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971687" w14:textId="77777777" w:rsidR="004455EB" w:rsidRPr="0007724A" w:rsidRDefault="004455EB" w:rsidP="0008044E">
      <w:pPr>
        <w:suppressAutoHyphens w:val="0"/>
        <w:overflowPunct w:val="0"/>
        <w:autoSpaceDE w:val="0"/>
        <w:ind w:right="-1"/>
        <w:jc w:val="center"/>
        <w:textAlignment w:val="baseline"/>
        <w:rPr>
          <w:b/>
          <w:bCs/>
          <w:iCs/>
          <w:sz w:val="20"/>
          <w:szCs w:val="20"/>
          <w:lang w:eastAsia="ru-RU"/>
        </w:rPr>
      </w:pPr>
      <w:bookmarkStart w:id="0" w:name="_Hlk536118393"/>
      <w:bookmarkEnd w:id="0"/>
      <w:r w:rsidRPr="0007724A">
        <w:rPr>
          <w:b/>
          <w:noProof/>
          <w:sz w:val="20"/>
          <w:szCs w:val="20"/>
          <w:lang w:eastAsia="ru-RU"/>
        </w:rPr>
        <w:drawing>
          <wp:inline distT="0" distB="0" distL="0" distR="0" wp14:anchorId="4847BACE" wp14:editId="02D6400A">
            <wp:extent cx="1625600" cy="948055"/>
            <wp:effectExtent l="0" t="0" r="0" b="4445"/>
            <wp:docPr id="6" name="Рисунок 1" descr="logo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logo1.jpg"/>
                    <pic:cNvPicPr>
                      <a:picLocks noChangeAspect="1" noChangeArrowheads="1"/>
                    </pic:cNvPicPr>
                  </pic:nvPicPr>
                  <pic:blipFill>
                    <a:blip r:embed="rId8" cstate="screen">
                      <a:extLst>
                        <a:ext uri="{28A0092B-C50C-407E-A947-70E740481C1C}">
                          <a14:useLocalDpi xmlns:a14="http://schemas.microsoft.com/office/drawing/2010/main" val="0"/>
                        </a:ext>
                      </a:extLst>
                    </a:blip>
                    <a:srcRect/>
                    <a:stretch>
                      <a:fillRect/>
                    </a:stretch>
                  </pic:blipFill>
                  <pic:spPr bwMode="auto">
                    <a:xfrm>
                      <a:off x="0" y="0"/>
                      <a:ext cx="1625600" cy="948055"/>
                    </a:xfrm>
                    <a:prstGeom prst="rect">
                      <a:avLst/>
                    </a:prstGeom>
                    <a:noFill/>
                    <a:ln>
                      <a:noFill/>
                    </a:ln>
                  </pic:spPr>
                </pic:pic>
              </a:graphicData>
            </a:graphic>
          </wp:inline>
        </w:drawing>
      </w:r>
    </w:p>
    <w:p w14:paraId="40482B89" w14:textId="77777777" w:rsidR="004455EB" w:rsidRPr="0007724A" w:rsidRDefault="004455EB" w:rsidP="0008044E">
      <w:pPr>
        <w:ind w:right="-3"/>
        <w:jc w:val="center"/>
        <w:rPr>
          <w:rFonts w:eastAsia="Lucida Sans Unicode"/>
          <w:lang w:eastAsia="ru-RU"/>
        </w:rPr>
      </w:pPr>
    </w:p>
    <w:p w14:paraId="2BBAEF3A" w14:textId="77777777" w:rsidR="004455EB" w:rsidRPr="0007724A" w:rsidRDefault="004455EB" w:rsidP="0008044E">
      <w:pPr>
        <w:ind w:right="-3"/>
        <w:jc w:val="center"/>
        <w:rPr>
          <w:rFonts w:eastAsia="Lucida Sans Unicode"/>
          <w:bCs/>
          <w:kern w:val="1"/>
          <w:sz w:val="20"/>
          <w:szCs w:val="20"/>
          <w:lang w:eastAsia="ru-RU"/>
        </w:rPr>
      </w:pPr>
      <w:r w:rsidRPr="0007724A">
        <w:rPr>
          <w:rFonts w:eastAsia="Lucida Sans Unicode"/>
          <w:bCs/>
          <w:kern w:val="1"/>
          <w:sz w:val="20"/>
          <w:szCs w:val="20"/>
          <w:lang w:eastAsia="ru-RU"/>
        </w:rPr>
        <w:t>ООО «Архивариус»</w:t>
      </w:r>
    </w:p>
    <w:p w14:paraId="3D785059" w14:textId="77777777" w:rsidR="004455EB" w:rsidRPr="0007724A" w:rsidRDefault="004455EB" w:rsidP="0008044E">
      <w:pPr>
        <w:tabs>
          <w:tab w:val="left" w:pos="5700"/>
        </w:tabs>
        <w:suppressAutoHyphens w:val="0"/>
        <w:ind w:right="-3"/>
        <w:jc w:val="center"/>
        <w:rPr>
          <w:sz w:val="20"/>
          <w:szCs w:val="20"/>
          <w:lang w:eastAsia="ru-RU"/>
        </w:rPr>
      </w:pPr>
      <w:r w:rsidRPr="0007724A">
        <w:rPr>
          <w:sz w:val="20"/>
          <w:szCs w:val="20"/>
          <w:lang w:eastAsia="ru-RU"/>
        </w:rPr>
        <w:t>Челябинская обл., г. Магнитогорск, пр. Металлургов, д. 12</w:t>
      </w:r>
    </w:p>
    <w:p w14:paraId="4BAF3CB9" w14:textId="77777777" w:rsidR="004455EB" w:rsidRPr="0007724A" w:rsidRDefault="004455EB" w:rsidP="0008044E">
      <w:pPr>
        <w:tabs>
          <w:tab w:val="left" w:pos="5700"/>
        </w:tabs>
        <w:suppressAutoHyphens w:val="0"/>
        <w:ind w:right="-3"/>
        <w:jc w:val="center"/>
        <w:rPr>
          <w:sz w:val="20"/>
          <w:szCs w:val="20"/>
          <w:lang w:eastAsia="ru-RU"/>
        </w:rPr>
      </w:pPr>
      <w:r w:rsidRPr="0007724A">
        <w:rPr>
          <w:sz w:val="20"/>
          <w:szCs w:val="20"/>
          <w:lang w:val="en-US" w:eastAsia="ru-RU"/>
        </w:rPr>
        <w:t>archivar</w:t>
      </w:r>
      <w:r w:rsidRPr="0007724A">
        <w:rPr>
          <w:sz w:val="20"/>
          <w:szCs w:val="20"/>
          <w:lang w:eastAsia="ru-RU"/>
        </w:rPr>
        <w:t>.</w:t>
      </w:r>
      <w:r w:rsidRPr="0007724A">
        <w:rPr>
          <w:sz w:val="20"/>
          <w:szCs w:val="20"/>
          <w:lang w:val="en-US" w:eastAsia="ru-RU"/>
        </w:rPr>
        <w:t>ru</w:t>
      </w:r>
    </w:p>
    <w:p w14:paraId="1CB96F9C" w14:textId="505462A7" w:rsidR="004455EB" w:rsidRPr="0007724A" w:rsidRDefault="00B20B9A" w:rsidP="0008044E">
      <w:pPr>
        <w:suppressAutoHyphens w:val="0"/>
        <w:overflowPunct w:val="0"/>
        <w:autoSpaceDE w:val="0"/>
        <w:ind w:right="284"/>
        <w:jc w:val="center"/>
        <w:textAlignment w:val="baseline"/>
        <w:rPr>
          <w:rFonts w:eastAsia="Arial-BoldItalicMT"/>
          <w:b/>
          <w:bCs/>
          <w:iCs/>
          <w:sz w:val="36"/>
          <w:szCs w:val="36"/>
          <w:lang w:eastAsia="ru-RU"/>
        </w:rPr>
      </w:pPr>
      <w:r w:rsidRPr="0007724A">
        <w:rPr>
          <w:noProof/>
          <w:lang w:eastAsia="ru-RU"/>
        </w:rPr>
        <mc:AlternateContent>
          <mc:Choice Requires="wps">
            <w:drawing>
              <wp:anchor distT="4294967292" distB="4294967292" distL="114300" distR="114300" simplePos="0" relativeHeight="251666432" behindDoc="0" locked="0" layoutInCell="1" allowOverlap="1" wp14:anchorId="706372E2" wp14:editId="323B2B3C">
                <wp:simplePos x="0" y="0"/>
                <wp:positionH relativeFrom="column">
                  <wp:posOffset>-5715</wp:posOffset>
                </wp:positionH>
                <wp:positionV relativeFrom="paragraph">
                  <wp:posOffset>101600</wp:posOffset>
                </wp:positionV>
                <wp:extent cx="5819775" cy="635"/>
                <wp:effectExtent l="0" t="0" r="28575" b="37465"/>
                <wp:wrapNone/>
                <wp:docPr id="38"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819775" cy="6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F4B334E" id="Line 3" o:spid="_x0000_s1026" style="position:absolute;flip:y;z-index:251666432;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45pt,8pt" to="457.8pt,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"/>
            </w:pict>
          </mc:Fallback>
        </mc:AlternateContent>
      </w:r>
    </w:p>
    <w:p w14:paraId="5573C6CE" w14:textId="77777777" w:rsidR="00EC2BFA" w:rsidRPr="0007724A" w:rsidRDefault="00EC2BFA" w:rsidP="00EC2BFA">
      <w:pPr>
        <w:overflowPunct w:val="0"/>
        <w:autoSpaceDE w:val="0"/>
        <w:jc w:val="center"/>
        <w:textAlignment w:val="baseline"/>
        <w:rPr>
          <w:rFonts w:eastAsia="Arial-BoldItalicMT"/>
          <w:b/>
          <w:bCs/>
          <w:iCs/>
          <w:sz w:val="36"/>
          <w:szCs w:val="36"/>
        </w:rPr>
      </w:pPr>
      <w:r w:rsidRPr="0007724A">
        <w:rPr>
          <w:b/>
          <w:bCs/>
          <w:iCs/>
          <w:noProof/>
          <w:sz w:val="20"/>
          <w:szCs w:val="20"/>
          <w:lang w:eastAsia="ru-RU"/>
        </w:rPr>
        <w:drawing>
          <wp:inline distT="0" distB="0" distL="0" distR="0" wp14:anchorId="4AF9DB8D" wp14:editId="178C7072">
            <wp:extent cx="1519372" cy="1876425"/>
            <wp:effectExtent l="0" t="0" r="5080" b="0"/>
            <wp:docPr id="33" name="Рисунок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26051" cy="1884674"/>
                    </a:xfrm>
                    <a:prstGeom prst="rect">
                      <a:avLst/>
                    </a:prstGeom>
                    <a:noFill/>
                    <a:ln>
                      <a:noFill/>
                    </a:ln>
                  </pic:spPr>
                </pic:pic>
              </a:graphicData>
            </a:graphic>
          </wp:inline>
        </w:drawing>
      </w:r>
    </w:p>
    <w:p w14:paraId="559EA985" w14:textId="77777777" w:rsidR="00EC2BFA" w:rsidRPr="0007724A" w:rsidRDefault="00EC2BFA" w:rsidP="00EC2BFA">
      <w:pPr>
        <w:suppressAutoHyphens w:val="0"/>
        <w:ind w:right="-3"/>
        <w:jc w:val="center"/>
        <w:rPr>
          <w:b/>
          <w:sz w:val="36"/>
          <w:szCs w:val="40"/>
        </w:rPr>
      </w:pPr>
    </w:p>
    <w:p w14:paraId="6109634E" w14:textId="42DA479B" w:rsidR="00A01348" w:rsidRPr="0007724A" w:rsidRDefault="00EC2BFA" w:rsidP="00EC2BFA">
      <w:pPr>
        <w:suppressAutoHyphens w:val="0"/>
        <w:overflowPunct w:val="0"/>
        <w:autoSpaceDE w:val="0"/>
        <w:ind w:right="-3"/>
        <w:jc w:val="center"/>
        <w:textAlignment w:val="baseline"/>
        <w:rPr>
          <w:b/>
          <w:sz w:val="32"/>
          <w:szCs w:val="32"/>
        </w:rPr>
      </w:pPr>
      <w:r w:rsidRPr="0007724A">
        <w:rPr>
          <w:b/>
          <w:sz w:val="36"/>
          <w:szCs w:val="40"/>
        </w:rPr>
        <w:t>Документация по планировке территории и проект межевания территории в городском округе город Норильск в части жилой застройки территории, ограниченной улицей Орджоникидзе, Ленинский проспект, улицей Дзержинского, улицей Комсомольская</w:t>
      </w:r>
    </w:p>
    <w:p w14:paraId="3CF13304" w14:textId="77777777" w:rsidR="00D30ED3" w:rsidRPr="0007724A" w:rsidRDefault="00D30ED3" w:rsidP="00D267AD">
      <w:pPr>
        <w:suppressAutoHyphens w:val="0"/>
        <w:overflowPunct w:val="0"/>
        <w:autoSpaceDE w:val="0"/>
        <w:ind w:right="-3"/>
        <w:jc w:val="center"/>
        <w:textAlignment w:val="baseline"/>
        <w:rPr>
          <w:sz w:val="28"/>
          <w:szCs w:val="32"/>
          <w:lang w:eastAsia="ru-RU"/>
        </w:rPr>
      </w:pPr>
    </w:p>
    <w:p w14:paraId="3D358570" w14:textId="19D63350" w:rsidR="00A70832" w:rsidRPr="0007724A" w:rsidRDefault="00A70832" w:rsidP="0008044E">
      <w:pPr>
        <w:suppressAutoHyphens w:val="0"/>
        <w:overflowPunct w:val="0"/>
        <w:autoSpaceDE w:val="0"/>
        <w:ind w:right="-3"/>
        <w:jc w:val="center"/>
        <w:textAlignment w:val="baseline"/>
        <w:rPr>
          <w:sz w:val="32"/>
          <w:szCs w:val="32"/>
          <w:lang w:eastAsia="ru-RU"/>
        </w:rPr>
      </w:pPr>
      <w:r w:rsidRPr="0007724A">
        <w:rPr>
          <w:sz w:val="32"/>
          <w:szCs w:val="32"/>
          <w:lang w:eastAsia="ru-RU"/>
        </w:rPr>
        <w:t xml:space="preserve">Том </w:t>
      </w:r>
      <w:r w:rsidR="00D267AD" w:rsidRPr="0007724A">
        <w:rPr>
          <w:sz w:val="32"/>
          <w:szCs w:val="32"/>
          <w:lang w:val="en-US" w:eastAsia="ru-RU"/>
        </w:rPr>
        <w:t>I</w:t>
      </w:r>
      <w:r w:rsidR="00191A96" w:rsidRPr="0007724A">
        <w:rPr>
          <w:sz w:val="32"/>
          <w:szCs w:val="32"/>
          <w:lang w:val="en-US" w:eastAsia="ru-RU"/>
        </w:rPr>
        <w:t>V</w:t>
      </w:r>
      <w:r w:rsidR="00543C61" w:rsidRPr="0007724A">
        <w:rPr>
          <w:sz w:val="32"/>
          <w:szCs w:val="32"/>
          <w:lang w:eastAsia="ru-RU"/>
        </w:rPr>
        <w:t xml:space="preserve"> </w:t>
      </w:r>
    </w:p>
    <w:p w14:paraId="494CF28D" w14:textId="77777777" w:rsidR="000C2047" w:rsidRPr="0007724A" w:rsidRDefault="000C2047" w:rsidP="0008044E">
      <w:pPr>
        <w:overflowPunct w:val="0"/>
        <w:autoSpaceDE w:val="0"/>
        <w:jc w:val="center"/>
        <w:textAlignment w:val="baseline"/>
        <w:rPr>
          <w:i/>
          <w:sz w:val="28"/>
          <w:szCs w:val="32"/>
          <w:lang w:eastAsia="ru-RU"/>
        </w:rPr>
      </w:pPr>
    </w:p>
    <w:p w14:paraId="2801F566" w14:textId="77777777" w:rsidR="00151647" w:rsidRPr="0007724A" w:rsidRDefault="00151647" w:rsidP="0008044E">
      <w:pPr>
        <w:suppressAutoHyphens w:val="0"/>
        <w:overflowPunct w:val="0"/>
        <w:autoSpaceDE w:val="0"/>
        <w:ind w:right="-3"/>
        <w:jc w:val="center"/>
        <w:textAlignment w:val="baseline"/>
        <w:rPr>
          <w:i/>
          <w:sz w:val="32"/>
          <w:szCs w:val="32"/>
          <w:lang w:eastAsia="ru-RU"/>
        </w:rPr>
      </w:pPr>
      <w:r w:rsidRPr="0007724A">
        <w:rPr>
          <w:i/>
          <w:sz w:val="32"/>
          <w:szCs w:val="32"/>
          <w:lang w:eastAsia="ru-RU"/>
        </w:rPr>
        <w:t>ПРОЕКТ МЕЖЕВАНИЯ ТЕРРИТОРИИ</w:t>
      </w:r>
    </w:p>
    <w:p w14:paraId="5985E576" w14:textId="77777777" w:rsidR="00D267AD" w:rsidRPr="0007724A" w:rsidRDefault="00D267AD" w:rsidP="0008044E">
      <w:pPr>
        <w:suppressAutoHyphens w:val="0"/>
        <w:overflowPunct w:val="0"/>
        <w:autoSpaceDE w:val="0"/>
        <w:ind w:right="-3"/>
        <w:jc w:val="center"/>
        <w:textAlignment w:val="baseline"/>
        <w:rPr>
          <w:sz w:val="32"/>
          <w:szCs w:val="32"/>
          <w:lang w:eastAsia="ru-RU"/>
        </w:rPr>
      </w:pPr>
    </w:p>
    <w:p w14:paraId="4454629A" w14:textId="77777777" w:rsidR="00F311E3" w:rsidRPr="0007724A" w:rsidRDefault="00F311E3" w:rsidP="0008044E">
      <w:pPr>
        <w:suppressAutoHyphens w:val="0"/>
        <w:overflowPunct w:val="0"/>
        <w:autoSpaceDE w:val="0"/>
        <w:ind w:right="-3"/>
        <w:jc w:val="center"/>
        <w:textAlignment w:val="baseline"/>
        <w:rPr>
          <w:sz w:val="28"/>
          <w:szCs w:val="28"/>
          <w:lang w:eastAsia="ru-RU"/>
        </w:rPr>
      </w:pPr>
      <w:r w:rsidRPr="0007724A">
        <w:rPr>
          <w:sz w:val="28"/>
          <w:szCs w:val="28"/>
          <w:lang w:eastAsia="ru-RU"/>
        </w:rPr>
        <w:t>Основная часть проекта</w:t>
      </w:r>
    </w:p>
    <w:p w14:paraId="2C551E42" w14:textId="77777777" w:rsidR="00D267AD" w:rsidRPr="0007724A" w:rsidRDefault="00D267AD" w:rsidP="0008044E">
      <w:pPr>
        <w:suppressAutoHyphens w:val="0"/>
        <w:overflowPunct w:val="0"/>
        <w:autoSpaceDE w:val="0"/>
        <w:ind w:right="-3"/>
        <w:jc w:val="center"/>
        <w:textAlignment w:val="baseline"/>
        <w:rPr>
          <w:sz w:val="28"/>
          <w:szCs w:val="28"/>
          <w:lang w:eastAsia="ru-RU"/>
        </w:rPr>
      </w:pPr>
    </w:p>
    <w:p w14:paraId="5C040712" w14:textId="77777777" w:rsidR="00A70832" w:rsidRPr="0007724A" w:rsidRDefault="00A70832" w:rsidP="0008044E">
      <w:pPr>
        <w:suppressAutoHyphens w:val="0"/>
        <w:overflowPunct w:val="0"/>
        <w:autoSpaceDE w:val="0"/>
        <w:ind w:right="-3"/>
        <w:jc w:val="center"/>
        <w:textAlignment w:val="baseline"/>
        <w:rPr>
          <w:sz w:val="28"/>
          <w:szCs w:val="28"/>
          <w:lang w:eastAsia="ru-RU"/>
        </w:rPr>
      </w:pPr>
      <w:r w:rsidRPr="0007724A">
        <w:rPr>
          <w:sz w:val="28"/>
          <w:szCs w:val="28"/>
          <w:lang w:eastAsia="ru-RU"/>
        </w:rPr>
        <w:t>Текстовая часть</w:t>
      </w:r>
    </w:p>
    <w:p w14:paraId="21902877" w14:textId="77777777" w:rsidR="00151647" w:rsidRPr="0007724A" w:rsidRDefault="00151647" w:rsidP="0008044E">
      <w:pPr>
        <w:ind w:right="-3"/>
        <w:jc w:val="center"/>
        <w:rPr>
          <w:rFonts w:eastAsia="Lucida Sans Unicode"/>
          <w:bCs/>
          <w:kern w:val="1"/>
          <w:sz w:val="20"/>
          <w:szCs w:val="20"/>
          <w:lang w:eastAsia="ru-RU"/>
        </w:rPr>
      </w:pPr>
    </w:p>
    <w:p w14:paraId="326D186D" w14:textId="737D5190" w:rsidR="000C2047" w:rsidRPr="0007724A" w:rsidRDefault="000C2047" w:rsidP="0008044E">
      <w:pPr>
        <w:ind w:right="-3"/>
        <w:jc w:val="center"/>
        <w:rPr>
          <w:rFonts w:eastAsia="Lucida Sans Unicode"/>
          <w:bCs/>
          <w:kern w:val="1"/>
          <w:sz w:val="20"/>
          <w:szCs w:val="20"/>
          <w:lang w:eastAsia="ru-RU"/>
        </w:rPr>
      </w:pPr>
      <w:r w:rsidRPr="0007724A">
        <w:rPr>
          <w:rFonts w:eastAsia="Lucida Sans Unicode"/>
          <w:bCs/>
          <w:kern w:val="1"/>
          <w:sz w:val="20"/>
          <w:szCs w:val="20"/>
          <w:lang w:eastAsia="ru-RU"/>
        </w:rPr>
        <w:t xml:space="preserve">Шифр: </w:t>
      </w:r>
      <w:r w:rsidR="00EC2BFA" w:rsidRPr="0007724A">
        <w:rPr>
          <w:rFonts w:eastAsia="Lucida Sans Unicode"/>
          <w:bCs/>
          <w:kern w:val="1"/>
          <w:sz w:val="20"/>
          <w:szCs w:val="20"/>
          <w:lang w:eastAsia="ru-RU"/>
        </w:rPr>
        <w:t xml:space="preserve">А-62.1211-21 </w:t>
      </w:r>
      <w:r w:rsidR="00F311E3" w:rsidRPr="0007724A">
        <w:rPr>
          <w:rFonts w:eastAsia="Lucida Sans Unicode"/>
          <w:bCs/>
          <w:kern w:val="1"/>
          <w:sz w:val="20"/>
          <w:szCs w:val="20"/>
          <w:lang w:eastAsia="ru-RU"/>
        </w:rPr>
        <w:t>ПМТ.ТЧ</w:t>
      </w:r>
    </w:p>
    <w:p w14:paraId="1E4ED41C" w14:textId="77777777" w:rsidR="000C2047" w:rsidRPr="0007724A" w:rsidRDefault="000C2047" w:rsidP="0008044E">
      <w:pPr>
        <w:tabs>
          <w:tab w:val="left" w:pos="5700"/>
        </w:tabs>
        <w:suppressAutoHyphens w:val="0"/>
        <w:ind w:right="-3"/>
        <w:jc w:val="center"/>
        <w:rPr>
          <w:sz w:val="20"/>
          <w:szCs w:val="20"/>
          <w:lang w:eastAsia="ru-RU"/>
        </w:rPr>
      </w:pPr>
    </w:p>
    <w:p w14:paraId="512BE6BA" w14:textId="1F78EDB6" w:rsidR="000C2047" w:rsidRPr="0007724A" w:rsidRDefault="00B20B9A" w:rsidP="0008044E">
      <w:pPr>
        <w:tabs>
          <w:tab w:val="left" w:pos="5700"/>
        </w:tabs>
        <w:suppressAutoHyphens w:val="0"/>
        <w:ind w:right="-3"/>
        <w:jc w:val="center"/>
        <w:rPr>
          <w:sz w:val="20"/>
          <w:szCs w:val="20"/>
          <w:lang w:eastAsia="ru-RU"/>
        </w:rPr>
      </w:pPr>
      <w:r w:rsidRPr="0007724A">
        <w:rPr>
          <w:noProof/>
          <w:lang w:eastAsia="ru-RU"/>
        </w:rPr>
        <mc:AlternateContent>
          <mc:Choice Requires="wps">
            <w:drawing>
              <wp:anchor distT="4294967291" distB="4294967291" distL="114300" distR="114300" simplePos="0" relativeHeight="251658240" behindDoc="0" locked="0" layoutInCell="1" allowOverlap="1" wp14:anchorId="20E402E3" wp14:editId="664F7B74">
                <wp:simplePos x="0" y="0"/>
                <wp:positionH relativeFrom="column">
                  <wp:posOffset>-5715</wp:posOffset>
                </wp:positionH>
                <wp:positionV relativeFrom="paragraph">
                  <wp:posOffset>120649</wp:posOffset>
                </wp:positionV>
                <wp:extent cx="5818505" cy="0"/>
                <wp:effectExtent l="0" t="0" r="29845" b="19050"/>
                <wp:wrapNone/>
                <wp:docPr id="37"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8185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1964392B" id="Line 3" o:spid="_x0000_s1026" style="position:absolute;flip:y;z-index:251658240;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45pt,9.5pt" to="457.7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"/>
            </w:pict>
          </mc:Fallback>
        </mc:AlternateContent>
      </w:r>
    </w:p>
    <w:p w14:paraId="1C3F3C06" w14:textId="77777777" w:rsidR="000C2047" w:rsidRPr="0007724A" w:rsidRDefault="000C2047" w:rsidP="0008044E">
      <w:pPr>
        <w:tabs>
          <w:tab w:val="left" w:pos="5700"/>
        </w:tabs>
        <w:suppressAutoHyphens w:val="0"/>
        <w:ind w:right="-3"/>
        <w:jc w:val="center"/>
        <w:rPr>
          <w:sz w:val="20"/>
          <w:szCs w:val="20"/>
          <w:lang w:eastAsia="ru-RU"/>
        </w:rPr>
      </w:pPr>
    </w:p>
    <w:p w14:paraId="74187551" w14:textId="2E2C1759" w:rsidR="008307CA" w:rsidRPr="0007724A" w:rsidRDefault="00C239BA" w:rsidP="008307CA">
      <w:pPr>
        <w:jc w:val="center"/>
        <w:rPr>
          <w:sz w:val="20"/>
          <w:szCs w:val="20"/>
          <w:lang w:eastAsia="ru-RU"/>
        </w:rPr>
      </w:pPr>
      <w:r w:rsidRPr="0007724A">
        <w:rPr>
          <w:sz w:val="20"/>
          <w:szCs w:val="20"/>
          <w:lang w:eastAsia="ru-RU"/>
        </w:rPr>
        <w:t xml:space="preserve">Заказчик: </w:t>
      </w:r>
      <w:r w:rsidR="00EC2BFA" w:rsidRPr="0007724A">
        <w:rPr>
          <w:sz w:val="20"/>
          <w:szCs w:val="20"/>
          <w:lang w:eastAsia="ru-RU"/>
        </w:rPr>
        <w:t>Администрация города Норильска</w:t>
      </w:r>
    </w:p>
    <w:p w14:paraId="36D189EA" w14:textId="3D36A303" w:rsidR="00C239BA" w:rsidRPr="0007724A" w:rsidRDefault="00C239BA" w:rsidP="00C239BA">
      <w:pPr>
        <w:tabs>
          <w:tab w:val="left" w:pos="5700"/>
        </w:tabs>
        <w:suppressAutoHyphens w:val="0"/>
        <w:ind w:right="-3"/>
        <w:jc w:val="center"/>
        <w:rPr>
          <w:sz w:val="20"/>
          <w:szCs w:val="20"/>
          <w:lang w:eastAsia="ru-RU"/>
        </w:rPr>
      </w:pPr>
    </w:p>
    <w:p w14:paraId="7413CD0F" w14:textId="77777777" w:rsidR="00EC2BFA" w:rsidRPr="0007724A" w:rsidRDefault="00EC2BFA" w:rsidP="00C239BA">
      <w:pPr>
        <w:tabs>
          <w:tab w:val="left" w:pos="5700"/>
        </w:tabs>
        <w:suppressAutoHyphens w:val="0"/>
        <w:ind w:right="-3"/>
        <w:jc w:val="center"/>
        <w:rPr>
          <w:sz w:val="20"/>
          <w:szCs w:val="20"/>
          <w:lang w:eastAsia="ru-RU"/>
        </w:rPr>
      </w:pPr>
    </w:p>
    <w:p w14:paraId="31F35B48" w14:textId="0C3EE7F0" w:rsidR="00C239BA" w:rsidRPr="0007724A" w:rsidRDefault="00C239BA" w:rsidP="00C239BA">
      <w:pPr>
        <w:tabs>
          <w:tab w:val="left" w:pos="5700"/>
        </w:tabs>
        <w:suppressAutoHyphens w:val="0"/>
        <w:ind w:right="-3"/>
        <w:jc w:val="center"/>
        <w:rPr>
          <w:sz w:val="20"/>
          <w:szCs w:val="20"/>
          <w:lang w:eastAsia="ru-RU"/>
        </w:rPr>
      </w:pPr>
    </w:p>
    <w:p w14:paraId="4DC8C2AD" w14:textId="77777777" w:rsidR="00AE30C6" w:rsidRPr="0007724A" w:rsidRDefault="00AE30C6" w:rsidP="00C239BA">
      <w:pPr>
        <w:tabs>
          <w:tab w:val="left" w:pos="5700"/>
        </w:tabs>
        <w:suppressAutoHyphens w:val="0"/>
        <w:ind w:right="-3"/>
        <w:jc w:val="center"/>
        <w:rPr>
          <w:sz w:val="20"/>
          <w:szCs w:val="20"/>
          <w:lang w:eastAsia="ru-RU"/>
        </w:rPr>
      </w:pPr>
    </w:p>
    <w:p w14:paraId="6454A09A" w14:textId="77777777" w:rsidR="00D30ED3" w:rsidRPr="0007724A" w:rsidRDefault="00D30ED3" w:rsidP="00C239BA">
      <w:pPr>
        <w:tabs>
          <w:tab w:val="left" w:pos="5700"/>
        </w:tabs>
        <w:suppressAutoHyphens w:val="0"/>
        <w:ind w:right="-3"/>
        <w:jc w:val="center"/>
        <w:rPr>
          <w:sz w:val="20"/>
          <w:szCs w:val="20"/>
          <w:lang w:eastAsia="ru-RU"/>
        </w:rPr>
      </w:pPr>
    </w:p>
    <w:p w14:paraId="6001AAC0" w14:textId="77777777" w:rsidR="00C239BA" w:rsidRPr="0007724A" w:rsidRDefault="00C239BA" w:rsidP="00C239BA">
      <w:pPr>
        <w:tabs>
          <w:tab w:val="left" w:pos="5700"/>
        </w:tabs>
        <w:suppressAutoHyphens w:val="0"/>
        <w:ind w:right="-3"/>
        <w:jc w:val="center"/>
        <w:rPr>
          <w:sz w:val="20"/>
          <w:szCs w:val="20"/>
          <w:lang w:eastAsia="ru-RU"/>
        </w:rPr>
      </w:pPr>
      <w:r w:rsidRPr="0007724A">
        <w:rPr>
          <w:sz w:val="20"/>
          <w:szCs w:val="20"/>
          <w:lang w:eastAsia="ru-RU"/>
        </w:rPr>
        <w:t>Директор ООО «Архивариус»                                                                               К.Н. Гребенщиков</w:t>
      </w:r>
    </w:p>
    <w:p w14:paraId="3B008089" w14:textId="77777777" w:rsidR="00C239BA" w:rsidRPr="0007724A" w:rsidRDefault="00C239BA" w:rsidP="00C239BA">
      <w:pPr>
        <w:tabs>
          <w:tab w:val="left" w:pos="5700"/>
        </w:tabs>
        <w:suppressAutoHyphens w:val="0"/>
        <w:ind w:right="-3"/>
        <w:jc w:val="center"/>
        <w:rPr>
          <w:sz w:val="20"/>
          <w:szCs w:val="20"/>
          <w:lang w:eastAsia="ru-RU"/>
        </w:rPr>
      </w:pPr>
    </w:p>
    <w:p w14:paraId="01BABDE6" w14:textId="77777777" w:rsidR="00EC2BFA" w:rsidRPr="0007724A" w:rsidRDefault="00EC2BFA" w:rsidP="00C239BA">
      <w:pPr>
        <w:tabs>
          <w:tab w:val="left" w:pos="5700"/>
        </w:tabs>
        <w:suppressAutoHyphens w:val="0"/>
        <w:ind w:right="-3"/>
        <w:jc w:val="center"/>
        <w:rPr>
          <w:sz w:val="20"/>
          <w:szCs w:val="20"/>
          <w:lang w:eastAsia="ru-RU"/>
        </w:rPr>
      </w:pPr>
    </w:p>
    <w:p w14:paraId="29E14CC0" w14:textId="77777777" w:rsidR="00AE30C6" w:rsidRPr="0007724A" w:rsidRDefault="00AE30C6" w:rsidP="00C239BA">
      <w:pPr>
        <w:tabs>
          <w:tab w:val="left" w:pos="5700"/>
        </w:tabs>
        <w:suppressAutoHyphens w:val="0"/>
        <w:ind w:right="-3"/>
        <w:jc w:val="center"/>
        <w:rPr>
          <w:sz w:val="20"/>
          <w:szCs w:val="20"/>
          <w:lang w:eastAsia="ru-RU"/>
        </w:rPr>
      </w:pPr>
    </w:p>
    <w:p w14:paraId="745C42CA" w14:textId="0F386657" w:rsidR="00D267AD" w:rsidRPr="0007724A" w:rsidRDefault="00EC2BFA" w:rsidP="00D267AD">
      <w:pPr>
        <w:tabs>
          <w:tab w:val="left" w:pos="5700"/>
        </w:tabs>
        <w:suppressAutoHyphens w:val="0"/>
        <w:ind w:right="-3"/>
        <w:jc w:val="center"/>
        <w:rPr>
          <w:rFonts w:eastAsia="Lucida Sans Unicode"/>
          <w:kern w:val="1"/>
          <w:lang w:eastAsia="ru-RU"/>
        </w:rPr>
        <w:sectPr w:rsidR="00D267AD" w:rsidRPr="0007724A" w:rsidSect="008C19F5">
          <w:headerReference w:type="default" r:id="rId10"/>
          <w:footerReference w:type="default" r:id="rId11"/>
          <w:headerReference w:type="first" r:id="rId12"/>
          <w:footerReference w:type="first" r:id="rId13"/>
          <w:pgSz w:w="11905" w:h="16837"/>
          <w:pgMar w:top="1135" w:right="851" w:bottom="851" w:left="1418" w:header="420" w:footer="176" w:gutter="0"/>
          <w:cols w:space="720"/>
          <w:titlePg/>
          <w:docGrid w:linePitch="360"/>
        </w:sectPr>
      </w:pPr>
      <w:r w:rsidRPr="0007724A">
        <w:rPr>
          <w:sz w:val="20"/>
          <w:szCs w:val="20"/>
          <w:lang w:eastAsia="ru-RU"/>
        </w:rPr>
        <w:t xml:space="preserve">Магнитогорск - Норильск, </w:t>
      </w:r>
      <w:r w:rsidR="00AE30C6" w:rsidRPr="0007724A">
        <w:rPr>
          <w:sz w:val="20"/>
          <w:szCs w:val="20"/>
          <w:lang w:eastAsia="ru-RU"/>
        </w:rPr>
        <w:t xml:space="preserve">2021 </w:t>
      </w:r>
      <w:r w:rsidR="00D267AD" w:rsidRPr="0007724A">
        <w:rPr>
          <w:sz w:val="20"/>
          <w:szCs w:val="20"/>
          <w:lang w:eastAsia="ru-RU"/>
        </w:rPr>
        <w:t>г</w:t>
      </w:r>
    </w:p>
    <w:p w14:paraId="2DFACC05" w14:textId="77777777" w:rsidR="003A6EDD" w:rsidRPr="0007724A" w:rsidRDefault="003A6EDD" w:rsidP="003A6EDD">
      <w:pPr>
        <w:spacing w:after="240"/>
        <w:jc w:val="center"/>
        <w:rPr>
          <w:b/>
          <w:i/>
          <w:iCs/>
        </w:rPr>
      </w:pPr>
      <w:r w:rsidRPr="0007724A">
        <w:rPr>
          <w:b/>
          <w:i/>
          <w:iCs/>
        </w:rPr>
        <w:lastRenderedPageBreak/>
        <w:t>СОСТАВ ПРОЕКТА</w:t>
      </w:r>
    </w:p>
    <w:tbl>
      <w:tblPr>
        <w:tblW w:w="100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5244"/>
        <w:gridCol w:w="2978"/>
        <w:gridCol w:w="1291"/>
      </w:tblGrid>
      <w:tr w:rsidR="00E660D2" w:rsidRPr="0007724A" w14:paraId="1F09E00E" w14:textId="77777777" w:rsidTr="00961642">
        <w:trPr>
          <w:trHeight w:val="20"/>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7CCB2737" w14:textId="77777777" w:rsidR="00E660D2" w:rsidRPr="0007724A" w:rsidRDefault="00E660D2" w:rsidP="00961642">
            <w:pPr>
              <w:jc w:val="center"/>
              <w:rPr>
                <w:b/>
                <w:sz w:val="22"/>
                <w:szCs w:val="22"/>
              </w:rPr>
            </w:pPr>
            <w:r w:rsidRPr="0007724A">
              <w:rPr>
                <w:b/>
                <w:sz w:val="22"/>
                <w:szCs w:val="22"/>
              </w:rPr>
              <w:t>№</w:t>
            </w:r>
          </w:p>
        </w:tc>
        <w:tc>
          <w:tcPr>
            <w:tcW w:w="5244" w:type="dxa"/>
            <w:tcBorders>
              <w:top w:val="single" w:sz="4" w:space="0" w:color="auto"/>
              <w:left w:val="single" w:sz="4" w:space="0" w:color="auto"/>
              <w:bottom w:val="single" w:sz="4" w:space="0" w:color="auto"/>
              <w:right w:val="single" w:sz="4" w:space="0" w:color="auto"/>
            </w:tcBorders>
            <w:vAlign w:val="center"/>
            <w:hideMark/>
          </w:tcPr>
          <w:p w14:paraId="18AC64FD" w14:textId="77777777" w:rsidR="00E660D2" w:rsidRPr="0007724A" w:rsidRDefault="00E660D2" w:rsidP="00961642">
            <w:pPr>
              <w:jc w:val="center"/>
              <w:rPr>
                <w:b/>
                <w:sz w:val="22"/>
                <w:szCs w:val="22"/>
              </w:rPr>
            </w:pPr>
            <w:r w:rsidRPr="0007724A">
              <w:rPr>
                <w:b/>
                <w:sz w:val="22"/>
                <w:szCs w:val="22"/>
              </w:rPr>
              <w:t>Наименование</w:t>
            </w:r>
          </w:p>
        </w:tc>
        <w:tc>
          <w:tcPr>
            <w:tcW w:w="2978" w:type="dxa"/>
            <w:tcBorders>
              <w:top w:val="single" w:sz="4" w:space="0" w:color="auto"/>
              <w:left w:val="single" w:sz="4" w:space="0" w:color="auto"/>
              <w:bottom w:val="single" w:sz="4" w:space="0" w:color="auto"/>
              <w:right w:val="single" w:sz="4" w:space="0" w:color="auto"/>
            </w:tcBorders>
            <w:vAlign w:val="center"/>
            <w:hideMark/>
          </w:tcPr>
          <w:p w14:paraId="28AB0911" w14:textId="77777777" w:rsidR="00E660D2" w:rsidRPr="0007724A" w:rsidRDefault="00E660D2" w:rsidP="00961642">
            <w:pPr>
              <w:jc w:val="center"/>
              <w:rPr>
                <w:b/>
                <w:sz w:val="22"/>
                <w:szCs w:val="22"/>
              </w:rPr>
            </w:pPr>
            <w:r w:rsidRPr="0007724A">
              <w:rPr>
                <w:b/>
                <w:sz w:val="22"/>
                <w:szCs w:val="22"/>
              </w:rPr>
              <w:t>Шифр</w:t>
            </w:r>
          </w:p>
        </w:tc>
        <w:tc>
          <w:tcPr>
            <w:tcW w:w="1291" w:type="dxa"/>
            <w:tcBorders>
              <w:top w:val="single" w:sz="4" w:space="0" w:color="auto"/>
              <w:left w:val="single" w:sz="4" w:space="0" w:color="auto"/>
              <w:bottom w:val="single" w:sz="4" w:space="0" w:color="auto"/>
              <w:right w:val="single" w:sz="4" w:space="0" w:color="auto"/>
            </w:tcBorders>
            <w:vAlign w:val="center"/>
            <w:hideMark/>
          </w:tcPr>
          <w:p w14:paraId="44878BC5" w14:textId="77777777" w:rsidR="00E660D2" w:rsidRPr="0007724A" w:rsidRDefault="00E660D2" w:rsidP="00961642">
            <w:pPr>
              <w:jc w:val="center"/>
              <w:rPr>
                <w:b/>
                <w:sz w:val="22"/>
                <w:szCs w:val="22"/>
              </w:rPr>
            </w:pPr>
            <w:r w:rsidRPr="0007724A">
              <w:rPr>
                <w:b/>
                <w:sz w:val="22"/>
                <w:szCs w:val="22"/>
              </w:rPr>
              <w:t>Масштаб</w:t>
            </w:r>
          </w:p>
        </w:tc>
      </w:tr>
      <w:tr w:rsidR="00E660D2" w:rsidRPr="0007724A" w14:paraId="1F66B818" w14:textId="77777777" w:rsidTr="00961642">
        <w:trPr>
          <w:trHeight w:val="20"/>
          <w:jc w:val="center"/>
        </w:trPr>
        <w:tc>
          <w:tcPr>
            <w:tcW w:w="534" w:type="dxa"/>
            <w:tcBorders>
              <w:top w:val="single" w:sz="4" w:space="0" w:color="auto"/>
              <w:left w:val="single" w:sz="4" w:space="0" w:color="auto"/>
              <w:bottom w:val="single" w:sz="4" w:space="0" w:color="auto"/>
              <w:right w:val="single" w:sz="4" w:space="0" w:color="auto"/>
            </w:tcBorders>
            <w:vAlign w:val="center"/>
          </w:tcPr>
          <w:p w14:paraId="58E54A9B" w14:textId="77777777" w:rsidR="00E660D2" w:rsidRPr="0007724A" w:rsidRDefault="00E660D2" w:rsidP="00961642">
            <w:pPr>
              <w:ind w:firstLine="227"/>
              <w:jc w:val="center"/>
              <w:rPr>
                <w:b/>
                <w:sz w:val="22"/>
                <w:szCs w:val="22"/>
              </w:rPr>
            </w:pPr>
          </w:p>
        </w:tc>
        <w:tc>
          <w:tcPr>
            <w:tcW w:w="9513" w:type="dxa"/>
            <w:gridSpan w:val="3"/>
            <w:tcBorders>
              <w:top w:val="single" w:sz="4" w:space="0" w:color="auto"/>
              <w:left w:val="single" w:sz="4" w:space="0" w:color="auto"/>
              <w:bottom w:val="single" w:sz="4" w:space="0" w:color="auto"/>
              <w:right w:val="single" w:sz="4" w:space="0" w:color="auto"/>
            </w:tcBorders>
            <w:vAlign w:val="center"/>
          </w:tcPr>
          <w:p w14:paraId="6F6C0E1F" w14:textId="77777777" w:rsidR="00E660D2" w:rsidRPr="0007724A" w:rsidRDefault="00E660D2" w:rsidP="00961642">
            <w:pPr>
              <w:widowControl w:val="0"/>
              <w:autoSpaceDE w:val="0"/>
              <w:adjustRightInd w:val="0"/>
              <w:jc w:val="center"/>
              <w:textAlignment w:val="baseline"/>
              <w:rPr>
                <w:rFonts w:eastAsia="GOST Type AU"/>
                <w:b/>
                <w:sz w:val="22"/>
                <w:szCs w:val="22"/>
              </w:rPr>
            </w:pPr>
            <w:r w:rsidRPr="0007724A">
              <w:rPr>
                <w:b/>
                <w:iCs/>
                <w:sz w:val="22"/>
                <w:szCs w:val="22"/>
              </w:rPr>
              <w:t>Проект планировки территории</w:t>
            </w:r>
          </w:p>
        </w:tc>
      </w:tr>
      <w:tr w:rsidR="00E660D2" w:rsidRPr="0007724A" w14:paraId="14DB9796" w14:textId="77777777" w:rsidTr="00961642">
        <w:trPr>
          <w:trHeight w:val="20"/>
          <w:jc w:val="center"/>
        </w:trPr>
        <w:tc>
          <w:tcPr>
            <w:tcW w:w="534" w:type="dxa"/>
            <w:tcBorders>
              <w:top w:val="single" w:sz="4" w:space="0" w:color="auto"/>
              <w:left w:val="single" w:sz="4" w:space="0" w:color="auto"/>
              <w:bottom w:val="single" w:sz="4" w:space="0" w:color="auto"/>
              <w:right w:val="single" w:sz="4" w:space="0" w:color="auto"/>
            </w:tcBorders>
            <w:vAlign w:val="center"/>
          </w:tcPr>
          <w:p w14:paraId="42B13BDF" w14:textId="77777777" w:rsidR="00E660D2" w:rsidRPr="0007724A" w:rsidRDefault="00E660D2" w:rsidP="00961642">
            <w:pPr>
              <w:jc w:val="center"/>
              <w:rPr>
                <w:b/>
                <w:sz w:val="22"/>
                <w:szCs w:val="22"/>
              </w:rPr>
            </w:pPr>
          </w:p>
        </w:tc>
        <w:tc>
          <w:tcPr>
            <w:tcW w:w="9513" w:type="dxa"/>
            <w:gridSpan w:val="3"/>
            <w:tcBorders>
              <w:top w:val="single" w:sz="4" w:space="0" w:color="auto"/>
              <w:left w:val="single" w:sz="4" w:space="0" w:color="auto"/>
              <w:bottom w:val="single" w:sz="4" w:space="0" w:color="auto"/>
              <w:right w:val="single" w:sz="4" w:space="0" w:color="auto"/>
            </w:tcBorders>
            <w:vAlign w:val="center"/>
          </w:tcPr>
          <w:p w14:paraId="2452BAF9" w14:textId="77777777" w:rsidR="00E660D2" w:rsidRPr="0007724A" w:rsidRDefault="00E660D2" w:rsidP="00961642">
            <w:pPr>
              <w:widowControl w:val="0"/>
              <w:autoSpaceDE w:val="0"/>
              <w:adjustRightInd w:val="0"/>
              <w:jc w:val="center"/>
              <w:textAlignment w:val="baseline"/>
              <w:rPr>
                <w:rFonts w:eastAsia="GOST Type AU"/>
                <w:i/>
                <w:sz w:val="22"/>
                <w:szCs w:val="22"/>
              </w:rPr>
            </w:pPr>
            <w:r w:rsidRPr="0007724A">
              <w:rPr>
                <w:i/>
                <w:sz w:val="22"/>
                <w:szCs w:val="22"/>
              </w:rPr>
              <w:t>Основная часть проекта</w:t>
            </w:r>
          </w:p>
        </w:tc>
      </w:tr>
      <w:tr w:rsidR="00E660D2" w:rsidRPr="0007724A" w14:paraId="3EFD0735" w14:textId="77777777" w:rsidTr="00961642">
        <w:trPr>
          <w:trHeight w:val="20"/>
          <w:jc w:val="center"/>
        </w:trPr>
        <w:tc>
          <w:tcPr>
            <w:tcW w:w="534" w:type="dxa"/>
            <w:tcBorders>
              <w:top w:val="single" w:sz="4" w:space="0" w:color="auto"/>
              <w:left w:val="single" w:sz="4" w:space="0" w:color="auto"/>
              <w:bottom w:val="single" w:sz="4" w:space="0" w:color="auto"/>
              <w:right w:val="single" w:sz="4" w:space="0" w:color="auto"/>
            </w:tcBorders>
            <w:vAlign w:val="center"/>
          </w:tcPr>
          <w:p w14:paraId="475300A7" w14:textId="77777777" w:rsidR="00E660D2" w:rsidRPr="0007724A" w:rsidRDefault="00E660D2" w:rsidP="00E660D2">
            <w:pPr>
              <w:numPr>
                <w:ilvl w:val="0"/>
                <w:numId w:val="5"/>
              </w:numPr>
              <w:tabs>
                <w:tab w:val="left" w:pos="171"/>
              </w:tabs>
              <w:suppressAutoHyphens w:val="0"/>
              <w:ind w:left="0" w:firstLine="0"/>
              <w:jc w:val="center"/>
              <w:rPr>
                <w:sz w:val="22"/>
                <w:szCs w:val="22"/>
              </w:rPr>
            </w:pPr>
          </w:p>
        </w:tc>
        <w:tc>
          <w:tcPr>
            <w:tcW w:w="5244" w:type="dxa"/>
            <w:tcBorders>
              <w:top w:val="single" w:sz="4" w:space="0" w:color="auto"/>
              <w:left w:val="single" w:sz="4" w:space="0" w:color="auto"/>
              <w:bottom w:val="single" w:sz="4" w:space="0" w:color="auto"/>
              <w:right w:val="single" w:sz="4" w:space="0" w:color="auto"/>
            </w:tcBorders>
            <w:vAlign w:val="center"/>
          </w:tcPr>
          <w:p w14:paraId="564CD21F" w14:textId="77777777" w:rsidR="00E660D2" w:rsidRPr="0007724A" w:rsidRDefault="00E660D2" w:rsidP="00961642">
            <w:pPr>
              <w:rPr>
                <w:sz w:val="22"/>
                <w:szCs w:val="22"/>
              </w:rPr>
            </w:pPr>
            <w:r w:rsidRPr="0007724A">
              <w:rPr>
                <w:sz w:val="22"/>
                <w:szCs w:val="22"/>
              </w:rPr>
              <w:t>Чертеж планировки территории</w:t>
            </w:r>
          </w:p>
        </w:tc>
        <w:tc>
          <w:tcPr>
            <w:tcW w:w="2978" w:type="dxa"/>
            <w:tcBorders>
              <w:top w:val="single" w:sz="4" w:space="0" w:color="auto"/>
              <w:left w:val="single" w:sz="4" w:space="0" w:color="auto"/>
              <w:bottom w:val="single" w:sz="4" w:space="0" w:color="auto"/>
              <w:right w:val="single" w:sz="4" w:space="0" w:color="auto"/>
            </w:tcBorders>
            <w:vAlign w:val="center"/>
          </w:tcPr>
          <w:p w14:paraId="5C25C5BA" w14:textId="77777777" w:rsidR="00E660D2" w:rsidRPr="0007724A" w:rsidRDefault="00E660D2" w:rsidP="00961642">
            <w:pPr>
              <w:widowControl w:val="0"/>
              <w:autoSpaceDE w:val="0"/>
              <w:adjustRightInd w:val="0"/>
              <w:jc w:val="center"/>
              <w:textAlignment w:val="baseline"/>
              <w:rPr>
                <w:rFonts w:eastAsia="GOST Type AU"/>
                <w:sz w:val="22"/>
                <w:szCs w:val="22"/>
              </w:rPr>
            </w:pPr>
            <w:r w:rsidRPr="0007724A">
              <w:rPr>
                <w:sz w:val="22"/>
                <w:szCs w:val="22"/>
              </w:rPr>
              <w:t xml:space="preserve">А-62.1211-21 </w:t>
            </w:r>
            <w:r w:rsidRPr="0007724A">
              <w:rPr>
                <w:rFonts w:eastAsia="GOST Type AU"/>
                <w:sz w:val="22"/>
                <w:szCs w:val="22"/>
              </w:rPr>
              <w:t>ППТ.ОЧП-1</w:t>
            </w:r>
          </w:p>
        </w:tc>
        <w:tc>
          <w:tcPr>
            <w:tcW w:w="1291" w:type="dxa"/>
            <w:tcBorders>
              <w:top w:val="single" w:sz="4" w:space="0" w:color="auto"/>
              <w:left w:val="single" w:sz="4" w:space="0" w:color="auto"/>
              <w:bottom w:val="single" w:sz="4" w:space="0" w:color="auto"/>
              <w:right w:val="single" w:sz="4" w:space="0" w:color="auto"/>
            </w:tcBorders>
            <w:vAlign w:val="center"/>
          </w:tcPr>
          <w:p w14:paraId="301F61F0" w14:textId="77777777" w:rsidR="00E660D2" w:rsidRPr="0007724A" w:rsidRDefault="00E660D2" w:rsidP="00961642">
            <w:pPr>
              <w:widowControl w:val="0"/>
              <w:autoSpaceDE w:val="0"/>
              <w:adjustRightInd w:val="0"/>
              <w:jc w:val="center"/>
              <w:textAlignment w:val="baseline"/>
              <w:rPr>
                <w:rFonts w:eastAsia="GOST Type AU"/>
                <w:sz w:val="22"/>
                <w:szCs w:val="22"/>
              </w:rPr>
            </w:pPr>
            <w:r w:rsidRPr="0007724A">
              <w:rPr>
                <w:rFonts w:eastAsia="GOST Type AU"/>
                <w:sz w:val="22"/>
                <w:szCs w:val="22"/>
              </w:rPr>
              <w:t>1:1 000</w:t>
            </w:r>
          </w:p>
        </w:tc>
      </w:tr>
      <w:tr w:rsidR="00E660D2" w:rsidRPr="0007724A" w14:paraId="17574D00" w14:textId="77777777" w:rsidTr="00961642">
        <w:trPr>
          <w:trHeight w:val="20"/>
          <w:jc w:val="center"/>
        </w:trPr>
        <w:tc>
          <w:tcPr>
            <w:tcW w:w="534" w:type="dxa"/>
            <w:tcBorders>
              <w:top w:val="single" w:sz="4" w:space="0" w:color="auto"/>
              <w:left w:val="single" w:sz="4" w:space="0" w:color="auto"/>
              <w:bottom w:val="single" w:sz="4" w:space="0" w:color="auto"/>
              <w:right w:val="single" w:sz="4" w:space="0" w:color="auto"/>
            </w:tcBorders>
            <w:vAlign w:val="center"/>
          </w:tcPr>
          <w:p w14:paraId="0C0A5FFD" w14:textId="77777777" w:rsidR="00E660D2" w:rsidRPr="0007724A" w:rsidRDefault="00E660D2" w:rsidP="00E660D2">
            <w:pPr>
              <w:numPr>
                <w:ilvl w:val="0"/>
                <w:numId w:val="5"/>
              </w:numPr>
              <w:tabs>
                <w:tab w:val="left" w:pos="171"/>
              </w:tabs>
              <w:suppressAutoHyphens w:val="0"/>
              <w:ind w:left="0" w:firstLine="0"/>
              <w:jc w:val="center"/>
              <w:rPr>
                <w:sz w:val="22"/>
                <w:szCs w:val="22"/>
              </w:rPr>
            </w:pPr>
          </w:p>
        </w:tc>
        <w:tc>
          <w:tcPr>
            <w:tcW w:w="5244" w:type="dxa"/>
            <w:tcBorders>
              <w:top w:val="single" w:sz="4" w:space="0" w:color="auto"/>
              <w:left w:val="single" w:sz="4" w:space="0" w:color="auto"/>
              <w:bottom w:val="single" w:sz="4" w:space="0" w:color="auto"/>
              <w:right w:val="single" w:sz="4" w:space="0" w:color="auto"/>
            </w:tcBorders>
            <w:vAlign w:val="center"/>
          </w:tcPr>
          <w:p w14:paraId="05111753" w14:textId="77777777" w:rsidR="00E660D2" w:rsidRPr="0007724A" w:rsidRDefault="00E660D2" w:rsidP="00961642">
            <w:pPr>
              <w:rPr>
                <w:sz w:val="22"/>
                <w:szCs w:val="22"/>
              </w:rPr>
            </w:pPr>
            <w:r w:rsidRPr="0007724A">
              <w:rPr>
                <w:sz w:val="22"/>
                <w:szCs w:val="22"/>
              </w:rPr>
              <w:t>Текстовая часть</w:t>
            </w:r>
          </w:p>
        </w:tc>
        <w:tc>
          <w:tcPr>
            <w:tcW w:w="2978" w:type="dxa"/>
            <w:tcBorders>
              <w:top w:val="single" w:sz="4" w:space="0" w:color="auto"/>
              <w:left w:val="single" w:sz="4" w:space="0" w:color="auto"/>
              <w:bottom w:val="single" w:sz="4" w:space="0" w:color="auto"/>
              <w:right w:val="single" w:sz="4" w:space="0" w:color="auto"/>
            </w:tcBorders>
            <w:vAlign w:val="center"/>
          </w:tcPr>
          <w:p w14:paraId="7BB87748" w14:textId="77777777" w:rsidR="00E660D2" w:rsidRPr="0007724A" w:rsidRDefault="00E660D2" w:rsidP="00961642">
            <w:pPr>
              <w:widowControl w:val="0"/>
              <w:autoSpaceDE w:val="0"/>
              <w:adjustRightInd w:val="0"/>
              <w:jc w:val="center"/>
              <w:textAlignment w:val="baseline"/>
              <w:rPr>
                <w:sz w:val="22"/>
                <w:szCs w:val="22"/>
              </w:rPr>
            </w:pPr>
          </w:p>
        </w:tc>
        <w:tc>
          <w:tcPr>
            <w:tcW w:w="1291" w:type="dxa"/>
            <w:tcBorders>
              <w:top w:val="single" w:sz="4" w:space="0" w:color="auto"/>
              <w:left w:val="single" w:sz="4" w:space="0" w:color="auto"/>
              <w:bottom w:val="single" w:sz="4" w:space="0" w:color="auto"/>
              <w:right w:val="single" w:sz="4" w:space="0" w:color="auto"/>
            </w:tcBorders>
            <w:vAlign w:val="center"/>
          </w:tcPr>
          <w:p w14:paraId="6EC504D5" w14:textId="77777777" w:rsidR="00E660D2" w:rsidRPr="0007724A" w:rsidRDefault="00E660D2" w:rsidP="00961642">
            <w:pPr>
              <w:widowControl w:val="0"/>
              <w:autoSpaceDE w:val="0"/>
              <w:adjustRightInd w:val="0"/>
              <w:jc w:val="center"/>
              <w:textAlignment w:val="baseline"/>
              <w:rPr>
                <w:rFonts w:eastAsia="GOST Type AU"/>
                <w:sz w:val="22"/>
                <w:szCs w:val="22"/>
              </w:rPr>
            </w:pPr>
          </w:p>
        </w:tc>
      </w:tr>
      <w:tr w:rsidR="00E660D2" w:rsidRPr="0007724A" w14:paraId="61B98A65" w14:textId="77777777" w:rsidTr="00961642">
        <w:trPr>
          <w:trHeight w:val="20"/>
          <w:jc w:val="center"/>
        </w:trPr>
        <w:tc>
          <w:tcPr>
            <w:tcW w:w="534" w:type="dxa"/>
            <w:tcBorders>
              <w:top w:val="single" w:sz="4" w:space="0" w:color="auto"/>
              <w:left w:val="single" w:sz="4" w:space="0" w:color="auto"/>
              <w:bottom w:val="single" w:sz="4" w:space="0" w:color="auto"/>
              <w:right w:val="single" w:sz="4" w:space="0" w:color="auto"/>
            </w:tcBorders>
            <w:vAlign w:val="center"/>
          </w:tcPr>
          <w:p w14:paraId="0B31C8F4" w14:textId="77777777" w:rsidR="00E660D2" w:rsidRPr="0007724A" w:rsidRDefault="00E660D2" w:rsidP="00961642">
            <w:pPr>
              <w:tabs>
                <w:tab w:val="left" w:pos="171"/>
              </w:tabs>
              <w:ind w:left="360"/>
              <w:jc w:val="center"/>
              <w:rPr>
                <w:sz w:val="22"/>
                <w:szCs w:val="22"/>
              </w:rPr>
            </w:pPr>
          </w:p>
        </w:tc>
        <w:tc>
          <w:tcPr>
            <w:tcW w:w="5244" w:type="dxa"/>
            <w:tcBorders>
              <w:top w:val="single" w:sz="4" w:space="0" w:color="auto"/>
              <w:left w:val="single" w:sz="4" w:space="0" w:color="auto"/>
              <w:bottom w:val="single" w:sz="4" w:space="0" w:color="auto"/>
              <w:right w:val="single" w:sz="4" w:space="0" w:color="auto"/>
            </w:tcBorders>
            <w:vAlign w:val="center"/>
          </w:tcPr>
          <w:p w14:paraId="0FF6E4DA" w14:textId="77777777" w:rsidR="00E660D2" w:rsidRPr="0007724A" w:rsidRDefault="00E660D2" w:rsidP="00961642">
            <w:pPr>
              <w:rPr>
                <w:sz w:val="22"/>
                <w:szCs w:val="22"/>
              </w:rPr>
            </w:pPr>
            <w:r w:rsidRPr="0007724A">
              <w:rPr>
                <w:sz w:val="22"/>
                <w:szCs w:val="22"/>
              </w:rPr>
              <w:t>Положение о характеристиках планируемого развития территории, о характеристиках объектов капитального строительства</w:t>
            </w:r>
          </w:p>
        </w:tc>
        <w:tc>
          <w:tcPr>
            <w:tcW w:w="2978" w:type="dxa"/>
            <w:tcBorders>
              <w:top w:val="single" w:sz="4" w:space="0" w:color="auto"/>
              <w:left w:val="single" w:sz="4" w:space="0" w:color="auto"/>
              <w:bottom w:val="single" w:sz="4" w:space="0" w:color="auto"/>
              <w:right w:val="single" w:sz="4" w:space="0" w:color="auto"/>
            </w:tcBorders>
            <w:vAlign w:val="center"/>
          </w:tcPr>
          <w:p w14:paraId="0DB6391E" w14:textId="77777777" w:rsidR="00E660D2" w:rsidRPr="0007724A" w:rsidRDefault="00E660D2" w:rsidP="00961642">
            <w:pPr>
              <w:widowControl w:val="0"/>
              <w:autoSpaceDE w:val="0"/>
              <w:adjustRightInd w:val="0"/>
              <w:jc w:val="center"/>
              <w:textAlignment w:val="baseline"/>
              <w:rPr>
                <w:iCs/>
                <w:sz w:val="22"/>
                <w:szCs w:val="22"/>
              </w:rPr>
            </w:pPr>
            <w:r w:rsidRPr="0007724A">
              <w:rPr>
                <w:iCs/>
                <w:sz w:val="22"/>
                <w:szCs w:val="22"/>
              </w:rPr>
              <w:t xml:space="preserve">Том </w:t>
            </w:r>
            <w:r w:rsidRPr="0007724A">
              <w:rPr>
                <w:iCs/>
                <w:sz w:val="22"/>
                <w:szCs w:val="22"/>
                <w:lang w:val="en-US"/>
              </w:rPr>
              <w:t>I</w:t>
            </w:r>
            <w:r w:rsidRPr="0007724A">
              <w:rPr>
                <w:iCs/>
                <w:sz w:val="22"/>
                <w:szCs w:val="22"/>
              </w:rPr>
              <w:t xml:space="preserve"> </w:t>
            </w:r>
          </w:p>
          <w:p w14:paraId="22B9F709" w14:textId="77777777" w:rsidR="00E660D2" w:rsidRPr="0007724A" w:rsidRDefault="00E660D2" w:rsidP="00961642">
            <w:pPr>
              <w:widowControl w:val="0"/>
              <w:autoSpaceDE w:val="0"/>
              <w:adjustRightInd w:val="0"/>
              <w:jc w:val="center"/>
              <w:textAlignment w:val="baseline"/>
              <w:rPr>
                <w:iCs/>
                <w:sz w:val="22"/>
                <w:szCs w:val="22"/>
              </w:rPr>
            </w:pPr>
            <w:r w:rsidRPr="0007724A">
              <w:rPr>
                <w:sz w:val="22"/>
                <w:szCs w:val="22"/>
              </w:rPr>
              <w:t>А-62.1211-21 ППТ.П</w:t>
            </w:r>
          </w:p>
        </w:tc>
        <w:tc>
          <w:tcPr>
            <w:tcW w:w="1291" w:type="dxa"/>
            <w:tcBorders>
              <w:top w:val="single" w:sz="4" w:space="0" w:color="auto"/>
              <w:left w:val="single" w:sz="4" w:space="0" w:color="auto"/>
              <w:bottom w:val="single" w:sz="4" w:space="0" w:color="auto"/>
              <w:right w:val="single" w:sz="4" w:space="0" w:color="auto"/>
            </w:tcBorders>
            <w:vAlign w:val="center"/>
          </w:tcPr>
          <w:p w14:paraId="5346E484" w14:textId="77777777" w:rsidR="00E660D2" w:rsidRPr="0007724A" w:rsidRDefault="00E660D2" w:rsidP="00961642">
            <w:pPr>
              <w:widowControl w:val="0"/>
              <w:autoSpaceDE w:val="0"/>
              <w:adjustRightInd w:val="0"/>
              <w:jc w:val="center"/>
              <w:textAlignment w:val="baseline"/>
              <w:rPr>
                <w:rFonts w:eastAsia="GOST Type AU"/>
                <w:sz w:val="22"/>
                <w:szCs w:val="22"/>
              </w:rPr>
            </w:pPr>
          </w:p>
        </w:tc>
      </w:tr>
      <w:tr w:rsidR="00E660D2" w:rsidRPr="0007724A" w14:paraId="1465E38C" w14:textId="77777777" w:rsidTr="00961642">
        <w:trPr>
          <w:trHeight w:val="20"/>
          <w:jc w:val="center"/>
        </w:trPr>
        <w:tc>
          <w:tcPr>
            <w:tcW w:w="534" w:type="dxa"/>
            <w:tcBorders>
              <w:top w:val="single" w:sz="4" w:space="0" w:color="auto"/>
              <w:left w:val="single" w:sz="4" w:space="0" w:color="auto"/>
              <w:bottom w:val="single" w:sz="4" w:space="0" w:color="auto"/>
              <w:right w:val="single" w:sz="4" w:space="0" w:color="auto"/>
            </w:tcBorders>
            <w:vAlign w:val="center"/>
          </w:tcPr>
          <w:p w14:paraId="25FF3ADB" w14:textId="77777777" w:rsidR="00E660D2" w:rsidRPr="0007724A" w:rsidRDefault="00E660D2" w:rsidP="00961642">
            <w:pPr>
              <w:tabs>
                <w:tab w:val="left" w:pos="171"/>
              </w:tabs>
              <w:ind w:left="360"/>
              <w:jc w:val="center"/>
              <w:rPr>
                <w:sz w:val="22"/>
                <w:szCs w:val="22"/>
              </w:rPr>
            </w:pPr>
          </w:p>
        </w:tc>
        <w:tc>
          <w:tcPr>
            <w:tcW w:w="5244" w:type="dxa"/>
            <w:tcBorders>
              <w:top w:val="single" w:sz="4" w:space="0" w:color="auto"/>
              <w:left w:val="single" w:sz="4" w:space="0" w:color="auto"/>
              <w:bottom w:val="single" w:sz="4" w:space="0" w:color="auto"/>
              <w:right w:val="single" w:sz="4" w:space="0" w:color="auto"/>
            </w:tcBorders>
            <w:vAlign w:val="center"/>
          </w:tcPr>
          <w:p w14:paraId="4B81A831" w14:textId="77777777" w:rsidR="00E660D2" w:rsidRPr="0007724A" w:rsidRDefault="00E660D2" w:rsidP="00961642">
            <w:pPr>
              <w:rPr>
                <w:sz w:val="22"/>
                <w:szCs w:val="22"/>
              </w:rPr>
            </w:pPr>
            <w:r w:rsidRPr="0007724A">
              <w:rPr>
                <w:sz w:val="22"/>
                <w:szCs w:val="22"/>
              </w:rPr>
              <w:t>Положения об очередности планируемого развития территории</w:t>
            </w:r>
          </w:p>
        </w:tc>
        <w:tc>
          <w:tcPr>
            <w:tcW w:w="2978" w:type="dxa"/>
            <w:tcBorders>
              <w:top w:val="single" w:sz="4" w:space="0" w:color="auto"/>
              <w:left w:val="single" w:sz="4" w:space="0" w:color="auto"/>
              <w:bottom w:val="single" w:sz="4" w:space="0" w:color="auto"/>
              <w:right w:val="single" w:sz="4" w:space="0" w:color="auto"/>
            </w:tcBorders>
            <w:vAlign w:val="center"/>
          </w:tcPr>
          <w:p w14:paraId="481E4853" w14:textId="77777777" w:rsidR="00E660D2" w:rsidRPr="0007724A" w:rsidRDefault="00E660D2" w:rsidP="00961642">
            <w:pPr>
              <w:widowControl w:val="0"/>
              <w:autoSpaceDE w:val="0"/>
              <w:adjustRightInd w:val="0"/>
              <w:jc w:val="center"/>
              <w:textAlignment w:val="baseline"/>
              <w:rPr>
                <w:iCs/>
                <w:sz w:val="22"/>
                <w:szCs w:val="22"/>
              </w:rPr>
            </w:pPr>
            <w:r w:rsidRPr="0007724A">
              <w:rPr>
                <w:iCs/>
                <w:sz w:val="22"/>
                <w:szCs w:val="22"/>
              </w:rPr>
              <w:t xml:space="preserve">Том </w:t>
            </w:r>
            <w:r w:rsidRPr="0007724A">
              <w:rPr>
                <w:iCs/>
                <w:sz w:val="22"/>
                <w:szCs w:val="22"/>
                <w:lang w:val="en-US"/>
              </w:rPr>
              <w:t>I</w:t>
            </w:r>
            <w:r w:rsidRPr="0007724A">
              <w:rPr>
                <w:iCs/>
                <w:sz w:val="22"/>
                <w:szCs w:val="22"/>
              </w:rPr>
              <w:t xml:space="preserve"> </w:t>
            </w:r>
          </w:p>
          <w:p w14:paraId="4CC980E7" w14:textId="77777777" w:rsidR="00E660D2" w:rsidRPr="0007724A" w:rsidRDefault="00E660D2" w:rsidP="00961642">
            <w:pPr>
              <w:widowControl w:val="0"/>
              <w:autoSpaceDE w:val="0"/>
              <w:adjustRightInd w:val="0"/>
              <w:jc w:val="center"/>
              <w:textAlignment w:val="baseline"/>
              <w:rPr>
                <w:rFonts w:eastAsia="GOST Type AU"/>
                <w:sz w:val="22"/>
                <w:szCs w:val="22"/>
              </w:rPr>
            </w:pPr>
            <w:r w:rsidRPr="0007724A">
              <w:rPr>
                <w:sz w:val="22"/>
                <w:szCs w:val="22"/>
              </w:rPr>
              <w:t>А-62.1211-21 ППТ.П</w:t>
            </w:r>
          </w:p>
        </w:tc>
        <w:tc>
          <w:tcPr>
            <w:tcW w:w="1291" w:type="dxa"/>
            <w:tcBorders>
              <w:top w:val="single" w:sz="4" w:space="0" w:color="auto"/>
              <w:left w:val="single" w:sz="4" w:space="0" w:color="auto"/>
              <w:bottom w:val="single" w:sz="4" w:space="0" w:color="auto"/>
              <w:right w:val="single" w:sz="4" w:space="0" w:color="auto"/>
            </w:tcBorders>
            <w:vAlign w:val="center"/>
          </w:tcPr>
          <w:p w14:paraId="6962F535" w14:textId="77777777" w:rsidR="00E660D2" w:rsidRPr="0007724A" w:rsidRDefault="00E660D2" w:rsidP="00961642">
            <w:pPr>
              <w:widowControl w:val="0"/>
              <w:autoSpaceDE w:val="0"/>
              <w:adjustRightInd w:val="0"/>
              <w:jc w:val="center"/>
              <w:textAlignment w:val="baseline"/>
              <w:rPr>
                <w:rFonts w:eastAsia="GOST Type AU"/>
                <w:sz w:val="22"/>
                <w:szCs w:val="22"/>
              </w:rPr>
            </w:pPr>
          </w:p>
        </w:tc>
      </w:tr>
      <w:tr w:rsidR="00E660D2" w:rsidRPr="0007724A" w14:paraId="23B30789" w14:textId="77777777" w:rsidTr="00961642">
        <w:trPr>
          <w:trHeight w:val="20"/>
          <w:jc w:val="center"/>
        </w:trPr>
        <w:tc>
          <w:tcPr>
            <w:tcW w:w="534" w:type="dxa"/>
            <w:tcBorders>
              <w:top w:val="single" w:sz="4" w:space="0" w:color="auto"/>
              <w:left w:val="single" w:sz="4" w:space="0" w:color="auto"/>
              <w:bottom w:val="single" w:sz="4" w:space="0" w:color="auto"/>
              <w:right w:val="single" w:sz="4" w:space="0" w:color="auto"/>
            </w:tcBorders>
            <w:vAlign w:val="center"/>
          </w:tcPr>
          <w:p w14:paraId="23D73DEA" w14:textId="77777777" w:rsidR="00E660D2" w:rsidRPr="0007724A" w:rsidRDefault="00E660D2" w:rsidP="00961642">
            <w:pPr>
              <w:tabs>
                <w:tab w:val="left" w:pos="171"/>
              </w:tabs>
              <w:ind w:left="360"/>
              <w:jc w:val="center"/>
              <w:rPr>
                <w:sz w:val="22"/>
                <w:szCs w:val="22"/>
              </w:rPr>
            </w:pPr>
          </w:p>
        </w:tc>
        <w:tc>
          <w:tcPr>
            <w:tcW w:w="9513" w:type="dxa"/>
            <w:gridSpan w:val="3"/>
            <w:tcBorders>
              <w:top w:val="single" w:sz="4" w:space="0" w:color="auto"/>
              <w:left w:val="single" w:sz="4" w:space="0" w:color="auto"/>
              <w:bottom w:val="single" w:sz="4" w:space="0" w:color="auto"/>
              <w:right w:val="single" w:sz="4" w:space="0" w:color="auto"/>
            </w:tcBorders>
            <w:vAlign w:val="center"/>
          </w:tcPr>
          <w:p w14:paraId="136EFB80" w14:textId="77777777" w:rsidR="00E660D2" w:rsidRPr="0007724A" w:rsidRDefault="00E660D2" w:rsidP="00961642">
            <w:pPr>
              <w:widowControl w:val="0"/>
              <w:autoSpaceDE w:val="0"/>
              <w:adjustRightInd w:val="0"/>
              <w:jc w:val="center"/>
              <w:textAlignment w:val="baseline"/>
              <w:rPr>
                <w:rFonts w:eastAsia="GOST Type AU"/>
                <w:i/>
                <w:sz w:val="22"/>
                <w:szCs w:val="22"/>
              </w:rPr>
            </w:pPr>
            <w:r w:rsidRPr="0007724A">
              <w:rPr>
                <w:i/>
                <w:sz w:val="22"/>
                <w:szCs w:val="22"/>
              </w:rPr>
              <w:t>Материалы по обоснованию проекта</w:t>
            </w:r>
          </w:p>
        </w:tc>
      </w:tr>
      <w:tr w:rsidR="00E660D2" w:rsidRPr="0007724A" w14:paraId="4C31563D" w14:textId="77777777" w:rsidTr="00961642">
        <w:trPr>
          <w:trHeight w:val="20"/>
          <w:jc w:val="center"/>
        </w:trPr>
        <w:tc>
          <w:tcPr>
            <w:tcW w:w="534" w:type="dxa"/>
            <w:tcBorders>
              <w:top w:val="single" w:sz="4" w:space="0" w:color="auto"/>
              <w:left w:val="single" w:sz="4" w:space="0" w:color="auto"/>
              <w:bottom w:val="single" w:sz="4" w:space="0" w:color="auto"/>
              <w:right w:val="single" w:sz="4" w:space="0" w:color="auto"/>
            </w:tcBorders>
            <w:vAlign w:val="center"/>
          </w:tcPr>
          <w:p w14:paraId="2634E8CA" w14:textId="77777777" w:rsidR="00E660D2" w:rsidRPr="0007724A" w:rsidRDefault="00E660D2" w:rsidP="00E660D2">
            <w:pPr>
              <w:numPr>
                <w:ilvl w:val="0"/>
                <w:numId w:val="5"/>
              </w:numPr>
              <w:tabs>
                <w:tab w:val="left" w:pos="171"/>
              </w:tabs>
              <w:suppressAutoHyphens w:val="0"/>
              <w:ind w:left="0" w:firstLine="0"/>
              <w:jc w:val="center"/>
              <w:rPr>
                <w:sz w:val="22"/>
                <w:szCs w:val="22"/>
              </w:rPr>
            </w:pPr>
          </w:p>
        </w:tc>
        <w:tc>
          <w:tcPr>
            <w:tcW w:w="5244" w:type="dxa"/>
            <w:tcBorders>
              <w:top w:val="single" w:sz="4" w:space="0" w:color="auto"/>
              <w:left w:val="single" w:sz="4" w:space="0" w:color="auto"/>
              <w:bottom w:val="single" w:sz="4" w:space="0" w:color="auto"/>
              <w:right w:val="single" w:sz="4" w:space="0" w:color="auto"/>
            </w:tcBorders>
            <w:vAlign w:val="center"/>
          </w:tcPr>
          <w:p w14:paraId="56D354F0" w14:textId="77777777" w:rsidR="00E660D2" w:rsidRPr="0007724A" w:rsidRDefault="00E660D2" w:rsidP="00961642">
            <w:pPr>
              <w:rPr>
                <w:sz w:val="22"/>
                <w:szCs w:val="22"/>
              </w:rPr>
            </w:pPr>
            <w:r w:rsidRPr="0007724A">
              <w:rPr>
                <w:sz w:val="22"/>
                <w:szCs w:val="22"/>
              </w:rPr>
              <w:t xml:space="preserve">Карта (фрагмент карты) планировочной структуры территории поселения с отображением границ элементов планировочной структуры </w:t>
            </w:r>
          </w:p>
        </w:tc>
        <w:tc>
          <w:tcPr>
            <w:tcW w:w="2978" w:type="dxa"/>
            <w:tcBorders>
              <w:top w:val="single" w:sz="4" w:space="0" w:color="auto"/>
              <w:left w:val="single" w:sz="4" w:space="0" w:color="auto"/>
              <w:bottom w:val="single" w:sz="4" w:space="0" w:color="auto"/>
              <w:right w:val="single" w:sz="4" w:space="0" w:color="auto"/>
            </w:tcBorders>
            <w:vAlign w:val="center"/>
          </w:tcPr>
          <w:p w14:paraId="046E66F0" w14:textId="77777777" w:rsidR="00E660D2" w:rsidRPr="0007724A" w:rsidRDefault="00E660D2" w:rsidP="00961642">
            <w:pPr>
              <w:jc w:val="center"/>
              <w:rPr>
                <w:sz w:val="22"/>
                <w:szCs w:val="22"/>
              </w:rPr>
            </w:pPr>
            <w:r w:rsidRPr="0007724A">
              <w:rPr>
                <w:sz w:val="22"/>
                <w:szCs w:val="22"/>
              </w:rPr>
              <w:t>А-62.1211-21 ППТ.МОП-1</w:t>
            </w:r>
          </w:p>
        </w:tc>
        <w:tc>
          <w:tcPr>
            <w:tcW w:w="1291" w:type="dxa"/>
            <w:tcBorders>
              <w:top w:val="single" w:sz="4" w:space="0" w:color="auto"/>
              <w:left w:val="single" w:sz="4" w:space="0" w:color="auto"/>
              <w:bottom w:val="single" w:sz="4" w:space="0" w:color="auto"/>
              <w:right w:val="single" w:sz="4" w:space="0" w:color="auto"/>
            </w:tcBorders>
            <w:vAlign w:val="center"/>
          </w:tcPr>
          <w:p w14:paraId="1A6FC04F" w14:textId="77777777" w:rsidR="00E660D2" w:rsidRPr="0007724A" w:rsidRDefault="00E660D2" w:rsidP="00961642">
            <w:pPr>
              <w:jc w:val="center"/>
              <w:rPr>
                <w:sz w:val="22"/>
                <w:szCs w:val="22"/>
              </w:rPr>
            </w:pPr>
            <w:r w:rsidRPr="0007724A">
              <w:rPr>
                <w:rFonts w:eastAsia="GOST Type AU"/>
                <w:sz w:val="22"/>
                <w:szCs w:val="22"/>
              </w:rPr>
              <w:t>1:10 000</w:t>
            </w:r>
          </w:p>
        </w:tc>
      </w:tr>
      <w:tr w:rsidR="00E660D2" w:rsidRPr="0007724A" w14:paraId="795CC099" w14:textId="77777777" w:rsidTr="00961642">
        <w:trPr>
          <w:trHeight w:val="20"/>
          <w:jc w:val="center"/>
        </w:trPr>
        <w:tc>
          <w:tcPr>
            <w:tcW w:w="534" w:type="dxa"/>
            <w:tcBorders>
              <w:top w:val="single" w:sz="4" w:space="0" w:color="auto"/>
              <w:left w:val="single" w:sz="4" w:space="0" w:color="auto"/>
              <w:bottom w:val="single" w:sz="4" w:space="0" w:color="auto"/>
              <w:right w:val="single" w:sz="4" w:space="0" w:color="auto"/>
            </w:tcBorders>
            <w:vAlign w:val="center"/>
          </w:tcPr>
          <w:p w14:paraId="1BC63D33" w14:textId="77777777" w:rsidR="00E660D2" w:rsidRPr="0007724A" w:rsidRDefault="00E660D2" w:rsidP="00E660D2">
            <w:pPr>
              <w:numPr>
                <w:ilvl w:val="0"/>
                <w:numId w:val="5"/>
              </w:numPr>
              <w:tabs>
                <w:tab w:val="left" w:pos="171"/>
              </w:tabs>
              <w:suppressAutoHyphens w:val="0"/>
              <w:ind w:left="0" w:firstLine="0"/>
              <w:jc w:val="center"/>
              <w:rPr>
                <w:sz w:val="22"/>
                <w:szCs w:val="22"/>
              </w:rPr>
            </w:pPr>
          </w:p>
        </w:tc>
        <w:tc>
          <w:tcPr>
            <w:tcW w:w="5244" w:type="dxa"/>
            <w:tcBorders>
              <w:top w:val="single" w:sz="4" w:space="0" w:color="auto"/>
              <w:left w:val="single" w:sz="4" w:space="0" w:color="auto"/>
              <w:bottom w:val="single" w:sz="4" w:space="0" w:color="auto"/>
              <w:right w:val="single" w:sz="4" w:space="0" w:color="auto"/>
            </w:tcBorders>
            <w:vAlign w:val="center"/>
          </w:tcPr>
          <w:p w14:paraId="1F269B9B" w14:textId="77777777" w:rsidR="00E660D2" w:rsidRPr="0007724A" w:rsidRDefault="00E660D2" w:rsidP="00961642">
            <w:pPr>
              <w:rPr>
                <w:sz w:val="22"/>
                <w:szCs w:val="22"/>
              </w:rPr>
            </w:pPr>
            <w:r w:rsidRPr="0007724A">
              <w:rPr>
                <w:sz w:val="22"/>
                <w:szCs w:val="22"/>
              </w:rPr>
              <w:t xml:space="preserve">Схема организации движения транспорта (включая транспорт общего пользования) и пешеходов, схема организации улично-дорожной сети </w:t>
            </w:r>
          </w:p>
        </w:tc>
        <w:tc>
          <w:tcPr>
            <w:tcW w:w="2978" w:type="dxa"/>
            <w:tcBorders>
              <w:top w:val="single" w:sz="4" w:space="0" w:color="auto"/>
              <w:left w:val="single" w:sz="4" w:space="0" w:color="auto"/>
              <w:bottom w:val="single" w:sz="4" w:space="0" w:color="auto"/>
              <w:right w:val="single" w:sz="4" w:space="0" w:color="auto"/>
            </w:tcBorders>
            <w:vAlign w:val="center"/>
          </w:tcPr>
          <w:p w14:paraId="272C4720" w14:textId="77777777" w:rsidR="00E660D2" w:rsidRPr="0007724A" w:rsidRDefault="00E660D2" w:rsidP="00961642">
            <w:pPr>
              <w:jc w:val="center"/>
              <w:rPr>
                <w:sz w:val="22"/>
                <w:szCs w:val="22"/>
              </w:rPr>
            </w:pPr>
            <w:r w:rsidRPr="0007724A">
              <w:rPr>
                <w:sz w:val="22"/>
                <w:szCs w:val="22"/>
              </w:rPr>
              <w:t>А-62.1211-21 ППТ.МОП-2</w:t>
            </w:r>
          </w:p>
        </w:tc>
        <w:tc>
          <w:tcPr>
            <w:tcW w:w="1291" w:type="dxa"/>
            <w:tcBorders>
              <w:top w:val="single" w:sz="4" w:space="0" w:color="auto"/>
              <w:left w:val="single" w:sz="4" w:space="0" w:color="auto"/>
              <w:bottom w:val="single" w:sz="4" w:space="0" w:color="auto"/>
              <w:right w:val="single" w:sz="4" w:space="0" w:color="auto"/>
            </w:tcBorders>
            <w:vAlign w:val="center"/>
          </w:tcPr>
          <w:p w14:paraId="68B16AD8" w14:textId="77777777" w:rsidR="00E660D2" w:rsidRPr="0007724A" w:rsidRDefault="00E660D2" w:rsidP="00961642">
            <w:pPr>
              <w:widowControl w:val="0"/>
              <w:autoSpaceDE w:val="0"/>
              <w:adjustRightInd w:val="0"/>
              <w:jc w:val="center"/>
              <w:textAlignment w:val="baseline"/>
              <w:rPr>
                <w:rFonts w:eastAsia="GOST Type AU"/>
                <w:sz w:val="22"/>
                <w:szCs w:val="22"/>
              </w:rPr>
            </w:pPr>
            <w:r w:rsidRPr="0007724A">
              <w:rPr>
                <w:rFonts w:eastAsia="GOST Type AU"/>
                <w:sz w:val="22"/>
                <w:szCs w:val="22"/>
              </w:rPr>
              <w:t>1:1 000</w:t>
            </w:r>
          </w:p>
        </w:tc>
      </w:tr>
      <w:tr w:rsidR="00E660D2" w:rsidRPr="0007724A" w14:paraId="382572BB" w14:textId="77777777" w:rsidTr="00961642">
        <w:trPr>
          <w:trHeight w:val="20"/>
          <w:jc w:val="center"/>
        </w:trPr>
        <w:tc>
          <w:tcPr>
            <w:tcW w:w="534" w:type="dxa"/>
            <w:tcBorders>
              <w:top w:val="single" w:sz="4" w:space="0" w:color="auto"/>
              <w:left w:val="single" w:sz="4" w:space="0" w:color="auto"/>
              <w:bottom w:val="single" w:sz="4" w:space="0" w:color="auto"/>
              <w:right w:val="single" w:sz="4" w:space="0" w:color="auto"/>
            </w:tcBorders>
            <w:vAlign w:val="center"/>
          </w:tcPr>
          <w:p w14:paraId="7655AF81" w14:textId="77777777" w:rsidR="00E660D2" w:rsidRPr="0007724A" w:rsidRDefault="00E660D2" w:rsidP="00E660D2">
            <w:pPr>
              <w:numPr>
                <w:ilvl w:val="0"/>
                <w:numId w:val="5"/>
              </w:numPr>
              <w:tabs>
                <w:tab w:val="left" w:pos="171"/>
              </w:tabs>
              <w:suppressAutoHyphens w:val="0"/>
              <w:ind w:left="0" w:firstLine="0"/>
              <w:jc w:val="center"/>
              <w:rPr>
                <w:sz w:val="22"/>
                <w:szCs w:val="22"/>
              </w:rPr>
            </w:pPr>
          </w:p>
        </w:tc>
        <w:tc>
          <w:tcPr>
            <w:tcW w:w="5244" w:type="dxa"/>
            <w:tcBorders>
              <w:top w:val="single" w:sz="4" w:space="0" w:color="auto"/>
              <w:left w:val="single" w:sz="4" w:space="0" w:color="auto"/>
              <w:bottom w:val="single" w:sz="4" w:space="0" w:color="auto"/>
              <w:right w:val="single" w:sz="4" w:space="0" w:color="auto"/>
            </w:tcBorders>
            <w:vAlign w:val="center"/>
          </w:tcPr>
          <w:p w14:paraId="503AE6DE" w14:textId="77777777" w:rsidR="00E660D2" w:rsidRPr="0007724A" w:rsidRDefault="00E660D2" w:rsidP="00961642">
            <w:pPr>
              <w:rPr>
                <w:sz w:val="22"/>
                <w:szCs w:val="22"/>
              </w:rPr>
            </w:pPr>
            <w:r w:rsidRPr="0007724A">
              <w:rPr>
                <w:sz w:val="22"/>
                <w:szCs w:val="22"/>
              </w:rPr>
              <w:t xml:space="preserve">Схема границ зон с особыми условиями использования территории </w:t>
            </w:r>
          </w:p>
        </w:tc>
        <w:tc>
          <w:tcPr>
            <w:tcW w:w="2978" w:type="dxa"/>
            <w:tcBorders>
              <w:top w:val="single" w:sz="4" w:space="0" w:color="auto"/>
              <w:left w:val="single" w:sz="4" w:space="0" w:color="auto"/>
              <w:bottom w:val="single" w:sz="4" w:space="0" w:color="auto"/>
              <w:right w:val="single" w:sz="4" w:space="0" w:color="auto"/>
            </w:tcBorders>
            <w:vAlign w:val="center"/>
          </w:tcPr>
          <w:p w14:paraId="7EB7A7FD" w14:textId="77777777" w:rsidR="00E660D2" w:rsidRPr="0007724A" w:rsidRDefault="00E660D2" w:rsidP="00961642">
            <w:pPr>
              <w:jc w:val="center"/>
              <w:rPr>
                <w:sz w:val="22"/>
                <w:szCs w:val="22"/>
              </w:rPr>
            </w:pPr>
            <w:r w:rsidRPr="0007724A">
              <w:rPr>
                <w:sz w:val="22"/>
                <w:szCs w:val="22"/>
              </w:rPr>
              <w:t>А-62.1211-21 ППТ.МОП-3</w:t>
            </w:r>
          </w:p>
        </w:tc>
        <w:tc>
          <w:tcPr>
            <w:tcW w:w="1291" w:type="dxa"/>
            <w:tcBorders>
              <w:top w:val="single" w:sz="4" w:space="0" w:color="auto"/>
              <w:left w:val="single" w:sz="4" w:space="0" w:color="auto"/>
              <w:bottom w:val="single" w:sz="4" w:space="0" w:color="auto"/>
              <w:right w:val="single" w:sz="4" w:space="0" w:color="auto"/>
            </w:tcBorders>
            <w:vAlign w:val="center"/>
          </w:tcPr>
          <w:p w14:paraId="66B490D7" w14:textId="77777777" w:rsidR="00E660D2" w:rsidRPr="0007724A" w:rsidRDefault="00E660D2" w:rsidP="00961642">
            <w:pPr>
              <w:widowControl w:val="0"/>
              <w:autoSpaceDE w:val="0"/>
              <w:adjustRightInd w:val="0"/>
              <w:jc w:val="center"/>
              <w:textAlignment w:val="baseline"/>
              <w:rPr>
                <w:rFonts w:eastAsia="GOST Type AU"/>
                <w:sz w:val="22"/>
                <w:szCs w:val="22"/>
              </w:rPr>
            </w:pPr>
            <w:r w:rsidRPr="0007724A">
              <w:rPr>
                <w:rFonts w:eastAsia="GOST Type AU"/>
                <w:sz w:val="22"/>
                <w:szCs w:val="22"/>
              </w:rPr>
              <w:t>1:1 000</w:t>
            </w:r>
          </w:p>
        </w:tc>
      </w:tr>
      <w:tr w:rsidR="00E660D2" w:rsidRPr="0007724A" w14:paraId="29DBE517" w14:textId="77777777" w:rsidTr="00961642">
        <w:trPr>
          <w:trHeight w:val="20"/>
          <w:jc w:val="center"/>
        </w:trPr>
        <w:tc>
          <w:tcPr>
            <w:tcW w:w="534" w:type="dxa"/>
            <w:tcBorders>
              <w:top w:val="single" w:sz="4" w:space="0" w:color="auto"/>
              <w:left w:val="single" w:sz="4" w:space="0" w:color="auto"/>
              <w:bottom w:val="single" w:sz="4" w:space="0" w:color="auto"/>
              <w:right w:val="single" w:sz="4" w:space="0" w:color="auto"/>
            </w:tcBorders>
            <w:vAlign w:val="center"/>
          </w:tcPr>
          <w:p w14:paraId="0FAF359F" w14:textId="77777777" w:rsidR="00E660D2" w:rsidRPr="0007724A" w:rsidRDefault="00E660D2" w:rsidP="00E660D2">
            <w:pPr>
              <w:numPr>
                <w:ilvl w:val="0"/>
                <w:numId w:val="5"/>
              </w:numPr>
              <w:tabs>
                <w:tab w:val="left" w:pos="171"/>
              </w:tabs>
              <w:suppressAutoHyphens w:val="0"/>
              <w:ind w:left="0" w:firstLine="0"/>
              <w:jc w:val="center"/>
              <w:rPr>
                <w:sz w:val="22"/>
                <w:szCs w:val="22"/>
              </w:rPr>
            </w:pPr>
          </w:p>
        </w:tc>
        <w:tc>
          <w:tcPr>
            <w:tcW w:w="5244" w:type="dxa"/>
            <w:tcBorders>
              <w:top w:val="single" w:sz="4" w:space="0" w:color="auto"/>
              <w:left w:val="single" w:sz="4" w:space="0" w:color="auto"/>
              <w:bottom w:val="single" w:sz="4" w:space="0" w:color="auto"/>
              <w:right w:val="single" w:sz="4" w:space="0" w:color="auto"/>
            </w:tcBorders>
            <w:vAlign w:val="center"/>
          </w:tcPr>
          <w:p w14:paraId="4FA8C564" w14:textId="77777777" w:rsidR="00E660D2" w:rsidRPr="0007724A" w:rsidRDefault="00E660D2" w:rsidP="00961642">
            <w:pPr>
              <w:rPr>
                <w:sz w:val="22"/>
                <w:szCs w:val="22"/>
              </w:rPr>
            </w:pPr>
            <w:r w:rsidRPr="0007724A">
              <w:rPr>
                <w:sz w:val="22"/>
                <w:szCs w:val="22"/>
              </w:rPr>
              <w:t>Схема, отображающая местоположение существующих объектов капитального строительства, в том числе линейных объектов, объектов, подлежащих сносу, объектов незавершенного строительства, а также проходы к водным объектам общего пользования и их береговым полосам</w:t>
            </w:r>
          </w:p>
        </w:tc>
        <w:tc>
          <w:tcPr>
            <w:tcW w:w="2978" w:type="dxa"/>
            <w:tcBorders>
              <w:top w:val="single" w:sz="4" w:space="0" w:color="auto"/>
              <w:left w:val="single" w:sz="4" w:space="0" w:color="auto"/>
              <w:bottom w:val="single" w:sz="4" w:space="0" w:color="auto"/>
              <w:right w:val="single" w:sz="4" w:space="0" w:color="auto"/>
            </w:tcBorders>
            <w:vAlign w:val="center"/>
          </w:tcPr>
          <w:p w14:paraId="18A962C0" w14:textId="77777777" w:rsidR="00E660D2" w:rsidRPr="0007724A" w:rsidRDefault="00E660D2" w:rsidP="00961642">
            <w:pPr>
              <w:jc w:val="center"/>
              <w:rPr>
                <w:sz w:val="22"/>
                <w:szCs w:val="22"/>
              </w:rPr>
            </w:pPr>
            <w:r w:rsidRPr="0007724A">
              <w:rPr>
                <w:sz w:val="22"/>
                <w:szCs w:val="22"/>
              </w:rPr>
              <w:t>А-62.1211-21 ППТ.МОП-4</w:t>
            </w:r>
          </w:p>
        </w:tc>
        <w:tc>
          <w:tcPr>
            <w:tcW w:w="1291" w:type="dxa"/>
            <w:tcBorders>
              <w:top w:val="single" w:sz="4" w:space="0" w:color="auto"/>
              <w:left w:val="single" w:sz="4" w:space="0" w:color="auto"/>
              <w:bottom w:val="single" w:sz="4" w:space="0" w:color="auto"/>
              <w:right w:val="single" w:sz="4" w:space="0" w:color="auto"/>
            </w:tcBorders>
            <w:vAlign w:val="center"/>
          </w:tcPr>
          <w:p w14:paraId="353E15ED" w14:textId="77777777" w:rsidR="00E660D2" w:rsidRPr="0007724A" w:rsidRDefault="00E660D2" w:rsidP="00961642">
            <w:pPr>
              <w:widowControl w:val="0"/>
              <w:autoSpaceDE w:val="0"/>
              <w:adjustRightInd w:val="0"/>
              <w:jc w:val="center"/>
              <w:textAlignment w:val="baseline"/>
              <w:rPr>
                <w:rFonts w:eastAsia="GOST Type AU"/>
                <w:sz w:val="22"/>
                <w:szCs w:val="22"/>
              </w:rPr>
            </w:pPr>
            <w:r w:rsidRPr="0007724A">
              <w:rPr>
                <w:rFonts w:eastAsia="GOST Type AU"/>
                <w:sz w:val="22"/>
                <w:szCs w:val="22"/>
              </w:rPr>
              <w:t>1:1 000</w:t>
            </w:r>
          </w:p>
        </w:tc>
      </w:tr>
      <w:tr w:rsidR="00E660D2" w:rsidRPr="0007724A" w14:paraId="528F0E9E" w14:textId="77777777" w:rsidTr="00961642">
        <w:trPr>
          <w:trHeight w:val="20"/>
          <w:jc w:val="center"/>
        </w:trPr>
        <w:tc>
          <w:tcPr>
            <w:tcW w:w="534" w:type="dxa"/>
            <w:tcBorders>
              <w:top w:val="single" w:sz="4" w:space="0" w:color="auto"/>
              <w:left w:val="single" w:sz="4" w:space="0" w:color="auto"/>
              <w:bottom w:val="single" w:sz="4" w:space="0" w:color="auto"/>
              <w:right w:val="single" w:sz="4" w:space="0" w:color="auto"/>
            </w:tcBorders>
            <w:vAlign w:val="center"/>
          </w:tcPr>
          <w:p w14:paraId="73F05B79" w14:textId="77777777" w:rsidR="00E660D2" w:rsidRPr="0007724A" w:rsidRDefault="00E660D2" w:rsidP="00E660D2">
            <w:pPr>
              <w:numPr>
                <w:ilvl w:val="0"/>
                <w:numId w:val="5"/>
              </w:numPr>
              <w:tabs>
                <w:tab w:val="left" w:pos="171"/>
              </w:tabs>
              <w:suppressAutoHyphens w:val="0"/>
              <w:ind w:left="0" w:firstLine="0"/>
              <w:jc w:val="center"/>
              <w:rPr>
                <w:sz w:val="22"/>
                <w:szCs w:val="22"/>
              </w:rPr>
            </w:pPr>
          </w:p>
        </w:tc>
        <w:tc>
          <w:tcPr>
            <w:tcW w:w="5244" w:type="dxa"/>
            <w:tcBorders>
              <w:top w:val="single" w:sz="4" w:space="0" w:color="auto"/>
              <w:left w:val="single" w:sz="4" w:space="0" w:color="auto"/>
              <w:bottom w:val="single" w:sz="4" w:space="0" w:color="auto"/>
              <w:right w:val="single" w:sz="4" w:space="0" w:color="auto"/>
            </w:tcBorders>
            <w:vAlign w:val="center"/>
          </w:tcPr>
          <w:p w14:paraId="66F23308" w14:textId="77777777" w:rsidR="00E660D2" w:rsidRPr="0007724A" w:rsidRDefault="00E660D2" w:rsidP="00961642">
            <w:pPr>
              <w:rPr>
                <w:sz w:val="22"/>
                <w:szCs w:val="22"/>
              </w:rPr>
            </w:pPr>
            <w:r w:rsidRPr="0007724A">
              <w:rPr>
                <w:sz w:val="22"/>
                <w:szCs w:val="22"/>
              </w:rPr>
              <w:t xml:space="preserve">Вариант планировочного решения застройки территории </w:t>
            </w:r>
          </w:p>
        </w:tc>
        <w:tc>
          <w:tcPr>
            <w:tcW w:w="2978" w:type="dxa"/>
            <w:tcBorders>
              <w:top w:val="single" w:sz="4" w:space="0" w:color="auto"/>
              <w:left w:val="single" w:sz="4" w:space="0" w:color="auto"/>
              <w:bottom w:val="single" w:sz="4" w:space="0" w:color="auto"/>
              <w:right w:val="single" w:sz="4" w:space="0" w:color="auto"/>
            </w:tcBorders>
            <w:vAlign w:val="center"/>
          </w:tcPr>
          <w:p w14:paraId="749CA055" w14:textId="77777777" w:rsidR="00E660D2" w:rsidRPr="0007724A" w:rsidRDefault="00E660D2" w:rsidP="00961642">
            <w:pPr>
              <w:jc w:val="center"/>
              <w:rPr>
                <w:sz w:val="22"/>
                <w:szCs w:val="22"/>
              </w:rPr>
            </w:pPr>
            <w:r w:rsidRPr="0007724A">
              <w:rPr>
                <w:sz w:val="22"/>
                <w:szCs w:val="22"/>
              </w:rPr>
              <w:t>А-62.1211-21 ППТ.МОП-5</w:t>
            </w:r>
          </w:p>
        </w:tc>
        <w:tc>
          <w:tcPr>
            <w:tcW w:w="1291" w:type="dxa"/>
            <w:tcBorders>
              <w:top w:val="single" w:sz="4" w:space="0" w:color="auto"/>
              <w:left w:val="single" w:sz="4" w:space="0" w:color="auto"/>
              <w:bottom w:val="single" w:sz="4" w:space="0" w:color="auto"/>
              <w:right w:val="single" w:sz="4" w:space="0" w:color="auto"/>
            </w:tcBorders>
            <w:vAlign w:val="center"/>
          </w:tcPr>
          <w:p w14:paraId="37BFC255" w14:textId="77777777" w:rsidR="00E660D2" w:rsidRPr="0007724A" w:rsidRDefault="00E660D2" w:rsidP="00961642">
            <w:pPr>
              <w:widowControl w:val="0"/>
              <w:autoSpaceDE w:val="0"/>
              <w:adjustRightInd w:val="0"/>
              <w:jc w:val="center"/>
              <w:textAlignment w:val="baseline"/>
              <w:rPr>
                <w:rFonts w:eastAsia="GOST Type AU"/>
                <w:sz w:val="22"/>
                <w:szCs w:val="22"/>
              </w:rPr>
            </w:pPr>
            <w:r w:rsidRPr="0007724A">
              <w:rPr>
                <w:rFonts w:eastAsia="GOST Type AU"/>
                <w:sz w:val="22"/>
                <w:szCs w:val="22"/>
              </w:rPr>
              <w:t>1:1 000</w:t>
            </w:r>
          </w:p>
        </w:tc>
      </w:tr>
      <w:tr w:rsidR="00E660D2" w:rsidRPr="0007724A" w14:paraId="52B425E4" w14:textId="77777777" w:rsidTr="00961642">
        <w:trPr>
          <w:trHeight w:val="20"/>
          <w:jc w:val="center"/>
        </w:trPr>
        <w:tc>
          <w:tcPr>
            <w:tcW w:w="534" w:type="dxa"/>
            <w:tcBorders>
              <w:top w:val="single" w:sz="4" w:space="0" w:color="auto"/>
              <w:left w:val="single" w:sz="4" w:space="0" w:color="auto"/>
              <w:bottom w:val="single" w:sz="4" w:space="0" w:color="auto"/>
              <w:right w:val="single" w:sz="4" w:space="0" w:color="auto"/>
            </w:tcBorders>
            <w:vAlign w:val="center"/>
          </w:tcPr>
          <w:p w14:paraId="5530B823" w14:textId="77777777" w:rsidR="00E660D2" w:rsidRPr="0007724A" w:rsidRDefault="00E660D2" w:rsidP="00E660D2">
            <w:pPr>
              <w:numPr>
                <w:ilvl w:val="0"/>
                <w:numId w:val="5"/>
              </w:numPr>
              <w:tabs>
                <w:tab w:val="left" w:pos="171"/>
              </w:tabs>
              <w:suppressAutoHyphens w:val="0"/>
              <w:ind w:left="0" w:firstLine="0"/>
              <w:jc w:val="center"/>
              <w:rPr>
                <w:sz w:val="22"/>
                <w:szCs w:val="22"/>
              </w:rPr>
            </w:pPr>
          </w:p>
        </w:tc>
        <w:tc>
          <w:tcPr>
            <w:tcW w:w="5244" w:type="dxa"/>
            <w:tcBorders>
              <w:top w:val="single" w:sz="4" w:space="0" w:color="auto"/>
              <w:left w:val="single" w:sz="4" w:space="0" w:color="auto"/>
              <w:bottom w:val="single" w:sz="4" w:space="0" w:color="auto"/>
              <w:right w:val="single" w:sz="4" w:space="0" w:color="auto"/>
            </w:tcBorders>
            <w:vAlign w:val="center"/>
          </w:tcPr>
          <w:p w14:paraId="4914F067" w14:textId="77777777" w:rsidR="00E660D2" w:rsidRPr="0007724A" w:rsidRDefault="00E660D2" w:rsidP="00961642">
            <w:pPr>
              <w:rPr>
                <w:sz w:val="22"/>
                <w:szCs w:val="22"/>
              </w:rPr>
            </w:pPr>
            <w:r w:rsidRPr="0007724A">
              <w:rPr>
                <w:sz w:val="22"/>
                <w:szCs w:val="22"/>
              </w:rPr>
              <w:t>Текстовая часть</w:t>
            </w:r>
          </w:p>
        </w:tc>
        <w:tc>
          <w:tcPr>
            <w:tcW w:w="2978" w:type="dxa"/>
            <w:tcBorders>
              <w:top w:val="single" w:sz="4" w:space="0" w:color="auto"/>
              <w:left w:val="single" w:sz="4" w:space="0" w:color="auto"/>
              <w:bottom w:val="single" w:sz="4" w:space="0" w:color="auto"/>
              <w:right w:val="single" w:sz="4" w:space="0" w:color="auto"/>
            </w:tcBorders>
            <w:vAlign w:val="center"/>
          </w:tcPr>
          <w:p w14:paraId="43578984" w14:textId="77777777" w:rsidR="00E660D2" w:rsidRPr="0007724A" w:rsidRDefault="00E660D2" w:rsidP="00961642">
            <w:pPr>
              <w:widowControl w:val="0"/>
              <w:autoSpaceDE w:val="0"/>
              <w:adjustRightInd w:val="0"/>
              <w:jc w:val="center"/>
              <w:textAlignment w:val="baseline"/>
              <w:rPr>
                <w:iCs/>
                <w:sz w:val="22"/>
                <w:szCs w:val="22"/>
              </w:rPr>
            </w:pPr>
            <w:r w:rsidRPr="0007724A">
              <w:rPr>
                <w:iCs/>
                <w:sz w:val="22"/>
                <w:szCs w:val="22"/>
              </w:rPr>
              <w:t xml:space="preserve">Том </w:t>
            </w:r>
            <w:r w:rsidRPr="0007724A">
              <w:rPr>
                <w:iCs/>
                <w:sz w:val="22"/>
                <w:szCs w:val="22"/>
                <w:lang w:val="en-US"/>
              </w:rPr>
              <w:t>II</w:t>
            </w:r>
            <w:r w:rsidRPr="0007724A">
              <w:rPr>
                <w:iCs/>
                <w:sz w:val="22"/>
                <w:szCs w:val="22"/>
              </w:rPr>
              <w:t xml:space="preserve"> </w:t>
            </w:r>
          </w:p>
          <w:p w14:paraId="10436E97" w14:textId="77777777" w:rsidR="00E660D2" w:rsidRPr="0007724A" w:rsidRDefault="00E660D2" w:rsidP="00961642">
            <w:pPr>
              <w:jc w:val="center"/>
              <w:rPr>
                <w:sz w:val="22"/>
                <w:szCs w:val="22"/>
              </w:rPr>
            </w:pPr>
            <w:r w:rsidRPr="0007724A">
              <w:rPr>
                <w:iCs/>
                <w:sz w:val="22"/>
                <w:szCs w:val="22"/>
              </w:rPr>
              <w:t>А-62.1211-21</w:t>
            </w:r>
            <w:r w:rsidRPr="0007724A">
              <w:rPr>
                <w:sz w:val="22"/>
                <w:szCs w:val="22"/>
              </w:rPr>
              <w:t xml:space="preserve"> </w:t>
            </w:r>
            <w:r w:rsidRPr="0007724A">
              <w:rPr>
                <w:iCs/>
                <w:sz w:val="22"/>
                <w:szCs w:val="22"/>
              </w:rPr>
              <w:t>ППТ.ТЧ</w:t>
            </w:r>
          </w:p>
        </w:tc>
        <w:tc>
          <w:tcPr>
            <w:tcW w:w="1291" w:type="dxa"/>
            <w:tcBorders>
              <w:top w:val="single" w:sz="4" w:space="0" w:color="auto"/>
              <w:left w:val="single" w:sz="4" w:space="0" w:color="auto"/>
              <w:bottom w:val="single" w:sz="4" w:space="0" w:color="auto"/>
              <w:right w:val="single" w:sz="4" w:space="0" w:color="auto"/>
            </w:tcBorders>
            <w:vAlign w:val="center"/>
          </w:tcPr>
          <w:p w14:paraId="05F63DF9" w14:textId="77777777" w:rsidR="00E660D2" w:rsidRPr="0007724A" w:rsidRDefault="00E660D2" w:rsidP="00961642">
            <w:pPr>
              <w:jc w:val="center"/>
              <w:rPr>
                <w:rFonts w:eastAsia="GOST Type AU"/>
                <w:sz w:val="22"/>
                <w:szCs w:val="22"/>
              </w:rPr>
            </w:pPr>
          </w:p>
        </w:tc>
      </w:tr>
      <w:tr w:rsidR="00E660D2" w:rsidRPr="0007724A" w14:paraId="1B06E0DA" w14:textId="77777777" w:rsidTr="00961642">
        <w:trPr>
          <w:trHeight w:val="20"/>
          <w:jc w:val="center"/>
        </w:trPr>
        <w:tc>
          <w:tcPr>
            <w:tcW w:w="534" w:type="dxa"/>
            <w:tcBorders>
              <w:top w:val="single" w:sz="4" w:space="0" w:color="auto"/>
              <w:left w:val="single" w:sz="4" w:space="0" w:color="auto"/>
              <w:bottom w:val="single" w:sz="4" w:space="0" w:color="auto"/>
              <w:right w:val="single" w:sz="4" w:space="0" w:color="auto"/>
            </w:tcBorders>
            <w:vAlign w:val="center"/>
          </w:tcPr>
          <w:p w14:paraId="641E6AA7" w14:textId="77777777" w:rsidR="00E660D2" w:rsidRPr="0007724A" w:rsidRDefault="00E660D2" w:rsidP="00E660D2">
            <w:pPr>
              <w:numPr>
                <w:ilvl w:val="0"/>
                <w:numId w:val="5"/>
              </w:numPr>
              <w:tabs>
                <w:tab w:val="left" w:pos="171"/>
              </w:tabs>
              <w:suppressAutoHyphens w:val="0"/>
              <w:ind w:left="0" w:firstLine="0"/>
              <w:jc w:val="center"/>
              <w:rPr>
                <w:sz w:val="22"/>
                <w:szCs w:val="22"/>
              </w:rPr>
            </w:pPr>
          </w:p>
        </w:tc>
        <w:tc>
          <w:tcPr>
            <w:tcW w:w="5244" w:type="dxa"/>
            <w:tcBorders>
              <w:top w:val="single" w:sz="4" w:space="0" w:color="auto"/>
              <w:left w:val="single" w:sz="4" w:space="0" w:color="auto"/>
              <w:bottom w:val="single" w:sz="4" w:space="0" w:color="auto"/>
              <w:right w:val="single" w:sz="4" w:space="0" w:color="auto"/>
            </w:tcBorders>
            <w:vAlign w:val="center"/>
          </w:tcPr>
          <w:p w14:paraId="7DEE65CD" w14:textId="77777777" w:rsidR="00E660D2" w:rsidRPr="0007724A" w:rsidRDefault="00E660D2" w:rsidP="00961642">
            <w:pPr>
              <w:rPr>
                <w:sz w:val="22"/>
                <w:szCs w:val="22"/>
              </w:rPr>
            </w:pPr>
            <w:r w:rsidRPr="0007724A">
              <w:rPr>
                <w:sz w:val="22"/>
                <w:szCs w:val="22"/>
              </w:rPr>
              <w:t>Результаты инженерных изысканий</w:t>
            </w:r>
          </w:p>
        </w:tc>
        <w:tc>
          <w:tcPr>
            <w:tcW w:w="2978" w:type="dxa"/>
            <w:tcBorders>
              <w:top w:val="single" w:sz="4" w:space="0" w:color="auto"/>
              <w:left w:val="single" w:sz="4" w:space="0" w:color="auto"/>
              <w:bottom w:val="single" w:sz="4" w:space="0" w:color="auto"/>
              <w:right w:val="single" w:sz="4" w:space="0" w:color="auto"/>
            </w:tcBorders>
            <w:vAlign w:val="center"/>
          </w:tcPr>
          <w:p w14:paraId="3DC46135" w14:textId="77777777" w:rsidR="00E660D2" w:rsidRPr="0007724A" w:rsidRDefault="00E660D2" w:rsidP="00961642">
            <w:pPr>
              <w:widowControl w:val="0"/>
              <w:autoSpaceDE w:val="0"/>
              <w:adjustRightInd w:val="0"/>
              <w:jc w:val="center"/>
              <w:textAlignment w:val="baseline"/>
              <w:rPr>
                <w:iCs/>
                <w:sz w:val="22"/>
                <w:szCs w:val="22"/>
              </w:rPr>
            </w:pPr>
            <w:r w:rsidRPr="0007724A">
              <w:rPr>
                <w:iCs/>
                <w:sz w:val="22"/>
                <w:szCs w:val="22"/>
              </w:rPr>
              <w:t xml:space="preserve">Том </w:t>
            </w:r>
            <w:r w:rsidRPr="0007724A">
              <w:rPr>
                <w:iCs/>
                <w:sz w:val="22"/>
                <w:szCs w:val="22"/>
                <w:lang w:val="en-US"/>
              </w:rPr>
              <w:t>III</w:t>
            </w:r>
          </w:p>
          <w:p w14:paraId="31D21249" w14:textId="77777777" w:rsidR="00E660D2" w:rsidRPr="0007724A" w:rsidRDefault="00E660D2" w:rsidP="00961642">
            <w:pPr>
              <w:widowControl w:val="0"/>
              <w:autoSpaceDE w:val="0"/>
              <w:adjustRightInd w:val="0"/>
              <w:jc w:val="center"/>
              <w:textAlignment w:val="baseline"/>
              <w:rPr>
                <w:iCs/>
                <w:sz w:val="22"/>
                <w:szCs w:val="22"/>
              </w:rPr>
            </w:pPr>
            <w:r w:rsidRPr="0007724A">
              <w:rPr>
                <w:iCs/>
                <w:sz w:val="22"/>
                <w:szCs w:val="22"/>
              </w:rPr>
              <w:t>А-62.1211-21</w:t>
            </w:r>
            <w:r w:rsidRPr="0007724A">
              <w:rPr>
                <w:sz w:val="22"/>
                <w:szCs w:val="22"/>
              </w:rPr>
              <w:t xml:space="preserve"> </w:t>
            </w:r>
            <w:r w:rsidRPr="0007724A">
              <w:rPr>
                <w:iCs/>
                <w:sz w:val="22"/>
                <w:szCs w:val="22"/>
              </w:rPr>
              <w:t>ИГДИ</w:t>
            </w:r>
          </w:p>
        </w:tc>
        <w:tc>
          <w:tcPr>
            <w:tcW w:w="1291" w:type="dxa"/>
            <w:tcBorders>
              <w:top w:val="single" w:sz="4" w:space="0" w:color="auto"/>
              <w:left w:val="single" w:sz="4" w:space="0" w:color="auto"/>
              <w:bottom w:val="single" w:sz="4" w:space="0" w:color="auto"/>
              <w:right w:val="single" w:sz="4" w:space="0" w:color="auto"/>
            </w:tcBorders>
            <w:vAlign w:val="center"/>
          </w:tcPr>
          <w:p w14:paraId="631440CD" w14:textId="77777777" w:rsidR="00E660D2" w:rsidRPr="0007724A" w:rsidRDefault="00E660D2" w:rsidP="00961642">
            <w:pPr>
              <w:jc w:val="center"/>
              <w:rPr>
                <w:rFonts w:eastAsia="GOST Type AU"/>
                <w:sz w:val="22"/>
                <w:szCs w:val="22"/>
              </w:rPr>
            </w:pPr>
          </w:p>
        </w:tc>
      </w:tr>
      <w:tr w:rsidR="00E660D2" w:rsidRPr="0007724A" w14:paraId="49629E93" w14:textId="77777777" w:rsidTr="00961642">
        <w:trPr>
          <w:trHeight w:val="20"/>
          <w:jc w:val="center"/>
        </w:trPr>
        <w:tc>
          <w:tcPr>
            <w:tcW w:w="534" w:type="dxa"/>
            <w:tcBorders>
              <w:top w:val="single" w:sz="4" w:space="0" w:color="auto"/>
              <w:left w:val="single" w:sz="4" w:space="0" w:color="auto"/>
              <w:bottom w:val="single" w:sz="4" w:space="0" w:color="auto"/>
              <w:right w:val="single" w:sz="4" w:space="0" w:color="auto"/>
            </w:tcBorders>
            <w:vAlign w:val="center"/>
          </w:tcPr>
          <w:p w14:paraId="71ECBFA4" w14:textId="77777777" w:rsidR="00E660D2" w:rsidRPr="0007724A" w:rsidRDefault="00E660D2" w:rsidP="00961642">
            <w:pPr>
              <w:tabs>
                <w:tab w:val="left" w:pos="171"/>
              </w:tabs>
              <w:jc w:val="center"/>
              <w:rPr>
                <w:b/>
                <w:sz w:val="22"/>
                <w:szCs w:val="22"/>
              </w:rPr>
            </w:pPr>
          </w:p>
        </w:tc>
        <w:tc>
          <w:tcPr>
            <w:tcW w:w="9513" w:type="dxa"/>
            <w:gridSpan w:val="3"/>
            <w:tcBorders>
              <w:top w:val="single" w:sz="4" w:space="0" w:color="auto"/>
              <w:left w:val="single" w:sz="4" w:space="0" w:color="auto"/>
              <w:bottom w:val="single" w:sz="4" w:space="0" w:color="auto"/>
              <w:right w:val="single" w:sz="4" w:space="0" w:color="auto"/>
            </w:tcBorders>
            <w:vAlign w:val="center"/>
          </w:tcPr>
          <w:p w14:paraId="2280FC7A" w14:textId="77777777" w:rsidR="00E660D2" w:rsidRPr="0007724A" w:rsidRDefault="00E660D2" w:rsidP="00961642">
            <w:pPr>
              <w:widowControl w:val="0"/>
              <w:autoSpaceDE w:val="0"/>
              <w:adjustRightInd w:val="0"/>
              <w:jc w:val="center"/>
              <w:textAlignment w:val="baseline"/>
              <w:rPr>
                <w:rFonts w:eastAsia="GOST Type AU"/>
                <w:sz w:val="22"/>
                <w:szCs w:val="22"/>
              </w:rPr>
            </w:pPr>
            <w:r w:rsidRPr="0007724A">
              <w:rPr>
                <w:b/>
                <w:iCs/>
                <w:sz w:val="22"/>
                <w:szCs w:val="22"/>
              </w:rPr>
              <w:t>Проект межевания территории</w:t>
            </w:r>
          </w:p>
        </w:tc>
      </w:tr>
      <w:tr w:rsidR="00E660D2" w:rsidRPr="0007724A" w14:paraId="26F4803A" w14:textId="77777777" w:rsidTr="00961642">
        <w:trPr>
          <w:trHeight w:val="20"/>
          <w:jc w:val="center"/>
        </w:trPr>
        <w:tc>
          <w:tcPr>
            <w:tcW w:w="534" w:type="dxa"/>
            <w:tcBorders>
              <w:top w:val="single" w:sz="4" w:space="0" w:color="auto"/>
              <w:left w:val="single" w:sz="4" w:space="0" w:color="auto"/>
              <w:bottom w:val="single" w:sz="4" w:space="0" w:color="auto"/>
              <w:right w:val="single" w:sz="4" w:space="0" w:color="auto"/>
            </w:tcBorders>
            <w:vAlign w:val="center"/>
          </w:tcPr>
          <w:p w14:paraId="676A4777" w14:textId="77777777" w:rsidR="00E660D2" w:rsidRPr="0007724A" w:rsidRDefault="00E660D2" w:rsidP="00961642">
            <w:pPr>
              <w:tabs>
                <w:tab w:val="left" w:pos="171"/>
              </w:tabs>
              <w:ind w:left="360"/>
              <w:jc w:val="center"/>
              <w:rPr>
                <w:sz w:val="22"/>
                <w:szCs w:val="22"/>
              </w:rPr>
            </w:pPr>
          </w:p>
        </w:tc>
        <w:tc>
          <w:tcPr>
            <w:tcW w:w="9513" w:type="dxa"/>
            <w:gridSpan w:val="3"/>
            <w:tcBorders>
              <w:top w:val="single" w:sz="4" w:space="0" w:color="auto"/>
              <w:left w:val="single" w:sz="4" w:space="0" w:color="auto"/>
              <w:bottom w:val="single" w:sz="4" w:space="0" w:color="auto"/>
              <w:right w:val="single" w:sz="4" w:space="0" w:color="auto"/>
            </w:tcBorders>
            <w:vAlign w:val="center"/>
          </w:tcPr>
          <w:p w14:paraId="734486CE" w14:textId="77777777" w:rsidR="00E660D2" w:rsidRPr="0007724A" w:rsidRDefault="00E660D2" w:rsidP="00961642">
            <w:pPr>
              <w:widowControl w:val="0"/>
              <w:autoSpaceDE w:val="0"/>
              <w:adjustRightInd w:val="0"/>
              <w:jc w:val="center"/>
              <w:textAlignment w:val="baseline"/>
              <w:rPr>
                <w:rFonts w:eastAsia="GOST Type AU"/>
                <w:i/>
                <w:sz w:val="22"/>
                <w:szCs w:val="22"/>
              </w:rPr>
            </w:pPr>
            <w:r w:rsidRPr="0007724A">
              <w:rPr>
                <w:i/>
                <w:sz w:val="22"/>
                <w:szCs w:val="22"/>
              </w:rPr>
              <w:t>Основная часть проекта</w:t>
            </w:r>
          </w:p>
        </w:tc>
      </w:tr>
      <w:tr w:rsidR="00E660D2" w:rsidRPr="0007724A" w14:paraId="33A293E3" w14:textId="77777777" w:rsidTr="00961642">
        <w:trPr>
          <w:trHeight w:val="20"/>
          <w:jc w:val="center"/>
        </w:trPr>
        <w:tc>
          <w:tcPr>
            <w:tcW w:w="534" w:type="dxa"/>
            <w:tcBorders>
              <w:top w:val="single" w:sz="4" w:space="0" w:color="auto"/>
              <w:left w:val="single" w:sz="4" w:space="0" w:color="auto"/>
              <w:bottom w:val="single" w:sz="4" w:space="0" w:color="auto"/>
              <w:right w:val="single" w:sz="4" w:space="0" w:color="auto"/>
            </w:tcBorders>
            <w:vAlign w:val="center"/>
          </w:tcPr>
          <w:p w14:paraId="0CE8006C" w14:textId="77777777" w:rsidR="00E660D2" w:rsidRPr="0007724A" w:rsidRDefault="00E660D2" w:rsidP="00E660D2">
            <w:pPr>
              <w:numPr>
                <w:ilvl w:val="0"/>
                <w:numId w:val="5"/>
              </w:numPr>
              <w:tabs>
                <w:tab w:val="left" w:pos="171"/>
              </w:tabs>
              <w:suppressAutoHyphens w:val="0"/>
              <w:ind w:left="0" w:firstLine="0"/>
              <w:jc w:val="center"/>
              <w:rPr>
                <w:sz w:val="22"/>
                <w:szCs w:val="22"/>
              </w:rPr>
            </w:pPr>
          </w:p>
        </w:tc>
        <w:tc>
          <w:tcPr>
            <w:tcW w:w="5244" w:type="dxa"/>
            <w:tcBorders>
              <w:top w:val="single" w:sz="4" w:space="0" w:color="auto"/>
              <w:left w:val="single" w:sz="4" w:space="0" w:color="auto"/>
              <w:bottom w:val="single" w:sz="4" w:space="0" w:color="auto"/>
              <w:right w:val="single" w:sz="4" w:space="0" w:color="auto"/>
            </w:tcBorders>
            <w:vAlign w:val="center"/>
          </w:tcPr>
          <w:p w14:paraId="3B64F06C" w14:textId="77777777" w:rsidR="00E660D2" w:rsidRPr="0007724A" w:rsidRDefault="00E660D2" w:rsidP="00961642">
            <w:pPr>
              <w:widowControl w:val="0"/>
              <w:autoSpaceDE w:val="0"/>
              <w:adjustRightInd w:val="0"/>
              <w:textAlignment w:val="baseline"/>
              <w:rPr>
                <w:iCs/>
                <w:sz w:val="22"/>
                <w:szCs w:val="22"/>
                <w:lang w:val="en-US"/>
              </w:rPr>
            </w:pPr>
            <w:r w:rsidRPr="0007724A">
              <w:rPr>
                <w:sz w:val="22"/>
                <w:szCs w:val="22"/>
              </w:rPr>
              <w:t>Текстовая часть</w:t>
            </w:r>
          </w:p>
        </w:tc>
        <w:tc>
          <w:tcPr>
            <w:tcW w:w="2978" w:type="dxa"/>
            <w:tcBorders>
              <w:top w:val="single" w:sz="4" w:space="0" w:color="auto"/>
              <w:left w:val="single" w:sz="4" w:space="0" w:color="auto"/>
              <w:bottom w:val="single" w:sz="4" w:space="0" w:color="auto"/>
              <w:right w:val="single" w:sz="4" w:space="0" w:color="auto"/>
            </w:tcBorders>
            <w:vAlign w:val="center"/>
          </w:tcPr>
          <w:p w14:paraId="2A683A20" w14:textId="77777777" w:rsidR="00E660D2" w:rsidRPr="0007724A" w:rsidRDefault="00E660D2" w:rsidP="00961642">
            <w:pPr>
              <w:widowControl w:val="0"/>
              <w:autoSpaceDE w:val="0"/>
              <w:adjustRightInd w:val="0"/>
              <w:jc w:val="center"/>
              <w:textAlignment w:val="baseline"/>
              <w:rPr>
                <w:iCs/>
                <w:sz w:val="22"/>
                <w:szCs w:val="22"/>
                <w:lang w:val="en-US"/>
              </w:rPr>
            </w:pPr>
            <w:r w:rsidRPr="0007724A">
              <w:rPr>
                <w:iCs/>
                <w:sz w:val="22"/>
                <w:szCs w:val="22"/>
              </w:rPr>
              <w:t>Том</w:t>
            </w:r>
            <w:r w:rsidRPr="0007724A">
              <w:rPr>
                <w:iCs/>
                <w:sz w:val="22"/>
                <w:szCs w:val="22"/>
                <w:lang w:val="en-US"/>
              </w:rPr>
              <w:t xml:space="preserve"> IV </w:t>
            </w:r>
          </w:p>
          <w:p w14:paraId="7B8A9DC3" w14:textId="77777777" w:rsidR="00E660D2" w:rsidRPr="0007724A" w:rsidRDefault="00E660D2" w:rsidP="00961642">
            <w:pPr>
              <w:widowControl w:val="0"/>
              <w:autoSpaceDE w:val="0"/>
              <w:adjustRightInd w:val="0"/>
              <w:jc w:val="center"/>
              <w:textAlignment w:val="baseline"/>
              <w:rPr>
                <w:iCs/>
                <w:sz w:val="22"/>
                <w:szCs w:val="22"/>
                <w:lang w:val="en-US"/>
              </w:rPr>
            </w:pPr>
            <w:r w:rsidRPr="0007724A">
              <w:rPr>
                <w:sz w:val="22"/>
                <w:szCs w:val="22"/>
              </w:rPr>
              <w:t xml:space="preserve">А-62.1211-21 </w:t>
            </w:r>
            <w:r w:rsidRPr="0007724A">
              <w:rPr>
                <w:iCs/>
                <w:sz w:val="22"/>
                <w:szCs w:val="22"/>
                <w:lang w:val="en-US"/>
              </w:rPr>
              <w:t>ПМТ.ТЧ</w:t>
            </w:r>
          </w:p>
        </w:tc>
        <w:tc>
          <w:tcPr>
            <w:tcW w:w="1291" w:type="dxa"/>
            <w:tcBorders>
              <w:top w:val="single" w:sz="4" w:space="0" w:color="auto"/>
              <w:left w:val="single" w:sz="4" w:space="0" w:color="auto"/>
              <w:bottom w:val="single" w:sz="4" w:space="0" w:color="auto"/>
              <w:right w:val="single" w:sz="4" w:space="0" w:color="auto"/>
            </w:tcBorders>
            <w:vAlign w:val="center"/>
          </w:tcPr>
          <w:p w14:paraId="0FD32E44" w14:textId="77777777" w:rsidR="00E660D2" w:rsidRPr="0007724A" w:rsidRDefault="00E660D2" w:rsidP="00961642">
            <w:pPr>
              <w:widowControl w:val="0"/>
              <w:autoSpaceDE w:val="0"/>
              <w:adjustRightInd w:val="0"/>
              <w:jc w:val="center"/>
              <w:textAlignment w:val="baseline"/>
              <w:rPr>
                <w:rFonts w:eastAsia="GOST Type AU"/>
                <w:sz w:val="22"/>
                <w:szCs w:val="22"/>
              </w:rPr>
            </w:pPr>
          </w:p>
        </w:tc>
      </w:tr>
      <w:tr w:rsidR="00E660D2" w:rsidRPr="0007724A" w14:paraId="3A1AEF57" w14:textId="77777777" w:rsidTr="00961642">
        <w:trPr>
          <w:trHeight w:val="20"/>
          <w:jc w:val="center"/>
        </w:trPr>
        <w:tc>
          <w:tcPr>
            <w:tcW w:w="534" w:type="dxa"/>
            <w:tcBorders>
              <w:top w:val="single" w:sz="4" w:space="0" w:color="auto"/>
              <w:left w:val="single" w:sz="4" w:space="0" w:color="auto"/>
              <w:bottom w:val="single" w:sz="4" w:space="0" w:color="auto"/>
              <w:right w:val="single" w:sz="4" w:space="0" w:color="auto"/>
            </w:tcBorders>
            <w:vAlign w:val="center"/>
          </w:tcPr>
          <w:p w14:paraId="7F10333E" w14:textId="77777777" w:rsidR="00E660D2" w:rsidRPr="0007724A" w:rsidRDefault="00E660D2" w:rsidP="00E660D2">
            <w:pPr>
              <w:numPr>
                <w:ilvl w:val="0"/>
                <w:numId w:val="5"/>
              </w:numPr>
              <w:tabs>
                <w:tab w:val="left" w:pos="171"/>
              </w:tabs>
              <w:suppressAutoHyphens w:val="0"/>
              <w:ind w:left="0" w:firstLine="0"/>
              <w:jc w:val="center"/>
              <w:rPr>
                <w:sz w:val="22"/>
                <w:szCs w:val="22"/>
              </w:rPr>
            </w:pPr>
          </w:p>
        </w:tc>
        <w:tc>
          <w:tcPr>
            <w:tcW w:w="5244" w:type="dxa"/>
            <w:tcBorders>
              <w:top w:val="single" w:sz="4" w:space="0" w:color="auto"/>
              <w:left w:val="single" w:sz="4" w:space="0" w:color="auto"/>
              <w:bottom w:val="single" w:sz="4" w:space="0" w:color="auto"/>
              <w:right w:val="single" w:sz="4" w:space="0" w:color="auto"/>
            </w:tcBorders>
            <w:vAlign w:val="center"/>
          </w:tcPr>
          <w:p w14:paraId="2B8AD22D" w14:textId="77777777" w:rsidR="00E660D2" w:rsidRPr="0007724A" w:rsidRDefault="00E660D2" w:rsidP="00961642">
            <w:pPr>
              <w:rPr>
                <w:sz w:val="22"/>
                <w:szCs w:val="22"/>
              </w:rPr>
            </w:pPr>
            <w:r w:rsidRPr="0007724A">
              <w:rPr>
                <w:sz w:val="22"/>
                <w:szCs w:val="22"/>
              </w:rPr>
              <w:t>Чертеж межевания территории</w:t>
            </w:r>
          </w:p>
        </w:tc>
        <w:tc>
          <w:tcPr>
            <w:tcW w:w="2978" w:type="dxa"/>
            <w:tcBorders>
              <w:top w:val="single" w:sz="4" w:space="0" w:color="auto"/>
              <w:left w:val="single" w:sz="4" w:space="0" w:color="auto"/>
              <w:bottom w:val="single" w:sz="4" w:space="0" w:color="auto"/>
              <w:right w:val="single" w:sz="4" w:space="0" w:color="auto"/>
            </w:tcBorders>
            <w:vAlign w:val="center"/>
          </w:tcPr>
          <w:p w14:paraId="07ADDD8B" w14:textId="77777777" w:rsidR="00E660D2" w:rsidRPr="0007724A" w:rsidRDefault="00E660D2" w:rsidP="00961642">
            <w:pPr>
              <w:widowControl w:val="0"/>
              <w:autoSpaceDE w:val="0"/>
              <w:adjustRightInd w:val="0"/>
              <w:jc w:val="center"/>
              <w:textAlignment w:val="baseline"/>
              <w:rPr>
                <w:rFonts w:eastAsia="GOST Type AU"/>
                <w:sz w:val="22"/>
                <w:szCs w:val="22"/>
              </w:rPr>
            </w:pPr>
            <w:r w:rsidRPr="0007724A">
              <w:rPr>
                <w:iCs/>
                <w:sz w:val="22"/>
                <w:szCs w:val="22"/>
                <w:lang w:val="en-US"/>
              </w:rPr>
              <w:t>А-62.1211-21</w:t>
            </w:r>
            <w:r w:rsidRPr="0007724A">
              <w:rPr>
                <w:sz w:val="22"/>
                <w:szCs w:val="22"/>
              </w:rPr>
              <w:t xml:space="preserve"> </w:t>
            </w:r>
            <w:r w:rsidRPr="0007724A">
              <w:rPr>
                <w:rFonts w:eastAsia="GOST Type AU"/>
                <w:sz w:val="22"/>
                <w:szCs w:val="22"/>
              </w:rPr>
              <w:t>ПМТ.ОЧП-1</w:t>
            </w:r>
          </w:p>
        </w:tc>
        <w:tc>
          <w:tcPr>
            <w:tcW w:w="1291" w:type="dxa"/>
            <w:tcBorders>
              <w:top w:val="single" w:sz="4" w:space="0" w:color="auto"/>
              <w:left w:val="single" w:sz="4" w:space="0" w:color="auto"/>
              <w:bottom w:val="single" w:sz="4" w:space="0" w:color="auto"/>
              <w:right w:val="single" w:sz="4" w:space="0" w:color="auto"/>
            </w:tcBorders>
            <w:vAlign w:val="center"/>
          </w:tcPr>
          <w:p w14:paraId="3418E521" w14:textId="77777777" w:rsidR="00E660D2" w:rsidRPr="0007724A" w:rsidRDefault="00E660D2" w:rsidP="00961642">
            <w:pPr>
              <w:widowControl w:val="0"/>
              <w:autoSpaceDE w:val="0"/>
              <w:adjustRightInd w:val="0"/>
              <w:jc w:val="center"/>
              <w:textAlignment w:val="baseline"/>
              <w:rPr>
                <w:rFonts w:eastAsia="GOST Type AU"/>
                <w:sz w:val="22"/>
                <w:szCs w:val="22"/>
              </w:rPr>
            </w:pPr>
            <w:r w:rsidRPr="0007724A">
              <w:rPr>
                <w:rFonts w:eastAsia="GOST Type AU"/>
                <w:sz w:val="22"/>
                <w:szCs w:val="22"/>
              </w:rPr>
              <w:t>1:1 000</w:t>
            </w:r>
          </w:p>
        </w:tc>
      </w:tr>
      <w:tr w:rsidR="00E660D2" w:rsidRPr="0007724A" w14:paraId="0F4D673F" w14:textId="77777777" w:rsidTr="00961642">
        <w:trPr>
          <w:trHeight w:val="20"/>
          <w:jc w:val="center"/>
        </w:trPr>
        <w:tc>
          <w:tcPr>
            <w:tcW w:w="534" w:type="dxa"/>
            <w:tcBorders>
              <w:top w:val="single" w:sz="4" w:space="0" w:color="auto"/>
              <w:left w:val="single" w:sz="4" w:space="0" w:color="auto"/>
              <w:bottom w:val="single" w:sz="4" w:space="0" w:color="auto"/>
              <w:right w:val="single" w:sz="4" w:space="0" w:color="auto"/>
            </w:tcBorders>
            <w:vAlign w:val="center"/>
          </w:tcPr>
          <w:p w14:paraId="365CB9F8" w14:textId="77777777" w:rsidR="00E660D2" w:rsidRPr="0007724A" w:rsidRDefault="00E660D2" w:rsidP="00961642">
            <w:pPr>
              <w:tabs>
                <w:tab w:val="left" w:pos="171"/>
              </w:tabs>
              <w:ind w:left="360"/>
              <w:jc w:val="center"/>
              <w:rPr>
                <w:sz w:val="22"/>
                <w:szCs w:val="22"/>
              </w:rPr>
            </w:pPr>
          </w:p>
        </w:tc>
        <w:tc>
          <w:tcPr>
            <w:tcW w:w="9513" w:type="dxa"/>
            <w:gridSpan w:val="3"/>
            <w:tcBorders>
              <w:top w:val="single" w:sz="4" w:space="0" w:color="auto"/>
              <w:left w:val="single" w:sz="4" w:space="0" w:color="auto"/>
              <w:bottom w:val="single" w:sz="4" w:space="0" w:color="auto"/>
              <w:right w:val="single" w:sz="4" w:space="0" w:color="auto"/>
            </w:tcBorders>
            <w:vAlign w:val="center"/>
          </w:tcPr>
          <w:p w14:paraId="1E571F03" w14:textId="77777777" w:rsidR="00E660D2" w:rsidRPr="0007724A" w:rsidRDefault="00E660D2" w:rsidP="00961642">
            <w:pPr>
              <w:widowControl w:val="0"/>
              <w:autoSpaceDE w:val="0"/>
              <w:adjustRightInd w:val="0"/>
              <w:jc w:val="center"/>
              <w:textAlignment w:val="baseline"/>
              <w:rPr>
                <w:rFonts w:eastAsia="GOST Type AU"/>
                <w:i/>
                <w:sz w:val="22"/>
                <w:szCs w:val="22"/>
              </w:rPr>
            </w:pPr>
            <w:r w:rsidRPr="0007724A">
              <w:rPr>
                <w:i/>
                <w:sz w:val="22"/>
                <w:szCs w:val="22"/>
              </w:rPr>
              <w:t>Материалы по обоснованию проекта</w:t>
            </w:r>
          </w:p>
        </w:tc>
      </w:tr>
      <w:tr w:rsidR="00E660D2" w:rsidRPr="0007724A" w14:paraId="2EB91225" w14:textId="77777777" w:rsidTr="00961642">
        <w:trPr>
          <w:trHeight w:val="20"/>
          <w:jc w:val="center"/>
        </w:trPr>
        <w:tc>
          <w:tcPr>
            <w:tcW w:w="534" w:type="dxa"/>
            <w:tcBorders>
              <w:top w:val="single" w:sz="4" w:space="0" w:color="auto"/>
              <w:left w:val="single" w:sz="4" w:space="0" w:color="auto"/>
              <w:bottom w:val="single" w:sz="4" w:space="0" w:color="auto"/>
              <w:right w:val="single" w:sz="4" w:space="0" w:color="auto"/>
            </w:tcBorders>
            <w:vAlign w:val="center"/>
          </w:tcPr>
          <w:p w14:paraId="277E955C" w14:textId="77777777" w:rsidR="00E660D2" w:rsidRPr="0007724A" w:rsidRDefault="00E660D2" w:rsidP="00E660D2">
            <w:pPr>
              <w:numPr>
                <w:ilvl w:val="0"/>
                <w:numId w:val="5"/>
              </w:numPr>
              <w:tabs>
                <w:tab w:val="left" w:pos="171"/>
              </w:tabs>
              <w:suppressAutoHyphens w:val="0"/>
              <w:ind w:left="0" w:firstLine="0"/>
              <w:jc w:val="center"/>
              <w:rPr>
                <w:sz w:val="22"/>
                <w:szCs w:val="22"/>
              </w:rPr>
            </w:pPr>
          </w:p>
        </w:tc>
        <w:tc>
          <w:tcPr>
            <w:tcW w:w="5244" w:type="dxa"/>
            <w:tcBorders>
              <w:top w:val="single" w:sz="4" w:space="0" w:color="auto"/>
              <w:left w:val="single" w:sz="4" w:space="0" w:color="auto"/>
              <w:bottom w:val="single" w:sz="4" w:space="0" w:color="auto"/>
              <w:right w:val="single" w:sz="4" w:space="0" w:color="auto"/>
            </w:tcBorders>
            <w:vAlign w:val="center"/>
          </w:tcPr>
          <w:p w14:paraId="3E34AA1D" w14:textId="77777777" w:rsidR="00E660D2" w:rsidRPr="0007724A" w:rsidRDefault="00E660D2" w:rsidP="00961642">
            <w:pPr>
              <w:rPr>
                <w:b/>
                <w:sz w:val="22"/>
                <w:szCs w:val="22"/>
              </w:rPr>
            </w:pPr>
            <w:bookmarkStart w:id="1" w:name="_Hlk486799784"/>
            <w:r w:rsidRPr="0007724A">
              <w:rPr>
                <w:sz w:val="22"/>
                <w:szCs w:val="22"/>
              </w:rPr>
              <w:t>Чертеж по обоснованию межевания территории</w:t>
            </w:r>
            <w:bookmarkEnd w:id="1"/>
          </w:p>
        </w:tc>
        <w:tc>
          <w:tcPr>
            <w:tcW w:w="2978" w:type="dxa"/>
            <w:tcBorders>
              <w:top w:val="single" w:sz="4" w:space="0" w:color="auto"/>
              <w:left w:val="single" w:sz="4" w:space="0" w:color="auto"/>
              <w:bottom w:val="single" w:sz="4" w:space="0" w:color="auto"/>
              <w:right w:val="single" w:sz="4" w:space="0" w:color="auto"/>
            </w:tcBorders>
            <w:vAlign w:val="center"/>
          </w:tcPr>
          <w:p w14:paraId="056EDD26" w14:textId="77777777" w:rsidR="00E660D2" w:rsidRPr="0007724A" w:rsidRDefault="00E660D2" w:rsidP="00961642">
            <w:pPr>
              <w:widowControl w:val="0"/>
              <w:autoSpaceDE w:val="0"/>
              <w:adjustRightInd w:val="0"/>
              <w:jc w:val="center"/>
              <w:textAlignment w:val="baseline"/>
              <w:rPr>
                <w:rFonts w:eastAsia="GOST Type AU"/>
                <w:sz w:val="22"/>
                <w:szCs w:val="22"/>
              </w:rPr>
            </w:pPr>
            <w:r w:rsidRPr="0007724A">
              <w:rPr>
                <w:iCs/>
                <w:sz w:val="22"/>
                <w:szCs w:val="22"/>
                <w:lang w:val="en-US"/>
              </w:rPr>
              <w:t>А-62.1211-21</w:t>
            </w:r>
            <w:r w:rsidRPr="0007724A">
              <w:rPr>
                <w:sz w:val="22"/>
                <w:szCs w:val="22"/>
              </w:rPr>
              <w:t xml:space="preserve"> </w:t>
            </w:r>
            <w:r w:rsidRPr="0007724A">
              <w:rPr>
                <w:rFonts w:eastAsia="GOST Type AU"/>
                <w:sz w:val="22"/>
                <w:szCs w:val="22"/>
              </w:rPr>
              <w:t>ПМТ.МОП-1</w:t>
            </w:r>
          </w:p>
        </w:tc>
        <w:tc>
          <w:tcPr>
            <w:tcW w:w="1291" w:type="dxa"/>
            <w:tcBorders>
              <w:top w:val="single" w:sz="4" w:space="0" w:color="auto"/>
              <w:left w:val="single" w:sz="4" w:space="0" w:color="auto"/>
              <w:bottom w:val="single" w:sz="4" w:space="0" w:color="auto"/>
              <w:right w:val="single" w:sz="4" w:space="0" w:color="auto"/>
            </w:tcBorders>
            <w:vAlign w:val="center"/>
          </w:tcPr>
          <w:p w14:paraId="0926C0A4" w14:textId="77777777" w:rsidR="00E660D2" w:rsidRPr="0007724A" w:rsidRDefault="00E660D2" w:rsidP="00961642">
            <w:pPr>
              <w:widowControl w:val="0"/>
              <w:autoSpaceDE w:val="0"/>
              <w:adjustRightInd w:val="0"/>
              <w:jc w:val="center"/>
              <w:textAlignment w:val="baseline"/>
              <w:rPr>
                <w:rFonts w:eastAsia="GOST Type AU"/>
                <w:sz w:val="22"/>
                <w:szCs w:val="22"/>
              </w:rPr>
            </w:pPr>
            <w:r w:rsidRPr="0007724A">
              <w:rPr>
                <w:rFonts w:eastAsia="GOST Type AU"/>
                <w:sz w:val="22"/>
                <w:szCs w:val="22"/>
              </w:rPr>
              <w:t>1:1 000</w:t>
            </w:r>
          </w:p>
        </w:tc>
      </w:tr>
    </w:tbl>
    <w:p w14:paraId="4944C5A0" w14:textId="77777777" w:rsidR="003C4E19" w:rsidRPr="0007724A" w:rsidRDefault="003C4E19" w:rsidP="003C4E19">
      <w:pPr>
        <w:pStyle w:val="afff9"/>
        <w:spacing w:before="60"/>
        <w:ind w:firstLine="567"/>
        <w:jc w:val="both"/>
        <w:rPr>
          <w:b/>
          <w:bCs/>
          <w:iCs/>
        </w:rPr>
      </w:pPr>
      <w:r w:rsidRPr="0007724A">
        <w:rPr>
          <w:b/>
          <w:bCs/>
          <w:iCs/>
        </w:rPr>
        <w:t xml:space="preserve">Примечания: </w:t>
      </w:r>
    </w:p>
    <w:p w14:paraId="6E5E6E54" w14:textId="77777777" w:rsidR="003C4E19" w:rsidRPr="0007724A" w:rsidRDefault="003C4E19" w:rsidP="003C4E19">
      <w:pPr>
        <w:pStyle w:val="afff9"/>
        <w:ind w:firstLine="567"/>
        <w:jc w:val="both"/>
      </w:pPr>
      <w:r w:rsidRPr="0007724A">
        <w:rPr>
          <w:b/>
          <w:bCs/>
          <w:iCs/>
        </w:rPr>
        <w:t>1</w:t>
      </w:r>
      <w:r w:rsidRPr="0007724A">
        <w:t> – Схема вертикальной планировки, инженерной подготовки территории и инженерной защиты территории не представлена в связи с отсутствием на территории размещения объектов капитального строительства рельефа, имеющего уклон более 8 процентов (согласно п.1 Приказа Министерства и жилищно-коммунального хозяйства РФ от 25.04.2017 года №740/пр).</w:t>
      </w:r>
    </w:p>
    <w:p w14:paraId="37BB793D" w14:textId="77777777" w:rsidR="003C4E19" w:rsidRPr="0007724A" w:rsidRDefault="003C4E19" w:rsidP="003C4E19">
      <w:pPr>
        <w:pStyle w:val="afff9"/>
        <w:ind w:firstLine="567"/>
        <w:jc w:val="both"/>
      </w:pPr>
      <w:r w:rsidRPr="0007724A">
        <w:rPr>
          <w:b/>
          <w:bCs/>
          <w:iCs/>
        </w:rPr>
        <w:t>2</w:t>
      </w:r>
      <w:r w:rsidRPr="0007724A">
        <w:t> – Схема границ территорий объектов культурного наследия не представлена в связи с отсутствием объектов культурного наследия в границах территории, в отношении которой осуществляется подготовка Проекта планировки (согласно письму Службы по государственной охране объектов культурного наследия Красноярского края от 21.09.2021г. №102-4311);</w:t>
      </w:r>
    </w:p>
    <w:p w14:paraId="3E96788B" w14:textId="2E26E237" w:rsidR="00A70832" w:rsidRPr="0007724A" w:rsidRDefault="003C4E19" w:rsidP="00C63002">
      <w:pPr>
        <w:ind w:firstLine="567"/>
        <w:rPr>
          <w:b/>
          <w:i/>
          <w:iCs/>
          <w:sz w:val="20"/>
        </w:rPr>
      </w:pPr>
      <w:r w:rsidRPr="0007724A">
        <w:rPr>
          <w:b/>
          <w:bCs/>
          <w:iCs/>
          <w:sz w:val="20"/>
        </w:rPr>
        <w:t>3</w:t>
      </w:r>
      <w:r w:rsidRPr="0007724A">
        <w:rPr>
          <w:sz w:val="20"/>
        </w:rPr>
        <w:t> – Иные материалы для обоснования положений о планировке территории не требуются.</w:t>
      </w:r>
    </w:p>
    <w:p w14:paraId="2D9B4E0E" w14:textId="77777777" w:rsidR="00A70832" w:rsidRPr="0007724A" w:rsidRDefault="00A70832" w:rsidP="0008044E">
      <w:pPr>
        <w:jc w:val="center"/>
        <w:rPr>
          <w:b/>
          <w:i/>
          <w:iCs/>
        </w:rPr>
        <w:sectPr w:rsidR="00A70832" w:rsidRPr="0007724A" w:rsidSect="00CF1699">
          <w:headerReference w:type="first" r:id="rId14"/>
          <w:footerReference w:type="first" r:id="rId15"/>
          <w:pgSz w:w="11905" w:h="16837"/>
          <w:pgMar w:top="851" w:right="851" w:bottom="851" w:left="1418" w:header="420" w:footer="176" w:gutter="0"/>
          <w:cols w:space="720"/>
          <w:docGrid w:linePitch="360"/>
        </w:sectPr>
      </w:pPr>
    </w:p>
    <w:p w14:paraId="4E2ADF23" w14:textId="77777777" w:rsidR="001B6E05" w:rsidRPr="0007724A" w:rsidRDefault="001B6E05" w:rsidP="0008044E">
      <w:pPr>
        <w:autoSpaceDE w:val="0"/>
        <w:ind w:firstLine="567"/>
        <w:jc w:val="center"/>
        <w:rPr>
          <w:b/>
        </w:rPr>
      </w:pPr>
      <w:bookmarkStart w:id="2" w:name="_Hlk511926665"/>
      <w:r w:rsidRPr="0007724A">
        <w:rPr>
          <w:b/>
        </w:rPr>
        <w:lastRenderedPageBreak/>
        <w:t>Запись главного архитектора</w:t>
      </w:r>
    </w:p>
    <w:bookmarkEnd w:id="2"/>
    <w:p w14:paraId="570141D8" w14:textId="77777777" w:rsidR="008307CA" w:rsidRPr="0007724A" w:rsidRDefault="008307CA" w:rsidP="008307CA">
      <w:pPr>
        <w:ind w:firstLine="567"/>
        <w:jc w:val="both"/>
      </w:pPr>
    </w:p>
    <w:p w14:paraId="4CACBE2B" w14:textId="77777777" w:rsidR="00AE30C6" w:rsidRPr="0007724A" w:rsidRDefault="00AE30C6" w:rsidP="00AE30C6">
      <w:pPr>
        <w:ind w:firstLine="567"/>
        <w:jc w:val="both"/>
      </w:pPr>
      <w:r w:rsidRPr="0007724A">
        <w:t>Настоящий проект разработан с соблюдением действующего законодательства в области архитектурной деятельности и градостроительства, техническими регламентами и санитарно-эпидемиологическими нормами.</w:t>
      </w:r>
    </w:p>
    <w:p w14:paraId="1A085390" w14:textId="77777777" w:rsidR="00AE30C6" w:rsidRPr="0007724A" w:rsidRDefault="00AE30C6" w:rsidP="00AE30C6">
      <w:pPr>
        <w:ind w:firstLine="567"/>
        <w:jc w:val="both"/>
      </w:pPr>
      <w:r w:rsidRPr="0007724A">
        <w:t>Проект планировки соответствует требованиям гл.5 Градостроительного кодекса Российской Федерации от 29.12.2004 №190-ФЗ.</w:t>
      </w:r>
    </w:p>
    <w:p w14:paraId="4C7A69EB" w14:textId="77777777" w:rsidR="00AE30C6" w:rsidRPr="0007724A" w:rsidRDefault="00AE30C6" w:rsidP="00AE30C6">
      <w:pPr>
        <w:ind w:left="142" w:firstLine="709"/>
        <w:jc w:val="both"/>
      </w:pPr>
    </w:p>
    <w:p w14:paraId="0F3E3577" w14:textId="77777777" w:rsidR="00AE30C6" w:rsidRPr="0007724A" w:rsidRDefault="00AE30C6" w:rsidP="00AE30C6">
      <w:pPr>
        <w:ind w:left="142" w:firstLine="709"/>
        <w:jc w:val="both"/>
      </w:pPr>
    </w:p>
    <w:p w14:paraId="6095C895" w14:textId="77777777" w:rsidR="00AE30C6" w:rsidRPr="0007724A" w:rsidRDefault="00AE30C6" w:rsidP="00AE30C6">
      <w:pPr>
        <w:ind w:left="142" w:firstLine="709"/>
        <w:jc w:val="both"/>
      </w:pPr>
      <w:r w:rsidRPr="0007724A">
        <w:t>Главный архитектор проекта</w:t>
      </w:r>
      <w:r w:rsidRPr="0007724A">
        <w:tab/>
        <w:t>_________________Д.Р. Каримова</w:t>
      </w:r>
    </w:p>
    <w:p w14:paraId="6D3CD85D" w14:textId="77777777" w:rsidR="00AE30C6" w:rsidRPr="0007724A" w:rsidRDefault="00AE30C6" w:rsidP="00AE30C6">
      <w:pPr>
        <w:autoSpaceDE w:val="0"/>
        <w:ind w:right="564" w:firstLine="426"/>
        <w:jc w:val="center"/>
      </w:pPr>
    </w:p>
    <w:p w14:paraId="524558A0" w14:textId="77777777" w:rsidR="00AE30C6" w:rsidRPr="0007724A" w:rsidRDefault="00AE30C6" w:rsidP="00AE30C6">
      <w:pPr>
        <w:autoSpaceDE w:val="0"/>
        <w:ind w:right="564" w:firstLine="426"/>
        <w:jc w:val="center"/>
      </w:pPr>
    </w:p>
    <w:p w14:paraId="4965E13E" w14:textId="77777777" w:rsidR="00AE30C6" w:rsidRPr="0007724A" w:rsidRDefault="00AE30C6" w:rsidP="00AE30C6">
      <w:pPr>
        <w:autoSpaceDE w:val="0"/>
        <w:ind w:right="564" w:firstLine="426"/>
        <w:jc w:val="center"/>
        <w:rPr>
          <w:b/>
        </w:rPr>
      </w:pPr>
      <w:r w:rsidRPr="0007724A">
        <w:rPr>
          <w:b/>
        </w:rPr>
        <w:t>Состав участников проекта</w:t>
      </w:r>
    </w:p>
    <w:p w14:paraId="647EEFAC" w14:textId="77777777" w:rsidR="00AE30C6" w:rsidRPr="0007724A" w:rsidRDefault="00AE30C6" w:rsidP="00AE30C6">
      <w:pPr>
        <w:autoSpaceDE w:val="0"/>
        <w:ind w:firstLine="426"/>
        <w:jc w:val="center"/>
        <w:rPr>
          <w:b/>
          <w:caps/>
        </w:rPr>
      </w:pPr>
    </w:p>
    <w:tbl>
      <w:tblPr>
        <w:tblW w:w="0" w:type="auto"/>
        <w:tblInd w:w="392" w:type="dxa"/>
        <w:tblLayout w:type="fixed"/>
        <w:tblLook w:val="04A0" w:firstRow="1" w:lastRow="0" w:firstColumn="1" w:lastColumn="0" w:noHBand="0" w:noVBand="1"/>
      </w:tblPr>
      <w:tblGrid>
        <w:gridCol w:w="5812"/>
        <w:gridCol w:w="3118"/>
      </w:tblGrid>
      <w:tr w:rsidR="00191A96" w:rsidRPr="0007724A" w14:paraId="7E4F2124" w14:textId="77777777" w:rsidTr="006C4713">
        <w:trPr>
          <w:trHeight w:val="620"/>
        </w:trPr>
        <w:tc>
          <w:tcPr>
            <w:tcW w:w="5812" w:type="dxa"/>
          </w:tcPr>
          <w:p w14:paraId="74BD85C1" w14:textId="77777777" w:rsidR="00AE30C6" w:rsidRPr="0007724A" w:rsidRDefault="00AE30C6" w:rsidP="006C4713">
            <w:pPr>
              <w:tabs>
                <w:tab w:val="left" w:pos="5420"/>
              </w:tabs>
              <w:autoSpaceDE w:val="0"/>
              <w:ind w:right="176"/>
            </w:pPr>
            <w:r w:rsidRPr="0007724A">
              <w:t>Директор, главный архитектор ООО «Архивариус», канд. арх., доц., член САР РФ</w:t>
            </w:r>
          </w:p>
        </w:tc>
        <w:tc>
          <w:tcPr>
            <w:tcW w:w="3118" w:type="dxa"/>
          </w:tcPr>
          <w:p w14:paraId="25C12903" w14:textId="77777777" w:rsidR="00AE30C6" w:rsidRPr="0007724A" w:rsidRDefault="00AE30C6" w:rsidP="006C4713">
            <w:pPr>
              <w:autoSpaceDE w:val="0"/>
              <w:ind w:right="34"/>
            </w:pPr>
            <w:r w:rsidRPr="0007724A">
              <w:t>К.Н. Гребенщиков</w:t>
            </w:r>
          </w:p>
        </w:tc>
      </w:tr>
      <w:tr w:rsidR="00191A96" w:rsidRPr="0007724A" w14:paraId="30A33521" w14:textId="77777777" w:rsidTr="006C4713">
        <w:tc>
          <w:tcPr>
            <w:tcW w:w="5812" w:type="dxa"/>
          </w:tcPr>
          <w:p w14:paraId="3CB7661A" w14:textId="77777777" w:rsidR="00AE30C6" w:rsidRPr="0007724A" w:rsidRDefault="00AE30C6" w:rsidP="006C4713">
            <w:pPr>
              <w:tabs>
                <w:tab w:val="left" w:pos="5420"/>
              </w:tabs>
              <w:autoSpaceDE w:val="0"/>
              <w:ind w:right="459"/>
            </w:pPr>
            <w:r w:rsidRPr="0007724A">
              <w:t>Руководитель архитектурно-планировочной мастерской №1, ГАП</w:t>
            </w:r>
          </w:p>
        </w:tc>
        <w:tc>
          <w:tcPr>
            <w:tcW w:w="3118" w:type="dxa"/>
          </w:tcPr>
          <w:p w14:paraId="62D4CF61" w14:textId="77777777" w:rsidR="00AE30C6" w:rsidRPr="0007724A" w:rsidRDefault="00AE30C6" w:rsidP="006C4713">
            <w:pPr>
              <w:autoSpaceDE w:val="0"/>
            </w:pPr>
            <w:r w:rsidRPr="0007724A">
              <w:t>Е.С. Левшунова</w:t>
            </w:r>
          </w:p>
          <w:p w14:paraId="1924B793" w14:textId="77777777" w:rsidR="00AE30C6" w:rsidRPr="0007724A" w:rsidRDefault="00AE30C6" w:rsidP="006C4713">
            <w:pPr>
              <w:autoSpaceDE w:val="0"/>
              <w:jc w:val="both"/>
            </w:pPr>
          </w:p>
        </w:tc>
      </w:tr>
      <w:tr w:rsidR="00191A96" w:rsidRPr="0007724A" w14:paraId="02987717" w14:textId="77777777" w:rsidTr="006C4713">
        <w:tc>
          <w:tcPr>
            <w:tcW w:w="5812" w:type="dxa"/>
          </w:tcPr>
          <w:p w14:paraId="003A0BB5" w14:textId="77777777" w:rsidR="00AE30C6" w:rsidRPr="0007724A" w:rsidRDefault="00AE30C6" w:rsidP="006C4713">
            <w:pPr>
              <w:tabs>
                <w:tab w:val="left" w:pos="5420"/>
              </w:tabs>
              <w:autoSpaceDE w:val="0"/>
              <w:ind w:right="459"/>
            </w:pPr>
            <w:r w:rsidRPr="0007724A">
              <w:t xml:space="preserve">Руководитель архитектурно-планировочной мастерской №2, ГАП </w:t>
            </w:r>
          </w:p>
        </w:tc>
        <w:tc>
          <w:tcPr>
            <w:tcW w:w="3118" w:type="dxa"/>
          </w:tcPr>
          <w:p w14:paraId="4DDFD4A0" w14:textId="77777777" w:rsidR="00AE30C6" w:rsidRPr="0007724A" w:rsidRDefault="00AE30C6" w:rsidP="006C4713">
            <w:pPr>
              <w:autoSpaceDE w:val="0"/>
              <w:ind w:right="34"/>
            </w:pPr>
            <w:r w:rsidRPr="0007724A">
              <w:t>Д.Р. Каримова</w:t>
            </w:r>
          </w:p>
          <w:p w14:paraId="1EECEEF9" w14:textId="77777777" w:rsidR="00AE30C6" w:rsidRPr="0007724A" w:rsidRDefault="00AE30C6" w:rsidP="006C4713">
            <w:pPr>
              <w:autoSpaceDE w:val="0"/>
              <w:jc w:val="both"/>
            </w:pPr>
          </w:p>
        </w:tc>
      </w:tr>
      <w:tr w:rsidR="00191A96" w:rsidRPr="0007724A" w14:paraId="4C63C8F7" w14:textId="77777777" w:rsidTr="006C4713">
        <w:tc>
          <w:tcPr>
            <w:tcW w:w="5812" w:type="dxa"/>
          </w:tcPr>
          <w:p w14:paraId="2E1D5C69" w14:textId="77777777" w:rsidR="00AE30C6" w:rsidRPr="0007724A" w:rsidRDefault="00AE30C6" w:rsidP="006C4713">
            <w:pPr>
              <w:tabs>
                <w:tab w:val="left" w:pos="5420"/>
              </w:tabs>
              <w:autoSpaceDE w:val="0"/>
              <w:ind w:right="176"/>
            </w:pPr>
            <w:r w:rsidRPr="0007724A">
              <w:t>Архитекторы</w:t>
            </w:r>
          </w:p>
        </w:tc>
        <w:tc>
          <w:tcPr>
            <w:tcW w:w="3118" w:type="dxa"/>
          </w:tcPr>
          <w:p w14:paraId="376F04AF" w14:textId="77777777" w:rsidR="00AE30C6" w:rsidRPr="0007724A" w:rsidRDefault="00AE30C6" w:rsidP="006C4713">
            <w:pPr>
              <w:autoSpaceDE w:val="0"/>
              <w:ind w:right="34"/>
            </w:pPr>
            <w:r w:rsidRPr="0007724A">
              <w:t>Д.Г. Боровская</w:t>
            </w:r>
          </w:p>
          <w:p w14:paraId="39138491" w14:textId="77777777" w:rsidR="00AE30C6" w:rsidRPr="0007724A" w:rsidRDefault="00AE30C6" w:rsidP="006C4713">
            <w:pPr>
              <w:autoSpaceDE w:val="0"/>
              <w:ind w:right="34"/>
            </w:pPr>
            <w:r w:rsidRPr="0007724A">
              <w:t>Е.М. Горбатова</w:t>
            </w:r>
          </w:p>
          <w:p w14:paraId="3CD18418" w14:textId="77777777" w:rsidR="00AE30C6" w:rsidRPr="0007724A" w:rsidRDefault="00AE30C6" w:rsidP="006C4713">
            <w:pPr>
              <w:autoSpaceDE w:val="0"/>
              <w:ind w:right="34"/>
            </w:pPr>
            <w:r w:rsidRPr="0007724A">
              <w:t>А.А. Добрынина</w:t>
            </w:r>
          </w:p>
          <w:p w14:paraId="5D060A08" w14:textId="77777777" w:rsidR="00AE30C6" w:rsidRPr="0007724A" w:rsidRDefault="00AE30C6" w:rsidP="006C4713">
            <w:pPr>
              <w:autoSpaceDE w:val="0"/>
              <w:ind w:right="34"/>
            </w:pPr>
            <w:r w:rsidRPr="0007724A">
              <w:t>Д.С. Герасева</w:t>
            </w:r>
          </w:p>
          <w:p w14:paraId="4CC56941" w14:textId="35523776" w:rsidR="00B4270F" w:rsidRPr="0007724A" w:rsidRDefault="00B4270F" w:rsidP="006C4713">
            <w:pPr>
              <w:autoSpaceDE w:val="0"/>
              <w:ind w:right="34"/>
            </w:pPr>
            <w:r w:rsidRPr="0007724A">
              <w:t>Д.М. Табиева</w:t>
            </w:r>
          </w:p>
        </w:tc>
      </w:tr>
      <w:tr w:rsidR="00191A96" w:rsidRPr="0007724A" w14:paraId="19A441C6" w14:textId="77777777" w:rsidTr="006C4713">
        <w:trPr>
          <w:trHeight w:val="531"/>
        </w:trPr>
        <w:tc>
          <w:tcPr>
            <w:tcW w:w="5812" w:type="dxa"/>
          </w:tcPr>
          <w:p w14:paraId="2B218A37" w14:textId="77777777" w:rsidR="00AE30C6" w:rsidRPr="0007724A" w:rsidRDefault="00AE30C6" w:rsidP="006C4713">
            <w:pPr>
              <w:tabs>
                <w:tab w:val="left" w:pos="5420"/>
              </w:tabs>
              <w:autoSpaceDE w:val="0"/>
              <w:ind w:right="459"/>
            </w:pPr>
            <w:r w:rsidRPr="0007724A">
              <w:t>Инженеры-проектировщики</w:t>
            </w:r>
          </w:p>
        </w:tc>
        <w:tc>
          <w:tcPr>
            <w:tcW w:w="3118" w:type="dxa"/>
          </w:tcPr>
          <w:p w14:paraId="40C03BB1" w14:textId="77777777" w:rsidR="00AE30C6" w:rsidRPr="0007724A" w:rsidRDefault="00AE30C6" w:rsidP="006C4713">
            <w:pPr>
              <w:autoSpaceDE w:val="0"/>
              <w:jc w:val="both"/>
            </w:pPr>
            <w:r w:rsidRPr="0007724A">
              <w:t>В.В. Герасина</w:t>
            </w:r>
          </w:p>
          <w:p w14:paraId="29BEDBBB" w14:textId="77777777" w:rsidR="00AE30C6" w:rsidRPr="0007724A" w:rsidRDefault="00AE30C6" w:rsidP="006C4713">
            <w:pPr>
              <w:autoSpaceDE w:val="0"/>
              <w:ind w:right="34"/>
            </w:pPr>
            <w:r w:rsidRPr="0007724A">
              <w:t>А.В. Наливайко</w:t>
            </w:r>
          </w:p>
          <w:p w14:paraId="1A005407" w14:textId="77777777" w:rsidR="00AE30C6" w:rsidRPr="0007724A" w:rsidRDefault="00AE30C6" w:rsidP="006C4713">
            <w:pPr>
              <w:autoSpaceDE w:val="0"/>
              <w:ind w:right="34"/>
            </w:pPr>
            <w:r w:rsidRPr="0007724A">
              <w:t>Д.С. Шакшакпаева</w:t>
            </w:r>
          </w:p>
        </w:tc>
      </w:tr>
      <w:tr w:rsidR="00191A96" w:rsidRPr="0007724A" w14:paraId="0A4C381B" w14:textId="77777777" w:rsidTr="006C4713">
        <w:tc>
          <w:tcPr>
            <w:tcW w:w="5812" w:type="dxa"/>
          </w:tcPr>
          <w:p w14:paraId="4D7C095E" w14:textId="77777777" w:rsidR="00AE30C6" w:rsidRPr="0007724A" w:rsidRDefault="00AE30C6" w:rsidP="006C4713">
            <w:pPr>
              <w:tabs>
                <w:tab w:val="left" w:pos="5420"/>
              </w:tabs>
              <w:autoSpaceDE w:val="0"/>
              <w:ind w:right="459"/>
            </w:pPr>
            <w:r w:rsidRPr="0007724A">
              <w:t>Инженеры-градостроители</w:t>
            </w:r>
          </w:p>
        </w:tc>
        <w:tc>
          <w:tcPr>
            <w:tcW w:w="3118" w:type="dxa"/>
          </w:tcPr>
          <w:p w14:paraId="2A803D15" w14:textId="77777777" w:rsidR="00AE30C6" w:rsidRPr="0007724A" w:rsidRDefault="00AE30C6" w:rsidP="006C4713">
            <w:pPr>
              <w:autoSpaceDE w:val="0"/>
              <w:jc w:val="both"/>
            </w:pPr>
            <w:r w:rsidRPr="0007724A">
              <w:t>П.В. Гинтер</w:t>
            </w:r>
          </w:p>
          <w:p w14:paraId="14B4119E" w14:textId="77777777" w:rsidR="00AE30C6" w:rsidRPr="0007724A" w:rsidRDefault="00AE30C6" w:rsidP="006C4713">
            <w:pPr>
              <w:autoSpaceDE w:val="0"/>
              <w:jc w:val="both"/>
            </w:pPr>
            <w:r w:rsidRPr="0007724A">
              <w:t>А.О. Якубова</w:t>
            </w:r>
          </w:p>
          <w:p w14:paraId="5B149CB5" w14:textId="77777777" w:rsidR="00AE30C6" w:rsidRPr="0007724A" w:rsidRDefault="00AE30C6" w:rsidP="006C4713">
            <w:pPr>
              <w:autoSpaceDE w:val="0"/>
              <w:ind w:right="34"/>
            </w:pPr>
            <w:r w:rsidRPr="0007724A">
              <w:t>М.И. Исакова</w:t>
            </w:r>
          </w:p>
          <w:p w14:paraId="40CCC271" w14:textId="77777777" w:rsidR="00AE30C6" w:rsidRPr="0007724A" w:rsidRDefault="00AE30C6" w:rsidP="006C4713">
            <w:pPr>
              <w:autoSpaceDE w:val="0"/>
              <w:jc w:val="both"/>
            </w:pPr>
            <w:r w:rsidRPr="0007724A">
              <w:t>А.В. Кобякова</w:t>
            </w:r>
          </w:p>
        </w:tc>
      </w:tr>
      <w:tr w:rsidR="00191A96" w:rsidRPr="0007724A" w14:paraId="5866BA45" w14:textId="77777777" w:rsidTr="006C4713">
        <w:tc>
          <w:tcPr>
            <w:tcW w:w="5812" w:type="dxa"/>
          </w:tcPr>
          <w:p w14:paraId="29110920" w14:textId="77777777" w:rsidR="00AE30C6" w:rsidRPr="0007724A" w:rsidRDefault="00AE30C6" w:rsidP="006C4713">
            <w:pPr>
              <w:tabs>
                <w:tab w:val="left" w:pos="5420"/>
              </w:tabs>
              <w:autoSpaceDE w:val="0"/>
              <w:ind w:right="459"/>
            </w:pPr>
            <w:r w:rsidRPr="0007724A">
              <w:t>Кадастровые инженеры</w:t>
            </w:r>
          </w:p>
          <w:p w14:paraId="0D97D5A3" w14:textId="77777777" w:rsidR="00AE30C6" w:rsidRPr="0007724A" w:rsidRDefault="00AE30C6" w:rsidP="006C4713">
            <w:pPr>
              <w:tabs>
                <w:tab w:val="left" w:pos="5420"/>
              </w:tabs>
              <w:autoSpaceDE w:val="0"/>
              <w:ind w:right="176"/>
            </w:pPr>
          </w:p>
        </w:tc>
        <w:tc>
          <w:tcPr>
            <w:tcW w:w="3118" w:type="dxa"/>
          </w:tcPr>
          <w:p w14:paraId="14EB8CDC" w14:textId="77777777" w:rsidR="00AE30C6" w:rsidRPr="0007724A" w:rsidRDefault="00AE30C6" w:rsidP="006C4713">
            <w:pPr>
              <w:autoSpaceDE w:val="0"/>
              <w:jc w:val="both"/>
            </w:pPr>
            <w:r w:rsidRPr="0007724A">
              <w:t>Е.А. Барышева</w:t>
            </w:r>
          </w:p>
          <w:p w14:paraId="2B8781B4" w14:textId="77777777" w:rsidR="00AE30C6" w:rsidRPr="0007724A" w:rsidRDefault="00AE30C6" w:rsidP="006C4713">
            <w:pPr>
              <w:autoSpaceDE w:val="0"/>
              <w:jc w:val="both"/>
            </w:pPr>
            <w:r w:rsidRPr="0007724A">
              <w:t>К.О. Лисихина</w:t>
            </w:r>
          </w:p>
          <w:p w14:paraId="0887AF8F" w14:textId="77777777" w:rsidR="00AE30C6" w:rsidRPr="0007724A" w:rsidRDefault="00AE30C6" w:rsidP="006C4713">
            <w:pPr>
              <w:autoSpaceDE w:val="0"/>
              <w:jc w:val="both"/>
            </w:pPr>
            <w:r w:rsidRPr="0007724A">
              <w:t>Р.М. Мухатметгалин</w:t>
            </w:r>
          </w:p>
        </w:tc>
      </w:tr>
      <w:tr w:rsidR="00AE30C6" w:rsidRPr="0007724A" w14:paraId="203B599F" w14:textId="77777777" w:rsidTr="006C4713">
        <w:tc>
          <w:tcPr>
            <w:tcW w:w="5812" w:type="dxa"/>
          </w:tcPr>
          <w:p w14:paraId="7804C12E" w14:textId="77777777" w:rsidR="00AE30C6" w:rsidRPr="0007724A" w:rsidRDefault="00AE30C6" w:rsidP="006C4713">
            <w:pPr>
              <w:tabs>
                <w:tab w:val="left" w:pos="5420"/>
              </w:tabs>
              <w:autoSpaceDE w:val="0"/>
              <w:ind w:right="176"/>
            </w:pPr>
            <w:r w:rsidRPr="0007724A">
              <w:t>Инженеры технического отдела</w:t>
            </w:r>
          </w:p>
        </w:tc>
        <w:tc>
          <w:tcPr>
            <w:tcW w:w="3118" w:type="dxa"/>
          </w:tcPr>
          <w:p w14:paraId="6973F2ED" w14:textId="77777777" w:rsidR="00AE30C6" w:rsidRPr="0007724A" w:rsidRDefault="00AE30C6" w:rsidP="006C4713">
            <w:pPr>
              <w:autoSpaceDE w:val="0"/>
              <w:ind w:right="34"/>
            </w:pPr>
            <w:r w:rsidRPr="0007724A">
              <w:t>Т.Ю. Данилейко</w:t>
            </w:r>
          </w:p>
        </w:tc>
      </w:tr>
    </w:tbl>
    <w:p w14:paraId="54EF4AA2" w14:textId="77777777" w:rsidR="001B6E05" w:rsidRPr="0007724A" w:rsidRDefault="001B6E05" w:rsidP="0008044E">
      <w:pPr>
        <w:autoSpaceDE w:val="0"/>
        <w:ind w:right="564" w:firstLine="426"/>
        <w:jc w:val="center"/>
      </w:pPr>
    </w:p>
    <w:p w14:paraId="7B0F10A0" w14:textId="77777777" w:rsidR="00CF1699" w:rsidRPr="0007724A" w:rsidRDefault="00CF1699" w:rsidP="0008044E">
      <w:pPr>
        <w:tabs>
          <w:tab w:val="left" w:pos="1418"/>
        </w:tabs>
        <w:ind w:firstLine="426"/>
        <w:rPr>
          <w:rFonts w:eastAsia="Lucida Sans Unicode"/>
          <w:i/>
          <w:kern w:val="1"/>
        </w:rPr>
        <w:sectPr w:rsidR="00CF1699" w:rsidRPr="0007724A" w:rsidSect="00CF1699">
          <w:pgSz w:w="11905" w:h="16837"/>
          <w:pgMar w:top="851" w:right="851" w:bottom="851" w:left="1418" w:header="420" w:footer="176" w:gutter="0"/>
          <w:cols w:space="720"/>
          <w:docGrid w:linePitch="360"/>
        </w:sectPr>
      </w:pPr>
    </w:p>
    <w:p w14:paraId="0BFDB9EC" w14:textId="77777777" w:rsidR="00BD09FA" w:rsidRPr="0007724A" w:rsidRDefault="00BF20C0" w:rsidP="00EC2BFA">
      <w:pPr>
        <w:autoSpaceDE w:val="0"/>
        <w:spacing w:after="240"/>
        <w:ind w:firstLine="426"/>
        <w:jc w:val="center"/>
        <w:rPr>
          <w:rFonts w:eastAsia="GOST Type AU"/>
        </w:rPr>
      </w:pPr>
      <w:r w:rsidRPr="0007724A">
        <w:rPr>
          <w:rFonts w:eastAsia="GOST Type AU"/>
        </w:rPr>
        <w:lastRenderedPageBreak/>
        <w:t>СОДЕРЖАНИЕ</w:t>
      </w:r>
    </w:p>
    <w:bookmarkStart w:id="3" w:name="_Toc278967003"/>
    <w:p w14:paraId="2A026CF5" w14:textId="322C3369" w:rsidR="00372E5A" w:rsidRPr="0007724A" w:rsidRDefault="006332C3" w:rsidP="00372E5A">
      <w:pPr>
        <w:pStyle w:val="24"/>
        <w:tabs>
          <w:tab w:val="left" w:pos="284"/>
        </w:tabs>
        <w:spacing w:line="240" w:lineRule="auto"/>
        <w:rPr>
          <w:rStyle w:val="af2"/>
          <w:rFonts w:eastAsia="GOST Type AU"/>
          <w:noProof/>
          <w:color w:val="auto"/>
          <w:sz w:val="24"/>
          <w:szCs w:val="24"/>
        </w:rPr>
      </w:pPr>
      <w:r w:rsidRPr="0007724A">
        <w:rPr>
          <w:rStyle w:val="af2"/>
          <w:rFonts w:eastAsia="GOST Type AU"/>
          <w:noProof/>
          <w:color w:val="auto"/>
          <w:sz w:val="24"/>
          <w:szCs w:val="24"/>
        </w:rPr>
        <w:fldChar w:fldCharType="begin"/>
      </w:r>
      <w:r w:rsidRPr="0007724A">
        <w:rPr>
          <w:rStyle w:val="af2"/>
          <w:rFonts w:eastAsia="GOST Type AU"/>
          <w:noProof/>
          <w:color w:val="auto"/>
          <w:sz w:val="24"/>
          <w:szCs w:val="24"/>
        </w:rPr>
        <w:instrText xml:space="preserve"> TOC \o "1-5" \h \z \u </w:instrText>
      </w:r>
      <w:r w:rsidRPr="0007724A">
        <w:rPr>
          <w:rStyle w:val="af2"/>
          <w:rFonts w:eastAsia="GOST Type AU"/>
          <w:noProof/>
          <w:color w:val="auto"/>
          <w:sz w:val="24"/>
          <w:szCs w:val="24"/>
        </w:rPr>
        <w:fldChar w:fldCharType="separate"/>
      </w:r>
      <w:hyperlink w:anchor="_Toc62761001" w:history="1">
        <w:r w:rsidR="00372E5A" w:rsidRPr="0007724A">
          <w:rPr>
            <w:rStyle w:val="af2"/>
            <w:rFonts w:eastAsia="GOST Type AU"/>
            <w:noProof/>
            <w:color w:val="auto"/>
            <w:sz w:val="24"/>
            <w:szCs w:val="24"/>
          </w:rPr>
          <w:t>ВВЕДЕНИЕ</w:t>
        </w:r>
        <w:r w:rsidR="00372E5A" w:rsidRPr="0007724A">
          <w:rPr>
            <w:rStyle w:val="af2"/>
            <w:rFonts w:eastAsia="GOST Type AU"/>
            <w:noProof/>
            <w:webHidden/>
            <w:color w:val="auto"/>
            <w:sz w:val="24"/>
            <w:szCs w:val="24"/>
          </w:rPr>
          <w:tab/>
        </w:r>
        <w:r w:rsidR="00372E5A" w:rsidRPr="0007724A">
          <w:rPr>
            <w:rStyle w:val="af2"/>
            <w:rFonts w:eastAsia="GOST Type AU"/>
            <w:noProof/>
            <w:webHidden/>
            <w:color w:val="auto"/>
            <w:sz w:val="24"/>
            <w:szCs w:val="24"/>
          </w:rPr>
          <w:fldChar w:fldCharType="begin"/>
        </w:r>
        <w:r w:rsidR="00372E5A" w:rsidRPr="0007724A">
          <w:rPr>
            <w:rStyle w:val="af2"/>
            <w:rFonts w:eastAsia="GOST Type AU"/>
            <w:noProof/>
            <w:webHidden/>
            <w:color w:val="auto"/>
            <w:sz w:val="24"/>
            <w:szCs w:val="24"/>
          </w:rPr>
          <w:instrText xml:space="preserve"> PAGEREF _Toc62761001 \h </w:instrText>
        </w:r>
        <w:r w:rsidR="00372E5A" w:rsidRPr="0007724A">
          <w:rPr>
            <w:rStyle w:val="af2"/>
            <w:rFonts w:eastAsia="GOST Type AU"/>
            <w:noProof/>
            <w:webHidden/>
            <w:color w:val="auto"/>
            <w:sz w:val="24"/>
            <w:szCs w:val="24"/>
          </w:rPr>
        </w:r>
        <w:r w:rsidR="00372E5A" w:rsidRPr="0007724A">
          <w:rPr>
            <w:rStyle w:val="af2"/>
            <w:rFonts w:eastAsia="GOST Type AU"/>
            <w:noProof/>
            <w:webHidden/>
            <w:color w:val="auto"/>
            <w:sz w:val="24"/>
            <w:szCs w:val="24"/>
          </w:rPr>
          <w:fldChar w:fldCharType="separate"/>
        </w:r>
        <w:r w:rsidR="0007724A" w:rsidRPr="0007724A">
          <w:rPr>
            <w:rStyle w:val="af2"/>
            <w:rFonts w:eastAsia="GOST Type AU"/>
            <w:noProof/>
            <w:webHidden/>
            <w:color w:val="auto"/>
            <w:sz w:val="24"/>
            <w:szCs w:val="24"/>
          </w:rPr>
          <w:t>5</w:t>
        </w:r>
        <w:r w:rsidR="00372E5A" w:rsidRPr="0007724A">
          <w:rPr>
            <w:rStyle w:val="af2"/>
            <w:rFonts w:eastAsia="GOST Type AU"/>
            <w:noProof/>
            <w:webHidden/>
            <w:color w:val="auto"/>
            <w:sz w:val="24"/>
            <w:szCs w:val="24"/>
          </w:rPr>
          <w:fldChar w:fldCharType="end"/>
        </w:r>
      </w:hyperlink>
    </w:p>
    <w:p w14:paraId="3A1AC1FB" w14:textId="12E69170" w:rsidR="00372E5A" w:rsidRPr="0007724A" w:rsidRDefault="004E5654" w:rsidP="00372E5A">
      <w:pPr>
        <w:pStyle w:val="24"/>
        <w:tabs>
          <w:tab w:val="left" w:pos="284"/>
        </w:tabs>
        <w:spacing w:line="240" w:lineRule="auto"/>
        <w:rPr>
          <w:rStyle w:val="af2"/>
          <w:rFonts w:eastAsia="GOST Type AU"/>
          <w:noProof/>
          <w:color w:val="auto"/>
          <w:sz w:val="24"/>
          <w:szCs w:val="24"/>
        </w:rPr>
      </w:pPr>
      <w:hyperlink w:anchor="_Toc62761002" w:history="1">
        <w:r w:rsidR="00372E5A" w:rsidRPr="0007724A">
          <w:rPr>
            <w:rStyle w:val="af2"/>
            <w:rFonts w:eastAsia="GOST Type AU"/>
            <w:noProof/>
            <w:color w:val="auto"/>
            <w:sz w:val="24"/>
            <w:szCs w:val="24"/>
          </w:rPr>
          <w:t>1. ПЕРЕЧЕНЬ И СВЕДЕНИЯ О ПЛОЩАДИ ОБРАЗУЕМЫХ ЗЕМЕЛЬНЫХ УЧАСТКОВ, В ТОМ ЧИСЛЕ ВОЗМОЖНЫЕ СПОСОБЫ ИХ ОБРАЗОВАНИЯ</w:t>
        </w:r>
        <w:r w:rsidR="00372E5A" w:rsidRPr="0007724A">
          <w:rPr>
            <w:rStyle w:val="af2"/>
            <w:rFonts w:eastAsia="GOST Type AU"/>
            <w:noProof/>
            <w:webHidden/>
            <w:color w:val="auto"/>
            <w:sz w:val="24"/>
            <w:szCs w:val="24"/>
          </w:rPr>
          <w:tab/>
        </w:r>
        <w:r w:rsidR="00372E5A" w:rsidRPr="0007724A">
          <w:rPr>
            <w:rStyle w:val="af2"/>
            <w:rFonts w:eastAsia="GOST Type AU"/>
            <w:noProof/>
            <w:webHidden/>
            <w:color w:val="auto"/>
            <w:sz w:val="24"/>
            <w:szCs w:val="24"/>
          </w:rPr>
          <w:fldChar w:fldCharType="begin"/>
        </w:r>
        <w:r w:rsidR="00372E5A" w:rsidRPr="0007724A">
          <w:rPr>
            <w:rStyle w:val="af2"/>
            <w:rFonts w:eastAsia="GOST Type AU"/>
            <w:noProof/>
            <w:webHidden/>
            <w:color w:val="auto"/>
            <w:sz w:val="24"/>
            <w:szCs w:val="24"/>
          </w:rPr>
          <w:instrText xml:space="preserve"> PAGEREF _Toc62761002 \h </w:instrText>
        </w:r>
        <w:r w:rsidR="00372E5A" w:rsidRPr="0007724A">
          <w:rPr>
            <w:rStyle w:val="af2"/>
            <w:rFonts w:eastAsia="GOST Type AU"/>
            <w:noProof/>
            <w:webHidden/>
            <w:color w:val="auto"/>
            <w:sz w:val="24"/>
            <w:szCs w:val="24"/>
          </w:rPr>
        </w:r>
        <w:r w:rsidR="00372E5A" w:rsidRPr="0007724A">
          <w:rPr>
            <w:rStyle w:val="af2"/>
            <w:rFonts w:eastAsia="GOST Type AU"/>
            <w:noProof/>
            <w:webHidden/>
            <w:color w:val="auto"/>
            <w:sz w:val="24"/>
            <w:szCs w:val="24"/>
          </w:rPr>
          <w:fldChar w:fldCharType="separate"/>
        </w:r>
        <w:r w:rsidR="0007724A" w:rsidRPr="0007724A">
          <w:rPr>
            <w:rStyle w:val="af2"/>
            <w:rFonts w:eastAsia="GOST Type AU"/>
            <w:noProof/>
            <w:webHidden/>
            <w:color w:val="auto"/>
            <w:sz w:val="24"/>
            <w:szCs w:val="24"/>
          </w:rPr>
          <w:t>7</w:t>
        </w:r>
        <w:r w:rsidR="00372E5A" w:rsidRPr="0007724A">
          <w:rPr>
            <w:rStyle w:val="af2"/>
            <w:rFonts w:eastAsia="GOST Type AU"/>
            <w:noProof/>
            <w:webHidden/>
            <w:color w:val="auto"/>
            <w:sz w:val="24"/>
            <w:szCs w:val="24"/>
          </w:rPr>
          <w:fldChar w:fldCharType="end"/>
        </w:r>
      </w:hyperlink>
    </w:p>
    <w:p w14:paraId="2F907EE5" w14:textId="07D39D54" w:rsidR="00372E5A" w:rsidRPr="0007724A" w:rsidRDefault="004E5654" w:rsidP="00372E5A">
      <w:pPr>
        <w:pStyle w:val="24"/>
        <w:tabs>
          <w:tab w:val="left" w:pos="284"/>
        </w:tabs>
        <w:spacing w:line="240" w:lineRule="auto"/>
        <w:rPr>
          <w:rStyle w:val="af2"/>
          <w:rFonts w:eastAsia="GOST Type AU"/>
          <w:noProof/>
          <w:color w:val="auto"/>
          <w:sz w:val="24"/>
          <w:szCs w:val="24"/>
        </w:rPr>
      </w:pPr>
      <w:hyperlink w:anchor="_Toc62761003" w:history="1">
        <w:r w:rsidR="00372E5A" w:rsidRPr="0007724A">
          <w:rPr>
            <w:rStyle w:val="af2"/>
            <w:rFonts w:eastAsia="GOST Type AU"/>
            <w:noProof/>
            <w:color w:val="auto"/>
            <w:sz w:val="24"/>
            <w:szCs w:val="24"/>
          </w:rPr>
          <w:t>2. ПЕРЕЧЕНЬ И СВЕДЕНИЯ О ПЛОЩАДИ ОБРАЗУЕМЫХ ЗЕМЕЛЬНЫХ УЧАСТКОВ, КОТОРЫЕ БУДУТ ОТНЕСЕНЫ К ТЕРРИТОРИЯМ ОБЩЕГО ПОЛЬЗОВАНИЯ ИЛИ ИМУЩЕСТВУ ОБЩЕГО ПОЛЬЗОВАНИЯ, В ТОМ ЧИСЛЕ В ОТНОШЕНИИ КОТОРЫХ ПРЕДПОЛАГАЮТСЯ РЕЗЕРВИРОВАНИЕ И (ИЛИ) ИЗЪЯТИЕ ДЛЯ ГОСУДАРСТВЕННЫХ ИЛИ МУНИЦИПАЛЬНЫХ НУЖД</w:t>
        </w:r>
        <w:r w:rsidR="00372E5A" w:rsidRPr="0007724A">
          <w:rPr>
            <w:rStyle w:val="af2"/>
            <w:rFonts w:eastAsia="GOST Type AU"/>
            <w:noProof/>
            <w:webHidden/>
            <w:color w:val="auto"/>
            <w:sz w:val="24"/>
            <w:szCs w:val="24"/>
          </w:rPr>
          <w:tab/>
        </w:r>
        <w:r w:rsidR="00372E5A" w:rsidRPr="0007724A">
          <w:rPr>
            <w:rStyle w:val="af2"/>
            <w:rFonts w:eastAsia="GOST Type AU"/>
            <w:noProof/>
            <w:webHidden/>
            <w:color w:val="auto"/>
            <w:sz w:val="24"/>
            <w:szCs w:val="24"/>
          </w:rPr>
          <w:fldChar w:fldCharType="begin"/>
        </w:r>
        <w:r w:rsidR="00372E5A" w:rsidRPr="0007724A">
          <w:rPr>
            <w:rStyle w:val="af2"/>
            <w:rFonts w:eastAsia="GOST Type AU"/>
            <w:noProof/>
            <w:webHidden/>
            <w:color w:val="auto"/>
            <w:sz w:val="24"/>
            <w:szCs w:val="24"/>
          </w:rPr>
          <w:instrText xml:space="preserve"> PAGEREF _Toc62761003 \h </w:instrText>
        </w:r>
        <w:r w:rsidR="00372E5A" w:rsidRPr="0007724A">
          <w:rPr>
            <w:rStyle w:val="af2"/>
            <w:rFonts w:eastAsia="GOST Type AU"/>
            <w:noProof/>
            <w:webHidden/>
            <w:color w:val="auto"/>
            <w:sz w:val="24"/>
            <w:szCs w:val="24"/>
          </w:rPr>
        </w:r>
        <w:r w:rsidR="00372E5A" w:rsidRPr="0007724A">
          <w:rPr>
            <w:rStyle w:val="af2"/>
            <w:rFonts w:eastAsia="GOST Type AU"/>
            <w:noProof/>
            <w:webHidden/>
            <w:color w:val="auto"/>
            <w:sz w:val="24"/>
            <w:szCs w:val="24"/>
          </w:rPr>
          <w:fldChar w:fldCharType="separate"/>
        </w:r>
        <w:r w:rsidR="0007724A" w:rsidRPr="0007724A">
          <w:rPr>
            <w:rStyle w:val="af2"/>
            <w:rFonts w:eastAsia="GOST Type AU"/>
            <w:noProof/>
            <w:webHidden/>
            <w:color w:val="auto"/>
            <w:sz w:val="24"/>
            <w:szCs w:val="24"/>
          </w:rPr>
          <w:t>8</w:t>
        </w:r>
        <w:r w:rsidR="00372E5A" w:rsidRPr="0007724A">
          <w:rPr>
            <w:rStyle w:val="af2"/>
            <w:rFonts w:eastAsia="GOST Type AU"/>
            <w:noProof/>
            <w:webHidden/>
            <w:color w:val="auto"/>
            <w:sz w:val="24"/>
            <w:szCs w:val="24"/>
          </w:rPr>
          <w:fldChar w:fldCharType="end"/>
        </w:r>
      </w:hyperlink>
    </w:p>
    <w:p w14:paraId="5560E052" w14:textId="5970059A" w:rsidR="00372E5A" w:rsidRPr="0007724A" w:rsidRDefault="004E5654" w:rsidP="00372E5A">
      <w:pPr>
        <w:pStyle w:val="24"/>
        <w:tabs>
          <w:tab w:val="left" w:pos="284"/>
        </w:tabs>
        <w:spacing w:line="240" w:lineRule="auto"/>
        <w:rPr>
          <w:rStyle w:val="af2"/>
          <w:rFonts w:eastAsia="GOST Type AU"/>
          <w:noProof/>
          <w:color w:val="auto"/>
          <w:sz w:val="24"/>
          <w:szCs w:val="24"/>
        </w:rPr>
      </w:pPr>
      <w:hyperlink w:anchor="_Toc62761004" w:history="1">
        <w:r w:rsidR="00372E5A" w:rsidRPr="0007724A">
          <w:rPr>
            <w:rStyle w:val="af2"/>
            <w:rFonts w:eastAsia="GOST Type AU"/>
            <w:noProof/>
            <w:color w:val="auto"/>
            <w:sz w:val="24"/>
            <w:szCs w:val="24"/>
          </w:rPr>
          <w:t>3. ВИД РАЗРЕШЕННОГО ИСПОЛЬЗОВАНИЯ ОБРАЗУЕМЫХ ЗЕМЕЛЬНЫХ УЧАСТКОВ В СООТВЕТСТВИИ С ПРОЕКТОМ ПЛАНИРОВКИ ТЕРРИТОРИИ</w:t>
        </w:r>
        <w:r w:rsidR="00372E5A" w:rsidRPr="0007724A">
          <w:rPr>
            <w:rStyle w:val="af2"/>
            <w:rFonts w:eastAsia="GOST Type AU"/>
            <w:noProof/>
            <w:webHidden/>
            <w:color w:val="auto"/>
            <w:sz w:val="24"/>
            <w:szCs w:val="24"/>
          </w:rPr>
          <w:tab/>
        </w:r>
        <w:r w:rsidR="00372E5A" w:rsidRPr="0007724A">
          <w:rPr>
            <w:rStyle w:val="af2"/>
            <w:rFonts w:eastAsia="GOST Type AU"/>
            <w:noProof/>
            <w:webHidden/>
            <w:color w:val="auto"/>
            <w:sz w:val="24"/>
            <w:szCs w:val="24"/>
          </w:rPr>
          <w:fldChar w:fldCharType="begin"/>
        </w:r>
        <w:r w:rsidR="00372E5A" w:rsidRPr="0007724A">
          <w:rPr>
            <w:rStyle w:val="af2"/>
            <w:rFonts w:eastAsia="GOST Type AU"/>
            <w:noProof/>
            <w:webHidden/>
            <w:color w:val="auto"/>
            <w:sz w:val="24"/>
            <w:szCs w:val="24"/>
          </w:rPr>
          <w:instrText xml:space="preserve"> PAGEREF _Toc62761004 \h </w:instrText>
        </w:r>
        <w:r w:rsidR="00372E5A" w:rsidRPr="0007724A">
          <w:rPr>
            <w:rStyle w:val="af2"/>
            <w:rFonts w:eastAsia="GOST Type AU"/>
            <w:noProof/>
            <w:webHidden/>
            <w:color w:val="auto"/>
            <w:sz w:val="24"/>
            <w:szCs w:val="24"/>
          </w:rPr>
        </w:r>
        <w:r w:rsidR="00372E5A" w:rsidRPr="0007724A">
          <w:rPr>
            <w:rStyle w:val="af2"/>
            <w:rFonts w:eastAsia="GOST Type AU"/>
            <w:noProof/>
            <w:webHidden/>
            <w:color w:val="auto"/>
            <w:sz w:val="24"/>
            <w:szCs w:val="24"/>
          </w:rPr>
          <w:fldChar w:fldCharType="separate"/>
        </w:r>
        <w:r w:rsidR="0007724A" w:rsidRPr="0007724A">
          <w:rPr>
            <w:rStyle w:val="af2"/>
            <w:rFonts w:eastAsia="GOST Type AU"/>
            <w:noProof/>
            <w:webHidden/>
            <w:color w:val="auto"/>
            <w:sz w:val="24"/>
            <w:szCs w:val="24"/>
          </w:rPr>
          <w:t>11</w:t>
        </w:r>
        <w:r w:rsidR="00372E5A" w:rsidRPr="0007724A">
          <w:rPr>
            <w:rStyle w:val="af2"/>
            <w:rFonts w:eastAsia="GOST Type AU"/>
            <w:noProof/>
            <w:webHidden/>
            <w:color w:val="auto"/>
            <w:sz w:val="24"/>
            <w:szCs w:val="24"/>
          </w:rPr>
          <w:fldChar w:fldCharType="end"/>
        </w:r>
      </w:hyperlink>
    </w:p>
    <w:p w14:paraId="008A8E6C" w14:textId="3C278F21" w:rsidR="00372E5A" w:rsidRPr="0007724A" w:rsidRDefault="004E5654" w:rsidP="00372E5A">
      <w:pPr>
        <w:pStyle w:val="24"/>
        <w:tabs>
          <w:tab w:val="left" w:pos="284"/>
        </w:tabs>
        <w:spacing w:line="240" w:lineRule="auto"/>
        <w:rPr>
          <w:rStyle w:val="af2"/>
          <w:rFonts w:eastAsia="GOST Type AU"/>
          <w:noProof/>
          <w:color w:val="auto"/>
          <w:sz w:val="24"/>
          <w:szCs w:val="24"/>
        </w:rPr>
      </w:pPr>
      <w:hyperlink w:anchor="_Toc62761005" w:history="1">
        <w:r w:rsidR="00372E5A" w:rsidRPr="0007724A">
          <w:rPr>
            <w:rStyle w:val="af2"/>
            <w:rFonts w:eastAsia="GOST Type AU"/>
            <w:noProof/>
            <w:color w:val="auto"/>
            <w:sz w:val="24"/>
            <w:szCs w:val="24"/>
          </w:rPr>
          <w:t>4. ЦЕЛЕВОЕ НАЗНАЧЕНИЕ ЛЕСОВ, ВИД (ВИДЫ) РАЗРЕШЕННОГО ИСПОЛЬЗОВАНИЯ ЛЕСНОГО УЧАСТКА, КОЛИЧЕСТВЕННЫЕ И КАЧЕСТВЕННЫЕ ХАРАКТЕРИСТИКИ ЛЕСНОГО УЧАСТКА, СВЕДЕНИЯ О НАХОЖДЕНИИ ЛЕСНОГО УЧАСТКА В ГРАНИЦАХ ОСОБО ЗАЩИТНЫХ УЧАСТКОВ ЛЕСОВ (В СЛУЧАЕ, ЕСЛИ ПОДГОТОВКА ПРОЕКТА МЕЖЕВАНИЯ ТЕРРИТОРИИ ОСУЩЕСТВЛЯЕТСЯ В ЦЕЛЯХ ОПРЕДЕЛЕНИЯ МЕСТОПОЛОЖЕНИЯ ГРАНИЦ ОБРАЗУЕМЫХ И (ИЛИ) ИЗМЕНЯЕМЫХ ЛЕСНЫХ УЧАСТКОВ)</w:t>
        </w:r>
        <w:r w:rsidR="00372E5A" w:rsidRPr="0007724A">
          <w:rPr>
            <w:rStyle w:val="af2"/>
            <w:rFonts w:eastAsia="GOST Type AU"/>
            <w:noProof/>
            <w:webHidden/>
            <w:color w:val="auto"/>
            <w:sz w:val="24"/>
            <w:szCs w:val="24"/>
          </w:rPr>
          <w:tab/>
        </w:r>
        <w:r w:rsidR="00372E5A" w:rsidRPr="0007724A">
          <w:rPr>
            <w:rStyle w:val="af2"/>
            <w:rFonts w:eastAsia="GOST Type AU"/>
            <w:noProof/>
            <w:webHidden/>
            <w:color w:val="auto"/>
            <w:sz w:val="24"/>
            <w:szCs w:val="24"/>
          </w:rPr>
          <w:fldChar w:fldCharType="begin"/>
        </w:r>
        <w:r w:rsidR="00372E5A" w:rsidRPr="0007724A">
          <w:rPr>
            <w:rStyle w:val="af2"/>
            <w:rFonts w:eastAsia="GOST Type AU"/>
            <w:noProof/>
            <w:webHidden/>
            <w:color w:val="auto"/>
            <w:sz w:val="24"/>
            <w:szCs w:val="24"/>
          </w:rPr>
          <w:instrText xml:space="preserve"> PAGEREF _Toc62761005 \h </w:instrText>
        </w:r>
        <w:r w:rsidR="00372E5A" w:rsidRPr="0007724A">
          <w:rPr>
            <w:rStyle w:val="af2"/>
            <w:rFonts w:eastAsia="GOST Type AU"/>
            <w:noProof/>
            <w:webHidden/>
            <w:color w:val="auto"/>
            <w:sz w:val="24"/>
            <w:szCs w:val="24"/>
          </w:rPr>
        </w:r>
        <w:r w:rsidR="00372E5A" w:rsidRPr="0007724A">
          <w:rPr>
            <w:rStyle w:val="af2"/>
            <w:rFonts w:eastAsia="GOST Type AU"/>
            <w:noProof/>
            <w:webHidden/>
            <w:color w:val="auto"/>
            <w:sz w:val="24"/>
            <w:szCs w:val="24"/>
          </w:rPr>
          <w:fldChar w:fldCharType="separate"/>
        </w:r>
        <w:r w:rsidR="0007724A" w:rsidRPr="0007724A">
          <w:rPr>
            <w:rStyle w:val="af2"/>
            <w:rFonts w:eastAsia="GOST Type AU"/>
            <w:noProof/>
            <w:webHidden/>
            <w:color w:val="auto"/>
            <w:sz w:val="24"/>
            <w:szCs w:val="24"/>
          </w:rPr>
          <w:t>11</w:t>
        </w:r>
        <w:r w:rsidR="00372E5A" w:rsidRPr="0007724A">
          <w:rPr>
            <w:rStyle w:val="af2"/>
            <w:rFonts w:eastAsia="GOST Type AU"/>
            <w:noProof/>
            <w:webHidden/>
            <w:color w:val="auto"/>
            <w:sz w:val="24"/>
            <w:szCs w:val="24"/>
          </w:rPr>
          <w:fldChar w:fldCharType="end"/>
        </w:r>
      </w:hyperlink>
    </w:p>
    <w:p w14:paraId="5E867689" w14:textId="471B495D" w:rsidR="00372E5A" w:rsidRPr="0007724A" w:rsidRDefault="004E5654" w:rsidP="00372E5A">
      <w:pPr>
        <w:pStyle w:val="24"/>
        <w:tabs>
          <w:tab w:val="left" w:pos="284"/>
        </w:tabs>
        <w:spacing w:line="240" w:lineRule="auto"/>
        <w:rPr>
          <w:rStyle w:val="af2"/>
          <w:rFonts w:eastAsia="GOST Type AU"/>
          <w:noProof/>
          <w:color w:val="auto"/>
          <w:sz w:val="24"/>
          <w:szCs w:val="24"/>
        </w:rPr>
      </w:pPr>
      <w:hyperlink w:anchor="_Toc62761006" w:history="1">
        <w:r w:rsidR="00372E5A" w:rsidRPr="0007724A">
          <w:rPr>
            <w:rStyle w:val="af2"/>
            <w:rFonts w:eastAsia="GOST Type AU"/>
            <w:noProof/>
            <w:color w:val="auto"/>
            <w:sz w:val="24"/>
            <w:szCs w:val="24"/>
          </w:rPr>
          <w:t>5. СВЕДЕНИЯ О ГРАНИЦАХ ТЕРРИТОРИИ, В ОТНОШЕНИИ КОТОРОЙ УТВЕРЖДЕН ПРОЕКТ МЕЖЕВАНИЯ, СОДЕРЖАЩИЕ ПЕРЕЧЕНЬ КООРДИНАТ ХАРАКТЕРНЫХ ТОЧЕК ЭТИХ ГРАНИЦ В СИСТЕМЕ КООРДИНАТ, ИСПОЛЬЗУЕМОЙ ДЛЯ ВЕДЕНИЯ ЕДИНОГО ГОСУДАРСТВЕННОГО РЕЕСТРА НЕДВИЖИМОСТИ</w:t>
        </w:r>
        <w:r w:rsidR="00372E5A" w:rsidRPr="0007724A">
          <w:rPr>
            <w:rStyle w:val="af2"/>
            <w:rFonts w:eastAsia="GOST Type AU"/>
            <w:noProof/>
            <w:webHidden/>
            <w:color w:val="auto"/>
            <w:sz w:val="24"/>
            <w:szCs w:val="24"/>
          </w:rPr>
          <w:tab/>
        </w:r>
        <w:r w:rsidR="00372E5A" w:rsidRPr="0007724A">
          <w:rPr>
            <w:rStyle w:val="af2"/>
            <w:rFonts w:eastAsia="GOST Type AU"/>
            <w:noProof/>
            <w:webHidden/>
            <w:color w:val="auto"/>
            <w:sz w:val="24"/>
            <w:szCs w:val="24"/>
          </w:rPr>
          <w:fldChar w:fldCharType="begin"/>
        </w:r>
        <w:r w:rsidR="00372E5A" w:rsidRPr="0007724A">
          <w:rPr>
            <w:rStyle w:val="af2"/>
            <w:rFonts w:eastAsia="GOST Type AU"/>
            <w:noProof/>
            <w:webHidden/>
            <w:color w:val="auto"/>
            <w:sz w:val="24"/>
            <w:szCs w:val="24"/>
          </w:rPr>
          <w:instrText xml:space="preserve"> PAGEREF _Toc62761006 \h </w:instrText>
        </w:r>
        <w:r w:rsidR="00372E5A" w:rsidRPr="0007724A">
          <w:rPr>
            <w:rStyle w:val="af2"/>
            <w:rFonts w:eastAsia="GOST Type AU"/>
            <w:noProof/>
            <w:webHidden/>
            <w:color w:val="auto"/>
            <w:sz w:val="24"/>
            <w:szCs w:val="24"/>
          </w:rPr>
        </w:r>
        <w:r w:rsidR="00372E5A" w:rsidRPr="0007724A">
          <w:rPr>
            <w:rStyle w:val="af2"/>
            <w:rFonts w:eastAsia="GOST Type AU"/>
            <w:noProof/>
            <w:webHidden/>
            <w:color w:val="auto"/>
            <w:sz w:val="24"/>
            <w:szCs w:val="24"/>
          </w:rPr>
          <w:fldChar w:fldCharType="separate"/>
        </w:r>
        <w:r w:rsidR="0007724A" w:rsidRPr="0007724A">
          <w:rPr>
            <w:rStyle w:val="af2"/>
            <w:rFonts w:eastAsia="GOST Type AU"/>
            <w:noProof/>
            <w:webHidden/>
            <w:color w:val="auto"/>
            <w:sz w:val="24"/>
            <w:szCs w:val="24"/>
          </w:rPr>
          <w:t>11</w:t>
        </w:r>
        <w:r w:rsidR="00372E5A" w:rsidRPr="0007724A">
          <w:rPr>
            <w:rStyle w:val="af2"/>
            <w:rFonts w:eastAsia="GOST Type AU"/>
            <w:noProof/>
            <w:webHidden/>
            <w:color w:val="auto"/>
            <w:sz w:val="24"/>
            <w:szCs w:val="24"/>
          </w:rPr>
          <w:fldChar w:fldCharType="end"/>
        </w:r>
      </w:hyperlink>
    </w:p>
    <w:p w14:paraId="677E538A" w14:textId="75FC77AF" w:rsidR="00372E5A" w:rsidRPr="0007724A" w:rsidRDefault="004E5654" w:rsidP="00372E5A">
      <w:pPr>
        <w:pStyle w:val="24"/>
        <w:tabs>
          <w:tab w:val="left" w:pos="284"/>
        </w:tabs>
        <w:spacing w:line="240" w:lineRule="auto"/>
        <w:rPr>
          <w:rStyle w:val="af2"/>
          <w:rFonts w:eastAsia="GOST Type AU"/>
          <w:noProof/>
          <w:color w:val="auto"/>
          <w:sz w:val="24"/>
          <w:szCs w:val="24"/>
        </w:rPr>
      </w:pPr>
      <w:hyperlink w:anchor="_Toc62761007" w:history="1">
        <w:r w:rsidR="00372E5A" w:rsidRPr="0007724A">
          <w:rPr>
            <w:rStyle w:val="af2"/>
            <w:rFonts w:eastAsia="GOST Type AU"/>
            <w:noProof/>
            <w:color w:val="auto"/>
            <w:sz w:val="24"/>
            <w:szCs w:val="24"/>
          </w:rPr>
          <w:t>Чертеж межевания территории</w:t>
        </w:r>
        <w:r w:rsidR="00372E5A" w:rsidRPr="0007724A">
          <w:rPr>
            <w:rStyle w:val="af2"/>
            <w:rFonts w:eastAsia="GOST Type AU"/>
            <w:noProof/>
            <w:webHidden/>
            <w:color w:val="auto"/>
            <w:sz w:val="24"/>
            <w:szCs w:val="24"/>
          </w:rPr>
          <w:tab/>
        </w:r>
        <w:r w:rsidR="00372E5A" w:rsidRPr="0007724A">
          <w:rPr>
            <w:rStyle w:val="af2"/>
            <w:rFonts w:eastAsia="GOST Type AU"/>
            <w:noProof/>
            <w:webHidden/>
            <w:color w:val="auto"/>
            <w:sz w:val="24"/>
            <w:szCs w:val="24"/>
          </w:rPr>
          <w:fldChar w:fldCharType="begin"/>
        </w:r>
        <w:r w:rsidR="00372E5A" w:rsidRPr="0007724A">
          <w:rPr>
            <w:rStyle w:val="af2"/>
            <w:rFonts w:eastAsia="GOST Type AU"/>
            <w:noProof/>
            <w:webHidden/>
            <w:color w:val="auto"/>
            <w:sz w:val="24"/>
            <w:szCs w:val="24"/>
          </w:rPr>
          <w:instrText xml:space="preserve"> PAGEREF _Toc62761007 \h </w:instrText>
        </w:r>
        <w:r w:rsidR="00372E5A" w:rsidRPr="0007724A">
          <w:rPr>
            <w:rStyle w:val="af2"/>
            <w:rFonts w:eastAsia="GOST Type AU"/>
            <w:noProof/>
            <w:webHidden/>
            <w:color w:val="auto"/>
            <w:sz w:val="24"/>
            <w:szCs w:val="24"/>
          </w:rPr>
        </w:r>
        <w:r w:rsidR="00372E5A" w:rsidRPr="0007724A">
          <w:rPr>
            <w:rStyle w:val="af2"/>
            <w:rFonts w:eastAsia="GOST Type AU"/>
            <w:noProof/>
            <w:webHidden/>
            <w:color w:val="auto"/>
            <w:sz w:val="24"/>
            <w:szCs w:val="24"/>
          </w:rPr>
          <w:fldChar w:fldCharType="separate"/>
        </w:r>
        <w:r w:rsidR="0007724A" w:rsidRPr="0007724A">
          <w:rPr>
            <w:rStyle w:val="af2"/>
            <w:rFonts w:eastAsia="GOST Type AU"/>
            <w:noProof/>
            <w:webHidden/>
            <w:color w:val="auto"/>
            <w:sz w:val="24"/>
            <w:szCs w:val="24"/>
          </w:rPr>
          <w:t>27</w:t>
        </w:r>
        <w:r w:rsidR="00372E5A" w:rsidRPr="0007724A">
          <w:rPr>
            <w:rStyle w:val="af2"/>
            <w:rFonts w:eastAsia="GOST Type AU"/>
            <w:noProof/>
            <w:webHidden/>
            <w:color w:val="auto"/>
            <w:sz w:val="24"/>
            <w:szCs w:val="24"/>
          </w:rPr>
          <w:fldChar w:fldCharType="end"/>
        </w:r>
      </w:hyperlink>
    </w:p>
    <w:p w14:paraId="7457BE67" w14:textId="2A6B0684" w:rsidR="00372E5A" w:rsidRPr="0007724A" w:rsidRDefault="004E5654" w:rsidP="00372E5A">
      <w:pPr>
        <w:pStyle w:val="24"/>
        <w:tabs>
          <w:tab w:val="left" w:pos="284"/>
        </w:tabs>
        <w:spacing w:line="240" w:lineRule="auto"/>
        <w:rPr>
          <w:rStyle w:val="af2"/>
          <w:rFonts w:eastAsia="GOST Type AU"/>
          <w:noProof/>
          <w:color w:val="auto"/>
          <w:sz w:val="24"/>
          <w:szCs w:val="24"/>
        </w:rPr>
      </w:pPr>
      <w:hyperlink w:anchor="_Toc62761008" w:history="1">
        <w:r w:rsidR="00372E5A" w:rsidRPr="0007724A">
          <w:rPr>
            <w:rStyle w:val="af2"/>
            <w:rFonts w:eastAsia="GOST Type AU"/>
            <w:noProof/>
            <w:color w:val="auto"/>
            <w:sz w:val="24"/>
            <w:szCs w:val="24"/>
          </w:rPr>
          <w:t>Чертеж по обоснованию межевания территории</w:t>
        </w:r>
        <w:r w:rsidR="00372E5A" w:rsidRPr="0007724A">
          <w:rPr>
            <w:rStyle w:val="af2"/>
            <w:rFonts w:eastAsia="GOST Type AU"/>
            <w:noProof/>
            <w:webHidden/>
            <w:color w:val="auto"/>
            <w:sz w:val="24"/>
            <w:szCs w:val="24"/>
          </w:rPr>
          <w:tab/>
        </w:r>
        <w:r w:rsidR="00372E5A" w:rsidRPr="0007724A">
          <w:rPr>
            <w:rStyle w:val="af2"/>
            <w:rFonts w:eastAsia="GOST Type AU"/>
            <w:noProof/>
            <w:webHidden/>
            <w:color w:val="auto"/>
            <w:sz w:val="24"/>
            <w:szCs w:val="24"/>
          </w:rPr>
          <w:fldChar w:fldCharType="begin"/>
        </w:r>
        <w:r w:rsidR="00372E5A" w:rsidRPr="0007724A">
          <w:rPr>
            <w:rStyle w:val="af2"/>
            <w:rFonts w:eastAsia="GOST Type AU"/>
            <w:noProof/>
            <w:webHidden/>
            <w:color w:val="auto"/>
            <w:sz w:val="24"/>
            <w:szCs w:val="24"/>
          </w:rPr>
          <w:instrText xml:space="preserve"> PAGEREF _Toc62761008 \h </w:instrText>
        </w:r>
        <w:r w:rsidR="00372E5A" w:rsidRPr="0007724A">
          <w:rPr>
            <w:rStyle w:val="af2"/>
            <w:rFonts w:eastAsia="GOST Type AU"/>
            <w:noProof/>
            <w:webHidden/>
            <w:color w:val="auto"/>
            <w:sz w:val="24"/>
            <w:szCs w:val="24"/>
          </w:rPr>
        </w:r>
        <w:r w:rsidR="00372E5A" w:rsidRPr="0007724A">
          <w:rPr>
            <w:rStyle w:val="af2"/>
            <w:rFonts w:eastAsia="GOST Type AU"/>
            <w:noProof/>
            <w:webHidden/>
            <w:color w:val="auto"/>
            <w:sz w:val="24"/>
            <w:szCs w:val="24"/>
          </w:rPr>
          <w:fldChar w:fldCharType="separate"/>
        </w:r>
        <w:r w:rsidR="0007724A" w:rsidRPr="0007724A">
          <w:rPr>
            <w:rStyle w:val="af2"/>
            <w:rFonts w:eastAsia="GOST Type AU"/>
            <w:noProof/>
            <w:webHidden/>
            <w:color w:val="auto"/>
            <w:sz w:val="24"/>
            <w:szCs w:val="24"/>
          </w:rPr>
          <w:t>28</w:t>
        </w:r>
        <w:r w:rsidR="00372E5A" w:rsidRPr="0007724A">
          <w:rPr>
            <w:rStyle w:val="af2"/>
            <w:rFonts w:eastAsia="GOST Type AU"/>
            <w:noProof/>
            <w:webHidden/>
            <w:color w:val="auto"/>
            <w:sz w:val="24"/>
            <w:szCs w:val="24"/>
          </w:rPr>
          <w:fldChar w:fldCharType="end"/>
        </w:r>
      </w:hyperlink>
    </w:p>
    <w:p w14:paraId="6964BD02" w14:textId="667ED01A" w:rsidR="00582FCE" w:rsidRPr="0007724A" w:rsidRDefault="006332C3" w:rsidP="00372E5A">
      <w:pPr>
        <w:pStyle w:val="24"/>
        <w:tabs>
          <w:tab w:val="left" w:pos="284"/>
        </w:tabs>
        <w:spacing w:line="240" w:lineRule="auto"/>
        <w:rPr>
          <w:rStyle w:val="af2"/>
          <w:rFonts w:eastAsia="GOST Type AU"/>
          <w:noProof/>
          <w:color w:val="auto"/>
          <w:sz w:val="24"/>
          <w:szCs w:val="24"/>
        </w:rPr>
      </w:pPr>
      <w:r w:rsidRPr="0007724A">
        <w:rPr>
          <w:rStyle w:val="af2"/>
          <w:rFonts w:eastAsia="GOST Type AU"/>
          <w:noProof/>
          <w:color w:val="auto"/>
          <w:sz w:val="24"/>
          <w:szCs w:val="24"/>
        </w:rPr>
        <w:fldChar w:fldCharType="end"/>
      </w:r>
    </w:p>
    <w:p w14:paraId="58B3E06C" w14:textId="77777777" w:rsidR="00F04EF8" w:rsidRPr="0007724A" w:rsidRDefault="00F04EF8" w:rsidP="006D416B">
      <w:pPr>
        <w:pStyle w:val="24"/>
        <w:spacing w:line="240" w:lineRule="auto"/>
        <w:rPr>
          <w:rStyle w:val="af2"/>
          <w:rFonts w:eastAsia="GOST Type AU"/>
          <w:color w:val="auto"/>
          <w:sz w:val="24"/>
          <w:szCs w:val="24"/>
        </w:rPr>
        <w:sectPr w:rsidR="00F04EF8" w:rsidRPr="0007724A" w:rsidSect="0006088C">
          <w:headerReference w:type="first" r:id="rId16"/>
          <w:footerReference w:type="first" r:id="rId17"/>
          <w:pgSz w:w="11905" w:h="16837"/>
          <w:pgMar w:top="851" w:right="851" w:bottom="851" w:left="1418" w:header="420" w:footer="176" w:gutter="0"/>
          <w:cols w:space="720"/>
          <w:docGrid w:linePitch="360"/>
        </w:sectPr>
      </w:pPr>
    </w:p>
    <w:p w14:paraId="6EED1F49" w14:textId="563F9502" w:rsidR="00DA5B53" w:rsidRPr="0007724A" w:rsidRDefault="00DA5B53" w:rsidP="00DA5B53">
      <w:pPr>
        <w:widowControl w:val="0"/>
        <w:tabs>
          <w:tab w:val="left" w:pos="1418"/>
        </w:tabs>
        <w:autoSpaceDE w:val="0"/>
        <w:adjustRightInd w:val="0"/>
        <w:spacing w:after="240"/>
        <w:ind w:left="142"/>
        <w:jc w:val="center"/>
        <w:textAlignment w:val="baseline"/>
        <w:outlineLvl w:val="0"/>
        <w:rPr>
          <w:rFonts w:eastAsia="GOST Type AU"/>
          <w:b/>
        </w:rPr>
      </w:pPr>
      <w:bookmarkStart w:id="4" w:name="_Toc526499844"/>
      <w:bookmarkStart w:id="5" w:name="_Toc62761001"/>
      <w:bookmarkEnd w:id="3"/>
      <w:r w:rsidRPr="0007724A">
        <w:rPr>
          <w:rFonts w:eastAsia="GOST Type AU"/>
          <w:b/>
        </w:rPr>
        <w:lastRenderedPageBreak/>
        <w:t>ВВЕДЕНИЕ</w:t>
      </w:r>
      <w:bookmarkEnd w:id="4"/>
      <w:bookmarkEnd w:id="5"/>
    </w:p>
    <w:p w14:paraId="792B6F16" w14:textId="77777777" w:rsidR="00EC2BFA" w:rsidRPr="0007724A" w:rsidRDefault="00EC2BFA" w:rsidP="00EC2BFA">
      <w:pPr>
        <w:tabs>
          <w:tab w:val="left" w:pos="1418"/>
        </w:tabs>
        <w:ind w:firstLine="567"/>
        <w:jc w:val="both"/>
        <w:rPr>
          <w:szCs w:val="20"/>
          <w:lang w:eastAsia="ru-RU"/>
        </w:rPr>
      </w:pPr>
      <w:bookmarkStart w:id="6" w:name="_Hlk9285472"/>
      <w:bookmarkStart w:id="7" w:name="_Hlk6860736"/>
      <w:r w:rsidRPr="0007724A">
        <w:rPr>
          <w:szCs w:val="20"/>
          <w:lang w:eastAsia="ru-RU"/>
        </w:rPr>
        <w:t xml:space="preserve">Проект разработан ООО «Архивариус» по заказу Администрации города Норильска (Муниципальный контракт от 09.08.2021 г. №240488): </w:t>
      </w:r>
    </w:p>
    <w:p w14:paraId="1251A6C4" w14:textId="77777777" w:rsidR="00EC2BFA" w:rsidRPr="0007724A" w:rsidRDefault="00EC2BFA" w:rsidP="00EC2BFA">
      <w:pPr>
        <w:tabs>
          <w:tab w:val="left" w:pos="1418"/>
        </w:tabs>
        <w:ind w:firstLine="567"/>
        <w:jc w:val="both"/>
        <w:rPr>
          <w:szCs w:val="20"/>
          <w:lang w:eastAsia="ru-RU"/>
        </w:rPr>
      </w:pPr>
      <w:bookmarkStart w:id="8" w:name="_Hlk8948220"/>
      <w:r w:rsidRPr="0007724A">
        <w:rPr>
          <w:szCs w:val="20"/>
          <w:lang w:eastAsia="ru-RU"/>
        </w:rPr>
        <w:t>- Градостроительным кодексом Российской Федерации от 29.12.2004 № 190-ФЗ;</w:t>
      </w:r>
    </w:p>
    <w:p w14:paraId="617765C6" w14:textId="77777777" w:rsidR="00EC2BFA" w:rsidRPr="0007724A" w:rsidRDefault="00EC2BFA" w:rsidP="00EC2BFA">
      <w:pPr>
        <w:tabs>
          <w:tab w:val="left" w:pos="1418"/>
        </w:tabs>
        <w:ind w:firstLine="567"/>
        <w:jc w:val="both"/>
        <w:rPr>
          <w:szCs w:val="20"/>
          <w:lang w:eastAsia="ru-RU"/>
        </w:rPr>
      </w:pPr>
      <w:r w:rsidRPr="0007724A">
        <w:rPr>
          <w:szCs w:val="20"/>
          <w:lang w:eastAsia="ru-RU"/>
        </w:rPr>
        <w:t xml:space="preserve">- Земельным Кодексом Российской Федерации от 25.10.2001 № 136-ФЗ; </w:t>
      </w:r>
    </w:p>
    <w:p w14:paraId="3C883C17" w14:textId="77777777" w:rsidR="00EC2BFA" w:rsidRPr="0007724A" w:rsidRDefault="00EC2BFA" w:rsidP="00EC2BFA">
      <w:pPr>
        <w:tabs>
          <w:tab w:val="left" w:pos="1418"/>
        </w:tabs>
        <w:ind w:firstLine="567"/>
        <w:jc w:val="both"/>
        <w:rPr>
          <w:szCs w:val="20"/>
          <w:lang w:eastAsia="ru-RU"/>
        </w:rPr>
      </w:pPr>
      <w:r w:rsidRPr="0007724A">
        <w:rPr>
          <w:szCs w:val="20"/>
          <w:lang w:eastAsia="ru-RU"/>
        </w:rPr>
        <w:t>- Водным Кодексом Российской Федерации от 03.06.2006 № 74-ФЗ;</w:t>
      </w:r>
    </w:p>
    <w:p w14:paraId="51760C0E" w14:textId="77777777" w:rsidR="00EC2BFA" w:rsidRPr="0007724A" w:rsidRDefault="00EC2BFA" w:rsidP="00EC2BFA">
      <w:pPr>
        <w:tabs>
          <w:tab w:val="left" w:pos="1418"/>
        </w:tabs>
        <w:ind w:firstLine="567"/>
        <w:jc w:val="both"/>
        <w:rPr>
          <w:szCs w:val="20"/>
          <w:lang w:eastAsia="ru-RU"/>
        </w:rPr>
      </w:pPr>
      <w:r w:rsidRPr="0007724A">
        <w:rPr>
          <w:szCs w:val="20"/>
          <w:lang w:eastAsia="ru-RU"/>
        </w:rPr>
        <w:t>- Лесным Кодексом Российской Федерации от 04.12.2006 № 200-ФЗ;</w:t>
      </w:r>
    </w:p>
    <w:p w14:paraId="38B95CCA" w14:textId="77777777" w:rsidR="00EC2BFA" w:rsidRPr="0007724A" w:rsidRDefault="00EC2BFA" w:rsidP="00EC2BFA">
      <w:pPr>
        <w:tabs>
          <w:tab w:val="left" w:pos="1418"/>
        </w:tabs>
        <w:ind w:firstLine="567"/>
        <w:jc w:val="both"/>
        <w:rPr>
          <w:szCs w:val="20"/>
          <w:lang w:eastAsia="ru-RU"/>
        </w:rPr>
      </w:pPr>
      <w:r w:rsidRPr="0007724A">
        <w:rPr>
          <w:szCs w:val="20"/>
          <w:lang w:eastAsia="ru-RU"/>
        </w:rPr>
        <w:t>- Федеральным законом от 06.10.2003 № 131-ФЗ «Об общих принципах организации местного самоуправления в Российской Федерации»;</w:t>
      </w:r>
    </w:p>
    <w:p w14:paraId="3A2973D8" w14:textId="77777777" w:rsidR="00EC2BFA" w:rsidRPr="0007724A" w:rsidRDefault="00EC2BFA" w:rsidP="00EC2BFA">
      <w:pPr>
        <w:tabs>
          <w:tab w:val="left" w:pos="1418"/>
        </w:tabs>
        <w:ind w:firstLine="567"/>
        <w:jc w:val="both"/>
        <w:rPr>
          <w:szCs w:val="20"/>
          <w:lang w:eastAsia="ru-RU"/>
        </w:rPr>
      </w:pPr>
      <w:r w:rsidRPr="0007724A">
        <w:rPr>
          <w:szCs w:val="20"/>
          <w:lang w:eastAsia="ru-RU"/>
        </w:rPr>
        <w:t>- Федеральным законом от 18.06.2001 № 78-ФЗ «О землеустройстве»;</w:t>
      </w:r>
    </w:p>
    <w:p w14:paraId="634E03BA" w14:textId="77777777" w:rsidR="00EC2BFA" w:rsidRPr="0007724A" w:rsidRDefault="00EC2BFA" w:rsidP="00EC2BFA">
      <w:pPr>
        <w:tabs>
          <w:tab w:val="left" w:pos="1418"/>
        </w:tabs>
        <w:ind w:firstLine="567"/>
        <w:jc w:val="both"/>
        <w:rPr>
          <w:szCs w:val="20"/>
          <w:lang w:eastAsia="ru-RU"/>
        </w:rPr>
      </w:pPr>
      <w:r w:rsidRPr="0007724A">
        <w:rPr>
          <w:szCs w:val="20"/>
          <w:lang w:eastAsia="ru-RU"/>
        </w:rPr>
        <w:t>- Федеральным законом от 14.03.1995 № 33-ФЗ «Об особо охраняемых территориях»;</w:t>
      </w:r>
    </w:p>
    <w:p w14:paraId="42F1E3BE" w14:textId="77777777" w:rsidR="00EC2BFA" w:rsidRPr="0007724A" w:rsidRDefault="00EC2BFA" w:rsidP="00EC2BFA">
      <w:pPr>
        <w:tabs>
          <w:tab w:val="left" w:pos="1418"/>
        </w:tabs>
        <w:ind w:firstLine="567"/>
        <w:jc w:val="both"/>
        <w:rPr>
          <w:szCs w:val="20"/>
          <w:lang w:eastAsia="ru-RU"/>
        </w:rPr>
      </w:pPr>
      <w:r w:rsidRPr="0007724A">
        <w:rPr>
          <w:szCs w:val="20"/>
          <w:lang w:eastAsia="ru-RU"/>
        </w:rPr>
        <w:t>- Федеральным законом от 25.06.2002 № 73-ФЗ «Об объектах культурного наследия, памятниках истории и культуры народов Российской Федерации»;</w:t>
      </w:r>
    </w:p>
    <w:p w14:paraId="54BABC73" w14:textId="77777777" w:rsidR="00EC2BFA" w:rsidRPr="0007724A" w:rsidRDefault="00EC2BFA" w:rsidP="00EC2BFA">
      <w:pPr>
        <w:tabs>
          <w:tab w:val="left" w:pos="1418"/>
        </w:tabs>
        <w:ind w:firstLine="567"/>
        <w:jc w:val="both"/>
        <w:rPr>
          <w:szCs w:val="20"/>
          <w:lang w:eastAsia="ru-RU"/>
        </w:rPr>
      </w:pPr>
      <w:r w:rsidRPr="0007724A">
        <w:rPr>
          <w:szCs w:val="20"/>
          <w:lang w:eastAsia="ru-RU"/>
        </w:rPr>
        <w:t>- Федеральным законом от 30.03.1999 № 52-ФЗ «О санитарно-эпидемиологическом благополучии населения»;</w:t>
      </w:r>
    </w:p>
    <w:p w14:paraId="1ADC6C1C" w14:textId="77777777" w:rsidR="00EC2BFA" w:rsidRPr="0007724A" w:rsidRDefault="00EC2BFA" w:rsidP="00EC2BFA">
      <w:pPr>
        <w:tabs>
          <w:tab w:val="left" w:pos="1418"/>
        </w:tabs>
        <w:ind w:firstLine="567"/>
        <w:jc w:val="both"/>
        <w:rPr>
          <w:szCs w:val="20"/>
          <w:lang w:eastAsia="ru-RU"/>
        </w:rPr>
      </w:pPr>
      <w:r w:rsidRPr="0007724A">
        <w:rPr>
          <w:szCs w:val="20"/>
          <w:lang w:eastAsia="ru-RU"/>
        </w:rPr>
        <w:t>- Федеральным законом от 21.12.1994 № 68-ФЗ «О защите населения и территорий от чрезвычайных ситуаций природного и техногенного характера»;</w:t>
      </w:r>
    </w:p>
    <w:p w14:paraId="152C29F8" w14:textId="77777777" w:rsidR="00EC2BFA" w:rsidRPr="0007724A" w:rsidRDefault="00EC2BFA" w:rsidP="00EC2BFA">
      <w:pPr>
        <w:tabs>
          <w:tab w:val="left" w:pos="1418"/>
        </w:tabs>
        <w:ind w:firstLine="567"/>
        <w:jc w:val="both"/>
        <w:rPr>
          <w:szCs w:val="20"/>
          <w:lang w:eastAsia="ru-RU"/>
        </w:rPr>
      </w:pPr>
      <w:r w:rsidRPr="0007724A">
        <w:rPr>
          <w:szCs w:val="20"/>
          <w:lang w:eastAsia="ru-RU"/>
        </w:rPr>
        <w:t>- Федеральным законом от 10.01.2002 № 7-ФЗ «Об охране окружающей среды»;</w:t>
      </w:r>
    </w:p>
    <w:p w14:paraId="5A52C09F" w14:textId="77777777" w:rsidR="00EC2BFA" w:rsidRPr="0007724A" w:rsidRDefault="00EC2BFA" w:rsidP="00EC2BFA">
      <w:pPr>
        <w:tabs>
          <w:tab w:val="left" w:pos="1418"/>
        </w:tabs>
        <w:ind w:firstLine="567"/>
        <w:jc w:val="both"/>
        <w:rPr>
          <w:szCs w:val="20"/>
          <w:lang w:eastAsia="ru-RU"/>
        </w:rPr>
      </w:pPr>
      <w:r w:rsidRPr="0007724A">
        <w:rPr>
          <w:szCs w:val="20"/>
          <w:lang w:eastAsia="ru-RU"/>
        </w:rPr>
        <w:t>- Федеральным законом от 21.12.1994 № 69-ФЗ «О пожарной безопасности»;</w:t>
      </w:r>
    </w:p>
    <w:p w14:paraId="33B47013" w14:textId="77777777" w:rsidR="00EC2BFA" w:rsidRPr="0007724A" w:rsidRDefault="00EC2BFA" w:rsidP="00EC2BFA">
      <w:pPr>
        <w:tabs>
          <w:tab w:val="left" w:pos="1418"/>
        </w:tabs>
        <w:ind w:firstLine="567"/>
        <w:jc w:val="both"/>
        <w:rPr>
          <w:szCs w:val="20"/>
          <w:lang w:eastAsia="ru-RU"/>
        </w:rPr>
      </w:pPr>
      <w:r w:rsidRPr="0007724A">
        <w:rPr>
          <w:szCs w:val="20"/>
          <w:lang w:eastAsia="ru-RU"/>
        </w:rPr>
        <w:t>- Федеральным законом от 24.07.2007 № 221-ФЗ «О кадастровой деятельности»;</w:t>
      </w:r>
    </w:p>
    <w:bookmarkEnd w:id="8"/>
    <w:p w14:paraId="2C3C5A5A" w14:textId="77777777" w:rsidR="00EC2BFA" w:rsidRPr="0007724A" w:rsidRDefault="00EC2BFA" w:rsidP="00EC2BFA">
      <w:pPr>
        <w:tabs>
          <w:tab w:val="left" w:pos="1418"/>
        </w:tabs>
        <w:ind w:firstLine="567"/>
        <w:jc w:val="both"/>
        <w:rPr>
          <w:szCs w:val="20"/>
          <w:lang w:eastAsia="ru-RU"/>
        </w:rPr>
      </w:pPr>
      <w:r w:rsidRPr="0007724A">
        <w:rPr>
          <w:szCs w:val="20"/>
          <w:lang w:eastAsia="ru-RU"/>
        </w:rPr>
        <w:t>- СП 42.13330.2016 «Градостроительство. Планировка и застройка городских и сельских поселений»;</w:t>
      </w:r>
    </w:p>
    <w:p w14:paraId="2262F32F" w14:textId="77777777" w:rsidR="00EC2BFA" w:rsidRPr="0007724A" w:rsidRDefault="00EC2BFA" w:rsidP="00EC2BFA">
      <w:pPr>
        <w:tabs>
          <w:tab w:val="left" w:pos="1418"/>
        </w:tabs>
        <w:ind w:firstLine="567"/>
        <w:jc w:val="both"/>
        <w:rPr>
          <w:szCs w:val="20"/>
          <w:lang w:eastAsia="ru-RU"/>
        </w:rPr>
      </w:pPr>
      <w:r w:rsidRPr="0007724A">
        <w:rPr>
          <w:szCs w:val="20"/>
          <w:lang w:eastAsia="ru-RU"/>
        </w:rPr>
        <w:t>- СанПиН 2.2.1/2.1.1.1200-03 «Санитарно-защитные зоны и санитарная классификация предприятий, сооружений и иных объектов»;</w:t>
      </w:r>
    </w:p>
    <w:p w14:paraId="4918064D" w14:textId="77777777" w:rsidR="00EC2BFA" w:rsidRPr="0007724A" w:rsidRDefault="00EC2BFA" w:rsidP="00EC2BFA">
      <w:pPr>
        <w:tabs>
          <w:tab w:val="left" w:pos="1418"/>
        </w:tabs>
        <w:ind w:firstLine="567"/>
        <w:jc w:val="both"/>
        <w:rPr>
          <w:szCs w:val="20"/>
          <w:lang w:eastAsia="ru-RU"/>
        </w:rPr>
      </w:pPr>
      <w:r w:rsidRPr="0007724A">
        <w:rPr>
          <w:szCs w:val="20"/>
          <w:lang w:eastAsia="ru-RU"/>
        </w:rPr>
        <w:t>- Действующим законодательством в области архитектурной деятельности и градостроительства, строительными и санитарно-эпидемиологическими нормами;</w:t>
      </w:r>
    </w:p>
    <w:p w14:paraId="39B6829A" w14:textId="77777777" w:rsidR="00EC2BFA" w:rsidRPr="0007724A" w:rsidRDefault="00EC2BFA" w:rsidP="00EC2BFA">
      <w:pPr>
        <w:tabs>
          <w:tab w:val="left" w:pos="1418"/>
        </w:tabs>
        <w:ind w:firstLine="567"/>
        <w:jc w:val="both"/>
        <w:rPr>
          <w:szCs w:val="20"/>
          <w:lang w:eastAsia="ru-RU"/>
        </w:rPr>
      </w:pPr>
      <w:r w:rsidRPr="0007724A">
        <w:rPr>
          <w:szCs w:val="20"/>
          <w:lang w:eastAsia="ru-RU"/>
        </w:rPr>
        <w:t>- Приказом от 1.08.2014 г. № П/369 "О реализации информационного взаимодействия при ведении государственного кадастра недвижимости в электронном виде".</w:t>
      </w:r>
    </w:p>
    <w:p w14:paraId="29BD247D" w14:textId="77777777" w:rsidR="00EC2BFA" w:rsidRPr="0007724A" w:rsidRDefault="00EC2BFA" w:rsidP="00EC2BFA">
      <w:pPr>
        <w:tabs>
          <w:tab w:val="left" w:pos="1418"/>
        </w:tabs>
        <w:ind w:firstLine="567"/>
        <w:jc w:val="both"/>
        <w:rPr>
          <w:szCs w:val="20"/>
          <w:lang w:eastAsia="ru-RU"/>
        </w:rPr>
      </w:pPr>
      <w:r w:rsidRPr="0007724A">
        <w:rPr>
          <w:szCs w:val="20"/>
          <w:lang w:eastAsia="ru-RU"/>
        </w:rPr>
        <w:t>При разработке документации по планировке территории использованы следующие материалы:</w:t>
      </w:r>
    </w:p>
    <w:p w14:paraId="582DA161" w14:textId="77777777" w:rsidR="00EC2BFA" w:rsidRPr="0007724A" w:rsidRDefault="00EC2BFA" w:rsidP="00EC2BFA">
      <w:pPr>
        <w:tabs>
          <w:tab w:val="left" w:pos="1418"/>
        </w:tabs>
        <w:ind w:firstLine="567"/>
        <w:jc w:val="both"/>
        <w:rPr>
          <w:szCs w:val="20"/>
          <w:lang w:eastAsia="ru-RU"/>
        </w:rPr>
      </w:pPr>
      <w:r w:rsidRPr="0007724A">
        <w:rPr>
          <w:szCs w:val="20"/>
          <w:lang w:eastAsia="ru-RU"/>
        </w:rPr>
        <w:t>1. Утвержденная градостроительная документация:</w:t>
      </w:r>
    </w:p>
    <w:p w14:paraId="6994FB80" w14:textId="582E3B78" w:rsidR="00EC2BFA" w:rsidRPr="0007724A" w:rsidRDefault="00EC2BFA" w:rsidP="00EC2BFA">
      <w:pPr>
        <w:tabs>
          <w:tab w:val="left" w:pos="1418"/>
        </w:tabs>
        <w:ind w:firstLine="567"/>
        <w:jc w:val="both"/>
        <w:rPr>
          <w:szCs w:val="20"/>
          <w:lang w:eastAsia="ru-RU"/>
        </w:rPr>
      </w:pPr>
      <w:r w:rsidRPr="0007724A">
        <w:rPr>
          <w:szCs w:val="20"/>
          <w:lang w:eastAsia="ru-RU"/>
        </w:rPr>
        <w:t>-</w:t>
      </w:r>
      <w:r w:rsidR="00A002E5" w:rsidRPr="0007724A">
        <w:rPr>
          <w:szCs w:val="20"/>
          <w:lang w:eastAsia="ru-RU"/>
        </w:rPr>
        <w:t> </w:t>
      </w:r>
      <w:r w:rsidRPr="0007724A">
        <w:rPr>
          <w:szCs w:val="20"/>
          <w:lang w:eastAsia="ru-RU"/>
        </w:rPr>
        <w:t xml:space="preserve">Региональными нормативами градостроительного проектирования Красноярского края, утвержденными Постановлением Правительства Красноярского края от 23 декабря 2014 года №631-п (далее </w:t>
      </w:r>
      <w:r w:rsidR="00A002E5" w:rsidRPr="0007724A">
        <w:rPr>
          <w:szCs w:val="20"/>
          <w:lang w:eastAsia="ru-RU"/>
        </w:rPr>
        <w:t xml:space="preserve">– </w:t>
      </w:r>
      <w:r w:rsidRPr="0007724A">
        <w:rPr>
          <w:szCs w:val="20"/>
          <w:lang w:eastAsia="ru-RU"/>
        </w:rPr>
        <w:t>РНГП);</w:t>
      </w:r>
    </w:p>
    <w:p w14:paraId="1381419B" w14:textId="048DD81A" w:rsidR="00EC2BFA" w:rsidRPr="0007724A" w:rsidRDefault="00EC2BFA" w:rsidP="00EC2BFA">
      <w:pPr>
        <w:tabs>
          <w:tab w:val="left" w:pos="1418"/>
        </w:tabs>
        <w:ind w:firstLine="567"/>
        <w:jc w:val="both"/>
        <w:rPr>
          <w:szCs w:val="20"/>
          <w:lang w:eastAsia="ru-RU"/>
        </w:rPr>
      </w:pPr>
      <w:r w:rsidRPr="0007724A">
        <w:rPr>
          <w:szCs w:val="20"/>
          <w:lang w:eastAsia="ru-RU"/>
        </w:rPr>
        <w:t>-</w:t>
      </w:r>
      <w:r w:rsidR="00A002E5" w:rsidRPr="0007724A">
        <w:rPr>
          <w:szCs w:val="20"/>
          <w:lang w:eastAsia="ru-RU"/>
        </w:rPr>
        <w:t> </w:t>
      </w:r>
      <w:r w:rsidRPr="0007724A">
        <w:rPr>
          <w:szCs w:val="20"/>
          <w:lang w:eastAsia="ru-RU"/>
        </w:rPr>
        <w:t xml:space="preserve">Нормативами градостроительного проектирования муниципального образования город Норильск Красноярского края, утвержденными решением Норильского городского Совета депутатов от 29.03.2016 № 30/4-662 (далее </w:t>
      </w:r>
      <w:r w:rsidR="00A002E5" w:rsidRPr="0007724A">
        <w:rPr>
          <w:szCs w:val="20"/>
          <w:lang w:eastAsia="ru-RU"/>
        </w:rPr>
        <w:t>– М</w:t>
      </w:r>
      <w:r w:rsidRPr="0007724A">
        <w:rPr>
          <w:szCs w:val="20"/>
          <w:lang w:eastAsia="ru-RU"/>
        </w:rPr>
        <w:t>НГП);</w:t>
      </w:r>
    </w:p>
    <w:p w14:paraId="60BEA48F" w14:textId="719AD74D" w:rsidR="00EC2BFA" w:rsidRPr="0007724A" w:rsidRDefault="00EC2BFA" w:rsidP="00EC2BFA">
      <w:pPr>
        <w:tabs>
          <w:tab w:val="left" w:pos="1418"/>
        </w:tabs>
        <w:ind w:firstLine="567"/>
        <w:jc w:val="both"/>
        <w:rPr>
          <w:szCs w:val="20"/>
          <w:lang w:eastAsia="ru-RU"/>
        </w:rPr>
      </w:pPr>
      <w:r w:rsidRPr="0007724A">
        <w:rPr>
          <w:szCs w:val="20"/>
          <w:lang w:eastAsia="ru-RU"/>
        </w:rPr>
        <w:t>-</w:t>
      </w:r>
      <w:r w:rsidR="00A002E5" w:rsidRPr="0007724A">
        <w:rPr>
          <w:szCs w:val="20"/>
          <w:lang w:eastAsia="ru-RU"/>
        </w:rPr>
        <w:t> </w:t>
      </w:r>
      <w:r w:rsidRPr="0007724A">
        <w:rPr>
          <w:szCs w:val="20"/>
          <w:lang w:eastAsia="ru-RU"/>
        </w:rPr>
        <w:t>Генеральный план городского округа – муниципального образования города Норильск, утвержденный решением Норильского городского Совета депутатов от 16.12.2008 №16-371 (далее</w:t>
      </w:r>
      <w:r w:rsidR="00A002E5" w:rsidRPr="0007724A">
        <w:rPr>
          <w:szCs w:val="20"/>
          <w:lang w:eastAsia="ru-RU"/>
        </w:rPr>
        <w:t xml:space="preserve"> –</w:t>
      </w:r>
      <w:r w:rsidRPr="0007724A">
        <w:rPr>
          <w:szCs w:val="20"/>
          <w:lang w:eastAsia="ru-RU"/>
        </w:rPr>
        <w:t xml:space="preserve"> ГП);</w:t>
      </w:r>
    </w:p>
    <w:p w14:paraId="0CBBE635" w14:textId="06BE826E" w:rsidR="00EC2BFA" w:rsidRPr="0007724A" w:rsidRDefault="00EC2BFA" w:rsidP="00EC2BFA">
      <w:pPr>
        <w:tabs>
          <w:tab w:val="left" w:pos="1418"/>
        </w:tabs>
        <w:ind w:firstLine="567"/>
        <w:jc w:val="both"/>
        <w:rPr>
          <w:szCs w:val="20"/>
          <w:lang w:eastAsia="ru-RU"/>
        </w:rPr>
      </w:pPr>
      <w:r w:rsidRPr="0007724A">
        <w:rPr>
          <w:szCs w:val="20"/>
          <w:lang w:eastAsia="ru-RU"/>
        </w:rPr>
        <w:t>-</w:t>
      </w:r>
      <w:r w:rsidR="00A002E5" w:rsidRPr="0007724A">
        <w:rPr>
          <w:szCs w:val="20"/>
          <w:lang w:eastAsia="ru-RU"/>
        </w:rPr>
        <w:t> </w:t>
      </w:r>
      <w:r w:rsidRPr="0007724A">
        <w:rPr>
          <w:szCs w:val="20"/>
          <w:lang w:eastAsia="ru-RU"/>
        </w:rPr>
        <w:t>Правила землепользования и застройки муниципального образования город Норильск, утвержденные решением Норильского городского Совета депутат</w:t>
      </w:r>
      <w:r w:rsidR="00A002E5" w:rsidRPr="0007724A">
        <w:rPr>
          <w:szCs w:val="20"/>
          <w:lang w:eastAsia="ru-RU"/>
        </w:rPr>
        <w:t xml:space="preserve">ов от 10.11.2009 №22-533 (далее – </w:t>
      </w:r>
      <w:r w:rsidRPr="0007724A">
        <w:rPr>
          <w:szCs w:val="20"/>
          <w:lang w:eastAsia="ru-RU"/>
        </w:rPr>
        <w:t>ПЗЗ).</w:t>
      </w:r>
    </w:p>
    <w:bookmarkEnd w:id="6"/>
    <w:bookmarkEnd w:id="7"/>
    <w:p w14:paraId="1F7B3415" w14:textId="77777777" w:rsidR="00EC2BFA" w:rsidRPr="0007724A" w:rsidRDefault="00EC2BFA" w:rsidP="00EC2BFA">
      <w:pPr>
        <w:tabs>
          <w:tab w:val="left" w:pos="1418"/>
        </w:tabs>
        <w:ind w:firstLine="567"/>
        <w:jc w:val="both"/>
        <w:rPr>
          <w:szCs w:val="20"/>
          <w:lang w:eastAsia="ru-RU"/>
        </w:rPr>
      </w:pPr>
      <w:r w:rsidRPr="0007724A">
        <w:rPr>
          <w:szCs w:val="20"/>
          <w:lang w:eastAsia="ru-RU"/>
        </w:rPr>
        <w:t>2. Исходные данные, предоставленные Управлением по градостроительству и землепользованию Администрации города Норильска от 10.08.2021г. №190-5934.</w:t>
      </w:r>
    </w:p>
    <w:p w14:paraId="5489BF47" w14:textId="77777777" w:rsidR="00EC2BFA" w:rsidRPr="0007724A" w:rsidRDefault="00EC2BFA" w:rsidP="00EC2BFA">
      <w:pPr>
        <w:tabs>
          <w:tab w:val="left" w:pos="1418"/>
        </w:tabs>
        <w:ind w:firstLine="567"/>
        <w:jc w:val="both"/>
        <w:rPr>
          <w:szCs w:val="20"/>
          <w:lang w:eastAsia="ru-RU"/>
        </w:rPr>
      </w:pPr>
      <w:r w:rsidRPr="0007724A">
        <w:rPr>
          <w:szCs w:val="20"/>
          <w:lang w:eastAsia="ru-RU"/>
        </w:rPr>
        <w:t>3. Техническое задание на выполнение работ по подготовке документации по планировке территории и межеванию земельных участков (приложение №2 к Муниципальному контракту от 09.08.2021г. №210488);</w:t>
      </w:r>
    </w:p>
    <w:p w14:paraId="437BE2BB" w14:textId="77777777" w:rsidR="00EC2BFA" w:rsidRPr="0007724A" w:rsidRDefault="00EC2BFA" w:rsidP="00EC2BFA">
      <w:pPr>
        <w:tabs>
          <w:tab w:val="left" w:pos="1418"/>
        </w:tabs>
        <w:ind w:firstLine="567"/>
        <w:jc w:val="both"/>
        <w:rPr>
          <w:szCs w:val="20"/>
          <w:lang w:eastAsia="ru-RU"/>
        </w:rPr>
      </w:pPr>
      <w:r w:rsidRPr="0007724A">
        <w:rPr>
          <w:szCs w:val="20"/>
          <w:lang w:eastAsia="ru-RU"/>
        </w:rPr>
        <w:t>4. Постановление Администрации города Норильска от 24.02.2021 г. №28 «О подготовке документации по планировке территории»</w:t>
      </w:r>
    </w:p>
    <w:p w14:paraId="02B5F4E8" w14:textId="77777777" w:rsidR="00EC2BFA" w:rsidRPr="0007724A" w:rsidRDefault="00EC2BFA" w:rsidP="00EC2BFA">
      <w:pPr>
        <w:tabs>
          <w:tab w:val="left" w:pos="1418"/>
        </w:tabs>
        <w:ind w:firstLine="567"/>
        <w:jc w:val="both"/>
        <w:rPr>
          <w:szCs w:val="20"/>
          <w:lang w:eastAsia="ru-RU"/>
        </w:rPr>
      </w:pPr>
      <w:r w:rsidRPr="0007724A">
        <w:rPr>
          <w:szCs w:val="20"/>
          <w:lang w:eastAsia="ru-RU"/>
        </w:rPr>
        <w:lastRenderedPageBreak/>
        <w:t xml:space="preserve">5. Границы соседних землевладений, отводов участков под все виды использования сформированы на основании кадастрового плана территории (выписка из государственного кадастра недвижимости), предоставленного филиалом федерального государственного бюджетного учреждения «Федеральная кадастровая палата Федеральной службы государственной регистрации, кадастра и картографии» </w:t>
      </w:r>
      <w:r w:rsidRPr="0007724A">
        <w:rPr>
          <w:rFonts w:eastAsia="GOST Type AU"/>
        </w:rPr>
        <w:t xml:space="preserve">по </w:t>
      </w:r>
      <w:r w:rsidRPr="0007724A">
        <w:rPr>
          <w:szCs w:val="20"/>
          <w:lang w:eastAsia="ru-RU"/>
        </w:rPr>
        <w:t>Красноярскому краю.</w:t>
      </w:r>
    </w:p>
    <w:p w14:paraId="19811B03" w14:textId="77777777" w:rsidR="00EC2BFA" w:rsidRPr="0007724A" w:rsidRDefault="00EC2BFA" w:rsidP="00EC2BFA">
      <w:pPr>
        <w:tabs>
          <w:tab w:val="left" w:pos="1418"/>
        </w:tabs>
        <w:ind w:firstLine="567"/>
        <w:jc w:val="both"/>
      </w:pPr>
      <w:r w:rsidRPr="0007724A">
        <w:t>Подготовка графической части документации по планировке территории осуществляется:</w:t>
      </w:r>
    </w:p>
    <w:p w14:paraId="08F5F473" w14:textId="261B33AA" w:rsidR="00EC2BFA" w:rsidRPr="0007724A" w:rsidRDefault="00EC2BFA" w:rsidP="00EC2BFA">
      <w:pPr>
        <w:tabs>
          <w:tab w:val="left" w:pos="1418"/>
        </w:tabs>
        <w:ind w:firstLine="567"/>
        <w:jc w:val="both"/>
      </w:pPr>
      <w:r w:rsidRPr="0007724A">
        <w:t>1) в соответствии с системой координат, используемой для ведения Единого государственн</w:t>
      </w:r>
      <w:r w:rsidR="005E4D95" w:rsidRPr="0007724A">
        <w:t>ого реестра недвижимости (МСК-165</w:t>
      </w:r>
      <w:r w:rsidRPr="0007724A">
        <w:t>);</w:t>
      </w:r>
    </w:p>
    <w:p w14:paraId="5964D4F3" w14:textId="5EAF864A" w:rsidR="006C4713" w:rsidRPr="0007724A" w:rsidRDefault="00EC2BFA" w:rsidP="00EC2BFA">
      <w:pPr>
        <w:tabs>
          <w:tab w:val="left" w:pos="1418"/>
        </w:tabs>
        <w:ind w:firstLine="567"/>
        <w:jc w:val="both"/>
        <w:rPr>
          <w:szCs w:val="20"/>
          <w:lang w:eastAsia="ru-RU"/>
        </w:rPr>
      </w:pPr>
      <w:r w:rsidRPr="0007724A">
        <w:t xml:space="preserve">2) с использованием цифрового топографического плана </w:t>
      </w:r>
      <w:r w:rsidRPr="0007724A">
        <w:rPr>
          <w:szCs w:val="20"/>
          <w:lang w:eastAsia="ru-RU"/>
        </w:rPr>
        <w:t>М 1:500, соответствующего действительному состоянию местности на момент разработки проекта (инженерно-геодезические изыскания выполнены в 2021г. ООО «Архивариус»)</w:t>
      </w:r>
      <w:r w:rsidR="006C4713" w:rsidRPr="0007724A">
        <w:rPr>
          <w:rFonts w:eastAsia="SimSun"/>
          <w:szCs w:val="20"/>
          <w:lang w:eastAsia="ru-RU"/>
        </w:rPr>
        <w:t>.</w:t>
      </w:r>
    </w:p>
    <w:p w14:paraId="66B422EA" w14:textId="708039C3" w:rsidR="00D267AD" w:rsidRPr="0007724A" w:rsidRDefault="00D267AD" w:rsidP="00A002E5">
      <w:pPr>
        <w:spacing w:before="240"/>
        <w:ind w:firstLine="539"/>
        <w:jc w:val="center"/>
        <w:rPr>
          <w:i/>
        </w:rPr>
      </w:pPr>
      <w:r w:rsidRPr="0007724A">
        <w:rPr>
          <w:i/>
        </w:rPr>
        <w:t xml:space="preserve">Основные положения проекта межевания территории </w:t>
      </w:r>
    </w:p>
    <w:p w14:paraId="12EBE4C1" w14:textId="19C712CA" w:rsidR="00D267AD" w:rsidRPr="0007724A" w:rsidRDefault="00D267AD" w:rsidP="00D267AD">
      <w:pPr>
        <w:shd w:val="clear" w:color="auto" w:fill="FFFFFF" w:themeFill="background1"/>
        <w:tabs>
          <w:tab w:val="left" w:pos="1418"/>
        </w:tabs>
        <w:ind w:firstLine="567"/>
        <w:jc w:val="both"/>
      </w:pPr>
      <w:r w:rsidRPr="0007724A">
        <w:t>Проектом межевания предусматривается образование земельных участков с целью размещения объектов капитального строительства</w:t>
      </w:r>
      <w:r w:rsidR="00C63002" w:rsidRPr="0007724A">
        <w:t>.</w:t>
      </w:r>
    </w:p>
    <w:p w14:paraId="1E03E2BC" w14:textId="77777777" w:rsidR="00C63002" w:rsidRPr="0007724A" w:rsidRDefault="00C63002" w:rsidP="00C63002">
      <w:pPr>
        <w:tabs>
          <w:tab w:val="left" w:pos="1418"/>
        </w:tabs>
        <w:ind w:firstLine="567"/>
        <w:jc w:val="both"/>
        <w:rPr>
          <w:rFonts w:eastAsia="SimSun"/>
        </w:rPr>
      </w:pPr>
      <w:r w:rsidRPr="0007724A">
        <w:rPr>
          <w:rFonts w:eastAsia="SimSun"/>
        </w:rPr>
        <w:t>Действующие красные линии на территории присутствуют, утверждены постановлением Администрации города Норильска от 25.05.2017г. №222, в редакции от 29.06.2018г. №262. Проектом предусматривается изменение красных линий магистральной улицы общегородского значения регулируемого движения ул. Орджоникидзе. Изменение красной линии предусмотрено в связи с пересечением действующей красной линии земельного участка с кадастровым номером 24:55:0402004:85, находящегося в частной собственности. Иные действующие красные линии сохраняются.</w:t>
      </w:r>
    </w:p>
    <w:p w14:paraId="7EB37CF4" w14:textId="0FE1560B" w:rsidR="00D267AD" w:rsidRPr="0007724A" w:rsidRDefault="00D267AD" w:rsidP="00D267AD">
      <w:pPr>
        <w:tabs>
          <w:tab w:val="left" w:pos="1418"/>
        </w:tabs>
        <w:ind w:firstLine="567"/>
        <w:jc w:val="both"/>
      </w:pPr>
      <w:r w:rsidRPr="0007724A">
        <w:t xml:space="preserve">Межевание территории предусматривается в </w:t>
      </w:r>
      <w:r w:rsidR="00DF49DD" w:rsidRPr="0007724A">
        <w:t>1</w:t>
      </w:r>
      <w:r w:rsidR="003B282E" w:rsidRPr="0007724A">
        <w:t xml:space="preserve"> этап</w:t>
      </w:r>
      <w:r w:rsidRPr="0007724A">
        <w:t>:</w:t>
      </w:r>
    </w:p>
    <w:p w14:paraId="3815EA17" w14:textId="3249BE4D" w:rsidR="000F4C5C" w:rsidRPr="0007724A" w:rsidRDefault="006C4713" w:rsidP="000F4C5C">
      <w:pPr>
        <w:tabs>
          <w:tab w:val="left" w:pos="1418"/>
        </w:tabs>
        <w:ind w:firstLine="567"/>
        <w:jc w:val="both"/>
      </w:pPr>
      <w:r w:rsidRPr="0007724A">
        <w:rPr>
          <w:b/>
        </w:rPr>
        <w:t>1</w:t>
      </w:r>
      <w:r w:rsidR="00D267AD" w:rsidRPr="0007724A">
        <w:rPr>
          <w:b/>
        </w:rPr>
        <w:t xml:space="preserve"> этап.</w:t>
      </w:r>
      <w:r w:rsidR="00D267AD" w:rsidRPr="0007724A">
        <w:t xml:space="preserve"> </w:t>
      </w:r>
      <w:r w:rsidR="00034139" w:rsidRPr="0007724A">
        <w:t xml:space="preserve">Раздел. Образование из земель, государственная собственность на которые не разграничена. </w:t>
      </w:r>
      <w:r w:rsidR="00DF49DD" w:rsidRPr="0007724A">
        <w:t>П</w:t>
      </w:r>
      <w:r w:rsidR="00A5117E" w:rsidRPr="0007724A">
        <w:t>е</w:t>
      </w:r>
      <w:r w:rsidR="007D0EA1" w:rsidRPr="0007724A">
        <w:t xml:space="preserve">рераспределение. </w:t>
      </w:r>
      <w:r w:rsidR="000F4C5C" w:rsidRPr="0007724A">
        <w:t>Уточнение границ. Снятие с учета</w:t>
      </w:r>
      <w:r w:rsidR="00F16EAE" w:rsidRPr="0007724A">
        <w:t>. Изменение вида разрешенного использования.</w:t>
      </w:r>
    </w:p>
    <w:p w14:paraId="1ED4BDE6" w14:textId="7CC257B3" w:rsidR="00F16EAE" w:rsidRPr="0007724A" w:rsidRDefault="00F16EAE" w:rsidP="00F16EAE">
      <w:pPr>
        <w:tabs>
          <w:tab w:val="left" w:pos="1418"/>
        </w:tabs>
        <w:ind w:firstLine="567"/>
        <w:jc w:val="both"/>
      </w:pPr>
      <w:r w:rsidRPr="0007724A">
        <w:t>1.1. Раздел земельного участка с кадастровым номером 24:55:0402004:345.</w:t>
      </w:r>
    </w:p>
    <w:p w14:paraId="464B1B74" w14:textId="4398DEE0" w:rsidR="00F16EAE" w:rsidRPr="0007724A" w:rsidRDefault="00F16EAE" w:rsidP="00F16EAE">
      <w:pPr>
        <w:tabs>
          <w:tab w:val="left" w:pos="1418"/>
        </w:tabs>
        <w:ind w:firstLine="567"/>
        <w:jc w:val="both"/>
      </w:pPr>
      <w:r w:rsidRPr="0007724A">
        <w:t>1.2. Изменение вида разрешенного использования земельного участка с кадастровым номером 24:55:0402004:6665 на гостиничное обслуживание (4.7).</w:t>
      </w:r>
    </w:p>
    <w:p w14:paraId="6285E2CA" w14:textId="37189CFB" w:rsidR="00F16EAE" w:rsidRPr="0007724A" w:rsidRDefault="00F16EAE" w:rsidP="00F16EAE">
      <w:pPr>
        <w:tabs>
          <w:tab w:val="left" w:pos="1418"/>
        </w:tabs>
        <w:ind w:firstLine="567"/>
        <w:jc w:val="both"/>
      </w:pPr>
      <w:r w:rsidRPr="0007724A">
        <w:t>1.2. Образование земельных участков из земель, собственность на которые не разграничена под различные виды пользования.</w:t>
      </w:r>
    </w:p>
    <w:p w14:paraId="455A4F1A" w14:textId="2AF345B8" w:rsidR="00F16EAE" w:rsidRPr="0007724A" w:rsidRDefault="00F16EAE" w:rsidP="00F16EAE">
      <w:pPr>
        <w:tabs>
          <w:tab w:val="left" w:pos="1418"/>
        </w:tabs>
        <w:ind w:firstLine="567"/>
        <w:jc w:val="both"/>
      </w:pPr>
      <w:r w:rsidRPr="0007724A">
        <w:t>1.5. Перераспределение земельных участков с землями, собственность на которые не разграничена для устранения чересполосицы, вклинивания и вкрапливания</w:t>
      </w:r>
      <w:r w:rsidR="00D357AA" w:rsidRPr="0007724A">
        <w:t xml:space="preserve"> (с согласия собственников таких земельных участков)</w:t>
      </w:r>
      <w:r w:rsidRPr="0007724A">
        <w:t>.</w:t>
      </w:r>
    </w:p>
    <w:p w14:paraId="29383E0D" w14:textId="7761E44B" w:rsidR="00A5117E" w:rsidRPr="0007724A" w:rsidRDefault="002875A2" w:rsidP="000F4C5C">
      <w:pPr>
        <w:tabs>
          <w:tab w:val="left" w:pos="1418"/>
        </w:tabs>
        <w:ind w:firstLine="567"/>
        <w:jc w:val="both"/>
      </w:pPr>
      <w:r w:rsidRPr="0007724A">
        <w:t>1.6</w:t>
      </w:r>
      <w:r w:rsidR="00A5117E" w:rsidRPr="0007724A">
        <w:t xml:space="preserve">. Уточнение границ земельных участков с кадастровыми номерами </w:t>
      </w:r>
      <w:r w:rsidR="000F4C5C" w:rsidRPr="0007724A">
        <w:t>24:55:0402004:135, 24:55:0402004:138, 24:55:0402004:163, 24:55:0402004:209, 24:55:</w:t>
      </w:r>
      <w:r w:rsidR="00C63002" w:rsidRPr="0007724A">
        <w:t xml:space="preserve">0402004:216, 24:55:0402004:225 </w:t>
      </w:r>
      <w:r w:rsidR="00445DC3" w:rsidRPr="0007724A">
        <w:t>в</w:t>
      </w:r>
      <w:r w:rsidR="00A5117E" w:rsidRPr="0007724A">
        <w:t xml:space="preserve"> связи с тем, что границы таких земельных участков не установлены в соответствии с требованиями земельного законодательства</w:t>
      </w:r>
      <w:r w:rsidR="00445DC3" w:rsidRPr="0007724A">
        <w:t>.</w:t>
      </w:r>
    </w:p>
    <w:p w14:paraId="5FFB8637" w14:textId="6022D432" w:rsidR="000F4C5C" w:rsidRPr="0007724A" w:rsidRDefault="002875A2" w:rsidP="000F4C5C">
      <w:pPr>
        <w:tabs>
          <w:tab w:val="left" w:pos="1418"/>
        </w:tabs>
        <w:ind w:firstLine="567"/>
        <w:jc w:val="both"/>
      </w:pPr>
      <w:r w:rsidRPr="0007724A">
        <w:t>1.7</w:t>
      </w:r>
      <w:r w:rsidR="000F4C5C" w:rsidRPr="0007724A">
        <w:t>. Снятие земельных участков с кадастрового учета</w:t>
      </w:r>
      <w:r w:rsidR="004526B3" w:rsidRPr="0007724A">
        <w:t xml:space="preserve"> земельных участков, границы которых не установлены в соответствии с требованиями земельного законодательства</w:t>
      </w:r>
      <w:r w:rsidR="000F4C5C" w:rsidRPr="0007724A">
        <w:t>:</w:t>
      </w:r>
    </w:p>
    <w:p w14:paraId="3CE0F068" w14:textId="4CABCEAC" w:rsidR="000F4C5C" w:rsidRPr="0007724A" w:rsidRDefault="000F4C5C" w:rsidP="000F4C5C">
      <w:pPr>
        <w:tabs>
          <w:tab w:val="left" w:pos="1418"/>
        </w:tabs>
        <w:ind w:firstLine="567"/>
        <w:jc w:val="both"/>
      </w:pPr>
      <w:r w:rsidRPr="0007724A">
        <w:t xml:space="preserve">- 24:55:0402004:125 (адрес: г. Норильск, г.о. № 7, </w:t>
      </w:r>
      <w:r w:rsidR="004526B3" w:rsidRPr="0007724A">
        <w:t>б</w:t>
      </w:r>
      <w:r w:rsidRPr="0007724A">
        <w:t>окс №8</w:t>
      </w:r>
      <w:r w:rsidR="004526B3" w:rsidRPr="0007724A">
        <w:t>). На данном адресе числится земельный участок с кадастровым номером 24:55:0402004:5046 с установленными координатами;</w:t>
      </w:r>
    </w:p>
    <w:p w14:paraId="069D10DA" w14:textId="257DBF6F" w:rsidR="004526B3" w:rsidRPr="0007724A" w:rsidRDefault="004526B3" w:rsidP="000F4C5C">
      <w:pPr>
        <w:tabs>
          <w:tab w:val="left" w:pos="1418"/>
        </w:tabs>
        <w:ind w:firstLine="567"/>
        <w:jc w:val="both"/>
      </w:pPr>
      <w:r w:rsidRPr="0007724A">
        <w:t>- 24:55:0402004:128 (адрес: г. Норильск, г.о. № 7, Бокс №31). На данном адресе числится земельный участок с кадастровым номером 24:55:0402004:264 с установленными координатами;</w:t>
      </w:r>
    </w:p>
    <w:p w14:paraId="75E2D6EA" w14:textId="08CA9760" w:rsidR="004526B3" w:rsidRPr="0007724A" w:rsidRDefault="004526B3" w:rsidP="004526B3">
      <w:pPr>
        <w:tabs>
          <w:tab w:val="left" w:pos="1418"/>
        </w:tabs>
        <w:ind w:firstLine="567"/>
        <w:jc w:val="both"/>
      </w:pPr>
      <w:r w:rsidRPr="0007724A">
        <w:t>- 24:55:0402004:129 (адрес: г. Норильск, г.о. № 7, Бокс №25). На данном адресе числится земельный участок с кадастровым номером 24:55:0402004:5101 с установленными координатами;</w:t>
      </w:r>
    </w:p>
    <w:p w14:paraId="40549274" w14:textId="3B1D7C12" w:rsidR="004526B3" w:rsidRPr="0007724A" w:rsidRDefault="004526B3" w:rsidP="004526B3">
      <w:pPr>
        <w:tabs>
          <w:tab w:val="left" w:pos="1418"/>
        </w:tabs>
        <w:ind w:firstLine="567"/>
        <w:jc w:val="both"/>
      </w:pPr>
      <w:r w:rsidRPr="0007724A">
        <w:lastRenderedPageBreak/>
        <w:t>- 24:55:0402004:130 (адрес: г. Норильск, г.о. № 7, Бокс №23). На данном адресе числится земельный участок с кадастровым номером 24:55:0402004:229 с установленными координатами;</w:t>
      </w:r>
    </w:p>
    <w:p w14:paraId="13603FBA" w14:textId="16A8FDCC" w:rsidR="004526B3" w:rsidRPr="0007724A" w:rsidRDefault="004526B3" w:rsidP="004526B3">
      <w:pPr>
        <w:tabs>
          <w:tab w:val="left" w:pos="1418"/>
        </w:tabs>
        <w:ind w:firstLine="567"/>
        <w:jc w:val="both"/>
      </w:pPr>
      <w:r w:rsidRPr="0007724A">
        <w:t>- 24:55:0402004:133 (адрес: г. Норильск, г.о. № 6, Бокс №15). На данном адресе числится земельный участок с кадастровым номером 24:55:0402004:201 с установленными координатами;</w:t>
      </w:r>
    </w:p>
    <w:p w14:paraId="662DBA81" w14:textId="6223EBD3" w:rsidR="004526B3" w:rsidRPr="0007724A" w:rsidRDefault="004526B3" w:rsidP="004526B3">
      <w:pPr>
        <w:tabs>
          <w:tab w:val="left" w:pos="1418"/>
        </w:tabs>
        <w:ind w:firstLine="567"/>
        <w:jc w:val="both"/>
      </w:pPr>
      <w:r w:rsidRPr="0007724A">
        <w:t>- 24:55:0402004:139 (адрес: г. Норильск, г.о. № 2, Бокс №14). На данном адресе числится земельный участок с кадастровым номером 24:55:0402004:5 с установленными координатами;</w:t>
      </w:r>
    </w:p>
    <w:p w14:paraId="1177C6DD" w14:textId="37DFDC8C" w:rsidR="004526B3" w:rsidRPr="0007724A" w:rsidRDefault="004526B3" w:rsidP="004526B3">
      <w:pPr>
        <w:tabs>
          <w:tab w:val="left" w:pos="1418"/>
        </w:tabs>
        <w:ind w:firstLine="567"/>
        <w:jc w:val="both"/>
      </w:pPr>
      <w:r w:rsidRPr="0007724A">
        <w:t>- 24:55:0402004:143 (адрес: г. Норильск, г.о. № 2, Бокс №1). На данном адресе числится земельный участок с кадастровым номером 24:55:0402004:154 с установленными координатами;</w:t>
      </w:r>
    </w:p>
    <w:p w14:paraId="6425C815" w14:textId="7EB5BE55" w:rsidR="004526B3" w:rsidRPr="0007724A" w:rsidRDefault="004526B3" w:rsidP="000F4C5C">
      <w:pPr>
        <w:tabs>
          <w:tab w:val="left" w:pos="1418"/>
        </w:tabs>
        <w:ind w:firstLine="567"/>
        <w:jc w:val="both"/>
      </w:pPr>
      <w:r w:rsidRPr="0007724A">
        <w:t>- 24:55:0402004:219 (адрес: г. Норильск, г.о. № 7, бокс 40). На данном адресе числится земельный участок с кадастровым номером 24:55:0402004:5002 с установленными координатами;</w:t>
      </w:r>
    </w:p>
    <w:p w14:paraId="1D53B406" w14:textId="4B124D48" w:rsidR="004526B3" w:rsidRPr="0007724A" w:rsidRDefault="004526B3" w:rsidP="00F16EAE">
      <w:pPr>
        <w:tabs>
          <w:tab w:val="left" w:pos="1418"/>
        </w:tabs>
        <w:ind w:firstLine="567"/>
        <w:jc w:val="both"/>
      </w:pPr>
      <w:r w:rsidRPr="0007724A">
        <w:t xml:space="preserve">- 24:55:0402004:218 (адрес: Норильск, ул. Орджоникидзе, 6, бокс 2). На данном адресе нет возможности уточнить границы гаражного бокса №2 в связи с расположением гаражных боксов №1 и №3 с кадастровыми номерами </w:t>
      </w:r>
      <w:r w:rsidR="00F16EAE" w:rsidRPr="0007724A">
        <w:t xml:space="preserve">24:55:0402004:249 и </w:t>
      </w:r>
      <w:r w:rsidRPr="0007724A">
        <w:t xml:space="preserve">24:55:0402004:222 </w:t>
      </w:r>
      <w:r w:rsidR="00F16EAE" w:rsidRPr="0007724A">
        <w:t>по смежным границам;</w:t>
      </w:r>
    </w:p>
    <w:p w14:paraId="0A208CAE" w14:textId="11BEB3AD" w:rsidR="00E70A01" w:rsidRPr="0007724A" w:rsidRDefault="00E70A01" w:rsidP="00F16EAE">
      <w:pPr>
        <w:tabs>
          <w:tab w:val="left" w:pos="1418"/>
        </w:tabs>
        <w:ind w:firstLine="567"/>
        <w:jc w:val="both"/>
      </w:pPr>
      <w:r w:rsidRPr="0007724A">
        <w:t>- 24:55:0402004:226 (адрес: г. Норильск, пр. Ленинский, 43, 7, бокс 43). Согласно данным топографической съемки вблизи гаражного бокса №42 (земельный участок с кадастровым номером 24:55:0402004:228) отсутствуют объекты капитального строительства.</w:t>
      </w:r>
    </w:p>
    <w:p w14:paraId="41A7526F" w14:textId="5EBFA910" w:rsidR="00F16EAE" w:rsidRPr="0007724A" w:rsidRDefault="00F16EAE" w:rsidP="00F16EAE">
      <w:pPr>
        <w:tabs>
          <w:tab w:val="left" w:pos="1418"/>
        </w:tabs>
        <w:ind w:firstLine="567"/>
        <w:jc w:val="both"/>
      </w:pPr>
      <w:r w:rsidRPr="0007724A">
        <w:t>- 24:55:0402004:22 под строительство магазина. Существующий магазин расположен на земельном участке с кадастровым номером 24:55:0402004:345.</w:t>
      </w:r>
    </w:p>
    <w:p w14:paraId="5A7C8C8A" w14:textId="7A1088DC" w:rsidR="00D267AD" w:rsidRPr="0007724A" w:rsidRDefault="00372E5A" w:rsidP="00372E5A">
      <w:pPr>
        <w:pStyle w:val="afd"/>
        <w:autoSpaceDE w:val="0"/>
        <w:adjustRightInd w:val="0"/>
        <w:spacing w:before="240" w:line="240" w:lineRule="auto"/>
        <w:ind w:left="0"/>
        <w:jc w:val="center"/>
        <w:textAlignment w:val="baseline"/>
        <w:outlineLvl w:val="0"/>
        <w:rPr>
          <w:rFonts w:ascii="Times New Roman" w:eastAsia="GOST Type AU" w:hAnsi="Times New Roman"/>
          <w:b/>
          <w:sz w:val="24"/>
          <w:szCs w:val="24"/>
        </w:rPr>
      </w:pPr>
      <w:bookmarkStart w:id="9" w:name="_Toc61621870"/>
      <w:bookmarkStart w:id="10" w:name="_Toc62761002"/>
      <w:r w:rsidRPr="0007724A">
        <w:rPr>
          <w:rFonts w:ascii="Times New Roman" w:eastAsia="GOST Type AU" w:hAnsi="Times New Roman"/>
          <w:b/>
          <w:sz w:val="24"/>
          <w:szCs w:val="24"/>
        </w:rPr>
        <w:t>1.</w:t>
      </w:r>
      <w:r w:rsidR="00D267AD" w:rsidRPr="0007724A">
        <w:rPr>
          <w:rFonts w:ascii="Times New Roman" w:eastAsia="GOST Type AU" w:hAnsi="Times New Roman"/>
          <w:b/>
          <w:sz w:val="24"/>
          <w:szCs w:val="24"/>
        </w:rPr>
        <w:t xml:space="preserve"> ПЕРЕЧЕНЬ И СВЕДЕНИЯ О ПЛОЩАДИ ОБРАЗУЕМЫХ ЗЕМЕЛЬНЫХ УЧАСТКОВ, В ТОМ ЧИСЛЕ ВОЗМОЖНЫЕ СПОСОБЫ ИХ ОБРАЗОВАНИЯ</w:t>
      </w:r>
      <w:bookmarkEnd w:id="9"/>
      <w:bookmarkEnd w:id="10"/>
    </w:p>
    <w:p w14:paraId="086045B2" w14:textId="229DA467" w:rsidR="00D267AD" w:rsidRPr="0007724A" w:rsidRDefault="00D267AD" w:rsidP="00D267AD">
      <w:pPr>
        <w:spacing w:before="240"/>
        <w:jc w:val="right"/>
        <w:rPr>
          <w:sz w:val="20"/>
          <w:szCs w:val="20"/>
        </w:rPr>
      </w:pPr>
      <w:r w:rsidRPr="0007724A">
        <w:rPr>
          <w:sz w:val="20"/>
          <w:szCs w:val="20"/>
        </w:rPr>
        <w:t xml:space="preserve">Таблица </w:t>
      </w:r>
      <w:r w:rsidR="00C6726C" w:rsidRPr="0007724A">
        <w:rPr>
          <w:sz w:val="20"/>
          <w:szCs w:val="20"/>
        </w:rPr>
        <w:t>1</w:t>
      </w:r>
    </w:p>
    <w:p w14:paraId="705E6646" w14:textId="55C3437C" w:rsidR="00D267AD" w:rsidRPr="0007724A" w:rsidRDefault="00D267AD" w:rsidP="00D267AD">
      <w:pPr>
        <w:autoSpaceDE w:val="0"/>
        <w:ind w:left="420"/>
        <w:jc w:val="center"/>
        <w:rPr>
          <w:rFonts w:eastAsia="GOST Type AU"/>
        </w:rPr>
      </w:pPr>
      <w:r w:rsidRPr="0007724A">
        <w:rPr>
          <w:rFonts w:eastAsia="GOST Type AU"/>
        </w:rPr>
        <w:t>Ведомость</w:t>
      </w:r>
      <w:r w:rsidR="007337CA" w:rsidRPr="0007724A">
        <w:rPr>
          <w:rFonts w:eastAsia="GOST Type AU"/>
        </w:rPr>
        <w:t xml:space="preserve"> образуемых земельных участков</w:t>
      </w:r>
    </w:p>
    <w:tbl>
      <w:tblPr>
        <w:tblStyle w:val="af1"/>
        <w:tblW w:w="10280" w:type="dxa"/>
        <w:jc w:val="center"/>
        <w:tblLayout w:type="fixed"/>
        <w:tblLook w:val="04A0" w:firstRow="1" w:lastRow="0" w:firstColumn="1" w:lastColumn="0" w:noHBand="0" w:noVBand="1"/>
      </w:tblPr>
      <w:tblGrid>
        <w:gridCol w:w="818"/>
        <w:gridCol w:w="1729"/>
        <w:gridCol w:w="1984"/>
        <w:gridCol w:w="1212"/>
        <w:gridCol w:w="2410"/>
        <w:gridCol w:w="2127"/>
      </w:tblGrid>
      <w:tr w:rsidR="00191A96" w:rsidRPr="0007724A" w14:paraId="5B0C09FC" w14:textId="77777777" w:rsidTr="00FB4E7D">
        <w:trPr>
          <w:trHeight w:val="20"/>
          <w:jc w:val="center"/>
        </w:trPr>
        <w:tc>
          <w:tcPr>
            <w:tcW w:w="818" w:type="dxa"/>
            <w:vAlign w:val="center"/>
          </w:tcPr>
          <w:p w14:paraId="70867680" w14:textId="77777777" w:rsidR="00D267AD" w:rsidRPr="0007724A" w:rsidRDefault="00D267AD" w:rsidP="008C19F5">
            <w:pPr>
              <w:autoSpaceDE w:val="0"/>
              <w:spacing w:line="240" w:lineRule="auto"/>
              <w:jc w:val="center"/>
              <w:rPr>
                <w:rFonts w:eastAsia="GOST Type AU"/>
                <w:b/>
                <w:sz w:val="20"/>
                <w:szCs w:val="20"/>
              </w:rPr>
            </w:pPr>
            <w:r w:rsidRPr="0007724A">
              <w:rPr>
                <w:rFonts w:eastAsia="GOST Type AU"/>
                <w:b/>
                <w:sz w:val="20"/>
                <w:szCs w:val="20"/>
              </w:rPr>
              <w:t>№</w:t>
            </w:r>
          </w:p>
        </w:tc>
        <w:tc>
          <w:tcPr>
            <w:tcW w:w="1729" w:type="dxa"/>
            <w:vAlign w:val="center"/>
          </w:tcPr>
          <w:p w14:paraId="717CFC11" w14:textId="77777777" w:rsidR="00D267AD" w:rsidRPr="0007724A" w:rsidRDefault="00D267AD" w:rsidP="008C19F5">
            <w:pPr>
              <w:autoSpaceDE w:val="0"/>
              <w:spacing w:line="240" w:lineRule="auto"/>
              <w:jc w:val="center"/>
              <w:rPr>
                <w:rFonts w:eastAsia="GOST Type AU"/>
                <w:b/>
                <w:sz w:val="20"/>
                <w:szCs w:val="20"/>
              </w:rPr>
            </w:pPr>
            <w:r w:rsidRPr="0007724A">
              <w:rPr>
                <w:rFonts w:eastAsia="GOST Type AU"/>
                <w:b/>
                <w:sz w:val="20"/>
                <w:szCs w:val="20"/>
              </w:rPr>
              <w:t>Кадастровый номер</w:t>
            </w:r>
          </w:p>
        </w:tc>
        <w:tc>
          <w:tcPr>
            <w:tcW w:w="1984" w:type="dxa"/>
            <w:vAlign w:val="center"/>
          </w:tcPr>
          <w:p w14:paraId="62DF03D9" w14:textId="77777777" w:rsidR="00D267AD" w:rsidRPr="0007724A" w:rsidRDefault="00D267AD" w:rsidP="008C19F5">
            <w:pPr>
              <w:autoSpaceDE w:val="0"/>
              <w:spacing w:line="240" w:lineRule="auto"/>
              <w:jc w:val="center"/>
              <w:rPr>
                <w:rFonts w:eastAsia="GOST Type AU"/>
                <w:b/>
                <w:sz w:val="20"/>
                <w:szCs w:val="20"/>
              </w:rPr>
            </w:pPr>
            <w:r w:rsidRPr="0007724A">
              <w:rPr>
                <w:rFonts w:eastAsia="GOST Type AU"/>
                <w:b/>
                <w:sz w:val="20"/>
                <w:szCs w:val="20"/>
              </w:rPr>
              <w:t>Адрес</w:t>
            </w:r>
          </w:p>
        </w:tc>
        <w:tc>
          <w:tcPr>
            <w:tcW w:w="1212" w:type="dxa"/>
            <w:vAlign w:val="center"/>
          </w:tcPr>
          <w:p w14:paraId="20A3766C" w14:textId="77777777" w:rsidR="00D267AD" w:rsidRPr="0007724A" w:rsidRDefault="00D267AD" w:rsidP="008C19F5">
            <w:pPr>
              <w:autoSpaceDE w:val="0"/>
              <w:spacing w:line="240" w:lineRule="auto"/>
              <w:jc w:val="center"/>
              <w:rPr>
                <w:rFonts w:eastAsia="GOST Type AU"/>
                <w:b/>
                <w:sz w:val="20"/>
                <w:szCs w:val="20"/>
              </w:rPr>
            </w:pPr>
            <w:r w:rsidRPr="0007724A">
              <w:rPr>
                <w:rFonts w:eastAsia="GOST Type AU"/>
                <w:b/>
                <w:sz w:val="20"/>
                <w:szCs w:val="20"/>
              </w:rPr>
              <w:t>Площадь, м</w:t>
            </w:r>
            <w:r w:rsidRPr="0007724A">
              <w:rPr>
                <w:rFonts w:eastAsia="GOST Type AU"/>
                <w:b/>
                <w:sz w:val="20"/>
                <w:szCs w:val="20"/>
                <w:vertAlign w:val="superscript"/>
              </w:rPr>
              <w:t>2</w:t>
            </w:r>
          </w:p>
        </w:tc>
        <w:tc>
          <w:tcPr>
            <w:tcW w:w="2410" w:type="dxa"/>
            <w:vAlign w:val="center"/>
          </w:tcPr>
          <w:p w14:paraId="3A02D7DD" w14:textId="76B7722D" w:rsidR="00D267AD" w:rsidRPr="0007724A" w:rsidRDefault="00D267AD" w:rsidP="00F16EAE">
            <w:pPr>
              <w:autoSpaceDE w:val="0"/>
              <w:spacing w:line="240" w:lineRule="auto"/>
              <w:jc w:val="center"/>
              <w:rPr>
                <w:rFonts w:eastAsia="GOST Type AU"/>
                <w:b/>
                <w:sz w:val="20"/>
                <w:szCs w:val="20"/>
              </w:rPr>
            </w:pPr>
            <w:r w:rsidRPr="0007724A">
              <w:rPr>
                <w:rFonts w:eastAsia="GOST Type AU"/>
                <w:b/>
                <w:sz w:val="20"/>
                <w:szCs w:val="20"/>
              </w:rPr>
              <w:t>Возможный способ образования</w:t>
            </w:r>
            <w:r w:rsidR="00F16EAE" w:rsidRPr="0007724A">
              <w:rPr>
                <w:rFonts w:eastAsia="GOST Type AU"/>
                <w:b/>
                <w:sz w:val="20"/>
                <w:szCs w:val="20"/>
              </w:rPr>
              <w:t xml:space="preserve"> (уточняется межевым планом)</w:t>
            </w:r>
          </w:p>
        </w:tc>
        <w:tc>
          <w:tcPr>
            <w:tcW w:w="2127" w:type="dxa"/>
            <w:vAlign w:val="center"/>
          </w:tcPr>
          <w:p w14:paraId="1A200FD4" w14:textId="77777777" w:rsidR="00D267AD" w:rsidRPr="0007724A" w:rsidRDefault="00D267AD" w:rsidP="008C19F5">
            <w:pPr>
              <w:autoSpaceDE w:val="0"/>
              <w:spacing w:line="240" w:lineRule="auto"/>
              <w:jc w:val="center"/>
              <w:rPr>
                <w:rFonts w:eastAsia="GOST Type AU"/>
                <w:b/>
                <w:sz w:val="20"/>
                <w:szCs w:val="20"/>
              </w:rPr>
            </w:pPr>
            <w:r w:rsidRPr="0007724A">
              <w:rPr>
                <w:rFonts w:eastAsia="GOST Type AU"/>
                <w:b/>
                <w:sz w:val="20"/>
                <w:szCs w:val="20"/>
              </w:rPr>
              <w:t>Вид разрешенного использования</w:t>
            </w:r>
          </w:p>
        </w:tc>
      </w:tr>
      <w:tr w:rsidR="00191A96" w:rsidRPr="0007724A" w14:paraId="4F3C5747" w14:textId="77777777" w:rsidTr="00FB4E7D">
        <w:trPr>
          <w:trHeight w:val="20"/>
          <w:jc w:val="center"/>
        </w:trPr>
        <w:tc>
          <w:tcPr>
            <w:tcW w:w="818" w:type="dxa"/>
            <w:vAlign w:val="center"/>
          </w:tcPr>
          <w:p w14:paraId="7C90A9F4" w14:textId="228366D3" w:rsidR="007337CA" w:rsidRPr="0007724A" w:rsidRDefault="00FE6694" w:rsidP="00FB4E7D">
            <w:pPr>
              <w:autoSpaceDE w:val="0"/>
              <w:spacing w:line="20" w:lineRule="atLeast"/>
              <w:jc w:val="center"/>
              <w:rPr>
                <w:rFonts w:eastAsia="GOST Type AU"/>
                <w:sz w:val="20"/>
                <w:szCs w:val="20"/>
              </w:rPr>
            </w:pPr>
            <w:r w:rsidRPr="0007724A">
              <w:rPr>
                <w:rFonts w:eastAsia="GOST Type AU"/>
                <w:sz w:val="20"/>
                <w:szCs w:val="20"/>
              </w:rPr>
              <w:t>:ЗУ1</w:t>
            </w:r>
          </w:p>
        </w:tc>
        <w:tc>
          <w:tcPr>
            <w:tcW w:w="1729" w:type="dxa"/>
            <w:vAlign w:val="center"/>
          </w:tcPr>
          <w:p w14:paraId="54D4E67B" w14:textId="1B2D5AF8" w:rsidR="007337CA" w:rsidRPr="0007724A" w:rsidRDefault="00FE6694" w:rsidP="007337CA">
            <w:pPr>
              <w:autoSpaceDE w:val="0"/>
              <w:spacing w:line="20" w:lineRule="atLeast"/>
              <w:jc w:val="center"/>
              <w:rPr>
                <w:rFonts w:eastAsia="GOST Type AU"/>
                <w:sz w:val="20"/>
                <w:szCs w:val="20"/>
              </w:rPr>
            </w:pPr>
            <w:r w:rsidRPr="0007724A">
              <w:rPr>
                <w:rFonts w:eastAsia="GOST Type AU"/>
                <w:sz w:val="20"/>
                <w:szCs w:val="20"/>
              </w:rPr>
              <w:t>-</w:t>
            </w:r>
          </w:p>
        </w:tc>
        <w:tc>
          <w:tcPr>
            <w:tcW w:w="1984" w:type="dxa"/>
            <w:vAlign w:val="center"/>
          </w:tcPr>
          <w:p w14:paraId="069AEBCE" w14:textId="4F3E9B58" w:rsidR="007337CA" w:rsidRPr="0007724A" w:rsidRDefault="00F16EAE" w:rsidP="007337CA">
            <w:pPr>
              <w:autoSpaceDE w:val="0"/>
              <w:spacing w:line="20" w:lineRule="atLeast"/>
              <w:jc w:val="center"/>
              <w:rPr>
                <w:rFonts w:eastAsia="GOST Type AU"/>
                <w:sz w:val="20"/>
                <w:szCs w:val="20"/>
              </w:rPr>
            </w:pPr>
            <w:r w:rsidRPr="0007724A">
              <w:rPr>
                <w:rFonts w:eastAsia="GOST Type AU"/>
                <w:sz w:val="20"/>
                <w:szCs w:val="20"/>
              </w:rPr>
              <w:t>Красноярский край, город Норильск, район Центральный, Ленинский проспект, 39</w:t>
            </w:r>
            <w:r w:rsidR="00FB4E7D" w:rsidRPr="0007724A">
              <w:rPr>
                <w:rFonts w:eastAsia="GOST Type AU"/>
                <w:sz w:val="20"/>
                <w:szCs w:val="20"/>
              </w:rPr>
              <w:t xml:space="preserve"> к.1</w:t>
            </w:r>
          </w:p>
        </w:tc>
        <w:tc>
          <w:tcPr>
            <w:tcW w:w="1212" w:type="dxa"/>
            <w:vAlign w:val="center"/>
          </w:tcPr>
          <w:p w14:paraId="0054FFA1" w14:textId="48E3E934" w:rsidR="007337CA" w:rsidRPr="0007724A" w:rsidRDefault="00FB4E7D" w:rsidP="007337CA">
            <w:pPr>
              <w:autoSpaceDE w:val="0"/>
              <w:spacing w:line="20" w:lineRule="atLeast"/>
              <w:jc w:val="center"/>
              <w:rPr>
                <w:rFonts w:eastAsia="GOST Type AU"/>
                <w:sz w:val="20"/>
                <w:szCs w:val="20"/>
              </w:rPr>
            </w:pPr>
            <w:r w:rsidRPr="0007724A">
              <w:rPr>
                <w:rFonts w:eastAsia="GOST Type AU"/>
                <w:sz w:val="20"/>
                <w:szCs w:val="20"/>
              </w:rPr>
              <w:t>2078</w:t>
            </w:r>
          </w:p>
        </w:tc>
        <w:tc>
          <w:tcPr>
            <w:tcW w:w="2410" w:type="dxa"/>
            <w:vAlign w:val="center"/>
          </w:tcPr>
          <w:p w14:paraId="57DF6308" w14:textId="2C82FBD9" w:rsidR="007337CA" w:rsidRPr="0007724A" w:rsidRDefault="00F16EAE" w:rsidP="007337CA">
            <w:pPr>
              <w:autoSpaceDE w:val="0"/>
              <w:spacing w:line="20" w:lineRule="atLeast"/>
              <w:jc w:val="center"/>
              <w:rPr>
                <w:rFonts w:eastAsia="GOST Type AU"/>
                <w:sz w:val="20"/>
                <w:szCs w:val="20"/>
              </w:rPr>
            </w:pPr>
            <w:r w:rsidRPr="0007724A">
              <w:rPr>
                <w:rFonts w:eastAsia="GOST Type AU"/>
                <w:sz w:val="20"/>
                <w:szCs w:val="20"/>
              </w:rPr>
              <w:t>Раздел земельного участка с кадастровым номером 24:55:0402004:345</w:t>
            </w:r>
          </w:p>
        </w:tc>
        <w:tc>
          <w:tcPr>
            <w:tcW w:w="2127" w:type="dxa"/>
            <w:vAlign w:val="center"/>
          </w:tcPr>
          <w:p w14:paraId="2FE715CE" w14:textId="3C49F4D6" w:rsidR="007337CA" w:rsidRPr="0007724A" w:rsidRDefault="00F56383" w:rsidP="007337CA">
            <w:pPr>
              <w:autoSpaceDE w:val="0"/>
              <w:spacing w:line="20" w:lineRule="atLeast"/>
              <w:jc w:val="center"/>
              <w:rPr>
                <w:rFonts w:eastAsia="GOST Type AU"/>
                <w:sz w:val="20"/>
                <w:szCs w:val="20"/>
              </w:rPr>
            </w:pPr>
            <w:r w:rsidRPr="0007724A">
              <w:rPr>
                <w:rFonts w:eastAsia="GOST Type AU"/>
                <w:sz w:val="20"/>
                <w:szCs w:val="20"/>
              </w:rPr>
              <w:t>Деловое управление (4.1)</w:t>
            </w:r>
          </w:p>
        </w:tc>
      </w:tr>
      <w:tr w:rsidR="00191A96" w:rsidRPr="0007724A" w14:paraId="1C6B918B" w14:textId="77777777" w:rsidTr="00FB4E7D">
        <w:trPr>
          <w:trHeight w:val="20"/>
          <w:jc w:val="center"/>
        </w:trPr>
        <w:tc>
          <w:tcPr>
            <w:tcW w:w="818" w:type="dxa"/>
            <w:vAlign w:val="center"/>
          </w:tcPr>
          <w:p w14:paraId="14349E15" w14:textId="50091FC9" w:rsidR="00FB4E7D" w:rsidRPr="0007724A" w:rsidRDefault="00FB4E7D" w:rsidP="00FB4E7D">
            <w:pPr>
              <w:autoSpaceDE w:val="0"/>
              <w:spacing w:line="20" w:lineRule="atLeast"/>
              <w:jc w:val="center"/>
              <w:rPr>
                <w:rFonts w:eastAsia="GOST Type AU"/>
                <w:sz w:val="20"/>
                <w:szCs w:val="20"/>
                <w:highlight w:val="yellow"/>
              </w:rPr>
            </w:pPr>
            <w:r w:rsidRPr="0007724A">
              <w:rPr>
                <w:rFonts w:eastAsia="GOST Type AU"/>
                <w:sz w:val="20"/>
                <w:szCs w:val="20"/>
              </w:rPr>
              <w:t>:ЗУ2</w:t>
            </w:r>
          </w:p>
        </w:tc>
        <w:tc>
          <w:tcPr>
            <w:tcW w:w="1729" w:type="dxa"/>
            <w:vAlign w:val="center"/>
          </w:tcPr>
          <w:p w14:paraId="41A14EB1" w14:textId="7089E8B8" w:rsidR="00FB4E7D" w:rsidRPr="0007724A" w:rsidRDefault="00FB4E7D" w:rsidP="00FB4E7D">
            <w:pPr>
              <w:autoSpaceDE w:val="0"/>
              <w:spacing w:line="20" w:lineRule="atLeast"/>
              <w:jc w:val="center"/>
              <w:rPr>
                <w:rFonts w:eastAsia="GOST Type AU"/>
                <w:sz w:val="20"/>
                <w:szCs w:val="20"/>
                <w:highlight w:val="yellow"/>
              </w:rPr>
            </w:pPr>
            <w:r w:rsidRPr="0007724A">
              <w:rPr>
                <w:rFonts w:eastAsia="GOST Type AU"/>
                <w:sz w:val="20"/>
                <w:szCs w:val="20"/>
              </w:rPr>
              <w:t>-</w:t>
            </w:r>
          </w:p>
        </w:tc>
        <w:tc>
          <w:tcPr>
            <w:tcW w:w="1984" w:type="dxa"/>
            <w:vAlign w:val="center"/>
          </w:tcPr>
          <w:p w14:paraId="6454A594" w14:textId="75B1D08E" w:rsidR="00FB4E7D" w:rsidRPr="0007724A" w:rsidRDefault="00FB4E7D" w:rsidP="00FB4E7D">
            <w:pPr>
              <w:autoSpaceDE w:val="0"/>
              <w:spacing w:line="20" w:lineRule="atLeast"/>
              <w:jc w:val="center"/>
              <w:rPr>
                <w:rFonts w:eastAsia="GOST Type AU"/>
                <w:sz w:val="20"/>
                <w:szCs w:val="20"/>
                <w:highlight w:val="yellow"/>
              </w:rPr>
            </w:pPr>
            <w:r w:rsidRPr="0007724A">
              <w:rPr>
                <w:rFonts w:eastAsia="GOST Type AU"/>
                <w:sz w:val="20"/>
                <w:szCs w:val="20"/>
              </w:rPr>
              <w:t>Красноярский край, город Норильск, район Центральный, Ленинский проспект, 39 к.1</w:t>
            </w:r>
          </w:p>
        </w:tc>
        <w:tc>
          <w:tcPr>
            <w:tcW w:w="1212" w:type="dxa"/>
            <w:vAlign w:val="center"/>
          </w:tcPr>
          <w:p w14:paraId="1E611155" w14:textId="64C68C2B" w:rsidR="00FB4E7D" w:rsidRPr="0007724A" w:rsidRDefault="00FB4E7D" w:rsidP="00FB4E7D">
            <w:pPr>
              <w:autoSpaceDE w:val="0"/>
              <w:spacing w:line="20" w:lineRule="atLeast"/>
              <w:jc w:val="center"/>
              <w:rPr>
                <w:rFonts w:eastAsia="GOST Type AU"/>
                <w:sz w:val="20"/>
                <w:szCs w:val="20"/>
              </w:rPr>
            </w:pPr>
            <w:r w:rsidRPr="0007724A">
              <w:rPr>
                <w:rFonts w:eastAsia="GOST Type AU"/>
                <w:sz w:val="20"/>
                <w:szCs w:val="20"/>
              </w:rPr>
              <w:t>1116</w:t>
            </w:r>
          </w:p>
        </w:tc>
        <w:tc>
          <w:tcPr>
            <w:tcW w:w="2410" w:type="dxa"/>
            <w:vAlign w:val="center"/>
          </w:tcPr>
          <w:p w14:paraId="0CE2B94E" w14:textId="68A65C8C" w:rsidR="00FB4E7D" w:rsidRPr="0007724A" w:rsidRDefault="00FB4E7D" w:rsidP="00FB4E7D">
            <w:pPr>
              <w:autoSpaceDE w:val="0"/>
              <w:spacing w:line="20" w:lineRule="atLeast"/>
              <w:jc w:val="center"/>
              <w:rPr>
                <w:rFonts w:eastAsia="GOST Type AU"/>
                <w:sz w:val="20"/>
                <w:szCs w:val="20"/>
              </w:rPr>
            </w:pPr>
            <w:r w:rsidRPr="0007724A">
              <w:rPr>
                <w:rFonts w:eastAsia="GOST Type AU"/>
                <w:sz w:val="20"/>
                <w:szCs w:val="20"/>
              </w:rPr>
              <w:t>Раздел земельного участка с кадастровым номером 24:55:0402004:345</w:t>
            </w:r>
          </w:p>
        </w:tc>
        <w:tc>
          <w:tcPr>
            <w:tcW w:w="2127" w:type="dxa"/>
            <w:vAlign w:val="center"/>
          </w:tcPr>
          <w:p w14:paraId="70EBAD7D" w14:textId="74589CA6" w:rsidR="00FB4E7D" w:rsidRPr="0007724A" w:rsidRDefault="002C7ED0" w:rsidP="00FB4E7D">
            <w:pPr>
              <w:autoSpaceDE w:val="0"/>
              <w:spacing w:line="20" w:lineRule="atLeast"/>
              <w:jc w:val="center"/>
              <w:rPr>
                <w:rFonts w:eastAsia="GOST Type AU"/>
                <w:sz w:val="20"/>
                <w:szCs w:val="20"/>
              </w:rPr>
            </w:pPr>
            <w:r w:rsidRPr="0007724A">
              <w:rPr>
                <w:rFonts w:eastAsia="GOST Type AU"/>
                <w:sz w:val="20"/>
                <w:szCs w:val="20"/>
              </w:rPr>
              <w:t>Объекты торговли (торговые центры, торгово-развлекательные центры (комплексы) (4.2)</w:t>
            </w:r>
          </w:p>
        </w:tc>
      </w:tr>
      <w:tr w:rsidR="00191A96" w:rsidRPr="0007724A" w14:paraId="09DBC96C" w14:textId="77777777" w:rsidTr="00FB4E7D">
        <w:trPr>
          <w:trHeight w:val="20"/>
          <w:jc w:val="center"/>
        </w:trPr>
        <w:tc>
          <w:tcPr>
            <w:tcW w:w="818" w:type="dxa"/>
            <w:vAlign w:val="center"/>
          </w:tcPr>
          <w:p w14:paraId="45C69FC0" w14:textId="17CCB2DF" w:rsidR="00FB4E7D" w:rsidRPr="0007724A" w:rsidRDefault="00FB4E7D" w:rsidP="00FB4E7D">
            <w:pPr>
              <w:autoSpaceDE w:val="0"/>
              <w:spacing w:line="20" w:lineRule="atLeast"/>
              <w:jc w:val="center"/>
              <w:rPr>
                <w:rFonts w:eastAsia="GOST Type AU"/>
                <w:sz w:val="20"/>
                <w:szCs w:val="20"/>
                <w:highlight w:val="yellow"/>
              </w:rPr>
            </w:pPr>
            <w:r w:rsidRPr="0007724A">
              <w:rPr>
                <w:rFonts w:eastAsia="GOST Type AU"/>
                <w:sz w:val="20"/>
                <w:szCs w:val="20"/>
              </w:rPr>
              <w:t>:ЗУ3</w:t>
            </w:r>
          </w:p>
        </w:tc>
        <w:tc>
          <w:tcPr>
            <w:tcW w:w="1729" w:type="dxa"/>
            <w:vAlign w:val="center"/>
          </w:tcPr>
          <w:p w14:paraId="6FEB564A" w14:textId="25D82C15" w:rsidR="00FB4E7D" w:rsidRPr="0007724A" w:rsidRDefault="00FB4E7D" w:rsidP="00FB4E7D">
            <w:pPr>
              <w:autoSpaceDE w:val="0"/>
              <w:spacing w:line="20" w:lineRule="atLeast"/>
              <w:jc w:val="center"/>
              <w:rPr>
                <w:rFonts w:eastAsia="GOST Type AU"/>
                <w:sz w:val="20"/>
                <w:szCs w:val="20"/>
                <w:highlight w:val="yellow"/>
              </w:rPr>
            </w:pPr>
            <w:r w:rsidRPr="0007724A">
              <w:rPr>
                <w:rFonts w:eastAsia="GOST Type AU"/>
                <w:sz w:val="20"/>
                <w:szCs w:val="20"/>
              </w:rPr>
              <w:t>-</w:t>
            </w:r>
          </w:p>
        </w:tc>
        <w:tc>
          <w:tcPr>
            <w:tcW w:w="1984" w:type="dxa"/>
            <w:vAlign w:val="center"/>
          </w:tcPr>
          <w:p w14:paraId="325A45BA" w14:textId="6E1D26C5" w:rsidR="00FB4E7D" w:rsidRPr="0007724A" w:rsidRDefault="00FB4E7D" w:rsidP="00FB4E7D">
            <w:pPr>
              <w:autoSpaceDE w:val="0"/>
              <w:spacing w:line="20" w:lineRule="atLeast"/>
              <w:jc w:val="center"/>
              <w:rPr>
                <w:rFonts w:eastAsia="GOST Type AU"/>
                <w:sz w:val="20"/>
                <w:szCs w:val="20"/>
                <w:highlight w:val="yellow"/>
              </w:rPr>
            </w:pPr>
            <w:r w:rsidRPr="0007724A">
              <w:rPr>
                <w:rFonts w:eastAsia="GOST Type AU"/>
                <w:sz w:val="20"/>
                <w:szCs w:val="20"/>
              </w:rPr>
              <w:t>Красноярский край, город Норильск, район Центральный, улица Комсомольская, здание №46В</w:t>
            </w:r>
          </w:p>
        </w:tc>
        <w:tc>
          <w:tcPr>
            <w:tcW w:w="1212" w:type="dxa"/>
            <w:vAlign w:val="center"/>
          </w:tcPr>
          <w:p w14:paraId="4C31B953" w14:textId="1899F460" w:rsidR="00FB4E7D" w:rsidRPr="0007724A" w:rsidRDefault="00FB4E7D" w:rsidP="00FB4E7D">
            <w:pPr>
              <w:autoSpaceDE w:val="0"/>
              <w:spacing w:line="20" w:lineRule="atLeast"/>
              <w:jc w:val="center"/>
              <w:rPr>
                <w:rFonts w:eastAsia="GOST Type AU"/>
                <w:sz w:val="20"/>
                <w:szCs w:val="20"/>
                <w:highlight w:val="yellow"/>
              </w:rPr>
            </w:pPr>
            <w:r w:rsidRPr="0007724A">
              <w:rPr>
                <w:rFonts w:eastAsia="GOST Type AU"/>
                <w:sz w:val="20"/>
                <w:szCs w:val="20"/>
              </w:rPr>
              <w:t>233</w:t>
            </w:r>
          </w:p>
        </w:tc>
        <w:tc>
          <w:tcPr>
            <w:tcW w:w="2410" w:type="dxa"/>
            <w:vAlign w:val="center"/>
          </w:tcPr>
          <w:p w14:paraId="2A9F8D4E" w14:textId="7770E4F5" w:rsidR="00FB4E7D" w:rsidRPr="0007724A" w:rsidRDefault="00FB4E7D" w:rsidP="00FB4E7D">
            <w:pPr>
              <w:autoSpaceDE w:val="0"/>
              <w:spacing w:line="20" w:lineRule="atLeast"/>
              <w:jc w:val="center"/>
              <w:rPr>
                <w:rFonts w:eastAsia="GOST Type AU"/>
                <w:sz w:val="20"/>
                <w:szCs w:val="20"/>
                <w:highlight w:val="yellow"/>
              </w:rPr>
            </w:pPr>
            <w:r w:rsidRPr="0007724A">
              <w:rPr>
                <w:rFonts w:eastAsia="GOST Type AU"/>
                <w:sz w:val="20"/>
                <w:szCs w:val="20"/>
              </w:rPr>
              <w:t>Перераспределение земельного участка с кадастровым номером 24:55:0402004:12 с землями, собственность на которые не разграничена</w:t>
            </w:r>
          </w:p>
        </w:tc>
        <w:tc>
          <w:tcPr>
            <w:tcW w:w="2127" w:type="dxa"/>
            <w:vAlign w:val="center"/>
          </w:tcPr>
          <w:p w14:paraId="45FCAF3E" w14:textId="48118B52" w:rsidR="00FB4E7D" w:rsidRPr="0007724A" w:rsidRDefault="00FB4E7D" w:rsidP="00FB4E7D">
            <w:pPr>
              <w:autoSpaceDE w:val="0"/>
              <w:spacing w:line="20" w:lineRule="atLeast"/>
              <w:jc w:val="center"/>
              <w:rPr>
                <w:rFonts w:eastAsia="GOST Type AU"/>
                <w:sz w:val="20"/>
                <w:szCs w:val="20"/>
                <w:highlight w:val="yellow"/>
              </w:rPr>
            </w:pPr>
            <w:r w:rsidRPr="0007724A">
              <w:rPr>
                <w:rFonts w:eastAsia="GOST Type AU"/>
                <w:sz w:val="20"/>
                <w:szCs w:val="20"/>
              </w:rPr>
              <w:t>Магазины (4.4)</w:t>
            </w:r>
          </w:p>
        </w:tc>
      </w:tr>
      <w:tr w:rsidR="00191A96" w:rsidRPr="0007724A" w14:paraId="1288B98D" w14:textId="77777777" w:rsidTr="00FB4E7D">
        <w:trPr>
          <w:trHeight w:val="20"/>
          <w:jc w:val="center"/>
        </w:trPr>
        <w:tc>
          <w:tcPr>
            <w:tcW w:w="818" w:type="dxa"/>
            <w:vAlign w:val="center"/>
          </w:tcPr>
          <w:p w14:paraId="33CDB581" w14:textId="75E23BAD" w:rsidR="00FB4E7D" w:rsidRPr="0007724A" w:rsidRDefault="00FB4E7D" w:rsidP="00FB4E7D">
            <w:pPr>
              <w:autoSpaceDE w:val="0"/>
              <w:spacing w:line="20" w:lineRule="atLeast"/>
              <w:jc w:val="center"/>
              <w:rPr>
                <w:rFonts w:eastAsia="GOST Type AU"/>
                <w:sz w:val="20"/>
                <w:szCs w:val="20"/>
                <w:highlight w:val="yellow"/>
              </w:rPr>
            </w:pPr>
            <w:r w:rsidRPr="0007724A">
              <w:rPr>
                <w:rFonts w:eastAsia="GOST Type AU"/>
                <w:sz w:val="20"/>
                <w:szCs w:val="20"/>
              </w:rPr>
              <w:t>:ЗУ4</w:t>
            </w:r>
          </w:p>
        </w:tc>
        <w:tc>
          <w:tcPr>
            <w:tcW w:w="1729" w:type="dxa"/>
            <w:vAlign w:val="center"/>
          </w:tcPr>
          <w:p w14:paraId="75B8E330" w14:textId="2FFAB750" w:rsidR="00FB4E7D" w:rsidRPr="0007724A" w:rsidRDefault="00FB4E7D" w:rsidP="00FB4E7D">
            <w:pPr>
              <w:autoSpaceDE w:val="0"/>
              <w:spacing w:line="20" w:lineRule="atLeast"/>
              <w:jc w:val="center"/>
              <w:rPr>
                <w:rFonts w:eastAsia="GOST Type AU"/>
                <w:sz w:val="20"/>
                <w:szCs w:val="20"/>
                <w:highlight w:val="yellow"/>
              </w:rPr>
            </w:pPr>
            <w:r w:rsidRPr="0007724A">
              <w:rPr>
                <w:rFonts w:eastAsia="GOST Type AU"/>
                <w:sz w:val="20"/>
                <w:szCs w:val="20"/>
              </w:rPr>
              <w:t>-</w:t>
            </w:r>
          </w:p>
        </w:tc>
        <w:tc>
          <w:tcPr>
            <w:tcW w:w="1984" w:type="dxa"/>
            <w:vAlign w:val="center"/>
          </w:tcPr>
          <w:p w14:paraId="50F093A9" w14:textId="7EC43D54" w:rsidR="00FB4E7D" w:rsidRPr="0007724A" w:rsidRDefault="00FB4E7D" w:rsidP="00FB4E7D">
            <w:pPr>
              <w:autoSpaceDE w:val="0"/>
              <w:spacing w:line="20" w:lineRule="atLeast"/>
              <w:jc w:val="center"/>
              <w:rPr>
                <w:rFonts w:eastAsia="GOST Type AU"/>
                <w:sz w:val="20"/>
                <w:szCs w:val="20"/>
                <w:highlight w:val="yellow"/>
              </w:rPr>
            </w:pPr>
            <w:r w:rsidRPr="0007724A">
              <w:rPr>
                <w:rFonts w:eastAsia="GOST Type AU"/>
                <w:sz w:val="20"/>
                <w:szCs w:val="20"/>
              </w:rPr>
              <w:t>Красноярский край, г. Норильск, ул. Комсомольская, дом 46 "Б"</w:t>
            </w:r>
          </w:p>
        </w:tc>
        <w:tc>
          <w:tcPr>
            <w:tcW w:w="1212" w:type="dxa"/>
            <w:vAlign w:val="center"/>
          </w:tcPr>
          <w:p w14:paraId="385D9189" w14:textId="2BCC27E8" w:rsidR="00FB4E7D" w:rsidRPr="0007724A" w:rsidRDefault="00FB4E7D" w:rsidP="00FB4E7D">
            <w:pPr>
              <w:autoSpaceDE w:val="0"/>
              <w:spacing w:line="20" w:lineRule="atLeast"/>
              <w:jc w:val="center"/>
              <w:rPr>
                <w:rFonts w:eastAsia="GOST Type AU"/>
                <w:sz w:val="20"/>
                <w:szCs w:val="20"/>
                <w:highlight w:val="yellow"/>
              </w:rPr>
            </w:pPr>
            <w:r w:rsidRPr="0007724A">
              <w:rPr>
                <w:rFonts w:eastAsia="GOST Type AU"/>
                <w:sz w:val="20"/>
                <w:szCs w:val="20"/>
              </w:rPr>
              <w:t>335</w:t>
            </w:r>
          </w:p>
        </w:tc>
        <w:tc>
          <w:tcPr>
            <w:tcW w:w="2410" w:type="dxa"/>
            <w:vAlign w:val="center"/>
          </w:tcPr>
          <w:p w14:paraId="78A5181F" w14:textId="3DF0C996" w:rsidR="00FB4E7D" w:rsidRPr="0007724A" w:rsidRDefault="00FB4E7D" w:rsidP="00FB4E7D">
            <w:pPr>
              <w:autoSpaceDE w:val="0"/>
              <w:spacing w:line="20" w:lineRule="atLeast"/>
              <w:jc w:val="center"/>
              <w:rPr>
                <w:rFonts w:eastAsia="GOST Type AU"/>
                <w:sz w:val="20"/>
                <w:szCs w:val="20"/>
                <w:highlight w:val="yellow"/>
              </w:rPr>
            </w:pPr>
            <w:r w:rsidRPr="0007724A">
              <w:rPr>
                <w:rFonts w:eastAsia="GOST Type AU"/>
                <w:sz w:val="20"/>
                <w:szCs w:val="20"/>
              </w:rPr>
              <w:t xml:space="preserve">Перераспределение земельного участка с кадастровым номером 24:55:0402004:14 с землями, собственность на которые не </w:t>
            </w:r>
            <w:r w:rsidRPr="0007724A">
              <w:rPr>
                <w:rFonts w:eastAsia="GOST Type AU"/>
                <w:sz w:val="20"/>
                <w:szCs w:val="20"/>
              </w:rPr>
              <w:lastRenderedPageBreak/>
              <w:t>разграничена</w:t>
            </w:r>
          </w:p>
        </w:tc>
        <w:tc>
          <w:tcPr>
            <w:tcW w:w="2127" w:type="dxa"/>
            <w:vAlign w:val="center"/>
          </w:tcPr>
          <w:p w14:paraId="709B57EB" w14:textId="54DB5881" w:rsidR="00FB4E7D" w:rsidRPr="0007724A" w:rsidRDefault="00FB4E7D" w:rsidP="00FB4E7D">
            <w:pPr>
              <w:autoSpaceDE w:val="0"/>
              <w:spacing w:line="20" w:lineRule="atLeast"/>
              <w:jc w:val="center"/>
              <w:rPr>
                <w:rFonts w:eastAsia="GOST Type AU"/>
                <w:sz w:val="20"/>
                <w:szCs w:val="20"/>
                <w:highlight w:val="yellow"/>
              </w:rPr>
            </w:pPr>
            <w:r w:rsidRPr="0007724A">
              <w:rPr>
                <w:rFonts w:eastAsia="GOST Type AU"/>
                <w:sz w:val="20"/>
                <w:szCs w:val="20"/>
              </w:rPr>
              <w:lastRenderedPageBreak/>
              <w:t>Магазины (4.4)</w:t>
            </w:r>
          </w:p>
        </w:tc>
      </w:tr>
      <w:tr w:rsidR="00191A96" w:rsidRPr="0007724A" w14:paraId="4048F59F" w14:textId="77777777" w:rsidTr="00FB4E7D">
        <w:trPr>
          <w:trHeight w:val="20"/>
          <w:jc w:val="center"/>
        </w:trPr>
        <w:tc>
          <w:tcPr>
            <w:tcW w:w="818" w:type="dxa"/>
            <w:vAlign w:val="center"/>
          </w:tcPr>
          <w:p w14:paraId="187E7286" w14:textId="08391D52" w:rsidR="00FB4E7D" w:rsidRPr="0007724A" w:rsidRDefault="00FB4E7D" w:rsidP="00FB4E7D">
            <w:pPr>
              <w:autoSpaceDE w:val="0"/>
              <w:spacing w:line="20" w:lineRule="atLeast"/>
              <w:jc w:val="center"/>
              <w:rPr>
                <w:rFonts w:eastAsia="GOST Type AU"/>
                <w:sz w:val="20"/>
                <w:szCs w:val="20"/>
                <w:highlight w:val="yellow"/>
              </w:rPr>
            </w:pPr>
            <w:r w:rsidRPr="0007724A">
              <w:rPr>
                <w:rFonts w:eastAsia="GOST Type AU"/>
                <w:sz w:val="20"/>
                <w:szCs w:val="20"/>
              </w:rPr>
              <w:lastRenderedPageBreak/>
              <w:t>:ЗУ5</w:t>
            </w:r>
          </w:p>
        </w:tc>
        <w:tc>
          <w:tcPr>
            <w:tcW w:w="1729" w:type="dxa"/>
            <w:vAlign w:val="center"/>
          </w:tcPr>
          <w:p w14:paraId="45FC2E7C" w14:textId="4DE5534D" w:rsidR="00FB4E7D" w:rsidRPr="0007724A" w:rsidRDefault="00FB4E7D" w:rsidP="00FB4E7D">
            <w:pPr>
              <w:autoSpaceDE w:val="0"/>
              <w:spacing w:line="20" w:lineRule="atLeast"/>
              <w:jc w:val="center"/>
              <w:rPr>
                <w:rFonts w:eastAsia="GOST Type AU"/>
                <w:sz w:val="20"/>
                <w:szCs w:val="20"/>
                <w:highlight w:val="yellow"/>
              </w:rPr>
            </w:pPr>
            <w:r w:rsidRPr="0007724A">
              <w:rPr>
                <w:rFonts w:eastAsia="GOST Type AU"/>
                <w:sz w:val="20"/>
                <w:szCs w:val="20"/>
              </w:rPr>
              <w:t>-</w:t>
            </w:r>
          </w:p>
        </w:tc>
        <w:tc>
          <w:tcPr>
            <w:tcW w:w="1984" w:type="dxa"/>
            <w:vAlign w:val="center"/>
          </w:tcPr>
          <w:p w14:paraId="76902089" w14:textId="67723527" w:rsidR="00FB4E7D" w:rsidRPr="0007724A" w:rsidRDefault="00FB4E7D" w:rsidP="00FB4E7D">
            <w:pPr>
              <w:autoSpaceDE w:val="0"/>
              <w:spacing w:line="20" w:lineRule="atLeast"/>
              <w:jc w:val="center"/>
              <w:rPr>
                <w:rFonts w:eastAsia="GOST Type AU"/>
                <w:sz w:val="20"/>
                <w:szCs w:val="20"/>
                <w:highlight w:val="yellow"/>
              </w:rPr>
            </w:pPr>
            <w:r w:rsidRPr="0007724A">
              <w:rPr>
                <w:rFonts w:eastAsia="GOST Type AU"/>
                <w:sz w:val="20"/>
                <w:szCs w:val="20"/>
              </w:rPr>
              <w:t xml:space="preserve">Красноярский край, г. Норильск </w:t>
            </w:r>
          </w:p>
        </w:tc>
        <w:tc>
          <w:tcPr>
            <w:tcW w:w="1212" w:type="dxa"/>
            <w:vAlign w:val="center"/>
          </w:tcPr>
          <w:p w14:paraId="123D31A4" w14:textId="0E3471FE" w:rsidR="00FB4E7D" w:rsidRPr="0007724A" w:rsidRDefault="00FB4E7D" w:rsidP="00FB4E7D">
            <w:pPr>
              <w:autoSpaceDE w:val="0"/>
              <w:spacing w:line="20" w:lineRule="atLeast"/>
              <w:jc w:val="center"/>
              <w:rPr>
                <w:rFonts w:eastAsia="GOST Type AU"/>
                <w:sz w:val="20"/>
                <w:szCs w:val="20"/>
                <w:highlight w:val="yellow"/>
              </w:rPr>
            </w:pPr>
            <w:r w:rsidRPr="0007724A">
              <w:rPr>
                <w:rFonts w:eastAsia="GOST Type AU"/>
                <w:sz w:val="20"/>
                <w:szCs w:val="20"/>
              </w:rPr>
              <w:t>187</w:t>
            </w:r>
          </w:p>
        </w:tc>
        <w:tc>
          <w:tcPr>
            <w:tcW w:w="2410" w:type="dxa"/>
            <w:vAlign w:val="center"/>
          </w:tcPr>
          <w:p w14:paraId="50A61C72" w14:textId="32B60C77" w:rsidR="00FB4E7D" w:rsidRPr="0007724A" w:rsidRDefault="00FB4E7D" w:rsidP="00FB4E7D">
            <w:pPr>
              <w:autoSpaceDE w:val="0"/>
              <w:spacing w:line="20" w:lineRule="atLeast"/>
              <w:jc w:val="center"/>
              <w:rPr>
                <w:rFonts w:eastAsia="GOST Type AU"/>
                <w:sz w:val="20"/>
                <w:szCs w:val="20"/>
                <w:highlight w:val="yellow"/>
              </w:rPr>
            </w:pPr>
            <w:r w:rsidRPr="0007724A">
              <w:rPr>
                <w:rFonts w:eastAsia="GOST Type AU"/>
                <w:sz w:val="20"/>
                <w:szCs w:val="20"/>
              </w:rPr>
              <w:t>Образование из земель, собственность на которые не разграничена</w:t>
            </w:r>
          </w:p>
        </w:tc>
        <w:tc>
          <w:tcPr>
            <w:tcW w:w="2127" w:type="dxa"/>
            <w:vAlign w:val="center"/>
          </w:tcPr>
          <w:p w14:paraId="0F9E2047" w14:textId="0E902C0F" w:rsidR="00FB4E7D" w:rsidRPr="0007724A" w:rsidRDefault="00FB4E7D" w:rsidP="00FB4E7D">
            <w:pPr>
              <w:autoSpaceDE w:val="0"/>
              <w:spacing w:line="20" w:lineRule="atLeast"/>
              <w:jc w:val="center"/>
              <w:rPr>
                <w:rFonts w:eastAsia="GOST Type AU"/>
                <w:sz w:val="20"/>
                <w:szCs w:val="20"/>
                <w:highlight w:val="yellow"/>
              </w:rPr>
            </w:pPr>
            <w:r w:rsidRPr="0007724A">
              <w:rPr>
                <w:rFonts w:eastAsia="GOST Type AU"/>
                <w:sz w:val="20"/>
                <w:szCs w:val="20"/>
              </w:rPr>
              <w:t>Предоставление коммунальных услуг (3.1.1)</w:t>
            </w:r>
          </w:p>
        </w:tc>
      </w:tr>
      <w:tr w:rsidR="00191A96" w:rsidRPr="0007724A" w14:paraId="6DFCD34D" w14:textId="77777777" w:rsidTr="00FB4E7D">
        <w:trPr>
          <w:trHeight w:val="20"/>
          <w:jc w:val="center"/>
        </w:trPr>
        <w:tc>
          <w:tcPr>
            <w:tcW w:w="818" w:type="dxa"/>
            <w:vAlign w:val="center"/>
          </w:tcPr>
          <w:p w14:paraId="6061E4C2" w14:textId="1189F77F" w:rsidR="00FB4E7D" w:rsidRPr="0007724A" w:rsidRDefault="00FB4E7D" w:rsidP="00FB4E7D">
            <w:pPr>
              <w:autoSpaceDE w:val="0"/>
              <w:spacing w:line="20" w:lineRule="atLeast"/>
              <w:jc w:val="center"/>
              <w:rPr>
                <w:rFonts w:eastAsia="GOST Type AU"/>
                <w:sz w:val="20"/>
                <w:szCs w:val="20"/>
                <w:highlight w:val="yellow"/>
              </w:rPr>
            </w:pPr>
            <w:r w:rsidRPr="0007724A">
              <w:rPr>
                <w:rFonts w:eastAsia="GOST Type AU"/>
                <w:sz w:val="20"/>
                <w:szCs w:val="20"/>
              </w:rPr>
              <w:t>:ЗУ6</w:t>
            </w:r>
          </w:p>
        </w:tc>
        <w:tc>
          <w:tcPr>
            <w:tcW w:w="1729" w:type="dxa"/>
            <w:vAlign w:val="center"/>
          </w:tcPr>
          <w:p w14:paraId="2691BF45" w14:textId="1CF4DEA2" w:rsidR="00FB4E7D" w:rsidRPr="0007724A" w:rsidRDefault="00FB4E7D" w:rsidP="00FB4E7D">
            <w:pPr>
              <w:autoSpaceDE w:val="0"/>
              <w:spacing w:line="20" w:lineRule="atLeast"/>
              <w:jc w:val="center"/>
              <w:rPr>
                <w:rFonts w:eastAsia="GOST Type AU"/>
                <w:sz w:val="20"/>
                <w:szCs w:val="20"/>
                <w:highlight w:val="yellow"/>
              </w:rPr>
            </w:pPr>
            <w:r w:rsidRPr="0007724A">
              <w:rPr>
                <w:rFonts w:eastAsia="GOST Type AU"/>
                <w:sz w:val="20"/>
                <w:szCs w:val="20"/>
              </w:rPr>
              <w:t>-</w:t>
            </w:r>
          </w:p>
        </w:tc>
        <w:tc>
          <w:tcPr>
            <w:tcW w:w="1984" w:type="dxa"/>
            <w:vAlign w:val="center"/>
          </w:tcPr>
          <w:p w14:paraId="406376E9" w14:textId="790D9BE7" w:rsidR="00FB4E7D" w:rsidRPr="0007724A" w:rsidRDefault="00FB4E7D" w:rsidP="00FB4E7D">
            <w:pPr>
              <w:autoSpaceDE w:val="0"/>
              <w:spacing w:line="20" w:lineRule="atLeast"/>
              <w:jc w:val="center"/>
              <w:rPr>
                <w:rFonts w:eastAsia="GOST Type AU"/>
                <w:sz w:val="20"/>
                <w:szCs w:val="20"/>
                <w:highlight w:val="yellow"/>
              </w:rPr>
            </w:pPr>
            <w:r w:rsidRPr="0007724A">
              <w:rPr>
                <w:rFonts w:eastAsia="GOST Type AU"/>
                <w:sz w:val="20"/>
                <w:szCs w:val="20"/>
              </w:rPr>
              <w:t xml:space="preserve">Красноярский край, г. Норильск </w:t>
            </w:r>
          </w:p>
        </w:tc>
        <w:tc>
          <w:tcPr>
            <w:tcW w:w="1212" w:type="dxa"/>
            <w:vAlign w:val="center"/>
          </w:tcPr>
          <w:p w14:paraId="42D58F01" w14:textId="1651A8BE" w:rsidR="00FB4E7D" w:rsidRPr="0007724A" w:rsidRDefault="00FB4E7D" w:rsidP="00FB4E7D">
            <w:pPr>
              <w:autoSpaceDE w:val="0"/>
              <w:spacing w:line="20" w:lineRule="atLeast"/>
              <w:jc w:val="center"/>
              <w:rPr>
                <w:rFonts w:eastAsia="GOST Type AU"/>
                <w:sz w:val="20"/>
                <w:szCs w:val="20"/>
                <w:highlight w:val="yellow"/>
              </w:rPr>
            </w:pPr>
            <w:r w:rsidRPr="0007724A">
              <w:rPr>
                <w:rFonts w:eastAsia="GOST Type AU"/>
                <w:sz w:val="20"/>
                <w:szCs w:val="20"/>
              </w:rPr>
              <w:t>260</w:t>
            </w:r>
          </w:p>
        </w:tc>
        <w:tc>
          <w:tcPr>
            <w:tcW w:w="2410" w:type="dxa"/>
            <w:vAlign w:val="center"/>
          </w:tcPr>
          <w:p w14:paraId="15DBE259" w14:textId="49570B5A" w:rsidR="00FB4E7D" w:rsidRPr="0007724A" w:rsidRDefault="00FB4E7D" w:rsidP="00FB4E7D">
            <w:pPr>
              <w:autoSpaceDE w:val="0"/>
              <w:spacing w:line="20" w:lineRule="atLeast"/>
              <w:jc w:val="center"/>
              <w:rPr>
                <w:rFonts w:eastAsia="GOST Type AU"/>
                <w:sz w:val="20"/>
                <w:szCs w:val="20"/>
                <w:highlight w:val="yellow"/>
              </w:rPr>
            </w:pPr>
            <w:r w:rsidRPr="0007724A">
              <w:rPr>
                <w:rFonts w:eastAsia="GOST Type AU"/>
                <w:sz w:val="20"/>
                <w:szCs w:val="20"/>
              </w:rPr>
              <w:t>Образование из земель, собственность на которые не разграничена</w:t>
            </w:r>
          </w:p>
        </w:tc>
        <w:tc>
          <w:tcPr>
            <w:tcW w:w="2127" w:type="dxa"/>
            <w:vAlign w:val="center"/>
          </w:tcPr>
          <w:p w14:paraId="2F8720AA" w14:textId="2B5B6126" w:rsidR="00FB4E7D" w:rsidRPr="0007724A" w:rsidRDefault="00FB4E7D" w:rsidP="00FB4E7D">
            <w:pPr>
              <w:autoSpaceDE w:val="0"/>
              <w:spacing w:line="20" w:lineRule="atLeast"/>
              <w:jc w:val="center"/>
              <w:rPr>
                <w:rFonts w:eastAsia="GOST Type AU"/>
                <w:sz w:val="20"/>
                <w:szCs w:val="20"/>
                <w:highlight w:val="yellow"/>
              </w:rPr>
            </w:pPr>
            <w:r w:rsidRPr="0007724A">
              <w:rPr>
                <w:rFonts w:eastAsia="GOST Type AU"/>
                <w:sz w:val="20"/>
                <w:szCs w:val="20"/>
              </w:rPr>
              <w:t>Предоставление коммунальных услуг (3.1.1)</w:t>
            </w:r>
          </w:p>
        </w:tc>
      </w:tr>
      <w:tr w:rsidR="00767E33" w:rsidRPr="0007724A" w14:paraId="17FBD6C9" w14:textId="77777777" w:rsidTr="00767E33">
        <w:trPr>
          <w:trHeight w:val="20"/>
          <w:jc w:val="center"/>
        </w:trPr>
        <w:tc>
          <w:tcPr>
            <w:tcW w:w="818" w:type="dxa"/>
            <w:vAlign w:val="center"/>
          </w:tcPr>
          <w:p w14:paraId="60418BD3" w14:textId="40641CDD" w:rsidR="00767E33" w:rsidRPr="0007724A" w:rsidRDefault="00767E33" w:rsidP="00767E33">
            <w:pPr>
              <w:autoSpaceDE w:val="0"/>
              <w:spacing w:line="20" w:lineRule="atLeast"/>
              <w:jc w:val="center"/>
              <w:rPr>
                <w:rFonts w:eastAsia="GOST Type AU"/>
                <w:sz w:val="20"/>
                <w:szCs w:val="20"/>
              </w:rPr>
            </w:pPr>
            <w:r w:rsidRPr="0007724A">
              <w:rPr>
                <w:sz w:val="20"/>
                <w:szCs w:val="20"/>
              </w:rPr>
              <w:t>:ЗУ46</w:t>
            </w:r>
          </w:p>
        </w:tc>
        <w:tc>
          <w:tcPr>
            <w:tcW w:w="1729" w:type="dxa"/>
            <w:vAlign w:val="center"/>
          </w:tcPr>
          <w:p w14:paraId="4D9DF8FD" w14:textId="5BB41E47" w:rsidR="00767E33" w:rsidRPr="0007724A" w:rsidRDefault="00767E33" w:rsidP="00767E33">
            <w:pPr>
              <w:autoSpaceDE w:val="0"/>
              <w:spacing w:line="20" w:lineRule="atLeast"/>
              <w:jc w:val="center"/>
              <w:rPr>
                <w:rFonts w:eastAsia="GOST Type AU"/>
                <w:sz w:val="20"/>
                <w:szCs w:val="20"/>
              </w:rPr>
            </w:pPr>
            <w:r w:rsidRPr="0007724A">
              <w:rPr>
                <w:rFonts w:eastAsia="GOST Type AU"/>
                <w:sz w:val="20"/>
                <w:szCs w:val="20"/>
              </w:rPr>
              <w:t>-</w:t>
            </w:r>
          </w:p>
        </w:tc>
        <w:tc>
          <w:tcPr>
            <w:tcW w:w="1984" w:type="dxa"/>
            <w:vAlign w:val="center"/>
          </w:tcPr>
          <w:p w14:paraId="4065EBDC" w14:textId="27FA7B63" w:rsidR="00767E33" w:rsidRPr="0007724A" w:rsidRDefault="00767E33" w:rsidP="00767E33">
            <w:pPr>
              <w:autoSpaceDE w:val="0"/>
              <w:spacing w:line="20" w:lineRule="atLeast"/>
              <w:jc w:val="center"/>
              <w:rPr>
                <w:rFonts w:eastAsia="GOST Type AU"/>
                <w:sz w:val="20"/>
                <w:szCs w:val="20"/>
              </w:rPr>
            </w:pPr>
            <w:r w:rsidRPr="0007724A">
              <w:rPr>
                <w:rFonts w:eastAsia="GOST Type AU"/>
                <w:sz w:val="20"/>
                <w:szCs w:val="20"/>
              </w:rPr>
              <w:t>Красноярский край, г. Норильск</w:t>
            </w:r>
          </w:p>
        </w:tc>
        <w:tc>
          <w:tcPr>
            <w:tcW w:w="1212" w:type="dxa"/>
            <w:vAlign w:val="center"/>
          </w:tcPr>
          <w:p w14:paraId="21162A9E" w14:textId="4F5C4687" w:rsidR="00767E33" w:rsidRPr="0007724A" w:rsidRDefault="00767E33" w:rsidP="00767E33">
            <w:pPr>
              <w:autoSpaceDE w:val="0"/>
              <w:spacing w:line="20" w:lineRule="atLeast"/>
              <w:jc w:val="center"/>
              <w:rPr>
                <w:rFonts w:eastAsia="GOST Type AU"/>
                <w:sz w:val="20"/>
                <w:szCs w:val="20"/>
              </w:rPr>
            </w:pPr>
            <w:r w:rsidRPr="0007724A">
              <w:rPr>
                <w:rFonts w:eastAsia="GOST Type AU"/>
                <w:sz w:val="20"/>
                <w:szCs w:val="20"/>
              </w:rPr>
              <w:t>53</w:t>
            </w:r>
          </w:p>
        </w:tc>
        <w:tc>
          <w:tcPr>
            <w:tcW w:w="2410" w:type="dxa"/>
            <w:vAlign w:val="center"/>
          </w:tcPr>
          <w:p w14:paraId="6A6DC51D" w14:textId="220A8069" w:rsidR="00767E33" w:rsidRPr="0007724A" w:rsidRDefault="00767E33" w:rsidP="00767E33">
            <w:pPr>
              <w:autoSpaceDE w:val="0"/>
              <w:spacing w:line="20" w:lineRule="atLeast"/>
              <w:jc w:val="center"/>
              <w:rPr>
                <w:rFonts w:eastAsia="GOST Type AU"/>
                <w:sz w:val="20"/>
                <w:szCs w:val="20"/>
              </w:rPr>
            </w:pPr>
            <w:r w:rsidRPr="0007724A">
              <w:rPr>
                <w:rFonts w:eastAsia="GOST Type AU"/>
                <w:sz w:val="20"/>
                <w:szCs w:val="20"/>
              </w:rPr>
              <w:t>Образование из земель, собственность на которые не разграничена</w:t>
            </w:r>
          </w:p>
        </w:tc>
        <w:tc>
          <w:tcPr>
            <w:tcW w:w="2127" w:type="dxa"/>
            <w:vAlign w:val="center"/>
          </w:tcPr>
          <w:p w14:paraId="102FE1F3" w14:textId="07ED0E0B" w:rsidR="00767E33" w:rsidRPr="0007724A" w:rsidRDefault="00767E33" w:rsidP="00767E33">
            <w:pPr>
              <w:autoSpaceDE w:val="0"/>
              <w:spacing w:line="20" w:lineRule="atLeast"/>
              <w:jc w:val="center"/>
              <w:rPr>
                <w:rFonts w:eastAsia="GOST Type AU"/>
                <w:sz w:val="20"/>
                <w:szCs w:val="20"/>
              </w:rPr>
            </w:pPr>
            <w:r w:rsidRPr="0007724A">
              <w:rPr>
                <w:rFonts w:eastAsia="GOST Type AU"/>
                <w:sz w:val="20"/>
                <w:szCs w:val="20"/>
              </w:rPr>
              <w:t>Хранение автотранспорта (2.7.1)</w:t>
            </w:r>
          </w:p>
        </w:tc>
      </w:tr>
      <w:tr w:rsidR="00767E33" w:rsidRPr="0007724A" w14:paraId="5E3DAAEA" w14:textId="77777777" w:rsidTr="00767E33">
        <w:trPr>
          <w:trHeight w:val="20"/>
          <w:jc w:val="center"/>
        </w:trPr>
        <w:tc>
          <w:tcPr>
            <w:tcW w:w="818" w:type="dxa"/>
            <w:vAlign w:val="center"/>
          </w:tcPr>
          <w:p w14:paraId="495EC12F" w14:textId="2C4083EE" w:rsidR="00767E33" w:rsidRPr="0007724A" w:rsidRDefault="00767E33" w:rsidP="00767E33">
            <w:pPr>
              <w:autoSpaceDE w:val="0"/>
              <w:spacing w:line="20" w:lineRule="atLeast"/>
              <w:jc w:val="center"/>
              <w:rPr>
                <w:rFonts w:eastAsia="GOST Type AU"/>
                <w:sz w:val="20"/>
                <w:szCs w:val="20"/>
              </w:rPr>
            </w:pPr>
            <w:r w:rsidRPr="0007724A">
              <w:rPr>
                <w:sz w:val="20"/>
                <w:szCs w:val="20"/>
              </w:rPr>
              <w:t>:ЗУ47</w:t>
            </w:r>
          </w:p>
        </w:tc>
        <w:tc>
          <w:tcPr>
            <w:tcW w:w="1729" w:type="dxa"/>
            <w:vAlign w:val="center"/>
          </w:tcPr>
          <w:p w14:paraId="53260668" w14:textId="42120353" w:rsidR="00767E33" w:rsidRPr="0007724A" w:rsidRDefault="00767E33" w:rsidP="00767E33">
            <w:pPr>
              <w:autoSpaceDE w:val="0"/>
              <w:spacing w:line="20" w:lineRule="atLeast"/>
              <w:jc w:val="center"/>
              <w:rPr>
                <w:rFonts w:eastAsia="GOST Type AU"/>
                <w:sz w:val="20"/>
                <w:szCs w:val="20"/>
              </w:rPr>
            </w:pPr>
            <w:r w:rsidRPr="0007724A">
              <w:rPr>
                <w:rFonts w:eastAsia="GOST Type AU"/>
                <w:sz w:val="20"/>
                <w:szCs w:val="20"/>
              </w:rPr>
              <w:t>-</w:t>
            </w:r>
          </w:p>
        </w:tc>
        <w:tc>
          <w:tcPr>
            <w:tcW w:w="1984" w:type="dxa"/>
            <w:vAlign w:val="center"/>
          </w:tcPr>
          <w:p w14:paraId="74D0B7EB" w14:textId="48165407" w:rsidR="00767E33" w:rsidRPr="0007724A" w:rsidRDefault="00767E33" w:rsidP="00767E33">
            <w:pPr>
              <w:autoSpaceDE w:val="0"/>
              <w:spacing w:line="20" w:lineRule="atLeast"/>
              <w:jc w:val="center"/>
              <w:rPr>
                <w:rFonts w:eastAsia="GOST Type AU"/>
                <w:sz w:val="20"/>
                <w:szCs w:val="20"/>
              </w:rPr>
            </w:pPr>
            <w:r w:rsidRPr="0007724A">
              <w:rPr>
                <w:rFonts w:eastAsia="GOST Type AU"/>
                <w:sz w:val="20"/>
                <w:szCs w:val="20"/>
              </w:rPr>
              <w:t>Красноярский край, г. Норильск</w:t>
            </w:r>
          </w:p>
        </w:tc>
        <w:tc>
          <w:tcPr>
            <w:tcW w:w="1212" w:type="dxa"/>
            <w:vAlign w:val="center"/>
          </w:tcPr>
          <w:p w14:paraId="062CA10B" w14:textId="1BA27852" w:rsidR="00767E33" w:rsidRPr="0007724A" w:rsidRDefault="00767E33" w:rsidP="00767E33">
            <w:pPr>
              <w:autoSpaceDE w:val="0"/>
              <w:spacing w:line="20" w:lineRule="atLeast"/>
              <w:jc w:val="center"/>
              <w:rPr>
                <w:rFonts w:eastAsia="GOST Type AU"/>
                <w:sz w:val="20"/>
                <w:szCs w:val="20"/>
              </w:rPr>
            </w:pPr>
            <w:r w:rsidRPr="0007724A">
              <w:rPr>
                <w:rFonts w:eastAsia="GOST Type AU"/>
                <w:sz w:val="20"/>
                <w:szCs w:val="20"/>
              </w:rPr>
              <w:t>34</w:t>
            </w:r>
          </w:p>
        </w:tc>
        <w:tc>
          <w:tcPr>
            <w:tcW w:w="2410" w:type="dxa"/>
            <w:vAlign w:val="center"/>
          </w:tcPr>
          <w:p w14:paraId="792AE168" w14:textId="42EEAB38" w:rsidR="00767E33" w:rsidRPr="0007724A" w:rsidRDefault="00767E33" w:rsidP="00767E33">
            <w:pPr>
              <w:autoSpaceDE w:val="0"/>
              <w:spacing w:line="20" w:lineRule="atLeast"/>
              <w:jc w:val="center"/>
              <w:rPr>
                <w:rFonts w:eastAsia="GOST Type AU"/>
                <w:sz w:val="20"/>
                <w:szCs w:val="20"/>
              </w:rPr>
            </w:pPr>
            <w:r w:rsidRPr="0007724A">
              <w:rPr>
                <w:rFonts w:eastAsia="GOST Type AU"/>
                <w:sz w:val="20"/>
                <w:szCs w:val="20"/>
              </w:rPr>
              <w:t>Образование из земель, собственность на которые не разграничена</w:t>
            </w:r>
          </w:p>
        </w:tc>
        <w:tc>
          <w:tcPr>
            <w:tcW w:w="2127" w:type="dxa"/>
            <w:vAlign w:val="center"/>
          </w:tcPr>
          <w:p w14:paraId="7D165EBE" w14:textId="592B5D7B" w:rsidR="00767E33" w:rsidRPr="0007724A" w:rsidRDefault="00767E33" w:rsidP="00767E33">
            <w:pPr>
              <w:autoSpaceDE w:val="0"/>
              <w:spacing w:line="20" w:lineRule="atLeast"/>
              <w:jc w:val="center"/>
              <w:rPr>
                <w:rFonts w:eastAsia="GOST Type AU"/>
                <w:sz w:val="20"/>
                <w:szCs w:val="20"/>
              </w:rPr>
            </w:pPr>
            <w:r w:rsidRPr="0007724A">
              <w:rPr>
                <w:rFonts w:eastAsia="GOST Type AU"/>
                <w:sz w:val="20"/>
                <w:szCs w:val="20"/>
              </w:rPr>
              <w:t>Хранение автотранспорта (2.7.1)</w:t>
            </w:r>
          </w:p>
        </w:tc>
      </w:tr>
      <w:tr w:rsidR="00767E33" w:rsidRPr="0007724A" w14:paraId="60754A3F" w14:textId="77777777" w:rsidTr="00767E33">
        <w:trPr>
          <w:trHeight w:val="20"/>
          <w:jc w:val="center"/>
        </w:trPr>
        <w:tc>
          <w:tcPr>
            <w:tcW w:w="818" w:type="dxa"/>
            <w:vAlign w:val="center"/>
          </w:tcPr>
          <w:p w14:paraId="49514243" w14:textId="6FAE253A" w:rsidR="00767E33" w:rsidRPr="0007724A" w:rsidRDefault="00767E33" w:rsidP="00767E33">
            <w:pPr>
              <w:autoSpaceDE w:val="0"/>
              <w:spacing w:line="20" w:lineRule="atLeast"/>
              <w:jc w:val="center"/>
              <w:rPr>
                <w:rFonts w:eastAsia="GOST Type AU"/>
                <w:sz w:val="20"/>
                <w:szCs w:val="20"/>
              </w:rPr>
            </w:pPr>
            <w:r w:rsidRPr="0007724A">
              <w:rPr>
                <w:sz w:val="20"/>
                <w:szCs w:val="20"/>
              </w:rPr>
              <w:t>:ЗУ48</w:t>
            </w:r>
          </w:p>
        </w:tc>
        <w:tc>
          <w:tcPr>
            <w:tcW w:w="1729" w:type="dxa"/>
            <w:vAlign w:val="center"/>
          </w:tcPr>
          <w:p w14:paraId="4D67EA77" w14:textId="06D71158" w:rsidR="00767E33" w:rsidRPr="0007724A" w:rsidRDefault="00767E33" w:rsidP="00767E33">
            <w:pPr>
              <w:autoSpaceDE w:val="0"/>
              <w:spacing w:line="20" w:lineRule="atLeast"/>
              <w:jc w:val="center"/>
              <w:rPr>
                <w:rFonts w:eastAsia="GOST Type AU"/>
                <w:sz w:val="20"/>
                <w:szCs w:val="20"/>
              </w:rPr>
            </w:pPr>
            <w:r w:rsidRPr="0007724A">
              <w:rPr>
                <w:rFonts w:eastAsia="GOST Type AU"/>
                <w:sz w:val="20"/>
                <w:szCs w:val="20"/>
              </w:rPr>
              <w:t>-</w:t>
            </w:r>
          </w:p>
        </w:tc>
        <w:tc>
          <w:tcPr>
            <w:tcW w:w="1984" w:type="dxa"/>
            <w:vAlign w:val="center"/>
          </w:tcPr>
          <w:p w14:paraId="269AC72D" w14:textId="03C10668" w:rsidR="00767E33" w:rsidRPr="0007724A" w:rsidRDefault="00767E33" w:rsidP="00767E33">
            <w:pPr>
              <w:autoSpaceDE w:val="0"/>
              <w:spacing w:line="20" w:lineRule="atLeast"/>
              <w:jc w:val="center"/>
              <w:rPr>
                <w:rFonts w:eastAsia="GOST Type AU"/>
                <w:sz w:val="20"/>
                <w:szCs w:val="20"/>
              </w:rPr>
            </w:pPr>
            <w:r w:rsidRPr="0007724A">
              <w:rPr>
                <w:rFonts w:eastAsia="GOST Type AU"/>
                <w:sz w:val="20"/>
                <w:szCs w:val="20"/>
              </w:rPr>
              <w:t>Красноярский край, г. Норильск</w:t>
            </w:r>
          </w:p>
        </w:tc>
        <w:tc>
          <w:tcPr>
            <w:tcW w:w="1212" w:type="dxa"/>
            <w:vAlign w:val="center"/>
          </w:tcPr>
          <w:p w14:paraId="1AD7CB10" w14:textId="1F1F886B" w:rsidR="00767E33" w:rsidRPr="0007724A" w:rsidRDefault="00767E33" w:rsidP="00767E33">
            <w:pPr>
              <w:autoSpaceDE w:val="0"/>
              <w:spacing w:line="20" w:lineRule="atLeast"/>
              <w:jc w:val="center"/>
              <w:rPr>
                <w:rFonts w:eastAsia="GOST Type AU"/>
                <w:sz w:val="20"/>
                <w:szCs w:val="20"/>
              </w:rPr>
            </w:pPr>
            <w:r w:rsidRPr="0007724A">
              <w:rPr>
                <w:rFonts w:eastAsia="GOST Type AU"/>
                <w:sz w:val="20"/>
                <w:szCs w:val="20"/>
              </w:rPr>
              <w:t>48</w:t>
            </w:r>
          </w:p>
        </w:tc>
        <w:tc>
          <w:tcPr>
            <w:tcW w:w="2410" w:type="dxa"/>
            <w:vAlign w:val="center"/>
          </w:tcPr>
          <w:p w14:paraId="6395E3C0" w14:textId="17C13309" w:rsidR="00767E33" w:rsidRPr="0007724A" w:rsidRDefault="00767E33" w:rsidP="00767E33">
            <w:pPr>
              <w:autoSpaceDE w:val="0"/>
              <w:spacing w:line="20" w:lineRule="atLeast"/>
              <w:jc w:val="center"/>
              <w:rPr>
                <w:rFonts w:eastAsia="GOST Type AU"/>
                <w:sz w:val="20"/>
                <w:szCs w:val="20"/>
              </w:rPr>
            </w:pPr>
            <w:r w:rsidRPr="0007724A">
              <w:rPr>
                <w:rFonts w:eastAsia="GOST Type AU"/>
                <w:sz w:val="20"/>
                <w:szCs w:val="20"/>
              </w:rPr>
              <w:t>Образование из земель, собственность на которые не разграничена</w:t>
            </w:r>
          </w:p>
        </w:tc>
        <w:tc>
          <w:tcPr>
            <w:tcW w:w="2127" w:type="dxa"/>
            <w:vAlign w:val="center"/>
          </w:tcPr>
          <w:p w14:paraId="084F2CC6" w14:textId="69CFA2A7" w:rsidR="00767E33" w:rsidRPr="0007724A" w:rsidRDefault="00767E33" w:rsidP="00767E33">
            <w:pPr>
              <w:autoSpaceDE w:val="0"/>
              <w:spacing w:line="20" w:lineRule="atLeast"/>
              <w:jc w:val="center"/>
              <w:rPr>
                <w:rFonts w:eastAsia="GOST Type AU"/>
                <w:sz w:val="20"/>
                <w:szCs w:val="20"/>
              </w:rPr>
            </w:pPr>
            <w:r w:rsidRPr="0007724A">
              <w:rPr>
                <w:rFonts w:eastAsia="GOST Type AU"/>
                <w:sz w:val="20"/>
                <w:szCs w:val="20"/>
              </w:rPr>
              <w:t>Хранение автотранспорта (2.7.1)</w:t>
            </w:r>
          </w:p>
        </w:tc>
      </w:tr>
      <w:tr w:rsidR="00767E33" w:rsidRPr="0007724A" w14:paraId="6DFF6E6D" w14:textId="77777777" w:rsidTr="00767E33">
        <w:trPr>
          <w:trHeight w:val="20"/>
          <w:jc w:val="center"/>
        </w:trPr>
        <w:tc>
          <w:tcPr>
            <w:tcW w:w="818" w:type="dxa"/>
            <w:vAlign w:val="center"/>
          </w:tcPr>
          <w:p w14:paraId="31C0158C" w14:textId="5D9FDE52" w:rsidR="00767E33" w:rsidRPr="0007724A" w:rsidRDefault="00767E33" w:rsidP="00767E33">
            <w:pPr>
              <w:autoSpaceDE w:val="0"/>
              <w:spacing w:line="20" w:lineRule="atLeast"/>
              <w:jc w:val="center"/>
              <w:rPr>
                <w:rFonts w:eastAsia="GOST Type AU"/>
                <w:sz w:val="20"/>
                <w:szCs w:val="20"/>
              </w:rPr>
            </w:pPr>
            <w:r w:rsidRPr="0007724A">
              <w:rPr>
                <w:sz w:val="20"/>
                <w:szCs w:val="20"/>
              </w:rPr>
              <w:t>:ЗУ49</w:t>
            </w:r>
          </w:p>
        </w:tc>
        <w:tc>
          <w:tcPr>
            <w:tcW w:w="1729" w:type="dxa"/>
            <w:vAlign w:val="center"/>
          </w:tcPr>
          <w:p w14:paraId="31077121" w14:textId="5920E114" w:rsidR="00767E33" w:rsidRPr="0007724A" w:rsidRDefault="00767E33" w:rsidP="00767E33">
            <w:pPr>
              <w:autoSpaceDE w:val="0"/>
              <w:spacing w:line="20" w:lineRule="atLeast"/>
              <w:jc w:val="center"/>
              <w:rPr>
                <w:rFonts w:eastAsia="GOST Type AU"/>
                <w:sz w:val="20"/>
                <w:szCs w:val="20"/>
              </w:rPr>
            </w:pPr>
            <w:r w:rsidRPr="0007724A">
              <w:rPr>
                <w:rFonts w:eastAsia="GOST Type AU"/>
                <w:sz w:val="20"/>
                <w:szCs w:val="20"/>
              </w:rPr>
              <w:t>-</w:t>
            </w:r>
          </w:p>
        </w:tc>
        <w:tc>
          <w:tcPr>
            <w:tcW w:w="1984" w:type="dxa"/>
            <w:vAlign w:val="center"/>
          </w:tcPr>
          <w:p w14:paraId="058BCD98" w14:textId="5D67AEAE" w:rsidR="00767E33" w:rsidRPr="0007724A" w:rsidRDefault="00767E33" w:rsidP="00767E33">
            <w:pPr>
              <w:autoSpaceDE w:val="0"/>
              <w:spacing w:line="20" w:lineRule="atLeast"/>
              <w:jc w:val="center"/>
              <w:rPr>
                <w:rFonts w:eastAsia="GOST Type AU"/>
                <w:sz w:val="20"/>
                <w:szCs w:val="20"/>
              </w:rPr>
            </w:pPr>
            <w:r w:rsidRPr="0007724A">
              <w:rPr>
                <w:rFonts w:eastAsia="GOST Type AU"/>
                <w:sz w:val="20"/>
                <w:szCs w:val="20"/>
              </w:rPr>
              <w:t>Красноярский край, г. Норильск</w:t>
            </w:r>
          </w:p>
        </w:tc>
        <w:tc>
          <w:tcPr>
            <w:tcW w:w="1212" w:type="dxa"/>
            <w:vAlign w:val="center"/>
          </w:tcPr>
          <w:p w14:paraId="5F5AE216" w14:textId="6DA5310F" w:rsidR="00767E33" w:rsidRPr="0007724A" w:rsidRDefault="00767E33" w:rsidP="00767E33">
            <w:pPr>
              <w:autoSpaceDE w:val="0"/>
              <w:spacing w:line="20" w:lineRule="atLeast"/>
              <w:jc w:val="center"/>
              <w:rPr>
                <w:rFonts w:eastAsia="GOST Type AU"/>
                <w:sz w:val="20"/>
                <w:szCs w:val="20"/>
              </w:rPr>
            </w:pPr>
            <w:r w:rsidRPr="0007724A">
              <w:rPr>
                <w:rFonts w:eastAsia="GOST Type AU"/>
                <w:sz w:val="20"/>
                <w:szCs w:val="20"/>
              </w:rPr>
              <w:t>68</w:t>
            </w:r>
          </w:p>
        </w:tc>
        <w:tc>
          <w:tcPr>
            <w:tcW w:w="2410" w:type="dxa"/>
            <w:vAlign w:val="center"/>
          </w:tcPr>
          <w:p w14:paraId="3CA043BA" w14:textId="75580335" w:rsidR="00767E33" w:rsidRPr="0007724A" w:rsidRDefault="00767E33" w:rsidP="00767E33">
            <w:pPr>
              <w:autoSpaceDE w:val="0"/>
              <w:spacing w:line="20" w:lineRule="atLeast"/>
              <w:jc w:val="center"/>
              <w:rPr>
                <w:rFonts w:eastAsia="GOST Type AU"/>
                <w:sz w:val="20"/>
                <w:szCs w:val="20"/>
              </w:rPr>
            </w:pPr>
            <w:r w:rsidRPr="0007724A">
              <w:rPr>
                <w:rFonts w:eastAsia="GOST Type AU"/>
                <w:sz w:val="20"/>
                <w:szCs w:val="20"/>
              </w:rPr>
              <w:t>Образование из земель, собственность на которые не разграничена</w:t>
            </w:r>
          </w:p>
        </w:tc>
        <w:tc>
          <w:tcPr>
            <w:tcW w:w="2127" w:type="dxa"/>
            <w:vAlign w:val="center"/>
          </w:tcPr>
          <w:p w14:paraId="6B531953" w14:textId="4C8004B6" w:rsidR="00767E33" w:rsidRPr="0007724A" w:rsidRDefault="00767E33" w:rsidP="00767E33">
            <w:pPr>
              <w:autoSpaceDE w:val="0"/>
              <w:spacing w:line="20" w:lineRule="atLeast"/>
              <w:jc w:val="center"/>
              <w:rPr>
                <w:rFonts w:eastAsia="GOST Type AU"/>
                <w:sz w:val="20"/>
                <w:szCs w:val="20"/>
              </w:rPr>
            </w:pPr>
            <w:r w:rsidRPr="0007724A">
              <w:rPr>
                <w:rFonts w:eastAsia="GOST Type AU"/>
                <w:sz w:val="20"/>
                <w:szCs w:val="20"/>
              </w:rPr>
              <w:t>Хранение автотранспорта (2.7.1)</w:t>
            </w:r>
          </w:p>
        </w:tc>
      </w:tr>
      <w:tr w:rsidR="00767E33" w:rsidRPr="0007724A" w14:paraId="2ECBF419" w14:textId="77777777" w:rsidTr="00767E33">
        <w:trPr>
          <w:trHeight w:val="20"/>
          <w:jc w:val="center"/>
        </w:trPr>
        <w:tc>
          <w:tcPr>
            <w:tcW w:w="818" w:type="dxa"/>
            <w:vAlign w:val="center"/>
          </w:tcPr>
          <w:p w14:paraId="0BEC5AD6" w14:textId="664188B7" w:rsidR="00767E33" w:rsidRPr="0007724A" w:rsidRDefault="00767E33" w:rsidP="00767E33">
            <w:pPr>
              <w:autoSpaceDE w:val="0"/>
              <w:spacing w:line="20" w:lineRule="atLeast"/>
              <w:jc w:val="center"/>
              <w:rPr>
                <w:rFonts w:eastAsia="GOST Type AU"/>
                <w:sz w:val="20"/>
                <w:szCs w:val="20"/>
              </w:rPr>
            </w:pPr>
            <w:r w:rsidRPr="0007724A">
              <w:rPr>
                <w:sz w:val="20"/>
                <w:szCs w:val="20"/>
              </w:rPr>
              <w:t>:ЗУ50</w:t>
            </w:r>
          </w:p>
        </w:tc>
        <w:tc>
          <w:tcPr>
            <w:tcW w:w="1729" w:type="dxa"/>
            <w:vAlign w:val="center"/>
          </w:tcPr>
          <w:p w14:paraId="05656C82" w14:textId="7B26C312" w:rsidR="00767E33" w:rsidRPr="0007724A" w:rsidRDefault="00767E33" w:rsidP="00767E33">
            <w:pPr>
              <w:autoSpaceDE w:val="0"/>
              <w:spacing w:line="20" w:lineRule="atLeast"/>
              <w:jc w:val="center"/>
              <w:rPr>
                <w:rFonts w:eastAsia="GOST Type AU"/>
                <w:sz w:val="20"/>
                <w:szCs w:val="20"/>
              </w:rPr>
            </w:pPr>
            <w:r w:rsidRPr="0007724A">
              <w:rPr>
                <w:rFonts w:eastAsia="GOST Type AU"/>
                <w:sz w:val="20"/>
                <w:szCs w:val="20"/>
              </w:rPr>
              <w:t>-</w:t>
            </w:r>
          </w:p>
        </w:tc>
        <w:tc>
          <w:tcPr>
            <w:tcW w:w="1984" w:type="dxa"/>
            <w:vAlign w:val="center"/>
          </w:tcPr>
          <w:p w14:paraId="1F006383" w14:textId="19168DA4" w:rsidR="00767E33" w:rsidRPr="0007724A" w:rsidRDefault="00767E33" w:rsidP="00767E33">
            <w:pPr>
              <w:autoSpaceDE w:val="0"/>
              <w:spacing w:line="20" w:lineRule="atLeast"/>
              <w:jc w:val="center"/>
              <w:rPr>
                <w:rFonts w:eastAsia="GOST Type AU"/>
                <w:sz w:val="20"/>
                <w:szCs w:val="20"/>
              </w:rPr>
            </w:pPr>
            <w:r w:rsidRPr="0007724A">
              <w:rPr>
                <w:rFonts w:eastAsia="GOST Type AU"/>
                <w:sz w:val="20"/>
                <w:szCs w:val="20"/>
              </w:rPr>
              <w:t>Красноярский край, г. Норильск</w:t>
            </w:r>
          </w:p>
        </w:tc>
        <w:tc>
          <w:tcPr>
            <w:tcW w:w="1212" w:type="dxa"/>
            <w:vAlign w:val="center"/>
          </w:tcPr>
          <w:p w14:paraId="6CF6597A" w14:textId="1144890C" w:rsidR="00767E33" w:rsidRPr="0007724A" w:rsidRDefault="00767E33" w:rsidP="00767E33">
            <w:pPr>
              <w:autoSpaceDE w:val="0"/>
              <w:spacing w:line="20" w:lineRule="atLeast"/>
              <w:jc w:val="center"/>
              <w:rPr>
                <w:rFonts w:eastAsia="GOST Type AU"/>
                <w:sz w:val="20"/>
                <w:szCs w:val="20"/>
              </w:rPr>
            </w:pPr>
            <w:r w:rsidRPr="0007724A">
              <w:rPr>
                <w:rFonts w:eastAsia="GOST Type AU"/>
                <w:sz w:val="20"/>
                <w:szCs w:val="20"/>
              </w:rPr>
              <w:t>61</w:t>
            </w:r>
          </w:p>
        </w:tc>
        <w:tc>
          <w:tcPr>
            <w:tcW w:w="2410" w:type="dxa"/>
            <w:vAlign w:val="center"/>
          </w:tcPr>
          <w:p w14:paraId="41D382B3" w14:textId="0D4A5B3E" w:rsidR="00767E33" w:rsidRPr="0007724A" w:rsidRDefault="00767E33" w:rsidP="00767E33">
            <w:pPr>
              <w:autoSpaceDE w:val="0"/>
              <w:spacing w:line="20" w:lineRule="atLeast"/>
              <w:jc w:val="center"/>
              <w:rPr>
                <w:rFonts w:eastAsia="GOST Type AU"/>
                <w:sz w:val="20"/>
                <w:szCs w:val="20"/>
              </w:rPr>
            </w:pPr>
            <w:r w:rsidRPr="0007724A">
              <w:rPr>
                <w:rFonts w:eastAsia="GOST Type AU"/>
                <w:sz w:val="20"/>
                <w:szCs w:val="20"/>
              </w:rPr>
              <w:t>Образование из земель, собственность на которые не разграничена</w:t>
            </w:r>
          </w:p>
        </w:tc>
        <w:tc>
          <w:tcPr>
            <w:tcW w:w="2127" w:type="dxa"/>
            <w:vAlign w:val="center"/>
          </w:tcPr>
          <w:p w14:paraId="6A49DDB9" w14:textId="789B10BE" w:rsidR="00767E33" w:rsidRPr="0007724A" w:rsidRDefault="00767E33" w:rsidP="00767E33">
            <w:pPr>
              <w:autoSpaceDE w:val="0"/>
              <w:spacing w:line="20" w:lineRule="atLeast"/>
              <w:jc w:val="center"/>
              <w:rPr>
                <w:rFonts w:eastAsia="GOST Type AU"/>
                <w:sz w:val="20"/>
                <w:szCs w:val="20"/>
              </w:rPr>
            </w:pPr>
            <w:r w:rsidRPr="0007724A">
              <w:rPr>
                <w:rFonts w:eastAsia="GOST Type AU"/>
                <w:sz w:val="20"/>
                <w:szCs w:val="20"/>
              </w:rPr>
              <w:t>Хранение автотранспорта (2.7.1)</w:t>
            </w:r>
          </w:p>
        </w:tc>
      </w:tr>
      <w:tr w:rsidR="00767E33" w:rsidRPr="0007724A" w14:paraId="0666BBBD" w14:textId="77777777" w:rsidTr="00767E33">
        <w:trPr>
          <w:trHeight w:val="20"/>
          <w:jc w:val="center"/>
        </w:trPr>
        <w:tc>
          <w:tcPr>
            <w:tcW w:w="818" w:type="dxa"/>
            <w:vAlign w:val="center"/>
          </w:tcPr>
          <w:p w14:paraId="2A38C2B5" w14:textId="6FDE4434" w:rsidR="00767E33" w:rsidRPr="0007724A" w:rsidRDefault="00767E33" w:rsidP="00767E33">
            <w:pPr>
              <w:autoSpaceDE w:val="0"/>
              <w:spacing w:line="20" w:lineRule="atLeast"/>
              <w:jc w:val="center"/>
              <w:rPr>
                <w:rFonts w:eastAsia="GOST Type AU"/>
                <w:sz w:val="20"/>
                <w:szCs w:val="20"/>
              </w:rPr>
            </w:pPr>
            <w:r w:rsidRPr="0007724A">
              <w:rPr>
                <w:sz w:val="20"/>
                <w:szCs w:val="20"/>
              </w:rPr>
              <w:t>:ЗУ51</w:t>
            </w:r>
          </w:p>
        </w:tc>
        <w:tc>
          <w:tcPr>
            <w:tcW w:w="1729" w:type="dxa"/>
            <w:vAlign w:val="center"/>
          </w:tcPr>
          <w:p w14:paraId="5E926D13" w14:textId="3CEB7068" w:rsidR="00767E33" w:rsidRPr="0007724A" w:rsidRDefault="00767E33" w:rsidP="00767E33">
            <w:pPr>
              <w:autoSpaceDE w:val="0"/>
              <w:spacing w:line="20" w:lineRule="atLeast"/>
              <w:jc w:val="center"/>
              <w:rPr>
                <w:rFonts w:eastAsia="GOST Type AU"/>
                <w:sz w:val="20"/>
                <w:szCs w:val="20"/>
              </w:rPr>
            </w:pPr>
            <w:r w:rsidRPr="0007724A">
              <w:rPr>
                <w:rFonts w:eastAsia="GOST Type AU"/>
                <w:sz w:val="20"/>
                <w:szCs w:val="20"/>
              </w:rPr>
              <w:t>-</w:t>
            </w:r>
          </w:p>
        </w:tc>
        <w:tc>
          <w:tcPr>
            <w:tcW w:w="1984" w:type="dxa"/>
            <w:vAlign w:val="center"/>
          </w:tcPr>
          <w:p w14:paraId="326F4B25" w14:textId="2F4426D1" w:rsidR="00767E33" w:rsidRPr="0007724A" w:rsidRDefault="00767E33" w:rsidP="00767E33">
            <w:pPr>
              <w:autoSpaceDE w:val="0"/>
              <w:spacing w:line="20" w:lineRule="atLeast"/>
              <w:jc w:val="center"/>
              <w:rPr>
                <w:rFonts w:eastAsia="GOST Type AU"/>
                <w:sz w:val="20"/>
                <w:szCs w:val="20"/>
              </w:rPr>
            </w:pPr>
            <w:r w:rsidRPr="0007724A">
              <w:rPr>
                <w:rFonts w:eastAsia="GOST Type AU"/>
                <w:sz w:val="20"/>
                <w:szCs w:val="20"/>
              </w:rPr>
              <w:t>Красноярский край, г. Норильск</w:t>
            </w:r>
          </w:p>
        </w:tc>
        <w:tc>
          <w:tcPr>
            <w:tcW w:w="1212" w:type="dxa"/>
            <w:vAlign w:val="center"/>
          </w:tcPr>
          <w:p w14:paraId="72A28ABA" w14:textId="6491DC04" w:rsidR="00767E33" w:rsidRPr="0007724A" w:rsidRDefault="00767E33" w:rsidP="00767E33">
            <w:pPr>
              <w:autoSpaceDE w:val="0"/>
              <w:spacing w:line="20" w:lineRule="atLeast"/>
              <w:jc w:val="center"/>
              <w:rPr>
                <w:rFonts w:eastAsia="GOST Type AU"/>
                <w:sz w:val="20"/>
                <w:szCs w:val="20"/>
              </w:rPr>
            </w:pPr>
            <w:r w:rsidRPr="0007724A">
              <w:rPr>
                <w:rFonts w:eastAsia="GOST Type AU"/>
                <w:sz w:val="20"/>
                <w:szCs w:val="20"/>
              </w:rPr>
              <w:t>58</w:t>
            </w:r>
          </w:p>
        </w:tc>
        <w:tc>
          <w:tcPr>
            <w:tcW w:w="2410" w:type="dxa"/>
            <w:vAlign w:val="center"/>
          </w:tcPr>
          <w:p w14:paraId="60B0FBED" w14:textId="4AB27938" w:rsidR="00767E33" w:rsidRPr="0007724A" w:rsidRDefault="00767E33" w:rsidP="00767E33">
            <w:pPr>
              <w:autoSpaceDE w:val="0"/>
              <w:spacing w:line="20" w:lineRule="atLeast"/>
              <w:jc w:val="center"/>
              <w:rPr>
                <w:rFonts w:eastAsia="GOST Type AU"/>
                <w:sz w:val="20"/>
                <w:szCs w:val="20"/>
              </w:rPr>
            </w:pPr>
            <w:r w:rsidRPr="0007724A">
              <w:rPr>
                <w:rFonts w:eastAsia="GOST Type AU"/>
                <w:sz w:val="20"/>
                <w:szCs w:val="20"/>
              </w:rPr>
              <w:t>Образование из земель, собственность на которые не разграничена</w:t>
            </w:r>
          </w:p>
        </w:tc>
        <w:tc>
          <w:tcPr>
            <w:tcW w:w="2127" w:type="dxa"/>
            <w:vAlign w:val="center"/>
          </w:tcPr>
          <w:p w14:paraId="00BDA4C5" w14:textId="3BE1252C" w:rsidR="00767E33" w:rsidRPr="0007724A" w:rsidRDefault="00767E33" w:rsidP="00767E33">
            <w:pPr>
              <w:autoSpaceDE w:val="0"/>
              <w:spacing w:line="20" w:lineRule="atLeast"/>
              <w:jc w:val="center"/>
              <w:rPr>
                <w:rFonts w:eastAsia="GOST Type AU"/>
                <w:sz w:val="20"/>
                <w:szCs w:val="20"/>
              </w:rPr>
            </w:pPr>
            <w:r w:rsidRPr="0007724A">
              <w:rPr>
                <w:rFonts w:eastAsia="GOST Type AU"/>
                <w:sz w:val="20"/>
                <w:szCs w:val="20"/>
              </w:rPr>
              <w:t>Хранение автотранспорта (2.7.1)</w:t>
            </w:r>
          </w:p>
        </w:tc>
      </w:tr>
      <w:tr w:rsidR="00767E33" w:rsidRPr="0007724A" w14:paraId="35A60B4C" w14:textId="77777777" w:rsidTr="00767E33">
        <w:trPr>
          <w:trHeight w:val="20"/>
          <w:jc w:val="center"/>
        </w:trPr>
        <w:tc>
          <w:tcPr>
            <w:tcW w:w="818" w:type="dxa"/>
            <w:vAlign w:val="center"/>
          </w:tcPr>
          <w:p w14:paraId="6F7F7BF4" w14:textId="475BDBEE" w:rsidR="00767E33" w:rsidRPr="0007724A" w:rsidRDefault="00767E33" w:rsidP="00767E33">
            <w:pPr>
              <w:autoSpaceDE w:val="0"/>
              <w:spacing w:line="20" w:lineRule="atLeast"/>
              <w:jc w:val="center"/>
              <w:rPr>
                <w:rFonts w:eastAsia="GOST Type AU"/>
                <w:sz w:val="20"/>
                <w:szCs w:val="20"/>
              </w:rPr>
            </w:pPr>
            <w:r w:rsidRPr="0007724A">
              <w:rPr>
                <w:sz w:val="20"/>
                <w:szCs w:val="20"/>
              </w:rPr>
              <w:t>:ЗУ52</w:t>
            </w:r>
          </w:p>
        </w:tc>
        <w:tc>
          <w:tcPr>
            <w:tcW w:w="1729" w:type="dxa"/>
            <w:vAlign w:val="center"/>
          </w:tcPr>
          <w:p w14:paraId="08C31F8D" w14:textId="2A111639" w:rsidR="00767E33" w:rsidRPr="0007724A" w:rsidRDefault="00767E33" w:rsidP="00767E33">
            <w:pPr>
              <w:autoSpaceDE w:val="0"/>
              <w:spacing w:line="20" w:lineRule="atLeast"/>
              <w:jc w:val="center"/>
              <w:rPr>
                <w:rFonts w:eastAsia="GOST Type AU"/>
                <w:sz w:val="20"/>
                <w:szCs w:val="20"/>
              </w:rPr>
            </w:pPr>
            <w:r w:rsidRPr="0007724A">
              <w:rPr>
                <w:rFonts w:eastAsia="GOST Type AU"/>
                <w:sz w:val="20"/>
                <w:szCs w:val="20"/>
              </w:rPr>
              <w:t>-</w:t>
            </w:r>
          </w:p>
        </w:tc>
        <w:tc>
          <w:tcPr>
            <w:tcW w:w="1984" w:type="dxa"/>
            <w:vAlign w:val="center"/>
          </w:tcPr>
          <w:p w14:paraId="409E2AE1" w14:textId="6C8E5D99" w:rsidR="00767E33" w:rsidRPr="0007724A" w:rsidRDefault="00767E33" w:rsidP="00767E33">
            <w:pPr>
              <w:autoSpaceDE w:val="0"/>
              <w:spacing w:line="20" w:lineRule="atLeast"/>
              <w:jc w:val="center"/>
              <w:rPr>
                <w:rFonts w:eastAsia="GOST Type AU"/>
                <w:sz w:val="20"/>
                <w:szCs w:val="20"/>
              </w:rPr>
            </w:pPr>
            <w:r w:rsidRPr="0007724A">
              <w:rPr>
                <w:rFonts w:eastAsia="GOST Type AU"/>
                <w:sz w:val="20"/>
                <w:szCs w:val="20"/>
              </w:rPr>
              <w:t>Красноярский край, г. Норильск</w:t>
            </w:r>
          </w:p>
        </w:tc>
        <w:tc>
          <w:tcPr>
            <w:tcW w:w="1212" w:type="dxa"/>
            <w:vAlign w:val="center"/>
          </w:tcPr>
          <w:p w14:paraId="0EDFDE98" w14:textId="2CA9AF11" w:rsidR="00767E33" w:rsidRPr="0007724A" w:rsidRDefault="00767E33" w:rsidP="00767E33">
            <w:pPr>
              <w:autoSpaceDE w:val="0"/>
              <w:spacing w:line="20" w:lineRule="atLeast"/>
              <w:jc w:val="center"/>
              <w:rPr>
                <w:rFonts w:eastAsia="GOST Type AU"/>
                <w:sz w:val="20"/>
                <w:szCs w:val="20"/>
              </w:rPr>
            </w:pPr>
            <w:r w:rsidRPr="0007724A">
              <w:rPr>
                <w:rFonts w:eastAsia="GOST Type AU"/>
                <w:sz w:val="20"/>
                <w:szCs w:val="20"/>
              </w:rPr>
              <w:t>49</w:t>
            </w:r>
          </w:p>
        </w:tc>
        <w:tc>
          <w:tcPr>
            <w:tcW w:w="2410" w:type="dxa"/>
            <w:vAlign w:val="center"/>
          </w:tcPr>
          <w:p w14:paraId="3D6B336D" w14:textId="04ADFC04" w:rsidR="00767E33" w:rsidRPr="0007724A" w:rsidRDefault="00767E33" w:rsidP="00767E33">
            <w:pPr>
              <w:autoSpaceDE w:val="0"/>
              <w:spacing w:line="20" w:lineRule="atLeast"/>
              <w:jc w:val="center"/>
              <w:rPr>
                <w:rFonts w:eastAsia="GOST Type AU"/>
                <w:sz w:val="20"/>
                <w:szCs w:val="20"/>
              </w:rPr>
            </w:pPr>
            <w:r w:rsidRPr="0007724A">
              <w:rPr>
                <w:rFonts w:eastAsia="GOST Type AU"/>
                <w:sz w:val="20"/>
                <w:szCs w:val="20"/>
              </w:rPr>
              <w:t>Образование из земель, собственность на которые не разграничена</w:t>
            </w:r>
          </w:p>
        </w:tc>
        <w:tc>
          <w:tcPr>
            <w:tcW w:w="2127" w:type="dxa"/>
            <w:vAlign w:val="center"/>
          </w:tcPr>
          <w:p w14:paraId="54A0BE01" w14:textId="21A9DAF4" w:rsidR="00767E33" w:rsidRPr="0007724A" w:rsidRDefault="00767E33" w:rsidP="00767E33">
            <w:pPr>
              <w:autoSpaceDE w:val="0"/>
              <w:spacing w:line="20" w:lineRule="atLeast"/>
              <w:jc w:val="center"/>
              <w:rPr>
                <w:rFonts w:eastAsia="GOST Type AU"/>
                <w:sz w:val="20"/>
                <w:szCs w:val="20"/>
              </w:rPr>
            </w:pPr>
            <w:r w:rsidRPr="0007724A">
              <w:rPr>
                <w:rFonts w:eastAsia="GOST Type AU"/>
                <w:sz w:val="20"/>
                <w:szCs w:val="20"/>
              </w:rPr>
              <w:t>Хранение автотранспорта (2.7.1)</w:t>
            </w:r>
          </w:p>
        </w:tc>
      </w:tr>
      <w:tr w:rsidR="00767E33" w:rsidRPr="0007724A" w14:paraId="22A3FAE1" w14:textId="77777777" w:rsidTr="00767E33">
        <w:trPr>
          <w:trHeight w:val="20"/>
          <w:jc w:val="center"/>
        </w:trPr>
        <w:tc>
          <w:tcPr>
            <w:tcW w:w="818" w:type="dxa"/>
            <w:vAlign w:val="center"/>
          </w:tcPr>
          <w:p w14:paraId="5AA2AA71" w14:textId="0C4190A5" w:rsidR="00767E33" w:rsidRPr="0007724A" w:rsidRDefault="00767E33" w:rsidP="00767E33">
            <w:pPr>
              <w:autoSpaceDE w:val="0"/>
              <w:spacing w:line="20" w:lineRule="atLeast"/>
              <w:jc w:val="center"/>
              <w:rPr>
                <w:rFonts w:eastAsia="GOST Type AU"/>
                <w:sz w:val="20"/>
                <w:szCs w:val="20"/>
              </w:rPr>
            </w:pPr>
            <w:r w:rsidRPr="0007724A">
              <w:rPr>
                <w:sz w:val="20"/>
                <w:szCs w:val="20"/>
              </w:rPr>
              <w:t>:ЗУ53</w:t>
            </w:r>
          </w:p>
        </w:tc>
        <w:tc>
          <w:tcPr>
            <w:tcW w:w="1729" w:type="dxa"/>
            <w:vAlign w:val="center"/>
          </w:tcPr>
          <w:p w14:paraId="2D719562" w14:textId="4A56C0CA" w:rsidR="00767E33" w:rsidRPr="0007724A" w:rsidRDefault="00767E33" w:rsidP="00767E33">
            <w:pPr>
              <w:autoSpaceDE w:val="0"/>
              <w:spacing w:line="20" w:lineRule="atLeast"/>
              <w:jc w:val="center"/>
              <w:rPr>
                <w:rFonts w:eastAsia="GOST Type AU"/>
                <w:sz w:val="20"/>
                <w:szCs w:val="20"/>
              </w:rPr>
            </w:pPr>
            <w:r w:rsidRPr="0007724A">
              <w:rPr>
                <w:rFonts w:eastAsia="GOST Type AU"/>
                <w:sz w:val="20"/>
                <w:szCs w:val="20"/>
              </w:rPr>
              <w:t>-</w:t>
            </w:r>
          </w:p>
        </w:tc>
        <w:tc>
          <w:tcPr>
            <w:tcW w:w="1984" w:type="dxa"/>
            <w:vAlign w:val="center"/>
          </w:tcPr>
          <w:p w14:paraId="797C8C64" w14:textId="7D2EDDB8" w:rsidR="00767E33" w:rsidRPr="0007724A" w:rsidRDefault="00767E33" w:rsidP="00767E33">
            <w:pPr>
              <w:autoSpaceDE w:val="0"/>
              <w:spacing w:line="20" w:lineRule="atLeast"/>
              <w:jc w:val="center"/>
              <w:rPr>
                <w:rFonts w:eastAsia="GOST Type AU"/>
                <w:sz w:val="20"/>
                <w:szCs w:val="20"/>
              </w:rPr>
            </w:pPr>
            <w:r w:rsidRPr="0007724A">
              <w:rPr>
                <w:rFonts w:eastAsia="GOST Type AU"/>
                <w:sz w:val="20"/>
                <w:szCs w:val="20"/>
              </w:rPr>
              <w:t>Красноярский край, г. Норильск</w:t>
            </w:r>
          </w:p>
        </w:tc>
        <w:tc>
          <w:tcPr>
            <w:tcW w:w="1212" w:type="dxa"/>
            <w:vAlign w:val="center"/>
          </w:tcPr>
          <w:p w14:paraId="3A22D695" w14:textId="09FCE1F8" w:rsidR="00767E33" w:rsidRPr="0007724A" w:rsidRDefault="00767E33" w:rsidP="00767E33">
            <w:pPr>
              <w:autoSpaceDE w:val="0"/>
              <w:spacing w:line="20" w:lineRule="atLeast"/>
              <w:jc w:val="center"/>
              <w:rPr>
                <w:rFonts w:eastAsia="GOST Type AU"/>
                <w:sz w:val="20"/>
                <w:szCs w:val="20"/>
              </w:rPr>
            </w:pPr>
            <w:r w:rsidRPr="0007724A">
              <w:rPr>
                <w:rFonts w:eastAsia="GOST Type AU"/>
                <w:sz w:val="20"/>
                <w:szCs w:val="20"/>
              </w:rPr>
              <w:t>59</w:t>
            </w:r>
          </w:p>
        </w:tc>
        <w:tc>
          <w:tcPr>
            <w:tcW w:w="2410" w:type="dxa"/>
            <w:vAlign w:val="center"/>
          </w:tcPr>
          <w:p w14:paraId="658EEE83" w14:textId="45759FF7" w:rsidR="00767E33" w:rsidRPr="0007724A" w:rsidRDefault="00767E33" w:rsidP="00767E33">
            <w:pPr>
              <w:autoSpaceDE w:val="0"/>
              <w:spacing w:line="20" w:lineRule="atLeast"/>
              <w:jc w:val="center"/>
              <w:rPr>
                <w:rFonts w:eastAsia="GOST Type AU"/>
                <w:sz w:val="20"/>
                <w:szCs w:val="20"/>
              </w:rPr>
            </w:pPr>
            <w:r w:rsidRPr="0007724A">
              <w:rPr>
                <w:rFonts w:eastAsia="GOST Type AU"/>
                <w:sz w:val="20"/>
                <w:szCs w:val="20"/>
              </w:rPr>
              <w:t>Образование из земель, собственность на которые не разграничена</w:t>
            </w:r>
          </w:p>
        </w:tc>
        <w:tc>
          <w:tcPr>
            <w:tcW w:w="2127" w:type="dxa"/>
            <w:vAlign w:val="center"/>
          </w:tcPr>
          <w:p w14:paraId="3761165F" w14:textId="4C869B66" w:rsidR="00767E33" w:rsidRPr="0007724A" w:rsidRDefault="00767E33" w:rsidP="00767E33">
            <w:pPr>
              <w:autoSpaceDE w:val="0"/>
              <w:spacing w:line="20" w:lineRule="atLeast"/>
              <w:jc w:val="center"/>
              <w:rPr>
                <w:rFonts w:eastAsia="GOST Type AU"/>
                <w:sz w:val="20"/>
                <w:szCs w:val="20"/>
              </w:rPr>
            </w:pPr>
            <w:r w:rsidRPr="0007724A">
              <w:rPr>
                <w:rFonts w:eastAsia="GOST Type AU"/>
                <w:sz w:val="20"/>
                <w:szCs w:val="20"/>
              </w:rPr>
              <w:t>Хранение автотранспорта (2.7.1)</w:t>
            </w:r>
          </w:p>
        </w:tc>
      </w:tr>
      <w:tr w:rsidR="00767E33" w:rsidRPr="0007724A" w14:paraId="295A6621" w14:textId="77777777" w:rsidTr="00767E33">
        <w:trPr>
          <w:trHeight w:val="20"/>
          <w:jc w:val="center"/>
        </w:trPr>
        <w:tc>
          <w:tcPr>
            <w:tcW w:w="818" w:type="dxa"/>
            <w:vAlign w:val="center"/>
          </w:tcPr>
          <w:p w14:paraId="39DBF502" w14:textId="63047BA2" w:rsidR="00767E33" w:rsidRPr="0007724A" w:rsidRDefault="00767E33" w:rsidP="00767E33">
            <w:pPr>
              <w:autoSpaceDE w:val="0"/>
              <w:spacing w:line="20" w:lineRule="atLeast"/>
              <w:jc w:val="center"/>
              <w:rPr>
                <w:rFonts w:eastAsia="GOST Type AU"/>
                <w:sz w:val="20"/>
                <w:szCs w:val="20"/>
              </w:rPr>
            </w:pPr>
            <w:r w:rsidRPr="0007724A">
              <w:rPr>
                <w:sz w:val="20"/>
                <w:szCs w:val="20"/>
              </w:rPr>
              <w:t>:ЗУ54</w:t>
            </w:r>
          </w:p>
        </w:tc>
        <w:tc>
          <w:tcPr>
            <w:tcW w:w="1729" w:type="dxa"/>
            <w:vAlign w:val="center"/>
          </w:tcPr>
          <w:p w14:paraId="46532DA2" w14:textId="3E07DF0D" w:rsidR="00767E33" w:rsidRPr="0007724A" w:rsidRDefault="00767E33" w:rsidP="00767E33">
            <w:pPr>
              <w:autoSpaceDE w:val="0"/>
              <w:spacing w:line="20" w:lineRule="atLeast"/>
              <w:jc w:val="center"/>
              <w:rPr>
                <w:rFonts w:eastAsia="GOST Type AU"/>
                <w:sz w:val="20"/>
                <w:szCs w:val="20"/>
              </w:rPr>
            </w:pPr>
            <w:r w:rsidRPr="0007724A">
              <w:rPr>
                <w:rFonts w:eastAsia="GOST Type AU"/>
                <w:sz w:val="20"/>
                <w:szCs w:val="20"/>
              </w:rPr>
              <w:t>-</w:t>
            </w:r>
          </w:p>
        </w:tc>
        <w:tc>
          <w:tcPr>
            <w:tcW w:w="1984" w:type="dxa"/>
            <w:vAlign w:val="center"/>
          </w:tcPr>
          <w:p w14:paraId="000A8CE0" w14:textId="4F04D076" w:rsidR="00767E33" w:rsidRPr="0007724A" w:rsidRDefault="00767E33" w:rsidP="00767E33">
            <w:pPr>
              <w:autoSpaceDE w:val="0"/>
              <w:spacing w:line="20" w:lineRule="atLeast"/>
              <w:jc w:val="center"/>
              <w:rPr>
                <w:rFonts w:eastAsia="GOST Type AU"/>
                <w:sz w:val="20"/>
                <w:szCs w:val="20"/>
              </w:rPr>
            </w:pPr>
            <w:r w:rsidRPr="0007724A">
              <w:rPr>
                <w:rFonts w:eastAsia="GOST Type AU"/>
                <w:sz w:val="20"/>
                <w:szCs w:val="20"/>
              </w:rPr>
              <w:t>Красноярский край, г. Норильск</w:t>
            </w:r>
          </w:p>
        </w:tc>
        <w:tc>
          <w:tcPr>
            <w:tcW w:w="1212" w:type="dxa"/>
            <w:vAlign w:val="center"/>
          </w:tcPr>
          <w:p w14:paraId="2FCB2BDE" w14:textId="06BE1770" w:rsidR="00767E33" w:rsidRPr="0007724A" w:rsidRDefault="00767E33" w:rsidP="00767E33">
            <w:pPr>
              <w:autoSpaceDE w:val="0"/>
              <w:spacing w:line="20" w:lineRule="atLeast"/>
              <w:jc w:val="center"/>
              <w:rPr>
                <w:rFonts w:eastAsia="GOST Type AU"/>
                <w:sz w:val="20"/>
                <w:szCs w:val="20"/>
              </w:rPr>
            </w:pPr>
            <w:r w:rsidRPr="0007724A">
              <w:rPr>
                <w:rFonts w:eastAsia="GOST Type AU"/>
                <w:sz w:val="20"/>
                <w:szCs w:val="20"/>
              </w:rPr>
              <w:t>57</w:t>
            </w:r>
          </w:p>
        </w:tc>
        <w:tc>
          <w:tcPr>
            <w:tcW w:w="2410" w:type="dxa"/>
            <w:vAlign w:val="center"/>
          </w:tcPr>
          <w:p w14:paraId="205EA9DC" w14:textId="4595CBA0" w:rsidR="00767E33" w:rsidRPr="0007724A" w:rsidRDefault="00767E33" w:rsidP="00767E33">
            <w:pPr>
              <w:autoSpaceDE w:val="0"/>
              <w:spacing w:line="20" w:lineRule="atLeast"/>
              <w:jc w:val="center"/>
              <w:rPr>
                <w:rFonts w:eastAsia="GOST Type AU"/>
                <w:sz w:val="20"/>
                <w:szCs w:val="20"/>
              </w:rPr>
            </w:pPr>
            <w:r w:rsidRPr="0007724A">
              <w:rPr>
                <w:rFonts w:eastAsia="GOST Type AU"/>
                <w:sz w:val="20"/>
                <w:szCs w:val="20"/>
              </w:rPr>
              <w:t>Образование из земель, собственность на которые не разграничена</w:t>
            </w:r>
          </w:p>
        </w:tc>
        <w:tc>
          <w:tcPr>
            <w:tcW w:w="2127" w:type="dxa"/>
            <w:vAlign w:val="center"/>
          </w:tcPr>
          <w:p w14:paraId="6AA7259A" w14:textId="1EB18BD9" w:rsidR="00767E33" w:rsidRPr="0007724A" w:rsidRDefault="00767E33" w:rsidP="00767E33">
            <w:pPr>
              <w:autoSpaceDE w:val="0"/>
              <w:spacing w:line="20" w:lineRule="atLeast"/>
              <w:jc w:val="center"/>
              <w:rPr>
                <w:rFonts w:eastAsia="GOST Type AU"/>
                <w:sz w:val="20"/>
                <w:szCs w:val="20"/>
              </w:rPr>
            </w:pPr>
            <w:r w:rsidRPr="0007724A">
              <w:rPr>
                <w:rFonts w:eastAsia="GOST Type AU"/>
                <w:sz w:val="20"/>
                <w:szCs w:val="20"/>
              </w:rPr>
              <w:t>Хранение автотранспорта (2.7.1)</w:t>
            </w:r>
          </w:p>
        </w:tc>
      </w:tr>
      <w:tr w:rsidR="00767E33" w:rsidRPr="0007724A" w14:paraId="7D48566F" w14:textId="77777777" w:rsidTr="00767E33">
        <w:trPr>
          <w:trHeight w:val="20"/>
          <w:jc w:val="center"/>
        </w:trPr>
        <w:tc>
          <w:tcPr>
            <w:tcW w:w="818" w:type="dxa"/>
            <w:vAlign w:val="center"/>
          </w:tcPr>
          <w:p w14:paraId="731A2D5B" w14:textId="1C4ECBB1" w:rsidR="00767E33" w:rsidRPr="0007724A" w:rsidRDefault="00767E33" w:rsidP="00767E33">
            <w:pPr>
              <w:autoSpaceDE w:val="0"/>
              <w:spacing w:line="20" w:lineRule="atLeast"/>
              <w:jc w:val="center"/>
              <w:rPr>
                <w:rFonts w:eastAsia="GOST Type AU"/>
                <w:sz w:val="20"/>
                <w:szCs w:val="20"/>
              </w:rPr>
            </w:pPr>
            <w:r w:rsidRPr="0007724A">
              <w:rPr>
                <w:sz w:val="20"/>
                <w:szCs w:val="20"/>
              </w:rPr>
              <w:t>:ЗУ55</w:t>
            </w:r>
          </w:p>
        </w:tc>
        <w:tc>
          <w:tcPr>
            <w:tcW w:w="1729" w:type="dxa"/>
            <w:vAlign w:val="center"/>
          </w:tcPr>
          <w:p w14:paraId="4E4AF105" w14:textId="15E90033" w:rsidR="00767E33" w:rsidRPr="0007724A" w:rsidRDefault="00767E33" w:rsidP="00767E33">
            <w:pPr>
              <w:autoSpaceDE w:val="0"/>
              <w:spacing w:line="20" w:lineRule="atLeast"/>
              <w:jc w:val="center"/>
              <w:rPr>
                <w:rFonts w:eastAsia="GOST Type AU"/>
                <w:sz w:val="20"/>
                <w:szCs w:val="20"/>
              </w:rPr>
            </w:pPr>
            <w:r w:rsidRPr="0007724A">
              <w:rPr>
                <w:rFonts w:eastAsia="GOST Type AU"/>
                <w:sz w:val="20"/>
                <w:szCs w:val="20"/>
              </w:rPr>
              <w:t>-</w:t>
            </w:r>
          </w:p>
        </w:tc>
        <w:tc>
          <w:tcPr>
            <w:tcW w:w="1984" w:type="dxa"/>
            <w:vAlign w:val="center"/>
          </w:tcPr>
          <w:p w14:paraId="2C0D3B7D" w14:textId="26B94F2A" w:rsidR="00767E33" w:rsidRPr="0007724A" w:rsidRDefault="00767E33" w:rsidP="00767E33">
            <w:pPr>
              <w:autoSpaceDE w:val="0"/>
              <w:spacing w:line="20" w:lineRule="atLeast"/>
              <w:jc w:val="center"/>
              <w:rPr>
                <w:rFonts w:eastAsia="GOST Type AU"/>
                <w:sz w:val="20"/>
                <w:szCs w:val="20"/>
              </w:rPr>
            </w:pPr>
            <w:r w:rsidRPr="0007724A">
              <w:rPr>
                <w:rFonts w:eastAsia="GOST Type AU"/>
                <w:sz w:val="20"/>
                <w:szCs w:val="20"/>
              </w:rPr>
              <w:t>Красноярский край, г. Норильск</w:t>
            </w:r>
          </w:p>
        </w:tc>
        <w:tc>
          <w:tcPr>
            <w:tcW w:w="1212" w:type="dxa"/>
            <w:vAlign w:val="center"/>
          </w:tcPr>
          <w:p w14:paraId="12AFE8C1" w14:textId="2E1EBF4C" w:rsidR="00767E33" w:rsidRPr="0007724A" w:rsidRDefault="00767E33" w:rsidP="00767E33">
            <w:pPr>
              <w:autoSpaceDE w:val="0"/>
              <w:spacing w:line="20" w:lineRule="atLeast"/>
              <w:jc w:val="center"/>
              <w:rPr>
                <w:rFonts w:eastAsia="GOST Type AU"/>
                <w:sz w:val="20"/>
                <w:szCs w:val="20"/>
              </w:rPr>
            </w:pPr>
            <w:r w:rsidRPr="0007724A">
              <w:rPr>
                <w:rFonts w:eastAsia="GOST Type AU"/>
                <w:sz w:val="20"/>
                <w:szCs w:val="20"/>
              </w:rPr>
              <w:t>53</w:t>
            </w:r>
          </w:p>
        </w:tc>
        <w:tc>
          <w:tcPr>
            <w:tcW w:w="2410" w:type="dxa"/>
            <w:vAlign w:val="center"/>
          </w:tcPr>
          <w:p w14:paraId="0180EC63" w14:textId="6C9D938F" w:rsidR="00767E33" w:rsidRPr="0007724A" w:rsidRDefault="00767E33" w:rsidP="00767E33">
            <w:pPr>
              <w:autoSpaceDE w:val="0"/>
              <w:spacing w:line="20" w:lineRule="atLeast"/>
              <w:jc w:val="center"/>
              <w:rPr>
                <w:rFonts w:eastAsia="GOST Type AU"/>
                <w:sz w:val="20"/>
                <w:szCs w:val="20"/>
              </w:rPr>
            </w:pPr>
            <w:r w:rsidRPr="0007724A">
              <w:rPr>
                <w:rFonts w:eastAsia="GOST Type AU"/>
                <w:sz w:val="20"/>
                <w:szCs w:val="20"/>
              </w:rPr>
              <w:t>Образование из земель, собственность на которые не разграничена</w:t>
            </w:r>
          </w:p>
        </w:tc>
        <w:tc>
          <w:tcPr>
            <w:tcW w:w="2127" w:type="dxa"/>
            <w:vAlign w:val="center"/>
          </w:tcPr>
          <w:p w14:paraId="49F95540" w14:textId="7432C3B1" w:rsidR="00767E33" w:rsidRPr="0007724A" w:rsidRDefault="00767E33" w:rsidP="00767E33">
            <w:pPr>
              <w:autoSpaceDE w:val="0"/>
              <w:spacing w:line="20" w:lineRule="atLeast"/>
              <w:jc w:val="center"/>
              <w:rPr>
                <w:rFonts w:eastAsia="GOST Type AU"/>
                <w:sz w:val="20"/>
                <w:szCs w:val="20"/>
              </w:rPr>
            </w:pPr>
            <w:r w:rsidRPr="0007724A">
              <w:rPr>
                <w:rFonts w:eastAsia="GOST Type AU"/>
                <w:sz w:val="20"/>
                <w:szCs w:val="20"/>
              </w:rPr>
              <w:t>Хранение автотранспорта (2.7.1)</w:t>
            </w:r>
          </w:p>
        </w:tc>
      </w:tr>
    </w:tbl>
    <w:p w14:paraId="2D0D6A3D" w14:textId="77777777" w:rsidR="008F32D3" w:rsidRPr="0007724A" w:rsidRDefault="008F32D3" w:rsidP="008F32D3">
      <w:pPr>
        <w:pStyle w:val="a6"/>
        <w:spacing w:after="0"/>
        <w:ind w:firstLine="567"/>
        <w:jc w:val="both"/>
        <w:rPr>
          <w:rFonts w:eastAsia="GOST Type AU"/>
          <w:sz w:val="20"/>
        </w:rPr>
      </w:pPr>
      <w:r w:rsidRPr="0007724A">
        <w:rPr>
          <w:rFonts w:eastAsia="GOST Type AU"/>
          <w:sz w:val="20"/>
        </w:rPr>
        <w:t xml:space="preserve">Примечания: </w:t>
      </w:r>
    </w:p>
    <w:p w14:paraId="24DC7E3C" w14:textId="1C5DFF82" w:rsidR="008F32D3" w:rsidRPr="0007724A" w:rsidRDefault="00FB4E7D" w:rsidP="008F32D3">
      <w:pPr>
        <w:pStyle w:val="a6"/>
        <w:spacing w:after="0"/>
        <w:ind w:firstLine="567"/>
        <w:jc w:val="both"/>
        <w:rPr>
          <w:rFonts w:eastAsia="GOST Type AU"/>
          <w:sz w:val="20"/>
        </w:rPr>
      </w:pPr>
      <w:r w:rsidRPr="0007724A">
        <w:rPr>
          <w:rFonts w:eastAsia="GOST Type AU"/>
          <w:sz w:val="20"/>
        </w:rPr>
        <w:t>1</w:t>
      </w:r>
      <w:r w:rsidR="008F32D3" w:rsidRPr="0007724A">
        <w:rPr>
          <w:rFonts w:eastAsia="GOST Type AU"/>
          <w:sz w:val="20"/>
        </w:rPr>
        <w:t>) Категория земель – земли населенных пунктов.</w:t>
      </w:r>
    </w:p>
    <w:p w14:paraId="0C641975" w14:textId="50D0EC92" w:rsidR="00D267AD" w:rsidRPr="0007724A" w:rsidRDefault="00372E5A" w:rsidP="00372E5A">
      <w:pPr>
        <w:pStyle w:val="afd"/>
        <w:autoSpaceDE w:val="0"/>
        <w:adjustRightInd w:val="0"/>
        <w:spacing w:before="240" w:line="240" w:lineRule="auto"/>
        <w:ind w:left="0"/>
        <w:jc w:val="center"/>
        <w:textAlignment w:val="baseline"/>
        <w:outlineLvl w:val="0"/>
        <w:rPr>
          <w:rFonts w:ascii="Times New Roman" w:eastAsia="GOST Type AU" w:hAnsi="Times New Roman"/>
          <w:b/>
          <w:sz w:val="24"/>
          <w:szCs w:val="24"/>
        </w:rPr>
      </w:pPr>
      <w:bookmarkStart w:id="11" w:name="_Toc61621871"/>
      <w:bookmarkStart w:id="12" w:name="_Toc62761003"/>
      <w:r w:rsidRPr="0007724A">
        <w:rPr>
          <w:rFonts w:ascii="Times New Roman" w:eastAsia="GOST Type AU" w:hAnsi="Times New Roman"/>
          <w:b/>
          <w:sz w:val="24"/>
          <w:szCs w:val="24"/>
        </w:rPr>
        <w:t>2</w:t>
      </w:r>
      <w:r w:rsidR="00D267AD" w:rsidRPr="0007724A">
        <w:rPr>
          <w:rFonts w:ascii="Times New Roman" w:eastAsia="GOST Type AU" w:hAnsi="Times New Roman"/>
          <w:b/>
          <w:sz w:val="24"/>
          <w:szCs w:val="24"/>
        </w:rPr>
        <w:t>. ПЕРЕЧЕНЬ И СВЕДЕНИЯ О ПЛОЩАДИ ОБРАЗУЕМЫХ ЗЕМЕЛЬНЫХ УЧАСТКОВ, КОТОРЫЕ БУДУТ ОТНЕСЕНЫ К ТЕРРИТОРИЯМ ОБЩЕГО ПОЛЬЗОВАНИЯ ИЛИ ИМУЩЕСТВУ ОБЩЕГО ПОЛЬЗОВАНИЯ, В ТОМ ЧИСЛЕ В ОТНОШЕНИИ КОТОРЫХ ПРЕДПОЛАГАЮТСЯ РЕЗЕРВИРОВАНИЕ И (ИЛИ) ИЗЪЯТИЕ ДЛЯ ГОСУДАРСТВЕННЫХ ИЛИ МУНИЦИПАЛЬНЫХ НУЖД</w:t>
      </w:r>
      <w:bookmarkEnd w:id="11"/>
      <w:bookmarkEnd w:id="12"/>
    </w:p>
    <w:p w14:paraId="77315027" w14:textId="2C79ED00" w:rsidR="00D267AD" w:rsidRPr="0007724A" w:rsidRDefault="00D267AD" w:rsidP="00D267AD">
      <w:pPr>
        <w:spacing w:before="240"/>
        <w:jc w:val="right"/>
        <w:rPr>
          <w:sz w:val="20"/>
          <w:szCs w:val="20"/>
        </w:rPr>
      </w:pPr>
      <w:r w:rsidRPr="0007724A">
        <w:rPr>
          <w:sz w:val="20"/>
          <w:szCs w:val="20"/>
        </w:rPr>
        <w:t xml:space="preserve">Таблица </w:t>
      </w:r>
      <w:r w:rsidR="00FB4E7D" w:rsidRPr="0007724A">
        <w:rPr>
          <w:sz w:val="20"/>
          <w:szCs w:val="20"/>
        </w:rPr>
        <w:t>2</w:t>
      </w:r>
    </w:p>
    <w:p w14:paraId="39DCE047" w14:textId="5C85D4CB" w:rsidR="00D267AD" w:rsidRPr="0007724A" w:rsidRDefault="00D267AD" w:rsidP="00D267AD">
      <w:pPr>
        <w:autoSpaceDE w:val="0"/>
        <w:ind w:left="420"/>
        <w:jc w:val="center"/>
        <w:rPr>
          <w:rFonts w:eastAsia="GOST Type AU"/>
        </w:rPr>
      </w:pPr>
      <w:r w:rsidRPr="0007724A">
        <w:rPr>
          <w:rFonts w:eastAsia="GOST Type AU"/>
        </w:rPr>
        <w:t>Ведомость образуемых земельных участков</w:t>
      </w:r>
    </w:p>
    <w:tbl>
      <w:tblPr>
        <w:tblStyle w:val="af1"/>
        <w:tblW w:w="10280" w:type="dxa"/>
        <w:jc w:val="center"/>
        <w:tblLayout w:type="fixed"/>
        <w:tblLook w:val="04A0" w:firstRow="1" w:lastRow="0" w:firstColumn="1" w:lastColumn="0" w:noHBand="0" w:noVBand="1"/>
      </w:tblPr>
      <w:tblGrid>
        <w:gridCol w:w="818"/>
        <w:gridCol w:w="1729"/>
        <w:gridCol w:w="1984"/>
        <w:gridCol w:w="1212"/>
        <w:gridCol w:w="2410"/>
        <w:gridCol w:w="2127"/>
      </w:tblGrid>
      <w:tr w:rsidR="00191A96" w:rsidRPr="0007724A" w14:paraId="444ECE88" w14:textId="77777777" w:rsidTr="00935911">
        <w:trPr>
          <w:trHeight w:val="20"/>
          <w:jc w:val="center"/>
        </w:trPr>
        <w:tc>
          <w:tcPr>
            <w:tcW w:w="818" w:type="dxa"/>
            <w:vAlign w:val="center"/>
          </w:tcPr>
          <w:p w14:paraId="7776418E" w14:textId="77777777" w:rsidR="00FB4E7D" w:rsidRPr="0007724A" w:rsidRDefault="00FB4E7D" w:rsidP="00935911">
            <w:pPr>
              <w:autoSpaceDE w:val="0"/>
              <w:spacing w:line="240" w:lineRule="auto"/>
              <w:jc w:val="center"/>
              <w:rPr>
                <w:rFonts w:eastAsia="GOST Type AU"/>
                <w:b/>
                <w:sz w:val="20"/>
                <w:szCs w:val="20"/>
              </w:rPr>
            </w:pPr>
            <w:r w:rsidRPr="0007724A">
              <w:rPr>
                <w:rFonts w:eastAsia="GOST Type AU"/>
                <w:b/>
                <w:sz w:val="20"/>
                <w:szCs w:val="20"/>
              </w:rPr>
              <w:t>№</w:t>
            </w:r>
          </w:p>
        </w:tc>
        <w:tc>
          <w:tcPr>
            <w:tcW w:w="1729" w:type="dxa"/>
            <w:vAlign w:val="center"/>
          </w:tcPr>
          <w:p w14:paraId="0EBDCC24" w14:textId="77777777" w:rsidR="00FB4E7D" w:rsidRPr="0007724A" w:rsidRDefault="00FB4E7D" w:rsidP="00935911">
            <w:pPr>
              <w:autoSpaceDE w:val="0"/>
              <w:spacing w:line="240" w:lineRule="auto"/>
              <w:jc w:val="center"/>
              <w:rPr>
                <w:rFonts w:eastAsia="GOST Type AU"/>
                <w:b/>
                <w:sz w:val="20"/>
                <w:szCs w:val="20"/>
              </w:rPr>
            </w:pPr>
            <w:r w:rsidRPr="0007724A">
              <w:rPr>
                <w:rFonts w:eastAsia="GOST Type AU"/>
                <w:b/>
                <w:sz w:val="20"/>
                <w:szCs w:val="20"/>
              </w:rPr>
              <w:t>Кадастровый номер</w:t>
            </w:r>
          </w:p>
        </w:tc>
        <w:tc>
          <w:tcPr>
            <w:tcW w:w="1984" w:type="dxa"/>
            <w:vAlign w:val="center"/>
          </w:tcPr>
          <w:p w14:paraId="224D35C1" w14:textId="77777777" w:rsidR="00FB4E7D" w:rsidRPr="0007724A" w:rsidRDefault="00FB4E7D" w:rsidP="00935911">
            <w:pPr>
              <w:autoSpaceDE w:val="0"/>
              <w:spacing w:line="240" w:lineRule="auto"/>
              <w:jc w:val="center"/>
              <w:rPr>
                <w:rFonts w:eastAsia="GOST Type AU"/>
                <w:b/>
                <w:sz w:val="20"/>
                <w:szCs w:val="20"/>
              </w:rPr>
            </w:pPr>
            <w:r w:rsidRPr="0007724A">
              <w:rPr>
                <w:rFonts w:eastAsia="GOST Type AU"/>
                <w:b/>
                <w:sz w:val="20"/>
                <w:szCs w:val="20"/>
              </w:rPr>
              <w:t>Адрес</w:t>
            </w:r>
          </w:p>
        </w:tc>
        <w:tc>
          <w:tcPr>
            <w:tcW w:w="1212" w:type="dxa"/>
            <w:vAlign w:val="center"/>
          </w:tcPr>
          <w:p w14:paraId="0713FB31" w14:textId="77777777" w:rsidR="00FB4E7D" w:rsidRPr="0007724A" w:rsidRDefault="00FB4E7D" w:rsidP="00935911">
            <w:pPr>
              <w:autoSpaceDE w:val="0"/>
              <w:spacing w:line="240" w:lineRule="auto"/>
              <w:jc w:val="center"/>
              <w:rPr>
                <w:rFonts w:eastAsia="GOST Type AU"/>
                <w:b/>
                <w:sz w:val="20"/>
                <w:szCs w:val="20"/>
              </w:rPr>
            </w:pPr>
            <w:r w:rsidRPr="0007724A">
              <w:rPr>
                <w:rFonts w:eastAsia="GOST Type AU"/>
                <w:b/>
                <w:sz w:val="20"/>
                <w:szCs w:val="20"/>
              </w:rPr>
              <w:t>Площадь, м</w:t>
            </w:r>
            <w:r w:rsidRPr="0007724A">
              <w:rPr>
                <w:rFonts w:eastAsia="GOST Type AU"/>
                <w:b/>
                <w:sz w:val="20"/>
                <w:szCs w:val="20"/>
                <w:vertAlign w:val="superscript"/>
              </w:rPr>
              <w:t>2</w:t>
            </w:r>
          </w:p>
        </w:tc>
        <w:tc>
          <w:tcPr>
            <w:tcW w:w="2410" w:type="dxa"/>
            <w:vAlign w:val="center"/>
          </w:tcPr>
          <w:p w14:paraId="2498449E" w14:textId="77777777" w:rsidR="00FB4E7D" w:rsidRPr="0007724A" w:rsidRDefault="00FB4E7D" w:rsidP="00935911">
            <w:pPr>
              <w:autoSpaceDE w:val="0"/>
              <w:spacing w:line="240" w:lineRule="auto"/>
              <w:jc w:val="center"/>
              <w:rPr>
                <w:rFonts w:eastAsia="GOST Type AU"/>
                <w:b/>
                <w:sz w:val="20"/>
                <w:szCs w:val="20"/>
              </w:rPr>
            </w:pPr>
            <w:r w:rsidRPr="0007724A">
              <w:rPr>
                <w:rFonts w:eastAsia="GOST Type AU"/>
                <w:b/>
                <w:sz w:val="20"/>
                <w:szCs w:val="20"/>
              </w:rPr>
              <w:t>Возможный способ образования (уточняется межевым планом)</w:t>
            </w:r>
          </w:p>
        </w:tc>
        <w:tc>
          <w:tcPr>
            <w:tcW w:w="2127" w:type="dxa"/>
            <w:vAlign w:val="center"/>
          </w:tcPr>
          <w:p w14:paraId="008D359F" w14:textId="77777777" w:rsidR="00FB4E7D" w:rsidRPr="0007724A" w:rsidRDefault="00FB4E7D" w:rsidP="00935911">
            <w:pPr>
              <w:autoSpaceDE w:val="0"/>
              <w:spacing w:line="240" w:lineRule="auto"/>
              <w:jc w:val="center"/>
              <w:rPr>
                <w:rFonts w:eastAsia="GOST Type AU"/>
                <w:b/>
                <w:sz w:val="20"/>
                <w:szCs w:val="20"/>
              </w:rPr>
            </w:pPr>
            <w:r w:rsidRPr="0007724A">
              <w:rPr>
                <w:rFonts w:eastAsia="GOST Type AU"/>
                <w:b/>
                <w:sz w:val="20"/>
                <w:szCs w:val="20"/>
              </w:rPr>
              <w:t>Вид разрешенного использования</w:t>
            </w:r>
          </w:p>
        </w:tc>
      </w:tr>
      <w:tr w:rsidR="00191A96" w:rsidRPr="0007724A" w14:paraId="0DF427A4" w14:textId="77777777" w:rsidTr="00935911">
        <w:trPr>
          <w:trHeight w:val="20"/>
          <w:jc w:val="center"/>
        </w:trPr>
        <w:tc>
          <w:tcPr>
            <w:tcW w:w="818" w:type="dxa"/>
            <w:vAlign w:val="center"/>
          </w:tcPr>
          <w:p w14:paraId="1E5612F9" w14:textId="5CA37F51" w:rsidR="00FB4E7D" w:rsidRPr="0007724A" w:rsidRDefault="00FB4E7D" w:rsidP="00FB4E7D">
            <w:pPr>
              <w:autoSpaceDE w:val="0"/>
              <w:spacing w:line="20" w:lineRule="atLeast"/>
              <w:jc w:val="center"/>
              <w:rPr>
                <w:rFonts w:eastAsia="GOST Type AU"/>
                <w:sz w:val="20"/>
                <w:szCs w:val="20"/>
              </w:rPr>
            </w:pPr>
            <w:r w:rsidRPr="0007724A">
              <w:rPr>
                <w:rFonts w:eastAsia="GOST Type AU"/>
                <w:sz w:val="20"/>
                <w:szCs w:val="20"/>
              </w:rPr>
              <w:t>:ЗУ7</w:t>
            </w:r>
          </w:p>
        </w:tc>
        <w:tc>
          <w:tcPr>
            <w:tcW w:w="1729" w:type="dxa"/>
            <w:vAlign w:val="center"/>
          </w:tcPr>
          <w:p w14:paraId="6722980C" w14:textId="77777777" w:rsidR="00FB4E7D" w:rsidRPr="0007724A" w:rsidRDefault="00FB4E7D" w:rsidP="00FB4E7D">
            <w:pPr>
              <w:autoSpaceDE w:val="0"/>
              <w:spacing w:line="20" w:lineRule="atLeast"/>
              <w:jc w:val="center"/>
              <w:rPr>
                <w:rFonts w:eastAsia="GOST Type AU"/>
                <w:sz w:val="20"/>
                <w:szCs w:val="20"/>
              </w:rPr>
            </w:pPr>
            <w:r w:rsidRPr="0007724A">
              <w:rPr>
                <w:rFonts w:eastAsia="GOST Type AU"/>
                <w:sz w:val="20"/>
                <w:szCs w:val="20"/>
              </w:rPr>
              <w:t>-</w:t>
            </w:r>
          </w:p>
        </w:tc>
        <w:tc>
          <w:tcPr>
            <w:tcW w:w="1984" w:type="dxa"/>
            <w:vAlign w:val="center"/>
          </w:tcPr>
          <w:p w14:paraId="352FEA0A" w14:textId="2B30134E" w:rsidR="00FB4E7D" w:rsidRPr="0007724A" w:rsidRDefault="00FB4E7D" w:rsidP="00FB4E7D">
            <w:pPr>
              <w:autoSpaceDE w:val="0"/>
              <w:spacing w:line="20" w:lineRule="atLeast"/>
              <w:jc w:val="center"/>
              <w:rPr>
                <w:rFonts w:eastAsia="GOST Type AU"/>
                <w:sz w:val="20"/>
                <w:szCs w:val="20"/>
              </w:rPr>
            </w:pPr>
            <w:r w:rsidRPr="0007724A">
              <w:rPr>
                <w:rFonts w:eastAsia="GOST Type AU"/>
                <w:sz w:val="20"/>
                <w:szCs w:val="20"/>
              </w:rPr>
              <w:t>Красноярский край, г. Норильск</w:t>
            </w:r>
          </w:p>
        </w:tc>
        <w:tc>
          <w:tcPr>
            <w:tcW w:w="1212" w:type="dxa"/>
            <w:vAlign w:val="center"/>
          </w:tcPr>
          <w:p w14:paraId="0A3247C5" w14:textId="3595D9BA" w:rsidR="00FB4E7D" w:rsidRPr="0007724A" w:rsidRDefault="00961642" w:rsidP="00FB4E7D">
            <w:pPr>
              <w:autoSpaceDE w:val="0"/>
              <w:spacing w:line="20" w:lineRule="atLeast"/>
              <w:jc w:val="center"/>
              <w:rPr>
                <w:rFonts w:eastAsia="GOST Type AU"/>
                <w:sz w:val="20"/>
                <w:szCs w:val="20"/>
              </w:rPr>
            </w:pPr>
            <w:r w:rsidRPr="0007724A">
              <w:rPr>
                <w:rFonts w:eastAsia="GOST Type AU"/>
                <w:sz w:val="20"/>
                <w:szCs w:val="20"/>
              </w:rPr>
              <w:t>2188</w:t>
            </w:r>
          </w:p>
        </w:tc>
        <w:tc>
          <w:tcPr>
            <w:tcW w:w="2410" w:type="dxa"/>
            <w:vAlign w:val="center"/>
          </w:tcPr>
          <w:p w14:paraId="45F804A4" w14:textId="74A5CB32" w:rsidR="00FB4E7D" w:rsidRPr="0007724A" w:rsidRDefault="00FB4E7D" w:rsidP="00FB4E7D">
            <w:pPr>
              <w:autoSpaceDE w:val="0"/>
              <w:spacing w:line="20" w:lineRule="atLeast"/>
              <w:jc w:val="center"/>
              <w:rPr>
                <w:rFonts w:eastAsia="GOST Type AU"/>
                <w:sz w:val="20"/>
                <w:szCs w:val="20"/>
              </w:rPr>
            </w:pPr>
            <w:r w:rsidRPr="0007724A">
              <w:rPr>
                <w:rFonts w:eastAsia="GOST Type AU"/>
                <w:sz w:val="20"/>
                <w:szCs w:val="20"/>
              </w:rPr>
              <w:t>Образование из земель, собственность на которые не разграничена</w:t>
            </w:r>
          </w:p>
        </w:tc>
        <w:tc>
          <w:tcPr>
            <w:tcW w:w="2127" w:type="dxa"/>
            <w:vAlign w:val="center"/>
          </w:tcPr>
          <w:p w14:paraId="56D6EAA2" w14:textId="19096106" w:rsidR="00FB4E7D" w:rsidRPr="0007724A" w:rsidRDefault="007F1D2A" w:rsidP="00FB4E7D">
            <w:pPr>
              <w:autoSpaceDE w:val="0"/>
              <w:spacing w:line="20" w:lineRule="atLeast"/>
              <w:jc w:val="center"/>
              <w:rPr>
                <w:rFonts w:eastAsia="GOST Type AU"/>
                <w:sz w:val="20"/>
                <w:szCs w:val="20"/>
              </w:rPr>
            </w:pPr>
            <w:r w:rsidRPr="0007724A">
              <w:rPr>
                <w:rFonts w:eastAsia="GOST Type AU"/>
                <w:sz w:val="20"/>
                <w:szCs w:val="20"/>
              </w:rPr>
              <w:t>Улично-дорожная сеть (12.0.1)</w:t>
            </w:r>
          </w:p>
        </w:tc>
      </w:tr>
      <w:tr w:rsidR="00191A96" w:rsidRPr="0007724A" w14:paraId="613639D9" w14:textId="77777777" w:rsidTr="00935911">
        <w:trPr>
          <w:trHeight w:val="20"/>
          <w:jc w:val="center"/>
        </w:trPr>
        <w:tc>
          <w:tcPr>
            <w:tcW w:w="818" w:type="dxa"/>
            <w:vAlign w:val="center"/>
          </w:tcPr>
          <w:p w14:paraId="6AA1696F" w14:textId="4D75B5BC" w:rsidR="00FB4E7D" w:rsidRPr="0007724A" w:rsidRDefault="00FB4E7D" w:rsidP="00FB4E7D">
            <w:pPr>
              <w:autoSpaceDE w:val="0"/>
              <w:spacing w:line="20" w:lineRule="atLeast"/>
              <w:jc w:val="center"/>
              <w:rPr>
                <w:rFonts w:eastAsia="GOST Type AU"/>
                <w:sz w:val="20"/>
                <w:szCs w:val="20"/>
              </w:rPr>
            </w:pPr>
            <w:r w:rsidRPr="0007724A">
              <w:rPr>
                <w:rFonts w:eastAsia="GOST Type AU"/>
                <w:sz w:val="20"/>
                <w:szCs w:val="20"/>
              </w:rPr>
              <w:t>:ЗУ8</w:t>
            </w:r>
          </w:p>
        </w:tc>
        <w:tc>
          <w:tcPr>
            <w:tcW w:w="1729" w:type="dxa"/>
            <w:vAlign w:val="center"/>
          </w:tcPr>
          <w:p w14:paraId="4D56C3A1" w14:textId="48980305" w:rsidR="00FB4E7D" w:rsidRPr="0007724A" w:rsidRDefault="00FB4E7D" w:rsidP="00FB4E7D">
            <w:pPr>
              <w:autoSpaceDE w:val="0"/>
              <w:spacing w:line="20" w:lineRule="atLeast"/>
              <w:jc w:val="center"/>
              <w:rPr>
                <w:rFonts w:eastAsia="GOST Type AU"/>
                <w:sz w:val="20"/>
                <w:szCs w:val="20"/>
                <w:highlight w:val="yellow"/>
              </w:rPr>
            </w:pPr>
            <w:r w:rsidRPr="0007724A">
              <w:rPr>
                <w:rFonts w:eastAsia="GOST Type AU"/>
                <w:sz w:val="20"/>
                <w:szCs w:val="20"/>
              </w:rPr>
              <w:t>-</w:t>
            </w:r>
          </w:p>
        </w:tc>
        <w:tc>
          <w:tcPr>
            <w:tcW w:w="1984" w:type="dxa"/>
            <w:vAlign w:val="center"/>
          </w:tcPr>
          <w:p w14:paraId="149BDE71" w14:textId="6938BBE4" w:rsidR="00FB4E7D" w:rsidRPr="0007724A" w:rsidRDefault="00FB4E7D" w:rsidP="00FB4E7D">
            <w:pPr>
              <w:autoSpaceDE w:val="0"/>
              <w:spacing w:line="20" w:lineRule="atLeast"/>
              <w:jc w:val="center"/>
              <w:rPr>
                <w:rFonts w:eastAsia="GOST Type AU"/>
                <w:sz w:val="20"/>
                <w:szCs w:val="20"/>
                <w:highlight w:val="yellow"/>
              </w:rPr>
            </w:pPr>
            <w:r w:rsidRPr="0007724A">
              <w:rPr>
                <w:rFonts w:eastAsia="GOST Type AU"/>
                <w:sz w:val="20"/>
                <w:szCs w:val="20"/>
              </w:rPr>
              <w:t>Красноярский край, г. Норильск</w:t>
            </w:r>
          </w:p>
        </w:tc>
        <w:tc>
          <w:tcPr>
            <w:tcW w:w="1212" w:type="dxa"/>
            <w:vAlign w:val="center"/>
          </w:tcPr>
          <w:p w14:paraId="3AB15E8E" w14:textId="55806A1A" w:rsidR="00FB4E7D" w:rsidRPr="0007724A" w:rsidRDefault="00961642" w:rsidP="00FB4E7D">
            <w:pPr>
              <w:autoSpaceDE w:val="0"/>
              <w:spacing w:line="20" w:lineRule="atLeast"/>
              <w:jc w:val="center"/>
              <w:rPr>
                <w:rFonts w:eastAsia="GOST Type AU"/>
                <w:sz w:val="20"/>
                <w:szCs w:val="20"/>
                <w:highlight w:val="yellow"/>
              </w:rPr>
            </w:pPr>
            <w:r w:rsidRPr="0007724A">
              <w:rPr>
                <w:rFonts w:eastAsia="GOST Type AU"/>
                <w:sz w:val="20"/>
                <w:szCs w:val="20"/>
              </w:rPr>
              <w:t>623</w:t>
            </w:r>
          </w:p>
        </w:tc>
        <w:tc>
          <w:tcPr>
            <w:tcW w:w="2410" w:type="dxa"/>
            <w:vAlign w:val="center"/>
          </w:tcPr>
          <w:p w14:paraId="41854EB1" w14:textId="4D843827" w:rsidR="00FB4E7D" w:rsidRPr="0007724A" w:rsidRDefault="00FB4E7D" w:rsidP="00FB4E7D">
            <w:pPr>
              <w:autoSpaceDE w:val="0"/>
              <w:spacing w:line="20" w:lineRule="atLeast"/>
              <w:jc w:val="center"/>
              <w:rPr>
                <w:rFonts w:eastAsia="GOST Type AU"/>
                <w:sz w:val="20"/>
                <w:szCs w:val="20"/>
                <w:highlight w:val="yellow"/>
              </w:rPr>
            </w:pPr>
            <w:r w:rsidRPr="0007724A">
              <w:rPr>
                <w:rFonts w:eastAsia="GOST Type AU"/>
                <w:sz w:val="20"/>
                <w:szCs w:val="20"/>
              </w:rPr>
              <w:t>Образование из земель, собственность на которые не разграничена</w:t>
            </w:r>
          </w:p>
        </w:tc>
        <w:tc>
          <w:tcPr>
            <w:tcW w:w="2127" w:type="dxa"/>
            <w:vAlign w:val="center"/>
          </w:tcPr>
          <w:p w14:paraId="3228C5BA" w14:textId="4CC8D4EA" w:rsidR="00FB4E7D" w:rsidRPr="0007724A" w:rsidRDefault="00961642" w:rsidP="00961642">
            <w:pPr>
              <w:autoSpaceDE w:val="0"/>
              <w:spacing w:line="20" w:lineRule="atLeast"/>
              <w:jc w:val="center"/>
              <w:rPr>
                <w:rFonts w:eastAsia="GOST Type AU"/>
                <w:sz w:val="20"/>
                <w:szCs w:val="20"/>
                <w:highlight w:val="yellow"/>
              </w:rPr>
            </w:pPr>
            <w:r w:rsidRPr="0007724A">
              <w:rPr>
                <w:rFonts w:eastAsia="GOST Type AU"/>
                <w:sz w:val="20"/>
                <w:szCs w:val="20"/>
              </w:rPr>
              <w:t>Благоустройство территории</w:t>
            </w:r>
            <w:r w:rsidR="007F1D2A" w:rsidRPr="0007724A">
              <w:rPr>
                <w:rFonts w:eastAsia="GOST Type AU"/>
                <w:sz w:val="20"/>
                <w:szCs w:val="20"/>
              </w:rPr>
              <w:t xml:space="preserve"> (12.0.</w:t>
            </w:r>
            <w:r w:rsidRPr="0007724A">
              <w:rPr>
                <w:rFonts w:eastAsia="GOST Type AU"/>
                <w:sz w:val="20"/>
                <w:szCs w:val="20"/>
              </w:rPr>
              <w:t>2</w:t>
            </w:r>
            <w:r w:rsidR="007F1D2A" w:rsidRPr="0007724A">
              <w:rPr>
                <w:rFonts w:eastAsia="GOST Type AU"/>
                <w:sz w:val="20"/>
                <w:szCs w:val="20"/>
              </w:rPr>
              <w:t>)</w:t>
            </w:r>
          </w:p>
        </w:tc>
      </w:tr>
      <w:tr w:rsidR="00191A96" w:rsidRPr="0007724A" w14:paraId="4D5546F5" w14:textId="77777777" w:rsidTr="00935911">
        <w:trPr>
          <w:trHeight w:val="20"/>
          <w:jc w:val="center"/>
        </w:trPr>
        <w:tc>
          <w:tcPr>
            <w:tcW w:w="818" w:type="dxa"/>
            <w:vAlign w:val="center"/>
          </w:tcPr>
          <w:p w14:paraId="78562C65" w14:textId="27808176" w:rsidR="00FB4E7D" w:rsidRPr="0007724A" w:rsidRDefault="00FB4E7D" w:rsidP="00FB4E7D">
            <w:pPr>
              <w:autoSpaceDE w:val="0"/>
              <w:spacing w:line="20" w:lineRule="atLeast"/>
              <w:jc w:val="center"/>
              <w:rPr>
                <w:rFonts w:eastAsia="GOST Type AU"/>
                <w:sz w:val="20"/>
                <w:szCs w:val="20"/>
              </w:rPr>
            </w:pPr>
            <w:r w:rsidRPr="0007724A">
              <w:rPr>
                <w:rFonts w:eastAsia="GOST Type AU"/>
                <w:sz w:val="20"/>
                <w:szCs w:val="20"/>
              </w:rPr>
              <w:t>:ЗУ9</w:t>
            </w:r>
          </w:p>
        </w:tc>
        <w:tc>
          <w:tcPr>
            <w:tcW w:w="1729" w:type="dxa"/>
            <w:vAlign w:val="center"/>
          </w:tcPr>
          <w:p w14:paraId="1CF2147B" w14:textId="6EFE4AAE" w:rsidR="00FB4E7D" w:rsidRPr="0007724A" w:rsidRDefault="00FB4E7D" w:rsidP="00FB4E7D">
            <w:pPr>
              <w:autoSpaceDE w:val="0"/>
              <w:spacing w:line="20" w:lineRule="atLeast"/>
              <w:jc w:val="center"/>
              <w:rPr>
                <w:rFonts w:eastAsia="GOST Type AU"/>
                <w:sz w:val="20"/>
                <w:szCs w:val="20"/>
                <w:highlight w:val="yellow"/>
              </w:rPr>
            </w:pPr>
            <w:r w:rsidRPr="0007724A">
              <w:rPr>
                <w:rFonts w:eastAsia="GOST Type AU"/>
                <w:sz w:val="20"/>
                <w:szCs w:val="20"/>
              </w:rPr>
              <w:t>-</w:t>
            </w:r>
          </w:p>
        </w:tc>
        <w:tc>
          <w:tcPr>
            <w:tcW w:w="1984" w:type="dxa"/>
            <w:vAlign w:val="center"/>
          </w:tcPr>
          <w:p w14:paraId="0E087AD8" w14:textId="5E39ABF1" w:rsidR="00FB4E7D" w:rsidRPr="0007724A" w:rsidRDefault="00FB4E7D" w:rsidP="00FB4E7D">
            <w:pPr>
              <w:autoSpaceDE w:val="0"/>
              <w:spacing w:line="20" w:lineRule="atLeast"/>
              <w:jc w:val="center"/>
              <w:rPr>
                <w:rFonts w:eastAsia="GOST Type AU"/>
                <w:sz w:val="20"/>
                <w:szCs w:val="20"/>
                <w:highlight w:val="yellow"/>
              </w:rPr>
            </w:pPr>
            <w:r w:rsidRPr="0007724A">
              <w:rPr>
                <w:rFonts w:eastAsia="GOST Type AU"/>
                <w:sz w:val="20"/>
                <w:szCs w:val="20"/>
              </w:rPr>
              <w:t>Красноярский край, г. Норильск</w:t>
            </w:r>
          </w:p>
        </w:tc>
        <w:tc>
          <w:tcPr>
            <w:tcW w:w="1212" w:type="dxa"/>
            <w:vAlign w:val="center"/>
          </w:tcPr>
          <w:p w14:paraId="765D60DF" w14:textId="0D882953" w:rsidR="00FB4E7D" w:rsidRPr="0007724A" w:rsidRDefault="00961642" w:rsidP="00FB4E7D">
            <w:pPr>
              <w:autoSpaceDE w:val="0"/>
              <w:spacing w:line="20" w:lineRule="atLeast"/>
              <w:jc w:val="center"/>
              <w:rPr>
                <w:rFonts w:eastAsia="GOST Type AU"/>
                <w:sz w:val="20"/>
                <w:szCs w:val="20"/>
                <w:highlight w:val="yellow"/>
              </w:rPr>
            </w:pPr>
            <w:r w:rsidRPr="0007724A">
              <w:rPr>
                <w:rFonts w:eastAsia="GOST Type AU"/>
                <w:sz w:val="20"/>
                <w:szCs w:val="20"/>
              </w:rPr>
              <w:t>979</w:t>
            </w:r>
          </w:p>
        </w:tc>
        <w:tc>
          <w:tcPr>
            <w:tcW w:w="2410" w:type="dxa"/>
            <w:vAlign w:val="center"/>
          </w:tcPr>
          <w:p w14:paraId="775A31E3" w14:textId="172FA8C6" w:rsidR="00FB4E7D" w:rsidRPr="0007724A" w:rsidRDefault="00FB4E7D" w:rsidP="00FB4E7D">
            <w:pPr>
              <w:autoSpaceDE w:val="0"/>
              <w:spacing w:line="20" w:lineRule="atLeast"/>
              <w:jc w:val="center"/>
              <w:rPr>
                <w:rFonts w:eastAsia="GOST Type AU"/>
                <w:sz w:val="20"/>
                <w:szCs w:val="20"/>
                <w:highlight w:val="yellow"/>
              </w:rPr>
            </w:pPr>
            <w:r w:rsidRPr="0007724A">
              <w:rPr>
                <w:rFonts w:eastAsia="GOST Type AU"/>
                <w:sz w:val="20"/>
                <w:szCs w:val="20"/>
              </w:rPr>
              <w:t xml:space="preserve">Образование из земель, собственность на </w:t>
            </w:r>
            <w:r w:rsidRPr="0007724A">
              <w:rPr>
                <w:rFonts w:eastAsia="GOST Type AU"/>
                <w:sz w:val="20"/>
                <w:szCs w:val="20"/>
              </w:rPr>
              <w:lastRenderedPageBreak/>
              <w:t>которые не разграничена</w:t>
            </w:r>
          </w:p>
        </w:tc>
        <w:tc>
          <w:tcPr>
            <w:tcW w:w="2127" w:type="dxa"/>
            <w:vAlign w:val="center"/>
          </w:tcPr>
          <w:p w14:paraId="5A38BA70" w14:textId="00E0FE11" w:rsidR="00FB4E7D" w:rsidRPr="0007724A" w:rsidRDefault="007F1D2A" w:rsidP="00FB4E7D">
            <w:pPr>
              <w:autoSpaceDE w:val="0"/>
              <w:spacing w:line="20" w:lineRule="atLeast"/>
              <w:jc w:val="center"/>
              <w:rPr>
                <w:rFonts w:eastAsia="GOST Type AU"/>
                <w:sz w:val="20"/>
                <w:szCs w:val="20"/>
                <w:highlight w:val="yellow"/>
              </w:rPr>
            </w:pPr>
            <w:r w:rsidRPr="0007724A">
              <w:rPr>
                <w:rFonts w:eastAsia="GOST Type AU"/>
                <w:sz w:val="20"/>
                <w:szCs w:val="20"/>
              </w:rPr>
              <w:lastRenderedPageBreak/>
              <w:t>Улично-дорожная сеть (12.0.1)</w:t>
            </w:r>
          </w:p>
        </w:tc>
      </w:tr>
      <w:tr w:rsidR="00191A96" w:rsidRPr="0007724A" w14:paraId="00B35091" w14:textId="77777777" w:rsidTr="00935911">
        <w:trPr>
          <w:trHeight w:val="20"/>
          <w:jc w:val="center"/>
        </w:trPr>
        <w:tc>
          <w:tcPr>
            <w:tcW w:w="818" w:type="dxa"/>
            <w:vAlign w:val="center"/>
          </w:tcPr>
          <w:p w14:paraId="5B9010E6" w14:textId="42A9B191" w:rsidR="00FB4E7D" w:rsidRPr="0007724A" w:rsidRDefault="00FB4E7D" w:rsidP="00FB4E7D">
            <w:pPr>
              <w:autoSpaceDE w:val="0"/>
              <w:spacing w:line="20" w:lineRule="atLeast"/>
              <w:jc w:val="center"/>
              <w:rPr>
                <w:rFonts w:eastAsia="GOST Type AU"/>
                <w:sz w:val="20"/>
                <w:szCs w:val="20"/>
                <w:highlight w:val="yellow"/>
              </w:rPr>
            </w:pPr>
            <w:r w:rsidRPr="0007724A">
              <w:rPr>
                <w:rFonts w:eastAsia="GOST Type AU"/>
                <w:sz w:val="20"/>
                <w:szCs w:val="20"/>
              </w:rPr>
              <w:lastRenderedPageBreak/>
              <w:t>:ЗУ10</w:t>
            </w:r>
          </w:p>
        </w:tc>
        <w:tc>
          <w:tcPr>
            <w:tcW w:w="1729" w:type="dxa"/>
            <w:vAlign w:val="center"/>
          </w:tcPr>
          <w:p w14:paraId="40E536F9" w14:textId="02E40D64" w:rsidR="00FB4E7D" w:rsidRPr="0007724A" w:rsidRDefault="00FB4E7D" w:rsidP="00FB4E7D">
            <w:pPr>
              <w:autoSpaceDE w:val="0"/>
              <w:spacing w:line="20" w:lineRule="atLeast"/>
              <w:jc w:val="center"/>
              <w:rPr>
                <w:rFonts w:eastAsia="GOST Type AU"/>
                <w:sz w:val="20"/>
                <w:szCs w:val="20"/>
                <w:highlight w:val="yellow"/>
              </w:rPr>
            </w:pPr>
            <w:r w:rsidRPr="0007724A">
              <w:rPr>
                <w:rFonts w:eastAsia="GOST Type AU"/>
                <w:sz w:val="20"/>
                <w:szCs w:val="20"/>
              </w:rPr>
              <w:t>-</w:t>
            </w:r>
          </w:p>
        </w:tc>
        <w:tc>
          <w:tcPr>
            <w:tcW w:w="1984" w:type="dxa"/>
            <w:vAlign w:val="center"/>
          </w:tcPr>
          <w:p w14:paraId="347ACC1E" w14:textId="63351707" w:rsidR="00FB4E7D" w:rsidRPr="0007724A" w:rsidRDefault="00FB4E7D" w:rsidP="00FB4E7D">
            <w:pPr>
              <w:autoSpaceDE w:val="0"/>
              <w:spacing w:line="20" w:lineRule="atLeast"/>
              <w:jc w:val="center"/>
              <w:rPr>
                <w:rFonts w:eastAsia="GOST Type AU"/>
                <w:sz w:val="20"/>
                <w:szCs w:val="20"/>
                <w:highlight w:val="yellow"/>
              </w:rPr>
            </w:pPr>
            <w:r w:rsidRPr="0007724A">
              <w:rPr>
                <w:rFonts w:eastAsia="GOST Type AU"/>
                <w:sz w:val="20"/>
                <w:szCs w:val="20"/>
              </w:rPr>
              <w:t>Красноярский край, г. Норильск</w:t>
            </w:r>
          </w:p>
        </w:tc>
        <w:tc>
          <w:tcPr>
            <w:tcW w:w="1212" w:type="dxa"/>
            <w:vAlign w:val="center"/>
          </w:tcPr>
          <w:p w14:paraId="65F576AF" w14:textId="6E51FB61" w:rsidR="00FB4E7D" w:rsidRPr="0007724A" w:rsidRDefault="00961642" w:rsidP="00FB4E7D">
            <w:pPr>
              <w:autoSpaceDE w:val="0"/>
              <w:spacing w:line="20" w:lineRule="atLeast"/>
              <w:jc w:val="center"/>
              <w:rPr>
                <w:rFonts w:eastAsia="GOST Type AU"/>
                <w:sz w:val="20"/>
                <w:szCs w:val="20"/>
                <w:highlight w:val="yellow"/>
              </w:rPr>
            </w:pPr>
            <w:r w:rsidRPr="0007724A">
              <w:rPr>
                <w:rFonts w:eastAsia="GOST Type AU"/>
                <w:sz w:val="20"/>
                <w:szCs w:val="20"/>
              </w:rPr>
              <w:t>244</w:t>
            </w:r>
          </w:p>
        </w:tc>
        <w:tc>
          <w:tcPr>
            <w:tcW w:w="2410" w:type="dxa"/>
            <w:vAlign w:val="center"/>
          </w:tcPr>
          <w:p w14:paraId="14D704F9" w14:textId="244ECB2E" w:rsidR="00FB4E7D" w:rsidRPr="0007724A" w:rsidRDefault="00FB4E7D" w:rsidP="00FB4E7D">
            <w:pPr>
              <w:autoSpaceDE w:val="0"/>
              <w:spacing w:line="20" w:lineRule="atLeast"/>
              <w:jc w:val="center"/>
              <w:rPr>
                <w:rFonts w:eastAsia="GOST Type AU"/>
                <w:sz w:val="20"/>
                <w:szCs w:val="20"/>
                <w:highlight w:val="yellow"/>
              </w:rPr>
            </w:pPr>
            <w:r w:rsidRPr="0007724A">
              <w:rPr>
                <w:rFonts w:eastAsia="GOST Type AU"/>
                <w:sz w:val="20"/>
                <w:szCs w:val="20"/>
              </w:rPr>
              <w:t>Образование из земель, собственность на которые не разграничена</w:t>
            </w:r>
          </w:p>
        </w:tc>
        <w:tc>
          <w:tcPr>
            <w:tcW w:w="2127" w:type="dxa"/>
            <w:vAlign w:val="center"/>
          </w:tcPr>
          <w:p w14:paraId="17E67F6E" w14:textId="01C40302" w:rsidR="00FB4E7D" w:rsidRPr="0007724A" w:rsidRDefault="007F1D2A" w:rsidP="00FB4E7D">
            <w:pPr>
              <w:autoSpaceDE w:val="0"/>
              <w:spacing w:line="20" w:lineRule="atLeast"/>
              <w:jc w:val="center"/>
              <w:rPr>
                <w:rFonts w:eastAsia="GOST Type AU"/>
                <w:sz w:val="20"/>
                <w:szCs w:val="20"/>
                <w:highlight w:val="yellow"/>
              </w:rPr>
            </w:pPr>
            <w:r w:rsidRPr="0007724A">
              <w:rPr>
                <w:rFonts w:eastAsia="GOST Type AU"/>
                <w:sz w:val="20"/>
                <w:szCs w:val="20"/>
              </w:rPr>
              <w:t>Улично-дорожная сеть (12.0.1)</w:t>
            </w:r>
          </w:p>
        </w:tc>
      </w:tr>
      <w:tr w:rsidR="00191A96" w:rsidRPr="0007724A" w14:paraId="0F502C7F" w14:textId="77777777" w:rsidTr="00935911">
        <w:trPr>
          <w:trHeight w:val="20"/>
          <w:jc w:val="center"/>
        </w:trPr>
        <w:tc>
          <w:tcPr>
            <w:tcW w:w="818" w:type="dxa"/>
            <w:vAlign w:val="center"/>
          </w:tcPr>
          <w:p w14:paraId="7A268797" w14:textId="4F49AF3E" w:rsidR="00FB4E7D" w:rsidRPr="0007724A" w:rsidRDefault="00FB4E7D" w:rsidP="00FB4E7D">
            <w:pPr>
              <w:autoSpaceDE w:val="0"/>
              <w:spacing w:line="20" w:lineRule="atLeast"/>
              <w:jc w:val="center"/>
              <w:rPr>
                <w:rFonts w:eastAsia="GOST Type AU"/>
                <w:sz w:val="20"/>
                <w:szCs w:val="20"/>
                <w:highlight w:val="yellow"/>
              </w:rPr>
            </w:pPr>
            <w:r w:rsidRPr="0007724A">
              <w:rPr>
                <w:rFonts w:eastAsia="GOST Type AU"/>
                <w:sz w:val="20"/>
                <w:szCs w:val="20"/>
              </w:rPr>
              <w:t>:ЗУ11</w:t>
            </w:r>
          </w:p>
        </w:tc>
        <w:tc>
          <w:tcPr>
            <w:tcW w:w="1729" w:type="dxa"/>
            <w:vAlign w:val="center"/>
          </w:tcPr>
          <w:p w14:paraId="332C9F8C" w14:textId="238B7609" w:rsidR="00FB4E7D" w:rsidRPr="0007724A" w:rsidRDefault="00FB4E7D" w:rsidP="00FB4E7D">
            <w:pPr>
              <w:autoSpaceDE w:val="0"/>
              <w:spacing w:line="20" w:lineRule="atLeast"/>
              <w:jc w:val="center"/>
              <w:rPr>
                <w:rFonts w:eastAsia="GOST Type AU"/>
                <w:sz w:val="20"/>
                <w:szCs w:val="20"/>
                <w:highlight w:val="yellow"/>
              </w:rPr>
            </w:pPr>
            <w:r w:rsidRPr="0007724A">
              <w:rPr>
                <w:rFonts w:eastAsia="GOST Type AU"/>
                <w:sz w:val="20"/>
                <w:szCs w:val="20"/>
              </w:rPr>
              <w:t>-</w:t>
            </w:r>
          </w:p>
        </w:tc>
        <w:tc>
          <w:tcPr>
            <w:tcW w:w="1984" w:type="dxa"/>
            <w:vAlign w:val="center"/>
          </w:tcPr>
          <w:p w14:paraId="51F18E42" w14:textId="72D3B791" w:rsidR="00FB4E7D" w:rsidRPr="0007724A" w:rsidRDefault="00FB4E7D" w:rsidP="00FB4E7D">
            <w:pPr>
              <w:autoSpaceDE w:val="0"/>
              <w:spacing w:line="20" w:lineRule="atLeast"/>
              <w:jc w:val="center"/>
              <w:rPr>
                <w:rFonts w:eastAsia="GOST Type AU"/>
                <w:sz w:val="20"/>
                <w:szCs w:val="20"/>
                <w:highlight w:val="yellow"/>
              </w:rPr>
            </w:pPr>
            <w:r w:rsidRPr="0007724A">
              <w:rPr>
                <w:rFonts w:eastAsia="GOST Type AU"/>
                <w:sz w:val="20"/>
                <w:szCs w:val="20"/>
              </w:rPr>
              <w:t>Красноярский край, г. Норильск</w:t>
            </w:r>
          </w:p>
        </w:tc>
        <w:tc>
          <w:tcPr>
            <w:tcW w:w="1212" w:type="dxa"/>
            <w:vAlign w:val="center"/>
          </w:tcPr>
          <w:p w14:paraId="3AEB4FFF" w14:textId="70CEBF13" w:rsidR="00FB4E7D" w:rsidRPr="0007724A" w:rsidRDefault="00961642" w:rsidP="00FB4E7D">
            <w:pPr>
              <w:autoSpaceDE w:val="0"/>
              <w:spacing w:line="20" w:lineRule="atLeast"/>
              <w:jc w:val="center"/>
              <w:rPr>
                <w:rFonts w:eastAsia="GOST Type AU"/>
                <w:sz w:val="20"/>
                <w:szCs w:val="20"/>
                <w:highlight w:val="yellow"/>
              </w:rPr>
            </w:pPr>
            <w:r w:rsidRPr="0007724A">
              <w:rPr>
                <w:rFonts w:eastAsia="GOST Type AU"/>
                <w:sz w:val="20"/>
                <w:szCs w:val="20"/>
              </w:rPr>
              <w:t>6076</w:t>
            </w:r>
          </w:p>
        </w:tc>
        <w:tc>
          <w:tcPr>
            <w:tcW w:w="2410" w:type="dxa"/>
            <w:vAlign w:val="center"/>
          </w:tcPr>
          <w:p w14:paraId="7068B131" w14:textId="00112EB0" w:rsidR="00FB4E7D" w:rsidRPr="0007724A" w:rsidRDefault="00FB4E7D" w:rsidP="00FB4E7D">
            <w:pPr>
              <w:autoSpaceDE w:val="0"/>
              <w:spacing w:line="20" w:lineRule="atLeast"/>
              <w:jc w:val="center"/>
              <w:rPr>
                <w:rFonts w:eastAsia="GOST Type AU"/>
                <w:sz w:val="20"/>
                <w:szCs w:val="20"/>
                <w:highlight w:val="yellow"/>
              </w:rPr>
            </w:pPr>
            <w:r w:rsidRPr="0007724A">
              <w:rPr>
                <w:rFonts w:eastAsia="GOST Type AU"/>
                <w:sz w:val="20"/>
                <w:szCs w:val="20"/>
              </w:rPr>
              <w:t>Образование из земель, собственность на которые не разграничена</w:t>
            </w:r>
          </w:p>
        </w:tc>
        <w:tc>
          <w:tcPr>
            <w:tcW w:w="2127" w:type="dxa"/>
            <w:vAlign w:val="center"/>
          </w:tcPr>
          <w:p w14:paraId="7B62908B" w14:textId="330D7604" w:rsidR="00FB4E7D" w:rsidRPr="0007724A" w:rsidRDefault="007F1D2A" w:rsidP="00FB4E7D">
            <w:pPr>
              <w:autoSpaceDE w:val="0"/>
              <w:spacing w:line="20" w:lineRule="atLeast"/>
              <w:jc w:val="center"/>
              <w:rPr>
                <w:rFonts w:eastAsia="GOST Type AU"/>
                <w:sz w:val="20"/>
                <w:szCs w:val="20"/>
                <w:highlight w:val="yellow"/>
              </w:rPr>
            </w:pPr>
            <w:r w:rsidRPr="0007724A">
              <w:rPr>
                <w:rFonts w:eastAsia="GOST Type AU"/>
                <w:sz w:val="20"/>
                <w:szCs w:val="20"/>
              </w:rPr>
              <w:t>Улично-дорожная сеть (12.0.1)</w:t>
            </w:r>
          </w:p>
        </w:tc>
      </w:tr>
      <w:tr w:rsidR="00191A96" w:rsidRPr="0007724A" w14:paraId="54C96D3F" w14:textId="77777777" w:rsidTr="00935911">
        <w:trPr>
          <w:trHeight w:val="20"/>
          <w:jc w:val="center"/>
        </w:trPr>
        <w:tc>
          <w:tcPr>
            <w:tcW w:w="818" w:type="dxa"/>
            <w:vAlign w:val="center"/>
          </w:tcPr>
          <w:p w14:paraId="11C7AB54" w14:textId="4914DFBA" w:rsidR="001112CC" w:rsidRPr="0007724A" w:rsidRDefault="001112CC" w:rsidP="001112CC">
            <w:pPr>
              <w:autoSpaceDE w:val="0"/>
              <w:spacing w:line="20" w:lineRule="atLeast"/>
              <w:jc w:val="center"/>
              <w:rPr>
                <w:rFonts w:eastAsia="GOST Type AU"/>
                <w:sz w:val="20"/>
                <w:szCs w:val="20"/>
                <w:highlight w:val="yellow"/>
              </w:rPr>
            </w:pPr>
            <w:r w:rsidRPr="0007724A">
              <w:rPr>
                <w:rFonts w:eastAsia="GOST Type AU"/>
                <w:sz w:val="20"/>
                <w:szCs w:val="20"/>
              </w:rPr>
              <w:t>:ЗУ12</w:t>
            </w:r>
          </w:p>
        </w:tc>
        <w:tc>
          <w:tcPr>
            <w:tcW w:w="1729" w:type="dxa"/>
            <w:vAlign w:val="center"/>
          </w:tcPr>
          <w:p w14:paraId="340468EB" w14:textId="45CCB754" w:rsidR="001112CC" w:rsidRPr="0007724A" w:rsidRDefault="001112CC" w:rsidP="001112CC">
            <w:pPr>
              <w:autoSpaceDE w:val="0"/>
              <w:spacing w:line="20" w:lineRule="atLeast"/>
              <w:jc w:val="center"/>
              <w:rPr>
                <w:rFonts w:eastAsia="GOST Type AU"/>
                <w:sz w:val="20"/>
                <w:szCs w:val="20"/>
                <w:highlight w:val="yellow"/>
              </w:rPr>
            </w:pPr>
            <w:r w:rsidRPr="0007724A">
              <w:rPr>
                <w:rFonts w:eastAsia="GOST Type AU"/>
                <w:sz w:val="20"/>
                <w:szCs w:val="20"/>
              </w:rPr>
              <w:t>-</w:t>
            </w:r>
          </w:p>
        </w:tc>
        <w:tc>
          <w:tcPr>
            <w:tcW w:w="1984" w:type="dxa"/>
            <w:vAlign w:val="center"/>
          </w:tcPr>
          <w:p w14:paraId="2839CA14" w14:textId="3313FC23" w:rsidR="001112CC" w:rsidRPr="0007724A" w:rsidRDefault="001112CC" w:rsidP="001112CC">
            <w:pPr>
              <w:autoSpaceDE w:val="0"/>
              <w:spacing w:line="20" w:lineRule="atLeast"/>
              <w:jc w:val="center"/>
              <w:rPr>
                <w:rFonts w:eastAsia="GOST Type AU"/>
                <w:sz w:val="20"/>
                <w:szCs w:val="20"/>
                <w:highlight w:val="yellow"/>
              </w:rPr>
            </w:pPr>
            <w:r w:rsidRPr="0007724A">
              <w:rPr>
                <w:rFonts w:eastAsia="GOST Type AU"/>
                <w:sz w:val="20"/>
                <w:szCs w:val="20"/>
              </w:rPr>
              <w:t>Красноярский край, г. Норильск</w:t>
            </w:r>
          </w:p>
        </w:tc>
        <w:tc>
          <w:tcPr>
            <w:tcW w:w="1212" w:type="dxa"/>
            <w:vAlign w:val="center"/>
          </w:tcPr>
          <w:p w14:paraId="4C0A186A" w14:textId="40790077" w:rsidR="001112CC" w:rsidRPr="0007724A" w:rsidRDefault="0084002E" w:rsidP="001112CC">
            <w:pPr>
              <w:autoSpaceDE w:val="0"/>
              <w:spacing w:line="20" w:lineRule="atLeast"/>
              <w:jc w:val="center"/>
              <w:rPr>
                <w:rFonts w:eastAsia="GOST Type AU"/>
                <w:sz w:val="20"/>
                <w:szCs w:val="20"/>
                <w:highlight w:val="yellow"/>
              </w:rPr>
            </w:pPr>
            <w:r w:rsidRPr="0007724A">
              <w:rPr>
                <w:rFonts w:eastAsia="GOST Type AU"/>
                <w:sz w:val="20"/>
                <w:szCs w:val="20"/>
              </w:rPr>
              <w:t>2873</w:t>
            </w:r>
          </w:p>
        </w:tc>
        <w:tc>
          <w:tcPr>
            <w:tcW w:w="2410" w:type="dxa"/>
            <w:vAlign w:val="center"/>
          </w:tcPr>
          <w:p w14:paraId="3A57685C" w14:textId="71FCAF7B" w:rsidR="001112CC" w:rsidRPr="0007724A" w:rsidRDefault="001112CC" w:rsidP="001112CC">
            <w:pPr>
              <w:autoSpaceDE w:val="0"/>
              <w:spacing w:line="20" w:lineRule="atLeast"/>
              <w:jc w:val="center"/>
              <w:rPr>
                <w:rFonts w:eastAsia="GOST Type AU"/>
                <w:sz w:val="20"/>
                <w:szCs w:val="20"/>
                <w:highlight w:val="yellow"/>
              </w:rPr>
            </w:pPr>
            <w:r w:rsidRPr="0007724A">
              <w:rPr>
                <w:rFonts w:eastAsia="GOST Type AU"/>
                <w:sz w:val="20"/>
                <w:szCs w:val="20"/>
              </w:rPr>
              <w:t>Образование из земель, собственность на которые не разграничена</w:t>
            </w:r>
          </w:p>
        </w:tc>
        <w:tc>
          <w:tcPr>
            <w:tcW w:w="2127" w:type="dxa"/>
            <w:vAlign w:val="center"/>
          </w:tcPr>
          <w:p w14:paraId="464B60B2" w14:textId="79B48A58" w:rsidR="001112CC" w:rsidRPr="0007724A" w:rsidRDefault="007F1D2A" w:rsidP="001112CC">
            <w:pPr>
              <w:autoSpaceDE w:val="0"/>
              <w:spacing w:line="20" w:lineRule="atLeast"/>
              <w:jc w:val="center"/>
              <w:rPr>
                <w:rFonts w:eastAsia="GOST Type AU"/>
                <w:sz w:val="20"/>
                <w:szCs w:val="20"/>
                <w:highlight w:val="yellow"/>
              </w:rPr>
            </w:pPr>
            <w:r w:rsidRPr="0007724A">
              <w:rPr>
                <w:rFonts w:eastAsia="GOST Type AU"/>
                <w:sz w:val="20"/>
                <w:szCs w:val="20"/>
              </w:rPr>
              <w:t>Улично-дорожная сеть (12.0.1)</w:t>
            </w:r>
          </w:p>
        </w:tc>
      </w:tr>
      <w:tr w:rsidR="00191A96" w:rsidRPr="0007724A" w14:paraId="60B6E4A2" w14:textId="77777777" w:rsidTr="00935911">
        <w:trPr>
          <w:trHeight w:val="20"/>
          <w:jc w:val="center"/>
        </w:trPr>
        <w:tc>
          <w:tcPr>
            <w:tcW w:w="818" w:type="dxa"/>
            <w:vAlign w:val="center"/>
          </w:tcPr>
          <w:p w14:paraId="48F5737F" w14:textId="05CC13F1" w:rsidR="001112CC" w:rsidRPr="0007724A" w:rsidRDefault="001112CC" w:rsidP="001112CC">
            <w:pPr>
              <w:autoSpaceDE w:val="0"/>
              <w:spacing w:line="20" w:lineRule="atLeast"/>
              <w:jc w:val="center"/>
              <w:rPr>
                <w:rFonts w:eastAsia="GOST Type AU"/>
                <w:sz w:val="20"/>
                <w:szCs w:val="20"/>
              </w:rPr>
            </w:pPr>
            <w:r w:rsidRPr="0007724A">
              <w:rPr>
                <w:rFonts w:eastAsia="GOST Type AU"/>
                <w:sz w:val="20"/>
                <w:szCs w:val="20"/>
              </w:rPr>
              <w:t>:ЗУ13</w:t>
            </w:r>
          </w:p>
        </w:tc>
        <w:tc>
          <w:tcPr>
            <w:tcW w:w="1729" w:type="dxa"/>
            <w:vAlign w:val="center"/>
          </w:tcPr>
          <w:p w14:paraId="0B5CA7DB" w14:textId="6A89518C" w:rsidR="001112CC" w:rsidRPr="0007724A" w:rsidRDefault="001112CC" w:rsidP="001112CC">
            <w:pPr>
              <w:autoSpaceDE w:val="0"/>
              <w:spacing w:line="20" w:lineRule="atLeast"/>
              <w:jc w:val="center"/>
              <w:rPr>
                <w:rFonts w:eastAsia="GOST Type AU"/>
                <w:sz w:val="20"/>
                <w:szCs w:val="20"/>
              </w:rPr>
            </w:pPr>
            <w:r w:rsidRPr="0007724A">
              <w:rPr>
                <w:rFonts w:eastAsia="GOST Type AU"/>
                <w:sz w:val="20"/>
                <w:szCs w:val="20"/>
              </w:rPr>
              <w:t>-</w:t>
            </w:r>
          </w:p>
        </w:tc>
        <w:tc>
          <w:tcPr>
            <w:tcW w:w="1984" w:type="dxa"/>
            <w:vAlign w:val="center"/>
          </w:tcPr>
          <w:p w14:paraId="7CA0326E" w14:textId="310A47D8" w:rsidR="001112CC" w:rsidRPr="0007724A" w:rsidRDefault="001112CC" w:rsidP="001112CC">
            <w:pPr>
              <w:autoSpaceDE w:val="0"/>
              <w:spacing w:line="20" w:lineRule="atLeast"/>
              <w:jc w:val="center"/>
              <w:rPr>
                <w:rFonts w:eastAsia="GOST Type AU"/>
                <w:sz w:val="20"/>
                <w:szCs w:val="20"/>
              </w:rPr>
            </w:pPr>
            <w:r w:rsidRPr="0007724A">
              <w:rPr>
                <w:rFonts w:eastAsia="GOST Type AU"/>
                <w:sz w:val="20"/>
                <w:szCs w:val="20"/>
              </w:rPr>
              <w:t>Красноярский край, г. Норильск</w:t>
            </w:r>
          </w:p>
        </w:tc>
        <w:tc>
          <w:tcPr>
            <w:tcW w:w="1212" w:type="dxa"/>
            <w:vAlign w:val="center"/>
          </w:tcPr>
          <w:p w14:paraId="28BB96CE" w14:textId="14487C1E" w:rsidR="001112CC" w:rsidRPr="0007724A" w:rsidRDefault="0084002E" w:rsidP="001112CC">
            <w:pPr>
              <w:autoSpaceDE w:val="0"/>
              <w:spacing w:line="20" w:lineRule="atLeast"/>
              <w:jc w:val="center"/>
              <w:rPr>
                <w:rFonts w:eastAsia="GOST Type AU"/>
                <w:sz w:val="20"/>
                <w:szCs w:val="20"/>
              </w:rPr>
            </w:pPr>
            <w:r w:rsidRPr="0007724A">
              <w:rPr>
                <w:rFonts w:eastAsia="GOST Type AU"/>
                <w:sz w:val="20"/>
                <w:szCs w:val="20"/>
              </w:rPr>
              <w:t>3326</w:t>
            </w:r>
          </w:p>
        </w:tc>
        <w:tc>
          <w:tcPr>
            <w:tcW w:w="2410" w:type="dxa"/>
            <w:vAlign w:val="center"/>
          </w:tcPr>
          <w:p w14:paraId="3F952597" w14:textId="3F7E3474" w:rsidR="001112CC" w:rsidRPr="0007724A" w:rsidRDefault="001112CC" w:rsidP="001112CC">
            <w:pPr>
              <w:autoSpaceDE w:val="0"/>
              <w:spacing w:line="20" w:lineRule="atLeast"/>
              <w:jc w:val="center"/>
              <w:rPr>
                <w:rFonts w:eastAsia="GOST Type AU"/>
                <w:sz w:val="20"/>
                <w:szCs w:val="20"/>
              </w:rPr>
            </w:pPr>
            <w:r w:rsidRPr="0007724A">
              <w:rPr>
                <w:rFonts w:eastAsia="GOST Type AU"/>
                <w:sz w:val="20"/>
                <w:szCs w:val="20"/>
              </w:rPr>
              <w:t>Образование из земель, собственность на которые не разграничена</w:t>
            </w:r>
          </w:p>
        </w:tc>
        <w:tc>
          <w:tcPr>
            <w:tcW w:w="2127" w:type="dxa"/>
            <w:vAlign w:val="center"/>
          </w:tcPr>
          <w:p w14:paraId="57CFFA01" w14:textId="22C6F16C" w:rsidR="001112CC" w:rsidRPr="0007724A" w:rsidRDefault="007F1D2A" w:rsidP="001112CC">
            <w:pPr>
              <w:autoSpaceDE w:val="0"/>
              <w:spacing w:line="20" w:lineRule="atLeast"/>
              <w:jc w:val="center"/>
              <w:rPr>
                <w:rFonts w:eastAsia="GOST Type AU"/>
                <w:sz w:val="20"/>
                <w:szCs w:val="20"/>
              </w:rPr>
            </w:pPr>
            <w:r w:rsidRPr="0007724A">
              <w:rPr>
                <w:rFonts w:eastAsia="GOST Type AU"/>
                <w:sz w:val="20"/>
                <w:szCs w:val="20"/>
              </w:rPr>
              <w:t>Улично-дорожная сеть (12.0.1)</w:t>
            </w:r>
          </w:p>
        </w:tc>
      </w:tr>
      <w:tr w:rsidR="0084002E" w:rsidRPr="0007724A" w14:paraId="42DDA2C1" w14:textId="77777777" w:rsidTr="00935911">
        <w:trPr>
          <w:trHeight w:val="20"/>
          <w:jc w:val="center"/>
        </w:trPr>
        <w:tc>
          <w:tcPr>
            <w:tcW w:w="818" w:type="dxa"/>
            <w:vAlign w:val="center"/>
          </w:tcPr>
          <w:p w14:paraId="636E06BF" w14:textId="7042DA0F" w:rsidR="0084002E" w:rsidRPr="0007724A" w:rsidRDefault="0084002E" w:rsidP="0084002E">
            <w:pPr>
              <w:autoSpaceDE w:val="0"/>
              <w:spacing w:line="20" w:lineRule="atLeast"/>
              <w:jc w:val="center"/>
              <w:rPr>
                <w:rFonts w:eastAsia="GOST Type AU"/>
                <w:sz w:val="20"/>
                <w:szCs w:val="20"/>
              </w:rPr>
            </w:pPr>
            <w:r w:rsidRPr="0007724A">
              <w:rPr>
                <w:rFonts w:eastAsia="GOST Type AU"/>
                <w:sz w:val="20"/>
                <w:szCs w:val="20"/>
              </w:rPr>
              <w:t>:ЗУ14</w:t>
            </w:r>
          </w:p>
        </w:tc>
        <w:tc>
          <w:tcPr>
            <w:tcW w:w="1729" w:type="dxa"/>
            <w:vAlign w:val="center"/>
          </w:tcPr>
          <w:p w14:paraId="0F05BCCF" w14:textId="4EF2CB5B" w:rsidR="0084002E" w:rsidRPr="0007724A" w:rsidRDefault="0084002E" w:rsidP="0084002E">
            <w:pPr>
              <w:autoSpaceDE w:val="0"/>
              <w:spacing w:line="20" w:lineRule="atLeast"/>
              <w:jc w:val="center"/>
              <w:rPr>
                <w:rFonts w:eastAsia="GOST Type AU"/>
                <w:sz w:val="20"/>
                <w:szCs w:val="20"/>
              </w:rPr>
            </w:pPr>
            <w:r w:rsidRPr="0007724A">
              <w:rPr>
                <w:rFonts w:eastAsia="GOST Type AU"/>
                <w:sz w:val="20"/>
                <w:szCs w:val="20"/>
              </w:rPr>
              <w:t>-</w:t>
            </w:r>
          </w:p>
        </w:tc>
        <w:tc>
          <w:tcPr>
            <w:tcW w:w="1984" w:type="dxa"/>
            <w:vAlign w:val="center"/>
          </w:tcPr>
          <w:p w14:paraId="6A29087E" w14:textId="53703095" w:rsidR="0084002E" w:rsidRPr="0007724A" w:rsidRDefault="0084002E" w:rsidP="0084002E">
            <w:pPr>
              <w:autoSpaceDE w:val="0"/>
              <w:spacing w:line="20" w:lineRule="atLeast"/>
              <w:jc w:val="center"/>
              <w:rPr>
                <w:rFonts w:eastAsia="GOST Type AU"/>
                <w:sz w:val="20"/>
                <w:szCs w:val="20"/>
              </w:rPr>
            </w:pPr>
            <w:r w:rsidRPr="0007724A">
              <w:rPr>
                <w:rFonts w:eastAsia="GOST Type AU"/>
                <w:sz w:val="20"/>
                <w:szCs w:val="20"/>
              </w:rPr>
              <w:t>Красноярский край, г. Норильск</w:t>
            </w:r>
          </w:p>
        </w:tc>
        <w:tc>
          <w:tcPr>
            <w:tcW w:w="1212" w:type="dxa"/>
            <w:vAlign w:val="center"/>
          </w:tcPr>
          <w:p w14:paraId="4337CBED" w14:textId="3BCE414C" w:rsidR="0084002E" w:rsidRPr="0007724A" w:rsidRDefault="0084002E" w:rsidP="0084002E">
            <w:pPr>
              <w:autoSpaceDE w:val="0"/>
              <w:spacing w:line="20" w:lineRule="atLeast"/>
              <w:jc w:val="center"/>
              <w:rPr>
                <w:rFonts w:eastAsia="GOST Type AU"/>
                <w:sz w:val="20"/>
                <w:szCs w:val="20"/>
              </w:rPr>
            </w:pPr>
            <w:r w:rsidRPr="0007724A">
              <w:rPr>
                <w:rFonts w:eastAsia="GOST Type AU"/>
                <w:sz w:val="20"/>
                <w:szCs w:val="20"/>
              </w:rPr>
              <w:t>905</w:t>
            </w:r>
          </w:p>
        </w:tc>
        <w:tc>
          <w:tcPr>
            <w:tcW w:w="2410" w:type="dxa"/>
            <w:vAlign w:val="center"/>
          </w:tcPr>
          <w:p w14:paraId="4E970A21" w14:textId="583DECF8" w:rsidR="0084002E" w:rsidRPr="0007724A" w:rsidRDefault="0084002E" w:rsidP="0084002E">
            <w:pPr>
              <w:autoSpaceDE w:val="0"/>
              <w:spacing w:line="20" w:lineRule="atLeast"/>
              <w:jc w:val="center"/>
              <w:rPr>
                <w:rFonts w:eastAsia="GOST Type AU"/>
                <w:sz w:val="20"/>
                <w:szCs w:val="20"/>
              </w:rPr>
            </w:pPr>
            <w:r w:rsidRPr="0007724A">
              <w:rPr>
                <w:rFonts w:eastAsia="GOST Type AU"/>
                <w:sz w:val="20"/>
                <w:szCs w:val="20"/>
              </w:rPr>
              <w:t>Образование из земель, собственность на которые не разграничена</w:t>
            </w:r>
          </w:p>
        </w:tc>
        <w:tc>
          <w:tcPr>
            <w:tcW w:w="2127" w:type="dxa"/>
            <w:vAlign w:val="center"/>
          </w:tcPr>
          <w:p w14:paraId="136C7553" w14:textId="228D4BE1" w:rsidR="0084002E" w:rsidRPr="0007724A" w:rsidRDefault="0084002E" w:rsidP="0084002E">
            <w:pPr>
              <w:autoSpaceDE w:val="0"/>
              <w:spacing w:line="20" w:lineRule="atLeast"/>
              <w:jc w:val="center"/>
              <w:rPr>
                <w:rFonts w:eastAsia="GOST Type AU"/>
                <w:sz w:val="20"/>
                <w:szCs w:val="20"/>
              </w:rPr>
            </w:pPr>
            <w:r w:rsidRPr="0007724A">
              <w:rPr>
                <w:rFonts w:eastAsia="GOST Type AU"/>
                <w:sz w:val="20"/>
                <w:szCs w:val="20"/>
              </w:rPr>
              <w:t>Благоустройство территории (12.0.2)</w:t>
            </w:r>
          </w:p>
        </w:tc>
      </w:tr>
      <w:tr w:rsidR="0084002E" w:rsidRPr="0007724A" w14:paraId="00E47A8A" w14:textId="77777777" w:rsidTr="00935911">
        <w:trPr>
          <w:trHeight w:val="20"/>
          <w:jc w:val="center"/>
        </w:trPr>
        <w:tc>
          <w:tcPr>
            <w:tcW w:w="818" w:type="dxa"/>
            <w:vAlign w:val="center"/>
          </w:tcPr>
          <w:p w14:paraId="4BB9A965" w14:textId="38E7F05E" w:rsidR="0084002E" w:rsidRPr="0007724A" w:rsidRDefault="0084002E" w:rsidP="0084002E">
            <w:pPr>
              <w:autoSpaceDE w:val="0"/>
              <w:spacing w:line="20" w:lineRule="atLeast"/>
              <w:jc w:val="center"/>
              <w:rPr>
                <w:rFonts w:eastAsia="GOST Type AU"/>
                <w:sz w:val="20"/>
                <w:szCs w:val="20"/>
              </w:rPr>
            </w:pPr>
            <w:r w:rsidRPr="0007724A">
              <w:rPr>
                <w:rFonts w:eastAsia="GOST Type AU"/>
                <w:sz w:val="20"/>
                <w:szCs w:val="20"/>
              </w:rPr>
              <w:t>:ЗУ15</w:t>
            </w:r>
          </w:p>
        </w:tc>
        <w:tc>
          <w:tcPr>
            <w:tcW w:w="1729" w:type="dxa"/>
            <w:vAlign w:val="center"/>
          </w:tcPr>
          <w:p w14:paraId="2CA45505" w14:textId="7A83F0A3" w:rsidR="0084002E" w:rsidRPr="0007724A" w:rsidRDefault="0084002E" w:rsidP="0084002E">
            <w:pPr>
              <w:autoSpaceDE w:val="0"/>
              <w:spacing w:line="20" w:lineRule="atLeast"/>
              <w:jc w:val="center"/>
              <w:rPr>
                <w:rFonts w:eastAsia="GOST Type AU"/>
                <w:sz w:val="20"/>
                <w:szCs w:val="20"/>
              </w:rPr>
            </w:pPr>
            <w:r w:rsidRPr="0007724A">
              <w:rPr>
                <w:rFonts w:eastAsia="GOST Type AU"/>
                <w:sz w:val="20"/>
                <w:szCs w:val="20"/>
              </w:rPr>
              <w:t>-</w:t>
            </w:r>
          </w:p>
        </w:tc>
        <w:tc>
          <w:tcPr>
            <w:tcW w:w="1984" w:type="dxa"/>
            <w:vAlign w:val="center"/>
          </w:tcPr>
          <w:p w14:paraId="375E65AD" w14:textId="32B3A6C9" w:rsidR="0084002E" w:rsidRPr="0007724A" w:rsidRDefault="0084002E" w:rsidP="0084002E">
            <w:pPr>
              <w:autoSpaceDE w:val="0"/>
              <w:spacing w:line="20" w:lineRule="atLeast"/>
              <w:jc w:val="center"/>
              <w:rPr>
                <w:rFonts w:eastAsia="GOST Type AU"/>
                <w:sz w:val="20"/>
                <w:szCs w:val="20"/>
              </w:rPr>
            </w:pPr>
            <w:r w:rsidRPr="0007724A">
              <w:rPr>
                <w:rFonts w:eastAsia="GOST Type AU"/>
                <w:sz w:val="20"/>
                <w:szCs w:val="20"/>
              </w:rPr>
              <w:t>Красноярский край, г. Норильск</w:t>
            </w:r>
          </w:p>
        </w:tc>
        <w:tc>
          <w:tcPr>
            <w:tcW w:w="1212" w:type="dxa"/>
            <w:vAlign w:val="center"/>
          </w:tcPr>
          <w:p w14:paraId="3B6F74EA" w14:textId="5232290B" w:rsidR="0084002E" w:rsidRPr="0007724A" w:rsidRDefault="0084002E" w:rsidP="0084002E">
            <w:pPr>
              <w:autoSpaceDE w:val="0"/>
              <w:spacing w:line="20" w:lineRule="atLeast"/>
              <w:jc w:val="center"/>
              <w:rPr>
                <w:rFonts w:eastAsia="GOST Type AU"/>
                <w:sz w:val="20"/>
                <w:szCs w:val="20"/>
              </w:rPr>
            </w:pPr>
            <w:r w:rsidRPr="0007724A">
              <w:rPr>
                <w:rFonts w:eastAsia="GOST Type AU"/>
                <w:sz w:val="20"/>
                <w:szCs w:val="20"/>
              </w:rPr>
              <w:t>2859</w:t>
            </w:r>
          </w:p>
        </w:tc>
        <w:tc>
          <w:tcPr>
            <w:tcW w:w="2410" w:type="dxa"/>
            <w:vAlign w:val="center"/>
          </w:tcPr>
          <w:p w14:paraId="3DE51165" w14:textId="2249D938" w:rsidR="0084002E" w:rsidRPr="0007724A" w:rsidRDefault="0084002E" w:rsidP="0084002E">
            <w:pPr>
              <w:autoSpaceDE w:val="0"/>
              <w:spacing w:line="20" w:lineRule="atLeast"/>
              <w:jc w:val="center"/>
              <w:rPr>
                <w:rFonts w:eastAsia="GOST Type AU"/>
                <w:sz w:val="20"/>
                <w:szCs w:val="20"/>
              </w:rPr>
            </w:pPr>
            <w:r w:rsidRPr="0007724A">
              <w:rPr>
                <w:rFonts w:eastAsia="GOST Type AU"/>
                <w:sz w:val="20"/>
                <w:szCs w:val="20"/>
              </w:rPr>
              <w:t>Образование из земель, собственность на которые не разграничена</w:t>
            </w:r>
          </w:p>
        </w:tc>
        <w:tc>
          <w:tcPr>
            <w:tcW w:w="2127" w:type="dxa"/>
            <w:vAlign w:val="center"/>
          </w:tcPr>
          <w:p w14:paraId="17D9281C" w14:textId="48E8A633" w:rsidR="0084002E" w:rsidRPr="0007724A" w:rsidRDefault="0084002E" w:rsidP="0084002E">
            <w:pPr>
              <w:autoSpaceDE w:val="0"/>
              <w:spacing w:line="20" w:lineRule="atLeast"/>
              <w:jc w:val="center"/>
              <w:rPr>
                <w:rFonts w:eastAsia="GOST Type AU"/>
                <w:sz w:val="20"/>
                <w:szCs w:val="20"/>
              </w:rPr>
            </w:pPr>
            <w:r w:rsidRPr="0007724A">
              <w:rPr>
                <w:rFonts w:eastAsia="GOST Type AU"/>
                <w:sz w:val="20"/>
                <w:szCs w:val="20"/>
              </w:rPr>
              <w:t>Благоустройство территории (12.0.2)</w:t>
            </w:r>
          </w:p>
        </w:tc>
      </w:tr>
      <w:tr w:rsidR="0084002E" w:rsidRPr="0007724A" w14:paraId="382C4C41" w14:textId="77777777" w:rsidTr="00935911">
        <w:trPr>
          <w:trHeight w:val="20"/>
          <w:jc w:val="center"/>
        </w:trPr>
        <w:tc>
          <w:tcPr>
            <w:tcW w:w="818" w:type="dxa"/>
            <w:vAlign w:val="center"/>
          </w:tcPr>
          <w:p w14:paraId="583DB4BB" w14:textId="60AA892E" w:rsidR="0084002E" w:rsidRPr="0007724A" w:rsidRDefault="0084002E" w:rsidP="0084002E">
            <w:pPr>
              <w:autoSpaceDE w:val="0"/>
              <w:spacing w:line="20" w:lineRule="atLeast"/>
              <w:jc w:val="center"/>
              <w:rPr>
                <w:rFonts w:eastAsia="GOST Type AU"/>
                <w:sz w:val="20"/>
                <w:szCs w:val="20"/>
              </w:rPr>
            </w:pPr>
            <w:r w:rsidRPr="0007724A">
              <w:rPr>
                <w:rFonts w:eastAsia="GOST Type AU"/>
                <w:sz w:val="20"/>
                <w:szCs w:val="20"/>
              </w:rPr>
              <w:t>:ЗУ16</w:t>
            </w:r>
          </w:p>
        </w:tc>
        <w:tc>
          <w:tcPr>
            <w:tcW w:w="1729" w:type="dxa"/>
            <w:vAlign w:val="center"/>
          </w:tcPr>
          <w:p w14:paraId="524B5767" w14:textId="3EC3B026" w:rsidR="0084002E" w:rsidRPr="0007724A" w:rsidRDefault="0084002E" w:rsidP="0084002E">
            <w:pPr>
              <w:autoSpaceDE w:val="0"/>
              <w:spacing w:line="20" w:lineRule="atLeast"/>
              <w:jc w:val="center"/>
              <w:rPr>
                <w:rFonts w:eastAsia="GOST Type AU"/>
                <w:sz w:val="20"/>
                <w:szCs w:val="20"/>
              </w:rPr>
            </w:pPr>
            <w:r w:rsidRPr="0007724A">
              <w:rPr>
                <w:rFonts w:eastAsia="GOST Type AU"/>
                <w:sz w:val="20"/>
                <w:szCs w:val="20"/>
              </w:rPr>
              <w:t>-</w:t>
            </w:r>
          </w:p>
        </w:tc>
        <w:tc>
          <w:tcPr>
            <w:tcW w:w="1984" w:type="dxa"/>
            <w:vAlign w:val="center"/>
          </w:tcPr>
          <w:p w14:paraId="2F64FE2F" w14:textId="74497785" w:rsidR="0084002E" w:rsidRPr="0007724A" w:rsidRDefault="0084002E" w:rsidP="0084002E">
            <w:pPr>
              <w:autoSpaceDE w:val="0"/>
              <w:spacing w:line="20" w:lineRule="atLeast"/>
              <w:jc w:val="center"/>
              <w:rPr>
                <w:rFonts w:eastAsia="GOST Type AU"/>
                <w:sz w:val="20"/>
                <w:szCs w:val="20"/>
              </w:rPr>
            </w:pPr>
            <w:r w:rsidRPr="0007724A">
              <w:rPr>
                <w:rFonts w:eastAsia="GOST Type AU"/>
                <w:sz w:val="20"/>
                <w:szCs w:val="20"/>
              </w:rPr>
              <w:t>Красноярский край, г. Норильск</w:t>
            </w:r>
          </w:p>
        </w:tc>
        <w:tc>
          <w:tcPr>
            <w:tcW w:w="1212" w:type="dxa"/>
            <w:vAlign w:val="center"/>
          </w:tcPr>
          <w:p w14:paraId="50781CE7" w14:textId="3731A658" w:rsidR="0084002E" w:rsidRPr="0007724A" w:rsidRDefault="0084002E" w:rsidP="0084002E">
            <w:pPr>
              <w:autoSpaceDE w:val="0"/>
              <w:spacing w:line="20" w:lineRule="atLeast"/>
              <w:jc w:val="center"/>
              <w:rPr>
                <w:rFonts w:eastAsia="GOST Type AU"/>
                <w:sz w:val="20"/>
                <w:szCs w:val="20"/>
              </w:rPr>
            </w:pPr>
            <w:r w:rsidRPr="0007724A">
              <w:rPr>
                <w:rFonts w:eastAsia="GOST Type AU"/>
                <w:sz w:val="20"/>
                <w:szCs w:val="20"/>
              </w:rPr>
              <w:t>622</w:t>
            </w:r>
          </w:p>
        </w:tc>
        <w:tc>
          <w:tcPr>
            <w:tcW w:w="2410" w:type="dxa"/>
            <w:vAlign w:val="center"/>
          </w:tcPr>
          <w:p w14:paraId="2AF99CDD" w14:textId="2BC9B284" w:rsidR="0084002E" w:rsidRPr="0007724A" w:rsidRDefault="0084002E" w:rsidP="0084002E">
            <w:pPr>
              <w:autoSpaceDE w:val="0"/>
              <w:spacing w:line="20" w:lineRule="atLeast"/>
              <w:jc w:val="center"/>
              <w:rPr>
                <w:rFonts w:eastAsia="GOST Type AU"/>
                <w:sz w:val="20"/>
                <w:szCs w:val="20"/>
              </w:rPr>
            </w:pPr>
            <w:r w:rsidRPr="0007724A">
              <w:rPr>
                <w:rFonts w:eastAsia="GOST Type AU"/>
                <w:sz w:val="20"/>
                <w:szCs w:val="20"/>
              </w:rPr>
              <w:t>Образование из земель, собственность на которые не разграничена</w:t>
            </w:r>
          </w:p>
        </w:tc>
        <w:tc>
          <w:tcPr>
            <w:tcW w:w="2127" w:type="dxa"/>
            <w:vAlign w:val="center"/>
          </w:tcPr>
          <w:p w14:paraId="4503A70C" w14:textId="56DDCACE" w:rsidR="0084002E" w:rsidRPr="0007724A" w:rsidRDefault="0084002E" w:rsidP="0084002E">
            <w:pPr>
              <w:autoSpaceDE w:val="0"/>
              <w:spacing w:line="20" w:lineRule="atLeast"/>
              <w:jc w:val="center"/>
              <w:rPr>
                <w:rFonts w:eastAsia="GOST Type AU"/>
                <w:sz w:val="20"/>
                <w:szCs w:val="20"/>
              </w:rPr>
            </w:pPr>
            <w:r w:rsidRPr="0007724A">
              <w:rPr>
                <w:rFonts w:eastAsia="GOST Type AU"/>
                <w:sz w:val="20"/>
                <w:szCs w:val="20"/>
              </w:rPr>
              <w:t>Благоустройство территории (12.0.2)</w:t>
            </w:r>
          </w:p>
        </w:tc>
      </w:tr>
      <w:tr w:rsidR="00191A96" w:rsidRPr="0007724A" w14:paraId="0D16FEAB" w14:textId="77777777" w:rsidTr="00935911">
        <w:trPr>
          <w:trHeight w:val="20"/>
          <w:jc w:val="center"/>
        </w:trPr>
        <w:tc>
          <w:tcPr>
            <w:tcW w:w="818" w:type="dxa"/>
            <w:vAlign w:val="center"/>
          </w:tcPr>
          <w:p w14:paraId="16762BBD" w14:textId="34DA9DA5" w:rsidR="001112CC" w:rsidRPr="0007724A" w:rsidRDefault="001112CC" w:rsidP="001112CC">
            <w:pPr>
              <w:autoSpaceDE w:val="0"/>
              <w:spacing w:line="20" w:lineRule="atLeast"/>
              <w:jc w:val="center"/>
              <w:rPr>
                <w:rFonts w:eastAsia="GOST Type AU"/>
                <w:sz w:val="20"/>
                <w:szCs w:val="20"/>
              </w:rPr>
            </w:pPr>
            <w:r w:rsidRPr="0007724A">
              <w:rPr>
                <w:rFonts w:eastAsia="GOST Type AU"/>
                <w:sz w:val="20"/>
                <w:szCs w:val="20"/>
              </w:rPr>
              <w:t>:ЗУ17</w:t>
            </w:r>
          </w:p>
        </w:tc>
        <w:tc>
          <w:tcPr>
            <w:tcW w:w="1729" w:type="dxa"/>
            <w:vAlign w:val="center"/>
          </w:tcPr>
          <w:p w14:paraId="4E78A822" w14:textId="1722CCD4" w:rsidR="001112CC" w:rsidRPr="0007724A" w:rsidRDefault="001112CC" w:rsidP="001112CC">
            <w:pPr>
              <w:autoSpaceDE w:val="0"/>
              <w:spacing w:line="20" w:lineRule="atLeast"/>
              <w:jc w:val="center"/>
              <w:rPr>
                <w:rFonts w:eastAsia="GOST Type AU"/>
                <w:sz w:val="20"/>
                <w:szCs w:val="20"/>
              </w:rPr>
            </w:pPr>
            <w:r w:rsidRPr="0007724A">
              <w:rPr>
                <w:rFonts w:eastAsia="GOST Type AU"/>
                <w:sz w:val="20"/>
                <w:szCs w:val="20"/>
              </w:rPr>
              <w:t>-</w:t>
            </w:r>
          </w:p>
        </w:tc>
        <w:tc>
          <w:tcPr>
            <w:tcW w:w="1984" w:type="dxa"/>
            <w:vAlign w:val="center"/>
          </w:tcPr>
          <w:p w14:paraId="05D6FC38" w14:textId="2D18A953" w:rsidR="001112CC" w:rsidRPr="0007724A" w:rsidRDefault="001112CC" w:rsidP="001112CC">
            <w:pPr>
              <w:autoSpaceDE w:val="0"/>
              <w:spacing w:line="20" w:lineRule="atLeast"/>
              <w:jc w:val="center"/>
              <w:rPr>
                <w:rFonts w:eastAsia="GOST Type AU"/>
                <w:sz w:val="20"/>
                <w:szCs w:val="20"/>
              </w:rPr>
            </w:pPr>
            <w:r w:rsidRPr="0007724A">
              <w:rPr>
                <w:rFonts w:eastAsia="GOST Type AU"/>
                <w:sz w:val="20"/>
                <w:szCs w:val="20"/>
              </w:rPr>
              <w:t>Красноярский край, г. Норильск</w:t>
            </w:r>
          </w:p>
        </w:tc>
        <w:tc>
          <w:tcPr>
            <w:tcW w:w="1212" w:type="dxa"/>
            <w:vAlign w:val="center"/>
          </w:tcPr>
          <w:p w14:paraId="239697FC" w14:textId="06C7538A" w:rsidR="001112CC" w:rsidRPr="0007724A" w:rsidRDefault="0084002E" w:rsidP="001112CC">
            <w:pPr>
              <w:autoSpaceDE w:val="0"/>
              <w:spacing w:line="20" w:lineRule="atLeast"/>
              <w:jc w:val="center"/>
              <w:rPr>
                <w:rFonts w:eastAsia="GOST Type AU"/>
                <w:sz w:val="20"/>
                <w:szCs w:val="20"/>
              </w:rPr>
            </w:pPr>
            <w:r w:rsidRPr="0007724A">
              <w:rPr>
                <w:rFonts w:eastAsia="GOST Type AU"/>
                <w:sz w:val="20"/>
                <w:szCs w:val="20"/>
              </w:rPr>
              <w:t>1040</w:t>
            </w:r>
          </w:p>
        </w:tc>
        <w:tc>
          <w:tcPr>
            <w:tcW w:w="2410" w:type="dxa"/>
            <w:vAlign w:val="center"/>
          </w:tcPr>
          <w:p w14:paraId="63515564" w14:textId="643B2768" w:rsidR="001112CC" w:rsidRPr="0007724A" w:rsidRDefault="001112CC" w:rsidP="001112CC">
            <w:pPr>
              <w:autoSpaceDE w:val="0"/>
              <w:spacing w:line="20" w:lineRule="atLeast"/>
              <w:jc w:val="center"/>
              <w:rPr>
                <w:rFonts w:eastAsia="GOST Type AU"/>
                <w:sz w:val="20"/>
                <w:szCs w:val="20"/>
              </w:rPr>
            </w:pPr>
            <w:r w:rsidRPr="0007724A">
              <w:rPr>
                <w:rFonts w:eastAsia="GOST Type AU"/>
                <w:sz w:val="20"/>
                <w:szCs w:val="20"/>
              </w:rPr>
              <w:t>Образование из земель, собственность на которые не разграничена</w:t>
            </w:r>
          </w:p>
        </w:tc>
        <w:tc>
          <w:tcPr>
            <w:tcW w:w="2127" w:type="dxa"/>
            <w:vAlign w:val="center"/>
          </w:tcPr>
          <w:p w14:paraId="4245DC08" w14:textId="4C8C76E3" w:rsidR="001112CC" w:rsidRPr="0007724A" w:rsidRDefault="007F1D2A" w:rsidP="001112CC">
            <w:pPr>
              <w:autoSpaceDE w:val="0"/>
              <w:spacing w:line="20" w:lineRule="atLeast"/>
              <w:jc w:val="center"/>
              <w:rPr>
                <w:rFonts w:eastAsia="GOST Type AU"/>
                <w:sz w:val="20"/>
                <w:szCs w:val="20"/>
              </w:rPr>
            </w:pPr>
            <w:r w:rsidRPr="0007724A">
              <w:rPr>
                <w:rFonts w:eastAsia="GOST Type AU"/>
                <w:sz w:val="20"/>
                <w:szCs w:val="20"/>
              </w:rPr>
              <w:t>Улично-дорожная сеть (12.0.1)</w:t>
            </w:r>
          </w:p>
        </w:tc>
      </w:tr>
      <w:tr w:rsidR="0084002E" w:rsidRPr="0007724A" w14:paraId="273DF2F2" w14:textId="77777777" w:rsidTr="00935911">
        <w:trPr>
          <w:trHeight w:val="20"/>
          <w:jc w:val="center"/>
        </w:trPr>
        <w:tc>
          <w:tcPr>
            <w:tcW w:w="818" w:type="dxa"/>
            <w:vAlign w:val="center"/>
          </w:tcPr>
          <w:p w14:paraId="46349ED7" w14:textId="69218773" w:rsidR="0084002E" w:rsidRPr="0007724A" w:rsidRDefault="0084002E" w:rsidP="0084002E">
            <w:pPr>
              <w:autoSpaceDE w:val="0"/>
              <w:spacing w:line="20" w:lineRule="atLeast"/>
              <w:jc w:val="center"/>
              <w:rPr>
                <w:rFonts w:eastAsia="GOST Type AU"/>
                <w:sz w:val="20"/>
                <w:szCs w:val="20"/>
              </w:rPr>
            </w:pPr>
            <w:r w:rsidRPr="0007724A">
              <w:rPr>
                <w:rFonts w:eastAsia="GOST Type AU"/>
                <w:sz w:val="20"/>
                <w:szCs w:val="20"/>
              </w:rPr>
              <w:t>:ЗУ18</w:t>
            </w:r>
          </w:p>
        </w:tc>
        <w:tc>
          <w:tcPr>
            <w:tcW w:w="1729" w:type="dxa"/>
            <w:vAlign w:val="center"/>
          </w:tcPr>
          <w:p w14:paraId="6BBE8B33" w14:textId="0402BF18" w:rsidR="0084002E" w:rsidRPr="0007724A" w:rsidRDefault="0084002E" w:rsidP="0084002E">
            <w:pPr>
              <w:autoSpaceDE w:val="0"/>
              <w:spacing w:line="20" w:lineRule="atLeast"/>
              <w:jc w:val="center"/>
              <w:rPr>
                <w:rFonts w:eastAsia="GOST Type AU"/>
                <w:sz w:val="20"/>
                <w:szCs w:val="20"/>
              </w:rPr>
            </w:pPr>
            <w:r w:rsidRPr="0007724A">
              <w:rPr>
                <w:rFonts w:eastAsia="GOST Type AU"/>
                <w:sz w:val="20"/>
                <w:szCs w:val="20"/>
              </w:rPr>
              <w:t>-</w:t>
            </w:r>
          </w:p>
        </w:tc>
        <w:tc>
          <w:tcPr>
            <w:tcW w:w="1984" w:type="dxa"/>
            <w:vAlign w:val="center"/>
          </w:tcPr>
          <w:p w14:paraId="07EF0F5A" w14:textId="7869A30E" w:rsidR="0084002E" w:rsidRPr="0007724A" w:rsidRDefault="0084002E" w:rsidP="0084002E">
            <w:pPr>
              <w:autoSpaceDE w:val="0"/>
              <w:spacing w:line="20" w:lineRule="atLeast"/>
              <w:jc w:val="center"/>
              <w:rPr>
                <w:rFonts w:eastAsia="GOST Type AU"/>
                <w:sz w:val="20"/>
                <w:szCs w:val="20"/>
              </w:rPr>
            </w:pPr>
            <w:r w:rsidRPr="0007724A">
              <w:rPr>
                <w:rFonts w:eastAsia="GOST Type AU"/>
                <w:sz w:val="20"/>
                <w:szCs w:val="20"/>
              </w:rPr>
              <w:t>Красноярский край, г. Норильск</w:t>
            </w:r>
          </w:p>
        </w:tc>
        <w:tc>
          <w:tcPr>
            <w:tcW w:w="1212" w:type="dxa"/>
            <w:vAlign w:val="center"/>
          </w:tcPr>
          <w:p w14:paraId="792CB1DB" w14:textId="27DC993F" w:rsidR="0084002E" w:rsidRPr="0007724A" w:rsidRDefault="0084002E" w:rsidP="0084002E">
            <w:pPr>
              <w:autoSpaceDE w:val="0"/>
              <w:spacing w:line="20" w:lineRule="atLeast"/>
              <w:jc w:val="center"/>
              <w:rPr>
                <w:rFonts w:eastAsia="GOST Type AU"/>
                <w:sz w:val="20"/>
                <w:szCs w:val="20"/>
              </w:rPr>
            </w:pPr>
            <w:r w:rsidRPr="0007724A">
              <w:rPr>
                <w:rFonts w:eastAsia="GOST Type AU"/>
                <w:sz w:val="20"/>
                <w:szCs w:val="20"/>
              </w:rPr>
              <w:t>1453</w:t>
            </w:r>
          </w:p>
        </w:tc>
        <w:tc>
          <w:tcPr>
            <w:tcW w:w="2410" w:type="dxa"/>
            <w:vAlign w:val="center"/>
          </w:tcPr>
          <w:p w14:paraId="42B0074F" w14:textId="4EE602D8" w:rsidR="0084002E" w:rsidRPr="0007724A" w:rsidRDefault="0084002E" w:rsidP="0084002E">
            <w:pPr>
              <w:autoSpaceDE w:val="0"/>
              <w:spacing w:line="20" w:lineRule="atLeast"/>
              <w:jc w:val="center"/>
              <w:rPr>
                <w:rFonts w:eastAsia="GOST Type AU"/>
                <w:sz w:val="20"/>
                <w:szCs w:val="20"/>
              </w:rPr>
            </w:pPr>
            <w:r w:rsidRPr="0007724A">
              <w:rPr>
                <w:rFonts w:eastAsia="GOST Type AU"/>
                <w:sz w:val="20"/>
                <w:szCs w:val="20"/>
              </w:rPr>
              <w:t>Образование из земель, собственность на которые не разграничена</w:t>
            </w:r>
          </w:p>
        </w:tc>
        <w:tc>
          <w:tcPr>
            <w:tcW w:w="2127" w:type="dxa"/>
            <w:vAlign w:val="center"/>
          </w:tcPr>
          <w:p w14:paraId="76153923" w14:textId="7BB252C8" w:rsidR="0084002E" w:rsidRPr="0007724A" w:rsidRDefault="0084002E" w:rsidP="0084002E">
            <w:pPr>
              <w:autoSpaceDE w:val="0"/>
              <w:spacing w:line="20" w:lineRule="atLeast"/>
              <w:jc w:val="center"/>
              <w:rPr>
                <w:rFonts w:eastAsia="GOST Type AU"/>
                <w:sz w:val="20"/>
                <w:szCs w:val="20"/>
              </w:rPr>
            </w:pPr>
            <w:r w:rsidRPr="0007724A">
              <w:rPr>
                <w:rFonts w:eastAsia="GOST Type AU"/>
                <w:sz w:val="20"/>
                <w:szCs w:val="20"/>
              </w:rPr>
              <w:t>Благоустройство территории (12.0.2)</w:t>
            </w:r>
          </w:p>
        </w:tc>
      </w:tr>
      <w:tr w:rsidR="0084002E" w:rsidRPr="0007724A" w14:paraId="0E8F6E94" w14:textId="77777777" w:rsidTr="00935911">
        <w:trPr>
          <w:trHeight w:val="20"/>
          <w:jc w:val="center"/>
        </w:trPr>
        <w:tc>
          <w:tcPr>
            <w:tcW w:w="818" w:type="dxa"/>
            <w:vAlign w:val="center"/>
          </w:tcPr>
          <w:p w14:paraId="6F286CFD" w14:textId="0F150937" w:rsidR="0084002E" w:rsidRPr="0007724A" w:rsidRDefault="0084002E" w:rsidP="0084002E">
            <w:pPr>
              <w:autoSpaceDE w:val="0"/>
              <w:spacing w:line="20" w:lineRule="atLeast"/>
              <w:jc w:val="center"/>
              <w:rPr>
                <w:rFonts w:eastAsia="GOST Type AU"/>
                <w:sz w:val="20"/>
                <w:szCs w:val="20"/>
              </w:rPr>
            </w:pPr>
            <w:r w:rsidRPr="0007724A">
              <w:rPr>
                <w:rFonts w:eastAsia="GOST Type AU"/>
                <w:sz w:val="20"/>
                <w:szCs w:val="20"/>
              </w:rPr>
              <w:t>:ЗУ19</w:t>
            </w:r>
          </w:p>
        </w:tc>
        <w:tc>
          <w:tcPr>
            <w:tcW w:w="1729" w:type="dxa"/>
            <w:vAlign w:val="center"/>
          </w:tcPr>
          <w:p w14:paraId="7CEA21B0" w14:textId="634504F8" w:rsidR="0084002E" w:rsidRPr="0007724A" w:rsidRDefault="0084002E" w:rsidP="0084002E">
            <w:pPr>
              <w:autoSpaceDE w:val="0"/>
              <w:spacing w:line="20" w:lineRule="atLeast"/>
              <w:jc w:val="center"/>
              <w:rPr>
                <w:rFonts w:eastAsia="GOST Type AU"/>
                <w:sz w:val="20"/>
                <w:szCs w:val="20"/>
              </w:rPr>
            </w:pPr>
            <w:r w:rsidRPr="0007724A">
              <w:rPr>
                <w:rFonts w:eastAsia="GOST Type AU"/>
                <w:sz w:val="20"/>
                <w:szCs w:val="20"/>
              </w:rPr>
              <w:t>-</w:t>
            </w:r>
          </w:p>
        </w:tc>
        <w:tc>
          <w:tcPr>
            <w:tcW w:w="1984" w:type="dxa"/>
            <w:vAlign w:val="center"/>
          </w:tcPr>
          <w:p w14:paraId="3D1B5FD6" w14:textId="69DC8664" w:rsidR="0084002E" w:rsidRPr="0007724A" w:rsidRDefault="0084002E" w:rsidP="0084002E">
            <w:pPr>
              <w:autoSpaceDE w:val="0"/>
              <w:spacing w:line="20" w:lineRule="atLeast"/>
              <w:jc w:val="center"/>
              <w:rPr>
                <w:rFonts w:eastAsia="GOST Type AU"/>
                <w:sz w:val="20"/>
                <w:szCs w:val="20"/>
              </w:rPr>
            </w:pPr>
            <w:r w:rsidRPr="0007724A">
              <w:rPr>
                <w:rFonts w:eastAsia="GOST Type AU"/>
                <w:sz w:val="20"/>
                <w:szCs w:val="20"/>
              </w:rPr>
              <w:t>Красноярский край, г. Норильск</w:t>
            </w:r>
          </w:p>
        </w:tc>
        <w:tc>
          <w:tcPr>
            <w:tcW w:w="1212" w:type="dxa"/>
            <w:vAlign w:val="center"/>
          </w:tcPr>
          <w:p w14:paraId="5E387B2B" w14:textId="54EFBDA2" w:rsidR="0084002E" w:rsidRPr="0007724A" w:rsidRDefault="0084002E" w:rsidP="0084002E">
            <w:pPr>
              <w:autoSpaceDE w:val="0"/>
              <w:spacing w:line="20" w:lineRule="atLeast"/>
              <w:jc w:val="center"/>
              <w:rPr>
                <w:rFonts w:eastAsia="GOST Type AU"/>
                <w:sz w:val="20"/>
                <w:szCs w:val="20"/>
              </w:rPr>
            </w:pPr>
            <w:r w:rsidRPr="0007724A">
              <w:rPr>
                <w:rFonts w:eastAsia="GOST Type AU"/>
                <w:sz w:val="20"/>
                <w:szCs w:val="20"/>
              </w:rPr>
              <w:t>2859</w:t>
            </w:r>
          </w:p>
        </w:tc>
        <w:tc>
          <w:tcPr>
            <w:tcW w:w="2410" w:type="dxa"/>
            <w:vAlign w:val="center"/>
          </w:tcPr>
          <w:p w14:paraId="37DA0613" w14:textId="01E0FF6E" w:rsidR="0084002E" w:rsidRPr="0007724A" w:rsidRDefault="0084002E" w:rsidP="0084002E">
            <w:pPr>
              <w:autoSpaceDE w:val="0"/>
              <w:spacing w:line="20" w:lineRule="atLeast"/>
              <w:jc w:val="center"/>
              <w:rPr>
                <w:rFonts w:eastAsia="GOST Type AU"/>
                <w:sz w:val="20"/>
                <w:szCs w:val="20"/>
              </w:rPr>
            </w:pPr>
            <w:r w:rsidRPr="0007724A">
              <w:rPr>
                <w:rFonts w:eastAsia="GOST Type AU"/>
                <w:sz w:val="20"/>
                <w:szCs w:val="20"/>
              </w:rPr>
              <w:t>Образование из земель, собственность на которые не разграничена</w:t>
            </w:r>
          </w:p>
        </w:tc>
        <w:tc>
          <w:tcPr>
            <w:tcW w:w="2127" w:type="dxa"/>
            <w:vAlign w:val="center"/>
          </w:tcPr>
          <w:p w14:paraId="4227DE7E" w14:textId="54F9DC5E" w:rsidR="0084002E" w:rsidRPr="0007724A" w:rsidRDefault="0084002E" w:rsidP="0084002E">
            <w:pPr>
              <w:autoSpaceDE w:val="0"/>
              <w:spacing w:line="20" w:lineRule="atLeast"/>
              <w:jc w:val="center"/>
              <w:rPr>
                <w:rFonts w:eastAsia="GOST Type AU"/>
                <w:sz w:val="20"/>
                <w:szCs w:val="20"/>
              </w:rPr>
            </w:pPr>
            <w:r w:rsidRPr="0007724A">
              <w:rPr>
                <w:rFonts w:eastAsia="GOST Type AU"/>
                <w:sz w:val="20"/>
                <w:szCs w:val="20"/>
              </w:rPr>
              <w:t>Улично-дорожная сеть (12.0.1)</w:t>
            </w:r>
          </w:p>
        </w:tc>
      </w:tr>
      <w:tr w:rsidR="0084002E" w:rsidRPr="0007724A" w14:paraId="77EA7DFB" w14:textId="77777777" w:rsidTr="00935911">
        <w:trPr>
          <w:trHeight w:val="20"/>
          <w:jc w:val="center"/>
        </w:trPr>
        <w:tc>
          <w:tcPr>
            <w:tcW w:w="818" w:type="dxa"/>
            <w:vAlign w:val="center"/>
          </w:tcPr>
          <w:p w14:paraId="2F91DF56" w14:textId="6851C589" w:rsidR="0084002E" w:rsidRPr="0007724A" w:rsidRDefault="0084002E" w:rsidP="0084002E">
            <w:pPr>
              <w:autoSpaceDE w:val="0"/>
              <w:spacing w:line="20" w:lineRule="atLeast"/>
              <w:jc w:val="center"/>
              <w:rPr>
                <w:rFonts w:eastAsia="GOST Type AU"/>
                <w:sz w:val="20"/>
                <w:szCs w:val="20"/>
              </w:rPr>
            </w:pPr>
            <w:r w:rsidRPr="0007724A">
              <w:rPr>
                <w:rFonts w:eastAsia="GOST Type AU"/>
                <w:sz w:val="20"/>
                <w:szCs w:val="20"/>
              </w:rPr>
              <w:t>:ЗУ20</w:t>
            </w:r>
          </w:p>
        </w:tc>
        <w:tc>
          <w:tcPr>
            <w:tcW w:w="1729" w:type="dxa"/>
            <w:vAlign w:val="center"/>
          </w:tcPr>
          <w:p w14:paraId="0A31A93B" w14:textId="19BE778B" w:rsidR="0084002E" w:rsidRPr="0007724A" w:rsidRDefault="0084002E" w:rsidP="0084002E">
            <w:pPr>
              <w:autoSpaceDE w:val="0"/>
              <w:spacing w:line="20" w:lineRule="atLeast"/>
              <w:jc w:val="center"/>
              <w:rPr>
                <w:rFonts w:eastAsia="GOST Type AU"/>
                <w:sz w:val="20"/>
                <w:szCs w:val="20"/>
              </w:rPr>
            </w:pPr>
            <w:r w:rsidRPr="0007724A">
              <w:rPr>
                <w:rFonts w:eastAsia="GOST Type AU"/>
                <w:sz w:val="20"/>
                <w:szCs w:val="20"/>
              </w:rPr>
              <w:t>-</w:t>
            </w:r>
          </w:p>
        </w:tc>
        <w:tc>
          <w:tcPr>
            <w:tcW w:w="1984" w:type="dxa"/>
            <w:vAlign w:val="center"/>
          </w:tcPr>
          <w:p w14:paraId="2E35FEBF" w14:textId="3AFCCC43" w:rsidR="0084002E" w:rsidRPr="0007724A" w:rsidRDefault="0084002E" w:rsidP="0084002E">
            <w:pPr>
              <w:autoSpaceDE w:val="0"/>
              <w:spacing w:line="20" w:lineRule="atLeast"/>
              <w:jc w:val="center"/>
              <w:rPr>
                <w:rFonts w:eastAsia="GOST Type AU"/>
                <w:sz w:val="20"/>
                <w:szCs w:val="20"/>
              </w:rPr>
            </w:pPr>
            <w:r w:rsidRPr="0007724A">
              <w:rPr>
                <w:rFonts w:eastAsia="GOST Type AU"/>
                <w:sz w:val="20"/>
                <w:szCs w:val="20"/>
              </w:rPr>
              <w:t>Красноярский край, г. Норильск</w:t>
            </w:r>
          </w:p>
        </w:tc>
        <w:tc>
          <w:tcPr>
            <w:tcW w:w="1212" w:type="dxa"/>
            <w:vAlign w:val="center"/>
          </w:tcPr>
          <w:p w14:paraId="687AB5B5" w14:textId="0C4ACF17" w:rsidR="0084002E" w:rsidRPr="0007724A" w:rsidRDefault="0084002E" w:rsidP="0084002E">
            <w:pPr>
              <w:autoSpaceDE w:val="0"/>
              <w:spacing w:line="20" w:lineRule="atLeast"/>
              <w:jc w:val="center"/>
              <w:rPr>
                <w:rFonts w:eastAsia="GOST Type AU"/>
                <w:sz w:val="20"/>
                <w:szCs w:val="20"/>
              </w:rPr>
            </w:pPr>
            <w:r w:rsidRPr="0007724A">
              <w:rPr>
                <w:rFonts w:eastAsia="GOST Type AU"/>
                <w:sz w:val="20"/>
                <w:szCs w:val="20"/>
              </w:rPr>
              <w:t>544</w:t>
            </w:r>
          </w:p>
        </w:tc>
        <w:tc>
          <w:tcPr>
            <w:tcW w:w="2410" w:type="dxa"/>
            <w:vAlign w:val="center"/>
          </w:tcPr>
          <w:p w14:paraId="4699D62B" w14:textId="011DC1D3" w:rsidR="0084002E" w:rsidRPr="0007724A" w:rsidRDefault="0084002E" w:rsidP="0084002E">
            <w:pPr>
              <w:autoSpaceDE w:val="0"/>
              <w:spacing w:line="20" w:lineRule="atLeast"/>
              <w:jc w:val="center"/>
              <w:rPr>
                <w:rFonts w:eastAsia="GOST Type AU"/>
                <w:sz w:val="20"/>
                <w:szCs w:val="20"/>
              </w:rPr>
            </w:pPr>
            <w:r w:rsidRPr="0007724A">
              <w:rPr>
                <w:rFonts w:eastAsia="GOST Type AU"/>
                <w:sz w:val="20"/>
                <w:szCs w:val="20"/>
              </w:rPr>
              <w:t>Образование из земель, собственность на которые не разграничена</w:t>
            </w:r>
          </w:p>
        </w:tc>
        <w:tc>
          <w:tcPr>
            <w:tcW w:w="2127" w:type="dxa"/>
            <w:vAlign w:val="center"/>
          </w:tcPr>
          <w:p w14:paraId="16B9FB4D" w14:textId="4800BFB8" w:rsidR="0084002E" w:rsidRPr="0007724A" w:rsidRDefault="0084002E" w:rsidP="0084002E">
            <w:pPr>
              <w:autoSpaceDE w:val="0"/>
              <w:spacing w:line="20" w:lineRule="atLeast"/>
              <w:jc w:val="center"/>
              <w:rPr>
                <w:rFonts w:eastAsia="GOST Type AU"/>
                <w:sz w:val="20"/>
                <w:szCs w:val="20"/>
              </w:rPr>
            </w:pPr>
            <w:r w:rsidRPr="0007724A">
              <w:rPr>
                <w:rFonts w:eastAsia="GOST Type AU"/>
                <w:sz w:val="20"/>
                <w:szCs w:val="20"/>
              </w:rPr>
              <w:t>Улично-дорожная сеть (12.0.1)</w:t>
            </w:r>
          </w:p>
        </w:tc>
      </w:tr>
      <w:tr w:rsidR="0084002E" w:rsidRPr="0007724A" w14:paraId="4F1A5716" w14:textId="77777777" w:rsidTr="00935911">
        <w:trPr>
          <w:trHeight w:val="20"/>
          <w:jc w:val="center"/>
        </w:trPr>
        <w:tc>
          <w:tcPr>
            <w:tcW w:w="818" w:type="dxa"/>
            <w:vAlign w:val="center"/>
          </w:tcPr>
          <w:p w14:paraId="79EFEB2F" w14:textId="24192AFD" w:rsidR="0084002E" w:rsidRPr="0007724A" w:rsidRDefault="0084002E" w:rsidP="0084002E">
            <w:pPr>
              <w:autoSpaceDE w:val="0"/>
              <w:spacing w:line="20" w:lineRule="atLeast"/>
              <w:jc w:val="center"/>
              <w:rPr>
                <w:rFonts w:eastAsia="GOST Type AU"/>
                <w:sz w:val="20"/>
                <w:szCs w:val="20"/>
              </w:rPr>
            </w:pPr>
            <w:r w:rsidRPr="0007724A">
              <w:rPr>
                <w:rFonts w:eastAsia="GOST Type AU"/>
                <w:sz w:val="20"/>
                <w:szCs w:val="20"/>
              </w:rPr>
              <w:t>:ЗУ21</w:t>
            </w:r>
          </w:p>
        </w:tc>
        <w:tc>
          <w:tcPr>
            <w:tcW w:w="1729" w:type="dxa"/>
            <w:vAlign w:val="center"/>
          </w:tcPr>
          <w:p w14:paraId="041E6496" w14:textId="30BFFDBF" w:rsidR="0084002E" w:rsidRPr="0007724A" w:rsidRDefault="0084002E" w:rsidP="0084002E">
            <w:pPr>
              <w:autoSpaceDE w:val="0"/>
              <w:spacing w:line="20" w:lineRule="atLeast"/>
              <w:jc w:val="center"/>
              <w:rPr>
                <w:rFonts w:eastAsia="GOST Type AU"/>
                <w:sz w:val="20"/>
                <w:szCs w:val="20"/>
              </w:rPr>
            </w:pPr>
            <w:r w:rsidRPr="0007724A">
              <w:rPr>
                <w:rFonts w:eastAsia="GOST Type AU"/>
                <w:sz w:val="20"/>
                <w:szCs w:val="20"/>
              </w:rPr>
              <w:t>-</w:t>
            </w:r>
          </w:p>
        </w:tc>
        <w:tc>
          <w:tcPr>
            <w:tcW w:w="1984" w:type="dxa"/>
            <w:vAlign w:val="center"/>
          </w:tcPr>
          <w:p w14:paraId="1D05815F" w14:textId="507665E6" w:rsidR="0084002E" w:rsidRPr="0007724A" w:rsidRDefault="0084002E" w:rsidP="0084002E">
            <w:pPr>
              <w:autoSpaceDE w:val="0"/>
              <w:spacing w:line="20" w:lineRule="atLeast"/>
              <w:jc w:val="center"/>
              <w:rPr>
                <w:rFonts w:eastAsia="GOST Type AU"/>
                <w:sz w:val="20"/>
                <w:szCs w:val="20"/>
              </w:rPr>
            </w:pPr>
            <w:r w:rsidRPr="0007724A">
              <w:rPr>
                <w:rFonts w:eastAsia="GOST Type AU"/>
                <w:sz w:val="20"/>
                <w:szCs w:val="20"/>
              </w:rPr>
              <w:t>Красноярский край, г. Норильск</w:t>
            </w:r>
          </w:p>
        </w:tc>
        <w:tc>
          <w:tcPr>
            <w:tcW w:w="1212" w:type="dxa"/>
            <w:vAlign w:val="center"/>
          </w:tcPr>
          <w:p w14:paraId="7740D9CC" w14:textId="2CF753AA" w:rsidR="0084002E" w:rsidRPr="0007724A" w:rsidRDefault="0084002E" w:rsidP="0084002E">
            <w:pPr>
              <w:autoSpaceDE w:val="0"/>
              <w:spacing w:line="20" w:lineRule="atLeast"/>
              <w:jc w:val="center"/>
              <w:rPr>
                <w:rFonts w:eastAsia="GOST Type AU"/>
                <w:sz w:val="20"/>
                <w:szCs w:val="20"/>
              </w:rPr>
            </w:pPr>
            <w:r w:rsidRPr="0007724A">
              <w:rPr>
                <w:rFonts w:eastAsia="GOST Type AU"/>
                <w:sz w:val="20"/>
                <w:szCs w:val="20"/>
              </w:rPr>
              <w:t>3348</w:t>
            </w:r>
          </w:p>
        </w:tc>
        <w:tc>
          <w:tcPr>
            <w:tcW w:w="2410" w:type="dxa"/>
            <w:vAlign w:val="center"/>
          </w:tcPr>
          <w:p w14:paraId="0DF06178" w14:textId="700CC30E" w:rsidR="0084002E" w:rsidRPr="0007724A" w:rsidRDefault="0084002E" w:rsidP="0084002E">
            <w:pPr>
              <w:autoSpaceDE w:val="0"/>
              <w:spacing w:line="20" w:lineRule="atLeast"/>
              <w:jc w:val="center"/>
              <w:rPr>
                <w:rFonts w:eastAsia="GOST Type AU"/>
                <w:sz w:val="20"/>
                <w:szCs w:val="20"/>
              </w:rPr>
            </w:pPr>
            <w:r w:rsidRPr="0007724A">
              <w:rPr>
                <w:rFonts w:eastAsia="GOST Type AU"/>
                <w:sz w:val="20"/>
                <w:szCs w:val="20"/>
              </w:rPr>
              <w:t>Образование из земель, собственность на которые не разграничена</w:t>
            </w:r>
          </w:p>
        </w:tc>
        <w:tc>
          <w:tcPr>
            <w:tcW w:w="2127" w:type="dxa"/>
            <w:vAlign w:val="center"/>
          </w:tcPr>
          <w:p w14:paraId="59D803E5" w14:textId="0F438094" w:rsidR="0084002E" w:rsidRPr="0007724A" w:rsidRDefault="0084002E" w:rsidP="0084002E">
            <w:pPr>
              <w:autoSpaceDE w:val="0"/>
              <w:spacing w:line="20" w:lineRule="atLeast"/>
              <w:jc w:val="center"/>
              <w:rPr>
                <w:rFonts w:eastAsia="GOST Type AU"/>
                <w:sz w:val="20"/>
                <w:szCs w:val="20"/>
              </w:rPr>
            </w:pPr>
            <w:r w:rsidRPr="0007724A">
              <w:rPr>
                <w:rFonts w:eastAsia="GOST Type AU"/>
                <w:sz w:val="20"/>
                <w:szCs w:val="20"/>
              </w:rPr>
              <w:t>Улично-дорожная сеть (12.0.1)</w:t>
            </w:r>
          </w:p>
        </w:tc>
      </w:tr>
      <w:tr w:rsidR="005A37A3" w:rsidRPr="0007724A" w14:paraId="21ACDF75" w14:textId="77777777" w:rsidTr="00935911">
        <w:trPr>
          <w:trHeight w:val="20"/>
          <w:jc w:val="center"/>
        </w:trPr>
        <w:tc>
          <w:tcPr>
            <w:tcW w:w="818" w:type="dxa"/>
            <w:vAlign w:val="center"/>
          </w:tcPr>
          <w:p w14:paraId="408BBA3D" w14:textId="68E952F7" w:rsidR="005A37A3" w:rsidRPr="0007724A" w:rsidRDefault="005A37A3" w:rsidP="005A37A3">
            <w:pPr>
              <w:autoSpaceDE w:val="0"/>
              <w:spacing w:line="20" w:lineRule="atLeast"/>
              <w:jc w:val="center"/>
              <w:rPr>
                <w:rFonts w:eastAsia="GOST Type AU"/>
                <w:sz w:val="20"/>
                <w:szCs w:val="20"/>
              </w:rPr>
            </w:pPr>
            <w:r w:rsidRPr="0007724A">
              <w:rPr>
                <w:rFonts w:eastAsia="GOST Type AU"/>
                <w:sz w:val="20"/>
                <w:szCs w:val="20"/>
              </w:rPr>
              <w:t>:ЗУ22</w:t>
            </w:r>
          </w:p>
        </w:tc>
        <w:tc>
          <w:tcPr>
            <w:tcW w:w="1729" w:type="dxa"/>
            <w:vAlign w:val="center"/>
          </w:tcPr>
          <w:p w14:paraId="4B74886E" w14:textId="38EAB0E3" w:rsidR="005A37A3" w:rsidRPr="0007724A" w:rsidRDefault="005A37A3" w:rsidP="005A37A3">
            <w:pPr>
              <w:autoSpaceDE w:val="0"/>
              <w:spacing w:line="20" w:lineRule="atLeast"/>
              <w:jc w:val="center"/>
              <w:rPr>
                <w:rFonts w:eastAsia="GOST Type AU"/>
                <w:sz w:val="20"/>
                <w:szCs w:val="20"/>
              </w:rPr>
            </w:pPr>
            <w:r w:rsidRPr="0007724A">
              <w:rPr>
                <w:rFonts w:eastAsia="GOST Type AU"/>
                <w:sz w:val="20"/>
                <w:szCs w:val="20"/>
              </w:rPr>
              <w:t>-</w:t>
            </w:r>
          </w:p>
        </w:tc>
        <w:tc>
          <w:tcPr>
            <w:tcW w:w="1984" w:type="dxa"/>
            <w:vAlign w:val="center"/>
          </w:tcPr>
          <w:p w14:paraId="50A2CEBC" w14:textId="1E90B97A" w:rsidR="005A37A3" w:rsidRPr="0007724A" w:rsidRDefault="005A37A3" w:rsidP="005A37A3">
            <w:pPr>
              <w:autoSpaceDE w:val="0"/>
              <w:spacing w:line="20" w:lineRule="atLeast"/>
              <w:jc w:val="center"/>
              <w:rPr>
                <w:rFonts w:eastAsia="GOST Type AU"/>
                <w:sz w:val="20"/>
                <w:szCs w:val="20"/>
              </w:rPr>
            </w:pPr>
            <w:r w:rsidRPr="0007724A">
              <w:rPr>
                <w:rFonts w:eastAsia="GOST Type AU"/>
                <w:sz w:val="20"/>
                <w:szCs w:val="20"/>
              </w:rPr>
              <w:t>Красноярский край, г. Норильск</w:t>
            </w:r>
          </w:p>
        </w:tc>
        <w:tc>
          <w:tcPr>
            <w:tcW w:w="1212" w:type="dxa"/>
            <w:vAlign w:val="center"/>
          </w:tcPr>
          <w:p w14:paraId="10E1D5EC" w14:textId="5CD444F0" w:rsidR="005A37A3" w:rsidRPr="0007724A" w:rsidRDefault="005A37A3" w:rsidP="005A37A3">
            <w:pPr>
              <w:autoSpaceDE w:val="0"/>
              <w:spacing w:line="20" w:lineRule="atLeast"/>
              <w:jc w:val="center"/>
              <w:rPr>
                <w:rFonts w:eastAsia="GOST Type AU"/>
                <w:sz w:val="20"/>
                <w:szCs w:val="20"/>
              </w:rPr>
            </w:pPr>
            <w:r w:rsidRPr="0007724A">
              <w:rPr>
                <w:rFonts w:eastAsia="GOST Type AU"/>
                <w:sz w:val="20"/>
                <w:szCs w:val="20"/>
              </w:rPr>
              <w:t>1916</w:t>
            </w:r>
          </w:p>
        </w:tc>
        <w:tc>
          <w:tcPr>
            <w:tcW w:w="2410" w:type="dxa"/>
            <w:vAlign w:val="center"/>
          </w:tcPr>
          <w:p w14:paraId="42D8671F" w14:textId="6F912082" w:rsidR="005A37A3" w:rsidRPr="0007724A" w:rsidRDefault="005A37A3" w:rsidP="005A37A3">
            <w:pPr>
              <w:autoSpaceDE w:val="0"/>
              <w:spacing w:line="20" w:lineRule="atLeast"/>
              <w:jc w:val="center"/>
              <w:rPr>
                <w:rFonts w:eastAsia="GOST Type AU"/>
                <w:sz w:val="20"/>
                <w:szCs w:val="20"/>
              </w:rPr>
            </w:pPr>
            <w:r w:rsidRPr="0007724A">
              <w:rPr>
                <w:rFonts w:eastAsia="GOST Type AU"/>
                <w:sz w:val="20"/>
                <w:szCs w:val="20"/>
              </w:rPr>
              <w:t>Образование из земель, собственность на которые не разграничена</w:t>
            </w:r>
          </w:p>
        </w:tc>
        <w:tc>
          <w:tcPr>
            <w:tcW w:w="2127" w:type="dxa"/>
            <w:vAlign w:val="center"/>
          </w:tcPr>
          <w:p w14:paraId="02F8E66F" w14:textId="52A985BC" w:rsidR="005A37A3" w:rsidRPr="0007724A" w:rsidRDefault="005A37A3" w:rsidP="005A37A3">
            <w:pPr>
              <w:autoSpaceDE w:val="0"/>
              <w:spacing w:line="20" w:lineRule="atLeast"/>
              <w:jc w:val="center"/>
              <w:rPr>
                <w:rFonts w:eastAsia="GOST Type AU"/>
                <w:sz w:val="20"/>
                <w:szCs w:val="20"/>
              </w:rPr>
            </w:pPr>
            <w:r w:rsidRPr="0007724A">
              <w:rPr>
                <w:rFonts w:eastAsia="GOST Type AU"/>
                <w:sz w:val="20"/>
                <w:szCs w:val="20"/>
              </w:rPr>
              <w:t>Благоустройство территории (12.0.2)</w:t>
            </w:r>
          </w:p>
        </w:tc>
      </w:tr>
      <w:tr w:rsidR="005A37A3" w:rsidRPr="0007724A" w14:paraId="6626248B" w14:textId="77777777" w:rsidTr="00935911">
        <w:trPr>
          <w:trHeight w:val="20"/>
          <w:jc w:val="center"/>
        </w:trPr>
        <w:tc>
          <w:tcPr>
            <w:tcW w:w="818" w:type="dxa"/>
            <w:vAlign w:val="center"/>
          </w:tcPr>
          <w:p w14:paraId="000548A7" w14:textId="44DA5897" w:rsidR="005A37A3" w:rsidRPr="0007724A" w:rsidRDefault="005A37A3" w:rsidP="005A37A3">
            <w:pPr>
              <w:autoSpaceDE w:val="0"/>
              <w:spacing w:line="20" w:lineRule="atLeast"/>
              <w:jc w:val="center"/>
              <w:rPr>
                <w:rFonts w:eastAsia="GOST Type AU"/>
                <w:sz w:val="20"/>
                <w:szCs w:val="20"/>
              </w:rPr>
            </w:pPr>
            <w:r w:rsidRPr="0007724A">
              <w:rPr>
                <w:rFonts w:eastAsia="GOST Type AU"/>
                <w:sz w:val="20"/>
                <w:szCs w:val="20"/>
              </w:rPr>
              <w:t>:ЗУ23</w:t>
            </w:r>
          </w:p>
        </w:tc>
        <w:tc>
          <w:tcPr>
            <w:tcW w:w="1729" w:type="dxa"/>
            <w:vAlign w:val="center"/>
          </w:tcPr>
          <w:p w14:paraId="65C0DB2C" w14:textId="37B26CDA" w:rsidR="005A37A3" w:rsidRPr="0007724A" w:rsidRDefault="005A37A3" w:rsidP="005A37A3">
            <w:pPr>
              <w:autoSpaceDE w:val="0"/>
              <w:spacing w:line="20" w:lineRule="atLeast"/>
              <w:jc w:val="center"/>
              <w:rPr>
                <w:rFonts w:eastAsia="GOST Type AU"/>
                <w:sz w:val="20"/>
                <w:szCs w:val="20"/>
              </w:rPr>
            </w:pPr>
            <w:r w:rsidRPr="0007724A">
              <w:rPr>
                <w:rFonts w:eastAsia="GOST Type AU"/>
                <w:sz w:val="20"/>
                <w:szCs w:val="20"/>
              </w:rPr>
              <w:t>-</w:t>
            </w:r>
          </w:p>
        </w:tc>
        <w:tc>
          <w:tcPr>
            <w:tcW w:w="1984" w:type="dxa"/>
            <w:vAlign w:val="center"/>
          </w:tcPr>
          <w:p w14:paraId="32A52325" w14:textId="5306AA68" w:rsidR="005A37A3" w:rsidRPr="0007724A" w:rsidRDefault="005A37A3" w:rsidP="005A37A3">
            <w:pPr>
              <w:autoSpaceDE w:val="0"/>
              <w:spacing w:line="20" w:lineRule="atLeast"/>
              <w:jc w:val="center"/>
              <w:rPr>
                <w:rFonts w:eastAsia="GOST Type AU"/>
                <w:sz w:val="20"/>
                <w:szCs w:val="20"/>
              </w:rPr>
            </w:pPr>
            <w:r w:rsidRPr="0007724A">
              <w:rPr>
                <w:rFonts w:eastAsia="GOST Type AU"/>
                <w:sz w:val="20"/>
                <w:szCs w:val="20"/>
              </w:rPr>
              <w:t>Красноярский край, г. Норильск</w:t>
            </w:r>
          </w:p>
        </w:tc>
        <w:tc>
          <w:tcPr>
            <w:tcW w:w="1212" w:type="dxa"/>
            <w:vAlign w:val="center"/>
          </w:tcPr>
          <w:p w14:paraId="044202F5" w14:textId="56658CBE" w:rsidR="005A37A3" w:rsidRPr="0007724A" w:rsidRDefault="005A37A3" w:rsidP="005A37A3">
            <w:pPr>
              <w:autoSpaceDE w:val="0"/>
              <w:spacing w:line="20" w:lineRule="atLeast"/>
              <w:jc w:val="center"/>
              <w:rPr>
                <w:rFonts w:eastAsia="GOST Type AU"/>
                <w:sz w:val="20"/>
                <w:szCs w:val="20"/>
              </w:rPr>
            </w:pPr>
            <w:r w:rsidRPr="0007724A">
              <w:rPr>
                <w:rFonts w:eastAsia="GOST Type AU"/>
                <w:sz w:val="20"/>
                <w:szCs w:val="20"/>
              </w:rPr>
              <w:t>1488</w:t>
            </w:r>
          </w:p>
        </w:tc>
        <w:tc>
          <w:tcPr>
            <w:tcW w:w="2410" w:type="dxa"/>
            <w:vAlign w:val="center"/>
          </w:tcPr>
          <w:p w14:paraId="7378338A" w14:textId="1E4BD6F6" w:rsidR="005A37A3" w:rsidRPr="0007724A" w:rsidRDefault="005A37A3" w:rsidP="005A37A3">
            <w:pPr>
              <w:autoSpaceDE w:val="0"/>
              <w:spacing w:line="20" w:lineRule="atLeast"/>
              <w:jc w:val="center"/>
              <w:rPr>
                <w:rFonts w:eastAsia="GOST Type AU"/>
                <w:sz w:val="20"/>
                <w:szCs w:val="20"/>
              </w:rPr>
            </w:pPr>
            <w:r w:rsidRPr="0007724A">
              <w:rPr>
                <w:rFonts w:eastAsia="GOST Type AU"/>
                <w:sz w:val="20"/>
                <w:szCs w:val="20"/>
              </w:rPr>
              <w:t>Образование из земель, собственность на которые не разграничена</w:t>
            </w:r>
          </w:p>
        </w:tc>
        <w:tc>
          <w:tcPr>
            <w:tcW w:w="2127" w:type="dxa"/>
            <w:vAlign w:val="center"/>
          </w:tcPr>
          <w:p w14:paraId="655E1A5C" w14:textId="469D09C6" w:rsidR="005A37A3" w:rsidRPr="0007724A" w:rsidRDefault="005A37A3" w:rsidP="005A37A3">
            <w:pPr>
              <w:autoSpaceDE w:val="0"/>
              <w:spacing w:line="20" w:lineRule="atLeast"/>
              <w:jc w:val="center"/>
              <w:rPr>
                <w:rFonts w:eastAsia="GOST Type AU"/>
                <w:sz w:val="20"/>
                <w:szCs w:val="20"/>
              </w:rPr>
            </w:pPr>
            <w:r w:rsidRPr="0007724A">
              <w:rPr>
                <w:rFonts w:eastAsia="GOST Type AU"/>
                <w:sz w:val="20"/>
                <w:szCs w:val="20"/>
              </w:rPr>
              <w:t>Улично-дорожная сеть (12.0.1)</w:t>
            </w:r>
          </w:p>
        </w:tc>
      </w:tr>
      <w:tr w:rsidR="005A37A3" w:rsidRPr="0007724A" w14:paraId="64258381" w14:textId="77777777" w:rsidTr="00935911">
        <w:trPr>
          <w:trHeight w:val="20"/>
          <w:jc w:val="center"/>
        </w:trPr>
        <w:tc>
          <w:tcPr>
            <w:tcW w:w="818" w:type="dxa"/>
            <w:vAlign w:val="center"/>
          </w:tcPr>
          <w:p w14:paraId="2023173D" w14:textId="1DA1F905" w:rsidR="005A37A3" w:rsidRPr="0007724A" w:rsidRDefault="005A37A3" w:rsidP="005A37A3">
            <w:pPr>
              <w:autoSpaceDE w:val="0"/>
              <w:spacing w:line="20" w:lineRule="atLeast"/>
              <w:jc w:val="center"/>
              <w:rPr>
                <w:rFonts w:eastAsia="GOST Type AU"/>
                <w:sz w:val="20"/>
                <w:szCs w:val="20"/>
              </w:rPr>
            </w:pPr>
            <w:r w:rsidRPr="0007724A">
              <w:rPr>
                <w:rFonts w:eastAsia="GOST Type AU"/>
                <w:sz w:val="20"/>
                <w:szCs w:val="20"/>
              </w:rPr>
              <w:t>:ЗУ24</w:t>
            </w:r>
          </w:p>
        </w:tc>
        <w:tc>
          <w:tcPr>
            <w:tcW w:w="1729" w:type="dxa"/>
            <w:vAlign w:val="center"/>
          </w:tcPr>
          <w:p w14:paraId="7D3F3C26" w14:textId="1BA1394E" w:rsidR="005A37A3" w:rsidRPr="0007724A" w:rsidRDefault="005A37A3" w:rsidP="005A37A3">
            <w:pPr>
              <w:autoSpaceDE w:val="0"/>
              <w:spacing w:line="20" w:lineRule="atLeast"/>
              <w:jc w:val="center"/>
              <w:rPr>
                <w:rFonts w:eastAsia="GOST Type AU"/>
                <w:sz w:val="20"/>
                <w:szCs w:val="20"/>
              </w:rPr>
            </w:pPr>
            <w:r w:rsidRPr="0007724A">
              <w:rPr>
                <w:rFonts w:eastAsia="GOST Type AU"/>
                <w:sz w:val="20"/>
                <w:szCs w:val="20"/>
              </w:rPr>
              <w:t>-</w:t>
            </w:r>
          </w:p>
        </w:tc>
        <w:tc>
          <w:tcPr>
            <w:tcW w:w="1984" w:type="dxa"/>
            <w:vAlign w:val="center"/>
          </w:tcPr>
          <w:p w14:paraId="7DF37875" w14:textId="13201E0F" w:rsidR="005A37A3" w:rsidRPr="0007724A" w:rsidRDefault="005A37A3" w:rsidP="005A37A3">
            <w:pPr>
              <w:autoSpaceDE w:val="0"/>
              <w:spacing w:line="20" w:lineRule="atLeast"/>
              <w:jc w:val="center"/>
              <w:rPr>
                <w:rFonts w:eastAsia="GOST Type AU"/>
                <w:sz w:val="20"/>
                <w:szCs w:val="20"/>
              </w:rPr>
            </w:pPr>
            <w:r w:rsidRPr="0007724A">
              <w:rPr>
                <w:rFonts w:eastAsia="GOST Type AU"/>
                <w:sz w:val="20"/>
                <w:szCs w:val="20"/>
              </w:rPr>
              <w:t>Красноярский край, г. Норильск</w:t>
            </w:r>
          </w:p>
        </w:tc>
        <w:tc>
          <w:tcPr>
            <w:tcW w:w="1212" w:type="dxa"/>
            <w:vAlign w:val="center"/>
          </w:tcPr>
          <w:p w14:paraId="00612E0C" w14:textId="10D541E6" w:rsidR="005A37A3" w:rsidRPr="0007724A" w:rsidRDefault="005A37A3" w:rsidP="005A37A3">
            <w:pPr>
              <w:autoSpaceDE w:val="0"/>
              <w:spacing w:line="20" w:lineRule="atLeast"/>
              <w:jc w:val="center"/>
              <w:rPr>
                <w:rFonts w:eastAsia="GOST Type AU"/>
                <w:sz w:val="20"/>
                <w:szCs w:val="20"/>
              </w:rPr>
            </w:pPr>
            <w:r w:rsidRPr="0007724A">
              <w:rPr>
                <w:rFonts w:eastAsia="GOST Type AU"/>
                <w:sz w:val="20"/>
                <w:szCs w:val="20"/>
              </w:rPr>
              <w:t>510</w:t>
            </w:r>
          </w:p>
        </w:tc>
        <w:tc>
          <w:tcPr>
            <w:tcW w:w="2410" w:type="dxa"/>
            <w:vAlign w:val="center"/>
          </w:tcPr>
          <w:p w14:paraId="2B303A7B" w14:textId="46CA8C88" w:rsidR="005A37A3" w:rsidRPr="0007724A" w:rsidRDefault="005A37A3" w:rsidP="005A37A3">
            <w:pPr>
              <w:autoSpaceDE w:val="0"/>
              <w:spacing w:line="20" w:lineRule="atLeast"/>
              <w:jc w:val="center"/>
              <w:rPr>
                <w:rFonts w:eastAsia="GOST Type AU"/>
                <w:sz w:val="20"/>
                <w:szCs w:val="20"/>
              </w:rPr>
            </w:pPr>
            <w:r w:rsidRPr="0007724A">
              <w:rPr>
                <w:rFonts w:eastAsia="GOST Type AU"/>
                <w:sz w:val="20"/>
                <w:szCs w:val="20"/>
              </w:rPr>
              <w:t>Образование из земель, собственность на которые не разграничена</w:t>
            </w:r>
          </w:p>
        </w:tc>
        <w:tc>
          <w:tcPr>
            <w:tcW w:w="2127" w:type="dxa"/>
            <w:vAlign w:val="center"/>
          </w:tcPr>
          <w:p w14:paraId="74405C65" w14:textId="641A58E8" w:rsidR="005A37A3" w:rsidRPr="0007724A" w:rsidRDefault="005A37A3" w:rsidP="005A37A3">
            <w:pPr>
              <w:autoSpaceDE w:val="0"/>
              <w:spacing w:line="20" w:lineRule="atLeast"/>
              <w:jc w:val="center"/>
              <w:rPr>
                <w:rFonts w:eastAsia="GOST Type AU"/>
                <w:sz w:val="20"/>
                <w:szCs w:val="20"/>
              </w:rPr>
            </w:pPr>
            <w:r w:rsidRPr="0007724A">
              <w:rPr>
                <w:rFonts w:eastAsia="GOST Type AU"/>
                <w:sz w:val="20"/>
                <w:szCs w:val="20"/>
              </w:rPr>
              <w:t>Улично-дорожная сеть (12.0.1)</w:t>
            </w:r>
          </w:p>
        </w:tc>
      </w:tr>
      <w:tr w:rsidR="005A37A3" w:rsidRPr="0007724A" w14:paraId="3163A52F" w14:textId="77777777" w:rsidTr="00935911">
        <w:trPr>
          <w:trHeight w:val="20"/>
          <w:jc w:val="center"/>
        </w:trPr>
        <w:tc>
          <w:tcPr>
            <w:tcW w:w="818" w:type="dxa"/>
            <w:vAlign w:val="center"/>
          </w:tcPr>
          <w:p w14:paraId="0E32CC99" w14:textId="6FF3A758" w:rsidR="005A37A3" w:rsidRPr="0007724A" w:rsidRDefault="005A37A3" w:rsidP="005A37A3">
            <w:pPr>
              <w:autoSpaceDE w:val="0"/>
              <w:spacing w:line="20" w:lineRule="atLeast"/>
              <w:jc w:val="center"/>
              <w:rPr>
                <w:rFonts w:eastAsia="GOST Type AU"/>
                <w:sz w:val="20"/>
                <w:szCs w:val="20"/>
              </w:rPr>
            </w:pPr>
            <w:r w:rsidRPr="0007724A">
              <w:rPr>
                <w:rFonts w:eastAsia="GOST Type AU"/>
                <w:sz w:val="20"/>
                <w:szCs w:val="20"/>
              </w:rPr>
              <w:t>:ЗУ25</w:t>
            </w:r>
          </w:p>
        </w:tc>
        <w:tc>
          <w:tcPr>
            <w:tcW w:w="1729" w:type="dxa"/>
            <w:vAlign w:val="center"/>
          </w:tcPr>
          <w:p w14:paraId="4DDFD02A" w14:textId="0DF06CE1" w:rsidR="005A37A3" w:rsidRPr="0007724A" w:rsidRDefault="005A37A3" w:rsidP="005A37A3">
            <w:pPr>
              <w:autoSpaceDE w:val="0"/>
              <w:spacing w:line="20" w:lineRule="atLeast"/>
              <w:jc w:val="center"/>
              <w:rPr>
                <w:rFonts w:eastAsia="GOST Type AU"/>
                <w:sz w:val="20"/>
                <w:szCs w:val="20"/>
              </w:rPr>
            </w:pPr>
            <w:r w:rsidRPr="0007724A">
              <w:rPr>
                <w:rFonts w:eastAsia="GOST Type AU"/>
                <w:sz w:val="20"/>
                <w:szCs w:val="20"/>
              </w:rPr>
              <w:t>-</w:t>
            </w:r>
          </w:p>
        </w:tc>
        <w:tc>
          <w:tcPr>
            <w:tcW w:w="1984" w:type="dxa"/>
            <w:vAlign w:val="center"/>
          </w:tcPr>
          <w:p w14:paraId="1E41B925" w14:textId="5B8D9D52" w:rsidR="005A37A3" w:rsidRPr="0007724A" w:rsidRDefault="005A37A3" w:rsidP="005A37A3">
            <w:pPr>
              <w:autoSpaceDE w:val="0"/>
              <w:spacing w:line="20" w:lineRule="atLeast"/>
              <w:jc w:val="center"/>
              <w:rPr>
                <w:rFonts w:eastAsia="GOST Type AU"/>
                <w:sz w:val="20"/>
                <w:szCs w:val="20"/>
              </w:rPr>
            </w:pPr>
            <w:r w:rsidRPr="0007724A">
              <w:rPr>
                <w:rFonts w:eastAsia="GOST Type AU"/>
                <w:sz w:val="20"/>
                <w:szCs w:val="20"/>
              </w:rPr>
              <w:t>Красноярский край, г. Норильск</w:t>
            </w:r>
          </w:p>
        </w:tc>
        <w:tc>
          <w:tcPr>
            <w:tcW w:w="1212" w:type="dxa"/>
            <w:vAlign w:val="center"/>
          </w:tcPr>
          <w:p w14:paraId="5A688AC5" w14:textId="39F02BD9" w:rsidR="005A37A3" w:rsidRPr="0007724A" w:rsidRDefault="005A37A3" w:rsidP="005A37A3">
            <w:pPr>
              <w:autoSpaceDE w:val="0"/>
              <w:spacing w:line="20" w:lineRule="atLeast"/>
              <w:jc w:val="center"/>
              <w:rPr>
                <w:rFonts w:eastAsia="GOST Type AU"/>
                <w:sz w:val="20"/>
                <w:szCs w:val="20"/>
              </w:rPr>
            </w:pPr>
            <w:r w:rsidRPr="0007724A">
              <w:rPr>
                <w:rFonts w:eastAsia="GOST Type AU"/>
                <w:sz w:val="20"/>
                <w:szCs w:val="20"/>
              </w:rPr>
              <w:t>406</w:t>
            </w:r>
          </w:p>
        </w:tc>
        <w:tc>
          <w:tcPr>
            <w:tcW w:w="2410" w:type="dxa"/>
            <w:vAlign w:val="center"/>
          </w:tcPr>
          <w:p w14:paraId="77A08898" w14:textId="4357987B" w:rsidR="005A37A3" w:rsidRPr="0007724A" w:rsidRDefault="005A37A3" w:rsidP="005A37A3">
            <w:pPr>
              <w:autoSpaceDE w:val="0"/>
              <w:spacing w:line="20" w:lineRule="atLeast"/>
              <w:jc w:val="center"/>
              <w:rPr>
                <w:rFonts w:eastAsia="GOST Type AU"/>
                <w:sz w:val="20"/>
                <w:szCs w:val="20"/>
              </w:rPr>
            </w:pPr>
            <w:r w:rsidRPr="0007724A">
              <w:rPr>
                <w:rFonts w:eastAsia="GOST Type AU"/>
                <w:sz w:val="20"/>
                <w:szCs w:val="20"/>
              </w:rPr>
              <w:t>Образование из земель, собственность на которые не разграничена</w:t>
            </w:r>
          </w:p>
        </w:tc>
        <w:tc>
          <w:tcPr>
            <w:tcW w:w="2127" w:type="dxa"/>
            <w:vAlign w:val="center"/>
          </w:tcPr>
          <w:p w14:paraId="64A53809" w14:textId="413C6C24" w:rsidR="005A37A3" w:rsidRPr="0007724A" w:rsidRDefault="005A37A3" w:rsidP="005A37A3">
            <w:pPr>
              <w:autoSpaceDE w:val="0"/>
              <w:spacing w:line="20" w:lineRule="atLeast"/>
              <w:jc w:val="center"/>
              <w:rPr>
                <w:rFonts w:eastAsia="GOST Type AU"/>
                <w:sz w:val="20"/>
                <w:szCs w:val="20"/>
              </w:rPr>
            </w:pPr>
            <w:r w:rsidRPr="0007724A">
              <w:rPr>
                <w:rFonts w:eastAsia="GOST Type AU"/>
                <w:sz w:val="20"/>
                <w:szCs w:val="20"/>
              </w:rPr>
              <w:t>Улично-дорожная сеть (12.0.1)</w:t>
            </w:r>
          </w:p>
        </w:tc>
      </w:tr>
      <w:tr w:rsidR="005A37A3" w:rsidRPr="0007724A" w14:paraId="32574BF2" w14:textId="77777777" w:rsidTr="00935911">
        <w:trPr>
          <w:trHeight w:val="20"/>
          <w:jc w:val="center"/>
        </w:trPr>
        <w:tc>
          <w:tcPr>
            <w:tcW w:w="818" w:type="dxa"/>
            <w:vAlign w:val="center"/>
          </w:tcPr>
          <w:p w14:paraId="56C4D5D6" w14:textId="4B9D1C99" w:rsidR="005A37A3" w:rsidRPr="0007724A" w:rsidRDefault="005A37A3" w:rsidP="005A37A3">
            <w:pPr>
              <w:autoSpaceDE w:val="0"/>
              <w:spacing w:line="20" w:lineRule="atLeast"/>
              <w:jc w:val="center"/>
              <w:rPr>
                <w:rFonts w:eastAsia="GOST Type AU"/>
                <w:sz w:val="20"/>
                <w:szCs w:val="20"/>
              </w:rPr>
            </w:pPr>
            <w:r w:rsidRPr="0007724A">
              <w:rPr>
                <w:rFonts w:eastAsia="GOST Type AU"/>
                <w:sz w:val="20"/>
                <w:szCs w:val="20"/>
              </w:rPr>
              <w:t>:ЗУ26</w:t>
            </w:r>
          </w:p>
        </w:tc>
        <w:tc>
          <w:tcPr>
            <w:tcW w:w="1729" w:type="dxa"/>
            <w:vAlign w:val="center"/>
          </w:tcPr>
          <w:p w14:paraId="584C63CF" w14:textId="0F24CD63" w:rsidR="005A37A3" w:rsidRPr="0007724A" w:rsidRDefault="005A37A3" w:rsidP="005A37A3">
            <w:pPr>
              <w:autoSpaceDE w:val="0"/>
              <w:spacing w:line="20" w:lineRule="atLeast"/>
              <w:jc w:val="center"/>
              <w:rPr>
                <w:rFonts w:eastAsia="GOST Type AU"/>
                <w:sz w:val="20"/>
                <w:szCs w:val="20"/>
              </w:rPr>
            </w:pPr>
            <w:r w:rsidRPr="0007724A">
              <w:rPr>
                <w:rFonts w:eastAsia="GOST Type AU"/>
                <w:sz w:val="20"/>
                <w:szCs w:val="20"/>
              </w:rPr>
              <w:t>-</w:t>
            </w:r>
          </w:p>
        </w:tc>
        <w:tc>
          <w:tcPr>
            <w:tcW w:w="1984" w:type="dxa"/>
            <w:vAlign w:val="center"/>
          </w:tcPr>
          <w:p w14:paraId="059DD9B7" w14:textId="11E8078A" w:rsidR="005A37A3" w:rsidRPr="0007724A" w:rsidRDefault="005A37A3" w:rsidP="005A37A3">
            <w:pPr>
              <w:autoSpaceDE w:val="0"/>
              <w:spacing w:line="20" w:lineRule="atLeast"/>
              <w:jc w:val="center"/>
              <w:rPr>
                <w:rFonts w:eastAsia="GOST Type AU"/>
                <w:sz w:val="20"/>
                <w:szCs w:val="20"/>
              </w:rPr>
            </w:pPr>
            <w:r w:rsidRPr="0007724A">
              <w:rPr>
                <w:rFonts w:eastAsia="GOST Type AU"/>
                <w:sz w:val="20"/>
                <w:szCs w:val="20"/>
              </w:rPr>
              <w:t>Красноярский край, г. Норильск</w:t>
            </w:r>
          </w:p>
        </w:tc>
        <w:tc>
          <w:tcPr>
            <w:tcW w:w="1212" w:type="dxa"/>
            <w:vAlign w:val="center"/>
          </w:tcPr>
          <w:p w14:paraId="13B5E8F9" w14:textId="1B1FDCF3" w:rsidR="005A37A3" w:rsidRPr="0007724A" w:rsidRDefault="005A37A3" w:rsidP="005A37A3">
            <w:pPr>
              <w:autoSpaceDE w:val="0"/>
              <w:spacing w:line="20" w:lineRule="atLeast"/>
              <w:jc w:val="center"/>
              <w:rPr>
                <w:rFonts w:eastAsia="GOST Type AU"/>
                <w:sz w:val="20"/>
                <w:szCs w:val="20"/>
              </w:rPr>
            </w:pPr>
            <w:r w:rsidRPr="0007724A">
              <w:rPr>
                <w:rFonts w:eastAsia="GOST Type AU"/>
                <w:sz w:val="20"/>
                <w:szCs w:val="20"/>
              </w:rPr>
              <w:t>1957</w:t>
            </w:r>
          </w:p>
        </w:tc>
        <w:tc>
          <w:tcPr>
            <w:tcW w:w="2410" w:type="dxa"/>
            <w:vAlign w:val="center"/>
          </w:tcPr>
          <w:p w14:paraId="44B7415E" w14:textId="00CF052A" w:rsidR="005A37A3" w:rsidRPr="0007724A" w:rsidRDefault="005A37A3" w:rsidP="005A37A3">
            <w:pPr>
              <w:autoSpaceDE w:val="0"/>
              <w:spacing w:line="20" w:lineRule="atLeast"/>
              <w:jc w:val="center"/>
              <w:rPr>
                <w:rFonts w:eastAsia="GOST Type AU"/>
                <w:sz w:val="20"/>
                <w:szCs w:val="20"/>
              </w:rPr>
            </w:pPr>
            <w:r w:rsidRPr="0007724A">
              <w:rPr>
                <w:rFonts w:eastAsia="GOST Type AU"/>
                <w:sz w:val="20"/>
                <w:szCs w:val="20"/>
              </w:rPr>
              <w:t>Образование из земель, собственность на которые не разграничена</w:t>
            </w:r>
          </w:p>
        </w:tc>
        <w:tc>
          <w:tcPr>
            <w:tcW w:w="2127" w:type="dxa"/>
            <w:vAlign w:val="center"/>
          </w:tcPr>
          <w:p w14:paraId="455393BB" w14:textId="31E8CDE5" w:rsidR="005A37A3" w:rsidRPr="0007724A" w:rsidRDefault="005A37A3" w:rsidP="005A37A3">
            <w:pPr>
              <w:autoSpaceDE w:val="0"/>
              <w:spacing w:line="20" w:lineRule="atLeast"/>
              <w:jc w:val="center"/>
              <w:rPr>
                <w:rFonts w:eastAsia="GOST Type AU"/>
                <w:sz w:val="20"/>
                <w:szCs w:val="20"/>
              </w:rPr>
            </w:pPr>
            <w:r w:rsidRPr="0007724A">
              <w:rPr>
                <w:rFonts w:eastAsia="GOST Type AU"/>
                <w:sz w:val="20"/>
                <w:szCs w:val="20"/>
              </w:rPr>
              <w:t>Благоустройство территории (12.0.2)</w:t>
            </w:r>
          </w:p>
        </w:tc>
      </w:tr>
      <w:tr w:rsidR="005A37A3" w:rsidRPr="0007724A" w14:paraId="419C29B7" w14:textId="77777777" w:rsidTr="00935911">
        <w:trPr>
          <w:trHeight w:val="20"/>
          <w:jc w:val="center"/>
        </w:trPr>
        <w:tc>
          <w:tcPr>
            <w:tcW w:w="818" w:type="dxa"/>
            <w:vAlign w:val="center"/>
          </w:tcPr>
          <w:p w14:paraId="5A0942AD" w14:textId="7787E705" w:rsidR="005A37A3" w:rsidRPr="0007724A" w:rsidRDefault="005A37A3" w:rsidP="005A37A3">
            <w:pPr>
              <w:autoSpaceDE w:val="0"/>
              <w:spacing w:line="20" w:lineRule="atLeast"/>
              <w:jc w:val="center"/>
              <w:rPr>
                <w:rFonts w:eastAsia="GOST Type AU"/>
                <w:sz w:val="20"/>
                <w:szCs w:val="20"/>
              </w:rPr>
            </w:pPr>
            <w:r w:rsidRPr="0007724A">
              <w:rPr>
                <w:rFonts w:eastAsia="GOST Type AU"/>
                <w:sz w:val="20"/>
                <w:szCs w:val="20"/>
              </w:rPr>
              <w:t>:ЗУ27</w:t>
            </w:r>
          </w:p>
        </w:tc>
        <w:tc>
          <w:tcPr>
            <w:tcW w:w="1729" w:type="dxa"/>
            <w:vAlign w:val="center"/>
          </w:tcPr>
          <w:p w14:paraId="304FD6CB" w14:textId="7D2BE582" w:rsidR="005A37A3" w:rsidRPr="0007724A" w:rsidRDefault="005A37A3" w:rsidP="005A37A3">
            <w:pPr>
              <w:autoSpaceDE w:val="0"/>
              <w:spacing w:line="20" w:lineRule="atLeast"/>
              <w:jc w:val="center"/>
              <w:rPr>
                <w:rFonts w:eastAsia="GOST Type AU"/>
                <w:sz w:val="20"/>
                <w:szCs w:val="20"/>
              </w:rPr>
            </w:pPr>
            <w:r w:rsidRPr="0007724A">
              <w:rPr>
                <w:rFonts w:eastAsia="GOST Type AU"/>
                <w:sz w:val="20"/>
                <w:szCs w:val="20"/>
              </w:rPr>
              <w:t>-</w:t>
            </w:r>
          </w:p>
        </w:tc>
        <w:tc>
          <w:tcPr>
            <w:tcW w:w="1984" w:type="dxa"/>
            <w:vAlign w:val="center"/>
          </w:tcPr>
          <w:p w14:paraId="01EFEB76" w14:textId="18109F18" w:rsidR="005A37A3" w:rsidRPr="0007724A" w:rsidRDefault="005A37A3" w:rsidP="005A37A3">
            <w:pPr>
              <w:autoSpaceDE w:val="0"/>
              <w:spacing w:line="20" w:lineRule="atLeast"/>
              <w:jc w:val="center"/>
              <w:rPr>
                <w:rFonts w:eastAsia="GOST Type AU"/>
                <w:sz w:val="20"/>
                <w:szCs w:val="20"/>
              </w:rPr>
            </w:pPr>
            <w:r w:rsidRPr="0007724A">
              <w:rPr>
                <w:rFonts w:eastAsia="GOST Type AU"/>
                <w:sz w:val="20"/>
                <w:szCs w:val="20"/>
              </w:rPr>
              <w:t>Красноярский край, г. Норильск</w:t>
            </w:r>
          </w:p>
        </w:tc>
        <w:tc>
          <w:tcPr>
            <w:tcW w:w="1212" w:type="dxa"/>
            <w:vAlign w:val="center"/>
          </w:tcPr>
          <w:p w14:paraId="6C28CCCE" w14:textId="306C1F09" w:rsidR="005A37A3" w:rsidRPr="0007724A" w:rsidRDefault="005A37A3" w:rsidP="005A37A3">
            <w:pPr>
              <w:autoSpaceDE w:val="0"/>
              <w:spacing w:line="20" w:lineRule="atLeast"/>
              <w:jc w:val="center"/>
              <w:rPr>
                <w:rFonts w:eastAsia="GOST Type AU"/>
                <w:sz w:val="20"/>
                <w:szCs w:val="20"/>
              </w:rPr>
            </w:pPr>
            <w:r w:rsidRPr="0007724A">
              <w:rPr>
                <w:rFonts w:eastAsia="GOST Type AU"/>
                <w:sz w:val="20"/>
                <w:szCs w:val="20"/>
              </w:rPr>
              <w:t>352</w:t>
            </w:r>
          </w:p>
        </w:tc>
        <w:tc>
          <w:tcPr>
            <w:tcW w:w="2410" w:type="dxa"/>
            <w:vAlign w:val="center"/>
          </w:tcPr>
          <w:p w14:paraId="7445EADA" w14:textId="29586493" w:rsidR="005A37A3" w:rsidRPr="0007724A" w:rsidRDefault="005A37A3" w:rsidP="005A37A3">
            <w:pPr>
              <w:autoSpaceDE w:val="0"/>
              <w:spacing w:line="20" w:lineRule="atLeast"/>
              <w:jc w:val="center"/>
              <w:rPr>
                <w:rFonts w:eastAsia="GOST Type AU"/>
                <w:sz w:val="20"/>
                <w:szCs w:val="20"/>
              </w:rPr>
            </w:pPr>
            <w:r w:rsidRPr="0007724A">
              <w:rPr>
                <w:rFonts w:eastAsia="GOST Type AU"/>
                <w:sz w:val="20"/>
                <w:szCs w:val="20"/>
              </w:rPr>
              <w:t>Образование из земель, собственность на которые не разграничена</w:t>
            </w:r>
          </w:p>
        </w:tc>
        <w:tc>
          <w:tcPr>
            <w:tcW w:w="2127" w:type="dxa"/>
            <w:vAlign w:val="center"/>
          </w:tcPr>
          <w:p w14:paraId="394FB33E" w14:textId="79DE7957" w:rsidR="005A37A3" w:rsidRPr="0007724A" w:rsidRDefault="005A37A3" w:rsidP="005A37A3">
            <w:pPr>
              <w:autoSpaceDE w:val="0"/>
              <w:spacing w:line="20" w:lineRule="atLeast"/>
              <w:jc w:val="center"/>
              <w:rPr>
                <w:rFonts w:eastAsia="GOST Type AU"/>
                <w:sz w:val="20"/>
                <w:szCs w:val="20"/>
              </w:rPr>
            </w:pPr>
            <w:r w:rsidRPr="0007724A">
              <w:rPr>
                <w:rFonts w:eastAsia="GOST Type AU"/>
                <w:sz w:val="20"/>
                <w:szCs w:val="20"/>
              </w:rPr>
              <w:t>Улично-дорожная сеть (12.0.1)</w:t>
            </w:r>
          </w:p>
        </w:tc>
      </w:tr>
      <w:tr w:rsidR="005A37A3" w:rsidRPr="0007724A" w14:paraId="7B8EFC9D" w14:textId="77777777" w:rsidTr="00935911">
        <w:trPr>
          <w:trHeight w:val="20"/>
          <w:jc w:val="center"/>
        </w:trPr>
        <w:tc>
          <w:tcPr>
            <w:tcW w:w="818" w:type="dxa"/>
            <w:vAlign w:val="center"/>
          </w:tcPr>
          <w:p w14:paraId="1EF9234E" w14:textId="632B627D" w:rsidR="005A37A3" w:rsidRPr="0007724A" w:rsidRDefault="005A37A3" w:rsidP="005A37A3">
            <w:pPr>
              <w:autoSpaceDE w:val="0"/>
              <w:spacing w:line="20" w:lineRule="atLeast"/>
              <w:jc w:val="center"/>
              <w:rPr>
                <w:rFonts w:eastAsia="GOST Type AU"/>
                <w:sz w:val="20"/>
                <w:szCs w:val="20"/>
              </w:rPr>
            </w:pPr>
            <w:r w:rsidRPr="0007724A">
              <w:rPr>
                <w:rFonts w:eastAsia="GOST Type AU"/>
                <w:sz w:val="20"/>
                <w:szCs w:val="20"/>
              </w:rPr>
              <w:t>:ЗУ28</w:t>
            </w:r>
          </w:p>
        </w:tc>
        <w:tc>
          <w:tcPr>
            <w:tcW w:w="1729" w:type="dxa"/>
            <w:vAlign w:val="center"/>
          </w:tcPr>
          <w:p w14:paraId="56CC284C" w14:textId="14925E4D" w:rsidR="005A37A3" w:rsidRPr="0007724A" w:rsidRDefault="005A37A3" w:rsidP="005A37A3">
            <w:pPr>
              <w:autoSpaceDE w:val="0"/>
              <w:spacing w:line="20" w:lineRule="atLeast"/>
              <w:jc w:val="center"/>
              <w:rPr>
                <w:rFonts w:eastAsia="GOST Type AU"/>
                <w:sz w:val="20"/>
                <w:szCs w:val="20"/>
              </w:rPr>
            </w:pPr>
            <w:r w:rsidRPr="0007724A">
              <w:rPr>
                <w:rFonts w:eastAsia="GOST Type AU"/>
                <w:sz w:val="20"/>
                <w:szCs w:val="20"/>
              </w:rPr>
              <w:t>-</w:t>
            </w:r>
          </w:p>
        </w:tc>
        <w:tc>
          <w:tcPr>
            <w:tcW w:w="1984" w:type="dxa"/>
            <w:vAlign w:val="center"/>
          </w:tcPr>
          <w:p w14:paraId="7132D7F4" w14:textId="4E3861E0" w:rsidR="005A37A3" w:rsidRPr="0007724A" w:rsidRDefault="005A37A3" w:rsidP="005A37A3">
            <w:pPr>
              <w:autoSpaceDE w:val="0"/>
              <w:spacing w:line="20" w:lineRule="atLeast"/>
              <w:jc w:val="center"/>
              <w:rPr>
                <w:rFonts w:eastAsia="GOST Type AU"/>
                <w:sz w:val="20"/>
                <w:szCs w:val="20"/>
              </w:rPr>
            </w:pPr>
            <w:r w:rsidRPr="0007724A">
              <w:rPr>
                <w:rFonts w:eastAsia="GOST Type AU"/>
                <w:sz w:val="20"/>
                <w:szCs w:val="20"/>
              </w:rPr>
              <w:t>Красноярский край, г. Норильск</w:t>
            </w:r>
          </w:p>
        </w:tc>
        <w:tc>
          <w:tcPr>
            <w:tcW w:w="1212" w:type="dxa"/>
            <w:vAlign w:val="center"/>
          </w:tcPr>
          <w:p w14:paraId="46939E81" w14:textId="3EEF5E0F" w:rsidR="005A37A3" w:rsidRPr="0007724A" w:rsidRDefault="005A37A3" w:rsidP="005A37A3">
            <w:pPr>
              <w:autoSpaceDE w:val="0"/>
              <w:spacing w:line="20" w:lineRule="atLeast"/>
              <w:jc w:val="center"/>
              <w:rPr>
                <w:rFonts w:eastAsia="GOST Type AU"/>
                <w:sz w:val="20"/>
                <w:szCs w:val="20"/>
              </w:rPr>
            </w:pPr>
            <w:r w:rsidRPr="0007724A">
              <w:rPr>
                <w:rFonts w:eastAsia="GOST Type AU"/>
                <w:sz w:val="20"/>
                <w:szCs w:val="20"/>
              </w:rPr>
              <w:t>1675</w:t>
            </w:r>
          </w:p>
        </w:tc>
        <w:tc>
          <w:tcPr>
            <w:tcW w:w="2410" w:type="dxa"/>
            <w:vAlign w:val="center"/>
          </w:tcPr>
          <w:p w14:paraId="2834A63D" w14:textId="49B408AF" w:rsidR="005A37A3" w:rsidRPr="0007724A" w:rsidRDefault="005A37A3" w:rsidP="005A37A3">
            <w:pPr>
              <w:autoSpaceDE w:val="0"/>
              <w:spacing w:line="20" w:lineRule="atLeast"/>
              <w:jc w:val="center"/>
              <w:rPr>
                <w:rFonts w:eastAsia="GOST Type AU"/>
                <w:sz w:val="20"/>
                <w:szCs w:val="20"/>
              </w:rPr>
            </w:pPr>
            <w:r w:rsidRPr="0007724A">
              <w:rPr>
                <w:rFonts w:eastAsia="GOST Type AU"/>
                <w:sz w:val="20"/>
                <w:szCs w:val="20"/>
              </w:rPr>
              <w:t>Образование из земель, собственность на которые не разграничена</w:t>
            </w:r>
          </w:p>
        </w:tc>
        <w:tc>
          <w:tcPr>
            <w:tcW w:w="2127" w:type="dxa"/>
            <w:vAlign w:val="center"/>
          </w:tcPr>
          <w:p w14:paraId="06DA30CE" w14:textId="03D7F76E" w:rsidR="005A37A3" w:rsidRPr="0007724A" w:rsidRDefault="005A37A3" w:rsidP="005A37A3">
            <w:pPr>
              <w:autoSpaceDE w:val="0"/>
              <w:spacing w:line="20" w:lineRule="atLeast"/>
              <w:jc w:val="center"/>
              <w:rPr>
                <w:rFonts w:eastAsia="GOST Type AU"/>
                <w:sz w:val="20"/>
                <w:szCs w:val="20"/>
              </w:rPr>
            </w:pPr>
            <w:r w:rsidRPr="0007724A">
              <w:rPr>
                <w:rFonts w:eastAsia="GOST Type AU"/>
                <w:sz w:val="20"/>
                <w:szCs w:val="20"/>
              </w:rPr>
              <w:t>Благоустройство территории (12.0.2)</w:t>
            </w:r>
          </w:p>
        </w:tc>
      </w:tr>
      <w:tr w:rsidR="005A37A3" w:rsidRPr="0007724A" w14:paraId="651FDE07" w14:textId="77777777" w:rsidTr="00935911">
        <w:trPr>
          <w:trHeight w:val="20"/>
          <w:jc w:val="center"/>
        </w:trPr>
        <w:tc>
          <w:tcPr>
            <w:tcW w:w="818" w:type="dxa"/>
            <w:vAlign w:val="center"/>
          </w:tcPr>
          <w:p w14:paraId="377E1290" w14:textId="6840B1CB" w:rsidR="005A37A3" w:rsidRPr="0007724A" w:rsidRDefault="005A37A3" w:rsidP="005A37A3">
            <w:pPr>
              <w:autoSpaceDE w:val="0"/>
              <w:spacing w:line="20" w:lineRule="atLeast"/>
              <w:jc w:val="center"/>
              <w:rPr>
                <w:rFonts w:eastAsia="GOST Type AU"/>
                <w:sz w:val="20"/>
                <w:szCs w:val="20"/>
              </w:rPr>
            </w:pPr>
            <w:r w:rsidRPr="0007724A">
              <w:rPr>
                <w:rFonts w:eastAsia="GOST Type AU"/>
                <w:sz w:val="20"/>
                <w:szCs w:val="20"/>
              </w:rPr>
              <w:t>:ЗУ29</w:t>
            </w:r>
          </w:p>
        </w:tc>
        <w:tc>
          <w:tcPr>
            <w:tcW w:w="1729" w:type="dxa"/>
            <w:vAlign w:val="center"/>
          </w:tcPr>
          <w:p w14:paraId="7A9AFE24" w14:textId="77ED401F" w:rsidR="005A37A3" w:rsidRPr="0007724A" w:rsidRDefault="005A37A3" w:rsidP="005A37A3">
            <w:pPr>
              <w:autoSpaceDE w:val="0"/>
              <w:spacing w:line="20" w:lineRule="atLeast"/>
              <w:jc w:val="center"/>
              <w:rPr>
                <w:rFonts w:eastAsia="GOST Type AU"/>
                <w:sz w:val="20"/>
                <w:szCs w:val="20"/>
              </w:rPr>
            </w:pPr>
            <w:r w:rsidRPr="0007724A">
              <w:rPr>
                <w:rFonts w:eastAsia="GOST Type AU"/>
                <w:sz w:val="20"/>
                <w:szCs w:val="20"/>
              </w:rPr>
              <w:t>-</w:t>
            </w:r>
          </w:p>
        </w:tc>
        <w:tc>
          <w:tcPr>
            <w:tcW w:w="1984" w:type="dxa"/>
            <w:vAlign w:val="center"/>
          </w:tcPr>
          <w:p w14:paraId="2714B77F" w14:textId="63C1CED5" w:rsidR="005A37A3" w:rsidRPr="0007724A" w:rsidRDefault="005A37A3" w:rsidP="005A37A3">
            <w:pPr>
              <w:autoSpaceDE w:val="0"/>
              <w:spacing w:line="20" w:lineRule="atLeast"/>
              <w:jc w:val="center"/>
              <w:rPr>
                <w:rFonts w:eastAsia="GOST Type AU"/>
                <w:sz w:val="20"/>
                <w:szCs w:val="20"/>
              </w:rPr>
            </w:pPr>
            <w:r w:rsidRPr="0007724A">
              <w:rPr>
                <w:rFonts w:eastAsia="GOST Type AU"/>
                <w:sz w:val="20"/>
                <w:szCs w:val="20"/>
              </w:rPr>
              <w:t>Красноярский край, г. Норильск</w:t>
            </w:r>
          </w:p>
        </w:tc>
        <w:tc>
          <w:tcPr>
            <w:tcW w:w="1212" w:type="dxa"/>
            <w:vAlign w:val="center"/>
          </w:tcPr>
          <w:p w14:paraId="60D045E5" w14:textId="7FF82B5B" w:rsidR="005A37A3" w:rsidRPr="0007724A" w:rsidRDefault="005A37A3" w:rsidP="005A37A3">
            <w:pPr>
              <w:autoSpaceDE w:val="0"/>
              <w:spacing w:line="20" w:lineRule="atLeast"/>
              <w:jc w:val="center"/>
              <w:rPr>
                <w:rFonts w:eastAsia="GOST Type AU"/>
                <w:sz w:val="20"/>
                <w:szCs w:val="20"/>
              </w:rPr>
            </w:pPr>
            <w:r w:rsidRPr="0007724A">
              <w:rPr>
                <w:rFonts w:eastAsia="GOST Type AU"/>
                <w:sz w:val="20"/>
                <w:szCs w:val="20"/>
              </w:rPr>
              <w:t>1893</w:t>
            </w:r>
          </w:p>
        </w:tc>
        <w:tc>
          <w:tcPr>
            <w:tcW w:w="2410" w:type="dxa"/>
            <w:vAlign w:val="center"/>
          </w:tcPr>
          <w:p w14:paraId="31165C53" w14:textId="3F358733" w:rsidR="005A37A3" w:rsidRPr="0007724A" w:rsidRDefault="005A37A3" w:rsidP="005A37A3">
            <w:pPr>
              <w:autoSpaceDE w:val="0"/>
              <w:spacing w:line="20" w:lineRule="atLeast"/>
              <w:jc w:val="center"/>
              <w:rPr>
                <w:rFonts w:eastAsia="GOST Type AU"/>
                <w:sz w:val="20"/>
                <w:szCs w:val="20"/>
              </w:rPr>
            </w:pPr>
            <w:r w:rsidRPr="0007724A">
              <w:rPr>
                <w:rFonts w:eastAsia="GOST Type AU"/>
                <w:sz w:val="20"/>
                <w:szCs w:val="20"/>
              </w:rPr>
              <w:t>Образование из земель, собственность на которые не разграничена</w:t>
            </w:r>
          </w:p>
        </w:tc>
        <w:tc>
          <w:tcPr>
            <w:tcW w:w="2127" w:type="dxa"/>
            <w:vAlign w:val="center"/>
          </w:tcPr>
          <w:p w14:paraId="41E0B8D7" w14:textId="48D4C408" w:rsidR="005A37A3" w:rsidRPr="0007724A" w:rsidRDefault="005A37A3" w:rsidP="005A37A3">
            <w:pPr>
              <w:autoSpaceDE w:val="0"/>
              <w:spacing w:line="20" w:lineRule="atLeast"/>
              <w:jc w:val="center"/>
              <w:rPr>
                <w:rFonts w:eastAsia="GOST Type AU"/>
                <w:sz w:val="20"/>
                <w:szCs w:val="20"/>
              </w:rPr>
            </w:pPr>
            <w:r w:rsidRPr="0007724A">
              <w:rPr>
                <w:rFonts w:eastAsia="GOST Type AU"/>
                <w:sz w:val="20"/>
                <w:szCs w:val="20"/>
              </w:rPr>
              <w:t>Улично-дорожная сеть (12.0.1)</w:t>
            </w:r>
          </w:p>
        </w:tc>
      </w:tr>
      <w:tr w:rsidR="005A37A3" w:rsidRPr="0007724A" w14:paraId="1B03A57D" w14:textId="77777777" w:rsidTr="00935911">
        <w:trPr>
          <w:trHeight w:val="20"/>
          <w:jc w:val="center"/>
        </w:trPr>
        <w:tc>
          <w:tcPr>
            <w:tcW w:w="818" w:type="dxa"/>
            <w:vAlign w:val="center"/>
          </w:tcPr>
          <w:p w14:paraId="1295AF27" w14:textId="3ECE8A39" w:rsidR="005A37A3" w:rsidRPr="0007724A" w:rsidRDefault="005A37A3" w:rsidP="005A37A3">
            <w:pPr>
              <w:autoSpaceDE w:val="0"/>
              <w:spacing w:line="20" w:lineRule="atLeast"/>
              <w:jc w:val="center"/>
              <w:rPr>
                <w:rFonts w:eastAsia="GOST Type AU"/>
                <w:sz w:val="20"/>
                <w:szCs w:val="20"/>
              </w:rPr>
            </w:pPr>
            <w:r w:rsidRPr="0007724A">
              <w:rPr>
                <w:rFonts w:eastAsia="GOST Type AU"/>
                <w:sz w:val="20"/>
                <w:szCs w:val="20"/>
              </w:rPr>
              <w:lastRenderedPageBreak/>
              <w:t>:ЗУ30</w:t>
            </w:r>
          </w:p>
        </w:tc>
        <w:tc>
          <w:tcPr>
            <w:tcW w:w="1729" w:type="dxa"/>
            <w:vAlign w:val="center"/>
          </w:tcPr>
          <w:p w14:paraId="136D2145" w14:textId="024D2C89" w:rsidR="005A37A3" w:rsidRPr="0007724A" w:rsidRDefault="005A37A3" w:rsidP="005A37A3">
            <w:pPr>
              <w:autoSpaceDE w:val="0"/>
              <w:spacing w:line="20" w:lineRule="atLeast"/>
              <w:jc w:val="center"/>
              <w:rPr>
                <w:rFonts w:eastAsia="GOST Type AU"/>
                <w:sz w:val="20"/>
                <w:szCs w:val="20"/>
              </w:rPr>
            </w:pPr>
            <w:r w:rsidRPr="0007724A">
              <w:rPr>
                <w:rFonts w:eastAsia="GOST Type AU"/>
                <w:sz w:val="20"/>
                <w:szCs w:val="20"/>
              </w:rPr>
              <w:t>-</w:t>
            </w:r>
          </w:p>
        </w:tc>
        <w:tc>
          <w:tcPr>
            <w:tcW w:w="1984" w:type="dxa"/>
            <w:vAlign w:val="center"/>
          </w:tcPr>
          <w:p w14:paraId="5CA20D16" w14:textId="65B24495" w:rsidR="005A37A3" w:rsidRPr="0007724A" w:rsidRDefault="005A37A3" w:rsidP="005A37A3">
            <w:pPr>
              <w:autoSpaceDE w:val="0"/>
              <w:spacing w:line="20" w:lineRule="atLeast"/>
              <w:jc w:val="center"/>
              <w:rPr>
                <w:rFonts w:eastAsia="GOST Type AU"/>
                <w:sz w:val="20"/>
                <w:szCs w:val="20"/>
              </w:rPr>
            </w:pPr>
            <w:r w:rsidRPr="0007724A">
              <w:rPr>
                <w:rFonts w:eastAsia="GOST Type AU"/>
                <w:sz w:val="20"/>
                <w:szCs w:val="20"/>
              </w:rPr>
              <w:t>Красноярский край, г. Норильск</w:t>
            </w:r>
          </w:p>
        </w:tc>
        <w:tc>
          <w:tcPr>
            <w:tcW w:w="1212" w:type="dxa"/>
            <w:vAlign w:val="center"/>
          </w:tcPr>
          <w:p w14:paraId="4FDCE799" w14:textId="6EA42DF4" w:rsidR="005A37A3" w:rsidRPr="0007724A" w:rsidRDefault="005A37A3" w:rsidP="005A37A3">
            <w:pPr>
              <w:autoSpaceDE w:val="0"/>
              <w:spacing w:line="20" w:lineRule="atLeast"/>
              <w:jc w:val="center"/>
              <w:rPr>
                <w:rFonts w:eastAsia="GOST Type AU"/>
                <w:sz w:val="20"/>
                <w:szCs w:val="20"/>
              </w:rPr>
            </w:pPr>
            <w:r w:rsidRPr="0007724A">
              <w:rPr>
                <w:rFonts w:eastAsia="GOST Type AU"/>
                <w:sz w:val="20"/>
                <w:szCs w:val="20"/>
              </w:rPr>
              <w:t>108</w:t>
            </w:r>
          </w:p>
        </w:tc>
        <w:tc>
          <w:tcPr>
            <w:tcW w:w="2410" w:type="dxa"/>
            <w:vAlign w:val="center"/>
          </w:tcPr>
          <w:p w14:paraId="68ADB3EB" w14:textId="618227E1" w:rsidR="005A37A3" w:rsidRPr="0007724A" w:rsidRDefault="005A37A3" w:rsidP="005A37A3">
            <w:pPr>
              <w:autoSpaceDE w:val="0"/>
              <w:spacing w:line="20" w:lineRule="atLeast"/>
              <w:jc w:val="center"/>
              <w:rPr>
                <w:rFonts w:eastAsia="GOST Type AU"/>
                <w:sz w:val="20"/>
                <w:szCs w:val="20"/>
              </w:rPr>
            </w:pPr>
            <w:r w:rsidRPr="0007724A">
              <w:rPr>
                <w:rFonts w:eastAsia="GOST Type AU"/>
                <w:sz w:val="20"/>
                <w:szCs w:val="20"/>
              </w:rPr>
              <w:t>Образование из земель, собственность на которые не разграничена</w:t>
            </w:r>
          </w:p>
        </w:tc>
        <w:tc>
          <w:tcPr>
            <w:tcW w:w="2127" w:type="dxa"/>
            <w:vAlign w:val="center"/>
          </w:tcPr>
          <w:p w14:paraId="6ADC2851" w14:textId="67D3B67F" w:rsidR="005A37A3" w:rsidRPr="0007724A" w:rsidRDefault="005A37A3" w:rsidP="005A37A3">
            <w:pPr>
              <w:autoSpaceDE w:val="0"/>
              <w:spacing w:line="20" w:lineRule="atLeast"/>
              <w:jc w:val="center"/>
              <w:rPr>
                <w:rFonts w:eastAsia="GOST Type AU"/>
                <w:sz w:val="20"/>
                <w:szCs w:val="20"/>
              </w:rPr>
            </w:pPr>
            <w:r w:rsidRPr="0007724A">
              <w:rPr>
                <w:rFonts w:eastAsia="GOST Type AU"/>
                <w:sz w:val="20"/>
                <w:szCs w:val="20"/>
              </w:rPr>
              <w:t>Благоустройство территории (12.0.2)</w:t>
            </w:r>
          </w:p>
        </w:tc>
      </w:tr>
      <w:tr w:rsidR="005A37A3" w:rsidRPr="0007724A" w14:paraId="0A050AF2" w14:textId="77777777" w:rsidTr="00935911">
        <w:trPr>
          <w:trHeight w:val="20"/>
          <w:jc w:val="center"/>
        </w:trPr>
        <w:tc>
          <w:tcPr>
            <w:tcW w:w="818" w:type="dxa"/>
            <w:vAlign w:val="center"/>
          </w:tcPr>
          <w:p w14:paraId="4274D5AF" w14:textId="4A672020" w:rsidR="005A37A3" w:rsidRPr="0007724A" w:rsidRDefault="005A37A3" w:rsidP="005A37A3">
            <w:pPr>
              <w:autoSpaceDE w:val="0"/>
              <w:spacing w:line="20" w:lineRule="atLeast"/>
              <w:jc w:val="center"/>
              <w:rPr>
                <w:rFonts w:eastAsia="GOST Type AU"/>
                <w:sz w:val="20"/>
                <w:szCs w:val="20"/>
              </w:rPr>
            </w:pPr>
            <w:r w:rsidRPr="0007724A">
              <w:rPr>
                <w:sz w:val="20"/>
                <w:szCs w:val="20"/>
              </w:rPr>
              <w:t>:ЗУ31</w:t>
            </w:r>
          </w:p>
        </w:tc>
        <w:tc>
          <w:tcPr>
            <w:tcW w:w="1729" w:type="dxa"/>
            <w:vAlign w:val="center"/>
          </w:tcPr>
          <w:p w14:paraId="1736655B" w14:textId="190FDEB6" w:rsidR="005A37A3" w:rsidRPr="0007724A" w:rsidRDefault="005A37A3" w:rsidP="005A37A3">
            <w:pPr>
              <w:autoSpaceDE w:val="0"/>
              <w:spacing w:line="20" w:lineRule="atLeast"/>
              <w:jc w:val="center"/>
              <w:rPr>
                <w:rFonts w:eastAsia="GOST Type AU"/>
                <w:sz w:val="20"/>
                <w:szCs w:val="20"/>
              </w:rPr>
            </w:pPr>
            <w:r w:rsidRPr="0007724A">
              <w:rPr>
                <w:rFonts w:eastAsia="GOST Type AU"/>
                <w:sz w:val="20"/>
                <w:szCs w:val="20"/>
              </w:rPr>
              <w:t>-</w:t>
            </w:r>
          </w:p>
        </w:tc>
        <w:tc>
          <w:tcPr>
            <w:tcW w:w="1984" w:type="dxa"/>
            <w:vAlign w:val="center"/>
          </w:tcPr>
          <w:p w14:paraId="1CDB122D" w14:textId="10DF9BC6" w:rsidR="005A37A3" w:rsidRPr="0007724A" w:rsidRDefault="005A37A3" w:rsidP="005A37A3">
            <w:pPr>
              <w:autoSpaceDE w:val="0"/>
              <w:spacing w:line="20" w:lineRule="atLeast"/>
              <w:jc w:val="center"/>
              <w:rPr>
                <w:rFonts w:eastAsia="GOST Type AU"/>
                <w:sz w:val="20"/>
                <w:szCs w:val="20"/>
              </w:rPr>
            </w:pPr>
            <w:r w:rsidRPr="0007724A">
              <w:rPr>
                <w:rFonts w:eastAsia="GOST Type AU"/>
                <w:sz w:val="20"/>
                <w:szCs w:val="20"/>
              </w:rPr>
              <w:t>Красноярский край, г. Норильск</w:t>
            </w:r>
          </w:p>
        </w:tc>
        <w:tc>
          <w:tcPr>
            <w:tcW w:w="1212" w:type="dxa"/>
            <w:vAlign w:val="center"/>
          </w:tcPr>
          <w:p w14:paraId="1B551214" w14:textId="2F162504" w:rsidR="005A37A3" w:rsidRPr="0007724A" w:rsidRDefault="005A37A3" w:rsidP="005A37A3">
            <w:pPr>
              <w:autoSpaceDE w:val="0"/>
              <w:spacing w:line="20" w:lineRule="atLeast"/>
              <w:jc w:val="center"/>
              <w:rPr>
                <w:rFonts w:eastAsia="GOST Type AU"/>
                <w:sz w:val="20"/>
                <w:szCs w:val="20"/>
              </w:rPr>
            </w:pPr>
            <w:r w:rsidRPr="0007724A">
              <w:rPr>
                <w:rFonts w:eastAsia="GOST Type AU"/>
                <w:sz w:val="20"/>
                <w:szCs w:val="20"/>
              </w:rPr>
              <w:t>78</w:t>
            </w:r>
          </w:p>
        </w:tc>
        <w:tc>
          <w:tcPr>
            <w:tcW w:w="2410" w:type="dxa"/>
            <w:vAlign w:val="center"/>
          </w:tcPr>
          <w:p w14:paraId="29A358EB" w14:textId="5496B82B" w:rsidR="005A37A3" w:rsidRPr="0007724A" w:rsidRDefault="005A37A3" w:rsidP="005A37A3">
            <w:pPr>
              <w:autoSpaceDE w:val="0"/>
              <w:spacing w:line="20" w:lineRule="atLeast"/>
              <w:jc w:val="center"/>
              <w:rPr>
                <w:rFonts w:eastAsia="GOST Type AU"/>
                <w:sz w:val="20"/>
                <w:szCs w:val="20"/>
              </w:rPr>
            </w:pPr>
            <w:r w:rsidRPr="0007724A">
              <w:rPr>
                <w:rFonts w:eastAsia="GOST Type AU"/>
                <w:sz w:val="20"/>
                <w:szCs w:val="20"/>
              </w:rPr>
              <w:t>Образование из земель, собственность на которые не разграничена</w:t>
            </w:r>
          </w:p>
        </w:tc>
        <w:tc>
          <w:tcPr>
            <w:tcW w:w="2127" w:type="dxa"/>
            <w:vAlign w:val="center"/>
          </w:tcPr>
          <w:p w14:paraId="7A96E611" w14:textId="02596119" w:rsidR="005A37A3" w:rsidRPr="0007724A" w:rsidRDefault="005A37A3" w:rsidP="005A37A3">
            <w:pPr>
              <w:autoSpaceDE w:val="0"/>
              <w:spacing w:line="20" w:lineRule="atLeast"/>
              <w:jc w:val="center"/>
              <w:rPr>
                <w:rFonts w:eastAsia="GOST Type AU"/>
                <w:sz w:val="20"/>
                <w:szCs w:val="20"/>
              </w:rPr>
            </w:pPr>
            <w:r w:rsidRPr="0007724A">
              <w:rPr>
                <w:rFonts w:eastAsia="GOST Type AU"/>
                <w:sz w:val="20"/>
                <w:szCs w:val="20"/>
              </w:rPr>
              <w:t>Улично-дорожная сеть (12.0.1)</w:t>
            </w:r>
          </w:p>
        </w:tc>
      </w:tr>
      <w:tr w:rsidR="005A37A3" w:rsidRPr="0007724A" w14:paraId="0D76E05D" w14:textId="77777777" w:rsidTr="00935911">
        <w:trPr>
          <w:trHeight w:val="20"/>
          <w:jc w:val="center"/>
        </w:trPr>
        <w:tc>
          <w:tcPr>
            <w:tcW w:w="818" w:type="dxa"/>
            <w:vAlign w:val="center"/>
          </w:tcPr>
          <w:p w14:paraId="7E81A79F" w14:textId="7148495C" w:rsidR="005A37A3" w:rsidRPr="0007724A" w:rsidRDefault="005A37A3" w:rsidP="005A37A3">
            <w:pPr>
              <w:autoSpaceDE w:val="0"/>
              <w:spacing w:line="20" w:lineRule="atLeast"/>
              <w:jc w:val="center"/>
              <w:rPr>
                <w:rFonts w:eastAsia="GOST Type AU"/>
                <w:sz w:val="20"/>
                <w:szCs w:val="20"/>
              </w:rPr>
            </w:pPr>
            <w:r w:rsidRPr="0007724A">
              <w:rPr>
                <w:sz w:val="20"/>
                <w:szCs w:val="20"/>
              </w:rPr>
              <w:t>:ЗУ32</w:t>
            </w:r>
          </w:p>
        </w:tc>
        <w:tc>
          <w:tcPr>
            <w:tcW w:w="1729" w:type="dxa"/>
            <w:vAlign w:val="center"/>
          </w:tcPr>
          <w:p w14:paraId="4F088A6D" w14:textId="6D67C27C" w:rsidR="005A37A3" w:rsidRPr="0007724A" w:rsidRDefault="005A37A3" w:rsidP="005A37A3">
            <w:pPr>
              <w:autoSpaceDE w:val="0"/>
              <w:spacing w:line="20" w:lineRule="atLeast"/>
              <w:jc w:val="center"/>
              <w:rPr>
                <w:rFonts w:eastAsia="GOST Type AU"/>
                <w:sz w:val="20"/>
                <w:szCs w:val="20"/>
              </w:rPr>
            </w:pPr>
            <w:r w:rsidRPr="0007724A">
              <w:rPr>
                <w:rFonts w:eastAsia="GOST Type AU"/>
                <w:sz w:val="20"/>
                <w:szCs w:val="20"/>
              </w:rPr>
              <w:t>-</w:t>
            </w:r>
          </w:p>
        </w:tc>
        <w:tc>
          <w:tcPr>
            <w:tcW w:w="1984" w:type="dxa"/>
            <w:vAlign w:val="center"/>
          </w:tcPr>
          <w:p w14:paraId="15B3679E" w14:textId="409CFACB" w:rsidR="005A37A3" w:rsidRPr="0007724A" w:rsidRDefault="005A37A3" w:rsidP="005A37A3">
            <w:pPr>
              <w:autoSpaceDE w:val="0"/>
              <w:spacing w:line="20" w:lineRule="atLeast"/>
              <w:jc w:val="center"/>
              <w:rPr>
                <w:rFonts w:eastAsia="GOST Type AU"/>
                <w:sz w:val="20"/>
                <w:szCs w:val="20"/>
              </w:rPr>
            </w:pPr>
            <w:r w:rsidRPr="0007724A">
              <w:rPr>
                <w:rFonts w:eastAsia="GOST Type AU"/>
                <w:sz w:val="20"/>
                <w:szCs w:val="20"/>
              </w:rPr>
              <w:t>Красноярский край, г. Норильск</w:t>
            </w:r>
          </w:p>
        </w:tc>
        <w:tc>
          <w:tcPr>
            <w:tcW w:w="1212" w:type="dxa"/>
            <w:vAlign w:val="center"/>
          </w:tcPr>
          <w:p w14:paraId="1E9AE115" w14:textId="7F96E5DD" w:rsidR="005A37A3" w:rsidRPr="0007724A" w:rsidRDefault="005A37A3" w:rsidP="005A37A3">
            <w:pPr>
              <w:autoSpaceDE w:val="0"/>
              <w:spacing w:line="20" w:lineRule="atLeast"/>
              <w:jc w:val="center"/>
              <w:rPr>
                <w:rFonts w:eastAsia="GOST Type AU"/>
                <w:sz w:val="20"/>
                <w:szCs w:val="20"/>
              </w:rPr>
            </w:pPr>
            <w:r w:rsidRPr="0007724A">
              <w:rPr>
                <w:rFonts w:eastAsia="GOST Type AU"/>
                <w:sz w:val="20"/>
                <w:szCs w:val="20"/>
              </w:rPr>
              <w:t>131</w:t>
            </w:r>
          </w:p>
        </w:tc>
        <w:tc>
          <w:tcPr>
            <w:tcW w:w="2410" w:type="dxa"/>
            <w:vAlign w:val="center"/>
          </w:tcPr>
          <w:p w14:paraId="36B99D73" w14:textId="35243C1D" w:rsidR="005A37A3" w:rsidRPr="0007724A" w:rsidRDefault="005A37A3" w:rsidP="005A37A3">
            <w:pPr>
              <w:autoSpaceDE w:val="0"/>
              <w:spacing w:line="20" w:lineRule="atLeast"/>
              <w:jc w:val="center"/>
              <w:rPr>
                <w:rFonts w:eastAsia="GOST Type AU"/>
                <w:sz w:val="20"/>
                <w:szCs w:val="20"/>
              </w:rPr>
            </w:pPr>
            <w:r w:rsidRPr="0007724A">
              <w:rPr>
                <w:rFonts w:eastAsia="GOST Type AU"/>
                <w:sz w:val="20"/>
                <w:szCs w:val="20"/>
              </w:rPr>
              <w:t>Образование из земель, собственность на которые не разграничена</w:t>
            </w:r>
          </w:p>
        </w:tc>
        <w:tc>
          <w:tcPr>
            <w:tcW w:w="2127" w:type="dxa"/>
            <w:vAlign w:val="center"/>
          </w:tcPr>
          <w:p w14:paraId="09DA0ECF" w14:textId="6737EF6A" w:rsidR="005A37A3" w:rsidRPr="0007724A" w:rsidRDefault="005A37A3" w:rsidP="005A37A3">
            <w:pPr>
              <w:autoSpaceDE w:val="0"/>
              <w:spacing w:line="20" w:lineRule="atLeast"/>
              <w:jc w:val="center"/>
              <w:rPr>
                <w:rFonts w:eastAsia="GOST Type AU"/>
                <w:sz w:val="20"/>
                <w:szCs w:val="20"/>
              </w:rPr>
            </w:pPr>
            <w:r w:rsidRPr="0007724A">
              <w:rPr>
                <w:rFonts w:eastAsia="GOST Type AU"/>
                <w:sz w:val="20"/>
                <w:szCs w:val="20"/>
              </w:rPr>
              <w:t>Благоустройство территории (12.0.2)</w:t>
            </w:r>
          </w:p>
        </w:tc>
      </w:tr>
      <w:tr w:rsidR="005A37A3" w:rsidRPr="0007724A" w14:paraId="5C6FAE31" w14:textId="77777777" w:rsidTr="00935911">
        <w:trPr>
          <w:trHeight w:val="20"/>
          <w:jc w:val="center"/>
        </w:trPr>
        <w:tc>
          <w:tcPr>
            <w:tcW w:w="818" w:type="dxa"/>
            <w:vAlign w:val="center"/>
          </w:tcPr>
          <w:p w14:paraId="2489F600" w14:textId="7D33312D" w:rsidR="005A37A3" w:rsidRPr="0007724A" w:rsidRDefault="005A37A3" w:rsidP="005A37A3">
            <w:pPr>
              <w:autoSpaceDE w:val="0"/>
              <w:spacing w:line="20" w:lineRule="atLeast"/>
              <w:jc w:val="center"/>
              <w:rPr>
                <w:rFonts w:eastAsia="GOST Type AU"/>
                <w:sz w:val="20"/>
                <w:szCs w:val="20"/>
              </w:rPr>
            </w:pPr>
            <w:r w:rsidRPr="0007724A">
              <w:rPr>
                <w:sz w:val="20"/>
                <w:szCs w:val="20"/>
              </w:rPr>
              <w:t>:ЗУ33</w:t>
            </w:r>
          </w:p>
        </w:tc>
        <w:tc>
          <w:tcPr>
            <w:tcW w:w="1729" w:type="dxa"/>
            <w:vAlign w:val="center"/>
          </w:tcPr>
          <w:p w14:paraId="5BAF29E7" w14:textId="614E1F60" w:rsidR="005A37A3" w:rsidRPr="0007724A" w:rsidRDefault="005A37A3" w:rsidP="005A37A3">
            <w:pPr>
              <w:autoSpaceDE w:val="0"/>
              <w:spacing w:line="20" w:lineRule="atLeast"/>
              <w:jc w:val="center"/>
              <w:rPr>
                <w:rFonts w:eastAsia="GOST Type AU"/>
                <w:sz w:val="20"/>
                <w:szCs w:val="20"/>
              </w:rPr>
            </w:pPr>
            <w:r w:rsidRPr="0007724A">
              <w:rPr>
                <w:rFonts w:eastAsia="GOST Type AU"/>
                <w:sz w:val="20"/>
                <w:szCs w:val="20"/>
              </w:rPr>
              <w:t>-</w:t>
            </w:r>
          </w:p>
        </w:tc>
        <w:tc>
          <w:tcPr>
            <w:tcW w:w="1984" w:type="dxa"/>
            <w:vAlign w:val="center"/>
          </w:tcPr>
          <w:p w14:paraId="69E75CD4" w14:textId="0D1699B8" w:rsidR="005A37A3" w:rsidRPr="0007724A" w:rsidRDefault="005A37A3" w:rsidP="005A37A3">
            <w:pPr>
              <w:autoSpaceDE w:val="0"/>
              <w:spacing w:line="20" w:lineRule="atLeast"/>
              <w:jc w:val="center"/>
              <w:rPr>
                <w:rFonts w:eastAsia="GOST Type AU"/>
                <w:sz w:val="20"/>
                <w:szCs w:val="20"/>
              </w:rPr>
            </w:pPr>
            <w:r w:rsidRPr="0007724A">
              <w:rPr>
                <w:rFonts w:eastAsia="GOST Type AU"/>
                <w:sz w:val="20"/>
                <w:szCs w:val="20"/>
              </w:rPr>
              <w:t>Красноярский край, г. Норильск</w:t>
            </w:r>
          </w:p>
        </w:tc>
        <w:tc>
          <w:tcPr>
            <w:tcW w:w="1212" w:type="dxa"/>
            <w:vAlign w:val="center"/>
          </w:tcPr>
          <w:p w14:paraId="6BE13004" w14:textId="5AFD4033" w:rsidR="005A37A3" w:rsidRPr="0007724A" w:rsidRDefault="005A37A3" w:rsidP="005A37A3">
            <w:pPr>
              <w:autoSpaceDE w:val="0"/>
              <w:spacing w:line="20" w:lineRule="atLeast"/>
              <w:jc w:val="center"/>
              <w:rPr>
                <w:rFonts w:eastAsia="GOST Type AU"/>
                <w:sz w:val="20"/>
                <w:szCs w:val="20"/>
              </w:rPr>
            </w:pPr>
            <w:r w:rsidRPr="0007724A">
              <w:rPr>
                <w:rFonts w:eastAsia="GOST Type AU"/>
                <w:sz w:val="20"/>
                <w:szCs w:val="20"/>
              </w:rPr>
              <w:t>3560</w:t>
            </w:r>
          </w:p>
        </w:tc>
        <w:tc>
          <w:tcPr>
            <w:tcW w:w="2410" w:type="dxa"/>
            <w:vAlign w:val="center"/>
          </w:tcPr>
          <w:p w14:paraId="38FC0516" w14:textId="4A22ECFE" w:rsidR="005A37A3" w:rsidRPr="0007724A" w:rsidRDefault="005A37A3" w:rsidP="005A37A3">
            <w:pPr>
              <w:autoSpaceDE w:val="0"/>
              <w:spacing w:line="20" w:lineRule="atLeast"/>
              <w:jc w:val="center"/>
              <w:rPr>
                <w:rFonts w:eastAsia="GOST Type AU"/>
                <w:sz w:val="20"/>
                <w:szCs w:val="20"/>
              </w:rPr>
            </w:pPr>
            <w:r w:rsidRPr="0007724A">
              <w:rPr>
                <w:rFonts w:eastAsia="GOST Type AU"/>
                <w:sz w:val="20"/>
                <w:szCs w:val="20"/>
              </w:rPr>
              <w:t>Образование из земель, собственность на которые не разграничена</w:t>
            </w:r>
          </w:p>
        </w:tc>
        <w:tc>
          <w:tcPr>
            <w:tcW w:w="2127" w:type="dxa"/>
            <w:vAlign w:val="center"/>
          </w:tcPr>
          <w:p w14:paraId="375BEBBE" w14:textId="17613524" w:rsidR="005A37A3" w:rsidRPr="0007724A" w:rsidRDefault="005A37A3" w:rsidP="005A37A3">
            <w:pPr>
              <w:autoSpaceDE w:val="0"/>
              <w:spacing w:line="20" w:lineRule="atLeast"/>
              <w:jc w:val="center"/>
              <w:rPr>
                <w:rFonts w:eastAsia="GOST Type AU"/>
                <w:sz w:val="20"/>
                <w:szCs w:val="20"/>
              </w:rPr>
            </w:pPr>
            <w:r w:rsidRPr="0007724A">
              <w:rPr>
                <w:rFonts w:eastAsia="GOST Type AU"/>
                <w:sz w:val="20"/>
                <w:szCs w:val="20"/>
              </w:rPr>
              <w:t>Улично-дорожная сеть (12.0.1)</w:t>
            </w:r>
          </w:p>
        </w:tc>
      </w:tr>
      <w:tr w:rsidR="005A37A3" w:rsidRPr="0007724A" w14:paraId="5C7CDE4D" w14:textId="77777777" w:rsidTr="00935911">
        <w:trPr>
          <w:trHeight w:val="20"/>
          <w:jc w:val="center"/>
        </w:trPr>
        <w:tc>
          <w:tcPr>
            <w:tcW w:w="818" w:type="dxa"/>
            <w:vAlign w:val="center"/>
          </w:tcPr>
          <w:p w14:paraId="437A634B" w14:textId="2FF274C6" w:rsidR="005A37A3" w:rsidRPr="0007724A" w:rsidRDefault="005A37A3" w:rsidP="005A37A3">
            <w:pPr>
              <w:autoSpaceDE w:val="0"/>
              <w:spacing w:line="20" w:lineRule="atLeast"/>
              <w:jc w:val="center"/>
              <w:rPr>
                <w:rFonts w:eastAsia="GOST Type AU"/>
                <w:sz w:val="20"/>
                <w:szCs w:val="20"/>
              </w:rPr>
            </w:pPr>
            <w:r w:rsidRPr="0007724A">
              <w:rPr>
                <w:sz w:val="20"/>
                <w:szCs w:val="20"/>
              </w:rPr>
              <w:t>:ЗУ34</w:t>
            </w:r>
          </w:p>
        </w:tc>
        <w:tc>
          <w:tcPr>
            <w:tcW w:w="1729" w:type="dxa"/>
            <w:vAlign w:val="center"/>
          </w:tcPr>
          <w:p w14:paraId="494017C0" w14:textId="3713D447" w:rsidR="005A37A3" w:rsidRPr="0007724A" w:rsidRDefault="005A37A3" w:rsidP="005A37A3">
            <w:pPr>
              <w:autoSpaceDE w:val="0"/>
              <w:spacing w:line="20" w:lineRule="atLeast"/>
              <w:jc w:val="center"/>
              <w:rPr>
                <w:rFonts w:eastAsia="GOST Type AU"/>
                <w:sz w:val="20"/>
                <w:szCs w:val="20"/>
              </w:rPr>
            </w:pPr>
            <w:r w:rsidRPr="0007724A">
              <w:rPr>
                <w:rFonts w:eastAsia="GOST Type AU"/>
                <w:sz w:val="20"/>
                <w:szCs w:val="20"/>
              </w:rPr>
              <w:t>-</w:t>
            </w:r>
          </w:p>
        </w:tc>
        <w:tc>
          <w:tcPr>
            <w:tcW w:w="1984" w:type="dxa"/>
            <w:vAlign w:val="center"/>
          </w:tcPr>
          <w:p w14:paraId="3ADC02FB" w14:textId="0EC3769F" w:rsidR="005A37A3" w:rsidRPr="0007724A" w:rsidRDefault="005A37A3" w:rsidP="005A37A3">
            <w:pPr>
              <w:autoSpaceDE w:val="0"/>
              <w:spacing w:line="20" w:lineRule="atLeast"/>
              <w:jc w:val="center"/>
              <w:rPr>
                <w:rFonts w:eastAsia="GOST Type AU"/>
                <w:sz w:val="20"/>
                <w:szCs w:val="20"/>
              </w:rPr>
            </w:pPr>
            <w:r w:rsidRPr="0007724A">
              <w:rPr>
                <w:rFonts w:eastAsia="GOST Type AU"/>
                <w:sz w:val="20"/>
                <w:szCs w:val="20"/>
              </w:rPr>
              <w:t>Красноярский край, г. Норильск</w:t>
            </w:r>
          </w:p>
        </w:tc>
        <w:tc>
          <w:tcPr>
            <w:tcW w:w="1212" w:type="dxa"/>
            <w:vAlign w:val="center"/>
          </w:tcPr>
          <w:p w14:paraId="256B360B" w14:textId="4094DA8A" w:rsidR="005A37A3" w:rsidRPr="0007724A" w:rsidRDefault="005A37A3" w:rsidP="005A37A3">
            <w:pPr>
              <w:autoSpaceDE w:val="0"/>
              <w:spacing w:line="20" w:lineRule="atLeast"/>
              <w:jc w:val="center"/>
              <w:rPr>
                <w:rFonts w:eastAsia="GOST Type AU"/>
                <w:sz w:val="20"/>
                <w:szCs w:val="20"/>
              </w:rPr>
            </w:pPr>
            <w:r w:rsidRPr="0007724A">
              <w:rPr>
                <w:rFonts w:eastAsia="GOST Type AU"/>
                <w:sz w:val="20"/>
                <w:szCs w:val="20"/>
              </w:rPr>
              <w:t>670</w:t>
            </w:r>
          </w:p>
        </w:tc>
        <w:tc>
          <w:tcPr>
            <w:tcW w:w="2410" w:type="dxa"/>
            <w:vAlign w:val="center"/>
          </w:tcPr>
          <w:p w14:paraId="1D051C30" w14:textId="38EA988D" w:rsidR="005A37A3" w:rsidRPr="0007724A" w:rsidRDefault="005A37A3" w:rsidP="005A37A3">
            <w:pPr>
              <w:autoSpaceDE w:val="0"/>
              <w:spacing w:line="20" w:lineRule="atLeast"/>
              <w:jc w:val="center"/>
              <w:rPr>
                <w:rFonts w:eastAsia="GOST Type AU"/>
                <w:sz w:val="20"/>
                <w:szCs w:val="20"/>
              </w:rPr>
            </w:pPr>
            <w:r w:rsidRPr="0007724A">
              <w:rPr>
                <w:rFonts w:eastAsia="GOST Type AU"/>
                <w:sz w:val="20"/>
                <w:szCs w:val="20"/>
              </w:rPr>
              <w:t>Образование из земель, собственность на которые не разграничена</w:t>
            </w:r>
          </w:p>
        </w:tc>
        <w:tc>
          <w:tcPr>
            <w:tcW w:w="2127" w:type="dxa"/>
            <w:vAlign w:val="center"/>
          </w:tcPr>
          <w:p w14:paraId="68172F42" w14:textId="07405D3B" w:rsidR="005A37A3" w:rsidRPr="0007724A" w:rsidRDefault="005A37A3" w:rsidP="005A37A3">
            <w:pPr>
              <w:autoSpaceDE w:val="0"/>
              <w:spacing w:line="20" w:lineRule="atLeast"/>
              <w:jc w:val="center"/>
              <w:rPr>
                <w:rFonts w:eastAsia="GOST Type AU"/>
                <w:sz w:val="20"/>
                <w:szCs w:val="20"/>
              </w:rPr>
            </w:pPr>
            <w:r w:rsidRPr="0007724A">
              <w:rPr>
                <w:rFonts w:eastAsia="GOST Type AU"/>
                <w:sz w:val="20"/>
                <w:szCs w:val="20"/>
              </w:rPr>
              <w:t>Улично-дорожная сеть (12.0.1)</w:t>
            </w:r>
          </w:p>
        </w:tc>
      </w:tr>
      <w:tr w:rsidR="005A37A3" w:rsidRPr="0007724A" w14:paraId="1D2363B6" w14:textId="77777777" w:rsidTr="00935911">
        <w:trPr>
          <w:trHeight w:val="20"/>
          <w:jc w:val="center"/>
        </w:trPr>
        <w:tc>
          <w:tcPr>
            <w:tcW w:w="818" w:type="dxa"/>
            <w:vAlign w:val="center"/>
          </w:tcPr>
          <w:p w14:paraId="3D691C52" w14:textId="0376994A" w:rsidR="005A37A3" w:rsidRPr="0007724A" w:rsidRDefault="005A37A3" w:rsidP="005A37A3">
            <w:pPr>
              <w:autoSpaceDE w:val="0"/>
              <w:spacing w:line="20" w:lineRule="atLeast"/>
              <w:jc w:val="center"/>
              <w:rPr>
                <w:rFonts w:eastAsia="GOST Type AU"/>
                <w:sz w:val="20"/>
                <w:szCs w:val="20"/>
              </w:rPr>
            </w:pPr>
            <w:r w:rsidRPr="0007724A">
              <w:rPr>
                <w:sz w:val="20"/>
                <w:szCs w:val="20"/>
              </w:rPr>
              <w:t>:ЗУ35</w:t>
            </w:r>
          </w:p>
        </w:tc>
        <w:tc>
          <w:tcPr>
            <w:tcW w:w="1729" w:type="dxa"/>
            <w:vAlign w:val="center"/>
          </w:tcPr>
          <w:p w14:paraId="0470424B" w14:textId="7BAA6888" w:rsidR="005A37A3" w:rsidRPr="0007724A" w:rsidRDefault="005A37A3" w:rsidP="005A37A3">
            <w:pPr>
              <w:autoSpaceDE w:val="0"/>
              <w:spacing w:line="20" w:lineRule="atLeast"/>
              <w:jc w:val="center"/>
              <w:rPr>
                <w:rFonts w:eastAsia="GOST Type AU"/>
                <w:sz w:val="20"/>
                <w:szCs w:val="20"/>
              </w:rPr>
            </w:pPr>
            <w:r w:rsidRPr="0007724A">
              <w:rPr>
                <w:rFonts w:eastAsia="GOST Type AU"/>
                <w:sz w:val="20"/>
                <w:szCs w:val="20"/>
              </w:rPr>
              <w:t>-</w:t>
            </w:r>
          </w:p>
        </w:tc>
        <w:tc>
          <w:tcPr>
            <w:tcW w:w="1984" w:type="dxa"/>
            <w:vAlign w:val="center"/>
          </w:tcPr>
          <w:p w14:paraId="61ABFC2E" w14:textId="53792124" w:rsidR="005A37A3" w:rsidRPr="0007724A" w:rsidRDefault="005A37A3" w:rsidP="005A37A3">
            <w:pPr>
              <w:autoSpaceDE w:val="0"/>
              <w:spacing w:line="20" w:lineRule="atLeast"/>
              <w:jc w:val="center"/>
              <w:rPr>
                <w:rFonts w:eastAsia="GOST Type AU"/>
                <w:sz w:val="20"/>
                <w:szCs w:val="20"/>
              </w:rPr>
            </w:pPr>
            <w:r w:rsidRPr="0007724A">
              <w:rPr>
                <w:rFonts w:eastAsia="GOST Type AU"/>
                <w:sz w:val="20"/>
                <w:szCs w:val="20"/>
              </w:rPr>
              <w:t>Красноярский край, г. Норильск</w:t>
            </w:r>
          </w:p>
        </w:tc>
        <w:tc>
          <w:tcPr>
            <w:tcW w:w="1212" w:type="dxa"/>
            <w:vAlign w:val="center"/>
          </w:tcPr>
          <w:p w14:paraId="1DF64EC0" w14:textId="2990BD32" w:rsidR="005A37A3" w:rsidRPr="0007724A" w:rsidRDefault="005A37A3" w:rsidP="005A37A3">
            <w:pPr>
              <w:autoSpaceDE w:val="0"/>
              <w:spacing w:line="20" w:lineRule="atLeast"/>
              <w:jc w:val="center"/>
              <w:rPr>
                <w:rFonts w:eastAsia="GOST Type AU"/>
                <w:sz w:val="20"/>
                <w:szCs w:val="20"/>
              </w:rPr>
            </w:pPr>
            <w:r w:rsidRPr="0007724A">
              <w:rPr>
                <w:rFonts w:eastAsia="GOST Type AU"/>
                <w:sz w:val="20"/>
                <w:szCs w:val="20"/>
              </w:rPr>
              <w:t>32</w:t>
            </w:r>
          </w:p>
        </w:tc>
        <w:tc>
          <w:tcPr>
            <w:tcW w:w="2410" w:type="dxa"/>
            <w:vAlign w:val="center"/>
          </w:tcPr>
          <w:p w14:paraId="0D37CDA8" w14:textId="37A94179" w:rsidR="005A37A3" w:rsidRPr="0007724A" w:rsidRDefault="005A37A3" w:rsidP="005A37A3">
            <w:pPr>
              <w:autoSpaceDE w:val="0"/>
              <w:spacing w:line="20" w:lineRule="atLeast"/>
              <w:jc w:val="center"/>
              <w:rPr>
                <w:rFonts w:eastAsia="GOST Type AU"/>
                <w:sz w:val="20"/>
                <w:szCs w:val="20"/>
              </w:rPr>
            </w:pPr>
            <w:r w:rsidRPr="0007724A">
              <w:rPr>
                <w:rFonts w:eastAsia="GOST Type AU"/>
                <w:sz w:val="20"/>
                <w:szCs w:val="20"/>
              </w:rPr>
              <w:t>Перераспределение земельного участка с кадастровым номером 24:55:0402004:261 с земелями, собственность на которые не разграничена</w:t>
            </w:r>
          </w:p>
        </w:tc>
        <w:tc>
          <w:tcPr>
            <w:tcW w:w="2127" w:type="dxa"/>
            <w:vAlign w:val="center"/>
          </w:tcPr>
          <w:p w14:paraId="30D95876" w14:textId="4B4547EC" w:rsidR="005A37A3" w:rsidRPr="0007724A" w:rsidRDefault="005A37A3" w:rsidP="005A37A3">
            <w:pPr>
              <w:autoSpaceDE w:val="0"/>
              <w:spacing w:line="20" w:lineRule="atLeast"/>
              <w:jc w:val="center"/>
              <w:rPr>
                <w:rFonts w:eastAsia="GOST Type AU"/>
                <w:sz w:val="20"/>
                <w:szCs w:val="20"/>
              </w:rPr>
            </w:pPr>
            <w:r w:rsidRPr="0007724A">
              <w:rPr>
                <w:rFonts w:eastAsia="GOST Type AU"/>
                <w:sz w:val="20"/>
                <w:szCs w:val="20"/>
              </w:rPr>
              <w:t>Улично-дорожная сеть (12.0.1)</w:t>
            </w:r>
          </w:p>
        </w:tc>
      </w:tr>
      <w:tr w:rsidR="005A37A3" w:rsidRPr="0007724A" w14:paraId="1EA0DCC1" w14:textId="77777777" w:rsidTr="00935911">
        <w:trPr>
          <w:trHeight w:val="20"/>
          <w:jc w:val="center"/>
        </w:trPr>
        <w:tc>
          <w:tcPr>
            <w:tcW w:w="818" w:type="dxa"/>
            <w:vAlign w:val="center"/>
          </w:tcPr>
          <w:p w14:paraId="71B50379" w14:textId="77E358B0" w:rsidR="005A37A3" w:rsidRPr="0007724A" w:rsidRDefault="005A37A3" w:rsidP="005A37A3">
            <w:pPr>
              <w:autoSpaceDE w:val="0"/>
              <w:spacing w:line="20" w:lineRule="atLeast"/>
              <w:jc w:val="center"/>
              <w:rPr>
                <w:rFonts w:eastAsia="GOST Type AU"/>
                <w:sz w:val="20"/>
                <w:szCs w:val="20"/>
              </w:rPr>
            </w:pPr>
            <w:r w:rsidRPr="0007724A">
              <w:rPr>
                <w:sz w:val="20"/>
                <w:szCs w:val="20"/>
              </w:rPr>
              <w:t>:ЗУ36</w:t>
            </w:r>
          </w:p>
        </w:tc>
        <w:tc>
          <w:tcPr>
            <w:tcW w:w="1729" w:type="dxa"/>
            <w:vAlign w:val="center"/>
          </w:tcPr>
          <w:p w14:paraId="4853284D" w14:textId="68F9461B" w:rsidR="005A37A3" w:rsidRPr="0007724A" w:rsidRDefault="005A37A3" w:rsidP="005A37A3">
            <w:pPr>
              <w:autoSpaceDE w:val="0"/>
              <w:spacing w:line="20" w:lineRule="atLeast"/>
              <w:jc w:val="center"/>
              <w:rPr>
                <w:rFonts w:eastAsia="GOST Type AU"/>
                <w:sz w:val="20"/>
                <w:szCs w:val="20"/>
              </w:rPr>
            </w:pPr>
            <w:r w:rsidRPr="0007724A">
              <w:rPr>
                <w:rFonts w:eastAsia="GOST Type AU"/>
                <w:sz w:val="20"/>
                <w:szCs w:val="20"/>
              </w:rPr>
              <w:t>-</w:t>
            </w:r>
          </w:p>
        </w:tc>
        <w:tc>
          <w:tcPr>
            <w:tcW w:w="1984" w:type="dxa"/>
            <w:vAlign w:val="center"/>
          </w:tcPr>
          <w:p w14:paraId="393DE8D1" w14:textId="3E036674" w:rsidR="005A37A3" w:rsidRPr="0007724A" w:rsidRDefault="005A37A3" w:rsidP="005A37A3">
            <w:pPr>
              <w:autoSpaceDE w:val="0"/>
              <w:spacing w:line="20" w:lineRule="atLeast"/>
              <w:jc w:val="center"/>
              <w:rPr>
                <w:rFonts w:eastAsia="GOST Type AU"/>
                <w:sz w:val="20"/>
                <w:szCs w:val="20"/>
              </w:rPr>
            </w:pPr>
            <w:r w:rsidRPr="0007724A">
              <w:rPr>
                <w:rFonts w:eastAsia="GOST Type AU"/>
                <w:sz w:val="20"/>
                <w:szCs w:val="20"/>
              </w:rPr>
              <w:t>Красноярский край, г. Норильск</w:t>
            </w:r>
          </w:p>
        </w:tc>
        <w:tc>
          <w:tcPr>
            <w:tcW w:w="1212" w:type="dxa"/>
            <w:vAlign w:val="center"/>
          </w:tcPr>
          <w:p w14:paraId="17196169" w14:textId="30B6F192" w:rsidR="005A37A3" w:rsidRPr="0007724A" w:rsidRDefault="005A37A3" w:rsidP="005A37A3">
            <w:pPr>
              <w:autoSpaceDE w:val="0"/>
              <w:spacing w:line="20" w:lineRule="atLeast"/>
              <w:jc w:val="center"/>
              <w:rPr>
                <w:rFonts w:eastAsia="GOST Type AU"/>
                <w:sz w:val="20"/>
                <w:szCs w:val="20"/>
              </w:rPr>
            </w:pPr>
            <w:r w:rsidRPr="0007724A">
              <w:rPr>
                <w:rFonts w:eastAsia="GOST Type AU"/>
                <w:sz w:val="20"/>
                <w:szCs w:val="20"/>
              </w:rPr>
              <w:t>13566</w:t>
            </w:r>
          </w:p>
        </w:tc>
        <w:tc>
          <w:tcPr>
            <w:tcW w:w="2410" w:type="dxa"/>
            <w:vAlign w:val="center"/>
          </w:tcPr>
          <w:p w14:paraId="43BAB78F" w14:textId="74FDBBC9" w:rsidR="005A37A3" w:rsidRPr="0007724A" w:rsidRDefault="005A37A3" w:rsidP="005A37A3">
            <w:pPr>
              <w:autoSpaceDE w:val="0"/>
              <w:spacing w:line="20" w:lineRule="atLeast"/>
              <w:jc w:val="center"/>
              <w:rPr>
                <w:rFonts w:eastAsia="GOST Type AU"/>
                <w:sz w:val="20"/>
                <w:szCs w:val="20"/>
              </w:rPr>
            </w:pPr>
            <w:r w:rsidRPr="0007724A">
              <w:rPr>
                <w:rFonts w:eastAsia="GOST Type AU"/>
                <w:sz w:val="20"/>
                <w:szCs w:val="20"/>
              </w:rPr>
              <w:t>Образование из земель, собственность на которые не разграничена</w:t>
            </w:r>
          </w:p>
        </w:tc>
        <w:tc>
          <w:tcPr>
            <w:tcW w:w="2127" w:type="dxa"/>
            <w:vAlign w:val="center"/>
          </w:tcPr>
          <w:p w14:paraId="6D20CE8D" w14:textId="3BE4F802" w:rsidR="005A37A3" w:rsidRPr="0007724A" w:rsidRDefault="005A37A3" w:rsidP="005A37A3">
            <w:pPr>
              <w:autoSpaceDE w:val="0"/>
              <w:spacing w:line="20" w:lineRule="atLeast"/>
              <w:jc w:val="center"/>
              <w:rPr>
                <w:rFonts w:eastAsia="GOST Type AU"/>
                <w:sz w:val="20"/>
                <w:szCs w:val="20"/>
              </w:rPr>
            </w:pPr>
            <w:r w:rsidRPr="0007724A">
              <w:rPr>
                <w:rFonts w:eastAsia="GOST Type AU"/>
                <w:sz w:val="20"/>
                <w:szCs w:val="20"/>
              </w:rPr>
              <w:t>Улично-дорожная сеть (12.0.1)</w:t>
            </w:r>
          </w:p>
        </w:tc>
      </w:tr>
      <w:tr w:rsidR="005A37A3" w:rsidRPr="0007724A" w14:paraId="4E4763E0" w14:textId="77777777" w:rsidTr="00935911">
        <w:trPr>
          <w:trHeight w:val="20"/>
          <w:jc w:val="center"/>
        </w:trPr>
        <w:tc>
          <w:tcPr>
            <w:tcW w:w="818" w:type="dxa"/>
            <w:vAlign w:val="center"/>
          </w:tcPr>
          <w:p w14:paraId="1C419063" w14:textId="67CE499A" w:rsidR="005A37A3" w:rsidRPr="0007724A" w:rsidRDefault="005A37A3" w:rsidP="005A37A3">
            <w:pPr>
              <w:autoSpaceDE w:val="0"/>
              <w:spacing w:line="20" w:lineRule="atLeast"/>
              <w:jc w:val="center"/>
              <w:rPr>
                <w:rFonts w:eastAsia="GOST Type AU"/>
                <w:sz w:val="20"/>
                <w:szCs w:val="20"/>
              </w:rPr>
            </w:pPr>
            <w:r w:rsidRPr="0007724A">
              <w:rPr>
                <w:sz w:val="20"/>
                <w:szCs w:val="20"/>
              </w:rPr>
              <w:t>:ЗУ37</w:t>
            </w:r>
          </w:p>
        </w:tc>
        <w:tc>
          <w:tcPr>
            <w:tcW w:w="1729" w:type="dxa"/>
            <w:vAlign w:val="center"/>
          </w:tcPr>
          <w:p w14:paraId="1A4CE941" w14:textId="237E5885" w:rsidR="005A37A3" w:rsidRPr="0007724A" w:rsidRDefault="005A37A3" w:rsidP="005A37A3">
            <w:pPr>
              <w:autoSpaceDE w:val="0"/>
              <w:spacing w:line="20" w:lineRule="atLeast"/>
              <w:jc w:val="center"/>
              <w:rPr>
                <w:rFonts w:eastAsia="GOST Type AU"/>
                <w:sz w:val="20"/>
                <w:szCs w:val="20"/>
              </w:rPr>
            </w:pPr>
            <w:r w:rsidRPr="0007724A">
              <w:rPr>
                <w:rFonts w:eastAsia="GOST Type AU"/>
                <w:sz w:val="20"/>
                <w:szCs w:val="20"/>
              </w:rPr>
              <w:t>-</w:t>
            </w:r>
          </w:p>
        </w:tc>
        <w:tc>
          <w:tcPr>
            <w:tcW w:w="1984" w:type="dxa"/>
            <w:vAlign w:val="center"/>
          </w:tcPr>
          <w:p w14:paraId="139D1A70" w14:textId="41169AC4" w:rsidR="005A37A3" w:rsidRPr="0007724A" w:rsidRDefault="005A37A3" w:rsidP="005A37A3">
            <w:pPr>
              <w:autoSpaceDE w:val="0"/>
              <w:spacing w:line="20" w:lineRule="atLeast"/>
              <w:jc w:val="center"/>
              <w:rPr>
                <w:rFonts w:eastAsia="GOST Type AU"/>
                <w:sz w:val="20"/>
                <w:szCs w:val="20"/>
              </w:rPr>
            </w:pPr>
            <w:r w:rsidRPr="0007724A">
              <w:rPr>
                <w:rFonts w:eastAsia="GOST Type AU"/>
                <w:sz w:val="20"/>
                <w:szCs w:val="20"/>
              </w:rPr>
              <w:t>Красноярский край, г. Норильск</w:t>
            </w:r>
          </w:p>
        </w:tc>
        <w:tc>
          <w:tcPr>
            <w:tcW w:w="1212" w:type="dxa"/>
            <w:vAlign w:val="center"/>
          </w:tcPr>
          <w:p w14:paraId="0D0BFA88" w14:textId="755E2FAC" w:rsidR="005A37A3" w:rsidRPr="0007724A" w:rsidRDefault="005A37A3" w:rsidP="005A37A3">
            <w:pPr>
              <w:autoSpaceDE w:val="0"/>
              <w:spacing w:line="20" w:lineRule="atLeast"/>
              <w:jc w:val="center"/>
              <w:rPr>
                <w:rFonts w:eastAsia="GOST Type AU"/>
                <w:sz w:val="20"/>
                <w:szCs w:val="20"/>
              </w:rPr>
            </w:pPr>
            <w:r w:rsidRPr="0007724A">
              <w:rPr>
                <w:rFonts w:eastAsia="GOST Type AU"/>
                <w:sz w:val="20"/>
                <w:szCs w:val="20"/>
              </w:rPr>
              <w:t>1109</w:t>
            </w:r>
          </w:p>
        </w:tc>
        <w:tc>
          <w:tcPr>
            <w:tcW w:w="2410" w:type="dxa"/>
            <w:vAlign w:val="center"/>
          </w:tcPr>
          <w:p w14:paraId="1F96DD98" w14:textId="4519F51F" w:rsidR="005A37A3" w:rsidRPr="0007724A" w:rsidRDefault="005A37A3" w:rsidP="005A37A3">
            <w:pPr>
              <w:autoSpaceDE w:val="0"/>
              <w:spacing w:line="20" w:lineRule="atLeast"/>
              <w:jc w:val="center"/>
              <w:rPr>
                <w:rFonts w:eastAsia="GOST Type AU"/>
                <w:sz w:val="20"/>
                <w:szCs w:val="20"/>
              </w:rPr>
            </w:pPr>
            <w:r w:rsidRPr="0007724A">
              <w:rPr>
                <w:rFonts w:eastAsia="GOST Type AU"/>
                <w:sz w:val="20"/>
                <w:szCs w:val="20"/>
              </w:rPr>
              <w:t>Образование из земель, собственность на которые не разграничена</w:t>
            </w:r>
          </w:p>
        </w:tc>
        <w:tc>
          <w:tcPr>
            <w:tcW w:w="2127" w:type="dxa"/>
            <w:vAlign w:val="center"/>
          </w:tcPr>
          <w:p w14:paraId="79BFCDCE" w14:textId="138D7A6D" w:rsidR="005A37A3" w:rsidRPr="0007724A" w:rsidRDefault="005A37A3" w:rsidP="005A37A3">
            <w:pPr>
              <w:autoSpaceDE w:val="0"/>
              <w:spacing w:line="20" w:lineRule="atLeast"/>
              <w:jc w:val="center"/>
              <w:rPr>
                <w:rFonts w:eastAsia="GOST Type AU"/>
                <w:sz w:val="20"/>
                <w:szCs w:val="20"/>
              </w:rPr>
            </w:pPr>
            <w:r w:rsidRPr="0007724A">
              <w:rPr>
                <w:rFonts w:eastAsia="GOST Type AU"/>
                <w:sz w:val="20"/>
                <w:szCs w:val="20"/>
              </w:rPr>
              <w:t>Благоустройство территории (12.0.2)</w:t>
            </w:r>
          </w:p>
        </w:tc>
      </w:tr>
      <w:tr w:rsidR="005A37A3" w:rsidRPr="0007724A" w14:paraId="37B6F63B" w14:textId="77777777" w:rsidTr="00935911">
        <w:trPr>
          <w:trHeight w:val="20"/>
          <w:jc w:val="center"/>
        </w:trPr>
        <w:tc>
          <w:tcPr>
            <w:tcW w:w="818" w:type="dxa"/>
            <w:vAlign w:val="center"/>
          </w:tcPr>
          <w:p w14:paraId="23CF74F3" w14:textId="6FEA87E9" w:rsidR="005A37A3" w:rsidRPr="0007724A" w:rsidRDefault="005A37A3" w:rsidP="005A37A3">
            <w:pPr>
              <w:autoSpaceDE w:val="0"/>
              <w:spacing w:line="20" w:lineRule="atLeast"/>
              <w:jc w:val="center"/>
              <w:rPr>
                <w:rFonts w:eastAsia="GOST Type AU"/>
                <w:sz w:val="20"/>
                <w:szCs w:val="20"/>
              </w:rPr>
            </w:pPr>
            <w:r w:rsidRPr="0007724A">
              <w:rPr>
                <w:sz w:val="20"/>
                <w:szCs w:val="20"/>
              </w:rPr>
              <w:t>:ЗУ38</w:t>
            </w:r>
          </w:p>
        </w:tc>
        <w:tc>
          <w:tcPr>
            <w:tcW w:w="1729" w:type="dxa"/>
            <w:vAlign w:val="center"/>
          </w:tcPr>
          <w:p w14:paraId="68C64952" w14:textId="1B3C30BD" w:rsidR="005A37A3" w:rsidRPr="0007724A" w:rsidRDefault="005A37A3" w:rsidP="005A37A3">
            <w:pPr>
              <w:autoSpaceDE w:val="0"/>
              <w:spacing w:line="20" w:lineRule="atLeast"/>
              <w:jc w:val="center"/>
              <w:rPr>
                <w:rFonts w:eastAsia="GOST Type AU"/>
                <w:sz w:val="20"/>
                <w:szCs w:val="20"/>
              </w:rPr>
            </w:pPr>
            <w:r w:rsidRPr="0007724A">
              <w:rPr>
                <w:rFonts w:eastAsia="GOST Type AU"/>
                <w:sz w:val="20"/>
                <w:szCs w:val="20"/>
              </w:rPr>
              <w:t>-</w:t>
            </w:r>
          </w:p>
        </w:tc>
        <w:tc>
          <w:tcPr>
            <w:tcW w:w="1984" w:type="dxa"/>
            <w:vAlign w:val="center"/>
          </w:tcPr>
          <w:p w14:paraId="19F7ADBA" w14:textId="6F268CD6" w:rsidR="005A37A3" w:rsidRPr="0007724A" w:rsidRDefault="005A37A3" w:rsidP="005A37A3">
            <w:pPr>
              <w:autoSpaceDE w:val="0"/>
              <w:spacing w:line="20" w:lineRule="atLeast"/>
              <w:jc w:val="center"/>
              <w:rPr>
                <w:rFonts w:eastAsia="GOST Type AU"/>
                <w:sz w:val="20"/>
                <w:szCs w:val="20"/>
              </w:rPr>
            </w:pPr>
            <w:r w:rsidRPr="0007724A">
              <w:rPr>
                <w:rFonts w:eastAsia="GOST Type AU"/>
                <w:sz w:val="20"/>
                <w:szCs w:val="20"/>
              </w:rPr>
              <w:t>Красноярский край, г. Норильск</w:t>
            </w:r>
          </w:p>
        </w:tc>
        <w:tc>
          <w:tcPr>
            <w:tcW w:w="1212" w:type="dxa"/>
            <w:vAlign w:val="center"/>
          </w:tcPr>
          <w:p w14:paraId="4DD0715E" w14:textId="3957DE2F" w:rsidR="005A37A3" w:rsidRPr="0007724A" w:rsidRDefault="005A37A3" w:rsidP="005A37A3">
            <w:pPr>
              <w:autoSpaceDE w:val="0"/>
              <w:spacing w:line="20" w:lineRule="atLeast"/>
              <w:jc w:val="center"/>
              <w:rPr>
                <w:rFonts w:eastAsia="GOST Type AU"/>
                <w:sz w:val="20"/>
                <w:szCs w:val="20"/>
              </w:rPr>
            </w:pPr>
            <w:r w:rsidRPr="0007724A">
              <w:rPr>
                <w:rFonts w:eastAsia="GOST Type AU"/>
                <w:sz w:val="20"/>
                <w:szCs w:val="20"/>
              </w:rPr>
              <w:t>603</w:t>
            </w:r>
          </w:p>
        </w:tc>
        <w:tc>
          <w:tcPr>
            <w:tcW w:w="2410" w:type="dxa"/>
            <w:vAlign w:val="center"/>
          </w:tcPr>
          <w:p w14:paraId="5099F0D9" w14:textId="0FDD7DB5" w:rsidR="005A37A3" w:rsidRPr="0007724A" w:rsidRDefault="005A37A3" w:rsidP="005A37A3">
            <w:pPr>
              <w:autoSpaceDE w:val="0"/>
              <w:spacing w:line="20" w:lineRule="atLeast"/>
              <w:jc w:val="center"/>
              <w:rPr>
                <w:rFonts w:eastAsia="GOST Type AU"/>
                <w:sz w:val="20"/>
                <w:szCs w:val="20"/>
              </w:rPr>
            </w:pPr>
            <w:r w:rsidRPr="0007724A">
              <w:rPr>
                <w:rFonts w:eastAsia="GOST Type AU"/>
                <w:sz w:val="20"/>
                <w:szCs w:val="20"/>
              </w:rPr>
              <w:t>Образование из земель, собственность на которые не разграничена</w:t>
            </w:r>
          </w:p>
        </w:tc>
        <w:tc>
          <w:tcPr>
            <w:tcW w:w="2127" w:type="dxa"/>
            <w:vAlign w:val="center"/>
          </w:tcPr>
          <w:p w14:paraId="3CB99C89" w14:textId="4E703ED3" w:rsidR="005A37A3" w:rsidRPr="0007724A" w:rsidRDefault="005A37A3" w:rsidP="005A37A3">
            <w:pPr>
              <w:autoSpaceDE w:val="0"/>
              <w:spacing w:line="20" w:lineRule="atLeast"/>
              <w:jc w:val="center"/>
              <w:rPr>
                <w:rFonts w:eastAsia="GOST Type AU"/>
                <w:sz w:val="20"/>
                <w:szCs w:val="20"/>
              </w:rPr>
            </w:pPr>
            <w:r w:rsidRPr="0007724A">
              <w:rPr>
                <w:rFonts w:eastAsia="GOST Type AU"/>
                <w:sz w:val="20"/>
                <w:szCs w:val="20"/>
              </w:rPr>
              <w:t>Благоустройство территории (12.0.2)</w:t>
            </w:r>
          </w:p>
        </w:tc>
      </w:tr>
      <w:tr w:rsidR="005A37A3" w:rsidRPr="0007724A" w14:paraId="17B86529" w14:textId="77777777" w:rsidTr="00935911">
        <w:trPr>
          <w:trHeight w:val="20"/>
          <w:jc w:val="center"/>
        </w:trPr>
        <w:tc>
          <w:tcPr>
            <w:tcW w:w="818" w:type="dxa"/>
            <w:vAlign w:val="center"/>
          </w:tcPr>
          <w:p w14:paraId="011113B3" w14:textId="136CF639" w:rsidR="005A37A3" w:rsidRPr="0007724A" w:rsidRDefault="005A37A3" w:rsidP="005A37A3">
            <w:pPr>
              <w:autoSpaceDE w:val="0"/>
              <w:spacing w:line="20" w:lineRule="atLeast"/>
              <w:jc w:val="center"/>
              <w:rPr>
                <w:rFonts w:eastAsia="GOST Type AU"/>
                <w:sz w:val="20"/>
                <w:szCs w:val="20"/>
              </w:rPr>
            </w:pPr>
            <w:r w:rsidRPr="0007724A">
              <w:rPr>
                <w:sz w:val="20"/>
                <w:szCs w:val="20"/>
              </w:rPr>
              <w:t>:ЗУ39</w:t>
            </w:r>
          </w:p>
        </w:tc>
        <w:tc>
          <w:tcPr>
            <w:tcW w:w="1729" w:type="dxa"/>
            <w:vAlign w:val="center"/>
          </w:tcPr>
          <w:p w14:paraId="072D5A7A" w14:textId="34F5E734" w:rsidR="005A37A3" w:rsidRPr="0007724A" w:rsidRDefault="005A37A3" w:rsidP="005A37A3">
            <w:pPr>
              <w:autoSpaceDE w:val="0"/>
              <w:spacing w:line="20" w:lineRule="atLeast"/>
              <w:jc w:val="center"/>
              <w:rPr>
                <w:rFonts w:eastAsia="GOST Type AU"/>
                <w:sz w:val="20"/>
                <w:szCs w:val="20"/>
              </w:rPr>
            </w:pPr>
            <w:r w:rsidRPr="0007724A">
              <w:rPr>
                <w:rFonts w:eastAsia="GOST Type AU"/>
                <w:sz w:val="20"/>
                <w:szCs w:val="20"/>
              </w:rPr>
              <w:t>-</w:t>
            </w:r>
          </w:p>
        </w:tc>
        <w:tc>
          <w:tcPr>
            <w:tcW w:w="1984" w:type="dxa"/>
            <w:vAlign w:val="center"/>
          </w:tcPr>
          <w:p w14:paraId="71F4A062" w14:textId="58B37A4D" w:rsidR="005A37A3" w:rsidRPr="0007724A" w:rsidRDefault="005A37A3" w:rsidP="005A37A3">
            <w:pPr>
              <w:autoSpaceDE w:val="0"/>
              <w:spacing w:line="20" w:lineRule="atLeast"/>
              <w:jc w:val="center"/>
              <w:rPr>
                <w:rFonts w:eastAsia="GOST Type AU"/>
                <w:sz w:val="20"/>
                <w:szCs w:val="20"/>
              </w:rPr>
            </w:pPr>
            <w:r w:rsidRPr="0007724A">
              <w:rPr>
                <w:rFonts w:eastAsia="GOST Type AU"/>
                <w:sz w:val="20"/>
                <w:szCs w:val="20"/>
              </w:rPr>
              <w:t>Красноярский край, г. Норильск</w:t>
            </w:r>
          </w:p>
        </w:tc>
        <w:tc>
          <w:tcPr>
            <w:tcW w:w="1212" w:type="dxa"/>
            <w:vAlign w:val="center"/>
          </w:tcPr>
          <w:p w14:paraId="50B9BF6E" w14:textId="7AF37EEC" w:rsidR="005A37A3" w:rsidRPr="0007724A" w:rsidRDefault="005A37A3" w:rsidP="005A37A3">
            <w:pPr>
              <w:autoSpaceDE w:val="0"/>
              <w:spacing w:line="20" w:lineRule="atLeast"/>
              <w:jc w:val="center"/>
              <w:rPr>
                <w:rFonts w:eastAsia="GOST Type AU"/>
                <w:sz w:val="20"/>
                <w:szCs w:val="20"/>
              </w:rPr>
            </w:pPr>
            <w:r w:rsidRPr="0007724A">
              <w:rPr>
                <w:rFonts w:eastAsia="GOST Type AU"/>
                <w:sz w:val="20"/>
                <w:szCs w:val="20"/>
              </w:rPr>
              <w:t>1868</w:t>
            </w:r>
          </w:p>
        </w:tc>
        <w:tc>
          <w:tcPr>
            <w:tcW w:w="2410" w:type="dxa"/>
            <w:vAlign w:val="center"/>
          </w:tcPr>
          <w:p w14:paraId="00F1CFE2" w14:textId="3F2C3B42" w:rsidR="005A37A3" w:rsidRPr="0007724A" w:rsidRDefault="005A37A3" w:rsidP="005A37A3">
            <w:pPr>
              <w:autoSpaceDE w:val="0"/>
              <w:spacing w:line="20" w:lineRule="atLeast"/>
              <w:jc w:val="center"/>
              <w:rPr>
                <w:rFonts w:eastAsia="GOST Type AU"/>
                <w:sz w:val="20"/>
                <w:szCs w:val="20"/>
              </w:rPr>
            </w:pPr>
            <w:r w:rsidRPr="0007724A">
              <w:rPr>
                <w:rFonts w:eastAsia="GOST Type AU"/>
                <w:sz w:val="20"/>
                <w:szCs w:val="20"/>
              </w:rPr>
              <w:t>Образование из земель, собственность на которые не разграничена</w:t>
            </w:r>
          </w:p>
        </w:tc>
        <w:tc>
          <w:tcPr>
            <w:tcW w:w="2127" w:type="dxa"/>
            <w:vAlign w:val="center"/>
          </w:tcPr>
          <w:p w14:paraId="57C0BA50" w14:textId="07C93A9C" w:rsidR="005A37A3" w:rsidRPr="0007724A" w:rsidRDefault="005A37A3" w:rsidP="005A37A3">
            <w:pPr>
              <w:autoSpaceDE w:val="0"/>
              <w:spacing w:line="20" w:lineRule="atLeast"/>
              <w:jc w:val="center"/>
              <w:rPr>
                <w:rFonts w:eastAsia="GOST Type AU"/>
                <w:sz w:val="20"/>
                <w:szCs w:val="20"/>
              </w:rPr>
            </w:pPr>
            <w:r w:rsidRPr="0007724A">
              <w:rPr>
                <w:rFonts w:eastAsia="GOST Type AU"/>
                <w:sz w:val="20"/>
                <w:szCs w:val="20"/>
              </w:rPr>
              <w:t>Благоустройство территории (12.0.2)</w:t>
            </w:r>
          </w:p>
        </w:tc>
      </w:tr>
      <w:tr w:rsidR="005A37A3" w:rsidRPr="0007724A" w14:paraId="69D3F69C" w14:textId="77777777" w:rsidTr="00935911">
        <w:trPr>
          <w:trHeight w:val="20"/>
          <w:jc w:val="center"/>
        </w:trPr>
        <w:tc>
          <w:tcPr>
            <w:tcW w:w="818" w:type="dxa"/>
            <w:vAlign w:val="center"/>
          </w:tcPr>
          <w:p w14:paraId="180D8986" w14:textId="562EB6DB" w:rsidR="005A37A3" w:rsidRPr="0007724A" w:rsidRDefault="005A37A3" w:rsidP="005A37A3">
            <w:pPr>
              <w:autoSpaceDE w:val="0"/>
              <w:spacing w:line="20" w:lineRule="atLeast"/>
              <w:jc w:val="center"/>
              <w:rPr>
                <w:rFonts w:eastAsia="GOST Type AU"/>
                <w:sz w:val="20"/>
                <w:szCs w:val="20"/>
              </w:rPr>
            </w:pPr>
            <w:r w:rsidRPr="0007724A">
              <w:rPr>
                <w:sz w:val="20"/>
                <w:szCs w:val="20"/>
              </w:rPr>
              <w:t>:ЗУ40</w:t>
            </w:r>
          </w:p>
        </w:tc>
        <w:tc>
          <w:tcPr>
            <w:tcW w:w="1729" w:type="dxa"/>
            <w:vAlign w:val="center"/>
          </w:tcPr>
          <w:p w14:paraId="5A6192EC" w14:textId="7867AF97" w:rsidR="005A37A3" w:rsidRPr="0007724A" w:rsidRDefault="005A37A3" w:rsidP="005A37A3">
            <w:pPr>
              <w:autoSpaceDE w:val="0"/>
              <w:spacing w:line="20" w:lineRule="atLeast"/>
              <w:jc w:val="center"/>
              <w:rPr>
                <w:rFonts w:eastAsia="GOST Type AU"/>
                <w:sz w:val="20"/>
                <w:szCs w:val="20"/>
              </w:rPr>
            </w:pPr>
            <w:r w:rsidRPr="0007724A">
              <w:rPr>
                <w:rFonts w:eastAsia="GOST Type AU"/>
                <w:sz w:val="20"/>
                <w:szCs w:val="20"/>
              </w:rPr>
              <w:t>-</w:t>
            </w:r>
          </w:p>
        </w:tc>
        <w:tc>
          <w:tcPr>
            <w:tcW w:w="1984" w:type="dxa"/>
            <w:vAlign w:val="center"/>
          </w:tcPr>
          <w:p w14:paraId="6C4E5F3E" w14:textId="3CC828F8" w:rsidR="005A37A3" w:rsidRPr="0007724A" w:rsidRDefault="005A37A3" w:rsidP="005A37A3">
            <w:pPr>
              <w:autoSpaceDE w:val="0"/>
              <w:spacing w:line="20" w:lineRule="atLeast"/>
              <w:jc w:val="center"/>
              <w:rPr>
                <w:rFonts w:eastAsia="GOST Type AU"/>
                <w:sz w:val="20"/>
                <w:szCs w:val="20"/>
              </w:rPr>
            </w:pPr>
            <w:r w:rsidRPr="0007724A">
              <w:rPr>
                <w:rFonts w:eastAsia="GOST Type AU"/>
                <w:sz w:val="20"/>
                <w:szCs w:val="20"/>
              </w:rPr>
              <w:t>Красноярский край, г. Норильск</w:t>
            </w:r>
          </w:p>
        </w:tc>
        <w:tc>
          <w:tcPr>
            <w:tcW w:w="1212" w:type="dxa"/>
            <w:vAlign w:val="center"/>
          </w:tcPr>
          <w:p w14:paraId="15A8C2DD" w14:textId="6A59195F" w:rsidR="005A37A3" w:rsidRPr="0007724A" w:rsidRDefault="005A37A3" w:rsidP="005A37A3">
            <w:pPr>
              <w:autoSpaceDE w:val="0"/>
              <w:spacing w:line="20" w:lineRule="atLeast"/>
              <w:jc w:val="center"/>
              <w:rPr>
                <w:rFonts w:eastAsia="GOST Type AU"/>
                <w:sz w:val="20"/>
                <w:szCs w:val="20"/>
              </w:rPr>
            </w:pPr>
            <w:r w:rsidRPr="0007724A">
              <w:rPr>
                <w:rFonts w:eastAsia="GOST Type AU"/>
                <w:sz w:val="20"/>
                <w:szCs w:val="20"/>
              </w:rPr>
              <w:t>109</w:t>
            </w:r>
          </w:p>
        </w:tc>
        <w:tc>
          <w:tcPr>
            <w:tcW w:w="2410" w:type="dxa"/>
            <w:vAlign w:val="center"/>
          </w:tcPr>
          <w:p w14:paraId="06485D26" w14:textId="1EEA16CA" w:rsidR="005A37A3" w:rsidRPr="0007724A" w:rsidRDefault="005A37A3" w:rsidP="005A37A3">
            <w:pPr>
              <w:autoSpaceDE w:val="0"/>
              <w:spacing w:line="20" w:lineRule="atLeast"/>
              <w:jc w:val="center"/>
              <w:rPr>
                <w:rFonts w:eastAsia="GOST Type AU"/>
                <w:sz w:val="20"/>
                <w:szCs w:val="20"/>
              </w:rPr>
            </w:pPr>
            <w:r w:rsidRPr="0007724A">
              <w:rPr>
                <w:rFonts w:eastAsia="GOST Type AU"/>
                <w:sz w:val="20"/>
                <w:szCs w:val="20"/>
              </w:rPr>
              <w:t>Образование из земель, собственность на которые не разграничена</w:t>
            </w:r>
          </w:p>
        </w:tc>
        <w:tc>
          <w:tcPr>
            <w:tcW w:w="2127" w:type="dxa"/>
            <w:vAlign w:val="center"/>
          </w:tcPr>
          <w:p w14:paraId="212A2B83" w14:textId="679DEEC1" w:rsidR="005A37A3" w:rsidRPr="0007724A" w:rsidRDefault="005A37A3" w:rsidP="005A37A3">
            <w:pPr>
              <w:autoSpaceDE w:val="0"/>
              <w:spacing w:line="20" w:lineRule="atLeast"/>
              <w:jc w:val="center"/>
              <w:rPr>
                <w:rFonts w:eastAsia="GOST Type AU"/>
                <w:sz w:val="20"/>
                <w:szCs w:val="20"/>
              </w:rPr>
            </w:pPr>
            <w:r w:rsidRPr="0007724A">
              <w:rPr>
                <w:rFonts w:eastAsia="GOST Type AU"/>
                <w:sz w:val="20"/>
                <w:szCs w:val="20"/>
              </w:rPr>
              <w:t>Улично-дорожная сеть (12.0.1)</w:t>
            </w:r>
          </w:p>
        </w:tc>
      </w:tr>
      <w:tr w:rsidR="005A37A3" w:rsidRPr="0007724A" w14:paraId="30D20998" w14:textId="77777777" w:rsidTr="00935911">
        <w:trPr>
          <w:trHeight w:val="20"/>
          <w:jc w:val="center"/>
        </w:trPr>
        <w:tc>
          <w:tcPr>
            <w:tcW w:w="818" w:type="dxa"/>
            <w:vAlign w:val="center"/>
          </w:tcPr>
          <w:p w14:paraId="03A8BD74" w14:textId="5929DAB4" w:rsidR="005A37A3" w:rsidRPr="0007724A" w:rsidRDefault="005A37A3" w:rsidP="005A37A3">
            <w:pPr>
              <w:autoSpaceDE w:val="0"/>
              <w:spacing w:line="20" w:lineRule="atLeast"/>
              <w:jc w:val="center"/>
              <w:rPr>
                <w:rFonts w:eastAsia="GOST Type AU"/>
                <w:sz w:val="20"/>
                <w:szCs w:val="20"/>
              </w:rPr>
            </w:pPr>
            <w:r w:rsidRPr="0007724A">
              <w:rPr>
                <w:sz w:val="20"/>
                <w:szCs w:val="20"/>
              </w:rPr>
              <w:t>:ЗУ41</w:t>
            </w:r>
          </w:p>
        </w:tc>
        <w:tc>
          <w:tcPr>
            <w:tcW w:w="1729" w:type="dxa"/>
            <w:vAlign w:val="center"/>
          </w:tcPr>
          <w:p w14:paraId="7B78CB80" w14:textId="65D88856" w:rsidR="005A37A3" w:rsidRPr="0007724A" w:rsidRDefault="005A37A3" w:rsidP="005A37A3">
            <w:pPr>
              <w:autoSpaceDE w:val="0"/>
              <w:spacing w:line="20" w:lineRule="atLeast"/>
              <w:jc w:val="center"/>
              <w:rPr>
                <w:rFonts w:eastAsia="GOST Type AU"/>
                <w:sz w:val="20"/>
                <w:szCs w:val="20"/>
              </w:rPr>
            </w:pPr>
            <w:r w:rsidRPr="0007724A">
              <w:rPr>
                <w:rFonts w:eastAsia="GOST Type AU"/>
                <w:sz w:val="20"/>
                <w:szCs w:val="20"/>
              </w:rPr>
              <w:t>-</w:t>
            </w:r>
          </w:p>
        </w:tc>
        <w:tc>
          <w:tcPr>
            <w:tcW w:w="1984" w:type="dxa"/>
            <w:vAlign w:val="center"/>
          </w:tcPr>
          <w:p w14:paraId="6423EED3" w14:textId="3EF327B4" w:rsidR="005A37A3" w:rsidRPr="0007724A" w:rsidRDefault="005A37A3" w:rsidP="005A37A3">
            <w:pPr>
              <w:autoSpaceDE w:val="0"/>
              <w:spacing w:line="20" w:lineRule="atLeast"/>
              <w:jc w:val="center"/>
              <w:rPr>
                <w:rFonts w:eastAsia="GOST Type AU"/>
                <w:sz w:val="20"/>
                <w:szCs w:val="20"/>
              </w:rPr>
            </w:pPr>
            <w:r w:rsidRPr="0007724A">
              <w:rPr>
                <w:rFonts w:eastAsia="GOST Type AU"/>
                <w:sz w:val="20"/>
                <w:szCs w:val="20"/>
              </w:rPr>
              <w:t>Красноярский край, г. Норильск</w:t>
            </w:r>
          </w:p>
        </w:tc>
        <w:tc>
          <w:tcPr>
            <w:tcW w:w="1212" w:type="dxa"/>
            <w:vAlign w:val="center"/>
          </w:tcPr>
          <w:p w14:paraId="518E0246" w14:textId="772F323E" w:rsidR="005A37A3" w:rsidRPr="0007724A" w:rsidRDefault="005A37A3" w:rsidP="005A37A3">
            <w:pPr>
              <w:autoSpaceDE w:val="0"/>
              <w:spacing w:line="20" w:lineRule="atLeast"/>
              <w:jc w:val="center"/>
              <w:rPr>
                <w:rFonts w:eastAsia="GOST Type AU"/>
                <w:sz w:val="20"/>
                <w:szCs w:val="20"/>
              </w:rPr>
            </w:pPr>
            <w:r w:rsidRPr="0007724A">
              <w:rPr>
                <w:rFonts w:eastAsia="GOST Type AU"/>
                <w:sz w:val="20"/>
                <w:szCs w:val="20"/>
              </w:rPr>
              <w:t>50</w:t>
            </w:r>
          </w:p>
        </w:tc>
        <w:tc>
          <w:tcPr>
            <w:tcW w:w="2410" w:type="dxa"/>
            <w:vAlign w:val="center"/>
          </w:tcPr>
          <w:p w14:paraId="4FFA074D" w14:textId="1579059F" w:rsidR="005A37A3" w:rsidRPr="0007724A" w:rsidRDefault="005A37A3" w:rsidP="005A37A3">
            <w:pPr>
              <w:autoSpaceDE w:val="0"/>
              <w:spacing w:line="20" w:lineRule="atLeast"/>
              <w:jc w:val="center"/>
              <w:rPr>
                <w:rFonts w:eastAsia="GOST Type AU"/>
                <w:sz w:val="20"/>
                <w:szCs w:val="20"/>
              </w:rPr>
            </w:pPr>
            <w:r w:rsidRPr="0007724A">
              <w:rPr>
                <w:rFonts w:eastAsia="GOST Type AU"/>
                <w:sz w:val="20"/>
                <w:szCs w:val="20"/>
              </w:rPr>
              <w:t>Образование из земель, собственность на которые не разграничена</w:t>
            </w:r>
          </w:p>
        </w:tc>
        <w:tc>
          <w:tcPr>
            <w:tcW w:w="2127" w:type="dxa"/>
            <w:vAlign w:val="center"/>
          </w:tcPr>
          <w:p w14:paraId="45F706F0" w14:textId="30DD5129" w:rsidR="005A37A3" w:rsidRPr="0007724A" w:rsidRDefault="005A37A3" w:rsidP="005A37A3">
            <w:pPr>
              <w:autoSpaceDE w:val="0"/>
              <w:spacing w:line="20" w:lineRule="atLeast"/>
              <w:jc w:val="center"/>
              <w:rPr>
                <w:rFonts w:eastAsia="GOST Type AU"/>
                <w:sz w:val="20"/>
                <w:szCs w:val="20"/>
              </w:rPr>
            </w:pPr>
            <w:r w:rsidRPr="0007724A">
              <w:rPr>
                <w:rFonts w:eastAsia="GOST Type AU"/>
                <w:sz w:val="20"/>
                <w:szCs w:val="20"/>
              </w:rPr>
              <w:t>Улично-дорожная сеть (12.0.1)</w:t>
            </w:r>
          </w:p>
        </w:tc>
      </w:tr>
      <w:tr w:rsidR="005A37A3" w:rsidRPr="0007724A" w14:paraId="22FF8024" w14:textId="77777777" w:rsidTr="00935911">
        <w:trPr>
          <w:trHeight w:val="20"/>
          <w:jc w:val="center"/>
        </w:trPr>
        <w:tc>
          <w:tcPr>
            <w:tcW w:w="818" w:type="dxa"/>
            <w:vAlign w:val="center"/>
          </w:tcPr>
          <w:p w14:paraId="04C6CEFC" w14:textId="35B821DA" w:rsidR="005A37A3" w:rsidRPr="0007724A" w:rsidRDefault="005A37A3" w:rsidP="005A37A3">
            <w:pPr>
              <w:autoSpaceDE w:val="0"/>
              <w:spacing w:line="20" w:lineRule="atLeast"/>
              <w:jc w:val="center"/>
              <w:rPr>
                <w:rFonts w:eastAsia="GOST Type AU"/>
                <w:sz w:val="20"/>
                <w:szCs w:val="20"/>
              </w:rPr>
            </w:pPr>
            <w:r w:rsidRPr="0007724A">
              <w:rPr>
                <w:sz w:val="20"/>
                <w:szCs w:val="20"/>
              </w:rPr>
              <w:t>:ЗУ42</w:t>
            </w:r>
          </w:p>
        </w:tc>
        <w:tc>
          <w:tcPr>
            <w:tcW w:w="1729" w:type="dxa"/>
            <w:vAlign w:val="center"/>
          </w:tcPr>
          <w:p w14:paraId="59FF46F4" w14:textId="114703C7" w:rsidR="005A37A3" w:rsidRPr="0007724A" w:rsidRDefault="005A37A3" w:rsidP="005A37A3">
            <w:pPr>
              <w:autoSpaceDE w:val="0"/>
              <w:spacing w:line="20" w:lineRule="atLeast"/>
              <w:jc w:val="center"/>
              <w:rPr>
                <w:rFonts w:eastAsia="GOST Type AU"/>
                <w:sz w:val="20"/>
                <w:szCs w:val="20"/>
              </w:rPr>
            </w:pPr>
            <w:r w:rsidRPr="0007724A">
              <w:rPr>
                <w:rFonts w:eastAsia="GOST Type AU"/>
                <w:sz w:val="20"/>
                <w:szCs w:val="20"/>
              </w:rPr>
              <w:t>-</w:t>
            </w:r>
          </w:p>
        </w:tc>
        <w:tc>
          <w:tcPr>
            <w:tcW w:w="1984" w:type="dxa"/>
            <w:vAlign w:val="center"/>
          </w:tcPr>
          <w:p w14:paraId="3151DB54" w14:textId="6C68A588" w:rsidR="005A37A3" w:rsidRPr="0007724A" w:rsidRDefault="005A37A3" w:rsidP="005A37A3">
            <w:pPr>
              <w:autoSpaceDE w:val="0"/>
              <w:spacing w:line="20" w:lineRule="atLeast"/>
              <w:jc w:val="center"/>
              <w:rPr>
                <w:rFonts w:eastAsia="GOST Type AU"/>
                <w:sz w:val="20"/>
                <w:szCs w:val="20"/>
              </w:rPr>
            </w:pPr>
            <w:r w:rsidRPr="0007724A">
              <w:rPr>
                <w:rFonts w:eastAsia="GOST Type AU"/>
                <w:sz w:val="20"/>
                <w:szCs w:val="20"/>
              </w:rPr>
              <w:t>Красноярский край, г. Норильск</w:t>
            </w:r>
          </w:p>
        </w:tc>
        <w:tc>
          <w:tcPr>
            <w:tcW w:w="1212" w:type="dxa"/>
            <w:vAlign w:val="center"/>
          </w:tcPr>
          <w:p w14:paraId="2C57F371" w14:textId="68A76178" w:rsidR="005A37A3" w:rsidRPr="0007724A" w:rsidRDefault="005A37A3" w:rsidP="005A37A3">
            <w:pPr>
              <w:autoSpaceDE w:val="0"/>
              <w:spacing w:line="20" w:lineRule="atLeast"/>
              <w:jc w:val="center"/>
              <w:rPr>
                <w:rFonts w:eastAsia="GOST Type AU"/>
                <w:sz w:val="20"/>
                <w:szCs w:val="20"/>
              </w:rPr>
            </w:pPr>
            <w:r w:rsidRPr="0007724A">
              <w:rPr>
                <w:rFonts w:eastAsia="GOST Type AU"/>
                <w:sz w:val="20"/>
                <w:szCs w:val="20"/>
              </w:rPr>
              <w:t>716</w:t>
            </w:r>
          </w:p>
        </w:tc>
        <w:tc>
          <w:tcPr>
            <w:tcW w:w="2410" w:type="dxa"/>
            <w:vAlign w:val="center"/>
          </w:tcPr>
          <w:p w14:paraId="45230C4B" w14:textId="5ED96E1D" w:rsidR="005A37A3" w:rsidRPr="0007724A" w:rsidRDefault="005A37A3" w:rsidP="005A37A3">
            <w:pPr>
              <w:autoSpaceDE w:val="0"/>
              <w:spacing w:line="20" w:lineRule="atLeast"/>
              <w:jc w:val="center"/>
              <w:rPr>
                <w:rFonts w:eastAsia="GOST Type AU"/>
                <w:sz w:val="20"/>
                <w:szCs w:val="20"/>
              </w:rPr>
            </w:pPr>
            <w:r w:rsidRPr="0007724A">
              <w:rPr>
                <w:rFonts w:eastAsia="GOST Type AU"/>
                <w:sz w:val="20"/>
                <w:szCs w:val="20"/>
              </w:rPr>
              <w:t>Образование из земель, собственность на которые не разграничена</w:t>
            </w:r>
          </w:p>
        </w:tc>
        <w:tc>
          <w:tcPr>
            <w:tcW w:w="2127" w:type="dxa"/>
            <w:vAlign w:val="center"/>
          </w:tcPr>
          <w:p w14:paraId="6C9B75B5" w14:textId="357F4CB7" w:rsidR="005A37A3" w:rsidRPr="0007724A" w:rsidRDefault="005A37A3" w:rsidP="005A37A3">
            <w:pPr>
              <w:autoSpaceDE w:val="0"/>
              <w:spacing w:line="20" w:lineRule="atLeast"/>
              <w:jc w:val="center"/>
              <w:rPr>
                <w:rFonts w:eastAsia="GOST Type AU"/>
                <w:sz w:val="20"/>
                <w:szCs w:val="20"/>
              </w:rPr>
            </w:pPr>
            <w:r w:rsidRPr="0007724A">
              <w:rPr>
                <w:rFonts w:eastAsia="GOST Type AU"/>
                <w:sz w:val="20"/>
                <w:szCs w:val="20"/>
              </w:rPr>
              <w:t>Улично-дорожная сеть (12.0.1)</w:t>
            </w:r>
          </w:p>
        </w:tc>
      </w:tr>
      <w:tr w:rsidR="005A37A3" w:rsidRPr="0007724A" w14:paraId="6156E056" w14:textId="77777777" w:rsidTr="00935911">
        <w:trPr>
          <w:trHeight w:val="20"/>
          <w:jc w:val="center"/>
        </w:trPr>
        <w:tc>
          <w:tcPr>
            <w:tcW w:w="818" w:type="dxa"/>
            <w:vAlign w:val="center"/>
          </w:tcPr>
          <w:p w14:paraId="3EE3A165" w14:textId="73F788B3" w:rsidR="005A37A3" w:rsidRPr="0007724A" w:rsidRDefault="005A37A3" w:rsidP="005A37A3">
            <w:pPr>
              <w:autoSpaceDE w:val="0"/>
              <w:spacing w:line="20" w:lineRule="atLeast"/>
              <w:jc w:val="center"/>
              <w:rPr>
                <w:rFonts w:eastAsia="GOST Type AU"/>
                <w:sz w:val="20"/>
                <w:szCs w:val="20"/>
              </w:rPr>
            </w:pPr>
            <w:r w:rsidRPr="0007724A">
              <w:rPr>
                <w:sz w:val="20"/>
                <w:szCs w:val="20"/>
              </w:rPr>
              <w:t>:ЗУ43</w:t>
            </w:r>
          </w:p>
        </w:tc>
        <w:tc>
          <w:tcPr>
            <w:tcW w:w="1729" w:type="dxa"/>
            <w:vAlign w:val="center"/>
          </w:tcPr>
          <w:p w14:paraId="3DB381FF" w14:textId="05A3541C" w:rsidR="005A37A3" w:rsidRPr="0007724A" w:rsidRDefault="005A37A3" w:rsidP="005A37A3">
            <w:pPr>
              <w:autoSpaceDE w:val="0"/>
              <w:spacing w:line="20" w:lineRule="atLeast"/>
              <w:jc w:val="center"/>
              <w:rPr>
                <w:rFonts w:eastAsia="GOST Type AU"/>
                <w:sz w:val="20"/>
                <w:szCs w:val="20"/>
              </w:rPr>
            </w:pPr>
            <w:r w:rsidRPr="0007724A">
              <w:rPr>
                <w:rFonts w:eastAsia="GOST Type AU"/>
                <w:sz w:val="20"/>
                <w:szCs w:val="20"/>
              </w:rPr>
              <w:t>-</w:t>
            </w:r>
          </w:p>
        </w:tc>
        <w:tc>
          <w:tcPr>
            <w:tcW w:w="1984" w:type="dxa"/>
            <w:vAlign w:val="center"/>
          </w:tcPr>
          <w:p w14:paraId="2A8EF977" w14:textId="65DE79D5" w:rsidR="005A37A3" w:rsidRPr="0007724A" w:rsidRDefault="005A37A3" w:rsidP="005A37A3">
            <w:pPr>
              <w:autoSpaceDE w:val="0"/>
              <w:spacing w:line="20" w:lineRule="atLeast"/>
              <w:jc w:val="center"/>
              <w:rPr>
                <w:rFonts w:eastAsia="GOST Type AU"/>
                <w:sz w:val="20"/>
                <w:szCs w:val="20"/>
              </w:rPr>
            </w:pPr>
            <w:r w:rsidRPr="0007724A">
              <w:rPr>
                <w:rFonts w:eastAsia="GOST Type AU"/>
                <w:sz w:val="20"/>
                <w:szCs w:val="20"/>
              </w:rPr>
              <w:t>Красноярский край, г. Норильск</w:t>
            </w:r>
          </w:p>
        </w:tc>
        <w:tc>
          <w:tcPr>
            <w:tcW w:w="1212" w:type="dxa"/>
            <w:vAlign w:val="center"/>
          </w:tcPr>
          <w:p w14:paraId="4A051E4D" w14:textId="785316A0" w:rsidR="005A37A3" w:rsidRPr="0007724A" w:rsidRDefault="005A37A3" w:rsidP="005A37A3">
            <w:pPr>
              <w:autoSpaceDE w:val="0"/>
              <w:spacing w:line="20" w:lineRule="atLeast"/>
              <w:jc w:val="center"/>
              <w:rPr>
                <w:rFonts w:eastAsia="GOST Type AU"/>
                <w:sz w:val="20"/>
                <w:szCs w:val="20"/>
              </w:rPr>
            </w:pPr>
            <w:r w:rsidRPr="0007724A">
              <w:rPr>
                <w:rFonts w:eastAsia="GOST Type AU"/>
                <w:sz w:val="20"/>
                <w:szCs w:val="20"/>
              </w:rPr>
              <w:t>229</w:t>
            </w:r>
          </w:p>
        </w:tc>
        <w:tc>
          <w:tcPr>
            <w:tcW w:w="2410" w:type="dxa"/>
            <w:vAlign w:val="center"/>
          </w:tcPr>
          <w:p w14:paraId="4168422B" w14:textId="56624811" w:rsidR="005A37A3" w:rsidRPr="0007724A" w:rsidRDefault="005A37A3" w:rsidP="005A37A3">
            <w:pPr>
              <w:autoSpaceDE w:val="0"/>
              <w:spacing w:line="20" w:lineRule="atLeast"/>
              <w:jc w:val="center"/>
              <w:rPr>
                <w:rFonts w:eastAsia="GOST Type AU"/>
                <w:sz w:val="20"/>
                <w:szCs w:val="20"/>
              </w:rPr>
            </w:pPr>
            <w:r w:rsidRPr="0007724A">
              <w:rPr>
                <w:rFonts w:eastAsia="GOST Type AU"/>
                <w:sz w:val="20"/>
                <w:szCs w:val="20"/>
              </w:rPr>
              <w:t>Образование из земель, собственность на которые не разграничена</w:t>
            </w:r>
          </w:p>
        </w:tc>
        <w:tc>
          <w:tcPr>
            <w:tcW w:w="2127" w:type="dxa"/>
            <w:vAlign w:val="center"/>
          </w:tcPr>
          <w:p w14:paraId="57BF4F6D" w14:textId="262F8565" w:rsidR="005A37A3" w:rsidRPr="0007724A" w:rsidRDefault="005A37A3" w:rsidP="005A37A3">
            <w:pPr>
              <w:autoSpaceDE w:val="0"/>
              <w:spacing w:line="20" w:lineRule="atLeast"/>
              <w:jc w:val="center"/>
              <w:rPr>
                <w:rFonts w:eastAsia="GOST Type AU"/>
                <w:sz w:val="20"/>
                <w:szCs w:val="20"/>
              </w:rPr>
            </w:pPr>
            <w:r w:rsidRPr="0007724A">
              <w:rPr>
                <w:rFonts w:eastAsia="GOST Type AU"/>
                <w:sz w:val="20"/>
                <w:szCs w:val="20"/>
              </w:rPr>
              <w:t>Благоустройство территории (12.0.2)</w:t>
            </w:r>
          </w:p>
        </w:tc>
      </w:tr>
      <w:tr w:rsidR="005A37A3" w:rsidRPr="0007724A" w14:paraId="183A66C0" w14:textId="77777777" w:rsidTr="00935911">
        <w:trPr>
          <w:trHeight w:val="20"/>
          <w:jc w:val="center"/>
        </w:trPr>
        <w:tc>
          <w:tcPr>
            <w:tcW w:w="818" w:type="dxa"/>
            <w:vAlign w:val="center"/>
          </w:tcPr>
          <w:p w14:paraId="5CE937FB" w14:textId="7A44396E" w:rsidR="005A37A3" w:rsidRPr="0007724A" w:rsidRDefault="005A37A3" w:rsidP="005A37A3">
            <w:pPr>
              <w:autoSpaceDE w:val="0"/>
              <w:spacing w:line="20" w:lineRule="atLeast"/>
              <w:jc w:val="center"/>
              <w:rPr>
                <w:rFonts w:eastAsia="GOST Type AU"/>
                <w:sz w:val="20"/>
                <w:szCs w:val="20"/>
              </w:rPr>
            </w:pPr>
            <w:r w:rsidRPr="0007724A">
              <w:rPr>
                <w:sz w:val="20"/>
                <w:szCs w:val="20"/>
              </w:rPr>
              <w:t>:ЗУ44</w:t>
            </w:r>
          </w:p>
        </w:tc>
        <w:tc>
          <w:tcPr>
            <w:tcW w:w="1729" w:type="dxa"/>
            <w:vAlign w:val="center"/>
          </w:tcPr>
          <w:p w14:paraId="7A1571DF" w14:textId="22F4BB0B" w:rsidR="005A37A3" w:rsidRPr="0007724A" w:rsidRDefault="005A37A3" w:rsidP="005A37A3">
            <w:pPr>
              <w:autoSpaceDE w:val="0"/>
              <w:spacing w:line="20" w:lineRule="atLeast"/>
              <w:jc w:val="center"/>
              <w:rPr>
                <w:rFonts w:eastAsia="GOST Type AU"/>
                <w:sz w:val="20"/>
                <w:szCs w:val="20"/>
              </w:rPr>
            </w:pPr>
            <w:r w:rsidRPr="0007724A">
              <w:rPr>
                <w:rFonts w:eastAsia="GOST Type AU"/>
                <w:sz w:val="20"/>
                <w:szCs w:val="20"/>
              </w:rPr>
              <w:t>-</w:t>
            </w:r>
          </w:p>
        </w:tc>
        <w:tc>
          <w:tcPr>
            <w:tcW w:w="1984" w:type="dxa"/>
            <w:vAlign w:val="center"/>
          </w:tcPr>
          <w:p w14:paraId="23BE621D" w14:textId="21B86698" w:rsidR="005A37A3" w:rsidRPr="0007724A" w:rsidRDefault="005A37A3" w:rsidP="005A37A3">
            <w:pPr>
              <w:autoSpaceDE w:val="0"/>
              <w:spacing w:line="20" w:lineRule="atLeast"/>
              <w:jc w:val="center"/>
              <w:rPr>
                <w:rFonts w:eastAsia="GOST Type AU"/>
                <w:sz w:val="20"/>
                <w:szCs w:val="20"/>
              </w:rPr>
            </w:pPr>
            <w:r w:rsidRPr="0007724A">
              <w:rPr>
                <w:rFonts w:eastAsia="GOST Type AU"/>
                <w:sz w:val="20"/>
                <w:szCs w:val="20"/>
              </w:rPr>
              <w:t>Красноярский край, г. Норильск</w:t>
            </w:r>
          </w:p>
        </w:tc>
        <w:tc>
          <w:tcPr>
            <w:tcW w:w="1212" w:type="dxa"/>
            <w:vAlign w:val="center"/>
          </w:tcPr>
          <w:p w14:paraId="59C6ADCD" w14:textId="2697F6C1" w:rsidR="005A37A3" w:rsidRPr="0007724A" w:rsidRDefault="005A37A3" w:rsidP="005A37A3">
            <w:pPr>
              <w:autoSpaceDE w:val="0"/>
              <w:spacing w:line="20" w:lineRule="atLeast"/>
              <w:jc w:val="center"/>
              <w:rPr>
                <w:rFonts w:eastAsia="GOST Type AU"/>
                <w:sz w:val="20"/>
                <w:szCs w:val="20"/>
              </w:rPr>
            </w:pPr>
            <w:r w:rsidRPr="0007724A">
              <w:rPr>
                <w:rFonts w:eastAsia="GOST Type AU"/>
                <w:sz w:val="20"/>
                <w:szCs w:val="20"/>
              </w:rPr>
              <w:t>235</w:t>
            </w:r>
          </w:p>
        </w:tc>
        <w:tc>
          <w:tcPr>
            <w:tcW w:w="2410" w:type="dxa"/>
            <w:vAlign w:val="center"/>
          </w:tcPr>
          <w:p w14:paraId="36068550" w14:textId="1373A5D8" w:rsidR="005A37A3" w:rsidRPr="0007724A" w:rsidRDefault="005A37A3" w:rsidP="005A37A3">
            <w:pPr>
              <w:autoSpaceDE w:val="0"/>
              <w:spacing w:line="20" w:lineRule="atLeast"/>
              <w:jc w:val="center"/>
              <w:rPr>
                <w:rFonts w:eastAsia="GOST Type AU"/>
                <w:sz w:val="20"/>
                <w:szCs w:val="20"/>
              </w:rPr>
            </w:pPr>
            <w:r w:rsidRPr="0007724A">
              <w:rPr>
                <w:rFonts w:eastAsia="GOST Type AU"/>
                <w:sz w:val="20"/>
                <w:szCs w:val="20"/>
              </w:rPr>
              <w:t>Образование из земель, собственность на которые не разграничена</w:t>
            </w:r>
          </w:p>
        </w:tc>
        <w:tc>
          <w:tcPr>
            <w:tcW w:w="2127" w:type="dxa"/>
            <w:vAlign w:val="center"/>
          </w:tcPr>
          <w:p w14:paraId="333520DC" w14:textId="32530494" w:rsidR="005A37A3" w:rsidRPr="0007724A" w:rsidRDefault="005A37A3" w:rsidP="005A37A3">
            <w:pPr>
              <w:autoSpaceDE w:val="0"/>
              <w:spacing w:line="20" w:lineRule="atLeast"/>
              <w:jc w:val="center"/>
              <w:rPr>
                <w:rFonts w:eastAsia="GOST Type AU"/>
                <w:sz w:val="20"/>
                <w:szCs w:val="20"/>
              </w:rPr>
            </w:pPr>
            <w:r w:rsidRPr="0007724A">
              <w:rPr>
                <w:rFonts w:eastAsia="GOST Type AU"/>
                <w:sz w:val="20"/>
                <w:szCs w:val="20"/>
              </w:rPr>
              <w:t>Благоустройство территории (12.0.2)</w:t>
            </w:r>
          </w:p>
        </w:tc>
      </w:tr>
      <w:tr w:rsidR="005A37A3" w:rsidRPr="0007724A" w14:paraId="625943A6" w14:textId="77777777" w:rsidTr="00935911">
        <w:trPr>
          <w:trHeight w:val="20"/>
          <w:jc w:val="center"/>
        </w:trPr>
        <w:tc>
          <w:tcPr>
            <w:tcW w:w="818" w:type="dxa"/>
            <w:vAlign w:val="center"/>
          </w:tcPr>
          <w:p w14:paraId="13848A87" w14:textId="265C1B49" w:rsidR="005A37A3" w:rsidRPr="0007724A" w:rsidRDefault="005A37A3" w:rsidP="005A37A3">
            <w:pPr>
              <w:autoSpaceDE w:val="0"/>
              <w:spacing w:line="20" w:lineRule="atLeast"/>
              <w:jc w:val="center"/>
              <w:rPr>
                <w:rFonts w:eastAsia="GOST Type AU"/>
                <w:sz w:val="20"/>
                <w:szCs w:val="20"/>
              </w:rPr>
            </w:pPr>
            <w:r w:rsidRPr="0007724A">
              <w:rPr>
                <w:sz w:val="20"/>
                <w:szCs w:val="20"/>
              </w:rPr>
              <w:t>:ЗУ45</w:t>
            </w:r>
          </w:p>
        </w:tc>
        <w:tc>
          <w:tcPr>
            <w:tcW w:w="1729" w:type="dxa"/>
            <w:vAlign w:val="center"/>
          </w:tcPr>
          <w:p w14:paraId="5EC3080D" w14:textId="3A44A7A4" w:rsidR="005A37A3" w:rsidRPr="0007724A" w:rsidRDefault="005A37A3" w:rsidP="005A37A3">
            <w:pPr>
              <w:autoSpaceDE w:val="0"/>
              <w:spacing w:line="20" w:lineRule="atLeast"/>
              <w:jc w:val="center"/>
              <w:rPr>
                <w:rFonts w:eastAsia="GOST Type AU"/>
                <w:sz w:val="20"/>
                <w:szCs w:val="20"/>
              </w:rPr>
            </w:pPr>
            <w:r w:rsidRPr="0007724A">
              <w:rPr>
                <w:rFonts w:eastAsia="GOST Type AU"/>
                <w:sz w:val="20"/>
                <w:szCs w:val="20"/>
              </w:rPr>
              <w:t>-</w:t>
            </w:r>
          </w:p>
        </w:tc>
        <w:tc>
          <w:tcPr>
            <w:tcW w:w="1984" w:type="dxa"/>
            <w:vAlign w:val="center"/>
          </w:tcPr>
          <w:p w14:paraId="7B18BE99" w14:textId="76E010EC" w:rsidR="005A37A3" w:rsidRPr="0007724A" w:rsidRDefault="005A37A3" w:rsidP="005A37A3">
            <w:pPr>
              <w:autoSpaceDE w:val="0"/>
              <w:spacing w:line="20" w:lineRule="atLeast"/>
              <w:jc w:val="center"/>
              <w:rPr>
                <w:rFonts w:eastAsia="GOST Type AU"/>
                <w:sz w:val="20"/>
                <w:szCs w:val="20"/>
              </w:rPr>
            </w:pPr>
            <w:r w:rsidRPr="0007724A">
              <w:rPr>
                <w:rFonts w:eastAsia="GOST Type AU"/>
                <w:sz w:val="20"/>
                <w:szCs w:val="20"/>
              </w:rPr>
              <w:t>Красноярский край, г. Норильск</w:t>
            </w:r>
          </w:p>
        </w:tc>
        <w:tc>
          <w:tcPr>
            <w:tcW w:w="1212" w:type="dxa"/>
            <w:vAlign w:val="center"/>
          </w:tcPr>
          <w:p w14:paraId="7F54F8A7" w14:textId="2EE2230E" w:rsidR="005A37A3" w:rsidRPr="0007724A" w:rsidRDefault="005A37A3" w:rsidP="005A37A3">
            <w:pPr>
              <w:autoSpaceDE w:val="0"/>
              <w:spacing w:line="20" w:lineRule="atLeast"/>
              <w:jc w:val="center"/>
              <w:rPr>
                <w:rFonts w:eastAsia="GOST Type AU"/>
                <w:sz w:val="20"/>
                <w:szCs w:val="20"/>
              </w:rPr>
            </w:pPr>
            <w:r w:rsidRPr="0007724A">
              <w:rPr>
                <w:rFonts w:eastAsia="GOST Type AU"/>
                <w:sz w:val="20"/>
                <w:szCs w:val="20"/>
              </w:rPr>
              <w:t>303</w:t>
            </w:r>
          </w:p>
        </w:tc>
        <w:tc>
          <w:tcPr>
            <w:tcW w:w="2410" w:type="dxa"/>
            <w:vAlign w:val="center"/>
          </w:tcPr>
          <w:p w14:paraId="79D40F48" w14:textId="56AE1800" w:rsidR="005A37A3" w:rsidRPr="0007724A" w:rsidRDefault="005A37A3" w:rsidP="005A37A3">
            <w:pPr>
              <w:autoSpaceDE w:val="0"/>
              <w:spacing w:line="20" w:lineRule="atLeast"/>
              <w:jc w:val="center"/>
              <w:rPr>
                <w:rFonts w:eastAsia="GOST Type AU"/>
                <w:sz w:val="20"/>
                <w:szCs w:val="20"/>
              </w:rPr>
            </w:pPr>
            <w:r w:rsidRPr="0007724A">
              <w:rPr>
                <w:rFonts w:eastAsia="GOST Type AU"/>
                <w:sz w:val="20"/>
                <w:szCs w:val="20"/>
              </w:rPr>
              <w:t>Образование из земель, собственность на которые не разграничена</w:t>
            </w:r>
          </w:p>
        </w:tc>
        <w:tc>
          <w:tcPr>
            <w:tcW w:w="2127" w:type="dxa"/>
            <w:vAlign w:val="center"/>
          </w:tcPr>
          <w:p w14:paraId="575B3DA8" w14:textId="345F8267" w:rsidR="005A37A3" w:rsidRPr="0007724A" w:rsidRDefault="005A37A3" w:rsidP="005A37A3">
            <w:pPr>
              <w:autoSpaceDE w:val="0"/>
              <w:spacing w:line="20" w:lineRule="atLeast"/>
              <w:jc w:val="center"/>
              <w:rPr>
                <w:rFonts w:eastAsia="GOST Type AU"/>
                <w:sz w:val="20"/>
                <w:szCs w:val="20"/>
              </w:rPr>
            </w:pPr>
            <w:r w:rsidRPr="0007724A">
              <w:rPr>
                <w:rFonts w:eastAsia="GOST Type AU"/>
                <w:sz w:val="20"/>
                <w:szCs w:val="20"/>
              </w:rPr>
              <w:t>Улично-дорожная сеть (12.0.1)</w:t>
            </w:r>
          </w:p>
        </w:tc>
      </w:tr>
    </w:tbl>
    <w:p w14:paraId="2692A720" w14:textId="77777777" w:rsidR="001112CC" w:rsidRPr="0007724A" w:rsidRDefault="001112CC" w:rsidP="001112CC">
      <w:pPr>
        <w:pStyle w:val="a6"/>
        <w:spacing w:after="0"/>
        <w:ind w:firstLine="567"/>
        <w:jc w:val="both"/>
        <w:rPr>
          <w:rFonts w:eastAsia="GOST Type AU"/>
          <w:sz w:val="20"/>
        </w:rPr>
      </w:pPr>
      <w:r w:rsidRPr="0007724A">
        <w:rPr>
          <w:rFonts w:eastAsia="GOST Type AU"/>
          <w:sz w:val="20"/>
        </w:rPr>
        <w:t xml:space="preserve">Примечания: </w:t>
      </w:r>
    </w:p>
    <w:p w14:paraId="63222C46" w14:textId="77777777" w:rsidR="001112CC" w:rsidRPr="0007724A" w:rsidRDefault="001112CC" w:rsidP="001112CC">
      <w:pPr>
        <w:pStyle w:val="a6"/>
        <w:spacing w:after="0"/>
        <w:ind w:firstLine="567"/>
        <w:jc w:val="both"/>
        <w:rPr>
          <w:rFonts w:eastAsia="GOST Type AU"/>
          <w:sz w:val="20"/>
        </w:rPr>
      </w:pPr>
      <w:r w:rsidRPr="0007724A">
        <w:rPr>
          <w:rFonts w:eastAsia="GOST Type AU"/>
          <w:sz w:val="20"/>
        </w:rPr>
        <w:t>1) Категория земель – земли населенных пунктов.</w:t>
      </w:r>
    </w:p>
    <w:p w14:paraId="60E52387" w14:textId="77777777" w:rsidR="00D267AD" w:rsidRPr="0007724A" w:rsidRDefault="00D267AD" w:rsidP="00D267AD">
      <w:pPr>
        <w:spacing w:before="240"/>
        <w:jc w:val="center"/>
        <w:rPr>
          <w:rFonts w:eastAsia="GOST Type AU"/>
          <w:b/>
        </w:rPr>
      </w:pPr>
      <w:r w:rsidRPr="0007724A">
        <w:rPr>
          <w:i/>
        </w:rPr>
        <w:t>Предложения по установлению публичных сервитутов</w:t>
      </w:r>
    </w:p>
    <w:p w14:paraId="5190E92E" w14:textId="77777777" w:rsidR="00D267AD" w:rsidRPr="0007724A" w:rsidRDefault="00D267AD" w:rsidP="00D267AD">
      <w:pPr>
        <w:pStyle w:val="a6"/>
        <w:spacing w:after="0"/>
        <w:ind w:firstLine="567"/>
        <w:jc w:val="both"/>
        <w:rPr>
          <w:rFonts w:eastAsia="GOST Type AU"/>
        </w:rPr>
      </w:pPr>
      <w:r w:rsidRPr="0007724A">
        <w:rPr>
          <w:rFonts w:eastAsia="GOST Type AU"/>
        </w:rPr>
        <w:t xml:space="preserve">Согласно п. 2 ст. 23 ЗК РФ: публичный сервитут устанавливается законом или иным нормативным правовым актом Российской Федерации, нормативным правовым актом субъекта РФ, органа местного самоуправления в случаях, если это необходимо для </w:t>
      </w:r>
      <w:r w:rsidRPr="0007724A">
        <w:rPr>
          <w:rFonts w:eastAsia="GOST Type AU"/>
        </w:rPr>
        <w:lastRenderedPageBreak/>
        <w:t xml:space="preserve">обеспечения интересов государства, местного самоуправления или местного населения, без изъятия земельных участков. </w:t>
      </w:r>
    </w:p>
    <w:p w14:paraId="3F4E5C35" w14:textId="77777777" w:rsidR="00D267AD" w:rsidRPr="0007724A" w:rsidRDefault="00D267AD" w:rsidP="00D267AD">
      <w:pPr>
        <w:pStyle w:val="a6"/>
        <w:spacing w:after="0"/>
        <w:ind w:firstLine="567"/>
        <w:jc w:val="both"/>
        <w:rPr>
          <w:rFonts w:eastAsia="GOST Type AU"/>
        </w:rPr>
      </w:pPr>
      <w:r w:rsidRPr="0007724A">
        <w:rPr>
          <w:rFonts w:eastAsia="GOST Type AU"/>
        </w:rPr>
        <w:t>Сервитут – это право ограниченного пользования чужим земельным участком.</w:t>
      </w:r>
    </w:p>
    <w:p w14:paraId="3C343692" w14:textId="77777777" w:rsidR="00D267AD" w:rsidRPr="0007724A" w:rsidRDefault="00D267AD" w:rsidP="00D267AD">
      <w:pPr>
        <w:pStyle w:val="a6"/>
        <w:spacing w:after="0"/>
        <w:ind w:firstLine="567"/>
        <w:jc w:val="both"/>
        <w:rPr>
          <w:rFonts w:eastAsia="GOST Type AU"/>
        </w:rPr>
      </w:pPr>
      <w:r w:rsidRPr="0007724A">
        <w:rPr>
          <w:rFonts w:eastAsia="GOST Type AU"/>
        </w:rPr>
        <w:t>Согласно исходным данным существующих границ зон действия публичных сервитутов на проектируемой территории нет.</w:t>
      </w:r>
    </w:p>
    <w:p w14:paraId="3A1E464C" w14:textId="77777777" w:rsidR="00D267AD" w:rsidRPr="0007724A" w:rsidRDefault="00D267AD" w:rsidP="00D267AD">
      <w:pPr>
        <w:pStyle w:val="a6"/>
        <w:spacing w:after="0"/>
        <w:ind w:firstLine="567"/>
        <w:jc w:val="both"/>
      </w:pPr>
      <w:r w:rsidRPr="0007724A">
        <w:t xml:space="preserve">В проекте межевания границы земельных участков определены таким образом, чтобы ко всем земельным участкам на территории квартала, в том числе к участкам, не имеющим непосредственного выхода на улицы, был обеспечен беспрепятственный проезд по внутриквартальным проездам общего пользования. </w:t>
      </w:r>
    </w:p>
    <w:p w14:paraId="367BA17C" w14:textId="5F45D7A9" w:rsidR="00D267AD" w:rsidRPr="0007724A" w:rsidRDefault="00D267AD" w:rsidP="00D267AD">
      <w:pPr>
        <w:pStyle w:val="S0"/>
        <w:spacing w:line="240" w:lineRule="auto"/>
      </w:pPr>
      <w:r w:rsidRPr="0007724A">
        <w:t>Границы частей земельных участков, которыми предусматривается беспрепятственное пользование для проезда, ремонта и обслуживания проектируемых сооружений инженерной инфраструктуры (инженерные коммуникации от точек их подключения к магистральным сооружениям и коммуникациям до проектируемой территории) посредством границ зон действия планируемого публичного сервитута вне границ проектирования проектом не предусматривается.</w:t>
      </w:r>
    </w:p>
    <w:p w14:paraId="69A12AD6" w14:textId="77777777" w:rsidR="00372E5A" w:rsidRPr="0007724A" w:rsidRDefault="00372E5A" w:rsidP="00372E5A">
      <w:pPr>
        <w:pStyle w:val="a6"/>
        <w:spacing w:after="0"/>
        <w:ind w:firstLine="567"/>
        <w:jc w:val="both"/>
      </w:pPr>
      <w:r w:rsidRPr="0007724A">
        <w:t xml:space="preserve">Установление сервитута осуществляется с учетом результатов общественных слушаний. </w:t>
      </w:r>
    </w:p>
    <w:p w14:paraId="3FEEDDA6" w14:textId="4A4C9942" w:rsidR="00D267AD" w:rsidRPr="0007724A" w:rsidRDefault="00372E5A" w:rsidP="00372E5A">
      <w:pPr>
        <w:pStyle w:val="afd"/>
        <w:autoSpaceDE w:val="0"/>
        <w:adjustRightInd w:val="0"/>
        <w:spacing w:before="240" w:line="240" w:lineRule="auto"/>
        <w:ind w:left="0"/>
        <w:jc w:val="center"/>
        <w:textAlignment w:val="baseline"/>
        <w:outlineLvl w:val="0"/>
        <w:rPr>
          <w:rFonts w:ascii="Times New Roman" w:eastAsia="GOST Type AU" w:hAnsi="Times New Roman"/>
          <w:sz w:val="24"/>
          <w:szCs w:val="24"/>
        </w:rPr>
      </w:pPr>
      <w:bookmarkStart w:id="13" w:name="_Toc61621872"/>
      <w:bookmarkStart w:id="14" w:name="_Toc62761004"/>
      <w:r w:rsidRPr="0007724A">
        <w:rPr>
          <w:rFonts w:ascii="Times New Roman" w:eastAsia="GOST Type AU" w:hAnsi="Times New Roman"/>
          <w:b/>
          <w:sz w:val="24"/>
          <w:szCs w:val="24"/>
        </w:rPr>
        <w:t>3.</w:t>
      </w:r>
      <w:r w:rsidR="00D267AD" w:rsidRPr="0007724A">
        <w:rPr>
          <w:rFonts w:ascii="Times New Roman" w:eastAsia="GOST Type AU" w:hAnsi="Times New Roman"/>
          <w:b/>
          <w:sz w:val="24"/>
          <w:szCs w:val="24"/>
        </w:rPr>
        <w:t xml:space="preserve"> ВИД РАЗРЕШЕННОГО ИСПОЛЬЗОВАНИЯ ОБРАЗУЕМЫХ ЗЕМЕЛЬНЫХ УЧАСТКОВ В СООТВЕТСТВИИ С ПРОЕКТОМ ПЛАНИРОВКИ ТЕРРИТОРИИ</w:t>
      </w:r>
      <w:bookmarkEnd w:id="13"/>
      <w:bookmarkEnd w:id="14"/>
    </w:p>
    <w:p w14:paraId="754CEE0A" w14:textId="48561E7A" w:rsidR="00D357AA" w:rsidRPr="0007724A" w:rsidRDefault="00D357AA" w:rsidP="00D357AA">
      <w:pPr>
        <w:pStyle w:val="a6"/>
        <w:spacing w:after="0"/>
        <w:ind w:firstLine="567"/>
        <w:jc w:val="both"/>
      </w:pPr>
      <w:r w:rsidRPr="0007724A">
        <w:t xml:space="preserve">Виды разрешенного использования установлены согласно </w:t>
      </w:r>
      <w:hyperlink r:id="rId18" w:anchor="6520IM" w:history="1">
        <w:r w:rsidRPr="0007724A">
          <w:t>Классификатору видов разрешенного использования земельных участков</w:t>
        </w:r>
      </w:hyperlink>
      <w:r w:rsidRPr="0007724A">
        <w:t>, утвержденного Приказом Федеральной службы государственной регистрации, кадастра и картографии от 10 ноября 2020 года №П/0412, а также на в соответствии с Правилам землепользования и застройки муниципального образования город Норильск.</w:t>
      </w:r>
    </w:p>
    <w:p w14:paraId="49BA0DB5" w14:textId="2354DD56" w:rsidR="00D267AD" w:rsidRPr="0007724A" w:rsidRDefault="00D267AD" w:rsidP="00D357AA">
      <w:pPr>
        <w:pStyle w:val="a6"/>
        <w:spacing w:after="0"/>
        <w:ind w:firstLine="567"/>
        <w:jc w:val="both"/>
      </w:pPr>
      <w:r w:rsidRPr="0007724A">
        <w:t>Виды разреш</w:t>
      </w:r>
      <w:r w:rsidR="00EA3CD5" w:rsidRPr="0007724A">
        <w:t>е</w:t>
      </w:r>
      <w:r w:rsidRPr="0007724A">
        <w:t>нного использования образуемых земельных участков указаны в</w:t>
      </w:r>
      <w:r w:rsidR="00E70A01" w:rsidRPr="0007724A">
        <w:t xml:space="preserve"> таблице №1</w:t>
      </w:r>
      <w:r w:rsidRPr="0007724A">
        <w:t xml:space="preserve"> гл.1</w:t>
      </w:r>
      <w:r w:rsidR="00E70A01" w:rsidRPr="0007724A">
        <w:t xml:space="preserve"> «Перечень и сведения о площади образуемых земельных участков, в том числе возможные способы их образования», а также в таблице №2 гл.2 «Перечень и сведения о площади образуемых земельных участков, которые будут отнесены к территориям общего пользования или имуществу общего пользования, в том числе в отношении которых предполагаются резервирование и (или) изъятие для государственных или муниципальных нужд»</w:t>
      </w:r>
      <w:r w:rsidR="00EA3CD5" w:rsidRPr="0007724A">
        <w:t xml:space="preserve"> в соответствии с градостроительными регламентами ПЗЗ</w:t>
      </w:r>
      <w:r w:rsidR="00E70A01" w:rsidRPr="0007724A">
        <w:t>.</w:t>
      </w:r>
      <w:r w:rsidR="00EA3CD5" w:rsidRPr="0007724A">
        <w:t xml:space="preserve"> Расчеты земельных участков под различные виды пользования см. текстовую часть материалов по обоснованию проекта планировки территории табл. №№5-9.</w:t>
      </w:r>
    </w:p>
    <w:p w14:paraId="01ACC1E2" w14:textId="77777777" w:rsidR="00D267AD" w:rsidRPr="0007724A" w:rsidRDefault="00D267AD" w:rsidP="00D267AD">
      <w:pPr>
        <w:pStyle w:val="a6"/>
        <w:spacing w:after="0"/>
        <w:ind w:firstLine="567"/>
        <w:jc w:val="both"/>
      </w:pPr>
      <w:r w:rsidRPr="0007724A">
        <w:t>Все земельные участки имеют категорию земель – земли населенных пунктов.</w:t>
      </w:r>
    </w:p>
    <w:p w14:paraId="3DCB5FEA" w14:textId="7C093038" w:rsidR="00D267AD" w:rsidRPr="0007724A" w:rsidRDefault="00372E5A" w:rsidP="00372E5A">
      <w:pPr>
        <w:pStyle w:val="afd"/>
        <w:autoSpaceDE w:val="0"/>
        <w:adjustRightInd w:val="0"/>
        <w:spacing w:before="240" w:line="240" w:lineRule="auto"/>
        <w:ind w:left="0"/>
        <w:jc w:val="center"/>
        <w:textAlignment w:val="baseline"/>
        <w:outlineLvl w:val="0"/>
        <w:rPr>
          <w:rFonts w:ascii="Times New Roman" w:eastAsia="GOST Type AU" w:hAnsi="Times New Roman"/>
          <w:b/>
          <w:sz w:val="24"/>
          <w:szCs w:val="24"/>
        </w:rPr>
      </w:pPr>
      <w:bookmarkStart w:id="15" w:name="_Toc25171685"/>
      <w:bookmarkStart w:id="16" w:name="_Toc61621873"/>
      <w:bookmarkStart w:id="17" w:name="_Toc62761005"/>
      <w:r w:rsidRPr="0007724A">
        <w:rPr>
          <w:rFonts w:ascii="Times New Roman" w:eastAsia="GOST Type AU" w:hAnsi="Times New Roman"/>
          <w:b/>
          <w:sz w:val="24"/>
          <w:szCs w:val="24"/>
        </w:rPr>
        <w:t>4.</w:t>
      </w:r>
      <w:r w:rsidR="00D267AD" w:rsidRPr="0007724A">
        <w:rPr>
          <w:rFonts w:ascii="Times New Roman" w:eastAsia="GOST Type AU" w:hAnsi="Times New Roman"/>
          <w:b/>
          <w:sz w:val="24"/>
          <w:szCs w:val="24"/>
        </w:rPr>
        <w:t xml:space="preserve"> ЦЕЛЕВОЕ НАЗНАЧЕНИЕ ЛЕСОВ, ВИД (ВИДЫ) РАЗРЕШЕННОГО ИСПОЛЬЗОВАНИЯ ЛЕСНОГО УЧАСТКА, КОЛИЧЕСТВЕННЫЕ И КАЧЕСТВЕННЫЕ ХАРАКТЕРИСТИКИ ЛЕСНОГО УЧАСТКА, СВЕДЕНИЯ О НАХОЖДЕНИИ ЛЕСНОГО УЧАСТКА В ГРАНИЦАХ ОСОБО ЗАЩИТНЫХ УЧАСТКОВ ЛЕСОВ (В СЛУЧАЕ, ЕСЛИ ПОДГОТОВКА ПРОЕКТА МЕЖЕВАНИЯ ТЕРРИТОРИИ ОСУЩЕСТВЛЯЕТСЯ В ЦЕЛЯХ ОПРЕДЕЛЕНИЯ МЕСТОПОЛОЖЕНИЯ ГРАНИЦ ОБРАЗУЕМЫХ И (ИЛИ) ИЗМЕНЯЕМЫХ ЛЕСНЫХ УЧАСТКОВ)</w:t>
      </w:r>
      <w:bookmarkEnd w:id="15"/>
      <w:bookmarkEnd w:id="16"/>
      <w:bookmarkEnd w:id="17"/>
    </w:p>
    <w:p w14:paraId="3E2B78F0" w14:textId="77777777" w:rsidR="00D267AD" w:rsidRPr="0007724A" w:rsidRDefault="00D267AD" w:rsidP="00D267AD">
      <w:pPr>
        <w:pStyle w:val="a6"/>
        <w:spacing w:after="0"/>
        <w:ind w:firstLine="567"/>
        <w:jc w:val="both"/>
      </w:pPr>
      <w:r w:rsidRPr="0007724A">
        <w:t>Подготовка проекта межевания территории в целях определения местоположения границ образуемых и (или) изменяемых лесных участков не осуществляется.</w:t>
      </w:r>
    </w:p>
    <w:p w14:paraId="28A33913" w14:textId="6E09293F" w:rsidR="00D267AD" w:rsidRPr="0007724A" w:rsidRDefault="00372E5A" w:rsidP="00372E5A">
      <w:pPr>
        <w:pStyle w:val="afd"/>
        <w:autoSpaceDE w:val="0"/>
        <w:adjustRightInd w:val="0"/>
        <w:spacing w:before="240" w:line="240" w:lineRule="auto"/>
        <w:ind w:left="0"/>
        <w:jc w:val="center"/>
        <w:textAlignment w:val="baseline"/>
        <w:outlineLvl w:val="0"/>
        <w:rPr>
          <w:rFonts w:ascii="Times New Roman" w:eastAsia="GOST Type AU" w:hAnsi="Times New Roman"/>
          <w:b/>
          <w:sz w:val="24"/>
          <w:szCs w:val="24"/>
        </w:rPr>
      </w:pPr>
      <w:bookmarkStart w:id="18" w:name="_Toc25171686"/>
      <w:bookmarkStart w:id="19" w:name="_Toc61621874"/>
      <w:bookmarkStart w:id="20" w:name="_Toc62761006"/>
      <w:r w:rsidRPr="0007724A">
        <w:rPr>
          <w:rFonts w:ascii="Times New Roman" w:eastAsia="GOST Type AU" w:hAnsi="Times New Roman"/>
          <w:b/>
          <w:sz w:val="24"/>
          <w:szCs w:val="24"/>
        </w:rPr>
        <w:t>5.</w:t>
      </w:r>
      <w:r w:rsidR="00D267AD" w:rsidRPr="0007724A">
        <w:rPr>
          <w:rFonts w:ascii="Times New Roman" w:eastAsia="GOST Type AU" w:hAnsi="Times New Roman"/>
          <w:b/>
          <w:sz w:val="24"/>
          <w:szCs w:val="24"/>
        </w:rPr>
        <w:t xml:space="preserve"> СВЕДЕНИЯ О ГРАНИЦАХ ТЕРРИТОРИИ, В ОТНОШЕНИИ КОТОРОЙ УТВЕРЖДЕН ПРОЕКТ МЕЖЕВАНИЯ, СОДЕРЖАЩИЕ ПЕРЕЧЕНЬ КООРДИНАТ ХАРАКТЕРНЫХ ТОЧЕК ЭТИХ ГРАНИЦ В СИСТЕМЕ КООРДИНАТ, ИСПОЛЬЗУЕМОЙ ДЛЯ ВЕДЕНИЯ ЕДИНОГО ГОСУДАРСТВЕННОГО РЕЕСТРА НЕДВИЖИМОСТИ</w:t>
      </w:r>
      <w:bookmarkEnd w:id="18"/>
      <w:bookmarkEnd w:id="19"/>
      <w:bookmarkEnd w:id="20"/>
    </w:p>
    <w:p w14:paraId="18D146DA" w14:textId="77777777" w:rsidR="00D267AD" w:rsidRPr="0007724A" w:rsidRDefault="00D267AD" w:rsidP="00D267AD">
      <w:pPr>
        <w:spacing w:before="240"/>
        <w:jc w:val="center"/>
        <w:rPr>
          <w:i/>
        </w:rPr>
      </w:pPr>
      <w:r w:rsidRPr="0007724A">
        <w:rPr>
          <w:i/>
        </w:rPr>
        <w:lastRenderedPageBreak/>
        <w:t>Таблица координат границ территории, в отношении которой утвержден проект межевания, содержащие перечень координат характерных точек этих границ</w:t>
      </w:r>
    </w:p>
    <w:p w14:paraId="2F97CE78" w14:textId="77777777" w:rsidR="00D267AD" w:rsidRPr="0007724A" w:rsidRDefault="00D267AD" w:rsidP="00D267AD">
      <w:pPr>
        <w:rPr>
          <w:b/>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9"/>
        <w:gridCol w:w="1775"/>
        <w:gridCol w:w="1873"/>
      </w:tblGrid>
      <w:tr w:rsidR="0007724A" w:rsidRPr="0007724A" w14:paraId="2D0D294C" w14:textId="77777777" w:rsidTr="008C19F5">
        <w:trPr>
          <w:trHeight w:val="70"/>
          <w:jc w:val="center"/>
        </w:trPr>
        <w:tc>
          <w:tcPr>
            <w:tcW w:w="4587" w:type="dxa"/>
            <w:gridSpan w:val="3"/>
            <w:shd w:val="clear" w:color="auto" w:fill="auto"/>
          </w:tcPr>
          <w:p w14:paraId="6DD8B10D" w14:textId="48A55C1E" w:rsidR="00D267AD" w:rsidRPr="0007724A" w:rsidRDefault="00D267AD" w:rsidP="000D545E">
            <w:pPr>
              <w:jc w:val="center"/>
              <w:rPr>
                <w:sz w:val="20"/>
                <w:szCs w:val="20"/>
              </w:rPr>
            </w:pPr>
            <w:r w:rsidRPr="0007724A">
              <w:rPr>
                <w:sz w:val="20"/>
                <w:szCs w:val="20"/>
              </w:rPr>
              <w:t xml:space="preserve">Площадь – </w:t>
            </w:r>
            <w:r w:rsidR="000D545E" w:rsidRPr="0007724A">
              <w:rPr>
                <w:sz w:val="20"/>
                <w:szCs w:val="20"/>
              </w:rPr>
              <w:t>237 720,5</w:t>
            </w:r>
            <w:r w:rsidRPr="0007724A">
              <w:rPr>
                <w:sz w:val="20"/>
                <w:szCs w:val="20"/>
              </w:rPr>
              <w:t xml:space="preserve"> м2</w:t>
            </w:r>
          </w:p>
        </w:tc>
      </w:tr>
      <w:tr w:rsidR="0007724A" w:rsidRPr="0007724A" w14:paraId="1A8C18F4" w14:textId="77777777" w:rsidTr="008C19F5">
        <w:trPr>
          <w:jc w:val="center"/>
        </w:trPr>
        <w:tc>
          <w:tcPr>
            <w:tcW w:w="939" w:type="dxa"/>
            <w:shd w:val="clear" w:color="auto" w:fill="auto"/>
          </w:tcPr>
          <w:p w14:paraId="6CF61FE6" w14:textId="77777777" w:rsidR="00D267AD" w:rsidRPr="0007724A" w:rsidRDefault="00D267AD" w:rsidP="008C19F5">
            <w:pPr>
              <w:jc w:val="center"/>
              <w:rPr>
                <w:sz w:val="20"/>
                <w:szCs w:val="20"/>
              </w:rPr>
            </w:pPr>
            <w:r w:rsidRPr="0007724A">
              <w:rPr>
                <w:sz w:val="20"/>
                <w:szCs w:val="20"/>
              </w:rPr>
              <w:t>№</w:t>
            </w:r>
          </w:p>
        </w:tc>
        <w:tc>
          <w:tcPr>
            <w:tcW w:w="1775" w:type="dxa"/>
            <w:shd w:val="clear" w:color="auto" w:fill="auto"/>
          </w:tcPr>
          <w:p w14:paraId="3932ABD9" w14:textId="77777777" w:rsidR="00D267AD" w:rsidRPr="0007724A" w:rsidRDefault="00D267AD" w:rsidP="008C19F5">
            <w:pPr>
              <w:jc w:val="center"/>
              <w:rPr>
                <w:sz w:val="20"/>
                <w:szCs w:val="20"/>
              </w:rPr>
            </w:pPr>
            <w:r w:rsidRPr="0007724A">
              <w:rPr>
                <w:sz w:val="20"/>
                <w:szCs w:val="20"/>
              </w:rPr>
              <w:t>X</w:t>
            </w:r>
          </w:p>
        </w:tc>
        <w:tc>
          <w:tcPr>
            <w:tcW w:w="1873" w:type="dxa"/>
            <w:shd w:val="clear" w:color="auto" w:fill="auto"/>
          </w:tcPr>
          <w:p w14:paraId="67F76FE2" w14:textId="77777777" w:rsidR="00D267AD" w:rsidRPr="0007724A" w:rsidRDefault="00D267AD" w:rsidP="008C19F5">
            <w:pPr>
              <w:jc w:val="center"/>
              <w:rPr>
                <w:sz w:val="20"/>
                <w:szCs w:val="20"/>
              </w:rPr>
            </w:pPr>
            <w:r w:rsidRPr="0007724A">
              <w:rPr>
                <w:sz w:val="20"/>
                <w:szCs w:val="20"/>
              </w:rPr>
              <w:t>Y</w:t>
            </w:r>
          </w:p>
        </w:tc>
      </w:tr>
      <w:tr w:rsidR="0007724A" w:rsidRPr="0007724A" w14:paraId="6B2D8687" w14:textId="77777777" w:rsidTr="00BB6B6C">
        <w:trPr>
          <w:jc w:val="center"/>
        </w:trPr>
        <w:tc>
          <w:tcPr>
            <w:tcW w:w="939" w:type="dxa"/>
            <w:shd w:val="clear" w:color="auto" w:fill="auto"/>
            <w:vAlign w:val="center"/>
          </w:tcPr>
          <w:p w14:paraId="0BA6190B" w14:textId="7DFB3DBF" w:rsidR="00BB6B6C" w:rsidRPr="0007724A" w:rsidRDefault="00BB6B6C" w:rsidP="00BB6B6C">
            <w:pPr>
              <w:jc w:val="center"/>
              <w:rPr>
                <w:sz w:val="20"/>
                <w:szCs w:val="20"/>
              </w:rPr>
            </w:pPr>
            <w:r w:rsidRPr="0007724A">
              <w:rPr>
                <w:sz w:val="20"/>
                <w:szCs w:val="20"/>
              </w:rPr>
              <w:t>1</w:t>
            </w:r>
          </w:p>
        </w:tc>
        <w:tc>
          <w:tcPr>
            <w:tcW w:w="1775" w:type="dxa"/>
            <w:shd w:val="clear" w:color="auto" w:fill="auto"/>
            <w:vAlign w:val="center"/>
          </w:tcPr>
          <w:p w14:paraId="7E1B6AA6" w14:textId="0ED4E9DE" w:rsidR="00BB6B6C" w:rsidRPr="0007724A" w:rsidRDefault="00BB6B6C" w:rsidP="00BB6B6C">
            <w:pPr>
              <w:widowControl w:val="0"/>
              <w:suppressAutoHyphens w:val="0"/>
              <w:adjustRightInd w:val="0"/>
              <w:jc w:val="center"/>
              <w:textAlignment w:val="baseline"/>
              <w:rPr>
                <w:sz w:val="20"/>
                <w:szCs w:val="20"/>
              </w:rPr>
            </w:pPr>
            <w:r w:rsidRPr="0007724A">
              <w:rPr>
                <w:sz w:val="20"/>
                <w:szCs w:val="20"/>
              </w:rPr>
              <w:t>2044987,74</w:t>
            </w:r>
          </w:p>
        </w:tc>
        <w:tc>
          <w:tcPr>
            <w:tcW w:w="1873" w:type="dxa"/>
            <w:shd w:val="clear" w:color="auto" w:fill="auto"/>
            <w:vAlign w:val="center"/>
          </w:tcPr>
          <w:p w14:paraId="7CD75039" w14:textId="78E19083" w:rsidR="00BB6B6C" w:rsidRPr="0007724A" w:rsidRDefault="00BB6B6C" w:rsidP="00BB6B6C">
            <w:pPr>
              <w:widowControl w:val="0"/>
              <w:adjustRightInd w:val="0"/>
              <w:jc w:val="center"/>
              <w:textAlignment w:val="baseline"/>
              <w:rPr>
                <w:sz w:val="20"/>
                <w:szCs w:val="20"/>
              </w:rPr>
            </w:pPr>
            <w:r w:rsidRPr="0007724A">
              <w:rPr>
                <w:sz w:val="20"/>
                <w:szCs w:val="20"/>
              </w:rPr>
              <w:t>152230,94</w:t>
            </w:r>
          </w:p>
        </w:tc>
      </w:tr>
      <w:tr w:rsidR="0007724A" w:rsidRPr="0007724A" w14:paraId="0A316BA7" w14:textId="77777777" w:rsidTr="00BB6B6C">
        <w:trPr>
          <w:jc w:val="center"/>
        </w:trPr>
        <w:tc>
          <w:tcPr>
            <w:tcW w:w="939" w:type="dxa"/>
            <w:shd w:val="clear" w:color="auto" w:fill="auto"/>
            <w:vAlign w:val="center"/>
          </w:tcPr>
          <w:p w14:paraId="4C8ED191" w14:textId="2B508D5C" w:rsidR="00BB6B6C" w:rsidRPr="0007724A" w:rsidRDefault="00BB6B6C" w:rsidP="00BB6B6C">
            <w:pPr>
              <w:jc w:val="center"/>
              <w:rPr>
                <w:sz w:val="20"/>
                <w:szCs w:val="20"/>
              </w:rPr>
            </w:pPr>
            <w:r w:rsidRPr="0007724A">
              <w:rPr>
                <w:sz w:val="20"/>
                <w:szCs w:val="20"/>
              </w:rPr>
              <w:t>2</w:t>
            </w:r>
          </w:p>
        </w:tc>
        <w:tc>
          <w:tcPr>
            <w:tcW w:w="1775" w:type="dxa"/>
            <w:shd w:val="clear" w:color="auto" w:fill="auto"/>
            <w:vAlign w:val="center"/>
          </w:tcPr>
          <w:p w14:paraId="1E0A9081" w14:textId="10FB254F" w:rsidR="00BB6B6C" w:rsidRPr="0007724A" w:rsidRDefault="00BB6B6C" w:rsidP="00BB6B6C">
            <w:pPr>
              <w:jc w:val="center"/>
              <w:rPr>
                <w:sz w:val="20"/>
                <w:szCs w:val="20"/>
              </w:rPr>
            </w:pPr>
            <w:r w:rsidRPr="0007724A">
              <w:rPr>
                <w:sz w:val="20"/>
                <w:szCs w:val="20"/>
              </w:rPr>
              <w:t>2045005,36</w:t>
            </w:r>
          </w:p>
        </w:tc>
        <w:tc>
          <w:tcPr>
            <w:tcW w:w="1873" w:type="dxa"/>
            <w:shd w:val="clear" w:color="auto" w:fill="auto"/>
            <w:vAlign w:val="center"/>
          </w:tcPr>
          <w:p w14:paraId="16565CC3" w14:textId="706B30FE" w:rsidR="00BB6B6C" w:rsidRPr="0007724A" w:rsidRDefault="00BB6B6C" w:rsidP="00BB6B6C">
            <w:pPr>
              <w:jc w:val="center"/>
              <w:rPr>
                <w:sz w:val="20"/>
                <w:szCs w:val="20"/>
              </w:rPr>
            </w:pPr>
            <w:r w:rsidRPr="0007724A">
              <w:rPr>
                <w:sz w:val="20"/>
                <w:szCs w:val="20"/>
              </w:rPr>
              <w:t>152257,08</w:t>
            </w:r>
          </w:p>
        </w:tc>
      </w:tr>
      <w:tr w:rsidR="0007724A" w:rsidRPr="0007724A" w14:paraId="45DF0D07" w14:textId="77777777" w:rsidTr="00BB6B6C">
        <w:trPr>
          <w:jc w:val="center"/>
        </w:trPr>
        <w:tc>
          <w:tcPr>
            <w:tcW w:w="939" w:type="dxa"/>
            <w:shd w:val="clear" w:color="auto" w:fill="auto"/>
            <w:vAlign w:val="center"/>
          </w:tcPr>
          <w:p w14:paraId="24FB8BBC" w14:textId="472EBF72" w:rsidR="00BB6B6C" w:rsidRPr="0007724A" w:rsidRDefault="00BB6B6C" w:rsidP="00BB6B6C">
            <w:pPr>
              <w:jc w:val="center"/>
              <w:rPr>
                <w:sz w:val="20"/>
                <w:szCs w:val="20"/>
              </w:rPr>
            </w:pPr>
            <w:r w:rsidRPr="0007724A">
              <w:rPr>
                <w:sz w:val="20"/>
                <w:szCs w:val="20"/>
              </w:rPr>
              <w:t>3</w:t>
            </w:r>
          </w:p>
        </w:tc>
        <w:tc>
          <w:tcPr>
            <w:tcW w:w="1775" w:type="dxa"/>
            <w:shd w:val="clear" w:color="auto" w:fill="auto"/>
            <w:vAlign w:val="center"/>
          </w:tcPr>
          <w:p w14:paraId="612C6943" w14:textId="4CC00973" w:rsidR="00BB6B6C" w:rsidRPr="0007724A" w:rsidRDefault="00BB6B6C" w:rsidP="00BB6B6C">
            <w:pPr>
              <w:jc w:val="center"/>
              <w:rPr>
                <w:sz w:val="20"/>
                <w:szCs w:val="20"/>
              </w:rPr>
            </w:pPr>
            <w:r w:rsidRPr="0007724A">
              <w:rPr>
                <w:sz w:val="20"/>
                <w:szCs w:val="20"/>
              </w:rPr>
              <w:t>2045018,52</w:t>
            </w:r>
          </w:p>
        </w:tc>
        <w:tc>
          <w:tcPr>
            <w:tcW w:w="1873" w:type="dxa"/>
            <w:shd w:val="clear" w:color="auto" w:fill="auto"/>
            <w:vAlign w:val="center"/>
          </w:tcPr>
          <w:p w14:paraId="7FCF117E" w14:textId="2F007586" w:rsidR="00BB6B6C" w:rsidRPr="0007724A" w:rsidRDefault="00BB6B6C" w:rsidP="00BB6B6C">
            <w:pPr>
              <w:jc w:val="center"/>
              <w:rPr>
                <w:sz w:val="20"/>
                <w:szCs w:val="20"/>
              </w:rPr>
            </w:pPr>
            <w:r w:rsidRPr="0007724A">
              <w:rPr>
                <w:sz w:val="20"/>
                <w:szCs w:val="20"/>
              </w:rPr>
              <w:t>152276,28</w:t>
            </w:r>
          </w:p>
        </w:tc>
      </w:tr>
      <w:tr w:rsidR="0007724A" w:rsidRPr="0007724A" w14:paraId="0DAC8F69" w14:textId="77777777" w:rsidTr="00BB6B6C">
        <w:trPr>
          <w:jc w:val="center"/>
        </w:trPr>
        <w:tc>
          <w:tcPr>
            <w:tcW w:w="939" w:type="dxa"/>
            <w:shd w:val="clear" w:color="auto" w:fill="auto"/>
            <w:vAlign w:val="center"/>
          </w:tcPr>
          <w:p w14:paraId="1903A1EF" w14:textId="62C90BBF" w:rsidR="00BB6B6C" w:rsidRPr="0007724A" w:rsidRDefault="00BB6B6C" w:rsidP="00BB6B6C">
            <w:pPr>
              <w:jc w:val="center"/>
              <w:rPr>
                <w:sz w:val="20"/>
                <w:szCs w:val="20"/>
              </w:rPr>
            </w:pPr>
            <w:r w:rsidRPr="0007724A">
              <w:rPr>
                <w:sz w:val="20"/>
                <w:szCs w:val="20"/>
              </w:rPr>
              <w:t>4</w:t>
            </w:r>
          </w:p>
        </w:tc>
        <w:tc>
          <w:tcPr>
            <w:tcW w:w="1775" w:type="dxa"/>
            <w:shd w:val="clear" w:color="auto" w:fill="auto"/>
            <w:vAlign w:val="center"/>
          </w:tcPr>
          <w:p w14:paraId="3B67FFE0" w14:textId="52ECDC8D" w:rsidR="00BB6B6C" w:rsidRPr="0007724A" w:rsidRDefault="00BB6B6C" w:rsidP="00BB6B6C">
            <w:pPr>
              <w:jc w:val="center"/>
              <w:rPr>
                <w:sz w:val="20"/>
                <w:szCs w:val="20"/>
              </w:rPr>
            </w:pPr>
            <w:r w:rsidRPr="0007724A">
              <w:rPr>
                <w:sz w:val="20"/>
                <w:szCs w:val="20"/>
              </w:rPr>
              <w:t>2045020,48</w:t>
            </w:r>
          </w:p>
        </w:tc>
        <w:tc>
          <w:tcPr>
            <w:tcW w:w="1873" w:type="dxa"/>
            <w:shd w:val="clear" w:color="auto" w:fill="auto"/>
            <w:vAlign w:val="center"/>
          </w:tcPr>
          <w:p w14:paraId="1FD01B1B" w14:textId="22E281E5" w:rsidR="00BB6B6C" w:rsidRPr="0007724A" w:rsidRDefault="00BB6B6C" w:rsidP="00BB6B6C">
            <w:pPr>
              <w:jc w:val="center"/>
              <w:rPr>
                <w:sz w:val="20"/>
                <w:szCs w:val="20"/>
              </w:rPr>
            </w:pPr>
            <w:r w:rsidRPr="0007724A">
              <w:rPr>
                <w:sz w:val="20"/>
                <w:szCs w:val="20"/>
              </w:rPr>
              <w:t>152279,13</w:t>
            </w:r>
          </w:p>
        </w:tc>
      </w:tr>
      <w:tr w:rsidR="0007724A" w:rsidRPr="0007724A" w14:paraId="608075D5" w14:textId="77777777" w:rsidTr="00BB6B6C">
        <w:trPr>
          <w:jc w:val="center"/>
        </w:trPr>
        <w:tc>
          <w:tcPr>
            <w:tcW w:w="939" w:type="dxa"/>
            <w:shd w:val="clear" w:color="auto" w:fill="auto"/>
            <w:vAlign w:val="center"/>
          </w:tcPr>
          <w:p w14:paraId="30067641" w14:textId="572E3202" w:rsidR="00BB6B6C" w:rsidRPr="0007724A" w:rsidRDefault="00BB6B6C" w:rsidP="00BB6B6C">
            <w:pPr>
              <w:jc w:val="center"/>
              <w:rPr>
                <w:sz w:val="20"/>
                <w:szCs w:val="20"/>
              </w:rPr>
            </w:pPr>
            <w:r w:rsidRPr="0007724A">
              <w:rPr>
                <w:sz w:val="20"/>
                <w:szCs w:val="20"/>
              </w:rPr>
              <w:t>5</w:t>
            </w:r>
          </w:p>
        </w:tc>
        <w:tc>
          <w:tcPr>
            <w:tcW w:w="1775" w:type="dxa"/>
            <w:shd w:val="clear" w:color="auto" w:fill="auto"/>
            <w:vAlign w:val="center"/>
          </w:tcPr>
          <w:p w14:paraId="02F35D8E" w14:textId="419C7B3E" w:rsidR="00BB6B6C" w:rsidRPr="0007724A" w:rsidRDefault="00BB6B6C" w:rsidP="00BB6B6C">
            <w:pPr>
              <w:jc w:val="center"/>
              <w:rPr>
                <w:sz w:val="20"/>
                <w:szCs w:val="20"/>
              </w:rPr>
            </w:pPr>
            <w:r w:rsidRPr="0007724A">
              <w:rPr>
                <w:sz w:val="20"/>
                <w:szCs w:val="20"/>
              </w:rPr>
              <w:t>2045022,87</w:t>
            </w:r>
          </w:p>
        </w:tc>
        <w:tc>
          <w:tcPr>
            <w:tcW w:w="1873" w:type="dxa"/>
            <w:shd w:val="clear" w:color="auto" w:fill="auto"/>
            <w:vAlign w:val="center"/>
          </w:tcPr>
          <w:p w14:paraId="4D58BE11" w14:textId="08384A58" w:rsidR="00BB6B6C" w:rsidRPr="0007724A" w:rsidRDefault="00BB6B6C" w:rsidP="00BB6B6C">
            <w:pPr>
              <w:jc w:val="center"/>
              <w:rPr>
                <w:sz w:val="20"/>
                <w:szCs w:val="20"/>
              </w:rPr>
            </w:pPr>
            <w:r w:rsidRPr="0007724A">
              <w:rPr>
                <w:sz w:val="20"/>
                <w:szCs w:val="20"/>
              </w:rPr>
              <w:t>152277,51</w:t>
            </w:r>
          </w:p>
        </w:tc>
      </w:tr>
      <w:tr w:rsidR="0007724A" w:rsidRPr="0007724A" w14:paraId="4FF47D8D" w14:textId="77777777" w:rsidTr="00BB6B6C">
        <w:trPr>
          <w:jc w:val="center"/>
        </w:trPr>
        <w:tc>
          <w:tcPr>
            <w:tcW w:w="939" w:type="dxa"/>
            <w:shd w:val="clear" w:color="auto" w:fill="auto"/>
            <w:vAlign w:val="center"/>
          </w:tcPr>
          <w:p w14:paraId="3B354D30" w14:textId="04CEEF4C" w:rsidR="00BB6B6C" w:rsidRPr="0007724A" w:rsidRDefault="00BB6B6C" w:rsidP="00BB6B6C">
            <w:pPr>
              <w:jc w:val="center"/>
              <w:rPr>
                <w:sz w:val="20"/>
                <w:szCs w:val="20"/>
              </w:rPr>
            </w:pPr>
            <w:r w:rsidRPr="0007724A">
              <w:rPr>
                <w:sz w:val="20"/>
                <w:szCs w:val="20"/>
              </w:rPr>
              <w:t>6</w:t>
            </w:r>
          </w:p>
        </w:tc>
        <w:tc>
          <w:tcPr>
            <w:tcW w:w="1775" w:type="dxa"/>
            <w:shd w:val="clear" w:color="auto" w:fill="auto"/>
            <w:vAlign w:val="center"/>
          </w:tcPr>
          <w:p w14:paraId="06DEF7FE" w14:textId="625B345B" w:rsidR="00BB6B6C" w:rsidRPr="0007724A" w:rsidRDefault="00BB6B6C" w:rsidP="00BB6B6C">
            <w:pPr>
              <w:jc w:val="center"/>
              <w:rPr>
                <w:sz w:val="20"/>
                <w:szCs w:val="20"/>
              </w:rPr>
            </w:pPr>
            <w:r w:rsidRPr="0007724A">
              <w:rPr>
                <w:sz w:val="20"/>
                <w:szCs w:val="20"/>
              </w:rPr>
              <w:t>2045023,74</w:t>
            </w:r>
          </w:p>
        </w:tc>
        <w:tc>
          <w:tcPr>
            <w:tcW w:w="1873" w:type="dxa"/>
            <w:shd w:val="clear" w:color="auto" w:fill="auto"/>
            <w:vAlign w:val="center"/>
          </w:tcPr>
          <w:p w14:paraId="32DC7EAD" w14:textId="3E38DD96" w:rsidR="00BB6B6C" w:rsidRPr="0007724A" w:rsidRDefault="00BB6B6C" w:rsidP="00BB6B6C">
            <w:pPr>
              <w:jc w:val="center"/>
              <w:rPr>
                <w:sz w:val="20"/>
                <w:szCs w:val="20"/>
              </w:rPr>
            </w:pPr>
            <w:r w:rsidRPr="0007724A">
              <w:rPr>
                <w:sz w:val="20"/>
                <w:szCs w:val="20"/>
              </w:rPr>
              <w:t>152278,82</w:t>
            </w:r>
          </w:p>
        </w:tc>
      </w:tr>
      <w:tr w:rsidR="0007724A" w:rsidRPr="0007724A" w14:paraId="7EAEE9B7" w14:textId="77777777" w:rsidTr="00BB6B6C">
        <w:trPr>
          <w:jc w:val="center"/>
        </w:trPr>
        <w:tc>
          <w:tcPr>
            <w:tcW w:w="939" w:type="dxa"/>
            <w:shd w:val="clear" w:color="auto" w:fill="auto"/>
            <w:vAlign w:val="center"/>
          </w:tcPr>
          <w:p w14:paraId="718167BB" w14:textId="700D0257" w:rsidR="00BB6B6C" w:rsidRPr="0007724A" w:rsidRDefault="00BB6B6C" w:rsidP="00BB6B6C">
            <w:pPr>
              <w:jc w:val="center"/>
              <w:rPr>
                <w:sz w:val="20"/>
                <w:szCs w:val="20"/>
              </w:rPr>
            </w:pPr>
            <w:r w:rsidRPr="0007724A">
              <w:rPr>
                <w:sz w:val="20"/>
                <w:szCs w:val="20"/>
              </w:rPr>
              <w:t>7</w:t>
            </w:r>
          </w:p>
        </w:tc>
        <w:tc>
          <w:tcPr>
            <w:tcW w:w="1775" w:type="dxa"/>
            <w:shd w:val="clear" w:color="auto" w:fill="auto"/>
            <w:vAlign w:val="center"/>
          </w:tcPr>
          <w:p w14:paraId="0C756527" w14:textId="600A1796" w:rsidR="00BB6B6C" w:rsidRPr="0007724A" w:rsidRDefault="00BB6B6C" w:rsidP="00BB6B6C">
            <w:pPr>
              <w:jc w:val="center"/>
              <w:rPr>
                <w:sz w:val="20"/>
                <w:szCs w:val="20"/>
              </w:rPr>
            </w:pPr>
            <w:r w:rsidRPr="0007724A">
              <w:rPr>
                <w:sz w:val="20"/>
                <w:szCs w:val="20"/>
              </w:rPr>
              <w:t>2045054,68</w:t>
            </w:r>
          </w:p>
        </w:tc>
        <w:tc>
          <w:tcPr>
            <w:tcW w:w="1873" w:type="dxa"/>
            <w:shd w:val="clear" w:color="auto" w:fill="auto"/>
            <w:vAlign w:val="center"/>
          </w:tcPr>
          <w:p w14:paraId="0EB63228" w14:textId="3DAC4F3E" w:rsidR="00BB6B6C" w:rsidRPr="0007724A" w:rsidRDefault="00BB6B6C" w:rsidP="00BB6B6C">
            <w:pPr>
              <w:jc w:val="center"/>
              <w:rPr>
                <w:sz w:val="20"/>
                <w:szCs w:val="20"/>
              </w:rPr>
            </w:pPr>
            <w:r w:rsidRPr="0007724A">
              <w:rPr>
                <w:sz w:val="20"/>
                <w:szCs w:val="20"/>
              </w:rPr>
              <w:t>152324,65</w:t>
            </w:r>
          </w:p>
        </w:tc>
      </w:tr>
      <w:tr w:rsidR="0007724A" w:rsidRPr="0007724A" w14:paraId="441B18BF" w14:textId="77777777" w:rsidTr="00BB6B6C">
        <w:trPr>
          <w:jc w:val="center"/>
        </w:trPr>
        <w:tc>
          <w:tcPr>
            <w:tcW w:w="939" w:type="dxa"/>
            <w:shd w:val="clear" w:color="auto" w:fill="auto"/>
            <w:vAlign w:val="center"/>
          </w:tcPr>
          <w:p w14:paraId="174912BC" w14:textId="5045CF02" w:rsidR="00BB6B6C" w:rsidRPr="0007724A" w:rsidRDefault="00BB6B6C" w:rsidP="00BB6B6C">
            <w:pPr>
              <w:jc w:val="center"/>
              <w:rPr>
                <w:sz w:val="20"/>
                <w:szCs w:val="20"/>
              </w:rPr>
            </w:pPr>
            <w:r w:rsidRPr="0007724A">
              <w:rPr>
                <w:sz w:val="20"/>
                <w:szCs w:val="20"/>
              </w:rPr>
              <w:t>8</w:t>
            </w:r>
          </w:p>
        </w:tc>
        <w:tc>
          <w:tcPr>
            <w:tcW w:w="1775" w:type="dxa"/>
            <w:shd w:val="clear" w:color="auto" w:fill="auto"/>
            <w:vAlign w:val="center"/>
          </w:tcPr>
          <w:p w14:paraId="69607682" w14:textId="6321AD81" w:rsidR="00BB6B6C" w:rsidRPr="0007724A" w:rsidRDefault="00BB6B6C" w:rsidP="00BB6B6C">
            <w:pPr>
              <w:jc w:val="center"/>
              <w:rPr>
                <w:sz w:val="20"/>
                <w:szCs w:val="20"/>
              </w:rPr>
            </w:pPr>
            <w:r w:rsidRPr="0007724A">
              <w:rPr>
                <w:sz w:val="20"/>
                <w:szCs w:val="20"/>
              </w:rPr>
              <w:t>2045055,88</w:t>
            </w:r>
          </w:p>
        </w:tc>
        <w:tc>
          <w:tcPr>
            <w:tcW w:w="1873" w:type="dxa"/>
            <w:shd w:val="clear" w:color="auto" w:fill="auto"/>
            <w:vAlign w:val="center"/>
          </w:tcPr>
          <w:p w14:paraId="34AF4C9E" w14:textId="0254D060" w:rsidR="00BB6B6C" w:rsidRPr="0007724A" w:rsidRDefault="00BB6B6C" w:rsidP="00BB6B6C">
            <w:pPr>
              <w:jc w:val="center"/>
              <w:rPr>
                <w:sz w:val="20"/>
                <w:szCs w:val="20"/>
              </w:rPr>
            </w:pPr>
            <w:r w:rsidRPr="0007724A">
              <w:rPr>
                <w:sz w:val="20"/>
                <w:szCs w:val="20"/>
              </w:rPr>
              <w:t>152323,81</w:t>
            </w:r>
          </w:p>
        </w:tc>
      </w:tr>
      <w:tr w:rsidR="0007724A" w:rsidRPr="0007724A" w14:paraId="52AACF25" w14:textId="77777777" w:rsidTr="00BB6B6C">
        <w:trPr>
          <w:jc w:val="center"/>
        </w:trPr>
        <w:tc>
          <w:tcPr>
            <w:tcW w:w="939" w:type="dxa"/>
            <w:shd w:val="clear" w:color="auto" w:fill="auto"/>
            <w:vAlign w:val="center"/>
          </w:tcPr>
          <w:p w14:paraId="172CDE70" w14:textId="1CDDCB0B" w:rsidR="00BB6B6C" w:rsidRPr="0007724A" w:rsidRDefault="00BB6B6C" w:rsidP="00BB6B6C">
            <w:pPr>
              <w:jc w:val="center"/>
              <w:rPr>
                <w:sz w:val="20"/>
                <w:szCs w:val="20"/>
              </w:rPr>
            </w:pPr>
            <w:r w:rsidRPr="0007724A">
              <w:rPr>
                <w:sz w:val="20"/>
                <w:szCs w:val="20"/>
              </w:rPr>
              <w:t>9</w:t>
            </w:r>
          </w:p>
        </w:tc>
        <w:tc>
          <w:tcPr>
            <w:tcW w:w="1775" w:type="dxa"/>
            <w:shd w:val="clear" w:color="auto" w:fill="auto"/>
            <w:vAlign w:val="center"/>
          </w:tcPr>
          <w:p w14:paraId="2F5E3CB0" w14:textId="6FAAE2D9" w:rsidR="00BB6B6C" w:rsidRPr="0007724A" w:rsidRDefault="00BB6B6C" w:rsidP="00BB6B6C">
            <w:pPr>
              <w:jc w:val="center"/>
              <w:rPr>
                <w:sz w:val="20"/>
                <w:szCs w:val="20"/>
              </w:rPr>
            </w:pPr>
            <w:r w:rsidRPr="0007724A">
              <w:rPr>
                <w:sz w:val="20"/>
                <w:szCs w:val="20"/>
              </w:rPr>
              <w:t>2045060,35</w:t>
            </w:r>
          </w:p>
        </w:tc>
        <w:tc>
          <w:tcPr>
            <w:tcW w:w="1873" w:type="dxa"/>
            <w:shd w:val="clear" w:color="auto" w:fill="auto"/>
            <w:vAlign w:val="center"/>
          </w:tcPr>
          <w:p w14:paraId="4D4B0926" w14:textId="2FB8855D" w:rsidR="00BB6B6C" w:rsidRPr="0007724A" w:rsidRDefault="00BB6B6C" w:rsidP="00BB6B6C">
            <w:pPr>
              <w:jc w:val="center"/>
              <w:rPr>
                <w:sz w:val="20"/>
                <w:szCs w:val="20"/>
              </w:rPr>
            </w:pPr>
            <w:r w:rsidRPr="0007724A">
              <w:rPr>
                <w:sz w:val="20"/>
                <w:szCs w:val="20"/>
              </w:rPr>
              <w:t>152330,08</w:t>
            </w:r>
          </w:p>
        </w:tc>
      </w:tr>
      <w:tr w:rsidR="0007724A" w:rsidRPr="0007724A" w14:paraId="324D14E6" w14:textId="77777777" w:rsidTr="00BB6B6C">
        <w:trPr>
          <w:jc w:val="center"/>
        </w:trPr>
        <w:tc>
          <w:tcPr>
            <w:tcW w:w="939" w:type="dxa"/>
            <w:shd w:val="clear" w:color="auto" w:fill="auto"/>
            <w:vAlign w:val="center"/>
          </w:tcPr>
          <w:p w14:paraId="7DD99E32" w14:textId="56ED4A28" w:rsidR="00BB6B6C" w:rsidRPr="0007724A" w:rsidRDefault="00BB6B6C" w:rsidP="00BB6B6C">
            <w:pPr>
              <w:jc w:val="center"/>
              <w:rPr>
                <w:sz w:val="20"/>
                <w:szCs w:val="20"/>
              </w:rPr>
            </w:pPr>
            <w:r w:rsidRPr="0007724A">
              <w:rPr>
                <w:sz w:val="20"/>
                <w:szCs w:val="20"/>
              </w:rPr>
              <w:t>10</w:t>
            </w:r>
          </w:p>
        </w:tc>
        <w:tc>
          <w:tcPr>
            <w:tcW w:w="1775" w:type="dxa"/>
            <w:shd w:val="clear" w:color="auto" w:fill="auto"/>
            <w:vAlign w:val="center"/>
          </w:tcPr>
          <w:p w14:paraId="2096E99D" w14:textId="62004B2D" w:rsidR="00BB6B6C" w:rsidRPr="0007724A" w:rsidRDefault="00BB6B6C" w:rsidP="00BB6B6C">
            <w:pPr>
              <w:jc w:val="center"/>
              <w:rPr>
                <w:sz w:val="20"/>
                <w:szCs w:val="20"/>
              </w:rPr>
            </w:pPr>
            <w:r w:rsidRPr="0007724A">
              <w:rPr>
                <w:sz w:val="20"/>
                <w:szCs w:val="20"/>
              </w:rPr>
              <w:t>2045062,60</w:t>
            </w:r>
          </w:p>
        </w:tc>
        <w:tc>
          <w:tcPr>
            <w:tcW w:w="1873" w:type="dxa"/>
            <w:shd w:val="clear" w:color="auto" w:fill="auto"/>
            <w:vAlign w:val="center"/>
          </w:tcPr>
          <w:p w14:paraId="588CF2D7" w14:textId="790B7638" w:rsidR="00BB6B6C" w:rsidRPr="0007724A" w:rsidRDefault="00BB6B6C" w:rsidP="00BB6B6C">
            <w:pPr>
              <w:jc w:val="center"/>
              <w:rPr>
                <w:sz w:val="20"/>
                <w:szCs w:val="20"/>
              </w:rPr>
            </w:pPr>
            <w:r w:rsidRPr="0007724A">
              <w:rPr>
                <w:sz w:val="20"/>
                <w:szCs w:val="20"/>
              </w:rPr>
              <w:t>152328,49</w:t>
            </w:r>
          </w:p>
        </w:tc>
      </w:tr>
      <w:tr w:rsidR="0007724A" w:rsidRPr="0007724A" w14:paraId="71048324" w14:textId="77777777" w:rsidTr="00BB6B6C">
        <w:trPr>
          <w:jc w:val="center"/>
        </w:trPr>
        <w:tc>
          <w:tcPr>
            <w:tcW w:w="939" w:type="dxa"/>
            <w:shd w:val="clear" w:color="auto" w:fill="auto"/>
            <w:vAlign w:val="center"/>
          </w:tcPr>
          <w:p w14:paraId="52277985" w14:textId="259E0C0F" w:rsidR="00BB6B6C" w:rsidRPr="0007724A" w:rsidRDefault="00BB6B6C" w:rsidP="00BB6B6C">
            <w:pPr>
              <w:jc w:val="center"/>
              <w:rPr>
                <w:sz w:val="20"/>
                <w:szCs w:val="20"/>
              </w:rPr>
            </w:pPr>
            <w:r w:rsidRPr="0007724A">
              <w:rPr>
                <w:sz w:val="20"/>
                <w:szCs w:val="20"/>
              </w:rPr>
              <w:t>11</w:t>
            </w:r>
          </w:p>
        </w:tc>
        <w:tc>
          <w:tcPr>
            <w:tcW w:w="1775" w:type="dxa"/>
            <w:shd w:val="clear" w:color="auto" w:fill="auto"/>
            <w:vAlign w:val="center"/>
          </w:tcPr>
          <w:p w14:paraId="4F6DC579" w14:textId="55C53184" w:rsidR="00BB6B6C" w:rsidRPr="0007724A" w:rsidRDefault="00BB6B6C" w:rsidP="00BB6B6C">
            <w:pPr>
              <w:jc w:val="center"/>
              <w:rPr>
                <w:sz w:val="20"/>
                <w:szCs w:val="20"/>
              </w:rPr>
            </w:pPr>
            <w:r w:rsidRPr="0007724A">
              <w:rPr>
                <w:sz w:val="20"/>
                <w:szCs w:val="20"/>
              </w:rPr>
              <w:t>2045066,27</w:t>
            </w:r>
          </w:p>
        </w:tc>
        <w:tc>
          <w:tcPr>
            <w:tcW w:w="1873" w:type="dxa"/>
            <w:shd w:val="clear" w:color="auto" w:fill="auto"/>
            <w:vAlign w:val="center"/>
          </w:tcPr>
          <w:p w14:paraId="413D8AD9" w14:textId="4AF78764" w:rsidR="00BB6B6C" w:rsidRPr="0007724A" w:rsidRDefault="00BB6B6C" w:rsidP="00BB6B6C">
            <w:pPr>
              <w:jc w:val="center"/>
              <w:rPr>
                <w:sz w:val="20"/>
                <w:szCs w:val="20"/>
              </w:rPr>
            </w:pPr>
            <w:r w:rsidRPr="0007724A">
              <w:rPr>
                <w:sz w:val="20"/>
                <w:szCs w:val="20"/>
              </w:rPr>
              <w:t>152333,89</w:t>
            </w:r>
          </w:p>
        </w:tc>
      </w:tr>
      <w:tr w:rsidR="0007724A" w:rsidRPr="0007724A" w14:paraId="0948BC57" w14:textId="77777777" w:rsidTr="00BB6B6C">
        <w:trPr>
          <w:jc w:val="center"/>
        </w:trPr>
        <w:tc>
          <w:tcPr>
            <w:tcW w:w="939" w:type="dxa"/>
            <w:shd w:val="clear" w:color="auto" w:fill="auto"/>
            <w:vAlign w:val="center"/>
          </w:tcPr>
          <w:p w14:paraId="5527F3E3" w14:textId="69F5206C" w:rsidR="00BB6B6C" w:rsidRPr="0007724A" w:rsidRDefault="00BB6B6C" w:rsidP="00BB6B6C">
            <w:pPr>
              <w:jc w:val="center"/>
              <w:rPr>
                <w:sz w:val="20"/>
                <w:szCs w:val="20"/>
              </w:rPr>
            </w:pPr>
            <w:r w:rsidRPr="0007724A">
              <w:rPr>
                <w:sz w:val="20"/>
                <w:szCs w:val="20"/>
              </w:rPr>
              <w:t>12</w:t>
            </w:r>
          </w:p>
        </w:tc>
        <w:tc>
          <w:tcPr>
            <w:tcW w:w="1775" w:type="dxa"/>
            <w:shd w:val="clear" w:color="auto" w:fill="auto"/>
            <w:vAlign w:val="center"/>
          </w:tcPr>
          <w:p w14:paraId="78C43662" w14:textId="4E94E93D" w:rsidR="00BB6B6C" w:rsidRPr="0007724A" w:rsidRDefault="00BB6B6C" w:rsidP="00BB6B6C">
            <w:pPr>
              <w:jc w:val="center"/>
              <w:rPr>
                <w:sz w:val="20"/>
                <w:szCs w:val="20"/>
              </w:rPr>
            </w:pPr>
            <w:r w:rsidRPr="0007724A">
              <w:rPr>
                <w:sz w:val="20"/>
                <w:szCs w:val="20"/>
              </w:rPr>
              <w:t>2045091,87</w:t>
            </w:r>
          </w:p>
        </w:tc>
        <w:tc>
          <w:tcPr>
            <w:tcW w:w="1873" w:type="dxa"/>
            <w:shd w:val="clear" w:color="auto" w:fill="auto"/>
            <w:vAlign w:val="center"/>
          </w:tcPr>
          <w:p w14:paraId="1A675586" w14:textId="2E1B9AC7" w:rsidR="00BB6B6C" w:rsidRPr="0007724A" w:rsidRDefault="00BB6B6C" w:rsidP="00BB6B6C">
            <w:pPr>
              <w:jc w:val="center"/>
              <w:rPr>
                <w:sz w:val="20"/>
                <w:szCs w:val="20"/>
              </w:rPr>
            </w:pPr>
            <w:r w:rsidRPr="0007724A">
              <w:rPr>
                <w:sz w:val="20"/>
                <w:szCs w:val="20"/>
              </w:rPr>
              <w:t>152316,40</w:t>
            </w:r>
          </w:p>
        </w:tc>
      </w:tr>
      <w:tr w:rsidR="0007724A" w:rsidRPr="0007724A" w14:paraId="0A8CDED2" w14:textId="77777777" w:rsidTr="00BB6B6C">
        <w:trPr>
          <w:jc w:val="center"/>
        </w:trPr>
        <w:tc>
          <w:tcPr>
            <w:tcW w:w="939" w:type="dxa"/>
            <w:shd w:val="clear" w:color="auto" w:fill="auto"/>
            <w:vAlign w:val="center"/>
          </w:tcPr>
          <w:p w14:paraId="466E1418" w14:textId="49A08E36" w:rsidR="00BB6B6C" w:rsidRPr="0007724A" w:rsidRDefault="00BB6B6C" w:rsidP="00BB6B6C">
            <w:pPr>
              <w:jc w:val="center"/>
              <w:rPr>
                <w:sz w:val="20"/>
                <w:szCs w:val="20"/>
              </w:rPr>
            </w:pPr>
            <w:r w:rsidRPr="0007724A">
              <w:rPr>
                <w:sz w:val="20"/>
                <w:szCs w:val="20"/>
              </w:rPr>
              <w:t>13</w:t>
            </w:r>
          </w:p>
        </w:tc>
        <w:tc>
          <w:tcPr>
            <w:tcW w:w="1775" w:type="dxa"/>
            <w:shd w:val="clear" w:color="auto" w:fill="auto"/>
            <w:vAlign w:val="center"/>
          </w:tcPr>
          <w:p w14:paraId="0805C94B" w14:textId="5A2E451A" w:rsidR="00BB6B6C" w:rsidRPr="0007724A" w:rsidRDefault="00BB6B6C" w:rsidP="00BB6B6C">
            <w:pPr>
              <w:jc w:val="center"/>
              <w:rPr>
                <w:sz w:val="20"/>
                <w:szCs w:val="20"/>
              </w:rPr>
            </w:pPr>
            <w:r w:rsidRPr="0007724A">
              <w:rPr>
                <w:sz w:val="20"/>
                <w:szCs w:val="20"/>
              </w:rPr>
              <w:t>2045094,54</w:t>
            </w:r>
          </w:p>
        </w:tc>
        <w:tc>
          <w:tcPr>
            <w:tcW w:w="1873" w:type="dxa"/>
            <w:shd w:val="clear" w:color="auto" w:fill="auto"/>
            <w:vAlign w:val="center"/>
          </w:tcPr>
          <w:p w14:paraId="6107FD4A" w14:textId="60CBFB2B" w:rsidR="00BB6B6C" w:rsidRPr="0007724A" w:rsidRDefault="00BB6B6C" w:rsidP="00BB6B6C">
            <w:pPr>
              <w:jc w:val="center"/>
              <w:rPr>
                <w:sz w:val="20"/>
                <w:szCs w:val="20"/>
              </w:rPr>
            </w:pPr>
            <w:r w:rsidRPr="0007724A">
              <w:rPr>
                <w:sz w:val="20"/>
                <w:szCs w:val="20"/>
              </w:rPr>
              <w:t>152314,60</w:t>
            </w:r>
          </w:p>
        </w:tc>
      </w:tr>
      <w:tr w:rsidR="0007724A" w:rsidRPr="0007724A" w14:paraId="1744B2D4" w14:textId="77777777" w:rsidTr="00BB6B6C">
        <w:trPr>
          <w:jc w:val="center"/>
        </w:trPr>
        <w:tc>
          <w:tcPr>
            <w:tcW w:w="939" w:type="dxa"/>
            <w:shd w:val="clear" w:color="auto" w:fill="auto"/>
            <w:vAlign w:val="center"/>
          </w:tcPr>
          <w:p w14:paraId="594CD715" w14:textId="30B6191F" w:rsidR="00BB6B6C" w:rsidRPr="0007724A" w:rsidRDefault="00BB6B6C" w:rsidP="00BB6B6C">
            <w:pPr>
              <w:jc w:val="center"/>
              <w:rPr>
                <w:sz w:val="20"/>
                <w:szCs w:val="20"/>
              </w:rPr>
            </w:pPr>
            <w:r w:rsidRPr="0007724A">
              <w:rPr>
                <w:sz w:val="20"/>
                <w:szCs w:val="20"/>
              </w:rPr>
              <w:t>14</w:t>
            </w:r>
          </w:p>
        </w:tc>
        <w:tc>
          <w:tcPr>
            <w:tcW w:w="1775" w:type="dxa"/>
            <w:shd w:val="clear" w:color="auto" w:fill="auto"/>
            <w:vAlign w:val="center"/>
          </w:tcPr>
          <w:p w14:paraId="73E434B1" w14:textId="5BA3E9EF" w:rsidR="00BB6B6C" w:rsidRPr="0007724A" w:rsidRDefault="00BB6B6C" w:rsidP="00BB6B6C">
            <w:pPr>
              <w:jc w:val="center"/>
              <w:rPr>
                <w:sz w:val="20"/>
                <w:szCs w:val="20"/>
              </w:rPr>
            </w:pPr>
            <w:r w:rsidRPr="0007724A">
              <w:rPr>
                <w:sz w:val="20"/>
                <w:szCs w:val="20"/>
              </w:rPr>
              <w:t>2045103,67</w:t>
            </w:r>
          </w:p>
        </w:tc>
        <w:tc>
          <w:tcPr>
            <w:tcW w:w="1873" w:type="dxa"/>
            <w:shd w:val="clear" w:color="auto" w:fill="auto"/>
            <w:vAlign w:val="center"/>
          </w:tcPr>
          <w:p w14:paraId="14C65201" w14:textId="020F06B6" w:rsidR="00BB6B6C" w:rsidRPr="0007724A" w:rsidRDefault="00BB6B6C" w:rsidP="00BB6B6C">
            <w:pPr>
              <w:jc w:val="center"/>
              <w:rPr>
                <w:sz w:val="20"/>
                <w:szCs w:val="20"/>
              </w:rPr>
            </w:pPr>
            <w:r w:rsidRPr="0007724A">
              <w:rPr>
                <w:sz w:val="20"/>
                <w:szCs w:val="20"/>
              </w:rPr>
              <w:t>152308,39</w:t>
            </w:r>
          </w:p>
        </w:tc>
      </w:tr>
      <w:tr w:rsidR="0007724A" w:rsidRPr="0007724A" w14:paraId="7951D405" w14:textId="77777777" w:rsidTr="00BB6B6C">
        <w:trPr>
          <w:jc w:val="center"/>
        </w:trPr>
        <w:tc>
          <w:tcPr>
            <w:tcW w:w="939" w:type="dxa"/>
            <w:shd w:val="clear" w:color="auto" w:fill="auto"/>
            <w:vAlign w:val="center"/>
          </w:tcPr>
          <w:p w14:paraId="418D26EA" w14:textId="160F8CF3" w:rsidR="00BB6B6C" w:rsidRPr="0007724A" w:rsidRDefault="00BB6B6C" w:rsidP="00BB6B6C">
            <w:pPr>
              <w:jc w:val="center"/>
              <w:rPr>
                <w:sz w:val="20"/>
                <w:szCs w:val="20"/>
              </w:rPr>
            </w:pPr>
            <w:r w:rsidRPr="0007724A">
              <w:rPr>
                <w:sz w:val="20"/>
                <w:szCs w:val="20"/>
              </w:rPr>
              <w:t>15</w:t>
            </w:r>
          </w:p>
        </w:tc>
        <w:tc>
          <w:tcPr>
            <w:tcW w:w="1775" w:type="dxa"/>
            <w:shd w:val="clear" w:color="auto" w:fill="auto"/>
            <w:vAlign w:val="center"/>
          </w:tcPr>
          <w:p w14:paraId="5F1AA5D0" w14:textId="077E4BAD" w:rsidR="00BB6B6C" w:rsidRPr="0007724A" w:rsidRDefault="00BB6B6C" w:rsidP="00BB6B6C">
            <w:pPr>
              <w:jc w:val="center"/>
              <w:rPr>
                <w:sz w:val="20"/>
                <w:szCs w:val="20"/>
              </w:rPr>
            </w:pPr>
            <w:r w:rsidRPr="0007724A">
              <w:rPr>
                <w:sz w:val="20"/>
                <w:szCs w:val="20"/>
              </w:rPr>
              <w:t>2045106,38</w:t>
            </w:r>
          </w:p>
        </w:tc>
        <w:tc>
          <w:tcPr>
            <w:tcW w:w="1873" w:type="dxa"/>
            <w:shd w:val="clear" w:color="auto" w:fill="auto"/>
            <w:vAlign w:val="center"/>
          </w:tcPr>
          <w:p w14:paraId="1C580F5B" w14:textId="48E1FF64" w:rsidR="00BB6B6C" w:rsidRPr="0007724A" w:rsidRDefault="00BB6B6C" w:rsidP="00BB6B6C">
            <w:pPr>
              <w:jc w:val="center"/>
              <w:rPr>
                <w:sz w:val="20"/>
                <w:szCs w:val="20"/>
              </w:rPr>
            </w:pPr>
            <w:r w:rsidRPr="0007724A">
              <w:rPr>
                <w:sz w:val="20"/>
                <w:szCs w:val="20"/>
              </w:rPr>
              <w:t>152306,59</w:t>
            </w:r>
          </w:p>
        </w:tc>
      </w:tr>
      <w:tr w:rsidR="0007724A" w:rsidRPr="0007724A" w14:paraId="5E5291FC" w14:textId="77777777" w:rsidTr="00BB6B6C">
        <w:trPr>
          <w:jc w:val="center"/>
        </w:trPr>
        <w:tc>
          <w:tcPr>
            <w:tcW w:w="939" w:type="dxa"/>
            <w:shd w:val="clear" w:color="auto" w:fill="auto"/>
            <w:vAlign w:val="center"/>
          </w:tcPr>
          <w:p w14:paraId="533FCC56" w14:textId="6C6598BC" w:rsidR="00BB6B6C" w:rsidRPr="0007724A" w:rsidRDefault="00BB6B6C" w:rsidP="00BB6B6C">
            <w:pPr>
              <w:jc w:val="center"/>
              <w:rPr>
                <w:sz w:val="20"/>
                <w:szCs w:val="20"/>
              </w:rPr>
            </w:pPr>
            <w:r w:rsidRPr="0007724A">
              <w:rPr>
                <w:sz w:val="20"/>
                <w:szCs w:val="20"/>
              </w:rPr>
              <w:t>16</w:t>
            </w:r>
          </w:p>
        </w:tc>
        <w:tc>
          <w:tcPr>
            <w:tcW w:w="1775" w:type="dxa"/>
            <w:shd w:val="clear" w:color="auto" w:fill="auto"/>
            <w:vAlign w:val="center"/>
          </w:tcPr>
          <w:p w14:paraId="518ED748" w14:textId="1951A2FE" w:rsidR="00BB6B6C" w:rsidRPr="0007724A" w:rsidRDefault="00BB6B6C" w:rsidP="00BB6B6C">
            <w:pPr>
              <w:jc w:val="center"/>
              <w:rPr>
                <w:sz w:val="20"/>
                <w:szCs w:val="20"/>
              </w:rPr>
            </w:pPr>
            <w:r w:rsidRPr="0007724A">
              <w:rPr>
                <w:sz w:val="20"/>
                <w:szCs w:val="20"/>
              </w:rPr>
              <w:t>2045127,51</w:t>
            </w:r>
          </w:p>
        </w:tc>
        <w:tc>
          <w:tcPr>
            <w:tcW w:w="1873" w:type="dxa"/>
            <w:shd w:val="clear" w:color="auto" w:fill="auto"/>
            <w:vAlign w:val="center"/>
          </w:tcPr>
          <w:p w14:paraId="6FE5CF67" w14:textId="0BA2E4E1" w:rsidR="00BB6B6C" w:rsidRPr="0007724A" w:rsidRDefault="00BB6B6C" w:rsidP="00BB6B6C">
            <w:pPr>
              <w:jc w:val="center"/>
              <w:rPr>
                <w:sz w:val="20"/>
                <w:szCs w:val="20"/>
              </w:rPr>
            </w:pPr>
            <w:r w:rsidRPr="0007724A">
              <w:rPr>
                <w:sz w:val="20"/>
                <w:szCs w:val="20"/>
              </w:rPr>
              <w:t>152292,30</w:t>
            </w:r>
          </w:p>
        </w:tc>
      </w:tr>
      <w:tr w:rsidR="0007724A" w:rsidRPr="0007724A" w14:paraId="40E360AD" w14:textId="77777777" w:rsidTr="00BB6B6C">
        <w:trPr>
          <w:jc w:val="center"/>
        </w:trPr>
        <w:tc>
          <w:tcPr>
            <w:tcW w:w="939" w:type="dxa"/>
            <w:shd w:val="clear" w:color="auto" w:fill="auto"/>
            <w:vAlign w:val="center"/>
          </w:tcPr>
          <w:p w14:paraId="306A97CB" w14:textId="60ADEB69" w:rsidR="00BB6B6C" w:rsidRPr="0007724A" w:rsidRDefault="00BB6B6C" w:rsidP="00BB6B6C">
            <w:pPr>
              <w:jc w:val="center"/>
              <w:rPr>
                <w:sz w:val="20"/>
                <w:szCs w:val="20"/>
              </w:rPr>
            </w:pPr>
            <w:r w:rsidRPr="0007724A">
              <w:rPr>
                <w:sz w:val="20"/>
                <w:szCs w:val="20"/>
              </w:rPr>
              <w:t>17</w:t>
            </w:r>
          </w:p>
        </w:tc>
        <w:tc>
          <w:tcPr>
            <w:tcW w:w="1775" w:type="dxa"/>
            <w:shd w:val="clear" w:color="auto" w:fill="auto"/>
            <w:vAlign w:val="center"/>
          </w:tcPr>
          <w:p w14:paraId="044E1859" w14:textId="56971208" w:rsidR="00BB6B6C" w:rsidRPr="0007724A" w:rsidRDefault="00BB6B6C" w:rsidP="00BB6B6C">
            <w:pPr>
              <w:jc w:val="center"/>
              <w:rPr>
                <w:sz w:val="20"/>
                <w:szCs w:val="20"/>
              </w:rPr>
            </w:pPr>
            <w:r w:rsidRPr="0007724A">
              <w:rPr>
                <w:sz w:val="20"/>
                <w:szCs w:val="20"/>
              </w:rPr>
              <w:t>2045129,69</w:t>
            </w:r>
          </w:p>
        </w:tc>
        <w:tc>
          <w:tcPr>
            <w:tcW w:w="1873" w:type="dxa"/>
            <w:shd w:val="clear" w:color="auto" w:fill="auto"/>
            <w:vAlign w:val="center"/>
          </w:tcPr>
          <w:p w14:paraId="4308BA64" w14:textId="796B7E1D" w:rsidR="00BB6B6C" w:rsidRPr="0007724A" w:rsidRDefault="00BB6B6C" w:rsidP="00BB6B6C">
            <w:pPr>
              <w:jc w:val="center"/>
              <w:rPr>
                <w:sz w:val="20"/>
                <w:szCs w:val="20"/>
              </w:rPr>
            </w:pPr>
            <w:r w:rsidRPr="0007724A">
              <w:rPr>
                <w:sz w:val="20"/>
                <w:szCs w:val="20"/>
              </w:rPr>
              <w:t>152290,83</w:t>
            </w:r>
          </w:p>
        </w:tc>
      </w:tr>
      <w:tr w:rsidR="0007724A" w:rsidRPr="0007724A" w14:paraId="24F465C7" w14:textId="77777777" w:rsidTr="00BB6B6C">
        <w:trPr>
          <w:jc w:val="center"/>
        </w:trPr>
        <w:tc>
          <w:tcPr>
            <w:tcW w:w="939" w:type="dxa"/>
            <w:shd w:val="clear" w:color="auto" w:fill="auto"/>
            <w:vAlign w:val="center"/>
          </w:tcPr>
          <w:p w14:paraId="6E009839" w14:textId="36794FD7" w:rsidR="00BB6B6C" w:rsidRPr="0007724A" w:rsidRDefault="00BB6B6C" w:rsidP="00BB6B6C">
            <w:pPr>
              <w:jc w:val="center"/>
              <w:rPr>
                <w:sz w:val="20"/>
                <w:szCs w:val="20"/>
              </w:rPr>
            </w:pPr>
            <w:r w:rsidRPr="0007724A">
              <w:rPr>
                <w:sz w:val="20"/>
                <w:szCs w:val="20"/>
              </w:rPr>
              <w:t>18</w:t>
            </w:r>
          </w:p>
        </w:tc>
        <w:tc>
          <w:tcPr>
            <w:tcW w:w="1775" w:type="dxa"/>
            <w:shd w:val="clear" w:color="auto" w:fill="auto"/>
            <w:vAlign w:val="center"/>
          </w:tcPr>
          <w:p w14:paraId="27DCB892" w14:textId="6ED3BEAA" w:rsidR="00BB6B6C" w:rsidRPr="0007724A" w:rsidRDefault="00BB6B6C" w:rsidP="00BB6B6C">
            <w:pPr>
              <w:jc w:val="center"/>
              <w:rPr>
                <w:sz w:val="20"/>
                <w:szCs w:val="20"/>
              </w:rPr>
            </w:pPr>
            <w:r w:rsidRPr="0007724A">
              <w:rPr>
                <w:sz w:val="20"/>
                <w:szCs w:val="20"/>
              </w:rPr>
              <w:t>2045131,68</w:t>
            </w:r>
          </w:p>
        </w:tc>
        <w:tc>
          <w:tcPr>
            <w:tcW w:w="1873" w:type="dxa"/>
            <w:shd w:val="clear" w:color="auto" w:fill="auto"/>
            <w:vAlign w:val="center"/>
          </w:tcPr>
          <w:p w14:paraId="59A1883D" w14:textId="44C5136D" w:rsidR="00BB6B6C" w:rsidRPr="0007724A" w:rsidRDefault="00BB6B6C" w:rsidP="00BB6B6C">
            <w:pPr>
              <w:jc w:val="center"/>
              <w:rPr>
                <w:sz w:val="20"/>
                <w:szCs w:val="20"/>
              </w:rPr>
            </w:pPr>
            <w:r w:rsidRPr="0007724A">
              <w:rPr>
                <w:sz w:val="20"/>
                <w:szCs w:val="20"/>
              </w:rPr>
              <w:t>152289,50</w:t>
            </w:r>
          </w:p>
        </w:tc>
      </w:tr>
      <w:tr w:rsidR="0007724A" w:rsidRPr="0007724A" w14:paraId="4D030E97" w14:textId="77777777" w:rsidTr="00BB6B6C">
        <w:trPr>
          <w:jc w:val="center"/>
        </w:trPr>
        <w:tc>
          <w:tcPr>
            <w:tcW w:w="939" w:type="dxa"/>
            <w:shd w:val="clear" w:color="auto" w:fill="auto"/>
            <w:vAlign w:val="center"/>
          </w:tcPr>
          <w:p w14:paraId="4EF1400F" w14:textId="74383B13" w:rsidR="00BB6B6C" w:rsidRPr="0007724A" w:rsidRDefault="00BB6B6C" w:rsidP="00BB6B6C">
            <w:pPr>
              <w:jc w:val="center"/>
              <w:rPr>
                <w:sz w:val="20"/>
                <w:szCs w:val="20"/>
              </w:rPr>
            </w:pPr>
            <w:r w:rsidRPr="0007724A">
              <w:rPr>
                <w:sz w:val="20"/>
                <w:szCs w:val="20"/>
              </w:rPr>
              <w:t>19</w:t>
            </w:r>
          </w:p>
        </w:tc>
        <w:tc>
          <w:tcPr>
            <w:tcW w:w="1775" w:type="dxa"/>
            <w:shd w:val="clear" w:color="auto" w:fill="auto"/>
            <w:vAlign w:val="center"/>
          </w:tcPr>
          <w:p w14:paraId="18336534" w14:textId="0E659788" w:rsidR="00BB6B6C" w:rsidRPr="0007724A" w:rsidRDefault="00BB6B6C" w:rsidP="00BB6B6C">
            <w:pPr>
              <w:jc w:val="center"/>
              <w:rPr>
                <w:sz w:val="20"/>
                <w:szCs w:val="20"/>
              </w:rPr>
            </w:pPr>
            <w:r w:rsidRPr="0007724A">
              <w:rPr>
                <w:sz w:val="20"/>
                <w:szCs w:val="20"/>
              </w:rPr>
              <w:t>2045141,01</w:t>
            </w:r>
          </w:p>
        </w:tc>
        <w:tc>
          <w:tcPr>
            <w:tcW w:w="1873" w:type="dxa"/>
            <w:shd w:val="clear" w:color="auto" w:fill="auto"/>
            <w:vAlign w:val="center"/>
          </w:tcPr>
          <w:p w14:paraId="06BE48FF" w14:textId="59A27DA8" w:rsidR="00BB6B6C" w:rsidRPr="0007724A" w:rsidRDefault="00BB6B6C" w:rsidP="00BB6B6C">
            <w:pPr>
              <w:jc w:val="center"/>
              <w:rPr>
                <w:sz w:val="20"/>
                <w:szCs w:val="20"/>
              </w:rPr>
            </w:pPr>
            <w:r w:rsidRPr="0007724A">
              <w:rPr>
                <w:sz w:val="20"/>
                <w:szCs w:val="20"/>
              </w:rPr>
              <w:t>152283,23</w:t>
            </w:r>
          </w:p>
        </w:tc>
      </w:tr>
      <w:tr w:rsidR="0007724A" w:rsidRPr="0007724A" w14:paraId="0EB83909" w14:textId="77777777" w:rsidTr="00BB6B6C">
        <w:trPr>
          <w:jc w:val="center"/>
        </w:trPr>
        <w:tc>
          <w:tcPr>
            <w:tcW w:w="939" w:type="dxa"/>
            <w:shd w:val="clear" w:color="auto" w:fill="auto"/>
            <w:vAlign w:val="center"/>
          </w:tcPr>
          <w:p w14:paraId="09539A4A" w14:textId="37A86536" w:rsidR="00BB6B6C" w:rsidRPr="0007724A" w:rsidRDefault="00BB6B6C" w:rsidP="00BB6B6C">
            <w:pPr>
              <w:jc w:val="center"/>
              <w:rPr>
                <w:sz w:val="20"/>
                <w:szCs w:val="20"/>
              </w:rPr>
            </w:pPr>
            <w:r w:rsidRPr="0007724A">
              <w:rPr>
                <w:sz w:val="20"/>
                <w:szCs w:val="20"/>
              </w:rPr>
              <w:t>20</w:t>
            </w:r>
          </w:p>
        </w:tc>
        <w:tc>
          <w:tcPr>
            <w:tcW w:w="1775" w:type="dxa"/>
            <w:shd w:val="clear" w:color="auto" w:fill="auto"/>
            <w:vAlign w:val="center"/>
          </w:tcPr>
          <w:p w14:paraId="6752BDC8" w14:textId="6A2F0361" w:rsidR="00BB6B6C" w:rsidRPr="0007724A" w:rsidRDefault="00BB6B6C" w:rsidP="00BB6B6C">
            <w:pPr>
              <w:jc w:val="center"/>
              <w:rPr>
                <w:sz w:val="20"/>
                <w:szCs w:val="20"/>
              </w:rPr>
            </w:pPr>
            <w:r w:rsidRPr="0007724A">
              <w:rPr>
                <w:sz w:val="20"/>
                <w:szCs w:val="20"/>
              </w:rPr>
              <w:t>2045179,17</w:t>
            </w:r>
          </w:p>
        </w:tc>
        <w:tc>
          <w:tcPr>
            <w:tcW w:w="1873" w:type="dxa"/>
            <w:shd w:val="clear" w:color="auto" w:fill="auto"/>
            <w:vAlign w:val="center"/>
          </w:tcPr>
          <w:p w14:paraId="6C4784A2" w14:textId="56F775E0" w:rsidR="00BB6B6C" w:rsidRPr="0007724A" w:rsidRDefault="00BB6B6C" w:rsidP="00BB6B6C">
            <w:pPr>
              <w:jc w:val="center"/>
              <w:rPr>
                <w:sz w:val="20"/>
                <w:szCs w:val="20"/>
              </w:rPr>
            </w:pPr>
            <w:r w:rsidRPr="0007724A">
              <w:rPr>
                <w:sz w:val="20"/>
                <w:szCs w:val="20"/>
              </w:rPr>
              <w:t>152257,45</w:t>
            </w:r>
          </w:p>
        </w:tc>
      </w:tr>
      <w:tr w:rsidR="0007724A" w:rsidRPr="0007724A" w14:paraId="4A48702A" w14:textId="77777777" w:rsidTr="00BB6B6C">
        <w:trPr>
          <w:jc w:val="center"/>
        </w:trPr>
        <w:tc>
          <w:tcPr>
            <w:tcW w:w="939" w:type="dxa"/>
            <w:shd w:val="clear" w:color="auto" w:fill="auto"/>
            <w:vAlign w:val="center"/>
          </w:tcPr>
          <w:p w14:paraId="4C70BD40" w14:textId="244BE279" w:rsidR="00BB6B6C" w:rsidRPr="0007724A" w:rsidRDefault="00BB6B6C" w:rsidP="00BB6B6C">
            <w:pPr>
              <w:jc w:val="center"/>
              <w:rPr>
                <w:sz w:val="20"/>
                <w:szCs w:val="20"/>
              </w:rPr>
            </w:pPr>
            <w:r w:rsidRPr="0007724A">
              <w:rPr>
                <w:sz w:val="20"/>
                <w:szCs w:val="20"/>
              </w:rPr>
              <w:t>21</w:t>
            </w:r>
          </w:p>
        </w:tc>
        <w:tc>
          <w:tcPr>
            <w:tcW w:w="1775" w:type="dxa"/>
            <w:shd w:val="clear" w:color="auto" w:fill="auto"/>
            <w:vAlign w:val="center"/>
          </w:tcPr>
          <w:p w14:paraId="1C1915D2" w14:textId="2E73EEF1" w:rsidR="00BB6B6C" w:rsidRPr="0007724A" w:rsidRDefault="00BB6B6C" w:rsidP="00BB6B6C">
            <w:pPr>
              <w:jc w:val="center"/>
              <w:rPr>
                <w:sz w:val="20"/>
                <w:szCs w:val="20"/>
              </w:rPr>
            </w:pPr>
            <w:r w:rsidRPr="0007724A">
              <w:rPr>
                <w:sz w:val="20"/>
                <w:szCs w:val="20"/>
              </w:rPr>
              <w:t>2045191,13</w:t>
            </w:r>
          </w:p>
        </w:tc>
        <w:tc>
          <w:tcPr>
            <w:tcW w:w="1873" w:type="dxa"/>
            <w:shd w:val="clear" w:color="auto" w:fill="auto"/>
            <w:vAlign w:val="center"/>
          </w:tcPr>
          <w:p w14:paraId="0966DD67" w14:textId="6256E67B" w:rsidR="00BB6B6C" w:rsidRPr="0007724A" w:rsidRDefault="00BB6B6C" w:rsidP="00BB6B6C">
            <w:pPr>
              <w:jc w:val="center"/>
              <w:rPr>
                <w:sz w:val="20"/>
                <w:szCs w:val="20"/>
              </w:rPr>
            </w:pPr>
            <w:r w:rsidRPr="0007724A">
              <w:rPr>
                <w:sz w:val="20"/>
                <w:szCs w:val="20"/>
              </w:rPr>
              <w:t>152249,34</w:t>
            </w:r>
          </w:p>
        </w:tc>
      </w:tr>
      <w:tr w:rsidR="0007724A" w:rsidRPr="0007724A" w14:paraId="49CD7BB0" w14:textId="77777777" w:rsidTr="00BB6B6C">
        <w:trPr>
          <w:jc w:val="center"/>
        </w:trPr>
        <w:tc>
          <w:tcPr>
            <w:tcW w:w="939" w:type="dxa"/>
            <w:shd w:val="clear" w:color="auto" w:fill="auto"/>
            <w:vAlign w:val="center"/>
          </w:tcPr>
          <w:p w14:paraId="5803DA7E" w14:textId="156CBF5E" w:rsidR="00BB6B6C" w:rsidRPr="0007724A" w:rsidRDefault="00BB6B6C" w:rsidP="00BB6B6C">
            <w:pPr>
              <w:jc w:val="center"/>
              <w:rPr>
                <w:sz w:val="20"/>
                <w:szCs w:val="20"/>
              </w:rPr>
            </w:pPr>
            <w:r w:rsidRPr="0007724A">
              <w:rPr>
                <w:sz w:val="20"/>
                <w:szCs w:val="20"/>
              </w:rPr>
              <w:t>22</w:t>
            </w:r>
          </w:p>
        </w:tc>
        <w:tc>
          <w:tcPr>
            <w:tcW w:w="1775" w:type="dxa"/>
            <w:shd w:val="clear" w:color="auto" w:fill="auto"/>
            <w:vAlign w:val="center"/>
          </w:tcPr>
          <w:p w14:paraId="26E1E872" w14:textId="0BA1B636" w:rsidR="00BB6B6C" w:rsidRPr="0007724A" w:rsidRDefault="00BB6B6C" w:rsidP="00BB6B6C">
            <w:pPr>
              <w:jc w:val="center"/>
              <w:rPr>
                <w:sz w:val="20"/>
                <w:szCs w:val="20"/>
              </w:rPr>
            </w:pPr>
            <w:r w:rsidRPr="0007724A">
              <w:rPr>
                <w:sz w:val="20"/>
                <w:szCs w:val="20"/>
              </w:rPr>
              <w:t>2045188,81</w:t>
            </w:r>
          </w:p>
        </w:tc>
        <w:tc>
          <w:tcPr>
            <w:tcW w:w="1873" w:type="dxa"/>
            <w:shd w:val="clear" w:color="auto" w:fill="auto"/>
            <w:vAlign w:val="center"/>
          </w:tcPr>
          <w:p w14:paraId="439F1AA1" w14:textId="5943B64D" w:rsidR="00BB6B6C" w:rsidRPr="0007724A" w:rsidRDefault="00BB6B6C" w:rsidP="00BB6B6C">
            <w:pPr>
              <w:jc w:val="center"/>
              <w:rPr>
                <w:sz w:val="20"/>
                <w:szCs w:val="20"/>
              </w:rPr>
            </w:pPr>
            <w:r w:rsidRPr="0007724A">
              <w:rPr>
                <w:sz w:val="20"/>
                <w:szCs w:val="20"/>
              </w:rPr>
              <w:t>152245,89</w:t>
            </w:r>
          </w:p>
        </w:tc>
      </w:tr>
      <w:tr w:rsidR="0007724A" w:rsidRPr="0007724A" w14:paraId="6AF1C1A9" w14:textId="77777777" w:rsidTr="00BB6B6C">
        <w:trPr>
          <w:jc w:val="center"/>
        </w:trPr>
        <w:tc>
          <w:tcPr>
            <w:tcW w:w="939" w:type="dxa"/>
            <w:shd w:val="clear" w:color="auto" w:fill="auto"/>
            <w:vAlign w:val="center"/>
          </w:tcPr>
          <w:p w14:paraId="6B0EE9AC" w14:textId="701C5067" w:rsidR="00BB6B6C" w:rsidRPr="0007724A" w:rsidRDefault="00BB6B6C" w:rsidP="00BB6B6C">
            <w:pPr>
              <w:jc w:val="center"/>
              <w:rPr>
                <w:sz w:val="20"/>
                <w:szCs w:val="20"/>
              </w:rPr>
            </w:pPr>
            <w:r w:rsidRPr="0007724A">
              <w:rPr>
                <w:sz w:val="20"/>
                <w:szCs w:val="20"/>
              </w:rPr>
              <w:t>23</w:t>
            </w:r>
          </w:p>
        </w:tc>
        <w:tc>
          <w:tcPr>
            <w:tcW w:w="1775" w:type="dxa"/>
            <w:shd w:val="clear" w:color="auto" w:fill="auto"/>
            <w:vAlign w:val="center"/>
          </w:tcPr>
          <w:p w14:paraId="36276A6A" w14:textId="493B1426" w:rsidR="00BB6B6C" w:rsidRPr="0007724A" w:rsidRDefault="00BB6B6C" w:rsidP="00BB6B6C">
            <w:pPr>
              <w:jc w:val="center"/>
              <w:rPr>
                <w:sz w:val="20"/>
                <w:szCs w:val="20"/>
              </w:rPr>
            </w:pPr>
            <w:r w:rsidRPr="0007724A">
              <w:rPr>
                <w:sz w:val="20"/>
                <w:szCs w:val="20"/>
              </w:rPr>
              <w:t>2045187,12</w:t>
            </w:r>
          </w:p>
        </w:tc>
        <w:tc>
          <w:tcPr>
            <w:tcW w:w="1873" w:type="dxa"/>
            <w:shd w:val="clear" w:color="auto" w:fill="auto"/>
            <w:vAlign w:val="center"/>
          </w:tcPr>
          <w:p w14:paraId="212A32F6" w14:textId="39BC2959" w:rsidR="00BB6B6C" w:rsidRPr="0007724A" w:rsidRDefault="00BB6B6C" w:rsidP="00BB6B6C">
            <w:pPr>
              <w:jc w:val="center"/>
              <w:rPr>
                <w:sz w:val="20"/>
                <w:szCs w:val="20"/>
              </w:rPr>
            </w:pPr>
            <w:r w:rsidRPr="0007724A">
              <w:rPr>
                <w:sz w:val="20"/>
                <w:szCs w:val="20"/>
              </w:rPr>
              <w:t>152243,41</w:t>
            </w:r>
          </w:p>
        </w:tc>
      </w:tr>
      <w:tr w:rsidR="0007724A" w:rsidRPr="0007724A" w14:paraId="024DB984" w14:textId="77777777" w:rsidTr="00BB6B6C">
        <w:trPr>
          <w:jc w:val="center"/>
        </w:trPr>
        <w:tc>
          <w:tcPr>
            <w:tcW w:w="939" w:type="dxa"/>
            <w:shd w:val="clear" w:color="auto" w:fill="auto"/>
            <w:vAlign w:val="center"/>
          </w:tcPr>
          <w:p w14:paraId="579F565F" w14:textId="2C2E10DE" w:rsidR="00BB6B6C" w:rsidRPr="0007724A" w:rsidRDefault="00BB6B6C" w:rsidP="00BB6B6C">
            <w:pPr>
              <w:jc w:val="center"/>
              <w:rPr>
                <w:sz w:val="20"/>
                <w:szCs w:val="20"/>
              </w:rPr>
            </w:pPr>
            <w:r w:rsidRPr="0007724A">
              <w:rPr>
                <w:sz w:val="20"/>
                <w:szCs w:val="20"/>
              </w:rPr>
              <w:t>24</w:t>
            </w:r>
          </w:p>
        </w:tc>
        <w:tc>
          <w:tcPr>
            <w:tcW w:w="1775" w:type="dxa"/>
            <w:shd w:val="clear" w:color="auto" w:fill="auto"/>
            <w:vAlign w:val="center"/>
          </w:tcPr>
          <w:p w14:paraId="16C15C98" w14:textId="706412BA" w:rsidR="00BB6B6C" w:rsidRPr="0007724A" w:rsidRDefault="00BB6B6C" w:rsidP="00BB6B6C">
            <w:pPr>
              <w:jc w:val="center"/>
              <w:rPr>
                <w:sz w:val="20"/>
                <w:szCs w:val="20"/>
              </w:rPr>
            </w:pPr>
            <w:r w:rsidRPr="0007724A">
              <w:rPr>
                <w:sz w:val="20"/>
                <w:szCs w:val="20"/>
              </w:rPr>
              <w:t>2045189,61</w:t>
            </w:r>
          </w:p>
        </w:tc>
        <w:tc>
          <w:tcPr>
            <w:tcW w:w="1873" w:type="dxa"/>
            <w:shd w:val="clear" w:color="auto" w:fill="auto"/>
            <w:vAlign w:val="center"/>
          </w:tcPr>
          <w:p w14:paraId="130A0425" w14:textId="16DA2F9D" w:rsidR="00BB6B6C" w:rsidRPr="0007724A" w:rsidRDefault="00BB6B6C" w:rsidP="00BB6B6C">
            <w:pPr>
              <w:jc w:val="center"/>
              <w:rPr>
                <w:sz w:val="20"/>
                <w:szCs w:val="20"/>
              </w:rPr>
            </w:pPr>
            <w:r w:rsidRPr="0007724A">
              <w:rPr>
                <w:sz w:val="20"/>
                <w:szCs w:val="20"/>
              </w:rPr>
              <w:t>152241,72</w:t>
            </w:r>
          </w:p>
        </w:tc>
      </w:tr>
      <w:tr w:rsidR="0007724A" w:rsidRPr="0007724A" w14:paraId="60986779" w14:textId="77777777" w:rsidTr="00BB6B6C">
        <w:trPr>
          <w:jc w:val="center"/>
        </w:trPr>
        <w:tc>
          <w:tcPr>
            <w:tcW w:w="939" w:type="dxa"/>
            <w:shd w:val="clear" w:color="auto" w:fill="auto"/>
            <w:vAlign w:val="center"/>
          </w:tcPr>
          <w:p w14:paraId="6A5C6E65" w14:textId="6E661214" w:rsidR="00BB6B6C" w:rsidRPr="0007724A" w:rsidRDefault="00BB6B6C" w:rsidP="00BB6B6C">
            <w:pPr>
              <w:jc w:val="center"/>
              <w:rPr>
                <w:sz w:val="20"/>
                <w:szCs w:val="20"/>
              </w:rPr>
            </w:pPr>
            <w:r w:rsidRPr="0007724A">
              <w:rPr>
                <w:sz w:val="20"/>
                <w:szCs w:val="20"/>
              </w:rPr>
              <w:t>25</w:t>
            </w:r>
          </w:p>
        </w:tc>
        <w:tc>
          <w:tcPr>
            <w:tcW w:w="1775" w:type="dxa"/>
            <w:shd w:val="clear" w:color="auto" w:fill="auto"/>
            <w:vAlign w:val="center"/>
          </w:tcPr>
          <w:p w14:paraId="770408A2" w14:textId="4630FE09" w:rsidR="00BB6B6C" w:rsidRPr="0007724A" w:rsidRDefault="00BB6B6C" w:rsidP="00BB6B6C">
            <w:pPr>
              <w:jc w:val="center"/>
              <w:rPr>
                <w:sz w:val="20"/>
                <w:szCs w:val="20"/>
              </w:rPr>
            </w:pPr>
            <w:r w:rsidRPr="0007724A">
              <w:rPr>
                <w:sz w:val="20"/>
                <w:szCs w:val="20"/>
              </w:rPr>
              <w:t>2045199,28</w:t>
            </w:r>
          </w:p>
        </w:tc>
        <w:tc>
          <w:tcPr>
            <w:tcW w:w="1873" w:type="dxa"/>
            <w:shd w:val="clear" w:color="auto" w:fill="auto"/>
            <w:vAlign w:val="center"/>
          </w:tcPr>
          <w:p w14:paraId="70CC16ED" w14:textId="536D287E" w:rsidR="00BB6B6C" w:rsidRPr="0007724A" w:rsidRDefault="00BB6B6C" w:rsidP="00BB6B6C">
            <w:pPr>
              <w:jc w:val="center"/>
              <w:rPr>
                <w:sz w:val="20"/>
                <w:szCs w:val="20"/>
              </w:rPr>
            </w:pPr>
            <w:r w:rsidRPr="0007724A">
              <w:rPr>
                <w:sz w:val="20"/>
                <w:szCs w:val="20"/>
              </w:rPr>
              <w:t>152235,16</w:t>
            </w:r>
          </w:p>
        </w:tc>
      </w:tr>
      <w:tr w:rsidR="0007724A" w:rsidRPr="0007724A" w14:paraId="3FC2CCAA" w14:textId="77777777" w:rsidTr="00BB6B6C">
        <w:trPr>
          <w:jc w:val="center"/>
        </w:trPr>
        <w:tc>
          <w:tcPr>
            <w:tcW w:w="939" w:type="dxa"/>
            <w:shd w:val="clear" w:color="auto" w:fill="auto"/>
            <w:vAlign w:val="center"/>
          </w:tcPr>
          <w:p w14:paraId="51C68404" w14:textId="1A95909D" w:rsidR="00BB6B6C" w:rsidRPr="0007724A" w:rsidRDefault="00BB6B6C" w:rsidP="00BB6B6C">
            <w:pPr>
              <w:jc w:val="center"/>
              <w:rPr>
                <w:sz w:val="20"/>
                <w:szCs w:val="20"/>
              </w:rPr>
            </w:pPr>
            <w:r w:rsidRPr="0007724A">
              <w:rPr>
                <w:sz w:val="20"/>
                <w:szCs w:val="20"/>
              </w:rPr>
              <w:t>26</w:t>
            </w:r>
          </w:p>
        </w:tc>
        <w:tc>
          <w:tcPr>
            <w:tcW w:w="1775" w:type="dxa"/>
            <w:shd w:val="clear" w:color="auto" w:fill="auto"/>
            <w:vAlign w:val="center"/>
          </w:tcPr>
          <w:p w14:paraId="47C37F58" w14:textId="16E50440" w:rsidR="00BB6B6C" w:rsidRPr="0007724A" w:rsidRDefault="00BB6B6C" w:rsidP="00BB6B6C">
            <w:pPr>
              <w:jc w:val="center"/>
              <w:rPr>
                <w:sz w:val="20"/>
                <w:szCs w:val="20"/>
              </w:rPr>
            </w:pPr>
            <w:r w:rsidRPr="0007724A">
              <w:rPr>
                <w:sz w:val="20"/>
                <w:szCs w:val="20"/>
              </w:rPr>
              <w:t>2045201,78</w:t>
            </w:r>
          </w:p>
        </w:tc>
        <w:tc>
          <w:tcPr>
            <w:tcW w:w="1873" w:type="dxa"/>
            <w:shd w:val="clear" w:color="auto" w:fill="auto"/>
            <w:vAlign w:val="center"/>
          </w:tcPr>
          <w:p w14:paraId="31F93068" w14:textId="4C99E4E1" w:rsidR="00BB6B6C" w:rsidRPr="0007724A" w:rsidRDefault="00BB6B6C" w:rsidP="00BB6B6C">
            <w:pPr>
              <w:jc w:val="center"/>
              <w:rPr>
                <w:sz w:val="20"/>
                <w:szCs w:val="20"/>
              </w:rPr>
            </w:pPr>
            <w:r w:rsidRPr="0007724A">
              <w:rPr>
                <w:sz w:val="20"/>
                <w:szCs w:val="20"/>
              </w:rPr>
              <w:t>152233,47</w:t>
            </w:r>
          </w:p>
        </w:tc>
      </w:tr>
      <w:tr w:rsidR="0007724A" w:rsidRPr="0007724A" w14:paraId="34D10027" w14:textId="77777777" w:rsidTr="00BB6B6C">
        <w:trPr>
          <w:jc w:val="center"/>
        </w:trPr>
        <w:tc>
          <w:tcPr>
            <w:tcW w:w="939" w:type="dxa"/>
            <w:shd w:val="clear" w:color="auto" w:fill="auto"/>
            <w:vAlign w:val="center"/>
          </w:tcPr>
          <w:p w14:paraId="2F326928" w14:textId="4134C207" w:rsidR="00BB6B6C" w:rsidRPr="0007724A" w:rsidRDefault="00BB6B6C" w:rsidP="00BB6B6C">
            <w:pPr>
              <w:jc w:val="center"/>
              <w:rPr>
                <w:sz w:val="20"/>
                <w:szCs w:val="20"/>
              </w:rPr>
            </w:pPr>
            <w:r w:rsidRPr="0007724A">
              <w:rPr>
                <w:sz w:val="20"/>
                <w:szCs w:val="20"/>
              </w:rPr>
              <w:t>27</w:t>
            </w:r>
          </w:p>
        </w:tc>
        <w:tc>
          <w:tcPr>
            <w:tcW w:w="1775" w:type="dxa"/>
            <w:shd w:val="clear" w:color="auto" w:fill="auto"/>
            <w:vAlign w:val="center"/>
          </w:tcPr>
          <w:p w14:paraId="3BF8DD60" w14:textId="60A23BEA" w:rsidR="00BB6B6C" w:rsidRPr="0007724A" w:rsidRDefault="00BB6B6C" w:rsidP="00BB6B6C">
            <w:pPr>
              <w:jc w:val="center"/>
              <w:rPr>
                <w:sz w:val="20"/>
                <w:szCs w:val="20"/>
              </w:rPr>
            </w:pPr>
            <w:r w:rsidRPr="0007724A">
              <w:rPr>
                <w:sz w:val="20"/>
                <w:szCs w:val="20"/>
              </w:rPr>
              <w:t>2045204,47</w:t>
            </w:r>
          </w:p>
        </w:tc>
        <w:tc>
          <w:tcPr>
            <w:tcW w:w="1873" w:type="dxa"/>
            <w:shd w:val="clear" w:color="auto" w:fill="auto"/>
            <w:vAlign w:val="center"/>
          </w:tcPr>
          <w:p w14:paraId="55518E68" w14:textId="42ED23BF" w:rsidR="00BB6B6C" w:rsidRPr="0007724A" w:rsidRDefault="00BB6B6C" w:rsidP="00BB6B6C">
            <w:pPr>
              <w:jc w:val="center"/>
              <w:rPr>
                <w:sz w:val="20"/>
                <w:szCs w:val="20"/>
              </w:rPr>
            </w:pPr>
            <w:r w:rsidRPr="0007724A">
              <w:rPr>
                <w:sz w:val="20"/>
                <w:szCs w:val="20"/>
              </w:rPr>
              <w:t>152231,63</w:t>
            </w:r>
          </w:p>
        </w:tc>
      </w:tr>
      <w:tr w:rsidR="0007724A" w:rsidRPr="0007724A" w14:paraId="5FBF74A5" w14:textId="77777777" w:rsidTr="00BB6B6C">
        <w:trPr>
          <w:jc w:val="center"/>
        </w:trPr>
        <w:tc>
          <w:tcPr>
            <w:tcW w:w="939" w:type="dxa"/>
            <w:shd w:val="clear" w:color="auto" w:fill="auto"/>
            <w:vAlign w:val="center"/>
          </w:tcPr>
          <w:p w14:paraId="50FF9FE0" w14:textId="5A835101" w:rsidR="00BB6B6C" w:rsidRPr="0007724A" w:rsidRDefault="00BB6B6C" w:rsidP="00BB6B6C">
            <w:pPr>
              <w:jc w:val="center"/>
              <w:rPr>
                <w:sz w:val="20"/>
                <w:szCs w:val="20"/>
              </w:rPr>
            </w:pPr>
            <w:r w:rsidRPr="0007724A">
              <w:rPr>
                <w:sz w:val="20"/>
                <w:szCs w:val="20"/>
              </w:rPr>
              <w:t>28</w:t>
            </w:r>
          </w:p>
        </w:tc>
        <w:tc>
          <w:tcPr>
            <w:tcW w:w="1775" w:type="dxa"/>
            <w:shd w:val="clear" w:color="auto" w:fill="auto"/>
            <w:vAlign w:val="center"/>
          </w:tcPr>
          <w:p w14:paraId="79A527B1" w14:textId="506D2D49" w:rsidR="00BB6B6C" w:rsidRPr="0007724A" w:rsidRDefault="00BB6B6C" w:rsidP="00BB6B6C">
            <w:pPr>
              <w:jc w:val="center"/>
              <w:rPr>
                <w:sz w:val="20"/>
                <w:szCs w:val="20"/>
              </w:rPr>
            </w:pPr>
            <w:r w:rsidRPr="0007724A">
              <w:rPr>
                <w:sz w:val="20"/>
                <w:szCs w:val="20"/>
              </w:rPr>
              <w:t>2045237,28</w:t>
            </w:r>
          </w:p>
        </w:tc>
        <w:tc>
          <w:tcPr>
            <w:tcW w:w="1873" w:type="dxa"/>
            <w:shd w:val="clear" w:color="auto" w:fill="auto"/>
            <w:vAlign w:val="center"/>
          </w:tcPr>
          <w:p w14:paraId="4FF0B0E7" w14:textId="4E58CA55" w:rsidR="00BB6B6C" w:rsidRPr="0007724A" w:rsidRDefault="00BB6B6C" w:rsidP="00BB6B6C">
            <w:pPr>
              <w:jc w:val="center"/>
              <w:rPr>
                <w:sz w:val="20"/>
                <w:szCs w:val="20"/>
              </w:rPr>
            </w:pPr>
            <w:r w:rsidRPr="0007724A">
              <w:rPr>
                <w:sz w:val="20"/>
                <w:szCs w:val="20"/>
              </w:rPr>
              <w:t>152209,38</w:t>
            </w:r>
          </w:p>
        </w:tc>
      </w:tr>
      <w:tr w:rsidR="0007724A" w:rsidRPr="0007724A" w14:paraId="4BA7C58C" w14:textId="77777777" w:rsidTr="00BB6B6C">
        <w:trPr>
          <w:jc w:val="center"/>
        </w:trPr>
        <w:tc>
          <w:tcPr>
            <w:tcW w:w="939" w:type="dxa"/>
            <w:shd w:val="clear" w:color="auto" w:fill="auto"/>
            <w:vAlign w:val="center"/>
          </w:tcPr>
          <w:p w14:paraId="4EEAB8E7" w14:textId="09AF9891" w:rsidR="00BB6B6C" w:rsidRPr="0007724A" w:rsidRDefault="00BB6B6C" w:rsidP="00BB6B6C">
            <w:pPr>
              <w:jc w:val="center"/>
              <w:rPr>
                <w:sz w:val="20"/>
                <w:szCs w:val="20"/>
              </w:rPr>
            </w:pPr>
            <w:r w:rsidRPr="0007724A">
              <w:rPr>
                <w:sz w:val="20"/>
                <w:szCs w:val="20"/>
              </w:rPr>
              <w:t>29</w:t>
            </w:r>
          </w:p>
        </w:tc>
        <w:tc>
          <w:tcPr>
            <w:tcW w:w="1775" w:type="dxa"/>
            <w:shd w:val="clear" w:color="auto" w:fill="auto"/>
            <w:vAlign w:val="center"/>
          </w:tcPr>
          <w:p w14:paraId="1DC46364" w14:textId="39B6EF90" w:rsidR="00BB6B6C" w:rsidRPr="0007724A" w:rsidRDefault="00BB6B6C" w:rsidP="00BB6B6C">
            <w:pPr>
              <w:jc w:val="center"/>
              <w:rPr>
                <w:sz w:val="20"/>
                <w:szCs w:val="20"/>
              </w:rPr>
            </w:pPr>
            <w:r w:rsidRPr="0007724A">
              <w:rPr>
                <w:sz w:val="20"/>
                <w:szCs w:val="20"/>
              </w:rPr>
              <w:t>2045252,06</w:t>
            </w:r>
          </w:p>
        </w:tc>
        <w:tc>
          <w:tcPr>
            <w:tcW w:w="1873" w:type="dxa"/>
            <w:shd w:val="clear" w:color="auto" w:fill="auto"/>
            <w:vAlign w:val="center"/>
          </w:tcPr>
          <w:p w14:paraId="1225B545" w14:textId="43A3FF57" w:rsidR="00BB6B6C" w:rsidRPr="0007724A" w:rsidRDefault="00BB6B6C" w:rsidP="00BB6B6C">
            <w:pPr>
              <w:jc w:val="center"/>
              <w:rPr>
                <w:sz w:val="20"/>
                <w:szCs w:val="20"/>
              </w:rPr>
            </w:pPr>
            <w:r w:rsidRPr="0007724A">
              <w:rPr>
                <w:sz w:val="20"/>
                <w:szCs w:val="20"/>
              </w:rPr>
              <w:t>152198,80</w:t>
            </w:r>
          </w:p>
        </w:tc>
      </w:tr>
      <w:tr w:rsidR="0007724A" w:rsidRPr="0007724A" w14:paraId="13D5FA88" w14:textId="77777777" w:rsidTr="00BB6B6C">
        <w:trPr>
          <w:jc w:val="center"/>
        </w:trPr>
        <w:tc>
          <w:tcPr>
            <w:tcW w:w="939" w:type="dxa"/>
            <w:shd w:val="clear" w:color="auto" w:fill="auto"/>
            <w:vAlign w:val="center"/>
          </w:tcPr>
          <w:p w14:paraId="7E526F83" w14:textId="39D9251F" w:rsidR="00BB6B6C" w:rsidRPr="0007724A" w:rsidRDefault="00BB6B6C" w:rsidP="00BB6B6C">
            <w:pPr>
              <w:jc w:val="center"/>
              <w:rPr>
                <w:sz w:val="20"/>
                <w:szCs w:val="20"/>
              </w:rPr>
            </w:pPr>
            <w:r w:rsidRPr="0007724A">
              <w:rPr>
                <w:sz w:val="20"/>
                <w:szCs w:val="20"/>
              </w:rPr>
              <w:t>30</w:t>
            </w:r>
          </w:p>
        </w:tc>
        <w:tc>
          <w:tcPr>
            <w:tcW w:w="1775" w:type="dxa"/>
            <w:shd w:val="clear" w:color="auto" w:fill="auto"/>
            <w:vAlign w:val="center"/>
          </w:tcPr>
          <w:p w14:paraId="3B8CE4C2" w14:textId="61DB12AF" w:rsidR="00BB6B6C" w:rsidRPr="0007724A" w:rsidRDefault="00BB6B6C" w:rsidP="00BB6B6C">
            <w:pPr>
              <w:jc w:val="center"/>
              <w:rPr>
                <w:sz w:val="20"/>
                <w:szCs w:val="20"/>
              </w:rPr>
            </w:pPr>
            <w:r w:rsidRPr="0007724A">
              <w:rPr>
                <w:sz w:val="20"/>
                <w:szCs w:val="20"/>
              </w:rPr>
              <w:t>2045255,36</w:t>
            </w:r>
          </w:p>
        </w:tc>
        <w:tc>
          <w:tcPr>
            <w:tcW w:w="1873" w:type="dxa"/>
            <w:shd w:val="clear" w:color="auto" w:fill="auto"/>
            <w:vAlign w:val="center"/>
          </w:tcPr>
          <w:p w14:paraId="2730BD2C" w14:textId="4482BC25" w:rsidR="00BB6B6C" w:rsidRPr="0007724A" w:rsidRDefault="00BB6B6C" w:rsidP="00BB6B6C">
            <w:pPr>
              <w:jc w:val="center"/>
              <w:rPr>
                <w:sz w:val="20"/>
                <w:szCs w:val="20"/>
              </w:rPr>
            </w:pPr>
            <w:r w:rsidRPr="0007724A">
              <w:rPr>
                <w:sz w:val="20"/>
                <w:szCs w:val="20"/>
              </w:rPr>
              <w:t>152196,57</w:t>
            </w:r>
          </w:p>
        </w:tc>
      </w:tr>
      <w:tr w:rsidR="0007724A" w:rsidRPr="0007724A" w14:paraId="5A0081FF" w14:textId="77777777" w:rsidTr="00BB6B6C">
        <w:trPr>
          <w:jc w:val="center"/>
        </w:trPr>
        <w:tc>
          <w:tcPr>
            <w:tcW w:w="939" w:type="dxa"/>
            <w:shd w:val="clear" w:color="auto" w:fill="auto"/>
            <w:vAlign w:val="center"/>
          </w:tcPr>
          <w:p w14:paraId="12F8FA11" w14:textId="3FF3A04B" w:rsidR="00BB6B6C" w:rsidRPr="0007724A" w:rsidRDefault="00BB6B6C" w:rsidP="00BB6B6C">
            <w:pPr>
              <w:jc w:val="center"/>
              <w:rPr>
                <w:sz w:val="20"/>
                <w:szCs w:val="20"/>
              </w:rPr>
            </w:pPr>
            <w:r w:rsidRPr="0007724A">
              <w:rPr>
                <w:sz w:val="20"/>
                <w:szCs w:val="20"/>
              </w:rPr>
              <w:t>31</w:t>
            </w:r>
          </w:p>
        </w:tc>
        <w:tc>
          <w:tcPr>
            <w:tcW w:w="1775" w:type="dxa"/>
            <w:shd w:val="clear" w:color="auto" w:fill="auto"/>
            <w:vAlign w:val="center"/>
          </w:tcPr>
          <w:p w14:paraId="749E1CAA" w14:textId="790D9F63" w:rsidR="00BB6B6C" w:rsidRPr="0007724A" w:rsidRDefault="00BB6B6C" w:rsidP="00BB6B6C">
            <w:pPr>
              <w:jc w:val="center"/>
              <w:rPr>
                <w:sz w:val="20"/>
                <w:szCs w:val="20"/>
              </w:rPr>
            </w:pPr>
            <w:r w:rsidRPr="0007724A">
              <w:rPr>
                <w:sz w:val="20"/>
                <w:szCs w:val="20"/>
              </w:rPr>
              <w:t>2045256,19</w:t>
            </w:r>
          </w:p>
        </w:tc>
        <w:tc>
          <w:tcPr>
            <w:tcW w:w="1873" w:type="dxa"/>
            <w:shd w:val="clear" w:color="auto" w:fill="auto"/>
            <w:vAlign w:val="center"/>
          </w:tcPr>
          <w:p w14:paraId="70BE9254" w14:textId="4E9642F2" w:rsidR="00BB6B6C" w:rsidRPr="0007724A" w:rsidRDefault="00BB6B6C" w:rsidP="00BB6B6C">
            <w:pPr>
              <w:jc w:val="center"/>
              <w:rPr>
                <w:sz w:val="20"/>
                <w:szCs w:val="20"/>
              </w:rPr>
            </w:pPr>
            <w:r w:rsidRPr="0007724A">
              <w:rPr>
                <w:sz w:val="20"/>
                <w:szCs w:val="20"/>
              </w:rPr>
              <w:t>152196,01</w:t>
            </w:r>
          </w:p>
        </w:tc>
      </w:tr>
      <w:tr w:rsidR="0007724A" w:rsidRPr="0007724A" w14:paraId="7434EFD4" w14:textId="77777777" w:rsidTr="00BB6B6C">
        <w:trPr>
          <w:jc w:val="center"/>
        </w:trPr>
        <w:tc>
          <w:tcPr>
            <w:tcW w:w="939" w:type="dxa"/>
            <w:shd w:val="clear" w:color="auto" w:fill="auto"/>
            <w:vAlign w:val="center"/>
          </w:tcPr>
          <w:p w14:paraId="6087F99D" w14:textId="29AC5A23" w:rsidR="00BB6B6C" w:rsidRPr="0007724A" w:rsidRDefault="00BB6B6C" w:rsidP="00BB6B6C">
            <w:pPr>
              <w:jc w:val="center"/>
              <w:rPr>
                <w:sz w:val="20"/>
                <w:szCs w:val="20"/>
              </w:rPr>
            </w:pPr>
            <w:r w:rsidRPr="0007724A">
              <w:rPr>
                <w:sz w:val="20"/>
                <w:szCs w:val="20"/>
              </w:rPr>
              <w:t>32</w:t>
            </w:r>
          </w:p>
        </w:tc>
        <w:tc>
          <w:tcPr>
            <w:tcW w:w="1775" w:type="dxa"/>
            <w:shd w:val="clear" w:color="auto" w:fill="auto"/>
            <w:vAlign w:val="center"/>
          </w:tcPr>
          <w:p w14:paraId="5B7FDE0A" w14:textId="3A579A4C" w:rsidR="00BB6B6C" w:rsidRPr="0007724A" w:rsidRDefault="00BB6B6C" w:rsidP="00BB6B6C">
            <w:pPr>
              <w:jc w:val="center"/>
              <w:rPr>
                <w:sz w:val="20"/>
                <w:szCs w:val="20"/>
              </w:rPr>
            </w:pPr>
            <w:r w:rsidRPr="0007724A">
              <w:rPr>
                <w:sz w:val="20"/>
                <w:szCs w:val="20"/>
              </w:rPr>
              <w:t>2045260,58</w:t>
            </w:r>
          </w:p>
        </w:tc>
        <w:tc>
          <w:tcPr>
            <w:tcW w:w="1873" w:type="dxa"/>
            <w:shd w:val="clear" w:color="auto" w:fill="auto"/>
            <w:vAlign w:val="center"/>
          </w:tcPr>
          <w:p w14:paraId="537615F3" w14:textId="6C20EFB5" w:rsidR="00BB6B6C" w:rsidRPr="0007724A" w:rsidRDefault="00BB6B6C" w:rsidP="00BB6B6C">
            <w:pPr>
              <w:jc w:val="center"/>
              <w:rPr>
                <w:sz w:val="20"/>
                <w:szCs w:val="20"/>
              </w:rPr>
            </w:pPr>
            <w:r w:rsidRPr="0007724A">
              <w:rPr>
                <w:sz w:val="20"/>
                <w:szCs w:val="20"/>
              </w:rPr>
              <w:t>152202,41</w:t>
            </w:r>
          </w:p>
        </w:tc>
      </w:tr>
      <w:tr w:rsidR="0007724A" w:rsidRPr="0007724A" w14:paraId="4828D585" w14:textId="77777777" w:rsidTr="00BB6B6C">
        <w:trPr>
          <w:jc w:val="center"/>
        </w:trPr>
        <w:tc>
          <w:tcPr>
            <w:tcW w:w="939" w:type="dxa"/>
            <w:shd w:val="clear" w:color="auto" w:fill="auto"/>
            <w:vAlign w:val="center"/>
          </w:tcPr>
          <w:p w14:paraId="6C9125D8" w14:textId="72BF08FE" w:rsidR="00BB6B6C" w:rsidRPr="0007724A" w:rsidRDefault="00BB6B6C" w:rsidP="00BB6B6C">
            <w:pPr>
              <w:jc w:val="center"/>
              <w:rPr>
                <w:sz w:val="20"/>
                <w:szCs w:val="20"/>
              </w:rPr>
            </w:pPr>
            <w:r w:rsidRPr="0007724A">
              <w:rPr>
                <w:sz w:val="20"/>
                <w:szCs w:val="20"/>
              </w:rPr>
              <w:t>33</w:t>
            </w:r>
          </w:p>
        </w:tc>
        <w:tc>
          <w:tcPr>
            <w:tcW w:w="1775" w:type="dxa"/>
            <w:shd w:val="clear" w:color="auto" w:fill="auto"/>
            <w:vAlign w:val="center"/>
          </w:tcPr>
          <w:p w14:paraId="1765C99B" w14:textId="27E8E98D" w:rsidR="00BB6B6C" w:rsidRPr="0007724A" w:rsidRDefault="00BB6B6C" w:rsidP="00BB6B6C">
            <w:pPr>
              <w:jc w:val="center"/>
              <w:rPr>
                <w:sz w:val="20"/>
                <w:szCs w:val="20"/>
              </w:rPr>
            </w:pPr>
            <w:r w:rsidRPr="0007724A">
              <w:rPr>
                <w:sz w:val="20"/>
                <w:szCs w:val="20"/>
              </w:rPr>
              <w:t>2045270,82</w:t>
            </w:r>
          </w:p>
        </w:tc>
        <w:tc>
          <w:tcPr>
            <w:tcW w:w="1873" w:type="dxa"/>
            <w:shd w:val="clear" w:color="auto" w:fill="auto"/>
            <w:vAlign w:val="center"/>
          </w:tcPr>
          <w:p w14:paraId="36F3F5C8" w14:textId="215F8511" w:rsidR="00BB6B6C" w:rsidRPr="0007724A" w:rsidRDefault="00BB6B6C" w:rsidP="00BB6B6C">
            <w:pPr>
              <w:jc w:val="center"/>
              <w:rPr>
                <w:sz w:val="20"/>
                <w:szCs w:val="20"/>
              </w:rPr>
            </w:pPr>
            <w:r w:rsidRPr="0007724A">
              <w:rPr>
                <w:sz w:val="20"/>
                <w:szCs w:val="20"/>
              </w:rPr>
              <w:t>152195,47</w:t>
            </w:r>
          </w:p>
        </w:tc>
      </w:tr>
      <w:tr w:rsidR="0007724A" w:rsidRPr="0007724A" w14:paraId="4117C958" w14:textId="77777777" w:rsidTr="00BB6B6C">
        <w:trPr>
          <w:jc w:val="center"/>
        </w:trPr>
        <w:tc>
          <w:tcPr>
            <w:tcW w:w="939" w:type="dxa"/>
            <w:shd w:val="clear" w:color="auto" w:fill="auto"/>
            <w:vAlign w:val="center"/>
          </w:tcPr>
          <w:p w14:paraId="61941D51" w14:textId="28C3F6A0" w:rsidR="00BB6B6C" w:rsidRPr="0007724A" w:rsidRDefault="00BB6B6C" w:rsidP="00BB6B6C">
            <w:pPr>
              <w:jc w:val="center"/>
              <w:rPr>
                <w:sz w:val="20"/>
                <w:szCs w:val="20"/>
              </w:rPr>
            </w:pPr>
            <w:r w:rsidRPr="0007724A">
              <w:rPr>
                <w:sz w:val="20"/>
                <w:szCs w:val="20"/>
              </w:rPr>
              <w:t>34</w:t>
            </w:r>
          </w:p>
        </w:tc>
        <w:tc>
          <w:tcPr>
            <w:tcW w:w="1775" w:type="dxa"/>
            <w:shd w:val="clear" w:color="auto" w:fill="auto"/>
            <w:vAlign w:val="center"/>
          </w:tcPr>
          <w:p w14:paraId="0A3589A4" w14:textId="232E72A5" w:rsidR="00BB6B6C" w:rsidRPr="0007724A" w:rsidRDefault="00BB6B6C" w:rsidP="00BB6B6C">
            <w:pPr>
              <w:jc w:val="center"/>
              <w:rPr>
                <w:sz w:val="20"/>
                <w:szCs w:val="20"/>
              </w:rPr>
            </w:pPr>
            <w:r w:rsidRPr="0007724A">
              <w:rPr>
                <w:sz w:val="20"/>
                <w:szCs w:val="20"/>
              </w:rPr>
              <w:t>2045308,87</w:t>
            </w:r>
          </w:p>
        </w:tc>
        <w:tc>
          <w:tcPr>
            <w:tcW w:w="1873" w:type="dxa"/>
            <w:shd w:val="clear" w:color="auto" w:fill="auto"/>
            <w:vAlign w:val="center"/>
          </w:tcPr>
          <w:p w14:paraId="42EE0A8E" w14:textId="7DD85D4A" w:rsidR="00BB6B6C" w:rsidRPr="0007724A" w:rsidRDefault="00BB6B6C" w:rsidP="00BB6B6C">
            <w:pPr>
              <w:jc w:val="center"/>
              <w:rPr>
                <w:sz w:val="20"/>
                <w:szCs w:val="20"/>
              </w:rPr>
            </w:pPr>
            <w:r w:rsidRPr="0007724A">
              <w:rPr>
                <w:sz w:val="20"/>
                <w:szCs w:val="20"/>
              </w:rPr>
              <w:t>152169,67</w:t>
            </w:r>
          </w:p>
        </w:tc>
      </w:tr>
      <w:tr w:rsidR="0007724A" w:rsidRPr="0007724A" w14:paraId="3C1E2BEA" w14:textId="77777777" w:rsidTr="00BB6B6C">
        <w:trPr>
          <w:jc w:val="center"/>
        </w:trPr>
        <w:tc>
          <w:tcPr>
            <w:tcW w:w="939" w:type="dxa"/>
            <w:shd w:val="clear" w:color="auto" w:fill="auto"/>
            <w:vAlign w:val="center"/>
          </w:tcPr>
          <w:p w14:paraId="4894140D" w14:textId="763D0CDF" w:rsidR="00BB6B6C" w:rsidRPr="0007724A" w:rsidRDefault="00BB6B6C" w:rsidP="00BB6B6C">
            <w:pPr>
              <w:jc w:val="center"/>
              <w:rPr>
                <w:sz w:val="20"/>
                <w:szCs w:val="20"/>
              </w:rPr>
            </w:pPr>
            <w:r w:rsidRPr="0007724A">
              <w:rPr>
                <w:sz w:val="20"/>
                <w:szCs w:val="20"/>
              </w:rPr>
              <w:t>35</w:t>
            </w:r>
          </w:p>
        </w:tc>
        <w:tc>
          <w:tcPr>
            <w:tcW w:w="1775" w:type="dxa"/>
            <w:shd w:val="clear" w:color="auto" w:fill="auto"/>
            <w:vAlign w:val="center"/>
          </w:tcPr>
          <w:p w14:paraId="73D223D1" w14:textId="367C8A52" w:rsidR="00BB6B6C" w:rsidRPr="0007724A" w:rsidRDefault="00BB6B6C" w:rsidP="00BB6B6C">
            <w:pPr>
              <w:jc w:val="center"/>
              <w:rPr>
                <w:sz w:val="20"/>
                <w:szCs w:val="20"/>
              </w:rPr>
            </w:pPr>
            <w:r w:rsidRPr="0007724A">
              <w:rPr>
                <w:sz w:val="20"/>
                <w:szCs w:val="20"/>
              </w:rPr>
              <w:t>2045319,04</w:t>
            </w:r>
          </w:p>
        </w:tc>
        <w:tc>
          <w:tcPr>
            <w:tcW w:w="1873" w:type="dxa"/>
            <w:shd w:val="clear" w:color="auto" w:fill="auto"/>
            <w:vAlign w:val="center"/>
          </w:tcPr>
          <w:p w14:paraId="5FB4F4BF" w14:textId="5C6B36F2" w:rsidR="00BB6B6C" w:rsidRPr="0007724A" w:rsidRDefault="00BB6B6C" w:rsidP="00BB6B6C">
            <w:pPr>
              <w:jc w:val="center"/>
              <w:rPr>
                <w:sz w:val="20"/>
                <w:szCs w:val="20"/>
              </w:rPr>
            </w:pPr>
            <w:r w:rsidRPr="0007724A">
              <w:rPr>
                <w:sz w:val="20"/>
                <w:szCs w:val="20"/>
              </w:rPr>
              <w:t>152162,76</w:t>
            </w:r>
          </w:p>
        </w:tc>
      </w:tr>
      <w:tr w:rsidR="0007724A" w:rsidRPr="0007724A" w14:paraId="1A14453F" w14:textId="77777777" w:rsidTr="00BB6B6C">
        <w:trPr>
          <w:jc w:val="center"/>
        </w:trPr>
        <w:tc>
          <w:tcPr>
            <w:tcW w:w="939" w:type="dxa"/>
            <w:shd w:val="clear" w:color="auto" w:fill="auto"/>
            <w:vAlign w:val="center"/>
          </w:tcPr>
          <w:p w14:paraId="6C877264" w14:textId="49CA70B9" w:rsidR="00BB6B6C" w:rsidRPr="0007724A" w:rsidRDefault="00BB6B6C" w:rsidP="00BB6B6C">
            <w:pPr>
              <w:jc w:val="center"/>
              <w:rPr>
                <w:sz w:val="20"/>
                <w:szCs w:val="20"/>
              </w:rPr>
            </w:pPr>
            <w:r w:rsidRPr="0007724A">
              <w:rPr>
                <w:sz w:val="20"/>
                <w:szCs w:val="20"/>
              </w:rPr>
              <w:t>36</w:t>
            </w:r>
          </w:p>
        </w:tc>
        <w:tc>
          <w:tcPr>
            <w:tcW w:w="1775" w:type="dxa"/>
            <w:shd w:val="clear" w:color="auto" w:fill="auto"/>
            <w:vAlign w:val="center"/>
          </w:tcPr>
          <w:p w14:paraId="233C63FC" w14:textId="7165AA5E" w:rsidR="00BB6B6C" w:rsidRPr="0007724A" w:rsidRDefault="00BB6B6C" w:rsidP="00BB6B6C">
            <w:pPr>
              <w:jc w:val="center"/>
              <w:rPr>
                <w:sz w:val="20"/>
                <w:szCs w:val="20"/>
              </w:rPr>
            </w:pPr>
            <w:r w:rsidRPr="0007724A">
              <w:rPr>
                <w:sz w:val="20"/>
                <w:szCs w:val="20"/>
              </w:rPr>
              <w:t>2045318,58</w:t>
            </w:r>
          </w:p>
        </w:tc>
        <w:tc>
          <w:tcPr>
            <w:tcW w:w="1873" w:type="dxa"/>
            <w:shd w:val="clear" w:color="auto" w:fill="auto"/>
            <w:vAlign w:val="center"/>
          </w:tcPr>
          <w:p w14:paraId="5ED4858C" w14:textId="64E61952" w:rsidR="00BB6B6C" w:rsidRPr="0007724A" w:rsidRDefault="00BB6B6C" w:rsidP="00BB6B6C">
            <w:pPr>
              <w:jc w:val="center"/>
              <w:rPr>
                <w:sz w:val="20"/>
                <w:szCs w:val="20"/>
              </w:rPr>
            </w:pPr>
            <w:r w:rsidRPr="0007724A">
              <w:rPr>
                <w:sz w:val="20"/>
                <w:szCs w:val="20"/>
              </w:rPr>
              <w:t>152162,05</w:t>
            </w:r>
          </w:p>
        </w:tc>
      </w:tr>
      <w:tr w:rsidR="0007724A" w:rsidRPr="0007724A" w14:paraId="4454492F" w14:textId="77777777" w:rsidTr="00BB6B6C">
        <w:trPr>
          <w:jc w:val="center"/>
        </w:trPr>
        <w:tc>
          <w:tcPr>
            <w:tcW w:w="939" w:type="dxa"/>
            <w:shd w:val="clear" w:color="auto" w:fill="auto"/>
            <w:vAlign w:val="center"/>
          </w:tcPr>
          <w:p w14:paraId="16B13F41" w14:textId="737F71A4" w:rsidR="00BB6B6C" w:rsidRPr="0007724A" w:rsidRDefault="00BB6B6C" w:rsidP="00BB6B6C">
            <w:pPr>
              <w:jc w:val="center"/>
              <w:rPr>
                <w:sz w:val="20"/>
                <w:szCs w:val="20"/>
              </w:rPr>
            </w:pPr>
            <w:r w:rsidRPr="0007724A">
              <w:rPr>
                <w:sz w:val="20"/>
                <w:szCs w:val="20"/>
              </w:rPr>
              <w:t>37</w:t>
            </w:r>
          </w:p>
        </w:tc>
        <w:tc>
          <w:tcPr>
            <w:tcW w:w="1775" w:type="dxa"/>
            <w:shd w:val="clear" w:color="auto" w:fill="auto"/>
            <w:vAlign w:val="center"/>
          </w:tcPr>
          <w:p w14:paraId="28D47163" w14:textId="20620781" w:rsidR="00BB6B6C" w:rsidRPr="0007724A" w:rsidRDefault="00BB6B6C" w:rsidP="00BB6B6C">
            <w:pPr>
              <w:jc w:val="center"/>
              <w:rPr>
                <w:sz w:val="20"/>
                <w:szCs w:val="20"/>
              </w:rPr>
            </w:pPr>
            <w:r w:rsidRPr="0007724A">
              <w:rPr>
                <w:sz w:val="20"/>
                <w:szCs w:val="20"/>
              </w:rPr>
              <w:t>2045320,25</w:t>
            </w:r>
          </w:p>
        </w:tc>
        <w:tc>
          <w:tcPr>
            <w:tcW w:w="1873" w:type="dxa"/>
            <w:shd w:val="clear" w:color="auto" w:fill="auto"/>
            <w:vAlign w:val="center"/>
          </w:tcPr>
          <w:p w14:paraId="790EB575" w14:textId="412287D3" w:rsidR="00BB6B6C" w:rsidRPr="0007724A" w:rsidRDefault="00BB6B6C" w:rsidP="00BB6B6C">
            <w:pPr>
              <w:jc w:val="center"/>
              <w:rPr>
                <w:sz w:val="20"/>
                <w:szCs w:val="20"/>
              </w:rPr>
            </w:pPr>
            <w:r w:rsidRPr="0007724A">
              <w:rPr>
                <w:sz w:val="20"/>
                <w:szCs w:val="20"/>
              </w:rPr>
              <w:t>152160,92</w:t>
            </w:r>
          </w:p>
        </w:tc>
      </w:tr>
      <w:tr w:rsidR="0007724A" w:rsidRPr="0007724A" w14:paraId="2D8C2AA1" w14:textId="77777777" w:rsidTr="00BB6B6C">
        <w:trPr>
          <w:jc w:val="center"/>
        </w:trPr>
        <w:tc>
          <w:tcPr>
            <w:tcW w:w="939" w:type="dxa"/>
            <w:shd w:val="clear" w:color="auto" w:fill="auto"/>
            <w:vAlign w:val="center"/>
          </w:tcPr>
          <w:p w14:paraId="70885754" w14:textId="6BA26FB0" w:rsidR="00BB6B6C" w:rsidRPr="0007724A" w:rsidRDefault="00BB6B6C" w:rsidP="00BB6B6C">
            <w:pPr>
              <w:jc w:val="center"/>
              <w:rPr>
                <w:sz w:val="20"/>
                <w:szCs w:val="20"/>
              </w:rPr>
            </w:pPr>
            <w:r w:rsidRPr="0007724A">
              <w:rPr>
                <w:sz w:val="20"/>
                <w:szCs w:val="20"/>
              </w:rPr>
              <w:t>38</w:t>
            </w:r>
          </w:p>
        </w:tc>
        <w:tc>
          <w:tcPr>
            <w:tcW w:w="1775" w:type="dxa"/>
            <w:shd w:val="clear" w:color="auto" w:fill="auto"/>
            <w:vAlign w:val="center"/>
          </w:tcPr>
          <w:p w14:paraId="398B27C1" w14:textId="0FAF02BE" w:rsidR="00BB6B6C" w:rsidRPr="0007724A" w:rsidRDefault="00BB6B6C" w:rsidP="00BB6B6C">
            <w:pPr>
              <w:jc w:val="center"/>
              <w:rPr>
                <w:sz w:val="20"/>
                <w:szCs w:val="20"/>
              </w:rPr>
            </w:pPr>
            <w:r w:rsidRPr="0007724A">
              <w:rPr>
                <w:sz w:val="20"/>
                <w:szCs w:val="20"/>
              </w:rPr>
              <w:t>2045327,75</w:t>
            </w:r>
          </w:p>
        </w:tc>
        <w:tc>
          <w:tcPr>
            <w:tcW w:w="1873" w:type="dxa"/>
            <w:shd w:val="clear" w:color="auto" w:fill="auto"/>
            <w:vAlign w:val="center"/>
          </w:tcPr>
          <w:p w14:paraId="2A80E2DE" w14:textId="19F25D7E" w:rsidR="00BB6B6C" w:rsidRPr="0007724A" w:rsidRDefault="00BB6B6C" w:rsidP="00BB6B6C">
            <w:pPr>
              <w:jc w:val="center"/>
              <w:rPr>
                <w:sz w:val="20"/>
                <w:szCs w:val="20"/>
              </w:rPr>
            </w:pPr>
            <w:r w:rsidRPr="0007724A">
              <w:rPr>
                <w:sz w:val="20"/>
                <w:szCs w:val="20"/>
              </w:rPr>
              <w:t>152155,86</w:t>
            </w:r>
          </w:p>
        </w:tc>
      </w:tr>
      <w:tr w:rsidR="0007724A" w:rsidRPr="0007724A" w14:paraId="766D147B" w14:textId="77777777" w:rsidTr="00BB6B6C">
        <w:trPr>
          <w:jc w:val="center"/>
        </w:trPr>
        <w:tc>
          <w:tcPr>
            <w:tcW w:w="939" w:type="dxa"/>
            <w:shd w:val="clear" w:color="auto" w:fill="auto"/>
            <w:vAlign w:val="center"/>
          </w:tcPr>
          <w:p w14:paraId="754C1D01" w14:textId="57622642" w:rsidR="00BB6B6C" w:rsidRPr="0007724A" w:rsidRDefault="00BB6B6C" w:rsidP="00BB6B6C">
            <w:pPr>
              <w:jc w:val="center"/>
              <w:rPr>
                <w:sz w:val="20"/>
                <w:szCs w:val="20"/>
              </w:rPr>
            </w:pPr>
            <w:r w:rsidRPr="0007724A">
              <w:rPr>
                <w:sz w:val="20"/>
                <w:szCs w:val="20"/>
              </w:rPr>
              <w:t>39</w:t>
            </w:r>
          </w:p>
        </w:tc>
        <w:tc>
          <w:tcPr>
            <w:tcW w:w="1775" w:type="dxa"/>
            <w:shd w:val="clear" w:color="auto" w:fill="auto"/>
            <w:vAlign w:val="center"/>
          </w:tcPr>
          <w:p w14:paraId="0401AA40" w14:textId="3D672770" w:rsidR="00BB6B6C" w:rsidRPr="0007724A" w:rsidRDefault="00BB6B6C" w:rsidP="00BB6B6C">
            <w:pPr>
              <w:jc w:val="center"/>
              <w:rPr>
                <w:sz w:val="20"/>
                <w:szCs w:val="20"/>
              </w:rPr>
            </w:pPr>
            <w:r w:rsidRPr="0007724A">
              <w:rPr>
                <w:sz w:val="20"/>
                <w:szCs w:val="20"/>
              </w:rPr>
              <w:t>2045340,90</w:t>
            </w:r>
          </w:p>
        </w:tc>
        <w:tc>
          <w:tcPr>
            <w:tcW w:w="1873" w:type="dxa"/>
            <w:shd w:val="clear" w:color="auto" w:fill="auto"/>
            <w:vAlign w:val="center"/>
          </w:tcPr>
          <w:p w14:paraId="4EED0887" w14:textId="53297529" w:rsidR="00BB6B6C" w:rsidRPr="0007724A" w:rsidRDefault="00BB6B6C" w:rsidP="00BB6B6C">
            <w:pPr>
              <w:jc w:val="center"/>
              <w:rPr>
                <w:sz w:val="20"/>
                <w:szCs w:val="20"/>
              </w:rPr>
            </w:pPr>
            <w:r w:rsidRPr="0007724A">
              <w:rPr>
                <w:sz w:val="20"/>
                <w:szCs w:val="20"/>
              </w:rPr>
              <w:t>152146,98</w:t>
            </w:r>
          </w:p>
        </w:tc>
      </w:tr>
      <w:tr w:rsidR="0007724A" w:rsidRPr="0007724A" w14:paraId="7C7D1C54" w14:textId="77777777" w:rsidTr="00BB6B6C">
        <w:trPr>
          <w:jc w:val="center"/>
        </w:trPr>
        <w:tc>
          <w:tcPr>
            <w:tcW w:w="939" w:type="dxa"/>
            <w:shd w:val="clear" w:color="auto" w:fill="auto"/>
            <w:vAlign w:val="center"/>
          </w:tcPr>
          <w:p w14:paraId="51B7B309" w14:textId="760FD130" w:rsidR="00BB6B6C" w:rsidRPr="0007724A" w:rsidRDefault="00BB6B6C" w:rsidP="00BB6B6C">
            <w:pPr>
              <w:jc w:val="center"/>
              <w:rPr>
                <w:sz w:val="20"/>
                <w:szCs w:val="20"/>
              </w:rPr>
            </w:pPr>
            <w:r w:rsidRPr="0007724A">
              <w:rPr>
                <w:sz w:val="20"/>
                <w:szCs w:val="20"/>
              </w:rPr>
              <w:t>40</w:t>
            </w:r>
          </w:p>
        </w:tc>
        <w:tc>
          <w:tcPr>
            <w:tcW w:w="1775" w:type="dxa"/>
            <w:shd w:val="clear" w:color="auto" w:fill="auto"/>
            <w:vAlign w:val="center"/>
          </w:tcPr>
          <w:p w14:paraId="0F5C3FF5" w14:textId="3ECCD316" w:rsidR="00BB6B6C" w:rsidRPr="0007724A" w:rsidRDefault="00BB6B6C" w:rsidP="00BB6B6C">
            <w:pPr>
              <w:jc w:val="center"/>
              <w:rPr>
                <w:sz w:val="20"/>
                <w:szCs w:val="20"/>
              </w:rPr>
            </w:pPr>
            <w:r w:rsidRPr="0007724A">
              <w:rPr>
                <w:sz w:val="20"/>
                <w:szCs w:val="20"/>
              </w:rPr>
              <w:t>2045343,38</w:t>
            </w:r>
          </w:p>
        </w:tc>
        <w:tc>
          <w:tcPr>
            <w:tcW w:w="1873" w:type="dxa"/>
            <w:shd w:val="clear" w:color="auto" w:fill="auto"/>
            <w:vAlign w:val="center"/>
          </w:tcPr>
          <w:p w14:paraId="610E4BC1" w14:textId="46EA9287" w:rsidR="00BB6B6C" w:rsidRPr="0007724A" w:rsidRDefault="00BB6B6C" w:rsidP="00BB6B6C">
            <w:pPr>
              <w:jc w:val="center"/>
              <w:rPr>
                <w:sz w:val="20"/>
                <w:szCs w:val="20"/>
              </w:rPr>
            </w:pPr>
            <w:r w:rsidRPr="0007724A">
              <w:rPr>
                <w:sz w:val="20"/>
                <w:szCs w:val="20"/>
              </w:rPr>
              <w:t>152145,28</w:t>
            </w:r>
          </w:p>
        </w:tc>
      </w:tr>
      <w:tr w:rsidR="0007724A" w:rsidRPr="0007724A" w14:paraId="2CE97102" w14:textId="77777777" w:rsidTr="00BB6B6C">
        <w:trPr>
          <w:jc w:val="center"/>
        </w:trPr>
        <w:tc>
          <w:tcPr>
            <w:tcW w:w="939" w:type="dxa"/>
            <w:shd w:val="clear" w:color="auto" w:fill="auto"/>
            <w:vAlign w:val="center"/>
          </w:tcPr>
          <w:p w14:paraId="7876D4CE" w14:textId="29FEEBD1" w:rsidR="00BB6B6C" w:rsidRPr="0007724A" w:rsidRDefault="00BB6B6C" w:rsidP="00BB6B6C">
            <w:pPr>
              <w:jc w:val="center"/>
              <w:rPr>
                <w:sz w:val="20"/>
                <w:szCs w:val="20"/>
              </w:rPr>
            </w:pPr>
            <w:r w:rsidRPr="0007724A">
              <w:rPr>
                <w:sz w:val="20"/>
                <w:szCs w:val="20"/>
              </w:rPr>
              <w:t>41</w:t>
            </w:r>
          </w:p>
        </w:tc>
        <w:tc>
          <w:tcPr>
            <w:tcW w:w="1775" w:type="dxa"/>
            <w:shd w:val="clear" w:color="auto" w:fill="auto"/>
            <w:vAlign w:val="center"/>
          </w:tcPr>
          <w:p w14:paraId="01CEE630" w14:textId="089C85A2" w:rsidR="00BB6B6C" w:rsidRPr="0007724A" w:rsidRDefault="00BB6B6C" w:rsidP="00BB6B6C">
            <w:pPr>
              <w:jc w:val="center"/>
              <w:rPr>
                <w:sz w:val="20"/>
                <w:szCs w:val="20"/>
              </w:rPr>
            </w:pPr>
            <w:r w:rsidRPr="0007724A">
              <w:rPr>
                <w:sz w:val="20"/>
                <w:szCs w:val="20"/>
              </w:rPr>
              <w:t>2045403,96</w:t>
            </w:r>
          </w:p>
        </w:tc>
        <w:tc>
          <w:tcPr>
            <w:tcW w:w="1873" w:type="dxa"/>
            <w:shd w:val="clear" w:color="auto" w:fill="auto"/>
            <w:vAlign w:val="center"/>
          </w:tcPr>
          <w:p w14:paraId="796182F2" w14:textId="7E38A406" w:rsidR="00BB6B6C" w:rsidRPr="0007724A" w:rsidRDefault="00BB6B6C" w:rsidP="00BB6B6C">
            <w:pPr>
              <w:jc w:val="center"/>
              <w:rPr>
                <w:sz w:val="20"/>
                <w:szCs w:val="20"/>
              </w:rPr>
            </w:pPr>
            <w:r w:rsidRPr="0007724A">
              <w:rPr>
                <w:sz w:val="20"/>
                <w:szCs w:val="20"/>
              </w:rPr>
              <w:t>152105,24</w:t>
            </w:r>
          </w:p>
        </w:tc>
      </w:tr>
      <w:tr w:rsidR="0007724A" w:rsidRPr="0007724A" w14:paraId="4F4F9C11" w14:textId="77777777" w:rsidTr="00BB6B6C">
        <w:trPr>
          <w:jc w:val="center"/>
        </w:trPr>
        <w:tc>
          <w:tcPr>
            <w:tcW w:w="939" w:type="dxa"/>
            <w:shd w:val="clear" w:color="auto" w:fill="auto"/>
            <w:vAlign w:val="center"/>
          </w:tcPr>
          <w:p w14:paraId="12A12449" w14:textId="468856F8" w:rsidR="00BB6B6C" w:rsidRPr="0007724A" w:rsidRDefault="00BB6B6C" w:rsidP="00BB6B6C">
            <w:pPr>
              <w:jc w:val="center"/>
              <w:rPr>
                <w:sz w:val="20"/>
                <w:szCs w:val="20"/>
              </w:rPr>
            </w:pPr>
            <w:r w:rsidRPr="0007724A">
              <w:rPr>
                <w:sz w:val="20"/>
                <w:szCs w:val="20"/>
              </w:rPr>
              <w:t>42</w:t>
            </w:r>
          </w:p>
        </w:tc>
        <w:tc>
          <w:tcPr>
            <w:tcW w:w="1775" w:type="dxa"/>
            <w:shd w:val="clear" w:color="auto" w:fill="auto"/>
            <w:vAlign w:val="center"/>
          </w:tcPr>
          <w:p w14:paraId="4AF9ADBB" w14:textId="1C5CD3BB" w:rsidR="00BB6B6C" w:rsidRPr="0007724A" w:rsidRDefault="00BB6B6C" w:rsidP="00BB6B6C">
            <w:pPr>
              <w:jc w:val="center"/>
              <w:rPr>
                <w:sz w:val="20"/>
                <w:szCs w:val="20"/>
              </w:rPr>
            </w:pPr>
            <w:r w:rsidRPr="0007724A">
              <w:rPr>
                <w:sz w:val="20"/>
                <w:szCs w:val="20"/>
              </w:rPr>
              <w:t>2045409,07</w:t>
            </w:r>
          </w:p>
        </w:tc>
        <w:tc>
          <w:tcPr>
            <w:tcW w:w="1873" w:type="dxa"/>
            <w:shd w:val="clear" w:color="auto" w:fill="auto"/>
            <w:vAlign w:val="center"/>
          </w:tcPr>
          <w:p w14:paraId="678AB506" w14:textId="3F429F97" w:rsidR="00BB6B6C" w:rsidRPr="0007724A" w:rsidRDefault="00BB6B6C" w:rsidP="00BB6B6C">
            <w:pPr>
              <w:jc w:val="center"/>
              <w:rPr>
                <w:sz w:val="20"/>
                <w:szCs w:val="20"/>
              </w:rPr>
            </w:pPr>
            <w:r w:rsidRPr="0007724A">
              <w:rPr>
                <w:sz w:val="20"/>
                <w:szCs w:val="20"/>
              </w:rPr>
              <w:t>152101,85</w:t>
            </w:r>
          </w:p>
        </w:tc>
      </w:tr>
      <w:tr w:rsidR="0007724A" w:rsidRPr="0007724A" w14:paraId="51155AFD" w14:textId="77777777" w:rsidTr="00BB6B6C">
        <w:trPr>
          <w:jc w:val="center"/>
        </w:trPr>
        <w:tc>
          <w:tcPr>
            <w:tcW w:w="939" w:type="dxa"/>
            <w:shd w:val="clear" w:color="auto" w:fill="auto"/>
            <w:vAlign w:val="center"/>
          </w:tcPr>
          <w:p w14:paraId="3C231FCD" w14:textId="37D59BF5" w:rsidR="00BB6B6C" w:rsidRPr="0007724A" w:rsidRDefault="00BB6B6C" w:rsidP="00BB6B6C">
            <w:pPr>
              <w:jc w:val="center"/>
              <w:rPr>
                <w:sz w:val="20"/>
                <w:szCs w:val="20"/>
              </w:rPr>
            </w:pPr>
            <w:r w:rsidRPr="0007724A">
              <w:rPr>
                <w:sz w:val="20"/>
                <w:szCs w:val="20"/>
              </w:rPr>
              <w:t>43</w:t>
            </w:r>
          </w:p>
        </w:tc>
        <w:tc>
          <w:tcPr>
            <w:tcW w:w="1775" w:type="dxa"/>
            <w:shd w:val="clear" w:color="auto" w:fill="auto"/>
            <w:vAlign w:val="center"/>
          </w:tcPr>
          <w:p w14:paraId="2A87DD55" w14:textId="040DD1AA" w:rsidR="00BB6B6C" w:rsidRPr="0007724A" w:rsidRDefault="00BB6B6C" w:rsidP="00BB6B6C">
            <w:pPr>
              <w:jc w:val="center"/>
              <w:rPr>
                <w:sz w:val="20"/>
                <w:szCs w:val="20"/>
              </w:rPr>
            </w:pPr>
            <w:r w:rsidRPr="0007724A">
              <w:rPr>
                <w:sz w:val="20"/>
                <w:szCs w:val="20"/>
              </w:rPr>
              <w:t>2045411,89</w:t>
            </w:r>
          </w:p>
        </w:tc>
        <w:tc>
          <w:tcPr>
            <w:tcW w:w="1873" w:type="dxa"/>
            <w:shd w:val="clear" w:color="auto" w:fill="auto"/>
            <w:vAlign w:val="center"/>
          </w:tcPr>
          <w:p w14:paraId="3942C1E6" w14:textId="75BC6AF7" w:rsidR="00BB6B6C" w:rsidRPr="0007724A" w:rsidRDefault="00BB6B6C" w:rsidP="00BB6B6C">
            <w:pPr>
              <w:jc w:val="center"/>
              <w:rPr>
                <w:sz w:val="20"/>
                <w:szCs w:val="20"/>
              </w:rPr>
            </w:pPr>
            <w:r w:rsidRPr="0007724A">
              <w:rPr>
                <w:sz w:val="20"/>
                <w:szCs w:val="20"/>
              </w:rPr>
              <w:t>152099,96</w:t>
            </w:r>
          </w:p>
        </w:tc>
      </w:tr>
      <w:tr w:rsidR="0007724A" w:rsidRPr="0007724A" w14:paraId="34A42D96" w14:textId="77777777" w:rsidTr="00BB6B6C">
        <w:trPr>
          <w:jc w:val="center"/>
        </w:trPr>
        <w:tc>
          <w:tcPr>
            <w:tcW w:w="939" w:type="dxa"/>
            <w:shd w:val="clear" w:color="auto" w:fill="auto"/>
            <w:vAlign w:val="center"/>
          </w:tcPr>
          <w:p w14:paraId="3B506BDC" w14:textId="05F42222" w:rsidR="00BB6B6C" w:rsidRPr="0007724A" w:rsidRDefault="00BB6B6C" w:rsidP="00BB6B6C">
            <w:pPr>
              <w:jc w:val="center"/>
              <w:rPr>
                <w:sz w:val="20"/>
                <w:szCs w:val="20"/>
              </w:rPr>
            </w:pPr>
            <w:r w:rsidRPr="0007724A">
              <w:rPr>
                <w:sz w:val="20"/>
                <w:szCs w:val="20"/>
              </w:rPr>
              <w:t>44</w:t>
            </w:r>
          </w:p>
        </w:tc>
        <w:tc>
          <w:tcPr>
            <w:tcW w:w="1775" w:type="dxa"/>
            <w:shd w:val="clear" w:color="auto" w:fill="auto"/>
            <w:vAlign w:val="center"/>
          </w:tcPr>
          <w:p w14:paraId="1746A97F" w14:textId="5BA53229" w:rsidR="00BB6B6C" w:rsidRPr="0007724A" w:rsidRDefault="00BB6B6C" w:rsidP="00BB6B6C">
            <w:pPr>
              <w:jc w:val="center"/>
              <w:rPr>
                <w:sz w:val="20"/>
                <w:szCs w:val="20"/>
              </w:rPr>
            </w:pPr>
            <w:r w:rsidRPr="0007724A">
              <w:rPr>
                <w:sz w:val="20"/>
                <w:szCs w:val="20"/>
              </w:rPr>
              <w:t>2045453,09</w:t>
            </w:r>
          </w:p>
        </w:tc>
        <w:tc>
          <w:tcPr>
            <w:tcW w:w="1873" w:type="dxa"/>
            <w:shd w:val="clear" w:color="auto" w:fill="auto"/>
            <w:vAlign w:val="center"/>
          </w:tcPr>
          <w:p w14:paraId="0CE1270F" w14:textId="7F584F51" w:rsidR="00BB6B6C" w:rsidRPr="0007724A" w:rsidRDefault="00BB6B6C" w:rsidP="00BB6B6C">
            <w:pPr>
              <w:jc w:val="center"/>
              <w:rPr>
                <w:sz w:val="20"/>
                <w:szCs w:val="20"/>
              </w:rPr>
            </w:pPr>
            <w:r w:rsidRPr="0007724A">
              <w:rPr>
                <w:sz w:val="20"/>
                <w:szCs w:val="20"/>
              </w:rPr>
              <w:t>152072,29</w:t>
            </w:r>
          </w:p>
        </w:tc>
      </w:tr>
      <w:tr w:rsidR="0007724A" w:rsidRPr="0007724A" w14:paraId="77CAEC4E" w14:textId="77777777" w:rsidTr="00BB6B6C">
        <w:trPr>
          <w:jc w:val="center"/>
        </w:trPr>
        <w:tc>
          <w:tcPr>
            <w:tcW w:w="939" w:type="dxa"/>
            <w:shd w:val="clear" w:color="auto" w:fill="auto"/>
            <w:vAlign w:val="center"/>
          </w:tcPr>
          <w:p w14:paraId="1975A3BE" w14:textId="4D303B19" w:rsidR="00BB6B6C" w:rsidRPr="0007724A" w:rsidRDefault="00BB6B6C" w:rsidP="00BB6B6C">
            <w:pPr>
              <w:jc w:val="center"/>
              <w:rPr>
                <w:sz w:val="20"/>
                <w:szCs w:val="20"/>
              </w:rPr>
            </w:pPr>
            <w:r w:rsidRPr="0007724A">
              <w:rPr>
                <w:sz w:val="20"/>
                <w:szCs w:val="20"/>
              </w:rPr>
              <w:t>45</w:t>
            </w:r>
          </w:p>
        </w:tc>
        <w:tc>
          <w:tcPr>
            <w:tcW w:w="1775" w:type="dxa"/>
            <w:shd w:val="clear" w:color="auto" w:fill="auto"/>
            <w:vAlign w:val="center"/>
          </w:tcPr>
          <w:p w14:paraId="5117781B" w14:textId="23542D7A" w:rsidR="00BB6B6C" w:rsidRPr="0007724A" w:rsidRDefault="00BB6B6C" w:rsidP="00BB6B6C">
            <w:pPr>
              <w:jc w:val="center"/>
              <w:rPr>
                <w:sz w:val="20"/>
                <w:szCs w:val="20"/>
              </w:rPr>
            </w:pPr>
            <w:r w:rsidRPr="0007724A">
              <w:rPr>
                <w:sz w:val="20"/>
                <w:szCs w:val="20"/>
              </w:rPr>
              <w:t>2045455,86</w:t>
            </w:r>
          </w:p>
        </w:tc>
        <w:tc>
          <w:tcPr>
            <w:tcW w:w="1873" w:type="dxa"/>
            <w:shd w:val="clear" w:color="auto" w:fill="auto"/>
            <w:vAlign w:val="center"/>
          </w:tcPr>
          <w:p w14:paraId="0C67739C" w14:textId="0569177D" w:rsidR="00BB6B6C" w:rsidRPr="0007724A" w:rsidRDefault="00BB6B6C" w:rsidP="00BB6B6C">
            <w:pPr>
              <w:jc w:val="center"/>
              <w:rPr>
                <w:sz w:val="20"/>
                <w:szCs w:val="20"/>
              </w:rPr>
            </w:pPr>
            <w:r w:rsidRPr="0007724A">
              <w:rPr>
                <w:sz w:val="20"/>
                <w:szCs w:val="20"/>
              </w:rPr>
              <w:t>152070,44</w:t>
            </w:r>
          </w:p>
        </w:tc>
      </w:tr>
      <w:tr w:rsidR="0007724A" w:rsidRPr="0007724A" w14:paraId="6F04941C" w14:textId="77777777" w:rsidTr="00BB6B6C">
        <w:trPr>
          <w:jc w:val="center"/>
        </w:trPr>
        <w:tc>
          <w:tcPr>
            <w:tcW w:w="939" w:type="dxa"/>
            <w:shd w:val="clear" w:color="auto" w:fill="auto"/>
            <w:vAlign w:val="center"/>
          </w:tcPr>
          <w:p w14:paraId="3ED854DC" w14:textId="2106BD23" w:rsidR="00BB6B6C" w:rsidRPr="0007724A" w:rsidRDefault="00BB6B6C" w:rsidP="00BB6B6C">
            <w:pPr>
              <w:jc w:val="center"/>
              <w:rPr>
                <w:sz w:val="20"/>
                <w:szCs w:val="20"/>
              </w:rPr>
            </w:pPr>
            <w:r w:rsidRPr="0007724A">
              <w:rPr>
                <w:sz w:val="20"/>
                <w:szCs w:val="20"/>
              </w:rPr>
              <w:t>46</w:t>
            </w:r>
          </w:p>
        </w:tc>
        <w:tc>
          <w:tcPr>
            <w:tcW w:w="1775" w:type="dxa"/>
            <w:shd w:val="clear" w:color="auto" w:fill="auto"/>
            <w:vAlign w:val="center"/>
          </w:tcPr>
          <w:p w14:paraId="0C3C64C0" w14:textId="05BA3414" w:rsidR="00BB6B6C" w:rsidRPr="0007724A" w:rsidRDefault="00BB6B6C" w:rsidP="00BB6B6C">
            <w:pPr>
              <w:jc w:val="center"/>
              <w:rPr>
                <w:sz w:val="20"/>
                <w:szCs w:val="20"/>
              </w:rPr>
            </w:pPr>
            <w:r w:rsidRPr="0007724A">
              <w:rPr>
                <w:sz w:val="20"/>
                <w:szCs w:val="20"/>
              </w:rPr>
              <w:t>2045462,01</w:t>
            </w:r>
          </w:p>
        </w:tc>
        <w:tc>
          <w:tcPr>
            <w:tcW w:w="1873" w:type="dxa"/>
            <w:shd w:val="clear" w:color="auto" w:fill="auto"/>
            <w:vAlign w:val="center"/>
          </w:tcPr>
          <w:p w14:paraId="03F1D1A7" w14:textId="09CE3274" w:rsidR="00BB6B6C" w:rsidRPr="0007724A" w:rsidRDefault="00BB6B6C" w:rsidP="00BB6B6C">
            <w:pPr>
              <w:jc w:val="center"/>
              <w:rPr>
                <w:sz w:val="20"/>
                <w:szCs w:val="20"/>
              </w:rPr>
            </w:pPr>
            <w:r w:rsidRPr="0007724A">
              <w:rPr>
                <w:sz w:val="20"/>
                <w:szCs w:val="20"/>
              </w:rPr>
              <w:t>152066,27</w:t>
            </w:r>
          </w:p>
        </w:tc>
      </w:tr>
      <w:tr w:rsidR="0007724A" w:rsidRPr="0007724A" w14:paraId="7DEAF754" w14:textId="77777777" w:rsidTr="00BB6B6C">
        <w:trPr>
          <w:jc w:val="center"/>
        </w:trPr>
        <w:tc>
          <w:tcPr>
            <w:tcW w:w="939" w:type="dxa"/>
            <w:shd w:val="clear" w:color="auto" w:fill="auto"/>
            <w:vAlign w:val="center"/>
          </w:tcPr>
          <w:p w14:paraId="1DB2E8F7" w14:textId="2AF08030" w:rsidR="00BB6B6C" w:rsidRPr="0007724A" w:rsidRDefault="00BB6B6C" w:rsidP="00BB6B6C">
            <w:pPr>
              <w:jc w:val="center"/>
              <w:rPr>
                <w:sz w:val="20"/>
                <w:szCs w:val="20"/>
              </w:rPr>
            </w:pPr>
            <w:r w:rsidRPr="0007724A">
              <w:rPr>
                <w:sz w:val="20"/>
                <w:szCs w:val="20"/>
              </w:rPr>
              <w:t>47</w:t>
            </w:r>
          </w:p>
        </w:tc>
        <w:tc>
          <w:tcPr>
            <w:tcW w:w="1775" w:type="dxa"/>
            <w:shd w:val="clear" w:color="auto" w:fill="auto"/>
            <w:vAlign w:val="center"/>
          </w:tcPr>
          <w:p w14:paraId="73A009B1" w14:textId="2F6FFED0" w:rsidR="00BB6B6C" w:rsidRPr="0007724A" w:rsidRDefault="00BB6B6C" w:rsidP="00BB6B6C">
            <w:pPr>
              <w:jc w:val="center"/>
              <w:rPr>
                <w:sz w:val="20"/>
                <w:szCs w:val="20"/>
              </w:rPr>
            </w:pPr>
            <w:r w:rsidRPr="0007724A">
              <w:rPr>
                <w:sz w:val="20"/>
                <w:szCs w:val="20"/>
              </w:rPr>
              <w:t>2045456,53</w:t>
            </w:r>
          </w:p>
        </w:tc>
        <w:tc>
          <w:tcPr>
            <w:tcW w:w="1873" w:type="dxa"/>
            <w:shd w:val="clear" w:color="auto" w:fill="auto"/>
            <w:vAlign w:val="center"/>
          </w:tcPr>
          <w:p w14:paraId="5DA0D3D2" w14:textId="6FE55BC3" w:rsidR="00BB6B6C" w:rsidRPr="0007724A" w:rsidRDefault="00BB6B6C" w:rsidP="00BB6B6C">
            <w:pPr>
              <w:jc w:val="center"/>
              <w:rPr>
                <w:sz w:val="20"/>
                <w:szCs w:val="20"/>
              </w:rPr>
            </w:pPr>
            <w:r w:rsidRPr="0007724A">
              <w:rPr>
                <w:sz w:val="20"/>
                <w:szCs w:val="20"/>
              </w:rPr>
              <w:t>152058,32</w:t>
            </w:r>
          </w:p>
        </w:tc>
      </w:tr>
      <w:tr w:rsidR="0007724A" w:rsidRPr="0007724A" w14:paraId="017E9C92" w14:textId="77777777" w:rsidTr="00BB6B6C">
        <w:trPr>
          <w:jc w:val="center"/>
        </w:trPr>
        <w:tc>
          <w:tcPr>
            <w:tcW w:w="939" w:type="dxa"/>
            <w:shd w:val="clear" w:color="auto" w:fill="auto"/>
            <w:vAlign w:val="center"/>
          </w:tcPr>
          <w:p w14:paraId="3A1F3BC4" w14:textId="51FC214B" w:rsidR="00BB6B6C" w:rsidRPr="0007724A" w:rsidRDefault="00BB6B6C" w:rsidP="00BB6B6C">
            <w:pPr>
              <w:jc w:val="center"/>
              <w:rPr>
                <w:sz w:val="20"/>
                <w:szCs w:val="20"/>
              </w:rPr>
            </w:pPr>
            <w:r w:rsidRPr="0007724A">
              <w:rPr>
                <w:sz w:val="20"/>
                <w:szCs w:val="20"/>
              </w:rPr>
              <w:t>48</w:t>
            </w:r>
          </w:p>
        </w:tc>
        <w:tc>
          <w:tcPr>
            <w:tcW w:w="1775" w:type="dxa"/>
            <w:shd w:val="clear" w:color="auto" w:fill="auto"/>
            <w:vAlign w:val="center"/>
          </w:tcPr>
          <w:p w14:paraId="5B44978E" w14:textId="2B30E346" w:rsidR="00BB6B6C" w:rsidRPr="0007724A" w:rsidRDefault="00BB6B6C" w:rsidP="00BB6B6C">
            <w:pPr>
              <w:jc w:val="center"/>
              <w:rPr>
                <w:sz w:val="20"/>
                <w:szCs w:val="20"/>
              </w:rPr>
            </w:pPr>
            <w:r w:rsidRPr="0007724A">
              <w:rPr>
                <w:sz w:val="20"/>
                <w:szCs w:val="20"/>
              </w:rPr>
              <w:t>2045466,47</w:t>
            </w:r>
          </w:p>
        </w:tc>
        <w:tc>
          <w:tcPr>
            <w:tcW w:w="1873" w:type="dxa"/>
            <w:shd w:val="clear" w:color="auto" w:fill="auto"/>
            <w:vAlign w:val="center"/>
          </w:tcPr>
          <w:p w14:paraId="71771C1E" w14:textId="45FC6FAE" w:rsidR="00BB6B6C" w:rsidRPr="0007724A" w:rsidRDefault="00BB6B6C" w:rsidP="00BB6B6C">
            <w:pPr>
              <w:jc w:val="center"/>
              <w:rPr>
                <w:sz w:val="20"/>
                <w:szCs w:val="20"/>
              </w:rPr>
            </w:pPr>
            <w:r w:rsidRPr="0007724A">
              <w:rPr>
                <w:sz w:val="20"/>
                <w:szCs w:val="20"/>
              </w:rPr>
              <w:t>152051,41</w:t>
            </w:r>
          </w:p>
        </w:tc>
      </w:tr>
      <w:tr w:rsidR="0007724A" w:rsidRPr="0007724A" w14:paraId="5F3E679B" w14:textId="77777777" w:rsidTr="00BB6B6C">
        <w:trPr>
          <w:jc w:val="center"/>
        </w:trPr>
        <w:tc>
          <w:tcPr>
            <w:tcW w:w="939" w:type="dxa"/>
            <w:shd w:val="clear" w:color="auto" w:fill="auto"/>
            <w:vAlign w:val="center"/>
          </w:tcPr>
          <w:p w14:paraId="2EF93BA1" w14:textId="61E02062" w:rsidR="00BB6B6C" w:rsidRPr="0007724A" w:rsidRDefault="00BB6B6C" w:rsidP="00BB6B6C">
            <w:pPr>
              <w:jc w:val="center"/>
              <w:rPr>
                <w:sz w:val="20"/>
                <w:szCs w:val="20"/>
              </w:rPr>
            </w:pPr>
            <w:r w:rsidRPr="0007724A">
              <w:rPr>
                <w:sz w:val="20"/>
                <w:szCs w:val="20"/>
              </w:rPr>
              <w:t>49</w:t>
            </w:r>
          </w:p>
        </w:tc>
        <w:tc>
          <w:tcPr>
            <w:tcW w:w="1775" w:type="dxa"/>
            <w:shd w:val="clear" w:color="auto" w:fill="auto"/>
            <w:vAlign w:val="center"/>
          </w:tcPr>
          <w:p w14:paraId="2A714AC2" w14:textId="3ED66887" w:rsidR="00BB6B6C" w:rsidRPr="0007724A" w:rsidRDefault="00BB6B6C" w:rsidP="00BB6B6C">
            <w:pPr>
              <w:jc w:val="center"/>
              <w:rPr>
                <w:sz w:val="20"/>
                <w:szCs w:val="20"/>
              </w:rPr>
            </w:pPr>
            <w:r w:rsidRPr="0007724A">
              <w:rPr>
                <w:sz w:val="20"/>
                <w:szCs w:val="20"/>
              </w:rPr>
              <w:t>2045468,29</w:t>
            </w:r>
          </w:p>
        </w:tc>
        <w:tc>
          <w:tcPr>
            <w:tcW w:w="1873" w:type="dxa"/>
            <w:shd w:val="clear" w:color="auto" w:fill="auto"/>
            <w:vAlign w:val="center"/>
          </w:tcPr>
          <w:p w14:paraId="574DD056" w14:textId="165C3205" w:rsidR="00BB6B6C" w:rsidRPr="0007724A" w:rsidRDefault="00BB6B6C" w:rsidP="00BB6B6C">
            <w:pPr>
              <w:jc w:val="center"/>
              <w:rPr>
                <w:sz w:val="20"/>
                <w:szCs w:val="20"/>
              </w:rPr>
            </w:pPr>
            <w:r w:rsidRPr="0007724A">
              <w:rPr>
                <w:sz w:val="20"/>
                <w:szCs w:val="20"/>
              </w:rPr>
              <w:t>152050,15</w:t>
            </w:r>
          </w:p>
        </w:tc>
      </w:tr>
      <w:tr w:rsidR="0007724A" w:rsidRPr="0007724A" w14:paraId="42C16056" w14:textId="77777777" w:rsidTr="00BB6B6C">
        <w:trPr>
          <w:jc w:val="center"/>
        </w:trPr>
        <w:tc>
          <w:tcPr>
            <w:tcW w:w="939" w:type="dxa"/>
            <w:shd w:val="clear" w:color="auto" w:fill="auto"/>
            <w:vAlign w:val="center"/>
          </w:tcPr>
          <w:p w14:paraId="78198284" w14:textId="5E063923" w:rsidR="00BB6B6C" w:rsidRPr="0007724A" w:rsidRDefault="00BB6B6C" w:rsidP="00BB6B6C">
            <w:pPr>
              <w:jc w:val="center"/>
              <w:rPr>
                <w:sz w:val="20"/>
                <w:szCs w:val="20"/>
              </w:rPr>
            </w:pPr>
            <w:r w:rsidRPr="0007724A">
              <w:rPr>
                <w:sz w:val="20"/>
                <w:szCs w:val="20"/>
              </w:rPr>
              <w:t>50</w:t>
            </w:r>
          </w:p>
        </w:tc>
        <w:tc>
          <w:tcPr>
            <w:tcW w:w="1775" w:type="dxa"/>
            <w:shd w:val="clear" w:color="auto" w:fill="auto"/>
            <w:vAlign w:val="center"/>
          </w:tcPr>
          <w:p w14:paraId="05B100A9" w14:textId="14A97654" w:rsidR="00BB6B6C" w:rsidRPr="0007724A" w:rsidRDefault="00BB6B6C" w:rsidP="00BB6B6C">
            <w:pPr>
              <w:jc w:val="center"/>
              <w:rPr>
                <w:sz w:val="20"/>
                <w:szCs w:val="20"/>
              </w:rPr>
            </w:pPr>
            <w:r w:rsidRPr="0007724A">
              <w:rPr>
                <w:sz w:val="20"/>
                <w:szCs w:val="20"/>
              </w:rPr>
              <w:t>2045470,75</w:t>
            </w:r>
          </w:p>
        </w:tc>
        <w:tc>
          <w:tcPr>
            <w:tcW w:w="1873" w:type="dxa"/>
            <w:shd w:val="clear" w:color="auto" w:fill="auto"/>
            <w:vAlign w:val="center"/>
          </w:tcPr>
          <w:p w14:paraId="72730CDD" w14:textId="1227DB2D" w:rsidR="00BB6B6C" w:rsidRPr="0007724A" w:rsidRDefault="00BB6B6C" w:rsidP="00BB6B6C">
            <w:pPr>
              <w:jc w:val="center"/>
              <w:rPr>
                <w:sz w:val="20"/>
                <w:szCs w:val="20"/>
              </w:rPr>
            </w:pPr>
            <w:r w:rsidRPr="0007724A">
              <w:rPr>
                <w:sz w:val="20"/>
                <w:szCs w:val="20"/>
              </w:rPr>
              <w:t>152048,45</w:t>
            </w:r>
          </w:p>
        </w:tc>
      </w:tr>
      <w:tr w:rsidR="0007724A" w:rsidRPr="0007724A" w14:paraId="3C049E60" w14:textId="77777777" w:rsidTr="00BB6B6C">
        <w:trPr>
          <w:jc w:val="center"/>
        </w:trPr>
        <w:tc>
          <w:tcPr>
            <w:tcW w:w="939" w:type="dxa"/>
            <w:shd w:val="clear" w:color="auto" w:fill="auto"/>
            <w:vAlign w:val="center"/>
          </w:tcPr>
          <w:p w14:paraId="0F99AC5F" w14:textId="65DCFD41" w:rsidR="00BB6B6C" w:rsidRPr="0007724A" w:rsidRDefault="00BB6B6C" w:rsidP="00BB6B6C">
            <w:pPr>
              <w:jc w:val="center"/>
              <w:rPr>
                <w:sz w:val="20"/>
                <w:szCs w:val="20"/>
              </w:rPr>
            </w:pPr>
            <w:r w:rsidRPr="0007724A">
              <w:rPr>
                <w:sz w:val="20"/>
                <w:szCs w:val="20"/>
              </w:rPr>
              <w:t>51</w:t>
            </w:r>
          </w:p>
        </w:tc>
        <w:tc>
          <w:tcPr>
            <w:tcW w:w="1775" w:type="dxa"/>
            <w:shd w:val="clear" w:color="auto" w:fill="auto"/>
            <w:vAlign w:val="center"/>
          </w:tcPr>
          <w:p w14:paraId="157665EC" w14:textId="353BC372" w:rsidR="00BB6B6C" w:rsidRPr="0007724A" w:rsidRDefault="00BB6B6C" w:rsidP="00BB6B6C">
            <w:pPr>
              <w:jc w:val="center"/>
              <w:rPr>
                <w:sz w:val="20"/>
                <w:szCs w:val="20"/>
              </w:rPr>
            </w:pPr>
            <w:r w:rsidRPr="0007724A">
              <w:rPr>
                <w:sz w:val="20"/>
                <w:szCs w:val="20"/>
              </w:rPr>
              <w:t>2045474,79</w:t>
            </w:r>
          </w:p>
        </w:tc>
        <w:tc>
          <w:tcPr>
            <w:tcW w:w="1873" w:type="dxa"/>
            <w:shd w:val="clear" w:color="auto" w:fill="auto"/>
            <w:vAlign w:val="center"/>
          </w:tcPr>
          <w:p w14:paraId="7A30C50E" w14:textId="4D3F89B3" w:rsidR="00BB6B6C" w:rsidRPr="0007724A" w:rsidRDefault="00BB6B6C" w:rsidP="00BB6B6C">
            <w:pPr>
              <w:jc w:val="center"/>
              <w:rPr>
                <w:sz w:val="20"/>
                <w:szCs w:val="20"/>
              </w:rPr>
            </w:pPr>
            <w:r w:rsidRPr="0007724A">
              <w:rPr>
                <w:sz w:val="20"/>
                <w:szCs w:val="20"/>
              </w:rPr>
              <w:t>152045,67</w:t>
            </w:r>
          </w:p>
        </w:tc>
      </w:tr>
      <w:tr w:rsidR="0007724A" w:rsidRPr="0007724A" w14:paraId="41015771" w14:textId="77777777" w:rsidTr="00BB6B6C">
        <w:trPr>
          <w:jc w:val="center"/>
        </w:trPr>
        <w:tc>
          <w:tcPr>
            <w:tcW w:w="939" w:type="dxa"/>
            <w:shd w:val="clear" w:color="auto" w:fill="auto"/>
            <w:vAlign w:val="center"/>
          </w:tcPr>
          <w:p w14:paraId="183C9F1F" w14:textId="23E1CF68" w:rsidR="00BB6B6C" w:rsidRPr="0007724A" w:rsidRDefault="00BB6B6C" w:rsidP="00BB6B6C">
            <w:pPr>
              <w:jc w:val="center"/>
              <w:rPr>
                <w:sz w:val="20"/>
                <w:szCs w:val="20"/>
              </w:rPr>
            </w:pPr>
            <w:r w:rsidRPr="0007724A">
              <w:rPr>
                <w:sz w:val="20"/>
                <w:szCs w:val="20"/>
              </w:rPr>
              <w:t>52</w:t>
            </w:r>
          </w:p>
        </w:tc>
        <w:tc>
          <w:tcPr>
            <w:tcW w:w="1775" w:type="dxa"/>
            <w:shd w:val="clear" w:color="auto" w:fill="auto"/>
            <w:vAlign w:val="center"/>
          </w:tcPr>
          <w:p w14:paraId="68B11E5C" w14:textId="7CE12429" w:rsidR="00BB6B6C" w:rsidRPr="0007724A" w:rsidRDefault="00BB6B6C" w:rsidP="00BB6B6C">
            <w:pPr>
              <w:jc w:val="center"/>
              <w:rPr>
                <w:sz w:val="20"/>
                <w:szCs w:val="20"/>
              </w:rPr>
            </w:pPr>
            <w:r w:rsidRPr="0007724A">
              <w:rPr>
                <w:sz w:val="20"/>
                <w:szCs w:val="20"/>
              </w:rPr>
              <w:t>2045477,83</w:t>
            </w:r>
          </w:p>
        </w:tc>
        <w:tc>
          <w:tcPr>
            <w:tcW w:w="1873" w:type="dxa"/>
            <w:shd w:val="clear" w:color="auto" w:fill="auto"/>
            <w:vAlign w:val="center"/>
          </w:tcPr>
          <w:p w14:paraId="6DE68ECE" w14:textId="65F6A731" w:rsidR="00BB6B6C" w:rsidRPr="0007724A" w:rsidRDefault="00BB6B6C" w:rsidP="00BB6B6C">
            <w:pPr>
              <w:jc w:val="center"/>
              <w:rPr>
                <w:sz w:val="20"/>
                <w:szCs w:val="20"/>
              </w:rPr>
            </w:pPr>
            <w:r w:rsidRPr="0007724A">
              <w:rPr>
                <w:sz w:val="20"/>
                <w:szCs w:val="20"/>
              </w:rPr>
              <w:t>152050,17</w:t>
            </w:r>
          </w:p>
        </w:tc>
      </w:tr>
      <w:tr w:rsidR="0007724A" w:rsidRPr="0007724A" w14:paraId="24B552DA" w14:textId="77777777" w:rsidTr="00BB6B6C">
        <w:trPr>
          <w:jc w:val="center"/>
        </w:trPr>
        <w:tc>
          <w:tcPr>
            <w:tcW w:w="939" w:type="dxa"/>
            <w:shd w:val="clear" w:color="auto" w:fill="auto"/>
            <w:vAlign w:val="center"/>
          </w:tcPr>
          <w:p w14:paraId="6B846563" w14:textId="36CB76AB" w:rsidR="00BB6B6C" w:rsidRPr="0007724A" w:rsidRDefault="00BB6B6C" w:rsidP="00BB6B6C">
            <w:pPr>
              <w:jc w:val="center"/>
              <w:rPr>
                <w:sz w:val="20"/>
                <w:szCs w:val="20"/>
              </w:rPr>
            </w:pPr>
            <w:r w:rsidRPr="0007724A">
              <w:rPr>
                <w:sz w:val="20"/>
                <w:szCs w:val="20"/>
              </w:rPr>
              <w:t>53</w:t>
            </w:r>
          </w:p>
        </w:tc>
        <w:tc>
          <w:tcPr>
            <w:tcW w:w="1775" w:type="dxa"/>
            <w:shd w:val="clear" w:color="auto" w:fill="auto"/>
            <w:vAlign w:val="center"/>
          </w:tcPr>
          <w:p w14:paraId="513270EA" w14:textId="701F96A7" w:rsidR="00BB6B6C" w:rsidRPr="0007724A" w:rsidRDefault="00BB6B6C" w:rsidP="00BB6B6C">
            <w:pPr>
              <w:jc w:val="center"/>
              <w:rPr>
                <w:sz w:val="20"/>
                <w:szCs w:val="20"/>
              </w:rPr>
            </w:pPr>
            <w:r w:rsidRPr="0007724A">
              <w:rPr>
                <w:sz w:val="20"/>
                <w:szCs w:val="20"/>
              </w:rPr>
              <w:t>2045489,06</w:t>
            </w:r>
          </w:p>
        </w:tc>
        <w:tc>
          <w:tcPr>
            <w:tcW w:w="1873" w:type="dxa"/>
            <w:shd w:val="clear" w:color="auto" w:fill="auto"/>
            <w:vAlign w:val="center"/>
          </w:tcPr>
          <w:p w14:paraId="172294DB" w14:textId="61B50D73" w:rsidR="00BB6B6C" w:rsidRPr="0007724A" w:rsidRDefault="00BB6B6C" w:rsidP="00BB6B6C">
            <w:pPr>
              <w:jc w:val="center"/>
              <w:rPr>
                <w:sz w:val="20"/>
                <w:szCs w:val="20"/>
              </w:rPr>
            </w:pPr>
            <w:r w:rsidRPr="0007724A">
              <w:rPr>
                <w:sz w:val="20"/>
                <w:szCs w:val="20"/>
              </w:rPr>
              <w:t>152042,88</w:t>
            </w:r>
          </w:p>
        </w:tc>
      </w:tr>
      <w:tr w:rsidR="0007724A" w:rsidRPr="0007724A" w14:paraId="6AA5C362" w14:textId="77777777" w:rsidTr="00BB6B6C">
        <w:trPr>
          <w:jc w:val="center"/>
        </w:trPr>
        <w:tc>
          <w:tcPr>
            <w:tcW w:w="939" w:type="dxa"/>
            <w:shd w:val="clear" w:color="auto" w:fill="auto"/>
            <w:vAlign w:val="center"/>
          </w:tcPr>
          <w:p w14:paraId="5B383F00" w14:textId="02ADE107" w:rsidR="00BB6B6C" w:rsidRPr="0007724A" w:rsidRDefault="00BB6B6C" w:rsidP="00BB6B6C">
            <w:pPr>
              <w:jc w:val="center"/>
              <w:rPr>
                <w:sz w:val="20"/>
                <w:szCs w:val="20"/>
              </w:rPr>
            </w:pPr>
            <w:r w:rsidRPr="0007724A">
              <w:rPr>
                <w:sz w:val="20"/>
                <w:szCs w:val="20"/>
              </w:rPr>
              <w:t>54</w:t>
            </w:r>
          </w:p>
        </w:tc>
        <w:tc>
          <w:tcPr>
            <w:tcW w:w="1775" w:type="dxa"/>
            <w:shd w:val="clear" w:color="auto" w:fill="auto"/>
            <w:vAlign w:val="center"/>
          </w:tcPr>
          <w:p w14:paraId="17D5B99F" w14:textId="542323FD" w:rsidR="00BB6B6C" w:rsidRPr="0007724A" w:rsidRDefault="00BB6B6C" w:rsidP="00BB6B6C">
            <w:pPr>
              <w:jc w:val="center"/>
              <w:rPr>
                <w:sz w:val="20"/>
                <w:szCs w:val="20"/>
              </w:rPr>
            </w:pPr>
            <w:r w:rsidRPr="0007724A">
              <w:rPr>
                <w:sz w:val="20"/>
                <w:szCs w:val="20"/>
              </w:rPr>
              <w:t>2045497,68</w:t>
            </w:r>
          </w:p>
        </w:tc>
        <w:tc>
          <w:tcPr>
            <w:tcW w:w="1873" w:type="dxa"/>
            <w:shd w:val="clear" w:color="auto" w:fill="auto"/>
            <w:vAlign w:val="center"/>
          </w:tcPr>
          <w:p w14:paraId="7D3EBB56" w14:textId="22619047" w:rsidR="00BB6B6C" w:rsidRPr="0007724A" w:rsidRDefault="00BB6B6C" w:rsidP="00BB6B6C">
            <w:pPr>
              <w:jc w:val="center"/>
              <w:rPr>
                <w:sz w:val="20"/>
                <w:szCs w:val="20"/>
              </w:rPr>
            </w:pPr>
            <w:r w:rsidRPr="0007724A">
              <w:rPr>
                <w:sz w:val="20"/>
                <w:szCs w:val="20"/>
              </w:rPr>
              <w:t>152037,28</w:t>
            </w:r>
          </w:p>
        </w:tc>
      </w:tr>
      <w:tr w:rsidR="0007724A" w:rsidRPr="0007724A" w14:paraId="72F642BE" w14:textId="77777777" w:rsidTr="00BB6B6C">
        <w:trPr>
          <w:jc w:val="center"/>
        </w:trPr>
        <w:tc>
          <w:tcPr>
            <w:tcW w:w="939" w:type="dxa"/>
            <w:shd w:val="clear" w:color="auto" w:fill="auto"/>
            <w:vAlign w:val="center"/>
          </w:tcPr>
          <w:p w14:paraId="74456B3A" w14:textId="6351069A" w:rsidR="00BB6B6C" w:rsidRPr="0007724A" w:rsidRDefault="00BB6B6C" w:rsidP="00BB6B6C">
            <w:pPr>
              <w:jc w:val="center"/>
              <w:rPr>
                <w:sz w:val="20"/>
                <w:szCs w:val="20"/>
              </w:rPr>
            </w:pPr>
            <w:r w:rsidRPr="0007724A">
              <w:rPr>
                <w:sz w:val="20"/>
                <w:szCs w:val="20"/>
              </w:rPr>
              <w:lastRenderedPageBreak/>
              <w:t>55</w:t>
            </w:r>
          </w:p>
        </w:tc>
        <w:tc>
          <w:tcPr>
            <w:tcW w:w="1775" w:type="dxa"/>
            <w:shd w:val="clear" w:color="auto" w:fill="auto"/>
            <w:vAlign w:val="center"/>
          </w:tcPr>
          <w:p w14:paraId="262F8E1A" w14:textId="154EBEB7" w:rsidR="00BB6B6C" w:rsidRPr="0007724A" w:rsidRDefault="00BB6B6C" w:rsidP="00BB6B6C">
            <w:pPr>
              <w:jc w:val="center"/>
              <w:rPr>
                <w:sz w:val="20"/>
                <w:szCs w:val="20"/>
              </w:rPr>
            </w:pPr>
            <w:r w:rsidRPr="0007724A">
              <w:rPr>
                <w:sz w:val="20"/>
                <w:szCs w:val="20"/>
              </w:rPr>
              <w:t>2045509,27</w:t>
            </w:r>
          </w:p>
        </w:tc>
        <w:tc>
          <w:tcPr>
            <w:tcW w:w="1873" w:type="dxa"/>
            <w:shd w:val="clear" w:color="auto" w:fill="auto"/>
            <w:vAlign w:val="center"/>
          </w:tcPr>
          <w:p w14:paraId="096B4301" w14:textId="0FE4B23C" w:rsidR="00BB6B6C" w:rsidRPr="0007724A" w:rsidRDefault="00BB6B6C" w:rsidP="00BB6B6C">
            <w:pPr>
              <w:jc w:val="center"/>
              <w:rPr>
                <w:sz w:val="20"/>
                <w:szCs w:val="20"/>
              </w:rPr>
            </w:pPr>
            <w:r w:rsidRPr="0007724A">
              <w:rPr>
                <w:sz w:val="20"/>
                <w:szCs w:val="20"/>
              </w:rPr>
              <w:t>152029,75</w:t>
            </w:r>
          </w:p>
        </w:tc>
      </w:tr>
      <w:tr w:rsidR="0007724A" w:rsidRPr="0007724A" w14:paraId="55CB0A40" w14:textId="77777777" w:rsidTr="00BB6B6C">
        <w:trPr>
          <w:jc w:val="center"/>
        </w:trPr>
        <w:tc>
          <w:tcPr>
            <w:tcW w:w="939" w:type="dxa"/>
            <w:shd w:val="clear" w:color="auto" w:fill="auto"/>
            <w:vAlign w:val="center"/>
          </w:tcPr>
          <w:p w14:paraId="6C6B7ADE" w14:textId="4B82EF3B" w:rsidR="00BB6B6C" w:rsidRPr="0007724A" w:rsidRDefault="00BB6B6C" w:rsidP="00BB6B6C">
            <w:pPr>
              <w:jc w:val="center"/>
              <w:rPr>
                <w:sz w:val="20"/>
                <w:szCs w:val="20"/>
              </w:rPr>
            </w:pPr>
            <w:r w:rsidRPr="0007724A">
              <w:rPr>
                <w:sz w:val="20"/>
                <w:szCs w:val="20"/>
              </w:rPr>
              <w:t>56</w:t>
            </w:r>
          </w:p>
        </w:tc>
        <w:tc>
          <w:tcPr>
            <w:tcW w:w="1775" w:type="dxa"/>
            <w:shd w:val="clear" w:color="auto" w:fill="auto"/>
            <w:vAlign w:val="center"/>
          </w:tcPr>
          <w:p w14:paraId="72557CA0" w14:textId="6D65BB48" w:rsidR="00BB6B6C" w:rsidRPr="0007724A" w:rsidRDefault="00BB6B6C" w:rsidP="00BB6B6C">
            <w:pPr>
              <w:jc w:val="center"/>
              <w:rPr>
                <w:sz w:val="20"/>
                <w:szCs w:val="20"/>
              </w:rPr>
            </w:pPr>
            <w:r w:rsidRPr="0007724A">
              <w:rPr>
                <w:sz w:val="20"/>
                <w:szCs w:val="20"/>
              </w:rPr>
              <w:t>2045511,30</w:t>
            </w:r>
          </w:p>
        </w:tc>
        <w:tc>
          <w:tcPr>
            <w:tcW w:w="1873" w:type="dxa"/>
            <w:shd w:val="clear" w:color="auto" w:fill="auto"/>
            <w:vAlign w:val="center"/>
          </w:tcPr>
          <w:p w14:paraId="549AE835" w14:textId="001CCB00" w:rsidR="00BB6B6C" w:rsidRPr="0007724A" w:rsidRDefault="00BB6B6C" w:rsidP="00BB6B6C">
            <w:pPr>
              <w:jc w:val="center"/>
              <w:rPr>
                <w:sz w:val="20"/>
                <w:szCs w:val="20"/>
              </w:rPr>
            </w:pPr>
            <w:r w:rsidRPr="0007724A">
              <w:rPr>
                <w:sz w:val="20"/>
                <w:szCs w:val="20"/>
              </w:rPr>
              <w:t>152032,65</w:t>
            </w:r>
          </w:p>
        </w:tc>
      </w:tr>
      <w:tr w:rsidR="0007724A" w:rsidRPr="0007724A" w14:paraId="10D012C6" w14:textId="77777777" w:rsidTr="00BB6B6C">
        <w:trPr>
          <w:jc w:val="center"/>
        </w:trPr>
        <w:tc>
          <w:tcPr>
            <w:tcW w:w="939" w:type="dxa"/>
            <w:shd w:val="clear" w:color="auto" w:fill="auto"/>
            <w:vAlign w:val="center"/>
          </w:tcPr>
          <w:p w14:paraId="00AA47C2" w14:textId="1E108C46" w:rsidR="00BB6B6C" w:rsidRPr="0007724A" w:rsidRDefault="00BB6B6C" w:rsidP="00BB6B6C">
            <w:pPr>
              <w:jc w:val="center"/>
              <w:rPr>
                <w:sz w:val="20"/>
                <w:szCs w:val="20"/>
              </w:rPr>
            </w:pPr>
            <w:r w:rsidRPr="0007724A">
              <w:rPr>
                <w:sz w:val="20"/>
                <w:szCs w:val="20"/>
              </w:rPr>
              <w:t>57</w:t>
            </w:r>
          </w:p>
        </w:tc>
        <w:tc>
          <w:tcPr>
            <w:tcW w:w="1775" w:type="dxa"/>
            <w:shd w:val="clear" w:color="auto" w:fill="auto"/>
            <w:vAlign w:val="center"/>
          </w:tcPr>
          <w:p w14:paraId="1F8F8244" w14:textId="2B74A22D" w:rsidR="00BB6B6C" w:rsidRPr="0007724A" w:rsidRDefault="00BB6B6C" w:rsidP="00BB6B6C">
            <w:pPr>
              <w:jc w:val="center"/>
              <w:rPr>
                <w:sz w:val="20"/>
                <w:szCs w:val="20"/>
              </w:rPr>
            </w:pPr>
            <w:r w:rsidRPr="0007724A">
              <w:rPr>
                <w:sz w:val="20"/>
                <w:szCs w:val="20"/>
              </w:rPr>
              <w:t>2045533,87</w:t>
            </w:r>
          </w:p>
        </w:tc>
        <w:tc>
          <w:tcPr>
            <w:tcW w:w="1873" w:type="dxa"/>
            <w:shd w:val="clear" w:color="auto" w:fill="auto"/>
            <w:vAlign w:val="center"/>
          </w:tcPr>
          <w:p w14:paraId="5F851DAB" w14:textId="7142F4DE" w:rsidR="00BB6B6C" w:rsidRPr="0007724A" w:rsidRDefault="00BB6B6C" w:rsidP="00BB6B6C">
            <w:pPr>
              <w:jc w:val="center"/>
              <w:rPr>
                <w:sz w:val="20"/>
                <w:szCs w:val="20"/>
              </w:rPr>
            </w:pPr>
            <w:r w:rsidRPr="0007724A">
              <w:rPr>
                <w:sz w:val="20"/>
                <w:szCs w:val="20"/>
              </w:rPr>
              <w:t>152017,64</w:t>
            </w:r>
          </w:p>
        </w:tc>
      </w:tr>
      <w:tr w:rsidR="0007724A" w:rsidRPr="0007724A" w14:paraId="6BA93664" w14:textId="77777777" w:rsidTr="00BB6B6C">
        <w:trPr>
          <w:jc w:val="center"/>
        </w:trPr>
        <w:tc>
          <w:tcPr>
            <w:tcW w:w="939" w:type="dxa"/>
            <w:shd w:val="clear" w:color="auto" w:fill="auto"/>
            <w:vAlign w:val="center"/>
          </w:tcPr>
          <w:p w14:paraId="196CEDC1" w14:textId="3D882A72" w:rsidR="00BB6B6C" w:rsidRPr="0007724A" w:rsidRDefault="00BB6B6C" w:rsidP="00BB6B6C">
            <w:pPr>
              <w:jc w:val="center"/>
              <w:rPr>
                <w:sz w:val="20"/>
                <w:szCs w:val="20"/>
              </w:rPr>
            </w:pPr>
            <w:r w:rsidRPr="0007724A">
              <w:rPr>
                <w:sz w:val="20"/>
                <w:szCs w:val="20"/>
              </w:rPr>
              <w:t>58</w:t>
            </w:r>
          </w:p>
        </w:tc>
        <w:tc>
          <w:tcPr>
            <w:tcW w:w="1775" w:type="dxa"/>
            <w:shd w:val="clear" w:color="auto" w:fill="auto"/>
            <w:vAlign w:val="center"/>
          </w:tcPr>
          <w:p w14:paraId="02E9C4F5" w14:textId="1535A6F3" w:rsidR="00BB6B6C" w:rsidRPr="0007724A" w:rsidRDefault="00BB6B6C" w:rsidP="00BB6B6C">
            <w:pPr>
              <w:jc w:val="center"/>
              <w:rPr>
                <w:sz w:val="20"/>
                <w:szCs w:val="20"/>
              </w:rPr>
            </w:pPr>
            <w:r w:rsidRPr="0007724A">
              <w:rPr>
                <w:sz w:val="20"/>
                <w:szCs w:val="20"/>
              </w:rPr>
              <w:t>2045543,22</w:t>
            </w:r>
          </w:p>
        </w:tc>
        <w:tc>
          <w:tcPr>
            <w:tcW w:w="1873" w:type="dxa"/>
            <w:shd w:val="clear" w:color="auto" w:fill="auto"/>
            <w:vAlign w:val="center"/>
          </w:tcPr>
          <w:p w14:paraId="5D359530" w14:textId="6480AB53" w:rsidR="00BB6B6C" w:rsidRPr="0007724A" w:rsidRDefault="00BB6B6C" w:rsidP="00BB6B6C">
            <w:pPr>
              <w:jc w:val="center"/>
              <w:rPr>
                <w:sz w:val="20"/>
                <w:szCs w:val="20"/>
              </w:rPr>
            </w:pPr>
            <w:r w:rsidRPr="0007724A">
              <w:rPr>
                <w:sz w:val="20"/>
                <w:szCs w:val="20"/>
              </w:rPr>
              <w:t>152011,35</w:t>
            </w:r>
          </w:p>
        </w:tc>
      </w:tr>
      <w:tr w:rsidR="0007724A" w:rsidRPr="0007724A" w14:paraId="5DF7C6BA" w14:textId="77777777" w:rsidTr="00BB6B6C">
        <w:trPr>
          <w:jc w:val="center"/>
        </w:trPr>
        <w:tc>
          <w:tcPr>
            <w:tcW w:w="939" w:type="dxa"/>
            <w:shd w:val="clear" w:color="auto" w:fill="auto"/>
            <w:vAlign w:val="center"/>
          </w:tcPr>
          <w:p w14:paraId="55989702" w14:textId="334969BF" w:rsidR="00BB6B6C" w:rsidRPr="0007724A" w:rsidRDefault="00BB6B6C" w:rsidP="00BB6B6C">
            <w:pPr>
              <w:jc w:val="center"/>
              <w:rPr>
                <w:sz w:val="20"/>
                <w:szCs w:val="20"/>
              </w:rPr>
            </w:pPr>
            <w:r w:rsidRPr="0007724A">
              <w:rPr>
                <w:sz w:val="20"/>
                <w:szCs w:val="20"/>
              </w:rPr>
              <w:t>59</w:t>
            </w:r>
          </w:p>
        </w:tc>
        <w:tc>
          <w:tcPr>
            <w:tcW w:w="1775" w:type="dxa"/>
            <w:shd w:val="clear" w:color="auto" w:fill="auto"/>
            <w:vAlign w:val="center"/>
          </w:tcPr>
          <w:p w14:paraId="59E60B28" w14:textId="6AE6BB0C" w:rsidR="00BB6B6C" w:rsidRPr="0007724A" w:rsidRDefault="00BB6B6C" w:rsidP="00BB6B6C">
            <w:pPr>
              <w:jc w:val="center"/>
              <w:rPr>
                <w:sz w:val="20"/>
                <w:szCs w:val="20"/>
              </w:rPr>
            </w:pPr>
            <w:r w:rsidRPr="0007724A">
              <w:rPr>
                <w:sz w:val="20"/>
                <w:szCs w:val="20"/>
              </w:rPr>
              <w:t>2045581,27</w:t>
            </w:r>
          </w:p>
        </w:tc>
        <w:tc>
          <w:tcPr>
            <w:tcW w:w="1873" w:type="dxa"/>
            <w:shd w:val="clear" w:color="auto" w:fill="auto"/>
            <w:vAlign w:val="center"/>
          </w:tcPr>
          <w:p w14:paraId="6946D8CB" w14:textId="6CB7C3DB" w:rsidR="00BB6B6C" w:rsidRPr="0007724A" w:rsidRDefault="00BB6B6C" w:rsidP="00BB6B6C">
            <w:pPr>
              <w:jc w:val="center"/>
              <w:rPr>
                <w:sz w:val="20"/>
                <w:szCs w:val="20"/>
              </w:rPr>
            </w:pPr>
            <w:r w:rsidRPr="0007724A">
              <w:rPr>
                <w:sz w:val="20"/>
                <w:szCs w:val="20"/>
              </w:rPr>
              <w:t>151985,58</w:t>
            </w:r>
          </w:p>
        </w:tc>
      </w:tr>
      <w:tr w:rsidR="0007724A" w:rsidRPr="0007724A" w14:paraId="3B441354" w14:textId="77777777" w:rsidTr="00BB6B6C">
        <w:trPr>
          <w:jc w:val="center"/>
        </w:trPr>
        <w:tc>
          <w:tcPr>
            <w:tcW w:w="939" w:type="dxa"/>
            <w:shd w:val="clear" w:color="auto" w:fill="auto"/>
            <w:vAlign w:val="center"/>
          </w:tcPr>
          <w:p w14:paraId="058FA564" w14:textId="484B5E3F" w:rsidR="00BB6B6C" w:rsidRPr="0007724A" w:rsidRDefault="00BB6B6C" w:rsidP="00BB6B6C">
            <w:pPr>
              <w:jc w:val="center"/>
              <w:rPr>
                <w:sz w:val="20"/>
                <w:szCs w:val="20"/>
              </w:rPr>
            </w:pPr>
            <w:r w:rsidRPr="0007724A">
              <w:rPr>
                <w:sz w:val="20"/>
                <w:szCs w:val="20"/>
              </w:rPr>
              <w:t>60</w:t>
            </w:r>
          </w:p>
        </w:tc>
        <w:tc>
          <w:tcPr>
            <w:tcW w:w="1775" w:type="dxa"/>
            <w:shd w:val="clear" w:color="auto" w:fill="auto"/>
            <w:vAlign w:val="center"/>
          </w:tcPr>
          <w:p w14:paraId="72C89C4E" w14:textId="483E1EDC" w:rsidR="00BB6B6C" w:rsidRPr="0007724A" w:rsidRDefault="00BB6B6C" w:rsidP="00BB6B6C">
            <w:pPr>
              <w:jc w:val="center"/>
              <w:rPr>
                <w:sz w:val="20"/>
                <w:szCs w:val="20"/>
              </w:rPr>
            </w:pPr>
            <w:r w:rsidRPr="0007724A">
              <w:rPr>
                <w:sz w:val="20"/>
                <w:szCs w:val="20"/>
              </w:rPr>
              <w:t>2045590,64</w:t>
            </w:r>
          </w:p>
        </w:tc>
        <w:tc>
          <w:tcPr>
            <w:tcW w:w="1873" w:type="dxa"/>
            <w:shd w:val="clear" w:color="auto" w:fill="auto"/>
            <w:vAlign w:val="center"/>
          </w:tcPr>
          <w:p w14:paraId="15215845" w14:textId="3C6200CD" w:rsidR="00BB6B6C" w:rsidRPr="0007724A" w:rsidRDefault="00BB6B6C" w:rsidP="00BB6B6C">
            <w:pPr>
              <w:jc w:val="center"/>
              <w:rPr>
                <w:sz w:val="20"/>
                <w:szCs w:val="20"/>
              </w:rPr>
            </w:pPr>
            <w:r w:rsidRPr="0007724A">
              <w:rPr>
                <w:sz w:val="20"/>
                <w:szCs w:val="20"/>
              </w:rPr>
              <w:t>151979,25</w:t>
            </w:r>
          </w:p>
        </w:tc>
      </w:tr>
      <w:tr w:rsidR="0007724A" w:rsidRPr="0007724A" w14:paraId="4B7CC1D5" w14:textId="77777777" w:rsidTr="00BB6B6C">
        <w:trPr>
          <w:jc w:val="center"/>
        </w:trPr>
        <w:tc>
          <w:tcPr>
            <w:tcW w:w="939" w:type="dxa"/>
            <w:shd w:val="clear" w:color="auto" w:fill="auto"/>
            <w:vAlign w:val="center"/>
          </w:tcPr>
          <w:p w14:paraId="3DA64333" w14:textId="328E0FA0" w:rsidR="00BB6B6C" w:rsidRPr="0007724A" w:rsidRDefault="00BB6B6C" w:rsidP="00BB6B6C">
            <w:pPr>
              <w:jc w:val="center"/>
              <w:rPr>
                <w:sz w:val="20"/>
                <w:szCs w:val="20"/>
              </w:rPr>
            </w:pPr>
            <w:r w:rsidRPr="0007724A">
              <w:rPr>
                <w:sz w:val="20"/>
                <w:szCs w:val="20"/>
              </w:rPr>
              <w:t>61</w:t>
            </w:r>
          </w:p>
        </w:tc>
        <w:tc>
          <w:tcPr>
            <w:tcW w:w="1775" w:type="dxa"/>
            <w:shd w:val="clear" w:color="auto" w:fill="auto"/>
            <w:vAlign w:val="center"/>
          </w:tcPr>
          <w:p w14:paraId="2E6CD285" w14:textId="32842346" w:rsidR="00BB6B6C" w:rsidRPr="0007724A" w:rsidRDefault="00BB6B6C" w:rsidP="00BB6B6C">
            <w:pPr>
              <w:jc w:val="center"/>
              <w:rPr>
                <w:sz w:val="20"/>
                <w:szCs w:val="20"/>
              </w:rPr>
            </w:pPr>
            <w:r w:rsidRPr="0007724A">
              <w:rPr>
                <w:sz w:val="20"/>
                <w:szCs w:val="20"/>
              </w:rPr>
              <w:t>2045593,57</w:t>
            </w:r>
          </w:p>
        </w:tc>
        <w:tc>
          <w:tcPr>
            <w:tcW w:w="1873" w:type="dxa"/>
            <w:shd w:val="clear" w:color="auto" w:fill="auto"/>
            <w:vAlign w:val="center"/>
          </w:tcPr>
          <w:p w14:paraId="1FD50DBD" w14:textId="3D62E6A1" w:rsidR="00BB6B6C" w:rsidRPr="0007724A" w:rsidRDefault="00BB6B6C" w:rsidP="00BB6B6C">
            <w:pPr>
              <w:jc w:val="center"/>
              <w:rPr>
                <w:sz w:val="20"/>
                <w:szCs w:val="20"/>
              </w:rPr>
            </w:pPr>
            <w:r w:rsidRPr="0007724A">
              <w:rPr>
                <w:sz w:val="20"/>
                <w:szCs w:val="20"/>
              </w:rPr>
              <w:t>151977,30</w:t>
            </w:r>
          </w:p>
        </w:tc>
      </w:tr>
      <w:tr w:rsidR="0007724A" w:rsidRPr="0007724A" w14:paraId="1E91B88F" w14:textId="77777777" w:rsidTr="00BB6B6C">
        <w:trPr>
          <w:jc w:val="center"/>
        </w:trPr>
        <w:tc>
          <w:tcPr>
            <w:tcW w:w="939" w:type="dxa"/>
            <w:shd w:val="clear" w:color="auto" w:fill="auto"/>
            <w:vAlign w:val="center"/>
          </w:tcPr>
          <w:p w14:paraId="0C24EEBC" w14:textId="42754E94" w:rsidR="00BB6B6C" w:rsidRPr="0007724A" w:rsidRDefault="00BB6B6C" w:rsidP="00BB6B6C">
            <w:pPr>
              <w:jc w:val="center"/>
              <w:rPr>
                <w:sz w:val="20"/>
                <w:szCs w:val="20"/>
              </w:rPr>
            </w:pPr>
            <w:r w:rsidRPr="0007724A">
              <w:rPr>
                <w:sz w:val="20"/>
                <w:szCs w:val="20"/>
              </w:rPr>
              <w:t>62</w:t>
            </w:r>
          </w:p>
        </w:tc>
        <w:tc>
          <w:tcPr>
            <w:tcW w:w="1775" w:type="dxa"/>
            <w:shd w:val="clear" w:color="auto" w:fill="auto"/>
            <w:vAlign w:val="center"/>
          </w:tcPr>
          <w:p w14:paraId="7FE75A6A" w14:textId="25EDE598" w:rsidR="00BB6B6C" w:rsidRPr="0007724A" w:rsidRDefault="00BB6B6C" w:rsidP="00BB6B6C">
            <w:pPr>
              <w:jc w:val="center"/>
              <w:rPr>
                <w:sz w:val="20"/>
                <w:szCs w:val="20"/>
              </w:rPr>
            </w:pPr>
            <w:r w:rsidRPr="0007724A">
              <w:rPr>
                <w:sz w:val="20"/>
                <w:szCs w:val="20"/>
              </w:rPr>
              <w:t>2045593,11</w:t>
            </w:r>
          </w:p>
        </w:tc>
        <w:tc>
          <w:tcPr>
            <w:tcW w:w="1873" w:type="dxa"/>
            <w:shd w:val="clear" w:color="auto" w:fill="auto"/>
            <w:vAlign w:val="center"/>
          </w:tcPr>
          <w:p w14:paraId="69849695" w14:textId="012E6FC3" w:rsidR="00BB6B6C" w:rsidRPr="0007724A" w:rsidRDefault="00BB6B6C" w:rsidP="00BB6B6C">
            <w:pPr>
              <w:jc w:val="center"/>
              <w:rPr>
                <w:sz w:val="20"/>
                <w:szCs w:val="20"/>
              </w:rPr>
            </w:pPr>
            <w:r w:rsidRPr="0007724A">
              <w:rPr>
                <w:sz w:val="20"/>
                <w:szCs w:val="20"/>
              </w:rPr>
              <w:t>151976,62</w:t>
            </w:r>
          </w:p>
        </w:tc>
      </w:tr>
      <w:tr w:rsidR="0007724A" w:rsidRPr="0007724A" w14:paraId="45FFD228" w14:textId="77777777" w:rsidTr="00BB6B6C">
        <w:trPr>
          <w:jc w:val="center"/>
        </w:trPr>
        <w:tc>
          <w:tcPr>
            <w:tcW w:w="939" w:type="dxa"/>
            <w:shd w:val="clear" w:color="auto" w:fill="auto"/>
            <w:vAlign w:val="center"/>
          </w:tcPr>
          <w:p w14:paraId="5762050A" w14:textId="37178B5F" w:rsidR="00BB6B6C" w:rsidRPr="0007724A" w:rsidRDefault="00BB6B6C" w:rsidP="00BB6B6C">
            <w:pPr>
              <w:jc w:val="center"/>
              <w:rPr>
                <w:sz w:val="20"/>
                <w:szCs w:val="20"/>
              </w:rPr>
            </w:pPr>
            <w:r w:rsidRPr="0007724A">
              <w:rPr>
                <w:sz w:val="20"/>
                <w:szCs w:val="20"/>
              </w:rPr>
              <w:t>63</w:t>
            </w:r>
          </w:p>
        </w:tc>
        <w:tc>
          <w:tcPr>
            <w:tcW w:w="1775" w:type="dxa"/>
            <w:shd w:val="clear" w:color="auto" w:fill="auto"/>
            <w:vAlign w:val="center"/>
          </w:tcPr>
          <w:p w14:paraId="66682839" w14:textId="4D459DED" w:rsidR="00BB6B6C" w:rsidRPr="0007724A" w:rsidRDefault="00BB6B6C" w:rsidP="00BB6B6C">
            <w:pPr>
              <w:jc w:val="center"/>
              <w:rPr>
                <w:sz w:val="20"/>
                <w:szCs w:val="20"/>
              </w:rPr>
            </w:pPr>
            <w:r w:rsidRPr="0007724A">
              <w:rPr>
                <w:sz w:val="20"/>
                <w:szCs w:val="20"/>
              </w:rPr>
              <w:t>2045594,34</w:t>
            </w:r>
          </w:p>
        </w:tc>
        <w:tc>
          <w:tcPr>
            <w:tcW w:w="1873" w:type="dxa"/>
            <w:shd w:val="clear" w:color="auto" w:fill="auto"/>
            <w:vAlign w:val="center"/>
          </w:tcPr>
          <w:p w14:paraId="44DBF982" w14:textId="5B2DAD5C" w:rsidR="00BB6B6C" w:rsidRPr="0007724A" w:rsidRDefault="00BB6B6C" w:rsidP="00BB6B6C">
            <w:pPr>
              <w:jc w:val="center"/>
              <w:rPr>
                <w:sz w:val="20"/>
                <w:szCs w:val="20"/>
              </w:rPr>
            </w:pPr>
            <w:r w:rsidRPr="0007724A">
              <w:rPr>
                <w:sz w:val="20"/>
                <w:szCs w:val="20"/>
              </w:rPr>
              <w:t>151975,78</w:t>
            </w:r>
          </w:p>
        </w:tc>
      </w:tr>
      <w:tr w:rsidR="0007724A" w:rsidRPr="0007724A" w14:paraId="5EF0106E" w14:textId="77777777" w:rsidTr="00BB6B6C">
        <w:trPr>
          <w:jc w:val="center"/>
        </w:trPr>
        <w:tc>
          <w:tcPr>
            <w:tcW w:w="939" w:type="dxa"/>
            <w:shd w:val="clear" w:color="auto" w:fill="auto"/>
            <w:vAlign w:val="center"/>
          </w:tcPr>
          <w:p w14:paraId="022E31E2" w14:textId="4E745202" w:rsidR="00BB6B6C" w:rsidRPr="0007724A" w:rsidRDefault="00BB6B6C" w:rsidP="00BB6B6C">
            <w:pPr>
              <w:jc w:val="center"/>
              <w:rPr>
                <w:sz w:val="20"/>
                <w:szCs w:val="20"/>
              </w:rPr>
            </w:pPr>
            <w:r w:rsidRPr="0007724A">
              <w:rPr>
                <w:sz w:val="20"/>
                <w:szCs w:val="20"/>
              </w:rPr>
              <w:t>64</w:t>
            </w:r>
          </w:p>
        </w:tc>
        <w:tc>
          <w:tcPr>
            <w:tcW w:w="1775" w:type="dxa"/>
            <w:shd w:val="clear" w:color="auto" w:fill="auto"/>
            <w:vAlign w:val="center"/>
          </w:tcPr>
          <w:p w14:paraId="413C6D6A" w14:textId="0C8B1AE9" w:rsidR="00BB6B6C" w:rsidRPr="0007724A" w:rsidRDefault="00BB6B6C" w:rsidP="00BB6B6C">
            <w:pPr>
              <w:jc w:val="center"/>
              <w:rPr>
                <w:sz w:val="20"/>
                <w:szCs w:val="20"/>
              </w:rPr>
            </w:pPr>
            <w:r w:rsidRPr="0007724A">
              <w:rPr>
                <w:sz w:val="20"/>
                <w:szCs w:val="20"/>
              </w:rPr>
              <w:t>2045651,10</w:t>
            </w:r>
          </w:p>
        </w:tc>
        <w:tc>
          <w:tcPr>
            <w:tcW w:w="1873" w:type="dxa"/>
            <w:shd w:val="clear" w:color="auto" w:fill="auto"/>
            <w:vAlign w:val="center"/>
          </w:tcPr>
          <w:p w14:paraId="463E4BD5" w14:textId="00D06931" w:rsidR="00BB6B6C" w:rsidRPr="0007724A" w:rsidRDefault="00BB6B6C" w:rsidP="00BB6B6C">
            <w:pPr>
              <w:jc w:val="center"/>
              <w:rPr>
                <w:sz w:val="20"/>
                <w:szCs w:val="20"/>
              </w:rPr>
            </w:pPr>
            <w:r w:rsidRPr="0007724A">
              <w:rPr>
                <w:sz w:val="20"/>
                <w:szCs w:val="20"/>
              </w:rPr>
              <w:t>151937,44</w:t>
            </w:r>
          </w:p>
        </w:tc>
      </w:tr>
      <w:tr w:rsidR="0007724A" w:rsidRPr="0007724A" w14:paraId="13E8E878" w14:textId="77777777" w:rsidTr="00BB6B6C">
        <w:trPr>
          <w:jc w:val="center"/>
        </w:trPr>
        <w:tc>
          <w:tcPr>
            <w:tcW w:w="939" w:type="dxa"/>
            <w:shd w:val="clear" w:color="auto" w:fill="auto"/>
            <w:vAlign w:val="center"/>
          </w:tcPr>
          <w:p w14:paraId="4F636990" w14:textId="44C6D2D8" w:rsidR="00BB6B6C" w:rsidRPr="0007724A" w:rsidRDefault="00BB6B6C" w:rsidP="00BB6B6C">
            <w:pPr>
              <w:jc w:val="center"/>
              <w:rPr>
                <w:sz w:val="20"/>
                <w:szCs w:val="20"/>
              </w:rPr>
            </w:pPr>
            <w:r w:rsidRPr="0007724A">
              <w:rPr>
                <w:sz w:val="20"/>
                <w:szCs w:val="20"/>
              </w:rPr>
              <w:t>65</w:t>
            </w:r>
          </w:p>
        </w:tc>
        <w:tc>
          <w:tcPr>
            <w:tcW w:w="1775" w:type="dxa"/>
            <w:shd w:val="clear" w:color="auto" w:fill="auto"/>
            <w:vAlign w:val="center"/>
          </w:tcPr>
          <w:p w14:paraId="33D59699" w14:textId="26EF8E66" w:rsidR="00BB6B6C" w:rsidRPr="0007724A" w:rsidRDefault="00BB6B6C" w:rsidP="00BB6B6C">
            <w:pPr>
              <w:jc w:val="center"/>
              <w:rPr>
                <w:sz w:val="20"/>
                <w:szCs w:val="20"/>
              </w:rPr>
            </w:pPr>
            <w:r w:rsidRPr="0007724A">
              <w:rPr>
                <w:sz w:val="20"/>
                <w:szCs w:val="20"/>
              </w:rPr>
              <w:t>2045654,08</w:t>
            </w:r>
          </w:p>
        </w:tc>
        <w:tc>
          <w:tcPr>
            <w:tcW w:w="1873" w:type="dxa"/>
            <w:shd w:val="clear" w:color="auto" w:fill="auto"/>
            <w:vAlign w:val="center"/>
          </w:tcPr>
          <w:p w14:paraId="23FF4AE5" w14:textId="01405C4A" w:rsidR="00BB6B6C" w:rsidRPr="0007724A" w:rsidRDefault="00BB6B6C" w:rsidP="00BB6B6C">
            <w:pPr>
              <w:jc w:val="center"/>
              <w:rPr>
                <w:sz w:val="20"/>
                <w:szCs w:val="20"/>
              </w:rPr>
            </w:pPr>
            <w:r w:rsidRPr="0007724A">
              <w:rPr>
                <w:sz w:val="20"/>
                <w:szCs w:val="20"/>
              </w:rPr>
              <w:t>151935,45</w:t>
            </w:r>
          </w:p>
        </w:tc>
      </w:tr>
      <w:tr w:rsidR="0007724A" w:rsidRPr="0007724A" w14:paraId="683B9E28" w14:textId="77777777" w:rsidTr="00BB6B6C">
        <w:trPr>
          <w:jc w:val="center"/>
        </w:trPr>
        <w:tc>
          <w:tcPr>
            <w:tcW w:w="939" w:type="dxa"/>
            <w:shd w:val="clear" w:color="auto" w:fill="auto"/>
            <w:vAlign w:val="center"/>
          </w:tcPr>
          <w:p w14:paraId="692AFCB0" w14:textId="1F294DD9" w:rsidR="00BB6B6C" w:rsidRPr="0007724A" w:rsidRDefault="00BB6B6C" w:rsidP="00BB6B6C">
            <w:pPr>
              <w:jc w:val="center"/>
              <w:rPr>
                <w:sz w:val="20"/>
                <w:szCs w:val="20"/>
              </w:rPr>
            </w:pPr>
            <w:r w:rsidRPr="0007724A">
              <w:rPr>
                <w:sz w:val="20"/>
                <w:szCs w:val="20"/>
              </w:rPr>
              <w:t>66</w:t>
            </w:r>
          </w:p>
        </w:tc>
        <w:tc>
          <w:tcPr>
            <w:tcW w:w="1775" w:type="dxa"/>
            <w:shd w:val="clear" w:color="auto" w:fill="auto"/>
            <w:vAlign w:val="center"/>
          </w:tcPr>
          <w:p w14:paraId="312CD583" w14:textId="18C7A930" w:rsidR="00BB6B6C" w:rsidRPr="0007724A" w:rsidRDefault="00BB6B6C" w:rsidP="00BB6B6C">
            <w:pPr>
              <w:jc w:val="center"/>
              <w:rPr>
                <w:sz w:val="20"/>
                <w:szCs w:val="20"/>
              </w:rPr>
            </w:pPr>
            <w:r w:rsidRPr="0007724A">
              <w:rPr>
                <w:sz w:val="20"/>
                <w:szCs w:val="20"/>
              </w:rPr>
              <w:t>2045647,44</w:t>
            </w:r>
          </w:p>
        </w:tc>
        <w:tc>
          <w:tcPr>
            <w:tcW w:w="1873" w:type="dxa"/>
            <w:shd w:val="clear" w:color="auto" w:fill="auto"/>
            <w:vAlign w:val="center"/>
          </w:tcPr>
          <w:p w14:paraId="2007D9CF" w14:textId="5C91AC29" w:rsidR="00BB6B6C" w:rsidRPr="0007724A" w:rsidRDefault="00BB6B6C" w:rsidP="00BB6B6C">
            <w:pPr>
              <w:jc w:val="center"/>
              <w:rPr>
                <w:sz w:val="20"/>
                <w:szCs w:val="20"/>
              </w:rPr>
            </w:pPr>
            <w:r w:rsidRPr="0007724A">
              <w:rPr>
                <w:sz w:val="20"/>
                <w:szCs w:val="20"/>
              </w:rPr>
              <w:t>151925,51</w:t>
            </w:r>
          </w:p>
        </w:tc>
      </w:tr>
      <w:tr w:rsidR="0007724A" w:rsidRPr="0007724A" w14:paraId="254CA91E" w14:textId="77777777" w:rsidTr="00BB6B6C">
        <w:trPr>
          <w:jc w:val="center"/>
        </w:trPr>
        <w:tc>
          <w:tcPr>
            <w:tcW w:w="939" w:type="dxa"/>
            <w:shd w:val="clear" w:color="auto" w:fill="auto"/>
            <w:vAlign w:val="center"/>
          </w:tcPr>
          <w:p w14:paraId="522F5B11" w14:textId="53165956" w:rsidR="00BB6B6C" w:rsidRPr="0007724A" w:rsidRDefault="00BB6B6C" w:rsidP="00BB6B6C">
            <w:pPr>
              <w:jc w:val="center"/>
              <w:rPr>
                <w:sz w:val="20"/>
                <w:szCs w:val="20"/>
              </w:rPr>
            </w:pPr>
            <w:r w:rsidRPr="0007724A">
              <w:rPr>
                <w:sz w:val="20"/>
                <w:szCs w:val="20"/>
              </w:rPr>
              <w:t>67</w:t>
            </w:r>
          </w:p>
        </w:tc>
        <w:tc>
          <w:tcPr>
            <w:tcW w:w="1775" w:type="dxa"/>
            <w:shd w:val="clear" w:color="auto" w:fill="auto"/>
            <w:vAlign w:val="center"/>
          </w:tcPr>
          <w:p w14:paraId="7DC582A6" w14:textId="69CF54C1" w:rsidR="00BB6B6C" w:rsidRPr="0007724A" w:rsidRDefault="00BB6B6C" w:rsidP="00BB6B6C">
            <w:pPr>
              <w:jc w:val="center"/>
              <w:rPr>
                <w:sz w:val="20"/>
                <w:szCs w:val="20"/>
              </w:rPr>
            </w:pPr>
            <w:r w:rsidRPr="0007724A">
              <w:rPr>
                <w:sz w:val="20"/>
                <w:szCs w:val="20"/>
              </w:rPr>
              <w:t>2045652,57</w:t>
            </w:r>
          </w:p>
        </w:tc>
        <w:tc>
          <w:tcPr>
            <w:tcW w:w="1873" w:type="dxa"/>
            <w:shd w:val="clear" w:color="auto" w:fill="auto"/>
            <w:vAlign w:val="center"/>
          </w:tcPr>
          <w:p w14:paraId="1D321497" w14:textId="00AD61AF" w:rsidR="00BB6B6C" w:rsidRPr="0007724A" w:rsidRDefault="00BB6B6C" w:rsidP="00BB6B6C">
            <w:pPr>
              <w:jc w:val="center"/>
              <w:rPr>
                <w:sz w:val="20"/>
                <w:szCs w:val="20"/>
              </w:rPr>
            </w:pPr>
            <w:r w:rsidRPr="0007724A">
              <w:rPr>
                <w:sz w:val="20"/>
                <w:szCs w:val="20"/>
              </w:rPr>
              <w:t>151921,90</w:t>
            </w:r>
          </w:p>
        </w:tc>
      </w:tr>
      <w:tr w:rsidR="0007724A" w:rsidRPr="0007724A" w14:paraId="5F0351BF" w14:textId="77777777" w:rsidTr="00BB6B6C">
        <w:trPr>
          <w:jc w:val="center"/>
        </w:trPr>
        <w:tc>
          <w:tcPr>
            <w:tcW w:w="939" w:type="dxa"/>
            <w:shd w:val="clear" w:color="auto" w:fill="auto"/>
            <w:vAlign w:val="center"/>
          </w:tcPr>
          <w:p w14:paraId="0900A996" w14:textId="258F7860" w:rsidR="00BB6B6C" w:rsidRPr="0007724A" w:rsidRDefault="00BB6B6C" w:rsidP="00BB6B6C">
            <w:pPr>
              <w:jc w:val="center"/>
              <w:rPr>
                <w:sz w:val="20"/>
                <w:szCs w:val="20"/>
              </w:rPr>
            </w:pPr>
            <w:r w:rsidRPr="0007724A">
              <w:rPr>
                <w:sz w:val="20"/>
                <w:szCs w:val="20"/>
              </w:rPr>
              <w:t>68</w:t>
            </w:r>
          </w:p>
        </w:tc>
        <w:tc>
          <w:tcPr>
            <w:tcW w:w="1775" w:type="dxa"/>
            <w:shd w:val="clear" w:color="auto" w:fill="auto"/>
            <w:vAlign w:val="center"/>
          </w:tcPr>
          <w:p w14:paraId="7976901E" w14:textId="6BB5E5D1" w:rsidR="00BB6B6C" w:rsidRPr="0007724A" w:rsidRDefault="00BB6B6C" w:rsidP="00BB6B6C">
            <w:pPr>
              <w:jc w:val="center"/>
              <w:rPr>
                <w:sz w:val="20"/>
                <w:szCs w:val="20"/>
              </w:rPr>
            </w:pPr>
            <w:r w:rsidRPr="0007724A">
              <w:rPr>
                <w:sz w:val="20"/>
                <w:szCs w:val="20"/>
              </w:rPr>
              <w:t>2045651,22</w:t>
            </w:r>
          </w:p>
        </w:tc>
        <w:tc>
          <w:tcPr>
            <w:tcW w:w="1873" w:type="dxa"/>
            <w:shd w:val="clear" w:color="auto" w:fill="auto"/>
            <w:vAlign w:val="center"/>
          </w:tcPr>
          <w:p w14:paraId="5483CAAE" w14:textId="41CB3235" w:rsidR="00BB6B6C" w:rsidRPr="0007724A" w:rsidRDefault="00BB6B6C" w:rsidP="00BB6B6C">
            <w:pPr>
              <w:jc w:val="center"/>
              <w:rPr>
                <w:sz w:val="20"/>
                <w:szCs w:val="20"/>
              </w:rPr>
            </w:pPr>
            <w:r w:rsidRPr="0007724A">
              <w:rPr>
                <w:sz w:val="20"/>
                <w:szCs w:val="20"/>
              </w:rPr>
              <w:t>151920,01</w:t>
            </w:r>
          </w:p>
        </w:tc>
      </w:tr>
      <w:tr w:rsidR="0007724A" w:rsidRPr="0007724A" w14:paraId="15945C99" w14:textId="77777777" w:rsidTr="00BB6B6C">
        <w:trPr>
          <w:jc w:val="center"/>
        </w:trPr>
        <w:tc>
          <w:tcPr>
            <w:tcW w:w="939" w:type="dxa"/>
            <w:shd w:val="clear" w:color="auto" w:fill="auto"/>
            <w:vAlign w:val="center"/>
          </w:tcPr>
          <w:p w14:paraId="1D63F2BE" w14:textId="019C1240" w:rsidR="00BB6B6C" w:rsidRPr="0007724A" w:rsidRDefault="00BB6B6C" w:rsidP="00BB6B6C">
            <w:pPr>
              <w:jc w:val="center"/>
              <w:rPr>
                <w:sz w:val="20"/>
                <w:szCs w:val="20"/>
              </w:rPr>
            </w:pPr>
            <w:r w:rsidRPr="0007724A">
              <w:rPr>
                <w:sz w:val="20"/>
                <w:szCs w:val="20"/>
              </w:rPr>
              <w:t>69</w:t>
            </w:r>
          </w:p>
        </w:tc>
        <w:tc>
          <w:tcPr>
            <w:tcW w:w="1775" w:type="dxa"/>
            <w:shd w:val="clear" w:color="auto" w:fill="auto"/>
            <w:vAlign w:val="center"/>
          </w:tcPr>
          <w:p w14:paraId="1E641B26" w14:textId="2A3D2A53" w:rsidR="00BB6B6C" w:rsidRPr="0007724A" w:rsidRDefault="00BB6B6C" w:rsidP="00BB6B6C">
            <w:pPr>
              <w:jc w:val="center"/>
              <w:rPr>
                <w:sz w:val="20"/>
                <w:szCs w:val="20"/>
              </w:rPr>
            </w:pPr>
            <w:r w:rsidRPr="0007724A">
              <w:rPr>
                <w:sz w:val="20"/>
                <w:szCs w:val="20"/>
              </w:rPr>
              <w:t>2045620,94</w:t>
            </w:r>
          </w:p>
        </w:tc>
        <w:tc>
          <w:tcPr>
            <w:tcW w:w="1873" w:type="dxa"/>
            <w:shd w:val="clear" w:color="auto" w:fill="auto"/>
            <w:vAlign w:val="center"/>
          </w:tcPr>
          <w:p w14:paraId="01723628" w14:textId="5B156E65" w:rsidR="00BB6B6C" w:rsidRPr="0007724A" w:rsidRDefault="00BB6B6C" w:rsidP="00BB6B6C">
            <w:pPr>
              <w:jc w:val="center"/>
              <w:rPr>
                <w:sz w:val="20"/>
                <w:szCs w:val="20"/>
              </w:rPr>
            </w:pPr>
            <w:r w:rsidRPr="0007724A">
              <w:rPr>
                <w:sz w:val="20"/>
                <w:szCs w:val="20"/>
              </w:rPr>
              <w:t>151875,18</w:t>
            </w:r>
          </w:p>
        </w:tc>
      </w:tr>
      <w:tr w:rsidR="0007724A" w:rsidRPr="0007724A" w14:paraId="14A49259" w14:textId="77777777" w:rsidTr="00BB6B6C">
        <w:trPr>
          <w:jc w:val="center"/>
        </w:trPr>
        <w:tc>
          <w:tcPr>
            <w:tcW w:w="939" w:type="dxa"/>
            <w:shd w:val="clear" w:color="auto" w:fill="auto"/>
            <w:vAlign w:val="center"/>
          </w:tcPr>
          <w:p w14:paraId="77B118AB" w14:textId="04A8D27A" w:rsidR="00BB6B6C" w:rsidRPr="0007724A" w:rsidRDefault="00BB6B6C" w:rsidP="00BB6B6C">
            <w:pPr>
              <w:jc w:val="center"/>
              <w:rPr>
                <w:sz w:val="20"/>
                <w:szCs w:val="20"/>
              </w:rPr>
            </w:pPr>
            <w:r w:rsidRPr="0007724A">
              <w:rPr>
                <w:sz w:val="20"/>
                <w:szCs w:val="20"/>
              </w:rPr>
              <w:t>70</w:t>
            </w:r>
          </w:p>
        </w:tc>
        <w:tc>
          <w:tcPr>
            <w:tcW w:w="1775" w:type="dxa"/>
            <w:shd w:val="clear" w:color="auto" w:fill="auto"/>
            <w:vAlign w:val="center"/>
          </w:tcPr>
          <w:p w14:paraId="600C6193" w14:textId="094DE8E3" w:rsidR="00BB6B6C" w:rsidRPr="0007724A" w:rsidRDefault="00BB6B6C" w:rsidP="00BB6B6C">
            <w:pPr>
              <w:jc w:val="center"/>
              <w:rPr>
                <w:sz w:val="20"/>
                <w:szCs w:val="20"/>
              </w:rPr>
            </w:pPr>
            <w:r w:rsidRPr="0007724A">
              <w:rPr>
                <w:sz w:val="20"/>
                <w:szCs w:val="20"/>
              </w:rPr>
              <w:t>2045619,56</w:t>
            </w:r>
          </w:p>
        </w:tc>
        <w:tc>
          <w:tcPr>
            <w:tcW w:w="1873" w:type="dxa"/>
            <w:shd w:val="clear" w:color="auto" w:fill="auto"/>
            <w:vAlign w:val="center"/>
          </w:tcPr>
          <w:p w14:paraId="560839F7" w14:textId="5561CB3D" w:rsidR="00BB6B6C" w:rsidRPr="0007724A" w:rsidRDefault="00BB6B6C" w:rsidP="00BB6B6C">
            <w:pPr>
              <w:jc w:val="center"/>
              <w:rPr>
                <w:sz w:val="20"/>
                <w:szCs w:val="20"/>
              </w:rPr>
            </w:pPr>
            <w:r w:rsidRPr="0007724A">
              <w:rPr>
                <w:sz w:val="20"/>
                <w:szCs w:val="20"/>
              </w:rPr>
              <w:t>151873,13</w:t>
            </w:r>
          </w:p>
        </w:tc>
      </w:tr>
      <w:tr w:rsidR="0007724A" w:rsidRPr="0007724A" w14:paraId="69062FDC" w14:textId="77777777" w:rsidTr="00BB6B6C">
        <w:trPr>
          <w:jc w:val="center"/>
        </w:trPr>
        <w:tc>
          <w:tcPr>
            <w:tcW w:w="939" w:type="dxa"/>
            <w:shd w:val="clear" w:color="auto" w:fill="auto"/>
            <w:vAlign w:val="center"/>
          </w:tcPr>
          <w:p w14:paraId="088F1D1A" w14:textId="68796E41" w:rsidR="00BB6B6C" w:rsidRPr="0007724A" w:rsidRDefault="00BB6B6C" w:rsidP="00BB6B6C">
            <w:pPr>
              <w:jc w:val="center"/>
              <w:rPr>
                <w:sz w:val="20"/>
                <w:szCs w:val="20"/>
              </w:rPr>
            </w:pPr>
            <w:r w:rsidRPr="0007724A">
              <w:rPr>
                <w:sz w:val="20"/>
                <w:szCs w:val="20"/>
              </w:rPr>
              <w:t>71</w:t>
            </w:r>
          </w:p>
        </w:tc>
        <w:tc>
          <w:tcPr>
            <w:tcW w:w="1775" w:type="dxa"/>
            <w:shd w:val="clear" w:color="auto" w:fill="auto"/>
            <w:vAlign w:val="center"/>
          </w:tcPr>
          <w:p w14:paraId="755C2DD5" w14:textId="102D0012" w:rsidR="00BB6B6C" w:rsidRPr="0007724A" w:rsidRDefault="00BB6B6C" w:rsidP="00BB6B6C">
            <w:pPr>
              <w:jc w:val="center"/>
              <w:rPr>
                <w:sz w:val="20"/>
                <w:szCs w:val="20"/>
              </w:rPr>
            </w:pPr>
            <w:r w:rsidRPr="0007724A">
              <w:rPr>
                <w:sz w:val="20"/>
                <w:szCs w:val="20"/>
              </w:rPr>
              <w:t>2045618,20</w:t>
            </w:r>
          </w:p>
        </w:tc>
        <w:tc>
          <w:tcPr>
            <w:tcW w:w="1873" w:type="dxa"/>
            <w:shd w:val="clear" w:color="auto" w:fill="auto"/>
            <w:vAlign w:val="center"/>
          </w:tcPr>
          <w:p w14:paraId="6C5737D7" w14:textId="24160506" w:rsidR="00BB6B6C" w:rsidRPr="0007724A" w:rsidRDefault="00BB6B6C" w:rsidP="00BB6B6C">
            <w:pPr>
              <w:jc w:val="center"/>
              <w:rPr>
                <w:sz w:val="20"/>
                <w:szCs w:val="20"/>
              </w:rPr>
            </w:pPr>
            <w:r w:rsidRPr="0007724A">
              <w:rPr>
                <w:sz w:val="20"/>
                <w:szCs w:val="20"/>
              </w:rPr>
              <w:t>151871,01</w:t>
            </w:r>
          </w:p>
        </w:tc>
      </w:tr>
      <w:tr w:rsidR="0007724A" w:rsidRPr="0007724A" w14:paraId="28CE986D" w14:textId="77777777" w:rsidTr="00BB6B6C">
        <w:trPr>
          <w:jc w:val="center"/>
        </w:trPr>
        <w:tc>
          <w:tcPr>
            <w:tcW w:w="939" w:type="dxa"/>
            <w:shd w:val="clear" w:color="auto" w:fill="auto"/>
            <w:vAlign w:val="center"/>
          </w:tcPr>
          <w:p w14:paraId="2D66F565" w14:textId="4AC98706" w:rsidR="00BB6B6C" w:rsidRPr="0007724A" w:rsidRDefault="00BB6B6C" w:rsidP="00BB6B6C">
            <w:pPr>
              <w:jc w:val="center"/>
              <w:rPr>
                <w:sz w:val="20"/>
                <w:szCs w:val="20"/>
              </w:rPr>
            </w:pPr>
            <w:r w:rsidRPr="0007724A">
              <w:rPr>
                <w:sz w:val="20"/>
                <w:szCs w:val="20"/>
              </w:rPr>
              <w:t>72</w:t>
            </w:r>
          </w:p>
        </w:tc>
        <w:tc>
          <w:tcPr>
            <w:tcW w:w="1775" w:type="dxa"/>
            <w:shd w:val="clear" w:color="auto" w:fill="auto"/>
            <w:vAlign w:val="center"/>
          </w:tcPr>
          <w:p w14:paraId="61E101CD" w14:textId="33E54B51" w:rsidR="00BB6B6C" w:rsidRPr="0007724A" w:rsidRDefault="00BB6B6C" w:rsidP="00BB6B6C">
            <w:pPr>
              <w:jc w:val="center"/>
              <w:rPr>
                <w:sz w:val="20"/>
                <w:szCs w:val="20"/>
              </w:rPr>
            </w:pPr>
            <w:r w:rsidRPr="0007724A">
              <w:rPr>
                <w:sz w:val="20"/>
                <w:szCs w:val="20"/>
              </w:rPr>
              <w:t>2045587,27</w:t>
            </w:r>
          </w:p>
        </w:tc>
        <w:tc>
          <w:tcPr>
            <w:tcW w:w="1873" w:type="dxa"/>
            <w:shd w:val="clear" w:color="auto" w:fill="auto"/>
            <w:vAlign w:val="center"/>
          </w:tcPr>
          <w:p w14:paraId="100EF4B6" w14:textId="2359A2CF" w:rsidR="00BB6B6C" w:rsidRPr="0007724A" w:rsidRDefault="00BB6B6C" w:rsidP="00BB6B6C">
            <w:pPr>
              <w:jc w:val="center"/>
              <w:rPr>
                <w:sz w:val="20"/>
                <w:szCs w:val="20"/>
              </w:rPr>
            </w:pPr>
            <w:r w:rsidRPr="0007724A">
              <w:rPr>
                <w:sz w:val="20"/>
                <w:szCs w:val="20"/>
              </w:rPr>
              <w:t>151825,24</w:t>
            </w:r>
          </w:p>
        </w:tc>
      </w:tr>
      <w:tr w:rsidR="0007724A" w:rsidRPr="0007724A" w14:paraId="5E4B672E" w14:textId="77777777" w:rsidTr="00BB6B6C">
        <w:trPr>
          <w:jc w:val="center"/>
        </w:trPr>
        <w:tc>
          <w:tcPr>
            <w:tcW w:w="939" w:type="dxa"/>
            <w:shd w:val="clear" w:color="auto" w:fill="auto"/>
            <w:vAlign w:val="center"/>
          </w:tcPr>
          <w:p w14:paraId="08111356" w14:textId="48D908E4" w:rsidR="00BB6B6C" w:rsidRPr="0007724A" w:rsidRDefault="00BB6B6C" w:rsidP="00BB6B6C">
            <w:pPr>
              <w:jc w:val="center"/>
              <w:rPr>
                <w:sz w:val="20"/>
                <w:szCs w:val="20"/>
              </w:rPr>
            </w:pPr>
            <w:r w:rsidRPr="0007724A">
              <w:rPr>
                <w:sz w:val="20"/>
                <w:szCs w:val="20"/>
              </w:rPr>
              <w:t>73</w:t>
            </w:r>
          </w:p>
        </w:tc>
        <w:tc>
          <w:tcPr>
            <w:tcW w:w="1775" w:type="dxa"/>
            <w:shd w:val="clear" w:color="auto" w:fill="auto"/>
            <w:vAlign w:val="center"/>
          </w:tcPr>
          <w:p w14:paraId="121F722F" w14:textId="5BEB64BD" w:rsidR="00BB6B6C" w:rsidRPr="0007724A" w:rsidRDefault="00BB6B6C" w:rsidP="00BB6B6C">
            <w:pPr>
              <w:jc w:val="center"/>
              <w:rPr>
                <w:sz w:val="20"/>
                <w:szCs w:val="20"/>
              </w:rPr>
            </w:pPr>
            <w:r w:rsidRPr="0007724A">
              <w:rPr>
                <w:sz w:val="20"/>
                <w:szCs w:val="20"/>
              </w:rPr>
              <w:t>2045575,71</w:t>
            </w:r>
          </w:p>
        </w:tc>
        <w:tc>
          <w:tcPr>
            <w:tcW w:w="1873" w:type="dxa"/>
            <w:shd w:val="clear" w:color="auto" w:fill="auto"/>
            <w:vAlign w:val="center"/>
          </w:tcPr>
          <w:p w14:paraId="5B6C216E" w14:textId="28F46123" w:rsidR="00BB6B6C" w:rsidRPr="0007724A" w:rsidRDefault="00BB6B6C" w:rsidP="00BB6B6C">
            <w:pPr>
              <w:jc w:val="center"/>
              <w:rPr>
                <w:sz w:val="20"/>
                <w:szCs w:val="20"/>
              </w:rPr>
            </w:pPr>
            <w:r w:rsidRPr="0007724A">
              <w:rPr>
                <w:sz w:val="20"/>
                <w:szCs w:val="20"/>
              </w:rPr>
              <w:t>151833,10</w:t>
            </w:r>
          </w:p>
        </w:tc>
      </w:tr>
      <w:tr w:rsidR="0007724A" w:rsidRPr="0007724A" w14:paraId="6D28376D" w14:textId="77777777" w:rsidTr="00BB6B6C">
        <w:trPr>
          <w:jc w:val="center"/>
        </w:trPr>
        <w:tc>
          <w:tcPr>
            <w:tcW w:w="939" w:type="dxa"/>
            <w:shd w:val="clear" w:color="auto" w:fill="auto"/>
            <w:vAlign w:val="center"/>
          </w:tcPr>
          <w:p w14:paraId="0DC230F9" w14:textId="0E38AE82" w:rsidR="00BB6B6C" w:rsidRPr="0007724A" w:rsidRDefault="00BB6B6C" w:rsidP="00BB6B6C">
            <w:pPr>
              <w:jc w:val="center"/>
              <w:rPr>
                <w:sz w:val="20"/>
                <w:szCs w:val="20"/>
              </w:rPr>
            </w:pPr>
            <w:r w:rsidRPr="0007724A">
              <w:rPr>
                <w:sz w:val="20"/>
                <w:szCs w:val="20"/>
              </w:rPr>
              <w:t>74</w:t>
            </w:r>
          </w:p>
        </w:tc>
        <w:tc>
          <w:tcPr>
            <w:tcW w:w="1775" w:type="dxa"/>
            <w:shd w:val="clear" w:color="auto" w:fill="auto"/>
            <w:vAlign w:val="center"/>
          </w:tcPr>
          <w:p w14:paraId="6DDD6B17" w14:textId="13DC4575" w:rsidR="00BB6B6C" w:rsidRPr="0007724A" w:rsidRDefault="00BB6B6C" w:rsidP="00BB6B6C">
            <w:pPr>
              <w:jc w:val="center"/>
              <w:rPr>
                <w:sz w:val="20"/>
                <w:szCs w:val="20"/>
              </w:rPr>
            </w:pPr>
            <w:r w:rsidRPr="0007724A">
              <w:rPr>
                <w:sz w:val="20"/>
                <w:szCs w:val="20"/>
              </w:rPr>
              <w:t>2045573,55</w:t>
            </w:r>
          </w:p>
        </w:tc>
        <w:tc>
          <w:tcPr>
            <w:tcW w:w="1873" w:type="dxa"/>
            <w:shd w:val="clear" w:color="auto" w:fill="auto"/>
            <w:vAlign w:val="center"/>
          </w:tcPr>
          <w:p w14:paraId="626238C1" w14:textId="27F4DB44" w:rsidR="00BB6B6C" w:rsidRPr="0007724A" w:rsidRDefault="00BB6B6C" w:rsidP="00BB6B6C">
            <w:pPr>
              <w:jc w:val="center"/>
              <w:rPr>
                <w:sz w:val="20"/>
                <w:szCs w:val="20"/>
              </w:rPr>
            </w:pPr>
            <w:r w:rsidRPr="0007724A">
              <w:rPr>
                <w:sz w:val="20"/>
                <w:szCs w:val="20"/>
              </w:rPr>
              <w:t>151834,51</w:t>
            </w:r>
          </w:p>
        </w:tc>
      </w:tr>
      <w:tr w:rsidR="0007724A" w:rsidRPr="0007724A" w14:paraId="24CCCC25" w14:textId="77777777" w:rsidTr="00BB6B6C">
        <w:trPr>
          <w:jc w:val="center"/>
        </w:trPr>
        <w:tc>
          <w:tcPr>
            <w:tcW w:w="939" w:type="dxa"/>
            <w:shd w:val="clear" w:color="auto" w:fill="auto"/>
            <w:vAlign w:val="center"/>
          </w:tcPr>
          <w:p w14:paraId="3AE33F58" w14:textId="64CC1F1E" w:rsidR="00BB6B6C" w:rsidRPr="0007724A" w:rsidRDefault="00BB6B6C" w:rsidP="00BB6B6C">
            <w:pPr>
              <w:jc w:val="center"/>
              <w:rPr>
                <w:sz w:val="20"/>
                <w:szCs w:val="20"/>
              </w:rPr>
            </w:pPr>
            <w:r w:rsidRPr="0007724A">
              <w:rPr>
                <w:sz w:val="20"/>
                <w:szCs w:val="20"/>
              </w:rPr>
              <w:t>75</w:t>
            </w:r>
          </w:p>
        </w:tc>
        <w:tc>
          <w:tcPr>
            <w:tcW w:w="1775" w:type="dxa"/>
            <w:shd w:val="clear" w:color="auto" w:fill="auto"/>
            <w:vAlign w:val="center"/>
          </w:tcPr>
          <w:p w14:paraId="3B01D86E" w14:textId="0092BAF3" w:rsidR="00BB6B6C" w:rsidRPr="0007724A" w:rsidRDefault="00BB6B6C" w:rsidP="00BB6B6C">
            <w:pPr>
              <w:jc w:val="center"/>
              <w:rPr>
                <w:sz w:val="20"/>
                <w:szCs w:val="20"/>
              </w:rPr>
            </w:pPr>
            <w:r w:rsidRPr="0007724A">
              <w:rPr>
                <w:sz w:val="20"/>
                <w:szCs w:val="20"/>
              </w:rPr>
              <w:t>2045571,80</w:t>
            </w:r>
          </w:p>
        </w:tc>
        <w:tc>
          <w:tcPr>
            <w:tcW w:w="1873" w:type="dxa"/>
            <w:shd w:val="clear" w:color="auto" w:fill="auto"/>
            <w:vAlign w:val="center"/>
          </w:tcPr>
          <w:p w14:paraId="50D8B60C" w14:textId="53B586B3" w:rsidR="00BB6B6C" w:rsidRPr="0007724A" w:rsidRDefault="00BB6B6C" w:rsidP="00BB6B6C">
            <w:pPr>
              <w:jc w:val="center"/>
              <w:rPr>
                <w:sz w:val="20"/>
                <w:szCs w:val="20"/>
              </w:rPr>
            </w:pPr>
            <w:r w:rsidRPr="0007724A">
              <w:rPr>
                <w:sz w:val="20"/>
                <w:szCs w:val="20"/>
              </w:rPr>
              <w:t>151835,66</w:t>
            </w:r>
          </w:p>
        </w:tc>
      </w:tr>
      <w:tr w:rsidR="0007724A" w:rsidRPr="0007724A" w14:paraId="34EA2E99" w14:textId="77777777" w:rsidTr="00BB6B6C">
        <w:trPr>
          <w:jc w:val="center"/>
        </w:trPr>
        <w:tc>
          <w:tcPr>
            <w:tcW w:w="939" w:type="dxa"/>
            <w:shd w:val="clear" w:color="auto" w:fill="auto"/>
            <w:vAlign w:val="center"/>
          </w:tcPr>
          <w:p w14:paraId="5FC05C7D" w14:textId="130E1E60" w:rsidR="00BB6B6C" w:rsidRPr="0007724A" w:rsidRDefault="00BB6B6C" w:rsidP="00BB6B6C">
            <w:pPr>
              <w:jc w:val="center"/>
              <w:rPr>
                <w:sz w:val="20"/>
                <w:szCs w:val="20"/>
              </w:rPr>
            </w:pPr>
            <w:r w:rsidRPr="0007724A">
              <w:rPr>
                <w:sz w:val="20"/>
                <w:szCs w:val="20"/>
              </w:rPr>
              <w:t>76</w:t>
            </w:r>
          </w:p>
        </w:tc>
        <w:tc>
          <w:tcPr>
            <w:tcW w:w="1775" w:type="dxa"/>
            <w:shd w:val="clear" w:color="auto" w:fill="auto"/>
            <w:vAlign w:val="center"/>
          </w:tcPr>
          <w:p w14:paraId="71A91853" w14:textId="3DE3D532" w:rsidR="00BB6B6C" w:rsidRPr="0007724A" w:rsidRDefault="00BB6B6C" w:rsidP="00BB6B6C">
            <w:pPr>
              <w:jc w:val="center"/>
              <w:rPr>
                <w:sz w:val="20"/>
                <w:szCs w:val="20"/>
              </w:rPr>
            </w:pPr>
            <w:r w:rsidRPr="0007724A">
              <w:rPr>
                <w:sz w:val="20"/>
                <w:szCs w:val="20"/>
              </w:rPr>
              <w:t>2045562,76</w:t>
            </w:r>
          </w:p>
        </w:tc>
        <w:tc>
          <w:tcPr>
            <w:tcW w:w="1873" w:type="dxa"/>
            <w:shd w:val="clear" w:color="auto" w:fill="auto"/>
            <w:vAlign w:val="center"/>
          </w:tcPr>
          <w:p w14:paraId="7F171E16" w14:textId="2BDE0178" w:rsidR="00BB6B6C" w:rsidRPr="0007724A" w:rsidRDefault="00BB6B6C" w:rsidP="00BB6B6C">
            <w:pPr>
              <w:jc w:val="center"/>
              <w:rPr>
                <w:sz w:val="20"/>
                <w:szCs w:val="20"/>
              </w:rPr>
            </w:pPr>
            <w:r w:rsidRPr="0007724A">
              <w:rPr>
                <w:sz w:val="20"/>
                <w:szCs w:val="20"/>
              </w:rPr>
              <w:t>151822,27</w:t>
            </w:r>
          </w:p>
        </w:tc>
      </w:tr>
      <w:tr w:rsidR="0007724A" w:rsidRPr="0007724A" w14:paraId="621D5602" w14:textId="77777777" w:rsidTr="00BB6B6C">
        <w:trPr>
          <w:jc w:val="center"/>
        </w:trPr>
        <w:tc>
          <w:tcPr>
            <w:tcW w:w="939" w:type="dxa"/>
            <w:shd w:val="clear" w:color="auto" w:fill="auto"/>
            <w:vAlign w:val="center"/>
          </w:tcPr>
          <w:p w14:paraId="170A801F" w14:textId="1FC12096" w:rsidR="00BB6B6C" w:rsidRPr="0007724A" w:rsidRDefault="00BB6B6C" w:rsidP="00BB6B6C">
            <w:pPr>
              <w:jc w:val="center"/>
              <w:rPr>
                <w:sz w:val="20"/>
                <w:szCs w:val="20"/>
              </w:rPr>
            </w:pPr>
            <w:r w:rsidRPr="0007724A">
              <w:rPr>
                <w:sz w:val="20"/>
                <w:szCs w:val="20"/>
              </w:rPr>
              <w:t>77</w:t>
            </w:r>
          </w:p>
        </w:tc>
        <w:tc>
          <w:tcPr>
            <w:tcW w:w="1775" w:type="dxa"/>
            <w:shd w:val="clear" w:color="auto" w:fill="auto"/>
            <w:vAlign w:val="center"/>
          </w:tcPr>
          <w:p w14:paraId="08E1E541" w14:textId="13B86B75" w:rsidR="00BB6B6C" w:rsidRPr="0007724A" w:rsidRDefault="00BB6B6C" w:rsidP="00BB6B6C">
            <w:pPr>
              <w:jc w:val="center"/>
              <w:rPr>
                <w:sz w:val="20"/>
                <w:szCs w:val="20"/>
              </w:rPr>
            </w:pPr>
            <w:r w:rsidRPr="0007724A">
              <w:rPr>
                <w:sz w:val="20"/>
                <w:szCs w:val="20"/>
              </w:rPr>
              <w:t>2045566,55</w:t>
            </w:r>
          </w:p>
        </w:tc>
        <w:tc>
          <w:tcPr>
            <w:tcW w:w="1873" w:type="dxa"/>
            <w:shd w:val="clear" w:color="auto" w:fill="auto"/>
            <w:vAlign w:val="center"/>
          </w:tcPr>
          <w:p w14:paraId="5D24A6BC" w14:textId="6B30900A" w:rsidR="00BB6B6C" w:rsidRPr="0007724A" w:rsidRDefault="00BB6B6C" w:rsidP="00BB6B6C">
            <w:pPr>
              <w:jc w:val="center"/>
              <w:rPr>
                <w:sz w:val="20"/>
                <w:szCs w:val="20"/>
              </w:rPr>
            </w:pPr>
            <w:r w:rsidRPr="0007724A">
              <w:rPr>
                <w:sz w:val="20"/>
                <w:szCs w:val="20"/>
              </w:rPr>
              <w:t>151819,71</w:t>
            </w:r>
          </w:p>
        </w:tc>
      </w:tr>
      <w:tr w:rsidR="0007724A" w:rsidRPr="0007724A" w14:paraId="0AB51C80" w14:textId="77777777" w:rsidTr="00BB6B6C">
        <w:trPr>
          <w:jc w:val="center"/>
        </w:trPr>
        <w:tc>
          <w:tcPr>
            <w:tcW w:w="939" w:type="dxa"/>
            <w:shd w:val="clear" w:color="auto" w:fill="auto"/>
            <w:vAlign w:val="center"/>
          </w:tcPr>
          <w:p w14:paraId="1A797128" w14:textId="09DE94F1" w:rsidR="00BB6B6C" w:rsidRPr="0007724A" w:rsidRDefault="00BB6B6C" w:rsidP="00BB6B6C">
            <w:pPr>
              <w:jc w:val="center"/>
              <w:rPr>
                <w:sz w:val="20"/>
                <w:szCs w:val="20"/>
              </w:rPr>
            </w:pPr>
            <w:r w:rsidRPr="0007724A">
              <w:rPr>
                <w:sz w:val="20"/>
                <w:szCs w:val="20"/>
              </w:rPr>
              <w:t>78</w:t>
            </w:r>
          </w:p>
        </w:tc>
        <w:tc>
          <w:tcPr>
            <w:tcW w:w="1775" w:type="dxa"/>
            <w:shd w:val="clear" w:color="auto" w:fill="auto"/>
            <w:vAlign w:val="center"/>
          </w:tcPr>
          <w:p w14:paraId="3FF6CA9F" w14:textId="3926A71B" w:rsidR="00BB6B6C" w:rsidRPr="0007724A" w:rsidRDefault="00BB6B6C" w:rsidP="00BB6B6C">
            <w:pPr>
              <w:jc w:val="center"/>
              <w:rPr>
                <w:sz w:val="20"/>
                <w:szCs w:val="20"/>
              </w:rPr>
            </w:pPr>
            <w:r w:rsidRPr="0007724A">
              <w:rPr>
                <w:sz w:val="20"/>
                <w:szCs w:val="20"/>
              </w:rPr>
              <w:t>2045541,63</w:t>
            </w:r>
          </w:p>
        </w:tc>
        <w:tc>
          <w:tcPr>
            <w:tcW w:w="1873" w:type="dxa"/>
            <w:shd w:val="clear" w:color="auto" w:fill="auto"/>
            <w:vAlign w:val="center"/>
          </w:tcPr>
          <w:p w14:paraId="79C80D5A" w14:textId="7147805E" w:rsidR="00BB6B6C" w:rsidRPr="0007724A" w:rsidRDefault="00BB6B6C" w:rsidP="00BB6B6C">
            <w:pPr>
              <w:jc w:val="center"/>
              <w:rPr>
                <w:sz w:val="20"/>
                <w:szCs w:val="20"/>
              </w:rPr>
            </w:pPr>
            <w:r w:rsidRPr="0007724A">
              <w:rPr>
                <w:sz w:val="20"/>
                <w:szCs w:val="20"/>
              </w:rPr>
              <w:t>151782,35</w:t>
            </w:r>
          </w:p>
        </w:tc>
      </w:tr>
      <w:tr w:rsidR="0007724A" w:rsidRPr="0007724A" w14:paraId="3FB7A762" w14:textId="77777777" w:rsidTr="00BB6B6C">
        <w:trPr>
          <w:jc w:val="center"/>
        </w:trPr>
        <w:tc>
          <w:tcPr>
            <w:tcW w:w="939" w:type="dxa"/>
            <w:shd w:val="clear" w:color="auto" w:fill="auto"/>
            <w:vAlign w:val="center"/>
          </w:tcPr>
          <w:p w14:paraId="61131611" w14:textId="2F6F1F58" w:rsidR="00BB6B6C" w:rsidRPr="0007724A" w:rsidRDefault="00BB6B6C" w:rsidP="00BB6B6C">
            <w:pPr>
              <w:jc w:val="center"/>
              <w:rPr>
                <w:sz w:val="20"/>
                <w:szCs w:val="20"/>
              </w:rPr>
            </w:pPr>
            <w:r w:rsidRPr="0007724A">
              <w:rPr>
                <w:sz w:val="20"/>
                <w:szCs w:val="20"/>
              </w:rPr>
              <w:t>79</w:t>
            </w:r>
          </w:p>
        </w:tc>
        <w:tc>
          <w:tcPr>
            <w:tcW w:w="1775" w:type="dxa"/>
            <w:shd w:val="clear" w:color="auto" w:fill="auto"/>
            <w:vAlign w:val="center"/>
          </w:tcPr>
          <w:p w14:paraId="34427387" w14:textId="379E2F74" w:rsidR="00BB6B6C" w:rsidRPr="0007724A" w:rsidRDefault="00BB6B6C" w:rsidP="00BB6B6C">
            <w:pPr>
              <w:jc w:val="center"/>
              <w:rPr>
                <w:sz w:val="20"/>
                <w:szCs w:val="20"/>
              </w:rPr>
            </w:pPr>
            <w:r w:rsidRPr="0007724A">
              <w:rPr>
                <w:sz w:val="20"/>
                <w:szCs w:val="20"/>
              </w:rPr>
              <w:t>2045539,26</w:t>
            </w:r>
          </w:p>
        </w:tc>
        <w:tc>
          <w:tcPr>
            <w:tcW w:w="1873" w:type="dxa"/>
            <w:shd w:val="clear" w:color="auto" w:fill="auto"/>
            <w:vAlign w:val="center"/>
          </w:tcPr>
          <w:p w14:paraId="7456C45A" w14:textId="754636D4" w:rsidR="00BB6B6C" w:rsidRPr="0007724A" w:rsidRDefault="00BB6B6C" w:rsidP="00BB6B6C">
            <w:pPr>
              <w:jc w:val="center"/>
              <w:rPr>
                <w:sz w:val="20"/>
                <w:szCs w:val="20"/>
              </w:rPr>
            </w:pPr>
            <w:r w:rsidRPr="0007724A">
              <w:rPr>
                <w:sz w:val="20"/>
                <w:szCs w:val="20"/>
              </w:rPr>
              <w:t>151783,99</w:t>
            </w:r>
          </w:p>
        </w:tc>
      </w:tr>
      <w:tr w:rsidR="0007724A" w:rsidRPr="0007724A" w14:paraId="636D6C9B" w14:textId="77777777" w:rsidTr="00BB6B6C">
        <w:trPr>
          <w:jc w:val="center"/>
        </w:trPr>
        <w:tc>
          <w:tcPr>
            <w:tcW w:w="939" w:type="dxa"/>
            <w:shd w:val="clear" w:color="auto" w:fill="auto"/>
            <w:vAlign w:val="center"/>
          </w:tcPr>
          <w:p w14:paraId="039D29A8" w14:textId="531F5278" w:rsidR="00BB6B6C" w:rsidRPr="0007724A" w:rsidRDefault="00BB6B6C" w:rsidP="00BB6B6C">
            <w:pPr>
              <w:jc w:val="center"/>
              <w:rPr>
                <w:sz w:val="20"/>
                <w:szCs w:val="20"/>
              </w:rPr>
            </w:pPr>
            <w:r w:rsidRPr="0007724A">
              <w:rPr>
                <w:sz w:val="20"/>
                <w:szCs w:val="20"/>
              </w:rPr>
              <w:t>80</w:t>
            </w:r>
          </w:p>
        </w:tc>
        <w:tc>
          <w:tcPr>
            <w:tcW w:w="1775" w:type="dxa"/>
            <w:shd w:val="clear" w:color="auto" w:fill="auto"/>
            <w:vAlign w:val="center"/>
          </w:tcPr>
          <w:p w14:paraId="3F53B759" w14:textId="18A8E72A" w:rsidR="00BB6B6C" w:rsidRPr="0007724A" w:rsidRDefault="00BB6B6C" w:rsidP="00BB6B6C">
            <w:pPr>
              <w:jc w:val="center"/>
              <w:rPr>
                <w:sz w:val="20"/>
                <w:szCs w:val="20"/>
              </w:rPr>
            </w:pPr>
            <w:r w:rsidRPr="0007724A">
              <w:rPr>
                <w:sz w:val="20"/>
                <w:szCs w:val="20"/>
              </w:rPr>
              <w:t>2045529,90</w:t>
            </w:r>
          </w:p>
        </w:tc>
        <w:tc>
          <w:tcPr>
            <w:tcW w:w="1873" w:type="dxa"/>
            <w:shd w:val="clear" w:color="auto" w:fill="auto"/>
            <w:vAlign w:val="center"/>
          </w:tcPr>
          <w:p w14:paraId="09AD9658" w14:textId="2D52C74B" w:rsidR="00BB6B6C" w:rsidRPr="0007724A" w:rsidRDefault="00BB6B6C" w:rsidP="00BB6B6C">
            <w:pPr>
              <w:jc w:val="center"/>
              <w:rPr>
                <w:sz w:val="20"/>
                <w:szCs w:val="20"/>
              </w:rPr>
            </w:pPr>
            <w:r w:rsidRPr="0007724A">
              <w:rPr>
                <w:sz w:val="20"/>
                <w:szCs w:val="20"/>
              </w:rPr>
              <w:t>151770,77</w:t>
            </w:r>
          </w:p>
        </w:tc>
      </w:tr>
      <w:tr w:rsidR="0007724A" w:rsidRPr="0007724A" w14:paraId="7B5CAE09" w14:textId="77777777" w:rsidTr="00BB6B6C">
        <w:trPr>
          <w:jc w:val="center"/>
        </w:trPr>
        <w:tc>
          <w:tcPr>
            <w:tcW w:w="939" w:type="dxa"/>
            <w:shd w:val="clear" w:color="auto" w:fill="auto"/>
            <w:vAlign w:val="center"/>
          </w:tcPr>
          <w:p w14:paraId="41B8D47D" w14:textId="3223B7AA" w:rsidR="00BB6B6C" w:rsidRPr="0007724A" w:rsidRDefault="00BB6B6C" w:rsidP="00BB6B6C">
            <w:pPr>
              <w:jc w:val="center"/>
              <w:rPr>
                <w:sz w:val="20"/>
                <w:szCs w:val="20"/>
              </w:rPr>
            </w:pPr>
            <w:r w:rsidRPr="0007724A">
              <w:rPr>
                <w:sz w:val="20"/>
                <w:szCs w:val="20"/>
              </w:rPr>
              <w:t>81</w:t>
            </w:r>
          </w:p>
        </w:tc>
        <w:tc>
          <w:tcPr>
            <w:tcW w:w="1775" w:type="dxa"/>
            <w:shd w:val="clear" w:color="auto" w:fill="auto"/>
            <w:vAlign w:val="center"/>
          </w:tcPr>
          <w:p w14:paraId="6ABCA862" w14:textId="6D765607" w:rsidR="00BB6B6C" w:rsidRPr="0007724A" w:rsidRDefault="00BB6B6C" w:rsidP="00BB6B6C">
            <w:pPr>
              <w:jc w:val="center"/>
              <w:rPr>
                <w:sz w:val="20"/>
                <w:szCs w:val="20"/>
              </w:rPr>
            </w:pPr>
            <w:r w:rsidRPr="0007724A">
              <w:rPr>
                <w:sz w:val="20"/>
                <w:szCs w:val="20"/>
              </w:rPr>
              <w:t>2045531,59</w:t>
            </w:r>
          </w:p>
        </w:tc>
        <w:tc>
          <w:tcPr>
            <w:tcW w:w="1873" w:type="dxa"/>
            <w:shd w:val="clear" w:color="auto" w:fill="auto"/>
            <w:vAlign w:val="center"/>
          </w:tcPr>
          <w:p w14:paraId="6294A3CC" w14:textId="7C56EB72" w:rsidR="00BB6B6C" w:rsidRPr="0007724A" w:rsidRDefault="00BB6B6C" w:rsidP="00BB6B6C">
            <w:pPr>
              <w:jc w:val="center"/>
              <w:rPr>
                <w:sz w:val="20"/>
                <w:szCs w:val="20"/>
              </w:rPr>
            </w:pPr>
            <w:r w:rsidRPr="0007724A">
              <w:rPr>
                <w:sz w:val="20"/>
                <w:szCs w:val="20"/>
              </w:rPr>
              <w:t>151769,67</w:t>
            </w:r>
          </w:p>
        </w:tc>
      </w:tr>
      <w:tr w:rsidR="0007724A" w:rsidRPr="0007724A" w14:paraId="6DEE727A" w14:textId="77777777" w:rsidTr="00BB6B6C">
        <w:trPr>
          <w:jc w:val="center"/>
        </w:trPr>
        <w:tc>
          <w:tcPr>
            <w:tcW w:w="939" w:type="dxa"/>
            <w:shd w:val="clear" w:color="auto" w:fill="auto"/>
            <w:vAlign w:val="center"/>
          </w:tcPr>
          <w:p w14:paraId="2D8D82CF" w14:textId="094A4D0D" w:rsidR="00BB6B6C" w:rsidRPr="0007724A" w:rsidRDefault="00BB6B6C" w:rsidP="00BB6B6C">
            <w:pPr>
              <w:jc w:val="center"/>
              <w:rPr>
                <w:sz w:val="20"/>
                <w:szCs w:val="20"/>
              </w:rPr>
            </w:pPr>
            <w:r w:rsidRPr="0007724A">
              <w:rPr>
                <w:sz w:val="20"/>
                <w:szCs w:val="20"/>
              </w:rPr>
              <w:t>82</w:t>
            </w:r>
          </w:p>
        </w:tc>
        <w:tc>
          <w:tcPr>
            <w:tcW w:w="1775" w:type="dxa"/>
            <w:shd w:val="clear" w:color="auto" w:fill="auto"/>
            <w:vAlign w:val="center"/>
          </w:tcPr>
          <w:p w14:paraId="28E01CA3" w14:textId="3514DAE2" w:rsidR="00BB6B6C" w:rsidRPr="0007724A" w:rsidRDefault="00BB6B6C" w:rsidP="00BB6B6C">
            <w:pPr>
              <w:jc w:val="center"/>
              <w:rPr>
                <w:sz w:val="20"/>
                <w:szCs w:val="20"/>
              </w:rPr>
            </w:pPr>
            <w:r w:rsidRPr="0007724A">
              <w:rPr>
                <w:sz w:val="20"/>
                <w:szCs w:val="20"/>
              </w:rPr>
              <w:t>2045532,53</w:t>
            </w:r>
          </w:p>
        </w:tc>
        <w:tc>
          <w:tcPr>
            <w:tcW w:w="1873" w:type="dxa"/>
            <w:shd w:val="clear" w:color="auto" w:fill="auto"/>
            <w:vAlign w:val="center"/>
          </w:tcPr>
          <w:p w14:paraId="38B76019" w14:textId="1F1B33F7" w:rsidR="00BB6B6C" w:rsidRPr="0007724A" w:rsidRDefault="00BB6B6C" w:rsidP="00BB6B6C">
            <w:pPr>
              <w:jc w:val="center"/>
              <w:rPr>
                <w:sz w:val="20"/>
                <w:szCs w:val="20"/>
              </w:rPr>
            </w:pPr>
            <w:r w:rsidRPr="0007724A">
              <w:rPr>
                <w:sz w:val="20"/>
                <w:szCs w:val="20"/>
              </w:rPr>
              <w:t>151769,04</w:t>
            </w:r>
          </w:p>
        </w:tc>
      </w:tr>
      <w:tr w:rsidR="0007724A" w:rsidRPr="0007724A" w14:paraId="4C268195" w14:textId="77777777" w:rsidTr="00BB6B6C">
        <w:trPr>
          <w:jc w:val="center"/>
        </w:trPr>
        <w:tc>
          <w:tcPr>
            <w:tcW w:w="939" w:type="dxa"/>
            <w:shd w:val="clear" w:color="auto" w:fill="auto"/>
            <w:vAlign w:val="center"/>
          </w:tcPr>
          <w:p w14:paraId="6FAA9287" w14:textId="6EBA219C" w:rsidR="00BB6B6C" w:rsidRPr="0007724A" w:rsidRDefault="00BB6B6C" w:rsidP="00BB6B6C">
            <w:pPr>
              <w:jc w:val="center"/>
              <w:rPr>
                <w:sz w:val="20"/>
                <w:szCs w:val="20"/>
              </w:rPr>
            </w:pPr>
            <w:r w:rsidRPr="0007724A">
              <w:rPr>
                <w:sz w:val="20"/>
                <w:szCs w:val="20"/>
              </w:rPr>
              <w:t>83</w:t>
            </w:r>
          </w:p>
        </w:tc>
        <w:tc>
          <w:tcPr>
            <w:tcW w:w="1775" w:type="dxa"/>
            <w:shd w:val="clear" w:color="auto" w:fill="auto"/>
            <w:vAlign w:val="center"/>
          </w:tcPr>
          <w:p w14:paraId="7DC42792" w14:textId="5354D817" w:rsidR="00BB6B6C" w:rsidRPr="0007724A" w:rsidRDefault="00BB6B6C" w:rsidP="00BB6B6C">
            <w:pPr>
              <w:jc w:val="center"/>
              <w:rPr>
                <w:sz w:val="20"/>
                <w:szCs w:val="20"/>
              </w:rPr>
            </w:pPr>
            <w:r w:rsidRPr="0007724A">
              <w:rPr>
                <w:sz w:val="20"/>
                <w:szCs w:val="20"/>
              </w:rPr>
              <w:t>2045544,06</w:t>
            </w:r>
          </w:p>
        </w:tc>
        <w:tc>
          <w:tcPr>
            <w:tcW w:w="1873" w:type="dxa"/>
            <w:shd w:val="clear" w:color="auto" w:fill="auto"/>
            <w:vAlign w:val="center"/>
          </w:tcPr>
          <w:p w14:paraId="692F06D8" w14:textId="185CD5CC" w:rsidR="00BB6B6C" w:rsidRPr="0007724A" w:rsidRDefault="00BB6B6C" w:rsidP="00BB6B6C">
            <w:pPr>
              <w:jc w:val="center"/>
              <w:rPr>
                <w:sz w:val="20"/>
                <w:szCs w:val="20"/>
              </w:rPr>
            </w:pPr>
            <w:r w:rsidRPr="0007724A">
              <w:rPr>
                <w:sz w:val="20"/>
                <w:szCs w:val="20"/>
              </w:rPr>
              <w:t>151761,27</w:t>
            </w:r>
          </w:p>
        </w:tc>
      </w:tr>
      <w:tr w:rsidR="0007724A" w:rsidRPr="0007724A" w14:paraId="04ECB862" w14:textId="77777777" w:rsidTr="00BB6B6C">
        <w:trPr>
          <w:jc w:val="center"/>
        </w:trPr>
        <w:tc>
          <w:tcPr>
            <w:tcW w:w="939" w:type="dxa"/>
            <w:shd w:val="clear" w:color="auto" w:fill="auto"/>
            <w:vAlign w:val="center"/>
          </w:tcPr>
          <w:p w14:paraId="7C46074B" w14:textId="7F8D6880" w:rsidR="00BB6B6C" w:rsidRPr="0007724A" w:rsidRDefault="00BB6B6C" w:rsidP="00BB6B6C">
            <w:pPr>
              <w:jc w:val="center"/>
              <w:rPr>
                <w:sz w:val="20"/>
                <w:szCs w:val="20"/>
              </w:rPr>
            </w:pPr>
            <w:r w:rsidRPr="0007724A">
              <w:rPr>
                <w:sz w:val="20"/>
                <w:szCs w:val="20"/>
              </w:rPr>
              <w:t>84</w:t>
            </w:r>
          </w:p>
        </w:tc>
        <w:tc>
          <w:tcPr>
            <w:tcW w:w="1775" w:type="dxa"/>
            <w:shd w:val="clear" w:color="auto" w:fill="auto"/>
            <w:vAlign w:val="center"/>
          </w:tcPr>
          <w:p w14:paraId="2592C41B" w14:textId="5EF9FA77" w:rsidR="00BB6B6C" w:rsidRPr="0007724A" w:rsidRDefault="00BB6B6C" w:rsidP="00BB6B6C">
            <w:pPr>
              <w:jc w:val="center"/>
              <w:rPr>
                <w:sz w:val="20"/>
                <w:szCs w:val="20"/>
              </w:rPr>
            </w:pPr>
            <w:r w:rsidRPr="0007724A">
              <w:rPr>
                <w:sz w:val="20"/>
                <w:szCs w:val="20"/>
              </w:rPr>
              <w:t>2045513,24</w:t>
            </w:r>
          </w:p>
        </w:tc>
        <w:tc>
          <w:tcPr>
            <w:tcW w:w="1873" w:type="dxa"/>
            <w:shd w:val="clear" w:color="auto" w:fill="auto"/>
            <w:vAlign w:val="center"/>
          </w:tcPr>
          <w:p w14:paraId="0A79FD07" w14:textId="2C47FBB5" w:rsidR="00BB6B6C" w:rsidRPr="0007724A" w:rsidRDefault="00BB6B6C" w:rsidP="00BB6B6C">
            <w:pPr>
              <w:jc w:val="center"/>
              <w:rPr>
                <w:sz w:val="20"/>
                <w:szCs w:val="20"/>
              </w:rPr>
            </w:pPr>
            <w:r w:rsidRPr="0007724A">
              <w:rPr>
                <w:sz w:val="20"/>
                <w:szCs w:val="20"/>
              </w:rPr>
              <w:t>151715,54</w:t>
            </w:r>
          </w:p>
        </w:tc>
      </w:tr>
      <w:tr w:rsidR="0007724A" w:rsidRPr="0007724A" w14:paraId="4777C580" w14:textId="77777777" w:rsidTr="00BB6B6C">
        <w:trPr>
          <w:jc w:val="center"/>
        </w:trPr>
        <w:tc>
          <w:tcPr>
            <w:tcW w:w="939" w:type="dxa"/>
            <w:shd w:val="clear" w:color="auto" w:fill="auto"/>
            <w:vAlign w:val="center"/>
          </w:tcPr>
          <w:p w14:paraId="086A3BFB" w14:textId="1480ABC2" w:rsidR="00BB6B6C" w:rsidRPr="0007724A" w:rsidRDefault="00BB6B6C" w:rsidP="00BB6B6C">
            <w:pPr>
              <w:jc w:val="center"/>
              <w:rPr>
                <w:sz w:val="20"/>
                <w:szCs w:val="20"/>
              </w:rPr>
            </w:pPr>
            <w:r w:rsidRPr="0007724A">
              <w:rPr>
                <w:sz w:val="20"/>
                <w:szCs w:val="20"/>
              </w:rPr>
              <w:t>85</w:t>
            </w:r>
          </w:p>
        </w:tc>
        <w:tc>
          <w:tcPr>
            <w:tcW w:w="1775" w:type="dxa"/>
            <w:shd w:val="clear" w:color="auto" w:fill="auto"/>
            <w:vAlign w:val="center"/>
          </w:tcPr>
          <w:p w14:paraId="6E8BBE62" w14:textId="58F27589" w:rsidR="00BB6B6C" w:rsidRPr="0007724A" w:rsidRDefault="00BB6B6C" w:rsidP="00BB6B6C">
            <w:pPr>
              <w:jc w:val="center"/>
              <w:rPr>
                <w:sz w:val="20"/>
                <w:szCs w:val="20"/>
              </w:rPr>
            </w:pPr>
            <w:r w:rsidRPr="0007724A">
              <w:rPr>
                <w:sz w:val="20"/>
                <w:szCs w:val="20"/>
              </w:rPr>
              <w:t>2045512,01</w:t>
            </w:r>
          </w:p>
        </w:tc>
        <w:tc>
          <w:tcPr>
            <w:tcW w:w="1873" w:type="dxa"/>
            <w:shd w:val="clear" w:color="auto" w:fill="auto"/>
            <w:vAlign w:val="center"/>
          </w:tcPr>
          <w:p w14:paraId="0213AA45" w14:textId="0E633596" w:rsidR="00BB6B6C" w:rsidRPr="0007724A" w:rsidRDefault="00BB6B6C" w:rsidP="00BB6B6C">
            <w:pPr>
              <w:jc w:val="center"/>
              <w:rPr>
                <w:sz w:val="20"/>
                <w:szCs w:val="20"/>
              </w:rPr>
            </w:pPr>
            <w:r w:rsidRPr="0007724A">
              <w:rPr>
                <w:sz w:val="20"/>
                <w:szCs w:val="20"/>
              </w:rPr>
              <w:t>151713,71</w:t>
            </w:r>
          </w:p>
        </w:tc>
      </w:tr>
      <w:tr w:rsidR="0007724A" w:rsidRPr="0007724A" w14:paraId="5AB020ED" w14:textId="77777777" w:rsidTr="00BB6B6C">
        <w:trPr>
          <w:jc w:val="center"/>
        </w:trPr>
        <w:tc>
          <w:tcPr>
            <w:tcW w:w="939" w:type="dxa"/>
            <w:shd w:val="clear" w:color="auto" w:fill="auto"/>
            <w:vAlign w:val="center"/>
          </w:tcPr>
          <w:p w14:paraId="58E08E53" w14:textId="4525AC55" w:rsidR="00BB6B6C" w:rsidRPr="0007724A" w:rsidRDefault="00BB6B6C" w:rsidP="00BB6B6C">
            <w:pPr>
              <w:jc w:val="center"/>
              <w:rPr>
                <w:sz w:val="20"/>
                <w:szCs w:val="20"/>
              </w:rPr>
            </w:pPr>
            <w:r w:rsidRPr="0007724A">
              <w:rPr>
                <w:sz w:val="20"/>
                <w:szCs w:val="20"/>
              </w:rPr>
              <w:t>86</w:t>
            </w:r>
          </w:p>
        </w:tc>
        <w:tc>
          <w:tcPr>
            <w:tcW w:w="1775" w:type="dxa"/>
            <w:shd w:val="clear" w:color="auto" w:fill="auto"/>
            <w:vAlign w:val="center"/>
          </w:tcPr>
          <w:p w14:paraId="39C0FA4B" w14:textId="31054EF6" w:rsidR="00BB6B6C" w:rsidRPr="0007724A" w:rsidRDefault="00BB6B6C" w:rsidP="00BB6B6C">
            <w:pPr>
              <w:jc w:val="center"/>
              <w:rPr>
                <w:sz w:val="20"/>
                <w:szCs w:val="20"/>
              </w:rPr>
            </w:pPr>
            <w:r w:rsidRPr="0007724A">
              <w:rPr>
                <w:sz w:val="20"/>
                <w:szCs w:val="20"/>
              </w:rPr>
              <w:t>2045510,96</w:t>
            </w:r>
          </w:p>
        </w:tc>
        <w:tc>
          <w:tcPr>
            <w:tcW w:w="1873" w:type="dxa"/>
            <w:shd w:val="clear" w:color="auto" w:fill="auto"/>
            <w:vAlign w:val="center"/>
          </w:tcPr>
          <w:p w14:paraId="3B4ED78D" w14:textId="75C6CAAA" w:rsidR="00BB6B6C" w:rsidRPr="0007724A" w:rsidRDefault="00BB6B6C" w:rsidP="00BB6B6C">
            <w:pPr>
              <w:jc w:val="center"/>
              <w:rPr>
                <w:sz w:val="20"/>
                <w:szCs w:val="20"/>
              </w:rPr>
            </w:pPr>
            <w:r w:rsidRPr="0007724A">
              <w:rPr>
                <w:sz w:val="20"/>
                <w:szCs w:val="20"/>
              </w:rPr>
              <w:t>151712,13</w:t>
            </w:r>
          </w:p>
        </w:tc>
      </w:tr>
      <w:tr w:rsidR="0007724A" w:rsidRPr="0007724A" w14:paraId="0E10BE45" w14:textId="77777777" w:rsidTr="00BB6B6C">
        <w:trPr>
          <w:jc w:val="center"/>
        </w:trPr>
        <w:tc>
          <w:tcPr>
            <w:tcW w:w="939" w:type="dxa"/>
            <w:shd w:val="clear" w:color="auto" w:fill="auto"/>
            <w:vAlign w:val="center"/>
          </w:tcPr>
          <w:p w14:paraId="31EC02BC" w14:textId="21B12E99" w:rsidR="00BB6B6C" w:rsidRPr="0007724A" w:rsidRDefault="00BB6B6C" w:rsidP="00BB6B6C">
            <w:pPr>
              <w:jc w:val="center"/>
              <w:rPr>
                <w:sz w:val="20"/>
                <w:szCs w:val="20"/>
              </w:rPr>
            </w:pPr>
            <w:r w:rsidRPr="0007724A">
              <w:rPr>
                <w:sz w:val="20"/>
                <w:szCs w:val="20"/>
              </w:rPr>
              <w:t>87</w:t>
            </w:r>
          </w:p>
        </w:tc>
        <w:tc>
          <w:tcPr>
            <w:tcW w:w="1775" w:type="dxa"/>
            <w:shd w:val="clear" w:color="auto" w:fill="auto"/>
            <w:vAlign w:val="center"/>
          </w:tcPr>
          <w:p w14:paraId="4631A995" w14:textId="5794B9A0" w:rsidR="00BB6B6C" w:rsidRPr="0007724A" w:rsidRDefault="00BB6B6C" w:rsidP="00BB6B6C">
            <w:pPr>
              <w:jc w:val="center"/>
              <w:rPr>
                <w:sz w:val="20"/>
                <w:szCs w:val="20"/>
              </w:rPr>
            </w:pPr>
            <w:r w:rsidRPr="0007724A">
              <w:rPr>
                <w:sz w:val="20"/>
                <w:szCs w:val="20"/>
              </w:rPr>
              <w:t>2045509,96</w:t>
            </w:r>
          </w:p>
        </w:tc>
        <w:tc>
          <w:tcPr>
            <w:tcW w:w="1873" w:type="dxa"/>
            <w:shd w:val="clear" w:color="auto" w:fill="auto"/>
            <w:vAlign w:val="center"/>
          </w:tcPr>
          <w:p w14:paraId="7A43974F" w14:textId="09D973E4" w:rsidR="00BB6B6C" w:rsidRPr="0007724A" w:rsidRDefault="00BB6B6C" w:rsidP="00BB6B6C">
            <w:pPr>
              <w:jc w:val="center"/>
              <w:rPr>
                <w:sz w:val="20"/>
                <w:szCs w:val="20"/>
              </w:rPr>
            </w:pPr>
            <w:r w:rsidRPr="0007724A">
              <w:rPr>
                <w:sz w:val="20"/>
                <w:szCs w:val="20"/>
              </w:rPr>
              <w:t>151710,59</w:t>
            </w:r>
          </w:p>
        </w:tc>
      </w:tr>
      <w:tr w:rsidR="0007724A" w:rsidRPr="0007724A" w14:paraId="71944D2B" w14:textId="77777777" w:rsidTr="00BB6B6C">
        <w:trPr>
          <w:jc w:val="center"/>
        </w:trPr>
        <w:tc>
          <w:tcPr>
            <w:tcW w:w="939" w:type="dxa"/>
            <w:shd w:val="clear" w:color="auto" w:fill="auto"/>
            <w:vAlign w:val="center"/>
          </w:tcPr>
          <w:p w14:paraId="33600741" w14:textId="05A0D163" w:rsidR="00BB6B6C" w:rsidRPr="0007724A" w:rsidRDefault="00BB6B6C" w:rsidP="00BB6B6C">
            <w:pPr>
              <w:jc w:val="center"/>
              <w:rPr>
                <w:sz w:val="20"/>
                <w:szCs w:val="20"/>
              </w:rPr>
            </w:pPr>
            <w:r w:rsidRPr="0007724A">
              <w:rPr>
                <w:sz w:val="20"/>
                <w:szCs w:val="20"/>
              </w:rPr>
              <w:t>88</w:t>
            </w:r>
          </w:p>
        </w:tc>
        <w:tc>
          <w:tcPr>
            <w:tcW w:w="1775" w:type="dxa"/>
            <w:shd w:val="clear" w:color="auto" w:fill="auto"/>
            <w:vAlign w:val="center"/>
          </w:tcPr>
          <w:p w14:paraId="06030635" w14:textId="1F619A96" w:rsidR="00BB6B6C" w:rsidRPr="0007724A" w:rsidRDefault="00BB6B6C" w:rsidP="00BB6B6C">
            <w:pPr>
              <w:jc w:val="center"/>
              <w:rPr>
                <w:sz w:val="20"/>
                <w:szCs w:val="20"/>
              </w:rPr>
            </w:pPr>
            <w:r w:rsidRPr="0007724A">
              <w:rPr>
                <w:sz w:val="20"/>
                <w:szCs w:val="20"/>
              </w:rPr>
              <w:t>2045501,71</w:t>
            </w:r>
          </w:p>
        </w:tc>
        <w:tc>
          <w:tcPr>
            <w:tcW w:w="1873" w:type="dxa"/>
            <w:shd w:val="clear" w:color="auto" w:fill="auto"/>
            <w:vAlign w:val="center"/>
          </w:tcPr>
          <w:p w14:paraId="3D11DE92" w14:textId="4B25DA4C" w:rsidR="00BB6B6C" w:rsidRPr="0007724A" w:rsidRDefault="00BB6B6C" w:rsidP="00BB6B6C">
            <w:pPr>
              <w:jc w:val="center"/>
              <w:rPr>
                <w:sz w:val="20"/>
                <w:szCs w:val="20"/>
              </w:rPr>
            </w:pPr>
            <w:r w:rsidRPr="0007724A">
              <w:rPr>
                <w:sz w:val="20"/>
                <w:szCs w:val="20"/>
              </w:rPr>
              <w:t>151698,12</w:t>
            </w:r>
          </w:p>
        </w:tc>
      </w:tr>
      <w:tr w:rsidR="0007724A" w:rsidRPr="0007724A" w14:paraId="0EAC354B" w14:textId="77777777" w:rsidTr="00BB6B6C">
        <w:trPr>
          <w:jc w:val="center"/>
        </w:trPr>
        <w:tc>
          <w:tcPr>
            <w:tcW w:w="939" w:type="dxa"/>
            <w:shd w:val="clear" w:color="auto" w:fill="auto"/>
            <w:vAlign w:val="center"/>
          </w:tcPr>
          <w:p w14:paraId="511B1562" w14:textId="22E3F4A0" w:rsidR="00BB6B6C" w:rsidRPr="0007724A" w:rsidRDefault="00BB6B6C" w:rsidP="00BB6B6C">
            <w:pPr>
              <w:jc w:val="center"/>
              <w:rPr>
                <w:sz w:val="20"/>
                <w:szCs w:val="20"/>
              </w:rPr>
            </w:pPr>
            <w:r w:rsidRPr="0007724A">
              <w:rPr>
                <w:sz w:val="20"/>
                <w:szCs w:val="20"/>
              </w:rPr>
              <w:t>89</w:t>
            </w:r>
          </w:p>
        </w:tc>
        <w:tc>
          <w:tcPr>
            <w:tcW w:w="1775" w:type="dxa"/>
            <w:shd w:val="clear" w:color="auto" w:fill="auto"/>
            <w:vAlign w:val="center"/>
          </w:tcPr>
          <w:p w14:paraId="171034EF" w14:textId="298D6137" w:rsidR="00BB6B6C" w:rsidRPr="0007724A" w:rsidRDefault="00BB6B6C" w:rsidP="00BB6B6C">
            <w:pPr>
              <w:jc w:val="center"/>
              <w:rPr>
                <w:sz w:val="20"/>
                <w:szCs w:val="20"/>
              </w:rPr>
            </w:pPr>
            <w:r w:rsidRPr="0007724A">
              <w:rPr>
                <w:sz w:val="20"/>
                <w:szCs w:val="20"/>
              </w:rPr>
              <w:t>2045498,26</w:t>
            </w:r>
          </w:p>
        </w:tc>
        <w:tc>
          <w:tcPr>
            <w:tcW w:w="1873" w:type="dxa"/>
            <w:shd w:val="clear" w:color="auto" w:fill="auto"/>
            <w:vAlign w:val="center"/>
          </w:tcPr>
          <w:p w14:paraId="63CB709D" w14:textId="7298D110" w:rsidR="00BB6B6C" w:rsidRPr="0007724A" w:rsidRDefault="00BB6B6C" w:rsidP="00BB6B6C">
            <w:pPr>
              <w:jc w:val="center"/>
              <w:rPr>
                <w:sz w:val="20"/>
                <w:szCs w:val="20"/>
              </w:rPr>
            </w:pPr>
            <w:r w:rsidRPr="0007724A">
              <w:rPr>
                <w:sz w:val="20"/>
                <w:szCs w:val="20"/>
              </w:rPr>
              <w:t>151692,93</w:t>
            </w:r>
          </w:p>
        </w:tc>
      </w:tr>
      <w:tr w:rsidR="0007724A" w:rsidRPr="0007724A" w14:paraId="76F3F2C6" w14:textId="77777777" w:rsidTr="00BB6B6C">
        <w:trPr>
          <w:jc w:val="center"/>
        </w:trPr>
        <w:tc>
          <w:tcPr>
            <w:tcW w:w="939" w:type="dxa"/>
            <w:shd w:val="clear" w:color="auto" w:fill="auto"/>
            <w:vAlign w:val="center"/>
          </w:tcPr>
          <w:p w14:paraId="7F853431" w14:textId="71946EE8" w:rsidR="00BB6B6C" w:rsidRPr="0007724A" w:rsidRDefault="00BB6B6C" w:rsidP="00BB6B6C">
            <w:pPr>
              <w:jc w:val="center"/>
              <w:rPr>
                <w:sz w:val="20"/>
                <w:szCs w:val="20"/>
              </w:rPr>
            </w:pPr>
            <w:r w:rsidRPr="0007724A">
              <w:rPr>
                <w:sz w:val="20"/>
                <w:szCs w:val="20"/>
              </w:rPr>
              <w:t>90</w:t>
            </w:r>
          </w:p>
        </w:tc>
        <w:tc>
          <w:tcPr>
            <w:tcW w:w="1775" w:type="dxa"/>
            <w:shd w:val="clear" w:color="auto" w:fill="auto"/>
            <w:vAlign w:val="center"/>
          </w:tcPr>
          <w:p w14:paraId="3430339D" w14:textId="676EB780" w:rsidR="00BB6B6C" w:rsidRPr="0007724A" w:rsidRDefault="00BB6B6C" w:rsidP="00BB6B6C">
            <w:pPr>
              <w:jc w:val="center"/>
              <w:rPr>
                <w:sz w:val="20"/>
                <w:szCs w:val="20"/>
              </w:rPr>
            </w:pPr>
            <w:r w:rsidRPr="0007724A">
              <w:rPr>
                <w:sz w:val="20"/>
                <w:szCs w:val="20"/>
              </w:rPr>
              <w:t>2045489,01</w:t>
            </w:r>
          </w:p>
        </w:tc>
        <w:tc>
          <w:tcPr>
            <w:tcW w:w="1873" w:type="dxa"/>
            <w:shd w:val="clear" w:color="auto" w:fill="auto"/>
            <w:vAlign w:val="center"/>
          </w:tcPr>
          <w:p w14:paraId="3838D298" w14:textId="33824BF1" w:rsidR="00BB6B6C" w:rsidRPr="0007724A" w:rsidRDefault="00BB6B6C" w:rsidP="00BB6B6C">
            <w:pPr>
              <w:jc w:val="center"/>
              <w:rPr>
                <w:sz w:val="20"/>
                <w:szCs w:val="20"/>
              </w:rPr>
            </w:pPr>
            <w:r w:rsidRPr="0007724A">
              <w:rPr>
                <w:sz w:val="20"/>
                <w:szCs w:val="20"/>
              </w:rPr>
              <w:t>151679,43</w:t>
            </w:r>
          </w:p>
        </w:tc>
      </w:tr>
      <w:tr w:rsidR="0007724A" w:rsidRPr="0007724A" w14:paraId="4B674FD7" w14:textId="77777777" w:rsidTr="00BB6B6C">
        <w:trPr>
          <w:jc w:val="center"/>
        </w:trPr>
        <w:tc>
          <w:tcPr>
            <w:tcW w:w="939" w:type="dxa"/>
            <w:shd w:val="clear" w:color="auto" w:fill="auto"/>
            <w:vAlign w:val="center"/>
          </w:tcPr>
          <w:p w14:paraId="07B582CE" w14:textId="56A61E3C" w:rsidR="00BB6B6C" w:rsidRPr="0007724A" w:rsidRDefault="00BB6B6C" w:rsidP="00BB6B6C">
            <w:pPr>
              <w:jc w:val="center"/>
              <w:rPr>
                <w:sz w:val="20"/>
                <w:szCs w:val="20"/>
              </w:rPr>
            </w:pPr>
            <w:r w:rsidRPr="0007724A">
              <w:rPr>
                <w:sz w:val="20"/>
                <w:szCs w:val="20"/>
              </w:rPr>
              <w:t>91</w:t>
            </w:r>
          </w:p>
        </w:tc>
        <w:tc>
          <w:tcPr>
            <w:tcW w:w="1775" w:type="dxa"/>
            <w:shd w:val="clear" w:color="auto" w:fill="auto"/>
            <w:vAlign w:val="center"/>
          </w:tcPr>
          <w:p w14:paraId="5967C977" w14:textId="3F583EF7" w:rsidR="00BB6B6C" w:rsidRPr="0007724A" w:rsidRDefault="00BB6B6C" w:rsidP="00BB6B6C">
            <w:pPr>
              <w:jc w:val="center"/>
              <w:rPr>
                <w:sz w:val="20"/>
                <w:szCs w:val="20"/>
              </w:rPr>
            </w:pPr>
            <w:r w:rsidRPr="0007724A">
              <w:rPr>
                <w:sz w:val="20"/>
                <w:szCs w:val="20"/>
              </w:rPr>
              <w:t>2045482,26</w:t>
            </w:r>
          </w:p>
        </w:tc>
        <w:tc>
          <w:tcPr>
            <w:tcW w:w="1873" w:type="dxa"/>
            <w:shd w:val="clear" w:color="auto" w:fill="auto"/>
            <w:vAlign w:val="center"/>
          </w:tcPr>
          <w:p w14:paraId="7DA8AFA5" w14:textId="04ACE5C7" w:rsidR="00BB6B6C" w:rsidRPr="0007724A" w:rsidRDefault="00BB6B6C" w:rsidP="00BB6B6C">
            <w:pPr>
              <w:jc w:val="center"/>
              <w:rPr>
                <w:sz w:val="20"/>
                <w:szCs w:val="20"/>
              </w:rPr>
            </w:pPr>
            <w:r w:rsidRPr="0007724A">
              <w:rPr>
                <w:sz w:val="20"/>
                <w:szCs w:val="20"/>
              </w:rPr>
              <w:t>151674,24</w:t>
            </w:r>
          </w:p>
        </w:tc>
      </w:tr>
      <w:tr w:rsidR="0007724A" w:rsidRPr="0007724A" w14:paraId="60BEC664" w14:textId="77777777" w:rsidTr="00BB6B6C">
        <w:trPr>
          <w:jc w:val="center"/>
        </w:trPr>
        <w:tc>
          <w:tcPr>
            <w:tcW w:w="939" w:type="dxa"/>
            <w:shd w:val="clear" w:color="auto" w:fill="auto"/>
            <w:vAlign w:val="center"/>
          </w:tcPr>
          <w:p w14:paraId="556ED188" w14:textId="76E34173" w:rsidR="00BB6B6C" w:rsidRPr="0007724A" w:rsidRDefault="00BB6B6C" w:rsidP="00BB6B6C">
            <w:pPr>
              <w:jc w:val="center"/>
              <w:rPr>
                <w:sz w:val="20"/>
                <w:szCs w:val="20"/>
              </w:rPr>
            </w:pPr>
            <w:r w:rsidRPr="0007724A">
              <w:rPr>
                <w:sz w:val="20"/>
                <w:szCs w:val="20"/>
              </w:rPr>
              <w:t>92</w:t>
            </w:r>
          </w:p>
        </w:tc>
        <w:tc>
          <w:tcPr>
            <w:tcW w:w="1775" w:type="dxa"/>
            <w:shd w:val="clear" w:color="auto" w:fill="auto"/>
            <w:vAlign w:val="center"/>
          </w:tcPr>
          <w:p w14:paraId="176933DD" w14:textId="0DCB846C" w:rsidR="00BB6B6C" w:rsidRPr="0007724A" w:rsidRDefault="00BB6B6C" w:rsidP="00BB6B6C">
            <w:pPr>
              <w:jc w:val="center"/>
              <w:rPr>
                <w:sz w:val="20"/>
                <w:szCs w:val="20"/>
              </w:rPr>
            </w:pPr>
            <w:r w:rsidRPr="0007724A">
              <w:rPr>
                <w:sz w:val="20"/>
                <w:szCs w:val="20"/>
              </w:rPr>
              <w:t>2045457,31</w:t>
            </w:r>
          </w:p>
        </w:tc>
        <w:tc>
          <w:tcPr>
            <w:tcW w:w="1873" w:type="dxa"/>
            <w:shd w:val="clear" w:color="auto" w:fill="auto"/>
            <w:vAlign w:val="center"/>
          </w:tcPr>
          <w:p w14:paraId="39F75684" w14:textId="4D7F8C29" w:rsidR="00BB6B6C" w:rsidRPr="0007724A" w:rsidRDefault="00BB6B6C" w:rsidP="00BB6B6C">
            <w:pPr>
              <w:jc w:val="center"/>
              <w:rPr>
                <w:sz w:val="20"/>
                <w:szCs w:val="20"/>
              </w:rPr>
            </w:pPr>
            <w:r w:rsidRPr="0007724A">
              <w:rPr>
                <w:sz w:val="20"/>
                <w:szCs w:val="20"/>
              </w:rPr>
              <w:t>151668,59</w:t>
            </w:r>
          </w:p>
        </w:tc>
      </w:tr>
      <w:tr w:rsidR="0007724A" w:rsidRPr="0007724A" w14:paraId="08167E58" w14:textId="77777777" w:rsidTr="00BB6B6C">
        <w:trPr>
          <w:jc w:val="center"/>
        </w:trPr>
        <w:tc>
          <w:tcPr>
            <w:tcW w:w="939" w:type="dxa"/>
            <w:shd w:val="clear" w:color="auto" w:fill="auto"/>
            <w:vAlign w:val="center"/>
          </w:tcPr>
          <w:p w14:paraId="11CDCC43" w14:textId="3D8E6A14" w:rsidR="00BB6B6C" w:rsidRPr="0007724A" w:rsidRDefault="00BB6B6C" w:rsidP="00BB6B6C">
            <w:pPr>
              <w:jc w:val="center"/>
              <w:rPr>
                <w:sz w:val="20"/>
                <w:szCs w:val="20"/>
              </w:rPr>
            </w:pPr>
            <w:r w:rsidRPr="0007724A">
              <w:rPr>
                <w:sz w:val="20"/>
                <w:szCs w:val="20"/>
              </w:rPr>
              <w:t>93</w:t>
            </w:r>
          </w:p>
        </w:tc>
        <w:tc>
          <w:tcPr>
            <w:tcW w:w="1775" w:type="dxa"/>
            <w:shd w:val="clear" w:color="auto" w:fill="auto"/>
            <w:vAlign w:val="center"/>
          </w:tcPr>
          <w:p w14:paraId="1F21E954" w14:textId="56502CAE" w:rsidR="00BB6B6C" w:rsidRPr="0007724A" w:rsidRDefault="00BB6B6C" w:rsidP="00BB6B6C">
            <w:pPr>
              <w:jc w:val="center"/>
              <w:rPr>
                <w:sz w:val="20"/>
                <w:szCs w:val="20"/>
              </w:rPr>
            </w:pPr>
            <w:r w:rsidRPr="0007724A">
              <w:rPr>
                <w:sz w:val="20"/>
                <w:szCs w:val="20"/>
              </w:rPr>
              <w:t>2045448,73</w:t>
            </w:r>
          </w:p>
        </w:tc>
        <w:tc>
          <w:tcPr>
            <w:tcW w:w="1873" w:type="dxa"/>
            <w:shd w:val="clear" w:color="auto" w:fill="auto"/>
            <w:vAlign w:val="center"/>
          </w:tcPr>
          <w:p w14:paraId="7300FDD3" w14:textId="0D0B18A4" w:rsidR="00BB6B6C" w:rsidRPr="0007724A" w:rsidRDefault="00BB6B6C" w:rsidP="00BB6B6C">
            <w:pPr>
              <w:jc w:val="center"/>
              <w:rPr>
                <w:sz w:val="20"/>
                <w:szCs w:val="20"/>
              </w:rPr>
            </w:pPr>
            <w:r w:rsidRPr="0007724A">
              <w:rPr>
                <w:sz w:val="20"/>
                <w:szCs w:val="20"/>
              </w:rPr>
              <w:t>151670,33</w:t>
            </w:r>
          </w:p>
        </w:tc>
      </w:tr>
      <w:tr w:rsidR="0007724A" w:rsidRPr="0007724A" w14:paraId="72777DA0" w14:textId="77777777" w:rsidTr="00BB6B6C">
        <w:trPr>
          <w:jc w:val="center"/>
        </w:trPr>
        <w:tc>
          <w:tcPr>
            <w:tcW w:w="939" w:type="dxa"/>
            <w:shd w:val="clear" w:color="auto" w:fill="auto"/>
            <w:vAlign w:val="center"/>
          </w:tcPr>
          <w:p w14:paraId="61F99EA7" w14:textId="59630D4C" w:rsidR="00BB6B6C" w:rsidRPr="0007724A" w:rsidRDefault="00BB6B6C" w:rsidP="00BB6B6C">
            <w:pPr>
              <w:jc w:val="center"/>
              <w:rPr>
                <w:sz w:val="20"/>
                <w:szCs w:val="20"/>
              </w:rPr>
            </w:pPr>
            <w:r w:rsidRPr="0007724A">
              <w:rPr>
                <w:sz w:val="20"/>
                <w:szCs w:val="20"/>
              </w:rPr>
              <w:t>94</w:t>
            </w:r>
          </w:p>
        </w:tc>
        <w:tc>
          <w:tcPr>
            <w:tcW w:w="1775" w:type="dxa"/>
            <w:shd w:val="clear" w:color="auto" w:fill="auto"/>
            <w:vAlign w:val="center"/>
          </w:tcPr>
          <w:p w14:paraId="40485EB6" w14:textId="0E80A9A4" w:rsidR="00BB6B6C" w:rsidRPr="0007724A" w:rsidRDefault="00BB6B6C" w:rsidP="00BB6B6C">
            <w:pPr>
              <w:jc w:val="center"/>
              <w:rPr>
                <w:sz w:val="20"/>
                <w:szCs w:val="20"/>
              </w:rPr>
            </w:pPr>
            <w:r w:rsidRPr="0007724A">
              <w:rPr>
                <w:sz w:val="20"/>
                <w:szCs w:val="20"/>
              </w:rPr>
              <w:t>2045436,38</w:t>
            </w:r>
          </w:p>
        </w:tc>
        <w:tc>
          <w:tcPr>
            <w:tcW w:w="1873" w:type="dxa"/>
            <w:shd w:val="clear" w:color="auto" w:fill="auto"/>
            <w:vAlign w:val="center"/>
          </w:tcPr>
          <w:p w14:paraId="33663121" w14:textId="79B646AF" w:rsidR="00BB6B6C" w:rsidRPr="0007724A" w:rsidRDefault="00BB6B6C" w:rsidP="00BB6B6C">
            <w:pPr>
              <w:jc w:val="center"/>
              <w:rPr>
                <w:sz w:val="20"/>
                <w:szCs w:val="20"/>
              </w:rPr>
            </w:pPr>
            <w:r w:rsidRPr="0007724A">
              <w:rPr>
                <w:sz w:val="20"/>
                <w:szCs w:val="20"/>
              </w:rPr>
              <w:t>151678,80</w:t>
            </w:r>
          </w:p>
        </w:tc>
      </w:tr>
      <w:tr w:rsidR="0007724A" w:rsidRPr="0007724A" w14:paraId="1F2D4698" w14:textId="77777777" w:rsidTr="00BB6B6C">
        <w:trPr>
          <w:jc w:val="center"/>
        </w:trPr>
        <w:tc>
          <w:tcPr>
            <w:tcW w:w="939" w:type="dxa"/>
            <w:shd w:val="clear" w:color="auto" w:fill="auto"/>
            <w:vAlign w:val="center"/>
          </w:tcPr>
          <w:p w14:paraId="6D1B5DA1" w14:textId="22F0F9FA" w:rsidR="00BB6B6C" w:rsidRPr="0007724A" w:rsidRDefault="00BB6B6C" w:rsidP="00BB6B6C">
            <w:pPr>
              <w:jc w:val="center"/>
              <w:rPr>
                <w:sz w:val="20"/>
                <w:szCs w:val="20"/>
              </w:rPr>
            </w:pPr>
            <w:r w:rsidRPr="0007724A">
              <w:rPr>
                <w:sz w:val="20"/>
                <w:szCs w:val="20"/>
              </w:rPr>
              <w:t>95</w:t>
            </w:r>
          </w:p>
        </w:tc>
        <w:tc>
          <w:tcPr>
            <w:tcW w:w="1775" w:type="dxa"/>
            <w:shd w:val="clear" w:color="auto" w:fill="auto"/>
            <w:vAlign w:val="center"/>
          </w:tcPr>
          <w:p w14:paraId="4DE3E917" w14:textId="11616110" w:rsidR="00BB6B6C" w:rsidRPr="0007724A" w:rsidRDefault="00BB6B6C" w:rsidP="00BB6B6C">
            <w:pPr>
              <w:jc w:val="center"/>
              <w:rPr>
                <w:sz w:val="20"/>
                <w:szCs w:val="20"/>
              </w:rPr>
            </w:pPr>
            <w:r w:rsidRPr="0007724A">
              <w:rPr>
                <w:sz w:val="20"/>
                <w:szCs w:val="20"/>
              </w:rPr>
              <w:t>2045431,03</w:t>
            </w:r>
          </w:p>
        </w:tc>
        <w:tc>
          <w:tcPr>
            <w:tcW w:w="1873" w:type="dxa"/>
            <w:shd w:val="clear" w:color="auto" w:fill="auto"/>
            <w:vAlign w:val="center"/>
          </w:tcPr>
          <w:p w14:paraId="3B71FE15" w14:textId="170B7EAB" w:rsidR="00BB6B6C" w:rsidRPr="0007724A" w:rsidRDefault="00BB6B6C" w:rsidP="00BB6B6C">
            <w:pPr>
              <w:jc w:val="center"/>
              <w:rPr>
                <w:sz w:val="20"/>
                <w:szCs w:val="20"/>
              </w:rPr>
            </w:pPr>
            <w:r w:rsidRPr="0007724A">
              <w:rPr>
                <w:sz w:val="20"/>
                <w:szCs w:val="20"/>
              </w:rPr>
              <w:t>151682,45</w:t>
            </w:r>
          </w:p>
        </w:tc>
      </w:tr>
      <w:tr w:rsidR="0007724A" w:rsidRPr="0007724A" w14:paraId="59A9EC33" w14:textId="77777777" w:rsidTr="00BB6B6C">
        <w:trPr>
          <w:jc w:val="center"/>
        </w:trPr>
        <w:tc>
          <w:tcPr>
            <w:tcW w:w="939" w:type="dxa"/>
            <w:shd w:val="clear" w:color="auto" w:fill="auto"/>
            <w:vAlign w:val="center"/>
          </w:tcPr>
          <w:p w14:paraId="26F9FC54" w14:textId="40EED76A" w:rsidR="00BB6B6C" w:rsidRPr="0007724A" w:rsidRDefault="00BB6B6C" w:rsidP="00BB6B6C">
            <w:pPr>
              <w:jc w:val="center"/>
              <w:rPr>
                <w:sz w:val="20"/>
                <w:szCs w:val="20"/>
              </w:rPr>
            </w:pPr>
            <w:r w:rsidRPr="0007724A">
              <w:rPr>
                <w:sz w:val="20"/>
                <w:szCs w:val="20"/>
              </w:rPr>
              <w:t>96</w:t>
            </w:r>
          </w:p>
        </w:tc>
        <w:tc>
          <w:tcPr>
            <w:tcW w:w="1775" w:type="dxa"/>
            <w:shd w:val="clear" w:color="auto" w:fill="auto"/>
            <w:vAlign w:val="center"/>
          </w:tcPr>
          <w:p w14:paraId="5F51E473" w14:textId="71E520CD" w:rsidR="00BB6B6C" w:rsidRPr="0007724A" w:rsidRDefault="00BB6B6C" w:rsidP="00BB6B6C">
            <w:pPr>
              <w:jc w:val="center"/>
              <w:rPr>
                <w:sz w:val="20"/>
                <w:szCs w:val="20"/>
              </w:rPr>
            </w:pPr>
            <w:r w:rsidRPr="0007724A">
              <w:rPr>
                <w:sz w:val="20"/>
                <w:szCs w:val="20"/>
              </w:rPr>
              <w:t>2045407,92</w:t>
            </w:r>
          </w:p>
        </w:tc>
        <w:tc>
          <w:tcPr>
            <w:tcW w:w="1873" w:type="dxa"/>
            <w:shd w:val="clear" w:color="auto" w:fill="auto"/>
            <w:vAlign w:val="center"/>
          </w:tcPr>
          <w:p w14:paraId="63B609FC" w14:textId="6DCD4BEF" w:rsidR="00BB6B6C" w:rsidRPr="0007724A" w:rsidRDefault="00BB6B6C" w:rsidP="00BB6B6C">
            <w:pPr>
              <w:jc w:val="center"/>
              <w:rPr>
                <w:sz w:val="20"/>
                <w:szCs w:val="20"/>
              </w:rPr>
            </w:pPr>
            <w:r w:rsidRPr="0007724A">
              <w:rPr>
                <w:sz w:val="20"/>
                <w:szCs w:val="20"/>
              </w:rPr>
              <w:t>151697,91</w:t>
            </w:r>
          </w:p>
        </w:tc>
      </w:tr>
      <w:tr w:rsidR="0007724A" w:rsidRPr="0007724A" w14:paraId="1A8E19A9" w14:textId="77777777" w:rsidTr="00BB6B6C">
        <w:trPr>
          <w:jc w:val="center"/>
        </w:trPr>
        <w:tc>
          <w:tcPr>
            <w:tcW w:w="939" w:type="dxa"/>
            <w:shd w:val="clear" w:color="auto" w:fill="auto"/>
            <w:vAlign w:val="center"/>
          </w:tcPr>
          <w:p w14:paraId="584A2BEF" w14:textId="7322D388" w:rsidR="00BB6B6C" w:rsidRPr="0007724A" w:rsidRDefault="00BB6B6C" w:rsidP="00BB6B6C">
            <w:pPr>
              <w:jc w:val="center"/>
              <w:rPr>
                <w:sz w:val="20"/>
                <w:szCs w:val="20"/>
              </w:rPr>
            </w:pPr>
            <w:r w:rsidRPr="0007724A">
              <w:rPr>
                <w:sz w:val="20"/>
                <w:szCs w:val="20"/>
              </w:rPr>
              <w:t>97</w:t>
            </w:r>
          </w:p>
        </w:tc>
        <w:tc>
          <w:tcPr>
            <w:tcW w:w="1775" w:type="dxa"/>
            <w:shd w:val="clear" w:color="auto" w:fill="auto"/>
            <w:vAlign w:val="center"/>
          </w:tcPr>
          <w:p w14:paraId="30845B46" w14:textId="746A132C" w:rsidR="00BB6B6C" w:rsidRPr="0007724A" w:rsidRDefault="00BB6B6C" w:rsidP="00BB6B6C">
            <w:pPr>
              <w:jc w:val="center"/>
              <w:rPr>
                <w:sz w:val="20"/>
                <w:szCs w:val="20"/>
              </w:rPr>
            </w:pPr>
            <w:r w:rsidRPr="0007724A">
              <w:rPr>
                <w:sz w:val="20"/>
                <w:szCs w:val="20"/>
              </w:rPr>
              <w:t>2045406,42</w:t>
            </w:r>
          </w:p>
        </w:tc>
        <w:tc>
          <w:tcPr>
            <w:tcW w:w="1873" w:type="dxa"/>
            <w:shd w:val="clear" w:color="auto" w:fill="auto"/>
            <w:vAlign w:val="center"/>
          </w:tcPr>
          <w:p w14:paraId="60AE5209" w14:textId="3EF53C0B" w:rsidR="00BB6B6C" w:rsidRPr="0007724A" w:rsidRDefault="00BB6B6C" w:rsidP="00BB6B6C">
            <w:pPr>
              <w:jc w:val="center"/>
              <w:rPr>
                <w:sz w:val="20"/>
                <w:szCs w:val="20"/>
              </w:rPr>
            </w:pPr>
            <w:r w:rsidRPr="0007724A">
              <w:rPr>
                <w:sz w:val="20"/>
                <w:szCs w:val="20"/>
              </w:rPr>
              <w:t>151698,92</w:t>
            </w:r>
          </w:p>
        </w:tc>
      </w:tr>
      <w:tr w:rsidR="0007724A" w:rsidRPr="0007724A" w14:paraId="1DF6BE26" w14:textId="77777777" w:rsidTr="00BB6B6C">
        <w:trPr>
          <w:jc w:val="center"/>
        </w:trPr>
        <w:tc>
          <w:tcPr>
            <w:tcW w:w="939" w:type="dxa"/>
            <w:shd w:val="clear" w:color="auto" w:fill="auto"/>
            <w:vAlign w:val="center"/>
          </w:tcPr>
          <w:p w14:paraId="587B1B92" w14:textId="555CCB56" w:rsidR="00BB6B6C" w:rsidRPr="0007724A" w:rsidRDefault="00BB6B6C" w:rsidP="00BB6B6C">
            <w:pPr>
              <w:jc w:val="center"/>
              <w:rPr>
                <w:sz w:val="20"/>
                <w:szCs w:val="20"/>
              </w:rPr>
            </w:pPr>
            <w:r w:rsidRPr="0007724A">
              <w:rPr>
                <w:sz w:val="20"/>
                <w:szCs w:val="20"/>
              </w:rPr>
              <w:t>98</w:t>
            </w:r>
          </w:p>
        </w:tc>
        <w:tc>
          <w:tcPr>
            <w:tcW w:w="1775" w:type="dxa"/>
            <w:shd w:val="clear" w:color="auto" w:fill="auto"/>
            <w:vAlign w:val="center"/>
          </w:tcPr>
          <w:p w14:paraId="05DD8C34" w14:textId="447F48CA" w:rsidR="00BB6B6C" w:rsidRPr="0007724A" w:rsidRDefault="00BB6B6C" w:rsidP="00BB6B6C">
            <w:pPr>
              <w:jc w:val="center"/>
              <w:rPr>
                <w:sz w:val="20"/>
                <w:szCs w:val="20"/>
              </w:rPr>
            </w:pPr>
            <w:r w:rsidRPr="0007724A">
              <w:rPr>
                <w:sz w:val="20"/>
                <w:szCs w:val="20"/>
              </w:rPr>
              <w:t>2045404,84</w:t>
            </w:r>
          </w:p>
        </w:tc>
        <w:tc>
          <w:tcPr>
            <w:tcW w:w="1873" w:type="dxa"/>
            <w:shd w:val="clear" w:color="auto" w:fill="auto"/>
            <w:vAlign w:val="center"/>
          </w:tcPr>
          <w:p w14:paraId="1F586A67" w14:textId="58404994" w:rsidR="00BB6B6C" w:rsidRPr="0007724A" w:rsidRDefault="00BB6B6C" w:rsidP="00BB6B6C">
            <w:pPr>
              <w:jc w:val="center"/>
              <w:rPr>
                <w:sz w:val="20"/>
                <w:szCs w:val="20"/>
              </w:rPr>
            </w:pPr>
            <w:r w:rsidRPr="0007724A">
              <w:rPr>
                <w:sz w:val="20"/>
                <w:szCs w:val="20"/>
              </w:rPr>
              <w:t>151700,00</w:t>
            </w:r>
          </w:p>
        </w:tc>
      </w:tr>
      <w:tr w:rsidR="0007724A" w:rsidRPr="0007724A" w14:paraId="13E49402" w14:textId="77777777" w:rsidTr="00BB6B6C">
        <w:trPr>
          <w:jc w:val="center"/>
        </w:trPr>
        <w:tc>
          <w:tcPr>
            <w:tcW w:w="939" w:type="dxa"/>
            <w:shd w:val="clear" w:color="auto" w:fill="auto"/>
            <w:vAlign w:val="center"/>
          </w:tcPr>
          <w:p w14:paraId="1DE96B48" w14:textId="6034D444" w:rsidR="00BB6B6C" w:rsidRPr="0007724A" w:rsidRDefault="00BB6B6C" w:rsidP="00BB6B6C">
            <w:pPr>
              <w:jc w:val="center"/>
              <w:rPr>
                <w:sz w:val="20"/>
                <w:szCs w:val="20"/>
              </w:rPr>
            </w:pPr>
            <w:r w:rsidRPr="0007724A">
              <w:rPr>
                <w:sz w:val="20"/>
                <w:szCs w:val="20"/>
              </w:rPr>
              <w:t>99</w:t>
            </w:r>
          </w:p>
        </w:tc>
        <w:tc>
          <w:tcPr>
            <w:tcW w:w="1775" w:type="dxa"/>
            <w:shd w:val="clear" w:color="auto" w:fill="auto"/>
            <w:vAlign w:val="center"/>
          </w:tcPr>
          <w:p w14:paraId="1EC57AD5" w14:textId="15174F5E" w:rsidR="00BB6B6C" w:rsidRPr="0007724A" w:rsidRDefault="00BB6B6C" w:rsidP="00BB6B6C">
            <w:pPr>
              <w:jc w:val="center"/>
              <w:rPr>
                <w:sz w:val="20"/>
                <w:szCs w:val="20"/>
              </w:rPr>
            </w:pPr>
            <w:r w:rsidRPr="0007724A">
              <w:rPr>
                <w:sz w:val="20"/>
                <w:szCs w:val="20"/>
              </w:rPr>
              <w:t>2045402,90</w:t>
            </w:r>
          </w:p>
        </w:tc>
        <w:tc>
          <w:tcPr>
            <w:tcW w:w="1873" w:type="dxa"/>
            <w:shd w:val="clear" w:color="auto" w:fill="auto"/>
            <w:vAlign w:val="center"/>
          </w:tcPr>
          <w:p w14:paraId="1905F068" w14:textId="255E2064" w:rsidR="00BB6B6C" w:rsidRPr="0007724A" w:rsidRDefault="00BB6B6C" w:rsidP="00BB6B6C">
            <w:pPr>
              <w:jc w:val="center"/>
              <w:rPr>
                <w:sz w:val="20"/>
                <w:szCs w:val="20"/>
              </w:rPr>
            </w:pPr>
            <w:r w:rsidRPr="0007724A">
              <w:rPr>
                <w:sz w:val="20"/>
                <w:szCs w:val="20"/>
              </w:rPr>
              <w:t>151701,31</w:t>
            </w:r>
          </w:p>
        </w:tc>
      </w:tr>
      <w:tr w:rsidR="0007724A" w:rsidRPr="0007724A" w14:paraId="02313251" w14:textId="77777777" w:rsidTr="00BB6B6C">
        <w:trPr>
          <w:jc w:val="center"/>
        </w:trPr>
        <w:tc>
          <w:tcPr>
            <w:tcW w:w="939" w:type="dxa"/>
            <w:shd w:val="clear" w:color="auto" w:fill="auto"/>
            <w:vAlign w:val="center"/>
          </w:tcPr>
          <w:p w14:paraId="430EDC7B" w14:textId="47DD5F6D" w:rsidR="00BB6B6C" w:rsidRPr="0007724A" w:rsidRDefault="00BB6B6C" w:rsidP="00BB6B6C">
            <w:pPr>
              <w:jc w:val="center"/>
              <w:rPr>
                <w:sz w:val="20"/>
                <w:szCs w:val="20"/>
              </w:rPr>
            </w:pPr>
            <w:r w:rsidRPr="0007724A">
              <w:rPr>
                <w:sz w:val="20"/>
                <w:szCs w:val="20"/>
              </w:rPr>
              <w:t>100</w:t>
            </w:r>
          </w:p>
        </w:tc>
        <w:tc>
          <w:tcPr>
            <w:tcW w:w="1775" w:type="dxa"/>
            <w:shd w:val="clear" w:color="auto" w:fill="auto"/>
            <w:vAlign w:val="center"/>
          </w:tcPr>
          <w:p w14:paraId="2C2D26AA" w14:textId="06BE2333" w:rsidR="00BB6B6C" w:rsidRPr="0007724A" w:rsidRDefault="00BB6B6C" w:rsidP="00BB6B6C">
            <w:pPr>
              <w:jc w:val="center"/>
              <w:rPr>
                <w:sz w:val="20"/>
                <w:szCs w:val="20"/>
              </w:rPr>
            </w:pPr>
            <w:r w:rsidRPr="0007724A">
              <w:rPr>
                <w:sz w:val="20"/>
                <w:szCs w:val="20"/>
              </w:rPr>
              <w:t>2045345,93</w:t>
            </w:r>
          </w:p>
        </w:tc>
        <w:tc>
          <w:tcPr>
            <w:tcW w:w="1873" w:type="dxa"/>
            <w:shd w:val="clear" w:color="auto" w:fill="auto"/>
            <w:vAlign w:val="center"/>
          </w:tcPr>
          <w:p w14:paraId="5B310247" w14:textId="3EC1099D" w:rsidR="00BB6B6C" w:rsidRPr="0007724A" w:rsidRDefault="00BB6B6C" w:rsidP="00BB6B6C">
            <w:pPr>
              <w:jc w:val="center"/>
              <w:rPr>
                <w:sz w:val="20"/>
                <w:szCs w:val="20"/>
              </w:rPr>
            </w:pPr>
            <w:r w:rsidRPr="0007724A">
              <w:rPr>
                <w:sz w:val="20"/>
                <w:szCs w:val="20"/>
              </w:rPr>
              <w:t>151739,77</w:t>
            </w:r>
          </w:p>
        </w:tc>
      </w:tr>
      <w:tr w:rsidR="0007724A" w:rsidRPr="0007724A" w14:paraId="59FBA50D" w14:textId="77777777" w:rsidTr="00BB6B6C">
        <w:trPr>
          <w:jc w:val="center"/>
        </w:trPr>
        <w:tc>
          <w:tcPr>
            <w:tcW w:w="939" w:type="dxa"/>
            <w:shd w:val="clear" w:color="auto" w:fill="auto"/>
            <w:vAlign w:val="center"/>
          </w:tcPr>
          <w:p w14:paraId="3463FCB5" w14:textId="5CBDC0D9" w:rsidR="00BB6B6C" w:rsidRPr="0007724A" w:rsidRDefault="00BB6B6C" w:rsidP="00BB6B6C">
            <w:pPr>
              <w:jc w:val="center"/>
              <w:rPr>
                <w:sz w:val="20"/>
                <w:szCs w:val="20"/>
              </w:rPr>
            </w:pPr>
            <w:r w:rsidRPr="0007724A">
              <w:rPr>
                <w:sz w:val="20"/>
                <w:szCs w:val="20"/>
              </w:rPr>
              <w:t>101</w:t>
            </w:r>
          </w:p>
        </w:tc>
        <w:tc>
          <w:tcPr>
            <w:tcW w:w="1775" w:type="dxa"/>
            <w:shd w:val="clear" w:color="auto" w:fill="auto"/>
            <w:vAlign w:val="center"/>
          </w:tcPr>
          <w:p w14:paraId="7AE276D5" w14:textId="61E674E6" w:rsidR="00BB6B6C" w:rsidRPr="0007724A" w:rsidRDefault="00BB6B6C" w:rsidP="00BB6B6C">
            <w:pPr>
              <w:jc w:val="center"/>
              <w:rPr>
                <w:sz w:val="20"/>
                <w:szCs w:val="20"/>
              </w:rPr>
            </w:pPr>
            <w:r w:rsidRPr="0007724A">
              <w:rPr>
                <w:sz w:val="20"/>
                <w:szCs w:val="20"/>
              </w:rPr>
              <w:t>2045345,01</w:t>
            </w:r>
          </w:p>
        </w:tc>
        <w:tc>
          <w:tcPr>
            <w:tcW w:w="1873" w:type="dxa"/>
            <w:shd w:val="clear" w:color="auto" w:fill="auto"/>
            <w:vAlign w:val="center"/>
          </w:tcPr>
          <w:p w14:paraId="5CF5BA5F" w14:textId="130F0584" w:rsidR="00BB6B6C" w:rsidRPr="0007724A" w:rsidRDefault="00BB6B6C" w:rsidP="00BB6B6C">
            <w:pPr>
              <w:jc w:val="center"/>
              <w:rPr>
                <w:sz w:val="20"/>
                <w:szCs w:val="20"/>
              </w:rPr>
            </w:pPr>
            <w:r w:rsidRPr="0007724A">
              <w:rPr>
                <w:sz w:val="20"/>
                <w:szCs w:val="20"/>
              </w:rPr>
              <w:t>151740,39</w:t>
            </w:r>
          </w:p>
        </w:tc>
      </w:tr>
      <w:tr w:rsidR="0007724A" w:rsidRPr="0007724A" w14:paraId="5C1FF1F0" w14:textId="77777777" w:rsidTr="00BB6B6C">
        <w:trPr>
          <w:jc w:val="center"/>
        </w:trPr>
        <w:tc>
          <w:tcPr>
            <w:tcW w:w="939" w:type="dxa"/>
            <w:shd w:val="clear" w:color="auto" w:fill="auto"/>
            <w:vAlign w:val="center"/>
          </w:tcPr>
          <w:p w14:paraId="25F7DC0F" w14:textId="120C5999" w:rsidR="00BB6B6C" w:rsidRPr="0007724A" w:rsidRDefault="00BB6B6C" w:rsidP="00BB6B6C">
            <w:pPr>
              <w:jc w:val="center"/>
              <w:rPr>
                <w:sz w:val="20"/>
                <w:szCs w:val="20"/>
              </w:rPr>
            </w:pPr>
            <w:r w:rsidRPr="0007724A">
              <w:rPr>
                <w:sz w:val="20"/>
                <w:szCs w:val="20"/>
              </w:rPr>
              <w:t>102</w:t>
            </w:r>
          </w:p>
        </w:tc>
        <w:tc>
          <w:tcPr>
            <w:tcW w:w="1775" w:type="dxa"/>
            <w:shd w:val="clear" w:color="auto" w:fill="auto"/>
            <w:vAlign w:val="center"/>
          </w:tcPr>
          <w:p w14:paraId="30C1FA5A" w14:textId="752482E4" w:rsidR="00BB6B6C" w:rsidRPr="0007724A" w:rsidRDefault="00BB6B6C" w:rsidP="00BB6B6C">
            <w:pPr>
              <w:jc w:val="center"/>
              <w:rPr>
                <w:sz w:val="20"/>
                <w:szCs w:val="20"/>
              </w:rPr>
            </w:pPr>
            <w:r w:rsidRPr="0007724A">
              <w:rPr>
                <w:sz w:val="20"/>
                <w:szCs w:val="20"/>
              </w:rPr>
              <w:t>2045350,54</w:t>
            </w:r>
          </w:p>
        </w:tc>
        <w:tc>
          <w:tcPr>
            <w:tcW w:w="1873" w:type="dxa"/>
            <w:shd w:val="clear" w:color="auto" w:fill="auto"/>
            <w:vAlign w:val="center"/>
          </w:tcPr>
          <w:p w14:paraId="1CAE0C70" w14:textId="62E6E750" w:rsidR="00BB6B6C" w:rsidRPr="0007724A" w:rsidRDefault="00BB6B6C" w:rsidP="00BB6B6C">
            <w:pPr>
              <w:jc w:val="center"/>
              <w:rPr>
                <w:sz w:val="20"/>
                <w:szCs w:val="20"/>
              </w:rPr>
            </w:pPr>
            <w:r w:rsidRPr="0007724A">
              <w:rPr>
                <w:sz w:val="20"/>
                <w:szCs w:val="20"/>
              </w:rPr>
              <w:t>151748,56</w:t>
            </w:r>
          </w:p>
        </w:tc>
      </w:tr>
      <w:tr w:rsidR="0007724A" w:rsidRPr="0007724A" w14:paraId="18AE15ED" w14:textId="77777777" w:rsidTr="00BB6B6C">
        <w:trPr>
          <w:jc w:val="center"/>
        </w:trPr>
        <w:tc>
          <w:tcPr>
            <w:tcW w:w="939" w:type="dxa"/>
            <w:shd w:val="clear" w:color="auto" w:fill="auto"/>
            <w:vAlign w:val="center"/>
          </w:tcPr>
          <w:p w14:paraId="50916871" w14:textId="1E3990CA" w:rsidR="00BB6B6C" w:rsidRPr="0007724A" w:rsidRDefault="00BB6B6C" w:rsidP="00BB6B6C">
            <w:pPr>
              <w:jc w:val="center"/>
              <w:rPr>
                <w:sz w:val="20"/>
                <w:szCs w:val="20"/>
              </w:rPr>
            </w:pPr>
            <w:r w:rsidRPr="0007724A">
              <w:rPr>
                <w:sz w:val="20"/>
                <w:szCs w:val="20"/>
              </w:rPr>
              <w:t>103</w:t>
            </w:r>
          </w:p>
        </w:tc>
        <w:tc>
          <w:tcPr>
            <w:tcW w:w="1775" w:type="dxa"/>
            <w:shd w:val="clear" w:color="auto" w:fill="auto"/>
            <w:vAlign w:val="center"/>
          </w:tcPr>
          <w:p w14:paraId="7560923C" w14:textId="047DD8B6" w:rsidR="00BB6B6C" w:rsidRPr="0007724A" w:rsidRDefault="00BB6B6C" w:rsidP="00BB6B6C">
            <w:pPr>
              <w:jc w:val="center"/>
              <w:rPr>
                <w:sz w:val="20"/>
                <w:szCs w:val="20"/>
              </w:rPr>
            </w:pPr>
            <w:r w:rsidRPr="0007724A">
              <w:rPr>
                <w:sz w:val="20"/>
                <w:szCs w:val="20"/>
              </w:rPr>
              <w:t>2045341,34</w:t>
            </w:r>
          </w:p>
        </w:tc>
        <w:tc>
          <w:tcPr>
            <w:tcW w:w="1873" w:type="dxa"/>
            <w:shd w:val="clear" w:color="auto" w:fill="auto"/>
            <w:vAlign w:val="center"/>
          </w:tcPr>
          <w:p w14:paraId="14D70A2D" w14:textId="7E4D4CBE" w:rsidR="00BB6B6C" w:rsidRPr="0007724A" w:rsidRDefault="00BB6B6C" w:rsidP="00BB6B6C">
            <w:pPr>
              <w:jc w:val="center"/>
              <w:rPr>
                <w:sz w:val="20"/>
                <w:szCs w:val="20"/>
              </w:rPr>
            </w:pPr>
            <w:r w:rsidRPr="0007724A">
              <w:rPr>
                <w:sz w:val="20"/>
                <w:szCs w:val="20"/>
              </w:rPr>
              <w:t>151754,85</w:t>
            </w:r>
          </w:p>
        </w:tc>
      </w:tr>
      <w:tr w:rsidR="0007724A" w:rsidRPr="0007724A" w14:paraId="35E3F14B" w14:textId="77777777" w:rsidTr="00BB6B6C">
        <w:trPr>
          <w:jc w:val="center"/>
        </w:trPr>
        <w:tc>
          <w:tcPr>
            <w:tcW w:w="939" w:type="dxa"/>
            <w:shd w:val="clear" w:color="auto" w:fill="auto"/>
            <w:vAlign w:val="center"/>
          </w:tcPr>
          <w:p w14:paraId="698BD3B3" w14:textId="0F1778C5" w:rsidR="00BB6B6C" w:rsidRPr="0007724A" w:rsidRDefault="00BB6B6C" w:rsidP="00BB6B6C">
            <w:pPr>
              <w:jc w:val="center"/>
              <w:rPr>
                <w:sz w:val="20"/>
                <w:szCs w:val="20"/>
              </w:rPr>
            </w:pPr>
            <w:r w:rsidRPr="0007724A">
              <w:rPr>
                <w:sz w:val="20"/>
                <w:szCs w:val="20"/>
              </w:rPr>
              <w:t>104</w:t>
            </w:r>
          </w:p>
        </w:tc>
        <w:tc>
          <w:tcPr>
            <w:tcW w:w="1775" w:type="dxa"/>
            <w:shd w:val="clear" w:color="auto" w:fill="auto"/>
            <w:vAlign w:val="center"/>
          </w:tcPr>
          <w:p w14:paraId="3445797B" w14:textId="762D7EA5" w:rsidR="00BB6B6C" w:rsidRPr="0007724A" w:rsidRDefault="00BB6B6C" w:rsidP="00BB6B6C">
            <w:pPr>
              <w:jc w:val="center"/>
              <w:rPr>
                <w:sz w:val="20"/>
                <w:szCs w:val="20"/>
              </w:rPr>
            </w:pPr>
            <w:r w:rsidRPr="0007724A">
              <w:rPr>
                <w:sz w:val="20"/>
                <w:szCs w:val="20"/>
              </w:rPr>
              <w:t>2045335,70</w:t>
            </w:r>
          </w:p>
        </w:tc>
        <w:tc>
          <w:tcPr>
            <w:tcW w:w="1873" w:type="dxa"/>
            <w:shd w:val="clear" w:color="auto" w:fill="auto"/>
            <w:vAlign w:val="center"/>
          </w:tcPr>
          <w:p w14:paraId="68523C66" w14:textId="6FB70480" w:rsidR="00BB6B6C" w:rsidRPr="0007724A" w:rsidRDefault="00BB6B6C" w:rsidP="00BB6B6C">
            <w:pPr>
              <w:jc w:val="center"/>
              <w:rPr>
                <w:sz w:val="20"/>
                <w:szCs w:val="20"/>
              </w:rPr>
            </w:pPr>
            <w:r w:rsidRPr="0007724A">
              <w:rPr>
                <w:sz w:val="20"/>
                <w:szCs w:val="20"/>
              </w:rPr>
              <w:t>151746,97</w:t>
            </w:r>
          </w:p>
        </w:tc>
      </w:tr>
      <w:tr w:rsidR="0007724A" w:rsidRPr="0007724A" w14:paraId="214666E6" w14:textId="77777777" w:rsidTr="00BB6B6C">
        <w:trPr>
          <w:jc w:val="center"/>
        </w:trPr>
        <w:tc>
          <w:tcPr>
            <w:tcW w:w="939" w:type="dxa"/>
            <w:shd w:val="clear" w:color="auto" w:fill="auto"/>
            <w:vAlign w:val="center"/>
          </w:tcPr>
          <w:p w14:paraId="6FC36676" w14:textId="0C52D0BA" w:rsidR="00BB6B6C" w:rsidRPr="0007724A" w:rsidRDefault="00BB6B6C" w:rsidP="00BB6B6C">
            <w:pPr>
              <w:jc w:val="center"/>
              <w:rPr>
                <w:sz w:val="20"/>
                <w:szCs w:val="20"/>
              </w:rPr>
            </w:pPr>
            <w:r w:rsidRPr="0007724A">
              <w:rPr>
                <w:sz w:val="20"/>
                <w:szCs w:val="20"/>
              </w:rPr>
              <w:t>105</w:t>
            </w:r>
          </w:p>
        </w:tc>
        <w:tc>
          <w:tcPr>
            <w:tcW w:w="1775" w:type="dxa"/>
            <w:shd w:val="clear" w:color="auto" w:fill="auto"/>
            <w:vAlign w:val="center"/>
          </w:tcPr>
          <w:p w14:paraId="363EA805" w14:textId="7EB1FAD9" w:rsidR="00BB6B6C" w:rsidRPr="0007724A" w:rsidRDefault="00BB6B6C" w:rsidP="00BB6B6C">
            <w:pPr>
              <w:jc w:val="center"/>
              <w:rPr>
                <w:sz w:val="20"/>
                <w:szCs w:val="20"/>
              </w:rPr>
            </w:pPr>
            <w:r w:rsidRPr="0007724A">
              <w:rPr>
                <w:sz w:val="20"/>
                <w:szCs w:val="20"/>
              </w:rPr>
              <w:t>2045305,91</w:t>
            </w:r>
          </w:p>
        </w:tc>
        <w:tc>
          <w:tcPr>
            <w:tcW w:w="1873" w:type="dxa"/>
            <w:shd w:val="clear" w:color="auto" w:fill="auto"/>
            <w:vAlign w:val="center"/>
          </w:tcPr>
          <w:p w14:paraId="1CC088A2" w14:textId="209F31B6" w:rsidR="00BB6B6C" w:rsidRPr="0007724A" w:rsidRDefault="00BB6B6C" w:rsidP="00BB6B6C">
            <w:pPr>
              <w:jc w:val="center"/>
              <w:rPr>
                <w:sz w:val="20"/>
                <w:szCs w:val="20"/>
              </w:rPr>
            </w:pPr>
            <w:r w:rsidRPr="0007724A">
              <w:rPr>
                <w:sz w:val="20"/>
                <w:szCs w:val="20"/>
              </w:rPr>
              <w:t>151766,94</w:t>
            </w:r>
          </w:p>
        </w:tc>
      </w:tr>
      <w:tr w:rsidR="0007724A" w:rsidRPr="0007724A" w14:paraId="052DB2CA" w14:textId="77777777" w:rsidTr="00BB6B6C">
        <w:trPr>
          <w:jc w:val="center"/>
        </w:trPr>
        <w:tc>
          <w:tcPr>
            <w:tcW w:w="939" w:type="dxa"/>
            <w:shd w:val="clear" w:color="auto" w:fill="auto"/>
            <w:vAlign w:val="center"/>
          </w:tcPr>
          <w:p w14:paraId="24E65A4D" w14:textId="1F2D7454" w:rsidR="00BB6B6C" w:rsidRPr="0007724A" w:rsidRDefault="00BB6B6C" w:rsidP="00BB6B6C">
            <w:pPr>
              <w:jc w:val="center"/>
              <w:rPr>
                <w:sz w:val="20"/>
                <w:szCs w:val="20"/>
              </w:rPr>
            </w:pPr>
            <w:r w:rsidRPr="0007724A">
              <w:rPr>
                <w:sz w:val="20"/>
                <w:szCs w:val="20"/>
              </w:rPr>
              <w:t>106</w:t>
            </w:r>
          </w:p>
        </w:tc>
        <w:tc>
          <w:tcPr>
            <w:tcW w:w="1775" w:type="dxa"/>
            <w:shd w:val="clear" w:color="auto" w:fill="auto"/>
            <w:vAlign w:val="center"/>
          </w:tcPr>
          <w:p w14:paraId="34230029" w14:textId="49785BDA" w:rsidR="00BB6B6C" w:rsidRPr="0007724A" w:rsidRDefault="00BB6B6C" w:rsidP="00BB6B6C">
            <w:pPr>
              <w:jc w:val="center"/>
              <w:rPr>
                <w:sz w:val="20"/>
                <w:szCs w:val="20"/>
              </w:rPr>
            </w:pPr>
            <w:r w:rsidRPr="0007724A">
              <w:rPr>
                <w:sz w:val="20"/>
                <w:szCs w:val="20"/>
              </w:rPr>
              <w:t>2045301,67</w:t>
            </w:r>
          </w:p>
        </w:tc>
        <w:tc>
          <w:tcPr>
            <w:tcW w:w="1873" w:type="dxa"/>
            <w:shd w:val="clear" w:color="auto" w:fill="auto"/>
            <w:vAlign w:val="center"/>
          </w:tcPr>
          <w:p w14:paraId="3DC9E39C" w14:textId="2A85A025" w:rsidR="00BB6B6C" w:rsidRPr="0007724A" w:rsidRDefault="00BB6B6C" w:rsidP="00BB6B6C">
            <w:pPr>
              <w:jc w:val="center"/>
              <w:rPr>
                <w:sz w:val="20"/>
                <w:szCs w:val="20"/>
              </w:rPr>
            </w:pPr>
            <w:r w:rsidRPr="0007724A">
              <w:rPr>
                <w:sz w:val="20"/>
                <w:szCs w:val="20"/>
              </w:rPr>
              <w:t>151769,78</w:t>
            </w:r>
          </w:p>
        </w:tc>
      </w:tr>
      <w:tr w:rsidR="0007724A" w:rsidRPr="0007724A" w14:paraId="679C3CFE" w14:textId="77777777" w:rsidTr="00BB6B6C">
        <w:trPr>
          <w:jc w:val="center"/>
        </w:trPr>
        <w:tc>
          <w:tcPr>
            <w:tcW w:w="939" w:type="dxa"/>
            <w:shd w:val="clear" w:color="auto" w:fill="auto"/>
            <w:vAlign w:val="center"/>
          </w:tcPr>
          <w:p w14:paraId="45309E10" w14:textId="11A47CD0" w:rsidR="00BB6B6C" w:rsidRPr="0007724A" w:rsidRDefault="00BB6B6C" w:rsidP="00BB6B6C">
            <w:pPr>
              <w:jc w:val="center"/>
              <w:rPr>
                <w:sz w:val="20"/>
                <w:szCs w:val="20"/>
              </w:rPr>
            </w:pPr>
            <w:r w:rsidRPr="0007724A">
              <w:rPr>
                <w:sz w:val="20"/>
                <w:szCs w:val="20"/>
              </w:rPr>
              <w:t>107</w:t>
            </w:r>
          </w:p>
        </w:tc>
        <w:tc>
          <w:tcPr>
            <w:tcW w:w="1775" w:type="dxa"/>
            <w:shd w:val="clear" w:color="auto" w:fill="auto"/>
            <w:vAlign w:val="center"/>
          </w:tcPr>
          <w:p w14:paraId="752CABDE" w14:textId="49E0DAC8" w:rsidR="00BB6B6C" w:rsidRPr="0007724A" w:rsidRDefault="00BB6B6C" w:rsidP="00BB6B6C">
            <w:pPr>
              <w:jc w:val="center"/>
              <w:rPr>
                <w:sz w:val="20"/>
                <w:szCs w:val="20"/>
              </w:rPr>
            </w:pPr>
            <w:r w:rsidRPr="0007724A">
              <w:rPr>
                <w:sz w:val="20"/>
                <w:szCs w:val="20"/>
              </w:rPr>
              <w:t>2045272,64</w:t>
            </w:r>
          </w:p>
        </w:tc>
        <w:tc>
          <w:tcPr>
            <w:tcW w:w="1873" w:type="dxa"/>
            <w:shd w:val="clear" w:color="auto" w:fill="auto"/>
            <w:vAlign w:val="center"/>
          </w:tcPr>
          <w:p w14:paraId="4DCA5E9B" w14:textId="7B91223D" w:rsidR="00BB6B6C" w:rsidRPr="0007724A" w:rsidRDefault="00BB6B6C" w:rsidP="00BB6B6C">
            <w:pPr>
              <w:jc w:val="center"/>
              <w:rPr>
                <w:sz w:val="20"/>
                <w:szCs w:val="20"/>
              </w:rPr>
            </w:pPr>
            <w:r w:rsidRPr="0007724A">
              <w:rPr>
                <w:sz w:val="20"/>
                <w:szCs w:val="20"/>
              </w:rPr>
              <w:t>151789,44</w:t>
            </w:r>
          </w:p>
        </w:tc>
      </w:tr>
      <w:tr w:rsidR="0007724A" w:rsidRPr="0007724A" w14:paraId="75E7E99C" w14:textId="77777777" w:rsidTr="00BB6B6C">
        <w:trPr>
          <w:jc w:val="center"/>
        </w:trPr>
        <w:tc>
          <w:tcPr>
            <w:tcW w:w="939" w:type="dxa"/>
            <w:shd w:val="clear" w:color="auto" w:fill="auto"/>
            <w:vAlign w:val="center"/>
          </w:tcPr>
          <w:p w14:paraId="6FDCD08F" w14:textId="44520A1E" w:rsidR="00BB6B6C" w:rsidRPr="0007724A" w:rsidRDefault="00BB6B6C" w:rsidP="00BB6B6C">
            <w:pPr>
              <w:jc w:val="center"/>
              <w:rPr>
                <w:sz w:val="20"/>
                <w:szCs w:val="20"/>
              </w:rPr>
            </w:pPr>
            <w:r w:rsidRPr="0007724A">
              <w:rPr>
                <w:sz w:val="20"/>
                <w:szCs w:val="20"/>
              </w:rPr>
              <w:t>108</w:t>
            </w:r>
          </w:p>
        </w:tc>
        <w:tc>
          <w:tcPr>
            <w:tcW w:w="1775" w:type="dxa"/>
            <w:shd w:val="clear" w:color="auto" w:fill="auto"/>
            <w:vAlign w:val="center"/>
          </w:tcPr>
          <w:p w14:paraId="0539FA8F" w14:textId="31268141" w:rsidR="00BB6B6C" w:rsidRPr="0007724A" w:rsidRDefault="00BB6B6C" w:rsidP="00BB6B6C">
            <w:pPr>
              <w:jc w:val="center"/>
              <w:rPr>
                <w:sz w:val="20"/>
                <w:szCs w:val="20"/>
              </w:rPr>
            </w:pPr>
            <w:r w:rsidRPr="0007724A">
              <w:rPr>
                <w:sz w:val="20"/>
                <w:szCs w:val="20"/>
              </w:rPr>
              <w:t>2045271,76</w:t>
            </w:r>
          </w:p>
        </w:tc>
        <w:tc>
          <w:tcPr>
            <w:tcW w:w="1873" w:type="dxa"/>
            <w:shd w:val="clear" w:color="auto" w:fill="auto"/>
            <w:vAlign w:val="center"/>
          </w:tcPr>
          <w:p w14:paraId="1C4DF620" w14:textId="0D35DA59" w:rsidR="00BB6B6C" w:rsidRPr="0007724A" w:rsidRDefault="00BB6B6C" w:rsidP="00BB6B6C">
            <w:pPr>
              <w:jc w:val="center"/>
              <w:rPr>
                <w:sz w:val="20"/>
                <w:szCs w:val="20"/>
              </w:rPr>
            </w:pPr>
            <w:r w:rsidRPr="0007724A">
              <w:rPr>
                <w:sz w:val="20"/>
                <w:szCs w:val="20"/>
              </w:rPr>
              <w:t>151790,06</w:t>
            </w:r>
          </w:p>
        </w:tc>
      </w:tr>
      <w:tr w:rsidR="0007724A" w:rsidRPr="0007724A" w14:paraId="0E082F71" w14:textId="77777777" w:rsidTr="00BB6B6C">
        <w:trPr>
          <w:jc w:val="center"/>
        </w:trPr>
        <w:tc>
          <w:tcPr>
            <w:tcW w:w="939" w:type="dxa"/>
            <w:shd w:val="clear" w:color="auto" w:fill="auto"/>
            <w:vAlign w:val="center"/>
          </w:tcPr>
          <w:p w14:paraId="5CFA0A85" w14:textId="164B7BBB" w:rsidR="00BB6B6C" w:rsidRPr="0007724A" w:rsidRDefault="00BB6B6C" w:rsidP="00BB6B6C">
            <w:pPr>
              <w:jc w:val="center"/>
              <w:rPr>
                <w:sz w:val="20"/>
                <w:szCs w:val="20"/>
              </w:rPr>
            </w:pPr>
            <w:r w:rsidRPr="0007724A">
              <w:rPr>
                <w:sz w:val="20"/>
                <w:szCs w:val="20"/>
              </w:rPr>
              <w:t>109</w:t>
            </w:r>
          </w:p>
        </w:tc>
        <w:tc>
          <w:tcPr>
            <w:tcW w:w="1775" w:type="dxa"/>
            <w:shd w:val="clear" w:color="auto" w:fill="auto"/>
            <w:vAlign w:val="center"/>
          </w:tcPr>
          <w:p w14:paraId="7F726C1A" w14:textId="05422C61" w:rsidR="00BB6B6C" w:rsidRPr="0007724A" w:rsidRDefault="00BB6B6C" w:rsidP="00BB6B6C">
            <w:pPr>
              <w:jc w:val="center"/>
              <w:rPr>
                <w:sz w:val="20"/>
                <w:szCs w:val="20"/>
              </w:rPr>
            </w:pPr>
            <w:r w:rsidRPr="0007724A">
              <w:rPr>
                <w:sz w:val="20"/>
                <w:szCs w:val="20"/>
              </w:rPr>
              <w:t>2045277,25</w:t>
            </w:r>
          </w:p>
        </w:tc>
        <w:tc>
          <w:tcPr>
            <w:tcW w:w="1873" w:type="dxa"/>
            <w:shd w:val="clear" w:color="auto" w:fill="auto"/>
            <w:vAlign w:val="center"/>
          </w:tcPr>
          <w:p w14:paraId="63AA0ED7" w14:textId="4F3D2C74" w:rsidR="00BB6B6C" w:rsidRPr="0007724A" w:rsidRDefault="00BB6B6C" w:rsidP="00BB6B6C">
            <w:pPr>
              <w:jc w:val="center"/>
              <w:rPr>
                <w:sz w:val="20"/>
                <w:szCs w:val="20"/>
              </w:rPr>
            </w:pPr>
            <w:r w:rsidRPr="0007724A">
              <w:rPr>
                <w:sz w:val="20"/>
                <w:szCs w:val="20"/>
              </w:rPr>
              <w:t>151798,14</w:t>
            </w:r>
          </w:p>
        </w:tc>
      </w:tr>
      <w:tr w:rsidR="0007724A" w:rsidRPr="0007724A" w14:paraId="1B264A1E" w14:textId="77777777" w:rsidTr="00BB6B6C">
        <w:trPr>
          <w:jc w:val="center"/>
        </w:trPr>
        <w:tc>
          <w:tcPr>
            <w:tcW w:w="939" w:type="dxa"/>
            <w:shd w:val="clear" w:color="auto" w:fill="auto"/>
            <w:vAlign w:val="center"/>
          </w:tcPr>
          <w:p w14:paraId="6B10B3A7" w14:textId="260ECE62" w:rsidR="00BB6B6C" w:rsidRPr="0007724A" w:rsidRDefault="00BB6B6C" w:rsidP="00BB6B6C">
            <w:pPr>
              <w:jc w:val="center"/>
              <w:rPr>
                <w:sz w:val="20"/>
                <w:szCs w:val="20"/>
              </w:rPr>
            </w:pPr>
            <w:r w:rsidRPr="0007724A">
              <w:rPr>
                <w:sz w:val="20"/>
                <w:szCs w:val="20"/>
              </w:rPr>
              <w:t>110</w:t>
            </w:r>
          </w:p>
        </w:tc>
        <w:tc>
          <w:tcPr>
            <w:tcW w:w="1775" w:type="dxa"/>
            <w:shd w:val="clear" w:color="auto" w:fill="auto"/>
            <w:vAlign w:val="center"/>
          </w:tcPr>
          <w:p w14:paraId="7AC8F0F2" w14:textId="0ABA5448" w:rsidR="00BB6B6C" w:rsidRPr="0007724A" w:rsidRDefault="00BB6B6C" w:rsidP="00BB6B6C">
            <w:pPr>
              <w:jc w:val="center"/>
              <w:rPr>
                <w:sz w:val="20"/>
                <w:szCs w:val="20"/>
              </w:rPr>
            </w:pPr>
            <w:r w:rsidRPr="0007724A">
              <w:rPr>
                <w:sz w:val="20"/>
                <w:szCs w:val="20"/>
              </w:rPr>
              <w:t>2045267,96</w:t>
            </w:r>
          </w:p>
        </w:tc>
        <w:tc>
          <w:tcPr>
            <w:tcW w:w="1873" w:type="dxa"/>
            <w:shd w:val="clear" w:color="auto" w:fill="auto"/>
            <w:vAlign w:val="center"/>
          </w:tcPr>
          <w:p w14:paraId="09D067AF" w14:textId="160A46DB" w:rsidR="00BB6B6C" w:rsidRPr="0007724A" w:rsidRDefault="00BB6B6C" w:rsidP="00BB6B6C">
            <w:pPr>
              <w:jc w:val="center"/>
              <w:rPr>
                <w:sz w:val="20"/>
                <w:szCs w:val="20"/>
              </w:rPr>
            </w:pPr>
            <w:r w:rsidRPr="0007724A">
              <w:rPr>
                <w:sz w:val="20"/>
                <w:szCs w:val="20"/>
              </w:rPr>
              <w:t>151804,44</w:t>
            </w:r>
          </w:p>
        </w:tc>
      </w:tr>
      <w:tr w:rsidR="0007724A" w:rsidRPr="0007724A" w14:paraId="2752F1AE" w14:textId="77777777" w:rsidTr="00BB6B6C">
        <w:trPr>
          <w:jc w:val="center"/>
        </w:trPr>
        <w:tc>
          <w:tcPr>
            <w:tcW w:w="939" w:type="dxa"/>
            <w:shd w:val="clear" w:color="auto" w:fill="auto"/>
            <w:vAlign w:val="center"/>
          </w:tcPr>
          <w:p w14:paraId="26F61473" w14:textId="5C47D898" w:rsidR="00BB6B6C" w:rsidRPr="0007724A" w:rsidRDefault="00BB6B6C" w:rsidP="00BB6B6C">
            <w:pPr>
              <w:jc w:val="center"/>
              <w:rPr>
                <w:sz w:val="20"/>
                <w:szCs w:val="20"/>
              </w:rPr>
            </w:pPr>
            <w:r w:rsidRPr="0007724A">
              <w:rPr>
                <w:sz w:val="20"/>
                <w:szCs w:val="20"/>
              </w:rPr>
              <w:t>111</w:t>
            </w:r>
          </w:p>
        </w:tc>
        <w:tc>
          <w:tcPr>
            <w:tcW w:w="1775" w:type="dxa"/>
            <w:shd w:val="clear" w:color="auto" w:fill="auto"/>
            <w:vAlign w:val="center"/>
          </w:tcPr>
          <w:p w14:paraId="497B586B" w14:textId="67656A84" w:rsidR="00BB6B6C" w:rsidRPr="0007724A" w:rsidRDefault="00BB6B6C" w:rsidP="00BB6B6C">
            <w:pPr>
              <w:jc w:val="center"/>
              <w:rPr>
                <w:sz w:val="20"/>
                <w:szCs w:val="20"/>
              </w:rPr>
            </w:pPr>
            <w:r w:rsidRPr="0007724A">
              <w:rPr>
                <w:sz w:val="20"/>
                <w:szCs w:val="20"/>
              </w:rPr>
              <w:t>2045262,48</w:t>
            </w:r>
          </w:p>
        </w:tc>
        <w:tc>
          <w:tcPr>
            <w:tcW w:w="1873" w:type="dxa"/>
            <w:shd w:val="clear" w:color="auto" w:fill="auto"/>
            <w:vAlign w:val="center"/>
          </w:tcPr>
          <w:p w14:paraId="1BFBD624" w14:textId="757CC9FF" w:rsidR="00BB6B6C" w:rsidRPr="0007724A" w:rsidRDefault="00BB6B6C" w:rsidP="00BB6B6C">
            <w:pPr>
              <w:jc w:val="center"/>
              <w:rPr>
                <w:sz w:val="20"/>
                <w:szCs w:val="20"/>
              </w:rPr>
            </w:pPr>
            <w:r w:rsidRPr="0007724A">
              <w:rPr>
                <w:sz w:val="20"/>
                <w:szCs w:val="20"/>
              </w:rPr>
              <w:t>151796,36</w:t>
            </w:r>
          </w:p>
        </w:tc>
      </w:tr>
      <w:tr w:rsidR="0007724A" w:rsidRPr="0007724A" w14:paraId="57792634" w14:textId="77777777" w:rsidTr="00BB6B6C">
        <w:trPr>
          <w:jc w:val="center"/>
        </w:trPr>
        <w:tc>
          <w:tcPr>
            <w:tcW w:w="939" w:type="dxa"/>
            <w:shd w:val="clear" w:color="auto" w:fill="auto"/>
            <w:vAlign w:val="center"/>
          </w:tcPr>
          <w:p w14:paraId="340E6871" w14:textId="6BC04925" w:rsidR="00BB6B6C" w:rsidRPr="0007724A" w:rsidRDefault="00BB6B6C" w:rsidP="00BB6B6C">
            <w:pPr>
              <w:jc w:val="center"/>
              <w:rPr>
                <w:sz w:val="20"/>
                <w:szCs w:val="20"/>
              </w:rPr>
            </w:pPr>
            <w:r w:rsidRPr="0007724A">
              <w:rPr>
                <w:sz w:val="20"/>
                <w:szCs w:val="20"/>
              </w:rPr>
              <w:t>112</w:t>
            </w:r>
          </w:p>
        </w:tc>
        <w:tc>
          <w:tcPr>
            <w:tcW w:w="1775" w:type="dxa"/>
            <w:shd w:val="clear" w:color="auto" w:fill="auto"/>
            <w:vAlign w:val="center"/>
          </w:tcPr>
          <w:p w14:paraId="27C994CA" w14:textId="36B04F24" w:rsidR="00BB6B6C" w:rsidRPr="0007724A" w:rsidRDefault="00BB6B6C" w:rsidP="00BB6B6C">
            <w:pPr>
              <w:jc w:val="center"/>
              <w:rPr>
                <w:sz w:val="20"/>
                <w:szCs w:val="20"/>
              </w:rPr>
            </w:pPr>
            <w:r w:rsidRPr="0007724A">
              <w:rPr>
                <w:sz w:val="20"/>
                <w:szCs w:val="20"/>
              </w:rPr>
              <w:t>2045261,53</w:t>
            </w:r>
          </w:p>
        </w:tc>
        <w:tc>
          <w:tcPr>
            <w:tcW w:w="1873" w:type="dxa"/>
            <w:shd w:val="clear" w:color="auto" w:fill="auto"/>
            <w:vAlign w:val="center"/>
          </w:tcPr>
          <w:p w14:paraId="7B5DC5C6" w14:textId="32F92835" w:rsidR="00BB6B6C" w:rsidRPr="0007724A" w:rsidRDefault="00BB6B6C" w:rsidP="00BB6B6C">
            <w:pPr>
              <w:jc w:val="center"/>
              <w:rPr>
                <w:sz w:val="20"/>
                <w:szCs w:val="20"/>
              </w:rPr>
            </w:pPr>
            <w:r w:rsidRPr="0007724A">
              <w:rPr>
                <w:sz w:val="20"/>
                <w:szCs w:val="20"/>
              </w:rPr>
              <w:t>151797,09</w:t>
            </w:r>
          </w:p>
        </w:tc>
      </w:tr>
      <w:tr w:rsidR="0007724A" w:rsidRPr="0007724A" w14:paraId="39640D15" w14:textId="77777777" w:rsidTr="00BB6B6C">
        <w:trPr>
          <w:jc w:val="center"/>
        </w:trPr>
        <w:tc>
          <w:tcPr>
            <w:tcW w:w="939" w:type="dxa"/>
            <w:shd w:val="clear" w:color="auto" w:fill="auto"/>
            <w:vAlign w:val="center"/>
          </w:tcPr>
          <w:p w14:paraId="4E32C6D2" w14:textId="550012E3" w:rsidR="00BB6B6C" w:rsidRPr="0007724A" w:rsidRDefault="00BB6B6C" w:rsidP="00BB6B6C">
            <w:pPr>
              <w:jc w:val="center"/>
              <w:rPr>
                <w:sz w:val="20"/>
                <w:szCs w:val="20"/>
              </w:rPr>
            </w:pPr>
            <w:r w:rsidRPr="0007724A">
              <w:rPr>
                <w:sz w:val="20"/>
                <w:szCs w:val="20"/>
              </w:rPr>
              <w:t>113</w:t>
            </w:r>
          </w:p>
        </w:tc>
        <w:tc>
          <w:tcPr>
            <w:tcW w:w="1775" w:type="dxa"/>
            <w:shd w:val="clear" w:color="auto" w:fill="auto"/>
            <w:vAlign w:val="center"/>
          </w:tcPr>
          <w:p w14:paraId="0D02435A" w14:textId="2754768E" w:rsidR="00BB6B6C" w:rsidRPr="0007724A" w:rsidRDefault="00BB6B6C" w:rsidP="00BB6B6C">
            <w:pPr>
              <w:jc w:val="center"/>
              <w:rPr>
                <w:sz w:val="20"/>
                <w:szCs w:val="20"/>
              </w:rPr>
            </w:pPr>
            <w:r w:rsidRPr="0007724A">
              <w:rPr>
                <w:sz w:val="20"/>
                <w:szCs w:val="20"/>
              </w:rPr>
              <w:t>2045204,81</w:t>
            </w:r>
          </w:p>
        </w:tc>
        <w:tc>
          <w:tcPr>
            <w:tcW w:w="1873" w:type="dxa"/>
            <w:shd w:val="clear" w:color="auto" w:fill="auto"/>
            <w:vAlign w:val="center"/>
          </w:tcPr>
          <w:p w14:paraId="2ADE9E1A" w14:textId="4A73B153" w:rsidR="00BB6B6C" w:rsidRPr="0007724A" w:rsidRDefault="00BB6B6C" w:rsidP="00BB6B6C">
            <w:pPr>
              <w:jc w:val="center"/>
              <w:rPr>
                <w:sz w:val="20"/>
                <w:szCs w:val="20"/>
              </w:rPr>
            </w:pPr>
            <w:r w:rsidRPr="0007724A">
              <w:rPr>
                <w:sz w:val="20"/>
                <w:szCs w:val="20"/>
              </w:rPr>
              <w:t>151835,47</w:t>
            </w:r>
          </w:p>
        </w:tc>
      </w:tr>
      <w:tr w:rsidR="0007724A" w:rsidRPr="0007724A" w14:paraId="0EC76230" w14:textId="77777777" w:rsidTr="00BB6B6C">
        <w:trPr>
          <w:jc w:val="center"/>
        </w:trPr>
        <w:tc>
          <w:tcPr>
            <w:tcW w:w="939" w:type="dxa"/>
            <w:shd w:val="clear" w:color="auto" w:fill="auto"/>
            <w:vAlign w:val="center"/>
          </w:tcPr>
          <w:p w14:paraId="4E56BCF7" w14:textId="2433C37F" w:rsidR="00BB6B6C" w:rsidRPr="0007724A" w:rsidRDefault="00BB6B6C" w:rsidP="00BB6B6C">
            <w:pPr>
              <w:jc w:val="center"/>
              <w:rPr>
                <w:sz w:val="20"/>
                <w:szCs w:val="20"/>
              </w:rPr>
            </w:pPr>
            <w:r w:rsidRPr="0007724A">
              <w:rPr>
                <w:sz w:val="20"/>
                <w:szCs w:val="20"/>
              </w:rPr>
              <w:lastRenderedPageBreak/>
              <w:t>114</w:t>
            </w:r>
          </w:p>
        </w:tc>
        <w:tc>
          <w:tcPr>
            <w:tcW w:w="1775" w:type="dxa"/>
            <w:shd w:val="clear" w:color="auto" w:fill="auto"/>
            <w:vAlign w:val="center"/>
          </w:tcPr>
          <w:p w14:paraId="709C1D81" w14:textId="4E138B2B" w:rsidR="00BB6B6C" w:rsidRPr="0007724A" w:rsidRDefault="00BB6B6C" w:rsidP="00BB6B6C">
            <w:pPr>
              <w:jc w:val="center"/>
              <w:rPr>
                <w:sz w:val="20"/>
                <w:szCs w:val="20"/>
              </w:rPr>
            </w:pPr>
            <w:r w:rsidRPr="0007724A">
              <w:rPr>
                <w:sz w:val="20"/>
                <w:szCs w:val="20"/>
              </w:rPr>
              <w:t>2045200,44</w:t>
            </w:r>
          </w:p>
        </w:tc>
        <w:tc>
          <w:tcPr>
            <w:tcW w:w="1873" w:type="dxa"/>
            <w:shd w:val="clear" w:color="auto" w:fill="auto"/>
            <w:vAlign w:val="center"/>
          </w:tcPr>
          <w:p w14:paraId="3024CC89" w14:textId="40BDC592" w:rsidR="00BB6B6C" w:rsidRPr="0007724A" w:rsidRDefault="00BB6B6C" w:rsidP="00BB6B6C">
            <w:pPr>
              <w:jc w:val="center"/>
              <w:rPr>
                <w:sz w:val="20"/>
                <w:szCs w:val="20"/>
              </w:rPr>
            </w:pPr>
            <w:r w:rsidRPr="0007724A">
              <w:rPr>
                <w:sz w:val="20"/>
                <w:szCs w:val="20"/>
              </w:rPr>
              <w:t>151838,31</w:t>
            </w:r>
          </w:p>
        </w:tc>
      </w:tr>
      <w:tr w:rsidR="0007724A" w:rsidRPr="0007724A" w14:paraId="1C47B602" w14:textId="77777777" w:rsidTr="00BB6B6C">
        <w:trPr>
          <w:jc w:val="center"/>
        </w:trPr>
        <w:tc>
          <w:tcPr>
            <w:tcW w:w="939" w:type="dxa"/>
            <w:shd w:val="clear" w:color="auto" w:fill="auto"/>
            <w:vAlign w:val="center"/>
          </w:tcPr>
          <w:p w14:paraId="120E8AAE" w14:textId="086B8D54" w:rsidR="00BB6B6C" w:rsidRPr="0007724A" w:rsidRDefault="00BB6B6C" w:rsidP="00BB6B6C">
            <w:pPr>
              <w:jc w:val="center"/>
              <w:rPr>
                <w:sz w:val="20"/>
                <w:szCs w:val="20"/>
              </w:rPr>
            </w:pPr>
            <w:r w:rsidRPr="0007724A">
              <w:rPr>
                <w:sz w:val="20"/>
                <w:szCs w:val="20"/>
              </w:rPr>
              <w:t>115</w:t>
            </w:r>
          </w:p>
        </w:tc>
        <w:tc>
          <w:tcPr>
            <w:tcW w:w="1775" w:type="dxa"/>
            <w:shd w:val="clear" w:color="auto" w:fill="auto"/>
            <w:vAlign w:val="center"/>
          </w:tcPr>
          <w:p w14:paraId="52EAF460" w14:textId="6B2A974A" w:rsidR="00BB6B6C" w:rsidRPr="0007724A" w:rsidRDefault="00BB6B6C" w:rsidP="00BB6B6C">
            <w:pPr>
              <w:jc w:val="center"/>
              <w:rPr>
                <w:sz w:val="20"/>
                <w:szCs w:val="20"/>
              </w:rPr>
            </w:pPr>
            <w:r w:rsidRPr="0007724A">
              <w:rPr>
                <w:sz w:val="20"/>
                <w:szCs w:val="20"/>
              </w:rPr>
              <w:t>2045202,27</w:t>
            </w:r>
          </w:p>
        </w:tc>
        <w:tc>
          <w:tcPr>
            <w:tcW w:w="1873" w:type="dxa"/>
            <w:shd w:val="clear" w:color="auto" w:fill="auto"/>
            <w:vAlign w:val="center"/>
          </w:tcPr>
          <w:p w14:paraId="1AADE570" w14:textId="401881F0" w:rsidR="00BB6B6C" w:rsidRPr="0007724A" w:rsidRDefault="00BB6B6C" w:rsidP="00BB6B6C">
            <w:pPr>
              <w:jc w:val="center"/>
              <w:rPr>
                <w:sz w:val="20"/>
                <w:szCs w:val="20"/>
              </w:rPr>
            </w:pPr>
            <w:r w:rsidRPr="0007724A">
              <w:rPr>
                <w:sz w:val="20"/>
                <w:szCs w:val="20"/>
              </w:rPr>
              <w:t>151840,99</w:t>
            </w:r>
          </w:p>
        </w:tc>
      </w:tr>
      <w:tr w:rsidR="0007724A" w:rsidRPr="0007724A" w14:paraId="45E7D987" w14:textId="77777777" w:rsidTr="00BB6B6C">
        <w:trPr>
          <w:jc w:val="center"/>
        </w:trPr>
        <w:tc>
          <w:tcPr>
            <w:tcW w:w="939" w:type="dxa"/>
            <w:shd w:val="clear" w:color="auto" w:fill="auto"/>
            <w:vAlign w:val="center"/>
          </w:tcPr>
          <w:p w14:paraId="061E26AC" w14:textId="617894AD" w:rsidR="00BB6B6C" w:rsidRPr="0007724A" w:rsidRDefault="00BB6B6C" w:rsidP="00BB6B6C">
            <w:pPr>
              <w:jc w:val="center"/>
              <w:rPr>
                <w:sz w:val="20"/>
                <w:szCs w:val="20"/>
              </w:rPr>
            </w:pPr>
            <w:r w:rsidRPr="0007724A">
              <w:rPr>
                <w:sz w:val="20"/>
                <w:szCs w:val="20"/>
              </w:rPr>
              <w:t>116</w:t>
            </w:r>
          </w:p>
        </w:tc>
        <w:tc>
          <w:tcPr>
            <w:tcW w:w="1775" w:type="dxa"/>
            <w:shd w:val="clear" w:color="auto" w:fill="auto"/>
            <w:vAlign w:val="center"/>
          </w:tcPr>
          <w:p w14:paraId="4DBE53F3" w14:textId="324976D8" w:rsidR="00BB6B6C" w:rsidRPr="0007724A" w:rsidRDefault="00BB6B6C" w:rsidP="00BB6B6C">
            <w:pPr>
              <w:jc w:val="center"/>
              <w:rPr>
                <w:sz w:val="20"/>
                <w:szCs w:val="20"/>
              </w:rPr>
            </w:pPr>
            <w:r w:rsidRPr="0007724A">
              <w:rPr>
                <w:sz w:val="20"/>
                <w:szCs w:val="20"/>
              </w:rPr>
              <w:t>2045198,14</w:t>
            </w:r>
          </w:p>
        </w:tc>
        <w:tc>
          <w:tcPr>
            <w:tcW w:w="1873" w:type="dxa"/>
            <w:shd w:val="clear" w:color="auto" w:fill="auto"/>
            <w:vAlign w:val="center"/>
          </w:tcPr>
          <w:p w14:paraId="19A76559" w14:textId="70C19BF7" w:rsidR="00BB6B6C" w:rsidRPr="0007724A" w:rsidRDefault="00BB6B6C" w:rsidP="00BB6B6C">
            <w:pPr>
              <w:jc w:val="center"/>
              <w:rPr>
                <w:sz w:val="20"/>
                <w:szCs w:val="20"/>
              </w:rPr>
            </w:pPr>
            <w:r w:rsidRPr="0007724A">
              <w:rPr>
                <w:sz w:val="20"/>
                <w:szCs w:val="20"/>
              </w:rPr>
              <w:t>151843,81</w:t>
            </w:r>
          </w:p>
        </w:tc>
      </w:tr>
      <w:tr w:rsidR="0007724A" w:rsidRPr="0007724A" w14:paraId="35A607FC" w14:textId="77777777" w:rsidTr="00BB6B6C">
        <w:trPr>
          <w:jc w:val="center"/>
        </w:trPr>
        <w:tc>
          <w:tcPr>
            <w:tcW w:w="939" w:type="dxa"/>
            <w:shd w:val="clear" w:color="auto" w:fill="auto"/>
            <w:vAlign w:val="center"/>
          </w:tcPr>
          <w:p w14:paraId="6A90F3D8" w14:textId="04D5116F" w:rsidR="00BB6B6C" w:rsidRPr="0007724A" w:rsidRDefault="00BB6B6C" w:rsidP="00BB6B6C">
            <w:pPr>
              <w:jc w:val="center"/>
              <w:rPr>
                <w:sz w:val="20"/>
                <w:szCs w:val="20"/>
              </w:rPr>
            </w:pPr>
            <w:r w:rsidRPr="0007724A">
              <w:rPr>
                <w:sz w:val="20"/>
                <w:szCs w:val="20"/>
              </w:rPr>
              <w:t>117</w:t>
            </w:r>
          </w:p>
        </w:tc>
        <w:tc>
          <w:tcPr>
            <w:tcW w:w="1775" w:type="dxa"/>
            <w:shd w:val="clear" w:color="auto" w:fill="auto"/>
            <w:vAlign w:val="center"/>
          </w:tcPr>
          <w:p w14:paraId="55E7A392" w14:textId="1928CE8D" w:rsidR="00BB6B6C" w:rsidRPr="0007724A" w:rsidRDefault="00BB6B6C" w:rsidP="00BB6B6C">
            <w:pPr>
              <w:jc w:val="center"/>
              <w:rPr>
                <w:sz w:val="20"/>
                <w:szCs w:val="20"/>
              </w:rPr>
            </w:pPr>
            <w:r w:rsidRPr="0007724A">
              <w:rPr>
                <w:sz w:val="20"/>
                <w:szCs w:val="20"/>
              </w:rPr>
              <w:t>2045199,67</w:t>
            </w:r>
          </w:p>
        </w:tc>
        <w:tc>
          <w:tcPr>
            <w:tcW w:w="1873" w:type="dxa"/>
            <w:shd w:val="clear" w:color="auto" w:fill="auto"/>
            <w:vAlign w:val="center"/>
          </w:tcPr>
          <w:p w14:paraId="327B0CC7" w14:textId="0F542357" w:rsidR="00BB6B6C" w:rsidRPr="0007724A" w:rsidRDefault="00BB6B6C" w:rsidP="00BB6B6C">
            <w:pPr>
              <w:jc w:val="center"/>
              <w:rPr>
                <w:sz w:val="20"/>
                <w:szCs w:val="20"/>
              </w:rPr>
            </w:pPr>
            <w:r w:rsidRPr="0007724A">
              <w:rPr>
                <w:sz w:val="20"/>
                <w:szCs w:val="20"/>
              </w:rPr>
              <w:t>151846,04</w:t>
            </w:r>
          </w:p>
        </w:tc>
      </w:tr>
      <w:tr w:rsidR="0007724A" w:rsidRPr="0007724A" w14:paraId="7224F1B7" w14:textId="77777777" w:rsidTr="00BB6B6C">
        <w:trPr>
          <w:jc w:val="center"/>
        </w:trPr>
        <w:tc>
          <w:tcPr>
            <w:tcW w:w="939" w:type="dxa"/>
            <w:shd w:val="clear" w:color="auto" w:fill="auto"/>
            <w:vAlign w:val="center"/>
          </w:tcPr>
          <w:p w14:paraId="3D8D1248" w14:textId="0A7D8E5F" w:rsidR="00BB6B6C" w:rsidRPr="0007724A" w:rsidRDefault="00BB6B6C" w:rsidP="00BB6B6C">
            <w:pPr>
              <w:jc w:val="center"/>
              <w:rPr>
                <w:sz w:val="20"/>
                <w:szCs w:val="20"/>
              </w:rPr>
            </w:pPr>
            <w:r w:rsidRPr="0007724A">
              <w:rPr>
                <w:sz w:val="20"/>
                <w:szCs w:val="20"/>
              </w:rPr>
              <w:t>118</w:t>
            </w:r>
          </w:p>
        </w:tc>
        <w:tc>
          <w:tcPr>
            <w:tcW w:w="1775" w:type="dxa"/>
            <w:shd w:val="clear" w:color="auto" w:fill="auto"/>
            <w:vAlign w:val="center"/>
          </w:tcPr>
          <w:p w14:paraId="680335C9" w14:textId="554A3C49" w:rsidR="00BB6B6C" w:rsidRPr="0007724A" w:rsidRDefault="00BB6B6C" w:rsidP="00BB6B6C">
            <w:pPr>
              <w:jc w:val="center"/>
              <w:rPr>
                <w:sz w:val="20"/>
                <w:szCs w:val="20"/>
              </w:rPr>
            </w:pPr>
            <w:r w:rsidRPr="0007724A">
              <w:rPr>
                <w:sz w:val="20"/>
                <w:szCs w:val="20"/>
              </w:rPr>
              <w:t>2045197,22</w:t>
            </w:r>
          </w:p>
        </w:tc>
        <w:tc>
          <w:tcPr>
            <w:tcW w:w="1873" w:type="dxa"/>
            <w:shd w:val="clear" w:color="auto" w:fill="auto"/>
            <w:vAlign w:val="center"/>
          </w:tcPr>
          <w:p w14:paraId="5E3353DB" w14:textId="06EAFB18" w:rsidR="00BB6B6C" w:rsidRPr="0007724A" w:rsidRDefault="00BB6B6C" w:rsidP="00BB6B6C">
            <w:pPr>
              <w:jc w:val="center"/>
              <w:rPr>
                <w:sz w:val="20"/>
                <w:szCs w:val="20"/>
              </w:rPr>
            </w:pPr>
            <w:r w:rsidRPr="0007724A">
              <w:rPr>
                <w:sz w:val="20"/>
                <w:szCs w:val="20"/>
              </w:rPr>
              <w:t>151847,69</w:t>
            </w:r>
          </w:p>
        </w:tc>
      </w:tr>
      <w:tr w:rsidR="0007724A" w:rsidRPr="0007724A" w14:paraId="036AC637" w14:textId="77777777" w:rsidTr="00BB6B6C">
        <w:trPr>
          <w:jc w:val="center"/>
        </w:trPr>
        <w:tc>
          <w:tcPr>
            <w:tcW w:w="939" w:type="dxa"/>
            <w:shd w:val="clear" w:color="auto" w:fill="auto"/>
            <w:vAlign w:val="center"/>
          </w:tcPr>
          <w:p w14:paraId="0E59EEAC" w14:textId="0A77BA71" w:rsidR="00BB6B6C" w:rsidRPr="0007724A" w:rsidRDefault="00BB6B6C" w:rsidP="00BB6B6C">
            <w:pPr>
              <w:jc w:val="center"/>
              <w:rPr>
                <w:sz w:val="20"/>
                <w:szCs w:val="20"/>
              </w:rPr>
            </w:pPr>
            <w:r w:rsidRPr="0007724A">
              <w:rPr>
                <w:sz w:val="20"/>
                <w:szCs w:val="20"/>
              </w:rPr>
              <w:t>119</w:t>
            </w:r>
          </w:p>
        </w:tc>
        <w:tc>
          <w:tcPr>
            <w:tcW w:w="1775" w:type="dxa"/>
            <w:shd w:val="clear" w:color="auto" w:fill="auto"/>
            <w:vAlign w:val="center"/>
          </w:tcPr>
          <w:p w14:paraId="2B25F342" w14:textId="3F325A79" w:rsidR="00BB6B6C" w:rsidRPr="0007724A" w:rsidRDefault="00BB6B6C" w:rsidP="00BB6B6C">
            <w:pPr>
              <w:jc w:val="center"/>
              <w:rPr>
                <w:sz w:val="20"/>
                <w:szCs w:val="20"/>
              </w:rPr>
            </w:pPr>
            <w:r w:rsidRPr="0007724A">
              <w:rPr>
                <w:sz w:val="20"/>
                <w:szCs w:val="20"/>
              </w:rPr>
              <w:t>2045170,02</w:t>
            </w:r>
          </w:p>
        </w:tc>
        <w:tc>
          <w:tcPr>
            <w:tcW w:w="1873" w:type="dxa"/>
            <w:shd w:val="clear" w:color="auto" w:fill="auto"/>
            <w:vAlign w:val="center"/>
          </w:tcPr>
          <w:p w14:paraId="69F1FC59" w14:textId="7CDA9D1C" w:rsidR="00BB6B6C" w:rsidRPr="0007724A" w:rsidRDefault="00BB6B6C" w:rsidP="00BB6B6C">
            <w:pPr>
              <w:jc w:val="center"/>
              <w:rPr>
                <w:sz w:val="20"/>
                <w:szCs w:val="20"/>
              </w:rPr>
            </w:pPr>
            <w:r w:rsidRPr="0007724A">
              <w:rPr>
                <w:sz w:val="20"/>
                <w:szCs w:val="20"/>
              </w:rPr>
              <w:t>151866,07</w:t>
            </w:r>
          </w:p>
        </w:tc>
      </w:tr>
      <w:tr w:rsidR="0007724A" w:rsidRPr="0007724A" w14:paraId="0FDE5E12" w14:textId="77777777" w:rsidTr="00BB6B6C">
        <w:trPr>
          <w:jc w:val="center"/>
        </w:trPr>
        <w:tc>
          <w:tcPr>
            <w:tcW w:w="939" w:type="dxa"/>
            <w:shd w:val="clear" w:color="auto" w:fill="auto"/>
            <w:vAlign w:val="center"/>
          </w:tcPr>
          <w:p w14:paraId="3242E454" w14:textId="0D6EADF9" w:rsidR="00BB6B6C" w:rsidRPr="0007724A" w:rsidRDefault="00BB6B6C" w:rsidP="00BB6B6C">
            <w:pPr>
              <w:jc w:val="center"/>
              <w:rPr>
                <w:sz w:val="20"/>
                <w:szCs w:val="20"/>
              </w:rPr>
            </w:pPr>
            <w:r w:rsidRPr="0007724A">
              <w:rPr>
                <w:sz w:val="20"/>
                <w:szCs w:val="20"/>
              </w:rPr>
              <w:t>120</w:t>
            </w:r>
          </w:p>
        </w:tc>
        <w:tc>
          <w:tcPr>
            <w:tcW w:w="1775" w:type="dxa"/>
            <w:shd w:val="clear" w:color="auto" w:fill="auto"/>
            <w:vAlign w:val="center"/>
          </w:tcPr>
          <w:p w14:paraId="4B3E34C5" w14:textId="3C10BE25" w:rsidR="00BB6B6C" w:rsidRPr="0007724A" w:rsidRDefault="00BB6B6C" w:rsidP="00BB6B6C">
            <w:pPr>
              <w:jc w:val="center"/>
              <w:rPr>
                <w:sz w:val="20"/>
                <w:szCs w:val="20"/>
              </w:rPr>
            </w:pPr>
            <w:r w:rsidRPr="0007724A">
              <w:rPr>
                <w:sz w:val="20"/>
                <w:szCs w:val="20"/>
              </w:rPr>
              <w:t>2045168,86</w:t>
            </w:r>
          </w:p>
        </w:tc>
        <w:tc>
          <w:tcPr>
            <w:tcW w:w="1873" w:type="dxa"/>
            <w:shd w:val="clear" w:color="auto" w:fill="auto"/>
            <w:vAlign w:val="center"/>
          </w:tcPr>
          <w:p w14:paraId="2C7B43A2" w14:textId="731B5BBB" w:rsidR="00BB6B6C" w:rsidRPr="0007724A" w:rsidRDefault="00BB6B6C" w:rsidP="00BB6B6C">
            <w:pPr>
              <w:jc w:val="center"/>
              <w:rPr>
                <w:sz w:val="20"/>
                <w:szCs w:val="20"/>
              </w:rPr>
            </w:pPr>
            <w:r w:rsidRPr="0007724A">
              <w:rPr>
                <w:sz w:val="20"/>
                <w:szCs w:val="20"/>
              </w:rPr>
              <w:t>151866,85</w:t>
            </w:r>
          </w:p>
        </w:tc>
      </w:tr>
      <w:tr w:rsidR="0007724A" w:rsidRPr="0007724A" w14:paraId="2D8DA486" w14:textId="77777777" w:rsidTr="00BB6B6C">
        <w:trPr>
          <w:jc w:val="center"/>
        </w:trPr>
        <w:tc>
          <w:tcPr>
            <w:tcW w:w="939" w:type="dxa"/>
            <w:shd w:val="clear" w:color="auto" w:fill="auto"/>
            <w:vAlign w:val="center"/>
          </w:tcPr>
          <w:p w14:paraId="22DC8528" w14:textId="060862BE" w:rsidR="00BB6B6C" w:rsidRPr="0007724A" w:rsidRDefault="00BB6B6C" w:rsidP="00BB6B6C">
            <w:pPr>
              <w:jc w:val="center"/>
              <w:rPr>
                <w:sz w:val="20"/>
                <w:szCs w:val="20"/>
              </w:rPr>
            </w:pPr>
            <w:r w:rsidRPr="0007724A">
              <w:rPr>
                <w:sz w:val="20"/>
                <w:szCs w:val="20"/>
              </w:rPr>
              <w:t>121</w:t>
            </w:r>
          </w:p>
        </w:tc>
        <w:tc>
          <w:tcPr>
            <w:tcW w:w="1775" w:type="dxa"/>
            <w:shd w:val="clear" w:color="auto" w:fill="auto"/>
            <w:vAlign w:val="center"/>
          </w:tcPr>
          <w:p w14:paraId="00ED1DB0" w14:textId="1E7B05F8" w:rsidR="00BB6B6C" w:rsidRPr="0007724A" w:rsidRDefault="00BB6B6C" w:rsidP="00BB6B6C">
            <w:pPr>
              <w:jc w:val="center"/>
              <w:rPr>
                <w:sz w:val="20"/>
                <w:szCs w:val="20"/>
              </w:rPr>
            </w:pPr>
            <w:r w:rsidRPr="0007724A">
              <w:rPr>
                <w:sz w:val="20"/>
                <w:szCs w:val="20"/>
              </w:rPr>
              <w:t>2045146,40</w:t>
            </w:r>
          </w:p>
        </w:tc>
        <w:tc>
          <w:tcPr>
            <w:tcW w:w="1873" w:type="dxa"/>
            <w:shd w:val="clear" w:color="auto" w:fill="auto"/>
            <w:vAlign w:val="center"/>
          </w:tcPr>
          <w:p w14:paraId="2398875C" w14:textId="63AB76CA" w:rsidR="00BB6B6C" w:rsidRPr="0007724A" w:rsidRDefault="00BB6B6C" w:rsidP="00BB6B6C">
            <w:pPr>
              <w:jc w:val="center"/>
              <w:rPr>
                <w:sz w:val="20"/>
                <w:szCs w:val="20"/>
              </w:rPr>
            </w:pPr>
            <w:r w:rsidRPr="0007724A">
              <w:rPr>
                <w:sz w:val="20"/>
                <w:szCs w:val="20"/>
              </w:rPr>
              <w:t>151881,89</w:t>
            </w:r>
          </w:p>
        </w:tc>
      </w:tr>
      <w:tr w:rsidR="0007724A" w:rsidRPr="0007724A" w14:paraId="6091418D" w14:textId="77777777" w:rsidTr="00BB6B6C">
        <w:trPr>
          <w:jc w:val="center"/>
        </w:trPr>
        <w:tc>
          <w:tcPr>
            <w:tcW w:w="939" w:type="dxa"/>
            <w:shd w:val="clear" w:color="auto" w:fill="auto"/>
            <w:vAlign w:val="center"/>
          </w:tcPr>
          <w:p w14:paraId="2DED6E54" w14:textId="4519A2B8" w:rsidR="00BB6B6C" w:rsidRPr="0007724A" w:rsidRDefault="00BB6B6C" w:rsidP="00BB6B6C">
            <w:pPr>
              <w:jc w:val="center"/>
              <w:rPr>
                <w:sz w:val="20"/>
                <w:szCs w:val="20"/>
              </w:rPr>
            </w:pPr>
            <w:r w:rsidRPr="0007724A">
              <w:rPr>
                <w:sz w:val="20"/>
                <w:szCs w:val="20"/>
              </w:rPr>
              <w:t>122</w:t>
            </w:r>
          </w:p>
        </w:tc>
        <w:tc>
          <w:tcPr>
            <w:tcW w:w="1775" w:type="dxa"/>
            <w:shd w:val="clear" w:color="auto" w:fill="auto"/>
            <w:vAlign w:val="center"/>
          </w:tcPr>
          <w:p w14:paraId="08AE4CD8" w14:textId="05BDAC0F" w:rsidR="00BB6B6C" w:rsidRPr="0007724A" w:rsidRDefault="00BB6B6C" w:rsidP="00BB6B6C">
            <w:pPr>
              <w:jc w:val="center"/>
              <w:rPr>
                <w:sz w:val="20"/>
                <w:szCs w:val="20"/>
              </w:rPr>
            </w:pPr>
            <w:r w:rsidRPr="0007724A">
              <w:rPr>
                <w:sz w:val="20"/>
                <w:szCs w:val="20"/>
              </w:rPr>
              <w:t>2045143,23</w:t>
            </w:r>
          </w:p>
        </w:tc>
        <w:tc>
          <w:tcPr>
            <w:tcW w:w="1873" w:type="dxa"/>
            <w:shd w:val="clear" w:color="auto" w:fill="auto"/>
            <w:vAlign w:val="center"/>
          </w:tcPr>
          <w:p w14:paraId="21C6BEC5" w14:textId="05A049B4" w:rsidR="00BB6B6C" w:rsidRPr="0007724A" w:rsidRDefault="00BB6B6C" w:rsidP="00BB6B6C">
            <w:pPr>
              <w:jc w:val="center"/>
              <w:rPr>
                <w:sz w:val="20"/>
                <w:szCs w:val="20"/>
              </w:rPr>
            </w:pPr>
            <w:r w:rsidRPr="0007724A">
              <w:rPr>
                <w:sz w:val="20"/>
                <w:szCs w:val="20"/>
              </w:rPr>
              <w:t>151877,19</w:t>
            </w:r>
          </w:p>
        </w:tc>
      </w:tr>
      <w:tr w:rsidR="0007724A" w:rsidRPr="0007724A" w14:paraId="7D0F2D97" w14:textId="77777777" w:rsidTr="00BB6B6C">
        <w:trPr>
          <w:jc w:val="center"/>
        </w:trPr>
        <w:tc>
          <w:tcPr>
            <w:tcW w:w="939" w:type="dxa"/>
            <w:shd w:val="clear" w:color="auto" w:fill="auto"/>
            <w:vAlign w:val="center"/>
          </w:tcPr>
          <w:p w14:paraId="3F8CA656" w14:textId="156A917A" w:rsidR="00BB6B6C" w:rsidRPr="0007724A" w:rsidRDefault="00BB6B6C" w:rsidP="00BB6B6C">
            <w:pPr>
              <w:jc w:val="center"/>
              <w:rPr>
                <w:sz w:val="20"/>
                <w:szCs w:val="20"/>
              </w:rPr>
            </w:pPr>
            <w:r w:rsidRPr="0007724A">
              <w:rPr>
                <w:sz w:val="20"/>
                <w:szCs w:val="20"/>
              </w:rPr>
              <w:t>123</w:t>
            </w:r>
          </w:p>
        </w:tc>
        <w:tc>
          <w:tcPr>
            <w:tcW w:w="1775" w:type="dxa"/>
            <w:shd w:val="clear" w:color="auto" w:fill="auto"/>
            <w:vAlign w:val="center"/>
          </w:tcPr>
          <w:p w14:paraId="11D606D0" w14:textId="3C58E0EB" w:rsidR="00BB6B6C" w:rsidRPr="0007724A" w:rsidRDefault="00BB6B6C" w:rsidP="00BB6B6C">
            <w:pPr>
              <w:jc w:val="center"/>
              <w:rPr>
                <w:sz w:val="20"/>
                <w:szCs w:val="20"/>
              </w:rPr>
            </w:pPr>
            <w:r w:rsidRPr="0007724A">
              <w:rPr>
                <w:sz w:val="20"/>
                <w:szCs w:val="20"/>
              </w:rPr>
              <w:t>2045142,24</w:t>
            </w:r>
          </w:p>
        </w:tc>
        <w:tc>
          <w:tcPr>
            <w:tcW w:w="1873" w:type="dxa"/>
            <w:shd w:val="clear" w:color="auto" w:fill="auto"/>
            <w:vAlign w:val="center"/>
          </w:tcPr>
          <w:p w14:paraId="5AD01DAC" w14:textId="3D05389E" w:rsidR="00BB6B6C" w:rsidRPr="0007724A" w:rsidRDefault="00BB6B6C" w:rsidP="00BB6B6C">
            <w:pPr>
              <w:jc w:val="center"/>
              <w:rPr>
                <w:sz w:val="20"/>
                <w:szCs w:val="20"/>
              </w:rPr>
            </w:pPr>
            <w:r w:rsidRPr="0007724A">
              <w:rPr>
                <w:sz w:val="20"/>
                <w:szCs w:val="20"/>
              </w:rPr>
              <w:t>151877,81</w:t>
            </w:r>
          </w:p>
        </w:tc>
      </w:tr>
      <w:tr w:rsidR="0007724A" w:rsidRPr="0007724A" w14:paraId="574BCE62" w14:textId="77777777" w:rsidTr="00BB6B6C">
        <w:trPr>
          <w:jc w:val="center"/>
        </w:trPr>
        <w:tc>
          <w:tcPr>
            <w:tcW w:w="939" w:type="dxa"/>
            <w:shd w:val="clear" w:color="auto" w:fill="auto"/>
            <w:vAlign w:val="center"/>
          </w:tcPr>
          <w:p w14:paraId="4A54FF74" w14:textId="6E62FE01" w:rsidR="00BB6B6C" w:rsidRPr="0007724A" w:rsidRDefault="00BB6B6C" w:rsidP="00BB6B6C">
            <w:pPr>
              <w:jc w:val="center"/>
              <w:rPr>
                <w:sz w:val="20"/>
                <w:szCs w:val="20"/>
              </w:rPr>
            </w:pPr>
            <w:r w:rsidRPr="0007724A">
              <w:rPr>
                <w:sz w:val="20"/>
                <w:szCs w:val="20"/>
              </w:rPr>
              <w:t>124</w:t>
            </w:r>
          </w:p>
        </w:tc>
        <w:tc>
          <w:tcPr>
            <w:tcW w:w="1775" w:type="dxa"/>
            <w:shd w:val="clear" w:color="auto" w:fill="auto"/>
            <w:vAlign w:val="center"/>
          </w:tcPr>
          <w:p w14:paraId="39D8D9E3" w14:textId="21B0B7C2" w:rsidR="00BB6B6C" w:rsidRPr="0007724A" w:rsidRDefault="00BB6B6C" w:rsidP="00BB6B6C">
            <w:pPr>
              <w:jc w:val="center"/>
              <w:rPr>
                <w:sz w:val="20"/>
                <w:szCs w:val="20"/>
              </w:rPr>
            </w:pPr>
            <w:r w:rsidRPr="0007724A">
              <w:rPr>
                <w:sz w:val="20"/>
                <w:szCs w:val="20"/>
              </w:rPr>
              <w:t>2045084,60</w:t>
            </w:r>
          </w:p>
        </w:tc>
        <w:tc>
          <w:tcPr>
            <w:tcW w:w="1873" w:type="dxa"/>
            <w:shd w:val="clear" w:color="auto" w:fill="auto"/>
            <w:vAlign w:val="center"/>
          </w:tcPr>
          <w:p w14:paraId="4F2B9DA6" w14:textId="2342621D" w:rsidR="00BB6B6C" w:rsidRPr="0007724A" w:rsidRDefault="00BB6B6C" w:rsidP="00BB6B6C">
            <w:pPr>
              <w:jc w:val="center"/>
              <w:rPr>
                <w:sz w:val="20"/>
                <w:szCs w:val="20"/>
              </w:rPr>
            </w:pPr>
            <w:r w:rsidRPr="0007724A">
              <w:rPr>
                <w:sz w:val="20"/>
                <w:szCs w:val="20"/>
              </w:rPr>
              <w:t>151916,74</w:t>
            </w:r>
          </w:p>
        </w:tc>
      </w:tr>
      <w:tr w:rsidR="0007724A" w:rsidRPr="0007724A" w14:paraId="3210B441" w14:textId="77777777" w:rsidTr="00BB6B6C">
        <w:trPr>
          <w:jc w:val="center"/>
        </w:trPr>
        <w:tc>
          <w:tcPr>
            <w:tcW w:w="939" w:type="dxa"/>
            <w:shd w:val="clear" w:color="auto" w:fill="auto"/>
            <w:vAlign w:val="center"/>
          </w:tcPr>
          <w:p w14:paraId="123960B8" w14:textId="48E122DB" w:rsidR="00BB6B6C" w:rsidRPr="0007724A" w:rsidRDefault="00BB6B6C" w:rsidP="00BB6B6C">
            <w:pPr>
              <w:jc w:val="center"/>
              <w:rPr>
                <w:sz w:val="20"/>
                <w:szCs w:val="20"/>
              </w:rPr>
            </w:pPr>
            <w:r w:rsidRPr="0007724A">
              <w:rPr>
                <w:sz w:val="20"/>
                <w:szCs w:val="20"/>
              </w:rPr>
              <w:t>125</w:t>
            </w:r>
          </w:p>
        </w:tc>
        <w:tc>
          <w:tcPr>
            <w:tcW w:w="1775" w:type="dxa"/>
            <w:shd w:val="clear" w:color="auto" w:fill="auto"/>
            <w:vAlign w:val="center"/>
          </w:tcPr>
          <w:p w14:paraId="3E402186" w14:textId="0DA85A9A" w:rsidR="00BB6B6C" w:rsidRPr="0007724A" w:rsidRDefault="00BB6B6C" w:rsidP="00BB6B6C">
            <w:pPr>
              <w:jc w:val="center"/>
              <w:rPr>
                <w:sz w:val="20"/>
                <w:szCs w:val="20"/>
              </w:rPr>
            </w:pPr>
            <w:r w:rsidRPr="0007724A">
              <w:rPr>
                <w:sz w:val="20"/>
                <w:szCs w:val="20"/>
              </w:rPr>
              <w:t>2045089,78</w:t>
            </w:r>
          </w:p>
        </w:tc>
        <w:tc>
          <w:tcPr>
            <w:tcW w:w="1873" w:type="dxa"/>
            <w:shd w:val="clear" w:color="auto" w:fill="auto"/>
            <w:vAlign w:val="center"/>
          </w:tcPr>
          <w:p w14:paraId="3D52F1BD" w14:textId="723E0D19" w:rsidR="00BB6B6C" w:rsidRPr="0007724A" w:rsidRDefault="00BB6B6C" w:rsidP="00BB6B6C">
            <w:pPr>
              <w:jc w:val="center"/>
              <w:rPr>
                <w:sz w:val="20"/>
                <w:szCs w:val="20"/>
              </w:rPr>
            </w:pPr>
            <w:r w:rsidRPr="0007724A">
              <w:rPr>
                <w:sz w:val="20"/>
                <w:szCs w:val="20"/>
              </w:rPr>
              <w:t>151924,42</w:t>
            </w:r>
          </w:p>
        </w:tc>
      </w:tr>
      <w:tr w:rsidR="0007724A" w:rsidRPr="0007724A" w14:paraId="5AA35C5E" w14:textId="77777777" w:rsidTr="00BB6B6C">
        <w:trPr>
          <w:jc w:val="center"/>
        </w:trPr>
        <w:tc>
          <w:tcPr>
            <w:tcW w:w="939" w:type="dxa"/>
            <w:shd w:val="clear" w:color="auto" w:fill="auto"/>
            <w:vAlign w:val="center"/>
          </w:tcPr>
          <w:p w14:paraId="45DFFE3A" w14:textId="1D421F23" w:rsidR="00BB6B6C" w:rsidRPr="0007724A" w:rsidRDefault="00BB6B6C" w:rsidP="00BB6B6C">
            <w:pPr>
              <w:jc w:val="center"/>
              <w:rPr>
                <w:sz w:val="20"/>
                <w:szCs w:val="20"/>
              </w:rPr>
            </w:pPr>
            <w:r w:rsidRPr="0007724A">
              <w:rPr>
                <w:sz w:val="20"/>
                <w:szCs w:val="20"/>
              </w:rPr>
              <w:t>126</w:t>
            </w:r>
          </w:p>
        </w:tc>
        <w:tc>
          <w:tcPr>
            <w:tcW w:w="1775" w:type="dxa"/>
            <w:shd w:val="clear" w:color="auto" w:fill="auto"/>
            <w:vAlign w:val="center"/>
          </w:tcPr>
          <w:p w14:paraId="3D28BE07" w14:textId="06244109" w:rsidR="00BB6B6C" w:rsidRPr="0007724A" w:rsidRDefault="00BB6B6C" w:rsidP="00BB6B6C">
            <w:pPr>
              <w:jc w:val="center"/>
              <w:rPr>
                <w:sz w:val="20"/>
                <w:szCs w:val="20"/>
              </w:rPr>
            </w:pPr>
            <w:r w:rsidRPr="0007724A">
              <w:rPr>
                <w:sz w:val="20"/>
                <w:szCs w:val="20"/>
              </w:rPr>
              <w:t>2045080,04</w:t>
            </w:r>
          </w:p>
        </w:tc>
        <w:tc>
          <w:tcPr>
            <w:tcW w:w="1873" w:type="dxa"/>
            <w:shd w:val="clear" w:color="auto" w:fill="auto"/>
            <w:vAlign w:val="center"/>
          </w:tcPr>
          <w:p w14:paraId="5F0EECE8" w14:textId="1B576C5D" w:rsidR="00BB6B6C" w:rsidRPr="0007724A" w:rsidRDefault="00BB6B6C" w:rsidP="00BB6B6C">
            <w:pPr>
              <w:jc w:val="center"/>
              <w:rPr>
                <w:sz w:val="20"/>
                <w:szCs w:val="20"/>
              </w:rPr>
            </w:pPr>
            <w:r w:rsidRPr="0007724A">
              <w:rPr>
                <w:sz w:val="20"/>
                <w:szCs w:val="20"/>
              </w:rPr>
              <w:t>151930,97</w:t>
            </w:r>
          </w:p>
        </w:tc>
      </w:tr>
      <w:tr w:rsidR="0007724A" w:rsidRPr="0007724A" w14:paraId="5B2C9813" w14:textId="77777777" w:rsidTr="00BB6B6C">
        <w:trPr>
          <w:jc w:val="center"/>
        </w:trPr>
        <w:tc>
          <w:tcPr>
            <w:tcW w:w="939" w:type="dxa"/>
            <w:shd w:val="clear" w:color="auto" w:fill="auto"/>
            <w:vAlign w:val="center"/>
          </w:tcPr>
          <w:p w14:paraId="481B650E" w14:textId="7DF14389" w:rsidR="00BB6B6C" w:rsidRPr="0007724A" w:rsidRDefault="00BB6B6C" w:rsidP="00BB6B6C">
            <w:pPr>
              <w:jc w:val="center"/>
              <w:rPr>
                <w:sz w:val="20"/>
                <w:szCs w:val="20"/>
              </w:rPr>
            </w:pPr>
            <w:r w:rsidRPr="0007724A">
              <w:rPr>
                <w:sz w:val="20"/>
                <w:szCs w:val="20"/>
              </w:rPr>
              <w:t>127</w:t>
            </w:r>
          </w:p>
        </w:tc>
        <w:tc>
          <w:tcPr>
            <w:tcW w:w="1775" w:type="dxa"/>
            <w:shd w:val="clear" w:color="auto" w:fill="auto"/>
            <w:vAlign w:val="center"/>
          </w:tcPr>
          <w:p w14:paraId="5E009AEF" w14:textId="6CDBF8F6" w:rsidR="00BB6B6C" w:rsidRPr="0007724A" w:rsidRDefault="00BB6B6C" w:rsidP="00BB6B6C">
            <w:pPr>
              <w:jc w:val="center"/>
              <w:rPr>
                <w:sz w:val="20"/>
                <w:szCs w:val="20"/>
              </w:rPr>
            </w:pPr>
            <w:r w:rsidRPr="0007724A">
              <w:rPr>
                <w:sz w:val="20"/>
                <w:szCs w:val="20"/>
              </w:rPr>
              <w:t>2045074,90</w:t>
            </w:r>
          </w:p>
        </w:tc>
        <w:tc>
          <w:tcPr>
            <w:tcW w:w="1873" w:type="dxa"/>
            <w:shd w:val="clear" w:color="auto" w:fill="auto"/>
            <w:vAlign w:val="center"/>
          </w:tcPr>
          <w:p w14:paraId="58449C4A" w14:textId="454F883D" w:rsidR="00BB6B6C" w:rsidRPr="0007724A" w:rsidRDefault="00BB6B6C" w:rsidP="00BB6B6C">
            <w:pPr>
              <w:jc w:val="center"/>
              <w:rPr>
                <w:sz w:val="20"/>
                <w:szCs w:val="20"/>
              </w:rPr>
            </w:pPr>
            <w:r w:rsidRPr="0007724A">
              <w:rPr>
                <w:sz w:val="20"/>
                <w:szCs w:val="20"/>
              </w:rPr>
              <w:t>151923,35</w:t>
            </w:r>
          </w:p>
        </w:tc>
      </w:tr>
      <w:tr w:rsidR="0007724A" w:rsidRPr="0007724A" w14:paraId="337A87DB" w14:textId="77777777" w:rsidTr="00BB6B6C">
        <w:trPr>
          <w:jc w:val="center"/>
        </w:trPr>
        <w:tc>
          <w:tcPr>
            <w:tcW w:w="939" w:type="dxa"/>
            <w:shd w:val="clear" w:color="auto" w:fill="auto"/>
            <w:vAlign w:val="center"/>
          </w:tcPr>
          <w:p w14:paraId="58D2FEE5" w14:textId="4FC6091D" w:rsidR="00BB6B6C" w:rsidRPr="0007724A" w:rsidRDefault="00BB6B6C" w:rsidP="00BB6B6C">
            <w:pPr>
              <w:jc w:val="center"/>
              <w:rPr>
                <w:sz w:val="20"/>
                <w:szCs w:val="20"/>
              </w:rPr>
            </w:pPr>
            <w:r w:rsidRPr="0007724A">
              <w:rPr>
                <w:sz w:val="20"/>
                <w:szCs w:val="20"/>
              </w:rPr>
              <w:t>128</w:t>
            </w:r>
          </w:p>
        </w:tc>
        <w:tc>
          <w:tcPr>
            <w:tcW w:w="1775" w:type="dxa"/>
            <w:shd w:val="clear" w:color="auto" w:fill="auto"/>
            <w:vAlign w:val="center"/>
          </w:tcPr>
          <w:p w14:paraId="318989E8" w14:textId="0AEE5ACD" w:rsidR="00BB6B6C" w:rsidRPr="0007724A" w:rsidRDefault="00BB6B6C" w:rsidP="00BB6B6C">
            <w:pPr>
              <w:jc w:val="center"/>
              <w:rPr>
                <w:sz w:val="20"/>
                <w:szCs w:val="20"/>
              </w:rPr>
            </w:pPr>
            <w:r w:rsidRPr="0007724A">
              <w:rPr>
                <w:sz w:val="20"/>
                <w:szCs w:val="20"/>
              </w:rPr>
              <w:t>2045045,17</w:t>
            </w:r>
          </w:p>
        </w:tc>
        <w:tc>
          <w:tcPr>
            <w:tcW w:w="1873" w:type="dxa"/>
            <w:shd w:val="clear" w:color="auto" w:fill="auto"/>
            <w:vAlign w:val="center"/>
          </w:tcPr>
          <w:p w14:paraId="047C66A5" w14:textId="215E2EB5" w:rsidR="00BB6B6C" w:rsidRPr="0007724A" w:rsidRDefault="00BB6B6C" w:rsidP="00BB6B6C">
            <w:pPr>
              <w:jc w:val="center"/>
              <w:rPr>
                <w:sz w:val="20"/>
                <w:szCs w:val="20"/>
              </w:rPr>
            </w:pPr>
            <w:r w:rsidRPr="0007724A">
              <w:rPr>
                <w:sz w:val="20"/>
                <w:szCs w:val="20"/>
              </w:rPr>
              <w:t>151943,37</w:t>
            </w:r>
          </w:p>
        </w:tc>
      </w:tr>
      <w:tr w:rsidR="0007724A" w:rsidRPr="0007724A" w14:paraId="6A5D4AC9" w14:textId="77777777" w:rsidTr="00BB6B6C">
        <w:trPr>
          <w:jc w:val="center"/>
        </w:trPr>
        <w:tc>
          <w:tcPr>
            <w:tcW w:w="939" w:type="dxa"/>
            <w:shd w:val="clear" w:color="auto" w:fill="auto"/>
            <w:vAlign w:val="center"/>
          </w:tcPr>
          <w:p w14:paraId="6629A52D" w14:textId="71BE4BF6" w:rsidR="00BB6B6C" w:rsidRPr="0007724A" w:rsidRDefault="00BB6B6C" w:rsidP="00BB6B6C">
            <w:pPr>
              <w:jc w:val="center"/>
              <w:rPr>
                <w:sz w:val="20"/>
                <w:szCs w:val="20"/>
              </w:rPr>
            </w:pPr>
            <w:r w:rsidRPr="0007724A">
              <w:rPr>
                <w:sz w:val="20"/>
                <w:szCs w:val="20"/>
              </w:rPr>
              <w:t>129</w:t>
            </w:r>
          </w:p>
        </w:tc>
        <w:tc>
          <w:tcPr>
            <w:tcW w:w="1775" w:type="dxa"/>
            <w:shd w:val="clear" w:color="auto" w:fill="auto"/>
            <w:vAlign w:val="center"/>
          </w:tcPr>
          <w:p w14:paraId="66B2976C" w14:textId="21B3B75C" w:rsidR="00BB6B6C" w:rsidRPr="0007724A" w:rsidRDefault="00BB6B6C" w:rsidP="00BB6B6C">
            <w:pPr>
              <w:jc w:val="center"/>
              <w:rPr>
                <w:sz w:val="20"/>
                <w:szCs w:val="20"/>
              </w:rPr>
            </w:pPr>
            <w:r w:rsidRPr="0007724A">
              <w:rPr>
                <w:sz w:val="20"/>
                <w:szCs w:val="20"/>
              </w:rPr>
              <w:t>2045043,06</w:t>
            </w:r>
          </w:p>
        </w:tc>
        <w:tc>
          <w:tcPr>
            <w:tcW w:w="1873" w:type="dxa"/>
            <w:shd w:val="clear" w:color="auto" w:fill="auto"/>
            <w:vAlign w:val="center"/>
          </w:tcPr>
          <w:p w14:paraId="6C67EF89" w14:textId="12C1BDD2" w:rsidR="00BB6B6C" w:rsidRPr="0007724A" w:rsidRDefault="00BB6B6C" w:rsidP="00BB6B6C">
            <w:pPr>
              <w:jc w:val="center"/>
              <w:rPr>
                <w:sz w:val="20"/>
                <w:szCs w:val="20"/>
              </w:rPr>
            </w:pPr>
            <w:r w:rsidRPr="0007724A">
              <w:rPr>
                <w:sz w:val="20"/>
                <w:szCs w:val="20"/>
              </w:rPr>
              <w:t>151944,79</w:t>
            </w:r>
          </w:p>
        </w:tc>
      </w:tr>
      <w:tr w:rsidR="0007724A" w:rsidRPr="0007724A" w14:paraId="255C5B8F" w14:textId="77777777" w:rsidTr="00BB6B6C">
        <w:trPr>
          <w:jc w:val="center"/>
        </w:trPr>
        <w:tc>
          <w:tcPr>
            <w:tcW w:w="939" w:type="dxa"/>
            <w:shd w:val="clear" w:color="auto" w:fill="auto"/>
            <w:vAlign w:val="center"/>
          </w:tcPr>
          <w:p w14:paraId="180AF024" w14:textId="4EB9CF50" w:rsidR="00BB6B6C" w:rsidRPr="0007724A" w:rsidRDefault="00BB6B6C" w:rsidP="00BB6B6C">
            <w:pPr>
              <w:jc w:val="center"/>
              <w:rPr>
                <w:sz w:val="20"/>
                <w:szCs w:val="20"/>
              </w:rPr>
            </w:pPr>
            <w:r w:rsidRPr="0007724A">
              <w:rPr>
                <w:sz w:val="20"/>
                <w:szCs w:val="20"/>
              </w:rPr>
              <w:t>130</w:t>
            </w:r>
          </w:p>
        </w:tc>
        <w:tc>
          <w:tcPr>
            <w:tcW w:w="1775" w:type="dxa"/>
            <w:shd w:val="clear" w:color="auto" w:fill="auto"/>
            <w:vAlign w:val="center"/>
          </w:tcPr>
          <w:p w14:paraId="76AB56DD" w14:textId="13CEFC26" w:rsidR="00BB6B6C" w:rsidRPr="0007724A" w:rsidRDefault="00BB6B6C" w:rsidP="00BB6B6C">
            <w:pPr>
              <w:jc w:val="center"/>
              <w:rPr>
                <w:sz w:val="20"/>
                <w:szCs w:val="20"/>
              </w:rPr>
            </w:pPr>
            <w:r w:rsidRPr="0007724A">
              <w:rPr>
                <w:sz w:val="20"/>
                <w:szCs w:val="20"/>
              </w:rPr>
              <w:t>2045040,69</w:t>
            </w:r>
          </w:p>
        </w:tc>
        <w:tc>
          <w:tcPr>
            <w:tcW w:w="1873" w:type="dxa"/>
            <w:shd w:val="clear" w:color="auto" w:fill="auto"/>
            <w:vAlign w:val="center"/>
          </w:tcPr>
          <w:p w14:paraId="2630488F" w14:textId="11451B70" w:rsidR="00BB6B6C" w:rsidRPr="0007724A" w:rsidRDefault="00BB6B6C" w:rsidP="00BB6B6C">
            <w:pPr>
              <w:jc w:val="center"/>
              <w:rPr>
                <w:sz w:val="20"/>
                <w:szCs w:val="20"/>
              </w:rPr>
            </w:pPr>
            <w:r w:rsidRPr="0007724A">
              <w:rPr>
                <w:sz w:val="20"/>
                <w:szCs w:val="20"/>
              </w:rPr>
              <w:t>151946,40</w:t>
            </w:r>
          </w:p>
        </w:tc>
      </w:tr>
      <w:tr w:rsidR="0007724A" w:rsidRPr="0007724A" w14:paraId="2262B323" w14:textId="77777777" w:rsidTr="00BB6B6C">
        <w:trPr>
          <w:jc w:val="center"/>
        </w:trPr>
        <w:tc>
          <w:tcPr>
            <w:tcW w:w="939" w:type="dxa"/>
            <w:shd w:val="clear" w:color="auto" w:fill="auto"/>
            <w:vAlign w:val="center"/>
          </w:tcPr>
          <w:p w14:paraId="63314CF9" w14:textId="1003292E" w:rsidR="00BB6B6C" w:rsidRPr="0007724A" w:rsidRDefault="00BB6B6C" w:rsidP="00BB6B6C">
            <w:pPr>
              <w:jc w:val="center"/>
              <w:rPr>
                <w:sz w:val="20"/>
                <w:szCs w:val="20"/>
              </w:rPr>
            </w:pPr>
            <w:r w:rsidRPr="0007724A">
              <w:rPr>
                <w:sz w:val="20"/>
                <w:szCs w:val="20"/>
              </w:rPr>
              <w:t>131</w:t>
            </w:r>
          </w:p>
        </w:tc>
        <w:tc>
          <w:tcPr>
            <w:tcW w:w="1775" w:type="dxa"/>
            <w:shd w:val="clear" w:color="auto" w:fill="auto"/>
            <w:vAlign w:val="center"/>
          </w:tcPr>
          <w:p w14:paraId="7562C5FE" w14:textId="5AE0F0D2" w:rsidR="00BB6B6C" w:rsidRPr="0007724A" w:rsidRDefault="00BB6B6C" w:rsidP="00BB6B6C">
            <w:pPr>
              <w:jc w:val="center"/>
              <w:rPr>
                <w:sz w:val="20"/>
                <w:szCs w:val="20"/>
              </w:rPr>
            </w:pPr>
            <w:r w:rsidRPr="0007724A">
              <w:rPr>
                <w:sz w:val="20"/>
                <w:szCs w:val="20"/>
              </w:rPr>
              <w:t>2045000,89</w:t>
            </w:r>
          </w:p>
        </w:tc>
        <w:tc>
          <w:tcPr>
            <w:tcW w:w="1873" w:type="dxa"/>
            <w:shd w:val="clear" w:color="auto" w:fill="auto"/>
            <w:vAlign w:val="center"/>
          </w:tcPr>
          <w:p w14:paraId="6952A3CC" w14:textId="0BFE4853" w:rsidR="00BB6B6C" w:rsidRPr="0007724A" w:rsidRDefault="00BB6B6C" w:rsidP="00BB6B6C">
            <w:pPr>
              <w:jc w:val="center"/>
              <w:rPr>
                <w:sz w:val="20"/>
                <w:szCs w:val="20"/>
              </w:rPr>
            </w:pPr>
            <w:r w:rsidRPr="0007724A">
              <w:rPr>
                <w:sz w:val="20"/>
                <w:szCs w:val="20"/>
              </w:rPr>
              <w:t>151972,94</w:t>
            </w:r>
          </w:p>
        </w:tc>
      </w:tr>
      <w:tr w:rsidR="0007724A" w:rsidRPr="0007724A" w14:paraId="1A00D3CA" w14:textId="77777777" w:rsidTr="00BB6B6C">
        <w:trPr>
          <w:jc w:val="center"/>
        </w:trPr>
        <w:tc>
          <w:tcPr>
            <w:tcW w:w="939" w:type="dxa"/>
            <w:shd w:val="clear" w:color="auto" w:fill="auto"/>
            <w:vAlign w:val="center"/>
          </w:tcPr>
          <w:p w14:paraId="3F7EFA04" w14:textId="0DCB56B3" w:rsidR="00BB6B6C" w:rsidRPr="0007724A" w:rsidRDefault="00BB6B6C" w:rsidP="00BB6B6C">
            <w:pPr>
              <w:jc w:val="center"/>
              <w:rPr>
                <w:sz w:val="20"/>
                <w:szCs w:val="20"/>
              </w:rPr>
            </w:pPr>
            <w:r w:rsidRPr="0007724A">
              <w:rPr>
                <w:sz w:val="20"/>
                <w:szCs w:val="20"/>
              </w:rPr>
              <w:t>132</w:t>
            </w:r>
          </w:p>
        </w:tc>
        <w:tc>
          <w:tcPr>
            <w:tcW w:w="1775" w:type="dxa"/>
            <w:shd w:val="clear" w:color="auto" w:fill="auto"/>
            <w:vAlign w:val="center"/>
          </w:tcPr>
          <w:p w14:paraId="054A3D0E" w14:textId="72AB544C" w:rsidR="00BB6B6C" w:rsidRPr="0007724A" w:rsidRDefault="00BB6B6C" w:rsidP="00BB6B6C">
            <w:pPr>
              <w:jc w:val="center"/>
              <w:rPr>
                <w:sz w:val="20"/>
                <w:szCs w:val="20"/>
              </w:rPr>
            </w:pPr>
            <w:r w:rsidRPr="0007724A">
              <w:rPr>
                <w:sz w:val="20"/>
                <w:szCs w:val="20"/>
              </w:rPr>
              <w:t>2044945,25</w:t>
            </w:r>
          </w:p>
        </w:tc>
        <w:tc>
          <w:tcPr>
            <w:tcW w:w="1873" w:type="dxa"/>
            <w:shd w:val="clear" w:color="auto" w:fill="auto"/>
            <w:vAlign w:val="center"/>
          </w:tcPr>
          <w:p w14:paraId="0C14EE26" w14:textId="40F5A2E5" w:rsidR="00BB6B6C" w:rsidRPr="0007724A" w:rsidRDefault="00BB6B6C" w:rsidP="00BB6B6C">
            <w:pPr>
              <w:jc w:val="center"/>
              <w:rPr>
                <w:sz w:val="20"/>
                <w:szCs w:val="20"/>
              </w:rPr>
            </w:pPr>
            <w:r w:rsidRPr="0007724A">
              <w:rPr>
                <w:sz w:val="20"/>
                <w:szCs w:val="20"/>
              </w:rPr>
              <w:t>152010,75</w:t>
            </w:r>
          </w:p>
        </w:tc>
      </w:tr>
      <w:tr w:rsidR="0007724A" w:rsidRPr="0007724A" w14:paraId="696D2B94" w14:textId="77777777" w:rsidTr="00BB6B6C">
        <w:trPr>
          <w:jc w:val="center"/>
        </w:trPr>
        <w:tc>
          <w:tcPr>
            <w:tcW w:w="939" w:type="dxa"/>
            <w:shd w:val="clear" w:color="auto" w:fill="auto"/>
            <w:vAlign w:val="center"/>
          </w:tcPr>
          <w:p w14:paraId="2CC9B7C3" w14:textId="352DDCE1" w:rsidR="00BB6B6C" w:rsidRPr="0007724A" w:rsidRDefault="00BB6B6C" w:rsidP="00BB6B6C">
            <w:pPr>
              <w:jc w:val="center"/>
              <w:rPr>
                <w:sz w:val="20"/>
                <w:szCs w:val="20"/>
              </w:rPr>
            </w:pPr>
            <w:r w:rsidRPr="0007724A">
              <w:rPr>
                <w:sz w:val="20"/>
                <w:szCs w:val="20"/>
              </w:rPr>
              <w:t>133</w:t>
            </w:r>
          </w:p>
        </w:tc>
        <w:tc>
          <w:tcPr>
            <w:tcW w:w="1775" w:type="dxa"/>
            <w:shd w:val="clear" w:color="auto" w:fill="auto"/>
            <w:vAlign w:val="center"/>
          </w:tcPr>
          <w:p w14:paraId="519B8357" w14:textId="21F66B7D" w:rsidR="00BB6B6C" w:rsidRPr="0007724A" w:rsidRDefault="00BB6B6C" w:rsidP="00BB6B6C">
            <w:pPr>
              <w:jc w:val="center"/>
              <w:rPr>
                <w:sz w:val="20"/>
                <w:szCs w:val="20"/>
              </w:rPr>
            </w:pPr>
            <w:r w:rsidRPr="0007724A">
              <w:rPr>
                <w:sz w:val="20"/>
                <w:szCs w:val="20"/>
              </w:rPr>
              <w:t>2044941,85</w:t>
            </w:r>
          </w:p>
        </w:tc>
        <w:tc>
          <w:tcPr>
            <w:tcW w:w="1873" w:type="dxa"/>
            <w:shd w:val="clear" w:color="auto" w:fill="auto"/>
            <w:vAlign w:val="center"/>
          </w:tcPr>
          <w:p w14:paraId="560A6FBB" w14:textId="0CF9688B" w:rsidR="00BB6B6C" w:rsidRPr="0007724A" w:rsidRDefault="00BB6B6C" w:rsidP="00BB6B6C">
            <w:pPr>
              <w:jc w:val="center"/>
              <w:rPr>
                <w:sz w:val="20"/>
                <w:szCs w:val="20"/>
              </w:rPr>
            </w:pPr>
            <w:r w:rsidRPr="0007724A">
              <w:rPr>
                <w:sz w:val="20"/>
                <w:szCs w:val="20"/>
              </w:rPr>
              <w:t>152013,16</w:t>
            </w:r>
          </w:p>
        </w:tc>
      </w:tr>
      <w:tr w:rsidR="0007724A" w:rsidRPr="0007724A" w14:paraId="7157A8EC" w14:textId="77777777" w:rsidTr="00BB6B6C">
        <w:trPr>
          <w:jc w:val="center"/>
        </w:trPr>
        <w:tc>
          <w:tcPr>
            <w:tcW w:w="939" w:type="dxa"/>
            <w:shd w:val="clear" w:color="auto" w:fill="auto"/>
            <w:vAlign w:val="center"/>
          </w:tcPr>
          <w:p w14:paraId="1C2DB405" w14:textId="5CF31360" w:rsidR="00BB6B6C" w:rsidRPr="0007724A" w:rsidRDefault="00BB6B6C" w:rsidP="00BB6B6C">
            <w:pPr>
              <w:jc w:val="center"/>
              <w:rPr>
                <w:sz w:val="20"/>
                <w:szCs w:val="20"/>
              </w:rPr>
            </w:pPr>
            <w:r w:rsidRPr="0007724A">
              <w:rPr>
                <w:sz w:val="20"/>
                <w:szCs w:val="20"/>
              </w:rPr>
              <w:t>134</w:t>
            </w:r>
          </w:p>
        </w:tc>
        <w:tc>
          <w:tcPr>
            <w:tcW w:w="1775" w:type="dxa"/>
            <w:shd w:val="clear" w:color="auto" w:fill="auto"/>
            <w:vAlign w:val="center"/>
          </w:tcPr>
          <w:p w14:paraId="205FE2D5" w14:textId="1B8E1863" w:rsidR="00BB6B6C" w:rsidRPr="0007724A" w:rsidRDefault="00BB6B6C" w:rsidP="00BB6B6C">
            <w:pPr>
              <w:jc w:val="center"/>
              <w:rPr>
                <w:sz w:val="20"/>
                <w:szCs w:val="20"/>
              </w:rPr>
            </w:pPr>
            <w:r w:rsidRPr="0007724A">
              <w:rPr>
                <w:sz w:val="20"/>
                <w:szCs w:val="20"/>
              </w:rPr>
              <w:t>2044939,74</w:t>
            </w:r>
          </w:p>
        </w:tc>
        <w:tc>
          <w:tcPr>
            <w:tcW w:w="1873" w:type="dxa"/>
            <w:shd w:val="clear" w:color="auto" w:fill="auto"/>
            <w:vAlign w:val="center"/>
          </w:tcPr>
          <w:p w14:paraId="198DD601" w14:textId="009FF0FB" w:rsidR="00BB6B6C" w:rsidRPr="0007724A" w:rsidRDefault="00BB6B6C" w:rsidP="00BB6B6C">
            <w:pPr>
              <w:jc w:val="center"/>
              <w:rPr>
                <w:sz w:val="20"/>
                <w:szCs w:val="20"/>
              </w:rPr>
            </w:pPr>
            <w:r w:rsidRPr="0007724A">
              <w:rPr>
                <w:sz w:val="20"/>
                <w:szCs w:val="20"/>
              </w:rPr>
              <w:t>152014,54</w:t>
            </w:r>
          </w:p>
        </w:tc>
      </w:tr>
      <w:tr w:rsidR="0007724A" w:rsidRPr="0007724A" w14:paraId="391B6A23" w14:textId="77777777" w:rsidTr="00BB6B6C">
        <w:trPr>
          <w:jc w:val="center"/>
        </w:trPr>
        <w:tc>
          <w:tcPr>
            <w:tcW w:w="939" w:type="dxa"/>
            <w:shd w:val="clear" w:color="auto" w:fill="auto"/>
            <w:vAlign w:val="center"/>
          </w:tcPr>
          <w:p w14:paraId="4AF8474A" w14:textId="150830F8" w:rsidR="00BB6B6C" w:rsidRPr="0007724A" w:rsidRDefault="00BB6B6C" w:rsidP="00BB6B6C">
            <w:pPr>
              <w:jc w:val="center"/>
              <w:rPr>
                <w:sz w:val="20"/>
                <w:szCs w:val="20"/>
              </w:rPr>
            </w:pPr>
            <w:r w:rsidRPr="0007724A">
              <w:rPr>
                <w:sz w:val="20"/>
                <w:szCs w:val="20"/>
              </w:rPr>
              <w:t>135</w:t>
            </w:r>
          </w:p>
        </w:tc>
        <w:tc>
          <w:tcPr>
            <w:tcW w:w="1775" w:type="dxa"/>
            <w:shd w:val="clear" w:color="auto" w:fill="auto"/>
            <w:vAlign w:val="center"/>
          </w:tcPr>
          <w:p w14:paraId="31D3CEE8" w14:textId="42E73065" w:rsidR="00BB6B6C" w:rsidRPr="0007724A" w:rsidRDefault="00BB6B6C" w:rsidP="00BB6B6C">
            <w:pPr>
              <w:jc w:val="center"/>
              <w:rPr>
                <w:sz w:val="20"/>
                <w:szCs w:val="20"/>
              </w:rPr>
            </w:pPr>
            <w:r w:rsidRPr="0007724A">
              <w:rPr>
                <w:sz w:val="20"/>
                <w:szCs w:val="20"/>
              </w:rPr>
              <w:t>2044882,12</w:t>
            </w:r>
          </w:p>
        </w:tc>
        <w:tc>
          <w:tcPr>
            <w:tcW w:w="1873" w:type="dxa"/>
            <w:shd w:val="clear" w:color="auto" w:fill="auto"/>
            <w:vAlign w:val="center"/>
          </w:tcPr>
          <w:p w14:paraId="25B558C6" w14:textId="222CA922" w:rsidR="00BB6B6C" w:rsidRPr="0007724A" w:rsidRDefault="00BB6B6C" w:rsidP="00BB6B6C">
            <w:pPr>
              <w:jc w:val="center"/>
              <w:rPr>
                <w:sz w:val="20"/>
                <w:szCs w:val="20"/>
              </w:rPr>
            </w:pPr>
            <w:r w:rsidRPr="0007724A">
              <w:rPr>
                <w:sz w:val="20"/>
                <w:szCs w:val="20"/>
              </w:rPr>
              <w:t>152053,35</w:t>
            </w:r>
          </w:p>
        </w:tc>
      </w:tr>
      <w:tr w:rsidR="0007724A" w:rsidRPr="0007724A" w14:paraId="19E6B4BA" w14:textId="77777777" w:rsidTr="00BB6B6C">
        <w:trPr>
          <w:jc w:val="center"/>
        </w:trPr>
        <w:tc>
          <w:tcPr>
            <w:tcW w:w="939" w:type="dxa"/>
            <w:shd w:val="clear" w:color="auto" w:fill="auto"/>
            <w:vAlign w:val="center"/>
          </w:tcPr>
          <w:p w14:paraId="6BC3A21F" w14:textId="79E00395" w:rsidR="00BB6B6C" w:rsidRPr="0007724A" w:rsidRDefault="00BB6B6C" w:rsidP="00BB6B6C">
            <w:pPr>
              <w:jc w:val="center"/>
              <w:rPr>
                <w:sz w:val="20"/>
                <w:szCs w:val="20"/>
              </w:rPr>
            </w:pPr>
            <w:r w:rsidRPr="0007724A">
              <w:rPr>
                <w:sz w:val="20"/>
                <w:szCs w:val="20"/>
              </w:rPr>
              <w:t>136</w:t>
            </w:r>
          </w:p>
        </w:tc>
        <w:tc>
          <w:tcPr>
            <w:tcW w:w="1775" w:type="dxa"/>
            <w:shd w:val="clear" w:color="auto" w:fill="auto"/>
            <w:vAlign w:val="center"/>
          </w:tcPr>
          <w:p w14:paraId="4B2F5E32" w14:textId="021C54B0" w:rsidR="00BB6B6C" w:rsidRPr="0007724A" w:rsidRDefault="00BB6B6C" w:rsidP="00BB6B6C">
            <w:pPr>
              <w:jc w:val="center"/>
              <w:rPr>
                <w:sz w:val="20"/>
                <w:szCs w:val="20"/>
              </w:rPr>
            </w:pPr>
            <w:r w:rsidRPr="0007724A">
              <w:rPr>
                <w:sz w:val="20"/>
                <w:szCs w:val="20"/>
              </w:rPr>
              <w:t>2044885,31</w:t>
            </w:r>
          </w:p>
        </w:tc>
        <w:tc>
          <w:tcPr>
            <w:tcW w:w="1873" w:type="dxa"/>
            <w:shd w:val="clear" w:color="auto" w:fill="auto"/>
            <w:vAlign w:val="center"/>
          </w:tcPr>
          <w:p w14:paraId="733D8365" w14:textId="012688EC" w:rsidR="00BB6B6C" w:rsidRPr="0007724A" w:rsidRDefault="00BB6B6C" w:rsidP="00BB6B6C">
            <w:pPr>
              <w:jc w:val="center"/>
              <w:rPr>
                <w:sz w:val="20"/>
                <w:szCs w:val="20"/>
              </w:rPr>
            </w:pPr>
            <w:r w:rsidRPr="0007724A">
              <w:rPr>
                <w:sz w:val="20"/>
                <w:szCs w:val="20"/>
              </w:rPr>
              <w:t>152058,32</w:t>
            </w:r>
          </w:p>
        </w:tc>
      </w:tr>
      <w:tr w:rsidR="0007724A" w:rsidRPr="0007724A" w14:paraId="0AF74D03" w14:textId="77777777" w:rsidTr="00BB6B6C">
        <w:trPr>
          <w:jc w:val="center"/>
        </w:trPr>
        <w:tc>
          <w:tcPr>
            <w:tcW w:w="939" w:type="dxa"/>
            <w:shd w:val="clear" w:color="auto" w:fill="auto"/>
            <w:vAlign w:val="center"/>
          </w:tcPr>
          <w:p w14:paraId="7EDBC9AC" w14:textId="6F86209E" w:rsidR="00BB6B6C" w:rsidRPr="0007724A" w:rsidRDefault="00BB6B6C" w:rsidP="00BB6B6C">
            <w:pPr>
              <w:jc w:val="center"/>
              <w:rPr>
                <w:sz w:val="20"/>
                <w:szCs w:val="20"/>
              </w:rPr>
            </w:pPr>
            <w:r w:rsidRPr="0007724A">
              <w:rPr>
                <w:sz w:val="20"/>
                <w:szCs w:val="20"/>
              </w:rPr>
              <w:t>137</w:t>
            </w:r>
          </w:p>
        </w:tc>
        <w:tc>
          <w:tcPr>
            <w:tcW w:w="1775" w:type="dxa"/>
            <w:shd w:val="clear" w:color="auto" w:fill="auto"/>
            <w:vAlign w:val="center"/>
          </w:tcPr>
          <w:p w14:paraId="50D4C012" w14:textId="5A98F238" w:rsidR="00BB6B6C" w:rsidRPr="0007724A" w:rsidRDefault="00BB6B6C" w:rsidP="00BB6B6C">
            <w:pPr>
              <w:jc w:val="center"/>
              <w:rPr>
                <w:sz w:val="20"/>
                <w:szCs w:val="20"/>
              </w:rPr>
            </w:pPr>
            <w:r w:rsidRPr="0007724A">
              <w:rPr>
                <w:sz w:val="20"/>
                <w:szCs w:val="20"/>
              </w:rPr>
              <w:t>2044878,18</w:t>
            </w:r>
          </w:p>
        </w:tc>
        <w:tc>
          <w:tcPr>
            <w:tcW w:w="1873" w:type="dxa"/>
            <w:shd w:val="clear" w:color="auto" w:fill="auto"/>
            <w:vAlign w:val="center"/>
          </w:tcPr>
          <w:p w14:paraId="0CD964A9" w14:textId="32E20EB5" w:rsidR="00BB6B6C" w:rsidRPr="0007724A" w:rsidRDefault="00BB6B6C" w:rsidP="00BB6B6C">
            <w:pPr>
              <w:jc w:val="center"/>
              <w:rPr>
                <w:sz w:val="20"/>
                <w:szCs w:val="20"/>
              </w:rPr>
            </w:pPr>
            <w:r w:rsidRPr="0007724A">
              <w:rPr>
                <w:sz w:val="20"/>
                <w:szCs w:val="20"/>
              </w:rPr>
              <w:t>152063,17</w:t>
            </w:r>
          </w:p>
        </w:tc>
      </w:tr>
      <w:tr w:rsidR="0007724A" w:rsidRPr="0007724A" w14:paraId="02F9947F" w14:textId="77777777" w:rsidTr="00BB6B6C">
        <w:trPr>
          <w:jc w:val="center"/>
        </w:trPr>
        <w:tc>
          <w:tcPr>
            <w:tcW w:w="939" w:type="dxa"/>
            <w:shd w:val="clear" w:color="auto" w:fill="auto"/>
            <w:vAlign w:val="center"/>
          </w:tcPr>
          <w:p w14:paraId="4C52269C" w14:textId="2D309CE8" w:rsidR="00BB6B6C" w:rsidRPr="0007724A" w:rsidRDefault="00BB6B6C" w:rsidP="00BB6B6C">
            <w:pPr>
              <w:jc w:val="center"/>
              <w:rPr>
                <w:sz w:val="20"/>
                <w:szCs w:val="20"/>
              </w:rPr>
            </w:pPr>
            <w:r w:rsidRPr="0007724A">
              <w:rPr>
                <w:sz w:val="20"/>
                <w:szCs w:val="20"/>
              </w:rPr>
              <w:t>138</w:t>
            </w:r>
          </w:p>
        </w:tc>
        <w:tc>
          <w:tcPr>
            <w:tcW w:w="1775" w:type="dxa"/>
            <w:shd w:val="clear" w:color="auto" w:fill="auto"/>
            <w:vAlign w:val="center"/>
          </w:tcPr>
          <w:p w14:paraId="06A00332" w14:textId="4D708CB8" w:rsidR="00BB6B6C" w:rsidRPr="0007724A" w:rsidRDefault="00BB6B6C" w:rsidP="00BB6B6C">
            <w:pPr>
              <w:jc w:val="center"/>
              <w:rPr>
                <w:sz w:val="20"/>
                <w:szCs w:val="20"/>
              </w:rPr>
            </w:pPr>
            <w:r w:rsidRPr="0007724A">
              <w:rPr>
                <w:sz w:val="20"/>
                <w:szCs w:val="20"/>
              </w:rPr>
              <w:t>2044882,85</w:t>
            </w:r>
          </w:p>
        </w:tc>
        <w:tc>
          <w:tcPr>
            <w:tcW w:w="1873" w:type="dxa"/>
            <w:shd w:val="clear" w:color="auto" w:fill="auto"/>
            <w:vAlign w:val="center"/>
          </w:tcPr>
          <w:p w14:paraId="43A74472" w14:textId="5407F72E" w:rsidR="00BB6B6C" w:rsidRPr="0007724A" w:rsidRDefault="00BB6B6C" w:rsidP="00BB6B6C">
            <w:pPr>
              <w:jc w:val="center"/>
              <w:rPr>
                <w:sz w:val="20"/>
                <w:szCs w:val="20"/>
              </w:rPr>
            </w:pPr>
            <w:r w:rsidRPr="0007724A">
              <w:rPr>
                <w:sz w:val="20"/>
                <w:szCs w:val="20"/>
              </w:rPr>
              <w:t>152070,21</w:t>
            </w:r>
          </w:p>
        </w:tc>
      </w:tr>
      <w:tr w:rsidR="0007724A" w:rsidRPr="0007724A" w14:paraId="091E7A5F" w14:textId="77777777" w:rsidTr="00BB6B6C">
        <w:trPr>
          <w:jc w:val="center"/>
        </w:trPr>
        <w:tc>
          <w:tcPr>
            <w:tcW w:w="939" w:type="dxa"/>
            <w:shd w:val="clear" w:color="auto" w:fill="auto"/>
            <w:vAlign w:val="center"/>
          </w:tcPr>
          <w:p w14:paraId="3BC27FC3" w14:textId="08063AE5" w:rsidR="00BB6B6C" w:rsidRPr="0007724A" w:rsidRDefault="00BB6B6C" w:rsidP="00BB6B6C">
            <w:pPr>
              <w:jc w:val="center"/>
              <w:rPr>
                <w:sz w:val="20"/>
                <w:szCs w:val="20"/>
              </w:rPr>
            </w:pPr>
            <w:r w:rsidRPr="0007724A">
              <w:rPr>
                <w:sz w:val="20"/>
                <w:szCs w:val="20"/>
              </w:rPr>
              <w:t>139</w:t>
            </w:r>
          </w:p>
        </w:tc>
        <w:tc>
          <w:tcPr>
            <w:tcW w:w="1775" w:type="dxa"/>
            <w:shd w:val="clear" w:color="auto" w:fill="auto"/>
            <w:vAlign w:val="center"/>
          </w:tcPr>
          <w:p w14:paraId="2FAC3B74" w14:textId="1F43C9EB" w:rsidR="00BB6B6C" w:rsidRPr="0007724A" w:rsidRDefault="00BB6B6C" w:rsidP="00BB6B6C">
            <w:pPr>
              <w:jc w:val="center"/>
              <w:rPr>
                <w:sz w:val="20"/>
                <w:szCs w:val="20"/>
              </w:rPr>
            </w:pPr>
            <w:r w:rsidRPr="0007724A">
              <w:rPr>
                <w:sz w:val="20"/>
                <w:szCs w:val="20"/>
              </w:rPr>
              <w:t>2044913,03</w:t>
            </w:r>
          </w:p>
        </w:tc>
        <w:tc>
          <w:tcPr>
            <w:tcW w:w="1873" w:type="dxa"/>
            <w:shd w:val="clear" w:color="auto" w:fill="auto"/>
            <w:vAlign w:val="center"/>
          </w:tcPr>
          <w:p w14:paraId="7D7192ED" w14:textId="2AE2FBFC" w:rsidR="00BB6B6C" w:rsidRPr="0007724A" w:rsidRDefault="00BB6B6C" w:rsidP="00BB6B6C">
            <w:pPr>
              <w:jc w:val="center"/>
              <w:rPr>
                <w:sz w:val="20"/>
                <w:szCs w:val="20"/>
              </w:rPr>
            </w:pPr>
            <w:r w:rsidRPr="0007724A">
              <w:rPr>
                <w:sz w:val="20"/>
                <w:szCs w:val="20"/>
              </w:rPr>
              <w:t>152115,04</w:t>
            </w:r>
          </w:p>
        </w:tc>
      </w:tr>
      <w:tr w:rsidR="0007724A" w:rsidRPr="0007724A" w14:paraId="25D3FE9D" w14:textId="77777777" w:rsidTr="00BB6B6C">
        <w:trPr>
          <w:jc w:val="center"/>
        </w:trPr>
        <w:tc>
          <w:tcPr>
            <w:tcW w:w="939" w:type="dxa"/>
            <w:shd w:val="clear" w:color="auto" w:fill="auto"/>
            <w:vAlign w:val="center"/>
          </w:tcPr>
          <w:p w14:paraId="7149541E" w14:textId="7F95BA35" w:rsidR="00BB6B6C" w:rsidRPr="0007724A" w:rsidRDefault="00BB6B6C" w:rsidP="00BB6B6C">
            <w:pPr>
              <w:jc w:val="center"/>
              <w:rPr>
                <w:sz w:val="20"/>
                <w:szCs w:val="20"/>
              </w:rPr>
            </w:pPr>
            <w:r w:rsidRPr="0007724A">
              <w:rPr>
                <w:sz w:val="20"/>
                <w:szCs w:val="20"/>
              </w:rPr>
              <w:t>140</w:t>
            </w:r>
          </w:p>
        </w:tc>
        <w:tc>
          <w:tcPr>
            <w:tcW w:w="1775" w:type="dxa"/>
            <w:shd w:val="clear" w:color="auto" w:fill="auto"/>
            <w:vAlign w:val="center"/>
          </w:tcPr>
          <w:p w14:paraId="252CF949" w14:textId="0C385C0B" w:rsidR="00BB6B6C" w:rsidRPr="0007724A" w:rsidRDefault="00BB6B6C" w:rsidP="00BB6B6C">
            <w:pPr>
              <w:jc w:val="center"/>
              <w:rPr>
                <w:sz w:val="20"/>
                <w:szCs w:val="20"/>
              </w:rPr>
            </w:pPr>
            <w:r w:rsidRPr="0007724A">
              <w:rPr>
                <w:sz w:val="20"/>
                <w:szCs w:val="20"/>
              </w:rPr>
              <w:t>2044914,44</w:t>
            </w:r>
          </w:p>
        </w:tc>
        <w:tc>
          <w:tcPr>
            <w:tcW w:w="1873" w:type="dxa"/>
            <w:shd w:val="clear" w:color="auto" w:fill="auto"/>
            <w:vAlign w:val="center"/>
          </w:tcPr>
          <w:p w14:paraId="49643F0F" w14:textId="6BE50007" w:rsidR="00BB6B6C" w:rsidRPr="0007724A" w:rsidRDefault="00BB6B6C" w:rsidP="00BB6B6C">
            <w:pPr>
              <w:jc w:val="center"/>
              <w:rPr>
                <w:sz w:val="20"/>
                <w:szCs w:val="20"/>
              </w:rPr>
            </w:pPr>
            <w:r w:rsidRPr="0007724A">
              <w:rPr>
                <w:sz w:val="20"/>
                <w:szCs w:val="20"/>
              </w:rPr>
              <w:t>152117,13</w:t>
            </w:r>
          </w:p>
        </w:tc>
      </w:tr>
      <w:tr w:rsidR="0007724A" w:rsidRPr="0007724A" w14:paraId="38A1218D" w14:textId="77777777" w:rsidTr="00BB6B6C">
        <w:trPr>
          <w:jc w:val="center"/>
        </w:trPr>
        <w:tc>
          <w:tcPr>
            <w:tcW w:w="939" w:type="dxa"/>
            <w:shd w:val="clear" w:color="auto" w:fill="auto"/>
            <w:vAlign w:val="center"/>
          </w:tcPr>
          <w:p w14:paraId="50DB908B" w14:textId="4A7A4859" w:rsidR="00BB6B6C" w:rsidRPr="0007724A" w:rsidRDefault="00BB6B6C" w:rsidP="00BB6B6C">
            <w:pPr>
              <w:jc w:val="center"/>
              <w:rPr>
                <w:sz w:val="20"/>
                <w:szCs w:val="20"/>
              </w:rPr>
            </w:pPr>
            <w:r w:rsidRPr="0007724A">
              <w:rPr>
                <w:sz w:val="20"/>
                <w:szCs w:val="20"/>
              </w:rPr>
              <w:t>141</w:t>
            </w:r>
          </w:p>
        </w:tc>
        <w:tc>
          <w:tcPr>
            <w:tcW w:w="1775" w:type="dxa"/>
            <w:shd w:val="clear" w:color="auto" w:fill="auto"/>
            <w:vAlign w:val="center"/>
          </w:tcPr>
          <w:p w14:paraId="12451797" w14:textId="4DE4988C" w:rsidR="00BB6B6C" w:rsidRPr="0007724A" w:rsidRDefault="00BB6B6C" w:rsidP="00BB6B6C">
            <w:pPr>
              <w:jc w:val="center"/>
              <w:rPr>
                <w:sz w:val="20"/>
                <w:szCs w:val="20"/>
              </w:rPr>
            </w:pPr>
            <w:r w:rsidRPr="0007724A">
              <w:rPr>
                <w:sz w:val="20"/>
                <w:szCs w:val="20"/>
              </w:rPr>
              <w:t>2044915,80</w:t>
            </w:r>
          </w:p>
        </w:tc>
        <w:tc>
          <w:tcPr>
            <w:tcW w:w="1873" w:type="dxa"/>
            <w:shd w:val="clear" w:color="auto" w:fill="auto"/>
            <w:vAlign w:val="center"/>
          </w:tcPr>
          <w:p w14:paraId="7FA6AF54" w14:textId="509FE092" w:rsidR="00BB6B6C" w:rsidRPr="0007724A" w:rsidRDefault="00BB6B6C" w:rsidP="00BB6B6C">
            <w:pPr>
              <w:jc w:val="center"/>
              <w:rPr>
                <w:sz w:val="20"/>
                <w:szCs w:val="20"/>
              </w:rPr>
            </w:pPr>
            <w:r w:rsidRPr="0007724A">
              <w:rPr>
                <w:sz w:val="20"/>
                <w:szCs w:val="20"/>
              </w:rPr>
              <w:t>152119,18</w:t>
            </w:r>
          </w:p>
        </w:tc>
      </w:tr>
      <w:tr w:rsidR="0007724A" w:rsidRPr="0007724A" w14:paraId="3ACD531A" w14:textId="77777777" w:rsidTr="00BB6B6C">
        <w:trPr>
          <w:jc w:val="center"/>
        </w:trPr>
        <w:tc>
          <w:tcPr>
            <w:tcW w:w="939" w:type="dxa"/>
            <w:shd w:val="clear" w:color="auto" w:fill="auto"/>
            <w:vAlign w:val="center"/>
          </w:tcPr>
          <w:p w14:paraId="1890F7C4" w14:textId="139FA34D" w:rsidR="00BB6B6C" w:rsidRPr="0007724A" w:rsidRDefault="00BB6B6C" w:rsidP="00BB6B6C">
            <w:pPr>
              <w:jc w:val="center"/>
              <w:rPr>
                <w:sz w:val="20"/>
                <w:szCs w:val="20"/>
              </w:rPr>
            </w:pPr>
            <w:r w:rsidRPr="0007724A">
              <w:rPr>
                <w:sz w:val="20"/>
                <w:szCs w:val="20"/>
              </w:rPr>
              <w:t>142</w:t>
            </w:r>
          </w:p>
        </w:tc>
        <w:tc>
          <w:tcPr>
            <w:tcW w:w="1775" w:type="dxa"/>
            <w:shd w:val="clear" w:color="auto" w:fill="auto"/>
            <w:vAlign w:val="center"/>
          </w:tcPr>
          <w:p w14:paraId="0C7DD001" w14:textId="6FC46DA0" w:rsidR="00BB6B6C" w:rsidRPr="0007724A" w:rsidRDefault="00BB6B6C" w:rsidP="00BB6B6C">
            <w:pPr>
              <w:jc w:val="center"/>
              <w:rPr>
                <w:sz w:val="20"/>
                <w:szCs w:val="20"/>
              </w:rPr>
            </w:pPr>
            <w:r w:rsidRPr="0007724A">
              <w:rPr>
                <w:sz w:val="20"/>
                <w:szCs w:val="20"/>
              </w:rPr>
              <w:t>2044948,52</w:t>
            </w:r>
          </w:p>
        </w:tc>
        <w:tc>
          <w:tcPr>
            <w:tcW w:w="1873" w:type="dxa"/>
            <w:shd w:val="clear" w:color="auto" w:fill="auto"/>
            <w:vAlign w:val="center"/>
          </w:tcPr>
          <w:p w14:paraId="51A179DF" w14:textId="08F001F6" w:rsidR="00BB6B6C" w:rsidRPr="0007724A" w:rsidRDefault="00BB6B6C" w:rsidP="00BB6B6C">
            <w:pPr>
              <w:jc w:val="center"/>
              <w:rPr>
                <w:sz w:val="20"/>
                <w:szCs w:val="20"/>
              </w:rPr>
            </w:pPr>
            <w:r w:rsidRPr="0007724A">
              <w:rPr>
                <w:sz w:val="20"/>
                <w:szCs w:val="20"/>
              </w:rPr>
              <w:t>152167,76</w:t>
            </w:r>
          </w:p>
        </w:tc>
      </w:tr>
      <w:tr w:rsidR="0007724A" w:rsidRPr="0007724A" w14:paraId="062882C5" w14:textId="77777777" w:rsidTr="00BB6B6C">
        <w:trPr>
          <w:jc w:val="center"/>
        </w:trPr>
        <w:tc>
          <w:tcPr>
            <w:tcW w:w="939" w:type="dxa"/>
            <w:shd w:val="clear" w:color="auto" w:fill="auto"/>
            <w:vAlign w:val="center"/>
          </w:tcPr>
          <w:p w14:paraId="71F9E648" w14:textId="4D5756A6" w:rsidR="00BB6B6C" w:rsidRPr="0007724A" w:rsidRDefault="00BB6B6C" w:rsidP="00BB6B6C">
            <w:pPr>
              <w:jc w:val="center"/>
              <w:rPr>
                <w:sz w:val="20"/>
                <w:szCs w:val="20"/>
              </w:rPr>
            </w:pPr>
            <w:r w:rsidRPr="0007724A">
              <w:rPr>
                <w:sz w:val="20"/>
                <w:szCs w:val="20"/>
              </w:rPr>
              <w:t>143</w:t>
            </w:r>
          </w:p>
        </w:tc>
        <w:tc>
          <w:tcPr>
            <w:tcW w:w="1775" w:type="dxa"/>
            <w:shd w:val="clear" w:color="auto" w:fill="auto"/>
            <w:vAlign w:val="center"/>
          </w:tcPr>
          <w:p w14:paraId="1B045032" w14:textId="6D514DAF" w:rsidR="00BB6B6C" w:rsidRPr="0007724A" w:rsidRDefault="00BB6B6C" w:rsidP="00BB6B6C">
            <w:pPr>
              <w:jc w:val="center"/>
              <w:rPr>
                <w:sz w:val="20"/>
                <w:szCs w:val="20"/>
              </w:rPr>
            </w:pPr>
            <w:r w:rsidRPr="0007724A">
              <w:rPr>
                <w:sz w:val="20"/>
                <w:szCs w:val="20"/>
              </w:rPr>
              <w:t>2044954,47</w:t>
            </w:r>
          </w:p>
        </w:tc>
        <w:tc>
          <w:tcPr>
            <w:tcW w:w="1873" w:type="dxa"/>
            <w:shd w:val="clear" w:color="auto" w:fill="auto"/>
            <w:vAlign w:val="center"/>
          </w:tcPr>
          <w:p w14:paraId="0F854158" w14:textId="151975E0" w:rsidR="00BB6B6C" w:rsidRPr="0007724A" w:rsidRDefault="00BB6B6C" w:rsidP="00BB6B6C">
            <w:pPr>
              <w:jc w:val="center"/>
              <w:rPr>
                <w:sz w:val="20"/>
                <w:szCs w:val="20"/>
              </w:rPr>
            </w:pPr>
            <w:r w:rsidRPr="0007724A">
              <w:rPr>
                <w:sz w:val="20"/>
                <w:szCs w:val="20"/>
              </w:rPr>
              <w:t>152163,77</w:t>
            </w:r>
          </w:p>
        </w:tc>
      </w:tr>
      <w:tr w:rsidR="0007724A" w:rsidRPr="0007724A" w14:paraId="37CD1E48" w14:textId="77777777" w:rsidTr="00BB6B6C">
        <w:trPr>
          <w:jc w:val="center"/>
        </w:trPr>
        <w:tc>
          <w:tcPr>
            <w:tcW w:w="939" w:type="dxa"/>
            <w:shd w:val="clear" w:color="auto" w:fill="auto"/>
            <w:vAlign w:val="center"/>
          </w:tcPr>
          <w:p w14:paraId="5B2D8313" w14:textId="01EA9CEE" w:rsidR="00BB6B6C" w:rsidRPr="0007724A" w:rsidRDefault="00BB6B6C" w:rsidP="00BB6B6C">
            <w:pPr>
              <w:jc w:val="center"/>
              <w:rPr>
                <w:sz w:val="20"/>
                <w:szCs w:val="20"/>
              </w:rPr>
            </w:pPr>
            <w:r w:rsidRPr="0007724A">
              <w:rPr>
                <w:sz w:val="20"/>
                <w:szCs w:val="20"/>
              </w:rPr>
              <w:t>144</w:t>
            </w:r>
          </w:p>
        </w:tc>
        <w:tc>
          <w:tcPr>
            <w:tcW w:w="1775" w:type="dxa"/>
            <w:shd w:val="clear" w:color="auto" w:fill="auto"/>
            <w:vAlign w:val="center"/>
          </w:tcPr>
          <w:p w14:paraId="7C0A62FD" w14:textId="4375736C" w:rsidR="00BB6B6C" w:rsidRPr="0007724A" w:rsidRDefault="00BB6B6C" w:rsidP="00BB6B6C">
            <w:pPr>
              <w:jc w:val="center"/>
              <w:rPr>
                <w:sz w:val="20"/>
                <w:szCs w:val="20"/>
              </w:rPr>
            </w:pPr>
            <w:r w:rsidRPr="0007724A">
              <w:rPr>
                <w:sz w:val="20"/>
                <w:szCs w:val="20"/>
              </w:rPr>
              <w:t>2044961,55</w:t>
            </w:r>
          </w:p>
        </w:tc>
        <w:tc>
          <w:tcPr>
            <w:tcW w:w="1873" w:type="dxa"/>
            <w:shd w:val="clear" w:color="auto" w:fill="auto"/>
            <w:vAlign w:val="center"/>
          </w:tcPr>
          <w:p w14:paraId="3584841D" w14:textId="3F40ECDE" w:rsidR="00BB6B6C" w:rsidRPr="0007724A" w:rsidRDefault="00BB6B6C" w:rsidP="00BB6B6C">
            <w:pPr>
              <w:jc w:val="center"/>
              <w:rPr>
                <w:sz w:val="20"/>
                <w:szCs w:val="20"/>
              </w:rPr>
            </w:pPr>
            <w:r w:rsidRPr="0007724A">
              <w:rPr>
                <w:sz w:val="20"/>
                <w:szCs w:val="20"/>
              </w:rPr>
              <w:t>152174,24</w:t>
            </w:r>
          </w:p>
        </w:tc>
      </w:tr>
      <w:tr w:rsidR="0007724A" w:rsidRPr="0007724A" w14:paraId="1045697B" w14:textId="77777777" w:rsidTr="00BB6B6C">
        <w:trPr>
          <w:jc w:val="center"/>
        </w:trPr>
        <w:tc>
          <w:tcPr>
            <w:tcW w:w="939" w:type="dxa"/>
            <w:shd w:val="clear" w:color="auto" w:fill="auto"/>
            <w:vAlign w:val="center"/>
          </w:tcPr>
          <w:p w14:paraId="69666738" w14:textId="7D3F5976" w:rsidR="00BB6B6C" w:rsidRPr="0007724A" w:rsidRDefault="00BB6B6C" w:rsidP="00BB6B6C">
            <w:pPr>
              <w:jc w:val="center"/>
              <w:rPr>
                <w:sz w:val="20"/>
                <w:szCs w:val="20"/>
              </w:rPr>
            </w:pPr>
            <w:r w:rsidRPr="0007724A">
              <w:rPr>
                <w:sz w:val="20"/>
                <w:szCs w:val="20"/>
              </w:rPr>
              <w:t>145</w:t>
            </w:r>
          </w:p>
        </w:tc>
        <w:tc>
          <w:tcPr>
            <w:tcW w:w="1775" w:type="dxa"/>
            <w:shd w:val="clear" w:color="auto" w:fill="auto"/>
            <w:vAlign w:val="center"/>
          </w:tcPr>
          <w:p w14:paraId="1892C210" w14:textId="05113EC2" w:rsidR="00BB6B6C" w:rsidRPr="0007724A" w:rsidRDefault="00BB6B6C" w:rsidP="00BB6B6C">
            <w:pPr>
              <w:jc w:val="center"/>
              <w:rPr>
                <w:sz w:val="20"/>
                <w:szCs w:val="20"/>
              </w:rPr>
            </w:pPr>
            <w:r w:rsidRPr="0007724A">
              <w:rPr>
                <w:sz w:val="20"/>
                <w:szCs w:val="20"/>
              </w:rPr>
              <w:t>2044964,19</w:t>
            </w:r>
          </w:p>
        </w:tc>
        <w:tc>
          <w:tcPr>
            <w:tcW w:w="1873" w:type="dxa"/>
            <w:shd w:val="clear" w:color="auto" w:fill="auto"/>
            <w:vAlign w:val="center"/>
          </w:tcPr>
          <w:p w14:paraId="512B96CF" w14:textId="214836B3" w:rsidR="00BB6B6C" w:rsidRPr="0007724A" w:rsidRDefault="00BB6B6C" w:rsidP="00BB6B6C">
            <w:pPr>
              <w:jc w:val="center"/>
              <w:rPr>
                <w:sz w:val="20"/>
                <w:szCs w:val="20"/>
              </w:rPr>
            </w:pPr>
            <w:r w:rsidRPr="0007724A">
              <w:rPr>
                <w:sz w:val="20"/>
                <w:szCs w:val="20"/>
              </w:rPr>
              <w:t>152172,48</w:t>
            </w:r>
          </w:p>
        </w:tc>
      </w:tr>
      <w:tr w:rsidR="0007724A" w:rsidRPr="0007724A" w14:paraId="33EFF144" w14:textId="77777777" w:rsidTr="00BB6B6C">
        <w:trPr>
          <w:jc w:val="center"/>
        </w:trPr>
        <w:tc>
          <w:tcPr>
            <w:tcW w:w="939" w:type="dxa"/>
            <w:shd w:val="clear" w:color="auto" w:fill="auto"/>
            <w:vAlign w:val="center"/>
          </w:tcPr>
          <w:p w14:paraId="51EC44D6" w14:textId="1560F26D" w:rsidR="00BB6B6C" w:rsidRPr="0007724A" w:rsidRDefault="00BB6B6C" w:rsidP="00BB6B6C">
            <w:pPr>
              <w:jc w:val="center"/>
              <w:rPr>
                <w:sz w:val="20"/>
                <w:szCs w:val="20"/>
              </w:rPr>
            </w:pPr>
            <w:r w:rsidRPr="0007724A">
              <w:rPr>
                <w:sz w:val="20"/>
                <w:szCs w:val="20"/>
              </w:rPr>
              <w:t>146</w:t>
            </w:r>
          </w:p>
        </w:tc>
        <w:tc>
          <w:tcPr>
            <w:tcW w:w="1775" w:type="dxa"/>
            <w:shd w:val="clear" w:color="auto" w:fill="auto"/>
            <w:vAlign w:val="center"/>
          </w:tcPr>
          <w:p w14:paraId="7019A593" w14:textId="307FF1A2" w:rsidR="00BB6B6C" w:rsidRPr="0007724A" w:rsidRDefault="00BB6B6C" w:rsidP="00BB6B6C">
            <w:pPr>
              <w:jc w:val="center"/>
              <w:rPr>
                <w:sz w:val="20"/>
                <w:szCs w:val="20"/>
              </w:rPr>
            </w:pPr>
            <w:r w:rsidRPr="0007724A">
              <w:rPr>
                <w:sz w:val="20"/>
                <w:szCs w:val="20"/>
              </w:rPr>
              <w:t>2044965,34</w:t>
            </w:r>
          </w:p>
        </w:tc>
        <w:tc>
          <w:tcPr>
            <w:tcW w:w="1873" w:type="dxa"/>
            <w:shd w:val="clear" w:color="auto" w:fill="auto"/>
            <w:vAlign w:val="center"/>
          </w:tcPr>
          <w:p w14:paraId="22F1DE75" w14:textId="4FA3350E" w:rsidR="00BB6B6C" w:rsidRPr="0007724A" w:rsidRDefault="00BB6B6C" w:rsidP="00BB6B6C">
            <w:pPr>
              <w:jc w:val="center"/>
              <w:rPr>
                <w:sz w:val="20"/>
                <w:szCs w:val="20"/>
              </w:rPr>
            </w:pPr>
            <w:r w:rsidRPr="0007724A">
              <w:rPr>
                <w:sz w:val="20"/>
                <w:szCs w:val="20"/>
              </w:rPr>
              <w:t>152174,25</w:t>
            </w:r>
          </w:p>
        </w:tc>
      </w:tr>
      <w:tr w:rsidR="0007724A" w:rsidRPr="0007724A" w14:paraId="182368E5" w14:textId="77777777" w:rsidTr="00BB6B6C">
        <w:trPr>
          <w:jc w:val="center"/>
        </w:trPr>
        <w:tc>
          <w:tcPr>
            <w:tcW w:w="939" w:type="dxa"/>
            <w:shd w:val="clear" w:color="auto" w:fill="auto"/>
            <w:vAlign w:val="center"/>
          </w:tcPr>
          <w:p w14:paraId="1707917A" w14:textId="37937F7C" w:rsidR="00BB6B6C" w:rsidRPr="0007724A" w:rsidRDefault="00BB6B6C" w:rsidP="00BB6B6C">
            <w:pPr>
              <w:jc w:val="center"/>
              <w:rPr>
                <w:sz w:val="20"/>
                <w:szCs w:val="20"/>
              </w:rPr>
            </w:pPr>
            <w:r w:rsidRPr="0007724A">
              <w:rPr>
                <w:sz w:val="20"/>
                <w:szCs w:val="20"/>
              </w:rPr>
              <w:t>147</w:t>
            </w:r>
          </w:p>
        </w:tc>
        <w:tc>
          <w:tcPr>
            <w:tcW w:w="1775" w:type="dxa"/>
            <w:shd w:val="clear" w:color="auto" w:fill="auto"/>
            <w:vAlign w:val="center"/>
          </w:tcPr>
          <w:p w14:paraId="1864ABA5" w14:textId="69E6D2F8" w:rsidR="00BB6B6C" w:rsidRPr="0007724A" w:rsidRDefault="00BB6B6C" w:rsidP="00BB6B6C">
            <w:pPr>
              <w:jc w:val="center"/>
              <w:rPr>
                <w:sz w:val="20"/>
                <w:szCs w:val="20"/>
              </w:rPr>
            </w:pPr>
            <w:r w:rsidRPr="0007724A">
              <w:rPr>
                <w:sz w:val="20"/>
                <w:szCs w:val="20"/>
              </w:rPr>
              <w:t>2044972,11</w:t>
            </w:r>
          </w:p>
        </w:tc>
        <w:tc>
          <w:tcPr>
            <w:tcW w:w="1873" w:type="dxa"/>
            <w:shd w:val="clear" w:color="auto" w:fill="auto"/>
            <w:vAlign w:val="center"/>
          </w:tcPr>
          <w:p w14:paraId="6919A6DD" w14:textId="294B9662" w:rsidR="00BB6B6C" w:rsidRPr="0007724A" w:rsidRDefault="00BB6B6C" w:rsidP="00BB6B6C">
            <w:pPr>
              <w:jc w:val="center"/>
              <w:rPr>
                <w:sz w:val="20"/>
                <w:szCs w:val="20"/>
              </w:rPr>
            </w:pPr>
            <w:r w:rsidRPr="0007724A">
              <w:rPr>
                <w:sz w:val="20"/>
                <w:szCs w:val="20"/>
              </w:rPr>
              <w:t>152184,65</w:t>
            </w:r>
          </w:p>
        </w:tc>
      </w:tr>
      <w:tr w:rsidR="0007724A" w:rsidRPr="0007724A" w14:paraId="5DDDCA09" w14:textId="77777777" w:rsidTr="00BB6B6C">
        <w:trPr>
          <w:jc w:val="center"/>
        </w:trPr>
        <w:tc>
          <w:tcPr>
            <w:tcW w:w="939" w:type="dxa"/>
            <w:shd w:val="clear" w:color="auto" w:fill="auto"/>
            <w:vAlign w:val="center"/>
          </w:tcPr>
          <w:p w14:paraId="217BCF4B" w14:textId="29B46377" w:rsidR="00BB6B6C" w:rsidRPr="0007724A" w:rsidRDefault="00BB6B6C" w:rsidP="00BB6B6C">
            <w:pPr>
              <w:jc w:val="center"/>
              <w:rPr>
                <w:sz w:val="20"/>
                <w:szCs w:val="20"/>
              </w:rPr>
            </w:pPr>
            <w:r w:rsidRPr="0007724A">
              <w:rPr>
                <w:sz w:val="20"/>
                <w:szCs w:val="20"/>
              </w:rPr>
              <w:t>148</w:t>
            </w:r>
          </w:p>
        </w:tc>
        <w:tc>
          <w:tcPr>
            <w:tcW w:w="1775" w:type="dxa"/>
            <w:shd w:val="clear" w:color="auto" w:fill="auto"/>
            <w:vAlign w:val="center"/>
          </w:tcPr>
          <w:p w14:paraId="25CC2945" w14:textId="47CEA16A" w:rsidR="00BB6B6C" w:rsidRPr="0007724A" w:rsidRDefault="00BB6B6C" w:rsidP="00BB6B6C">
            <w:pPr>
              <w:jc w:val="center"/>
              <w:rPr>
                <w:sz w:val="20"/>
                <w:szCs w:val="20"/>
              </w:rPr>
            </w:pPr>
            <w:r w:rsidRPr="0007724A">
              <w:rPr>
                <w:sz w:val="20"/>
                <w:szCs w:val="20"/>
              </w:rPr>
              <w:t>2044977,71</w:t>
            </w:r>
          </w:p>
        </w:tc>
        <w:tc>
          <w:tcPr>
            <w:tcW w:w="1873" w:type="dxa"/>
            <w:shd w:val="clear" w:color="auto" w:fill="auto"/>
            <w:vAlign w:val="center"/>
          </w:tcPr>
          <w:p w14:paraId="2457F850" w14:textId="46AE2FF1" w:rsidR="00BB6B6C" w:rsidRPr="0007724A" w:rsidRDefault="00BB6B6C" w:rsidP="00BB6B6C">
            <w:pPr>
              <w:jc w:val="center"/>
              <w:rPr>
                <w:sz w:val="20"/>
                <w:szCs w:val="20"/>
              </w:rPr>
            </w:pPr>
            <w:r w:rsidRPr="0007724A">
              <w:rPr>
                <w:sz w:val="20"/>
                <w:szCs w:val="20"/>
              </w:rPr>
              <w:t>152193,28</w:t>
            </w:r>
          </w:p>
        </w:tc>
      </w:tr>
      <w:tr w:rsidR="0007724A" w:rsidRPr="0007724A" w14:paraId="48E560BE" w14:textId="77777777" w:rsidTr="00BB6B6C">
        <w:trPr>
          <w:jc w:val="center"/>
        </w:trPr>
        <w:tc>
          <w:tcPr>
            <w:tcW w:w="939" w:type="dxa"/>
            <w:shd w:val="clear" w:color="auto" w:fill="auto"/>
            <w:vAlign w:val="center"/>
          </w:tcPr>
          <w:p w14:paraId="209CA538" w14:textId="69D186D1" w:rsidR="00BB6B6C" w:rsidRPr="0007724A" w:rsidRDefault="00BB6B6C" w:rsidP="00BB6B6C">
            <w:pPr>
              <w:jc w:val="center"/>
              <w:rPr>
                <w:sz w:val="20"/>
                <w:szCs w:val="20"/>
              </w:rPr>
            </w:pPr>
            <w:r w:rsidRPr="0007724A">
              <w:rPr>
                <w:sz w:val="20"/>
                <w:szCs w:val="20"/>
              </w:rPr>
              <w:t>149</w:t>
            </w:r>
          </w:p>
        </w:tc>
        <w:tc>
          <w:tcPr>
            <w:tcW w:w="1775" w:type="dxa"/>
            <w:shd w:val="clear" w:color="auto" w:fill="auto"/>
            <w:vAlign w:val="center"/>
          </w:tcPr>
          <w:p w14:paraId="347B290A" w14:textId="4A1BCDF3" w:rsidR="00BB6B6C" w:rsidRPr="0007724A" w:rsidRDefault="00BB6B6C" w:rsidP="00BB6B6C">
            <w:pPr>
              <w:jc w:val="center"/>
              <w:rPr>
                <w:sz w:val="20"/>
                <w:szCs w:val="20"/>
              </w:rPr>
            </w:pPr>
            <w:r w:rsidRPr="0007724A">
              <w:rPr>
                <w:sz w:val="20"/>
                <w:szCs w:val="20"/>
              </w:rPr>
              <w:t>2044988,64</w:t>
            </w:r>
          </w:p>
        </w:tc>
        <w:tc>
          <w:tcPr>
            <w:tcW w:w="1873" w:type="dxa"/>
            <w:shd w:val="clear" w:color="auto" w:fill="auto"/>
            <w:vAlign w:val="center"/>
          </w:tcPr>
          <w:p w14:paraId="73E23A59" w14:textId="75E591F0" w:rsidR="00BB6B6C" w:rsidRPr="0007724A" w:rsidRDefault="00BB6B6C" w:rsidP="00BB6B6C">
            <w:pPr>
              <w:jc w:val="center"/>
              <w:rPr>
                <w:sz w:val="20"/>
                <w:szCs w:val="20"/>
              </w:rPr>
            </w:pPr>
            <w:r w:rsidRPr="0007724A">
              <w:rPr>
                <w:sz w:val="20"/>
                <w:szCs w:val="20"/>
              </w:rPr>
              <w:t>152210,03</w:t>
            </w:r>
          </w:p>
        </w:tc>
      </w:tr>
      <w:tr w:rsidR="0007724A" w:rsidRPr="0007724A" w14:paraId="7042975F" w14:textId="77777777" w:rsidTr="00BB6B6C">
        <w:trPr>
          <w:jc w:val="center"/>
        </w:trPr>
        <w:tc>
          <w:tcPr>
            <w:tcW w:w="939" w:type="dxa"/>
            <w:shd w:val="clear" w:color="auto" w:fill="auto"/>
            <w:vAlign w:val="center"/>
          </w:tcPr>
          <w:p w14:paraId="22BD2EF8" w14:textId="7AD8D925" w:rsidR="00BB6B6C" w:rsidRPr="0007724A" w:rsidRDefault="00BB6B6C" w:rsidP="00BB6B6C">
            <w:pPr>
              <w:jc w:val="center"/>
              <w:rPr>
                <w:sz w:val="20"/>
                <w:szCs w:val="20"/>
              </w:rPr>
            </w:pPr>
            <w:r w:rsidRPr="0007724A">
              <w:rPr>
                <w:sz w:val="20"/>
                <w:szCs w:val="20"/>
              </w:rPr>
              <w:t>150</w:t>
            </w:r>
          </w:p>
        </w:tc>
        <w:tc>
          <w:tcPr>
            <w:tcW w:w="1775" w:type="dxa"/>
            <w:shd w:val="clear" w:color="auto" w:fill="auto"/>
            <w:vAlign w:val="center"/>
          </w:tcPr>
          <w:p w14:paraId="4EBFA0AE" w14:textId="263A9457" w:rsidR="00BB6B6C" w:rsidRPr="0007724A" w:rsidRDefault="00BB6B6C" w:rsidP="00BB6B6C">
            <w:pPr>
              <w:jc w:val="center"/>
              <w:rPr>
                <w:sz w:val="20"/>
                <w:szCs w:val="20"/>
              </w:rPr>
            </w:pPr>
            <w:r w:rsidRPr="0007724A">
              <w:rPr>
                <w:sz w:val="20"/>
                <w:szCs w:val="20"/>
              </w:rPr>
              <w:t>2044997,84</w:t>
            </w:r>
          </w:p>
        </w:tc>
        <w:tc>
          <w:tcPr>
            <w:tcW w:w="1873" w:type="dxa"/>
            <w:shd w:val="clear" w:color="auto" w:fill="auto"/>
            <w:vAlign w:val="center"/>
          </w:tcPr>
          <w:p w14:paraId="28842315" w14:textId="74CB1386" w:rsidR="00BB6B6C" w:rsidRPr="0007724A" w:rsidRDefault="00BB6B6C" w:rsidP="00BB6B6C">
            <w:pPr>
              <w:jc w:val="center"/>
              <w:rPr>
                <w:sz w:val="20"/>
                <w:szCs w:val="20"/>
              </w:rPr>
            </w:pPr>
            <w:r w:rsidRPr="0007724A">
              <w:rPr>
                <w:sz w:val="20"/>
                <w:szCs w:val="20"/>
              </w:rPr>
              <w:t>152224,12</w:t>
            </w:r>
          </w:p>
        </w:tc>
      </w:tr>
      <w:tr w:rsidR="0007724A" w:rsidRPr="0007724A" w14:paraId="18BED694" w14:textId="77777777" w:rsidTr="00BB6B6C">
        <w:trPr>
          <w:jc w:val="center"/>
        </w:trPr>
        <w:tc>
          <w:tcPr>
            <w:tcW w:w="939" w:type="dxa"/>
            <w:shd w:val="clear" w:color="auto" w:fill="auto"/>
            <w:vAlign w:val="center"/>
          </w:tcPr>
          <w:p w14:paraId="45B600F0" w14:textId="28DE0A4E" w:rsidR="00BB6B6C" w:rsidRPr="0007724A" w:rsidRDefault="00BB6B6C" w:rsidP="00BB6B6C">
            <w:pPr>
              <w:jc w:val="center"/>
              <w:rPr>
                <w:sz w:val="20"/>
                <w:szCs w:val="20"/>
              </w:rPr>
            </w:pPr>
            <w:r w:rsidRPr="0007724A">
              <w:rPr>
                <w:sz w:val="20"/>
                <w:szCs w:val="20"/>
              </w:rPr>
              <w:t>151</w:t>
            </w:r>
          </w:p>
        </w:tc>
        <w:tc>
          <w:tcPr>
            <w:tcW w:w="1775" w:type="dxa"/>
            <w:shd w:val="clear" w:color="auto" w:fill="auto"/>
            <w:vAlign w:val="center"/>
          </w:tcPr>
          <w:p w14:paraId="724EC08A" w14:textId="0CF5DCC7" w:rsidR="00BB6B6C" w:rsidRPr="0007724A" w:rsidRDefault="00BB6B6C" w:rsidP="00BB6B6C">
            <w:pPr>
              <w:jc w:val="center"/>
              <w:rPr>
                <w:sz w:val="20"/>
                <w:szCs w:val="20"/>
              </w:rPr>
            </w:pPr>
            <w:r w:rsidRPr="0007724A">
              <w:rPr>
                <w:sz w:val="20"/>
                <w:szCs w:val="20"/>
              </w:rPr>
              <w:t>2044991,05</w:t>
            </w:r>
          </w:p>
        </w:tc>
        <w:tc>
          <w:tcPr>
            <w:tcW w:w="1873" w:type="dxa"/>
            <w:shd w:val="clear" w:color="auto" w:fill="auto"/>
            <w:vAlign w:val="center"/>
          </w:tcPr>
          <w:p w14:paraId="523D67AA" w14:textId="209C240A" w:rsidR="00BB6B6C" w:rsidRPr="0007724A" w:rsidRDefault="00BB6B6C" w:rsidP="00BB6B6C">
            <w:pPr>
              <w:jc w:val="center"/>
              <w:rPr>
                <w:sz w:val="20"/>
                <w:szCs w:val="20"/>
              </w:rPr>
            </w:pPr>
            <w:r w:rsidRPr="0007724A">
              <w:rPr>
                <w:sz w:val="20"/>
                <w:szCs w:val="20"/>
              </w:rPr>
              <w:t>152228,71</w:t>
            </w:r>
          </w:p>
        </w:tc>
      </w:tr>
      <w:tr w:rsidR="0007724A" w:rsidRPr="0007724A" w14:paraId="536D8E8E" w14:textId="77777777" w:rsidTr="00BB6B6C">
        <w:trPr>
          <w:jc w:val="center"/>
        </w:trPr>
        <w:tc>
          <w:tcPr>
            <w:tcW w:w="939" w:type="dxa"/>
            <w:shd w:val="clear" w:color="auto" w:fill="auto"/>
            <w:vAlign w:val="center"/>
          </w:tcPr>
          <w:p w14:paraId="6C3A9BDE" w14:textId="49595EF0" w:rsidR="00BB6B6C" w:rsidRPr="0007724A" w:rsidRDefault="00BB6B6C" w:rsidP="00BB6B6C">
            <w:pPr>
              <w:jc w:val="center"/>
              <w:rPr>
                <w:sz w:val="20"/>
                <w:szCs w:val="20"/>
              </w:rPr>
            </w:pPr>
            <w:r w:rsidRPr="0007724A">
              <w:rPr>
                <w:sz w:val="20"/>
                <w:szCs w:val="20"/>
              </w:rPr>
              <w:t>1</w:t>
            </w:r>
          </w:p>
        </w:tc>
        <w:tc>
          <w:tcPr>
            <w:tcW w:w="1775" w:type="dxa"/>
            <w:shd w:val="clear" w:color="auto" w:fill="auto"/>
            <w:vAlign w:val="center"/>
          </w:tcPr>
          <w:p w14:paraId="1F7A8504" w14:textId="6D160816" w:rsidR="00BB6B6C" w:rsidRPr="0007724A" w:rsidRDefault="00BB6B6C" w:rsidP="00BB6B6C">
            <w:pPr>
              <w:jc w:val="center"/>
              <w:rPr>
                <w:sz w:val="20"/>
                <w:szCs w:val="20"/>
              </w:rPr>
            </w:pPr>
            <w:r w:rsidRPr="0007724A">
              <w:rPr>
                <w:sz w:val="20"/>
                <w:szCs w:val="20"/>
              </w:rPr>
              <w:t>2044987,74</w:t>
            </w:r>
          </w:p>
        </w:tc>
        <w:tc>
          <w:tcPr>
            <w:tcW w:w="1873" w:type="dxa"/>
            <w:shd w:val="clear" w:color="auto" w:fill="auto"/>
            <w:vAlign w:val="center"/>
          </w:tcPr>
          <w:p w14:paraId="3A4DBD8D" w14:textId="39B37F92" w:rsidR="00BB6B6C" w:rsidRPr="0007724A" w:rsidRDefault="00BB6B6C" w:rsidP="00BB6B6C">
            <w:pPr>
              <w:jc w:val="center"/>
              <w:rPr>
                <w:sz w:val="20"/>
                <w:szCs w:val="20"/>
              </w:rPr>
            </w:pPr>
            <w:r w:rsidRPr="0007724A">
              <w:rPr>
                <w:sz w:val="20"/>
                <w:szCs w:val="20"/>
              </w:rPr>
              <w:t>152230,94</w:t>
            </w:r>
          </w:p>
        </w:tc>
      </w:tr>
    </w:tbl>
    <w:p w14:paraId="0A75DB19" w14:textId="2E1A610D" w:rsidR="006A09DD" w:rsidRPr="0007724A" w:rsidRDefault="006A09DD" w:rsidP="006A09DD">
      <w:pPr>
        <w:spacing w:before="240" w:after="240"/>
        <w:jc w:val="center"/>
        <w:rPr>
          <w:i/>
        </w:rPr>
      </w:pPr>
      <w:r w:rsidRPr="0007724A">
        <w:rPr>
          <w:i/>
        </w:rPr>
        <w:t>Таблицы координат характерных точек границ земельных участков</w:t>
      </w:r>
    </w:p>
    <w:tbl>
      <w:tblPr>
        <w:tblStyle w:val="af1"/>
        <w:tblpPr w:leftFromText="180" w:rightFromText="180" w:vertAnchor="text" w:tblpXSpec="center" w:tblpY="1"/>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672"/>
      </w:tblGrid>
      <w:tr w:rsidR="0007724A" w:rsidRPr="0007724A" w14:paraId="539F54C6" w14:textId="77777777" w:rsidTr="00BB6B6C">
        <w:tc>
          <w:tcPr>
            <w:tcW w:w="4673" w:type="dxa"/>
          </w:tcPr>
          <w:p w14:paraId="2582D9AA" w14:textId="77777777" w:rsidR="008D56B3" w:rsidRPr="0007724A" w:rsidRDefault="008D56B3" w:rsidP="00BB6B6C">
            <w:pPr>
              <w:spacing w:line="240" w:lineRule="auto"/>
              <w:jc w:val="center"/>
              <w:rPr>
                <w:sz w:val="16"/>
                <w:szCs w:val="16"/>
              </w:rPr>
            </w:pPr>
            <w:r w:rsidRPr="0007724A">
              <w:rPr>
                <w:sz w:val="16"/>
                <w:szCs w:val="16"/>
              </w:rPr>
              <w:t>:ЗУ1</w:t>
            </w:r>
          </w:p>
          <w:tbl>
            <w:tblPr>
              <w:tblStyle w:val="af1"/>
              <w:tblW w:w="0" w:type="auto"/>
              <w:tblLook w:val="04A0" w:firstRow="1" w:lastRow="0" w:firstColumn="1" w:lastColumn="0" w:noHBand="0" w:noVBand="1"/>
            </w:tblPr>
            <w:tblGrid>
              <w:gridCol w:w="1480"/>
              <w:gridCol w:w="1482"/>
              <w:gridCol w:w="1485"/>
            </w:tblGrid>
            <w:tr w:rsidR="0007724A" w:rsidRPr="0007724A" w14:paraId="3E67A8FD" w14:textId="77777777" w:rsidTr="00BB6B6C">
              <w:trPr>
                <w:trHeight w:val="342"/>
              </w:trPr>
              <w:tc>
                <w:tcPr>
                  <w:tcW w:w="4447" w:type="dxa"/>
                  <w:gridSpan w:val="3"/>
                  <w:tcBorders>
                    <w:top w:val="single" w:sz="4" w:space="0" w:color="auto"/>
                    <w:left w:val="single" w:sz="4" w:space="0" w:color="auto"/>
                    <w:bottom w:val="single" w:sz="4" w:space="0" w:color="auto"/>
                    <w:right w:val="single" w:sz="4" w:space="0" w:color="auto"/>
                  </w:tcBorders>
                  <w:hideMark/>
                </w:tcPr>
                <w:p w14:paraId="27E527ED" w14:textId="77777777" w:rsidR="008D56B3" w:rsidRPr="0007724A" w:rsidRDefault="008D56B3" w:rsidP="003F0107">
                  <w:pPr>
                    <w:framePr w:hSpace="180" w:wrap="around" w:vAnchor="text" w:hAnchor="text" w:xAlign="center" w:y="1"/>
                    <w:spacing w:line="240" w:lineRule="auto"/>
                    <w:suppressOverlap/>
                    <w:jc w:val="center"/>
                    <w:rPr>
                      <w:sz w:val="16"/>
                      <w:szCs w:val="16"/>
                    </w:rPr>
                  </w:pPr>
                  <w:r w:rsidRPr="0007724A">
                    <w:rPr>
                      <w:sz w:val="16"/>
                      <w:szCs w:val="16"/>
                    </w:rPr>
                    <w:t>Площадь – 2078 м²</w:t>
                  </w:r>
                </w:p>
                <w:p w14:paraId="1D39686C" w14:textId="77777777" w:rsidR="008D56B3" w:rsidRPr="0007724A" w:rsidRDefault="008D56B3" w:rsidP="003F0107">
                  <w:pPr>
                    <w:framePr w:hSpace="180" w:wrap="around" w:vAnchor="text" w:hAnchor="text" w:xAlign="center" w:y="1"/>
                    <w:spacing w:line="240" w:lineRule="auto"/>
                    <w:suppressOverlap/>
                    <w:jc w:val="center"/>
                    <w:rPr>
                      <w:sz w:val="16"/>
                      <w:szCs w:val="16"/>
                    </w:rPr>
                  </w:pPr>
                  <w:r w:rsidRPr="0007724A">
                    <w:rPr>
                      <w:sz w:val="16"/>
                      <w:szCs w:val="16"/>
                    </w:rPr>
                    <w:t>Деловое управление (4.1)</w:t>
                  </w:r>
                </w:p>
              </w:tc>
            </w:tr>
            <w:tr w:rsidR="0007724A" w:rsidRPr="0007724A" w14:paraId="61B87049" w14:textId="77777777" w:rsidTr="00BB6B6C">
              <w:trPr>
                <w:trHeight w:val="44"/>
              </w:trPr>
              <w:tc>
                <w:tcPr>
                  <w:tcW w:w="4447" w:type="dxa"/>
                  <w:gridSpan w:val="3"/>
                  <w:tcBorders>
                    <w:top w:val="single" w:sz="4" w:space="0" w:color="auto"/>
                    <w:left w:val="single" w:sz="4" w:space="0" w:color="auto"/>
                    <w:bottom w:val="single" w:sz="4" w:space="0" w:color="auto"/>
                    <w:right w:val="single" w:sz="4" w:space="0" w:color="auto"/>
                  </w:tcBorders>
                  <w:hideMark/>
                </w:tcPr>
                <w:p w14:paraId="29CABCC4" w14:textId="77777777" w:rsidR="008D56B3" w:rsidRPr="0007724A" w:rsidRDefault="008D56B3" w:rsidP="003F0107">
                  <w:pPr>
                    <w:framePr w:hSpace="180" w:wrap="around" w:vAnchor="text" w:hAnchor="text" w:xAlign="center" w:y="1"/>
                    <w:spacing w:line="240" w:lineRule="auto"/>
                    <w:suppressOverlap/>
                    <w:jc w:val="center"/>
                    <w:rPr>
                      <w:sz w:val="16"/>
                      <w:szCs w:val="16"/>
                    </w:rPr>
                  </w:pPr>
                  <w:r w:rsidRPr="0007724A">
                    <w:rPr>
                      <w:sz w:val="16"/>
                      <w:szCs w:val="16"/>
                    </w:rPr>
                    <w:t>Контур1</w:t>
                  </w:r>
                </w:p>
              </w:tc>
            </w:tr>
            <w:tr w:rsidR="0007724A" w:rsidRPr="0007724A" w14:paraId="2857508B" w14:textId="77777777" w:rsidTr="00BB6B6C">
              <w:trPr>
                <w:trHeight w:val="73"/>
              </w:trPr>
              <w:tc>
                <w:tcPr>
                  <w:tcW w:w="1480" w:type="dxa"/>
                  <w:tcBorders>
                    <w:top w:val="single" w:sz="4" w:space="0" w:color="auto"/>
                    <w:left w:val="single" w:sz="4" w:space="0" w:color="auto"/>
                    <w:bottom w:val="single" w:sz="4" w:space="0" w:color="auto"/>
                    <w:right w:val="single" w:sz="4" w:space="0" w:color="auto"/>
                  </w:tcBorders>
                  <w:hideMark/>
                </w:tcPr>
                <w:p w14:paraId="7BB88C7D" w14:textId="77777777" w:rsidR="008D56B3" w:rsidRPr="0007724A" w:rsidRDefault="008D56B3" w:rsidP="003F0107">
                  <w:pPr>
                    <w:framePr w:hSpace="180" w:wrap="around" w:vAnchor="text" w:hAnchor="text" w:xAlign="center" w:y="1"/>
                    <w:spacing w:line="240" w:lineRule="auto"/>
                    <w:suppressOverlap/>
                    <w:jc w:val="center"/>
                    <w:rPr>
                      <w:sz w:val="16"/>
                      <w:szCs w:val="16"/>
                    </w:rPr>
                  </w:pPr>
                  <w:r w:rsidRPr="0007724A">
                    <w:rPr>
                      <w:sz w:val="16"/>
                      <w:szCs w:val="16"/>
                    </w:rPr>
                    <w:t>№</w:t>
                  </w:r>
                </w:p>
              </w:tc>
              <w:tc>
                <w:tcPr>
                  <w:tcW w:w="1482" w:type="dxa"/>
                  <w:tcBorders>
                    <w:top w:val="single" w:sz="4" w:space="0" w:color="auto"/>
                    <w:left w:val="single" w:sz="4" w:space="0" w:color="auto"/>
                    <w:bottom w:val="single" w:sz="4" w:space="0" w:color="auto"/>
                    <w:right w:val="single" w:sz="4" w:space="0" w:color="auto"/>
                  </w:tcBorders>
                  <w:hideMark/>
                </w:tcPr>
                <w:p w14:paraId="71F28DCB" w14:textId="77777777" w:rsidR="008D56B3" w:rsidRPr="0007724A" w:rsidRDefault="008D56B3" w:rsidP="003F0107">
                  <w:pPr>
                    <w:framePr w:hSpace="180" w:wrap="around" w:vAnchor="text" w:hAnchor="text" w:xAlign="center" w:y="1"/>
                    <w:spacing w:line="240" w:lineRule="auto"/>
                    <w:suppressOverlap/>
                    <w:jc w:val="center"/>
                    <w:rPr>
                      <w:sz w:val="16"/>
                      <w:szCs w:val="16"/>
                    </w:rPr>
                  </w:pPr>
                  <w:r w:rsidRPr="0007724A">
                    <w:rPr>
                      <w:sz w:val="16"/>
                      <w:szCs w:val="16"/>
                    </w:rPr>
                    <w:t>X</w:t>
                  </w:r>
                </w:p>
              </w:tc>
              <w:tc>
                <w:tcPr>
                  <w:tcW w:w="1485" w:type="dxa"/>
                  <w:tcBorders>
                    <w:top w:val="single" w:sz="4" w:space="0" w:color="auto"/>
                    <w:left w:val="single" w:sz="4" w:space="0" w:color="auto"/>
                    <w:bottom w:val="single" w:sz="4" w:space="0" w:color="auto"/>
                    <w:right w:val="single" w:sz="4" w:space="0" w:color="auto"/>
                  </w:tcBorders>
                  <w:hideMark/>
                </w:tcPr>
                <w:p w14:paraId="0136A4A7" w14:textId="77777777" w:rsidR="008D56B3" w:rsidRPr="0007724A" w:rsidRDefault="008D56B3" w:rsidP="003F0107">
                  <w:pPr>
                    <w:framePr w:hSpace="180" w:wrap="around" w:vAnchor="text" w:hAnchor="text" w:xAlign="center" w:y="1"/>
                    <w:spacing w:line="240" w:lineRule="auto"/>
                    <w:suppressOverlap/>
                    <w:jc w:val="center"/>
                    <w:rPr>
                      <w:sz w:val="16"/>
                      <w:szCs w:val="16"/>
                    </w:rPr>
                  </w:pPr>
                  <w:r w:rsidRPr="0007724A">
                    <w:rPr>
                      <w:sz w:val="16"/>
                      <w:szCs w:val="16"/>
                    </w:rPr>
                    <w:t>Y</w:t>
                  </w:r>
                </w:p>
              </w:tc>
            </w:tr>
            <w:tr w:rsidR="0007724A" w:rsidRPr="0007724A" w14:paraId="7280D7DD" w14:textId="77777777" w:rsidTr="00BB6B6C">
              <w:trPr>
                <w:trHeight w:val="171"/>
              </w:trPr>
              <w:tc>
                <w:tcPr>
                  <w:tcW w:w="1480" w:type="dxa"/>
                  <w:tcBorders>
                    <w:top w:val="single" w:sz="4" w:space="0" w:color="auto"/>
                    <w:left w:val="single" w:sz="4" w:space="0" w:color="auto"/>
                    <w:bottom w:val="single" w:sz="4" w:space="0" w:color="auto"/>
                    <w:right w:val="single" w:sz="4" w:space="0" w:color="auto"/>
                  </w:tcBorders>
                  <w:vAlign w:val="bottom"/>
                </w:tcPr>
                <w:p w14:paraId="38B9AEFA" w14:textId="77777777" w:rsidR="008D56B3" w:rsidRPr="0007724A" w:rsidRDefault="008D56B3" w:rsidP="003F0107">
                  <w:pPr>
                    <w:framePr w:hSpace="180" w:wrap="around" w:vAnchor="text" w:hAnchor="text" w:xAlign="center" w:y="1"/>
                    <w:spacing w:line="240" w:lineRule="auto"/>
                    <w:suppressOverlap/>
                    <w:jc w:val="center"/>
                    <w:rPr>
                      <w:sz w:val="16"/>
                      <w:szCs w:val="16"/>
                    </w:rPr>
                  </w:pPr>
                  <w:r w:rsidRPr="0007724A">
                    <w:rPr>
                      <w:sz w:val="16"/>
                      <w:szCs w:val="16"/>
                    </w:rPr>
                    <w:t>1</w:t>
                  </w:r>
                </w:p>
              </w:tc>
              <w:tc>
                <w:tcPr>
                  <w:tcW w:w="1482" w:type="dxa"/>
                  <w:tcBorders>
                    <w:top w:val="single" w:sz="4" w:space="0" w:color="auto"/>
                    <w:left w:val="single" w:sz="4" w:space="0" w:color="auto"/>
                    <w:bottom w:val="single" w:sz="4" w:space="0" w:color="auto"/>
                    <w:right w:val="single" w:sz="4" w:space="0" w:color="auto"/>
                  </w:tcBorders>
                  <w:vAlign w:val="bottom"/>
                </w:tcPr>
                <w:p w14:paraId="467A80ED" w14:textId="77777777" w:rsidR="008D56B3" w:rsidRPr="0007724A" w:rsidRDefault="008D56B3" w:rsidP="003F0107">
                  <w:pPr>
                    <w:framePr w:hSpace="180" w:wrap="around" w:vAnchor="text" w:hAnchor="text" w:xAlign="center" w:y="1"/>
                    <w:spacing w:line="240" w:lineRule="auto"/>
                    <w:suppressOverlap/>
                    <w:jc w:val="center"/>
                    <w:rPr>
                      <w:sz w:val="16"/>
                      <w:szCs w:val="16"/>
                    </w:rPr>
                  </w:pPr>
                  <w:r w:rsidRPr="0007724A">
                    <w:rPr>
                      <w:sz w:val="16"/>
                      <w:szCs w:val="16"/>
                    </w:rPr>
                    <w:t>2045292.94</w:t>
                  </w:r>
                </w:p>
              </w:tc>
              <w:tc>
                <w:tcPr>
                  <w:tcW w:w="1485" w:type="dxa"/>
                  <w:tcBorders>
                    <w:top w:val="single" w:sz="4" w:space="0" w:color="auto"/>
                    <w:left w:val="single" w:sz="4" w:space="0" w:color="auto"/>
                    <w:bottom w:val="single" w:sz="4" w:space="0" w:color="auto"/>
                    <w:right w:val="single" w:sz="4" w:space="0" w:color="auto"/>
                  </w:tcBorders>
                  <w:vAlign w:val="bottom"/>
                </w:tcPr>
                <w:p w14:paraId="64B0ECFF" w14:textId="77777777" w:rsidR="008D56B3" w:rsidRPr="0007724A" w:rsidRDefault="008D56B3" w:rsidP="003F0107">
                  <w:pPr>
                    <w:framePr w:hSpace="180" w:wrap="around" w:vAnchor="text" w:hAnchor="text" w:xAlign="center" w:y="1"/>
                    <w:spacing w:line="240" w:lineRule="auto"/>
                    <w:suppressOverlap/>
                    <w:jc w:val="center"/>
                    <w:rPr>
                      <w:sz w:val="16"/>
                      <w:szCs w:val="16"/>
                    </w:rPr>
                  </w:pPr>
                  <w:r w:rsidRPr="0007724A">
                    <w:rPr>
                      <w:sz w:val="16"/>
                      <w:szCs w:val="16"/>
                    </w:rPr>
                    <w:t>152138.19</w:t>
                  </w:r>
                </w:p>
              </w:tc>
            </w:tr>
            <w:tr w:rsidR="0007724A" w:rsidRPr="0007724A" w14:paraId="760D082A" w14:textId="77777777" w:rsidTr="00BB6B6C">
              <w:trPr>
                <w:trHeight w:val="171"/>
              </w:trPr>
              <w:tc>
                <w:tcPr>
                  <w:tcW w:w="1480" w:type="dxa"/>
                  <w:tcBorders>
                    <w:top w:val="single" w:sz="4" w:space="0" w:color="auto"/>
                    <w:left w:val="single" w:sz="4" w:space="0" w:color="auto"/>
                    <w:bottom w:val="single" w:sz="4" w:space="0" w:color="auto"/>
                    <w:right w:val="single" w:sz="4" w:space="0" w:color="auto"/>
                  </w:tcBorders>
                  <w:vAlign w:val="bottom"/>
                </w:tcPr>
                <w:p w14:paraId="53E62255" w14:textId="77777777" w:rsidR="008D56B3" w:rsidRPr="0007724A" w:rsidRDefault="008D56B3" w:rsidP="003F0107">
                  <w:pPr>
                    <w:framePr w:hSpace="180" w:wrap="around" w:vAnchor="text" w:hAnchor="text" w:xAlign="center" w:y="1"/>
                    <w:spacing w:line="240" w:lineRule="auto"/>
                    <w:suppressOverlap/>
                    <w:jc w:val="center"/>
                    <w:rPr>
                      <w:sz w:val="16"/>
                      <w:szCs w:val="16"/>
                    </w:rPr>
                  </w:pPr>
                  <w:r w:rsidRPr="0007724A">
                    <w:rPr>
                      <w:sz w:val="16"/>
                      <w:szCs w:val="16"/>
                    </w:rPr>
                    <w:t>2</w:t>
                  </w:r>
                </w:p>
              </w:tc>
              <w:tc>
                <w:tcPr>
                  <w:tcW w:w="1482" w:type="dxa"/>
                  <w:tcBorders>
                    <w:top w:val="single" w:sz="4" w:space="0" w:color="auto"/>
                    <w:left w:val="single" w:sz="4" w:space="0" w:color="auto"/>
                    <w:bottom w:val="single" w:sz="4" w:space="0" w:color="auto"/>
                    <w:right w:val="single" w:sz="4" w:space="0" w:color="auto"/>
                  </w:tcBorders>
                  <w:vAlign w:val="bottom"/>
                </w:tcPr>
                <w:p w14:paraId="3EC00A32" w14:textId="77777777" w:rsidR="008D56B3" w:rsidRPr="0007724A" w:rsidRDefault="008D56B3" w:rsidP="003F0107">
                  <w:pPr>
                    <w:framePr w:hSpace="180" w:wrap="around" w:vAnchor="text" w:hAnchor="text" w:xAlign="center" w:y="1"/>
                    <w:spacing w:line="240" w:lineRule="auto"/>
                    <w:suppressOverlap/>
                    <w:jc w:val="center"/>
                    <w:rPr>
                      <w:sz w:val="16"/>
                      <w:szCs w:val="16"/>
                    </w:rPr>
                  </w:pPr>
                  <w:r w:rsidRPr="0007724A">
                    <w:rPr>
                      <w:sz w:val="16"/>
                      <w:szCs w:val="16"/>
                    </w:rPr>
                    <w:t>2045293.5</w:t>
                  </w:r>
                </w:p>
              </w:tc>
              <w:tc>
                <w:tcPr>
                  <w:tcW w:w="1485" w:type="dxa"/>
                  <w:tcBorders>
                    <w:top w:val="single" w:sz="4" w:space="0" w:color="auto"/>
                    <w:left w:val="single" w:sz="4" w:space="0" w:color="auto"/>
                    <w:bottom w:val="single" w:sz="4" w:space="0" w:color="auto"/>
                    <w:right w:val="single" w:sz="4" w:space="0" w:color="auto"/>
                  </w:tcBorders>
                  <w:vAlign w:val="bottom"/>
                </w:tcPr>
                <w:p w14:paraId="6853E88B" w14:textId="77777777" w:rsidR="008D56B3" w:rsidRPr="0007724A" w:rsidRDefault="008D56B3" w:rsidP="003F0107">
                  <w:pPr>
                    <w:framePr w:hSpace="180" w:wrap="around" w:vAnchor="text" w:hAnchor="text" w:xAlign="center" w:y="1"/>
                    <w:spacing w:line="240" w:lineRule="auto"/>
                    <w:suppressOverlap/>
                    <w:jc w:val="center"/>
                    <w:rPr>
                      <w:sz w:val="16"/>
                      <w:szCs w:val="16"/>
                    </w:rPr>
                  </w:pPr>
                  <w:r w:rsidRPr="0007724A">
                    <w:rPr>
                      <w:sz w:val="16"/>
                      <w:szCs w:val="16"/>
                    </w:rPr>
                    <w:t>152139.03</w:t>
                  </w:r>
                </w:p>
              </w:tc>
            </w:tr>
            <w:tr w:rsidR="0007724A" w:rsidRPr="0007724A" w14:paraId="67511E99" w14:textId="77777777" w:rsidTr="00BB6B6C">
              <w:trPr>
                <w:trHeight w:val="66"/>
              </w:trPr>
              <w:tc>
                <w:tcPr>
                  <w:tcW w:w="1480" w:type="dxa"/>
                  <w:tcBorders>
                    <w:top w:val="single" w:sz="4" w:space="0" w:color="auto"/>
                    <w:left w:val="single" w:sz="4" w:space="0" w:color="auto"/>
                    <w:bottom w:val="single" w:sz="4" w:space="0" w:color="auto"/>
                    <w:right w:val="single" w:sz="4" w:space="0" w:color="auto"/>
                  </w:tcBorders>
                  <w:vAlign w:val="bottom"/>
                </w:tcPr>
                <w:p w14:paraId="6CFF3422" w14:textId="77777777" w:rsidR="008D56B3" w:rsidRPr="0007724A" w:rsidRDefault="008D56B3" w:rsidP="003F0107">
                  <w:pPr>
                    <w:framePr w:hSpace="180" w:wrap="around" w:vAnchor="text" w:hAnchor="text" w:xAlign="center" w:y="1"/>
                    <w:spacing w:line="240" w:lineRule="auto"/>
                    <w:suppressOverlap/>
                    <w:jc w:val="center"/>
                    <w:rPr>
                      <w:sz w:val="16"/>
                      <w:szCs w:val="16"/>
                    </w:rPr>
                  </w:pPr>
                  <w:r w:rsidRPr="0007724A">
                    <w:rPr>
                      <w:sz w:val="16"/>
                      <w:szCs w:val="16"/>
                    </w:rPr>
                    <w:t>3</w:t>
                  </w:r>
                </w:p>
              </w:tc>
              <w:tc>
                <w:tcPr>
                  <w:tcW w:w="1482" w:type="dxa"/>
                  <w:tcBorders>
                    <w:top w:val="single" w:sz="4" w:space="0" w:color="auto"/>
                    <w:left w:val="single" w:sz="4" w:space="0" w:color="auto"/>
                    <w:bottom w:val="single" w:sz="4" w:space="0" w:color="auto"/>
                    <w:right w:val="single" w:sz="4" w:space="0" w:color="auto"/>
                  </w:tcBorders>
                  <w:vAlign w:val="bottom"/>
                </w:tcPr>
                <w:p w14:paraId="157FE661" w14:textId="77777777" w:rsidR="008D56B3" w:rsidRPr="0007724A" w:rsidRDefault="008D56B3" w:rsidP="003F0107">
                  <w:pPr>
                    <w:framePr w:hSpace="180" w:wrap="around" w:vAnchor="text" w:hAnchor="text" w:xAlign="center" w:y="1"/>
                    <w:spacing w:line="240" w:lineRule="auto"/>
                    <w:suppressOverlap/>
                    <w:jc w:val="center"/>
                    <w:rPr>
                      <w:sz w:val="16"/>
                      <w:szCs w:val="16"/>
                    </w:rPr>
                  </w:pPr>
                  <w:r w:rsidRPr="0007724A">
                    <w:rPr>
                      <w:sz w:val="16"/>
                      <w:szCs w:val="16"/>
                    </w:rPr>
                    <w:t>2045295.63</w:t>
                  </w:r>
                </w:p>
              </w:tc>
              <w:tc>
                <w:tcPr>
                  <w:tcW w:w="1485" w:type="dxa"/>
                  <w:tcBorders>
                    <w:top w:val="single" w:sz="4" w:space="0" w:color="auto"/>
                    <w:left w:val="single" w:sz="4" w:space="0" w:color="auto"/>
                    <w:bottom w:val="single" w:sz="4" w:space="0" w:color="auto"/>
                    <w:right w:val="single" w:sz="4" w:space="0" w:color="auto"/>
                  </w:tcBorders>
                  <w:vAlign w:val="bottom"/>
                </w:tcPr>
                <w:p w14:paraId="66B5CB9C" w14:textId="77777777" w:rsidR="008D56B3" w:rsidRPr="0007724A" w:rsidRDefault="008D56B3" w:rsidP="003F0107">
                  <w:pPr>
                    <w:framePr w:hSpace="180" w:wrap="around" w:vAnchor="text" w:hAnchor="text" w:xAlign="center" w:y="1"/>
                    <w:spacing w:line="240" w:lineRule="auto"/>
                    <w:suppressOverlap/>
                    <w:jc w:val="center"/>
                    <w:rPr>
                      <w:sz w:val="16"/>
                      <w:szCs w:val="16"/>
                    </w:rPr>
                  </w:pPr>
                  <w:r w:rsidRPr="0007724A">
                    <w:rPr>
                      <w:sz w:val="16"/>
                      <w:szCs w:val="16"/>
                    </w:rPr>
                    <w:t>152142.19</w:t>
                  </w:r>
                </w:p>
              </w:tc>
            </w:tr>
            <w:tr w:rsidR="0007724A" w:rsidRPr="0007724A" w14:paraId="18B4274D" w14:textId="77777777" w:rsidTr="00BB6B6C">
              <w:trPr>
                <w:trHeight w:val="171"/>
              </w:trPr>
              <w:tc>
                <w:tcPr>
                  <w:tcW w:w="1480" w:type="dxa"/>
                  <w:tcBorders>
                    <w:top w:val="single" w:sz="4" w:space="0" w:color="auto"/>
                    <w:left w:val="single" w:sz="4" w:space="0" w:color="auto"/>
                    <w:bottom w:val="single" w:sz="4" w:space="0" w:color="auto"/>
                    <w:right w:val="single" w:sz="4" w:space="0" w:color="auto"/>
                  </w:tcBorders>
                  <w:vAlign w:val="bottom"/>
                </w:tcPr>
                <w:p w14:paraId="2E0FC83F" w14:textId="77777777" w:rsidR="008D56B3" w:rsidRPr="0007724A" w:rsidRDefault="008D56B3" w:rsidP="003F0107">
                  <w:pPr>
                    <w:framePr w:hSpace="180" w:wrap="around" w:vAnchor="text" w:hAnchor="text" w:xAlign="center" w:y="1"/>
                    <w:spacing w:line="240" w:lineRule="auto"/>
                    <w:suppressOverlap/>
                    <w:jc w:val="center"/>
                    <w:rPr>
                      <w:sz w:val="16"/>
                      <w:szCs w:val="16"/>
                    </w:rPr>
                  </w:pPr>
                  <w:r w:rsidRPr="0007724A">
                    <w:rPr>
                      <w:sz w:val="16"/>
                      <w:szCs w:val="16"/>
                    </w:rPr>
                    <w:t>4</w:t>
                  </w:r>
                </w:p>
              </w:tc>
              <w:tc>
                <w:tcPr>
                  <w:tcW w:w="1482" w:type="dxa"/>
                  <w:tcBorders>
                    <w:top w:val="single" w:sz="4" w:space="0" w:color="auto"/>
                    <w:left w:val="single" w:sz="4" w:space="0" w:color="auto"/>
                    <w:bottom w:val="single" w:sz="4" w:space="0" w:color="auto"/>
                    <w:right w:val="single" w:sz="4" w:space="0" w:color="auto"/>
                  </w:tcBorders>
                  <w:vAlign w:val="bottom"/>
                </w:tcPr>
                <w:p w14:paraId="2E81EB9C" w14:textId="77777777" w:rsidR="008D56B3" w:rsidRPr="0007724A" w:rsidRDefault="008D56B3" w:rsidP="003F0107">
                  <w:pPr>
                    <w:framePr w:hSpace="180" w:wrap="around" w:vAnchor="text" w:hAnchor="text" w:xAlign="center" w:y="1"/>
                    <w:spacing w:line="240" w:lineRule="auto"/>
                    <w:suppressOverlap/>
                    <w:jc w:val="center"/>
                    <w:rPr>
                      <w:sz w:val="16"/>
                      <w:szCs w:val="16"/>
                    </w:rPr>
                  </w:pPr>
                  <w:r w:rsidRPr="0007724A">
                    <w:rPr>
                      <w:sz w:val="16"/>
                      <w:szCs w:val="16"/>
                    </w:rPr>
                    <w:t>2045296.04</w:t>
                  </w:r>
                </w:p>
              </w:tc>
              <w:tc>
                <w:tcPr>
                  <w:tcW w:w="1485" w:type="dxa"/>
                  <w:tcBorders>
                    <w:top w:val="single" w:sz="4" w:space="0" w:color="auto"/>
                    <w:left w:val="single" w:sz="4" w:space="0" w:color="auto"/>
                    <w:bottom w:val="single" w:sz="4" w:space="0" w:color="auto"/>
                    <w:right w:val="single" w:sz="4" w:space="0" w:color="auto"/>
                  </w:tcBorders>
                  <w:vAlign w:val="bottom"/>
                </w:tcPr>
                <w:p w14:paraId="49388787" w14:textId="77777777" w:rsidR="008D56B3" w:rsidRPr="0007724A" w:rsidRDefault="008D56B3" w:rsidP="003F0107">
                  <w:pPr>
                    <w:framePr w:hSpace="180" w:wrap="around" w:vAnchor="text" w:hAnchor="text" w:xAlign="center" w:y="1"/>
                    <w:spacing w:line="240" w:lineRule="auto"/>
                    <w:suppressOverlap/>
                    <w:jc w:val="center"/>
                    <w:rPr>
                      <w:sz w:val="16"/>
                      <w:szCs w:val="16"/>
                    </w:rPr>
                  </w:pPr>
                  <w:r w:rsidRPr="0007724A">
                    <w:rPr>
                      <w:sz w:val="16"/>
                      <w:szCs w:val="16"/>
                    </w:rPr>
                    <w:t>152142.8</w:t>
                  </w:r>
                </w:p>
              </w:tc>
            </w:tr>
            <w:tr w:rsidR="0007724A" w:rsidRPr="0007724A" w14:paraId="71A98DBC" w14:textId="77777777" w:rsidTr="00BB6B6C">
              <w:trPr>
                <w:trHeight w:val="171"/>
              </w:trPr>
              <w:tc>
                <w:tcPr>
                  <w:tcW w:w="1480" w:type="dxa"/>
                  <w:tcBorders>
                    <w:top w:val="single" w:sz="4" w:space="0" w:color="auto"/>
                    <w:left w:val="single" w:sz="4" w:space="0" w:color="auto"/>
                    <w:bottom w:val="single" w:sz="4" w:space="0" w:color="auto"/>
                    <w:right w:val="single" w:sz="4" w:space="0" w:color="auto"/>
                  </w:tcBorders>
                  <w:vAlign w:val="bottom"/>
                </w:tcPr>
                <w:p w14:paraId="525485F8" w14:textId="77777777" w:rsidR="008D56B3" w:rsidRPr="0007724A" w:rsidRDefault="008D56B3" w:rsidP="003F0107">
                  <w:pPr>
                    <w:framePr w:hSpace="180" w:wrap="around" w:vAnchor="text" w:hAnchor="text" w:xAlign="center" w:y="1"/>
                    <w:spacing w:line="240" w:lineRule="auto"/>
                    <w:suppressOverlap/>
                    <w:jc w:val="center"/>
                    <w:rPr>
                      <w:sz w:val="16"/>
                      <w:szCs w:val="16"/>
                    </w:rPr>
                  </w:pPr>
                  <w:r w:rsidRPr="0007724A">
                    <w:rPr>
                      <w:sz w:val="16"/>
                      <w:szCs w:val="16"/>
                    </w:rPr>
                    <w:t>5</w:t>
                  </w:r>
                </w:p>
              </w:tc>
              <w:tc>
                <w:tcPr>
                  <w:tcW w:w="1482" w:type="dxa"/>
                  <w:tcBorders>
                    <w:top w:val="single" w:sz="4" w:space="0" w:color="auto"/>
                    <w:left w:val="single" w:sz="4" w:space="0" w:color="auto"/>
                    <w:bottom w:val="single" w:sz="4" w:space="0" w:color="auto"/>
                    <w:right w:val="single" w:sz="4" w:space="0" w:color="auto"/>
                  </w:tcBorders>
                  <w:vAlign w:val="bottom"/>
                </w:tcPr>
                <w:p w14:paraId="0FA46280" w14:textId="77777777" w:rsidR="008D56B3" w:rsidRPr="0007724A" w:rsidRDefault="008D56B3" w:rsidP="003F0107">
                  <w:pPr>
                    <w:framePr w:hSpace="180" w:wrap="around" w:vAnchor="text" w:hAnchor="text" w:xAlign="center" w:y="1"/>
                    <w:spacing w:line="240" w:lineRule="auto"/>
                    <w:suppressOverlap/>
                    <w:jc w:val="center"/>
                    <w:rPr>
                      <w:sz w:val="16"/>
                      <w:szCs w:val="16"/>
                    </w:rPr>
                  </w:pPr>
                  <w:r w:rsidRPr="0007724A">
                    <w:rPr>
                      <w:sz w:val="16"/>
                      <w:szCs w:val="16"/>
                    </w:rPr>
                    <w:t>2045299.4</w:t>
                  </w:r>
                </w:p>
              </w:tc>
              <w:tc>
                <w:tcPr>
                  <w:tcW w:w="1485" w:type="dxa"/>
                  <w:tcBorders>
                    <w:top w:val="single" w:sz="4" w:space="0" w:color="auto"/>
                    <w:left w:val="single" w:sz="4" w:space="0" w:color="auto"/>
                    <w:bottom w:val="single" w:sz="4" w:space="0" w:color="auto"/>
                    <w:right w:val="single" w:sz="4" w:space="0" w:color="auto"/>
                  </w:tcBorders>
                  <w:vAlign w:val="bottom"/>
                </w:tcPr>
                <w:p w14:paraId="30636F17" w14:textId="77777777" w:rsidR="008D56B3" w:rsidRPr="0007724A" w:rsidRDefault="008D56B3" w:rsidP="003F0107">
                  <w:pPr>
                    <w:framePr w:hSpace="180" w:wrap="around" w:vAnchor="text" w:hAnchor="text" w:xAlign="center" w:y="1"/>
                    <w:spacing w:line="240" w:lineRule="auto"/>
                    <w:suppressOverlap/>
                    <w:jc w:val="center"/>
                    <w:rPr>
                      <w:sz w:val="16"/>
                      <w:szCs w:val="16"/>
                    </w:rPr>
                  </w:pPr>
                  <w:r w:rsidRPr="0007724A">
                    <w:rPr>
                      <w:sz w:val="16"/>
                      <w:szCs w:val="16"/>
                    </w:rPr>
                    <w:t>152140.54</w:t>
                  </w:r>
                </w:p>
              </w:tc>
            </w:tr>
            <w:tr w:rsidR="0007724A" w:rsidRPr="0007724A" w14:paraId="3FFEC96F" w14:textId="77777777" w:rsidTr="00BB6B6C">
              <w:trPr>
                <w:trHeight w:val="171"/>
              </w:trPr>
              <w:tc>
                <w:tcPr>
                  <w:tcW w:w="1480" w:type="dxa"/>
                  <w:tcBorders>
                    <w:top w:val="single" w:sz="4" w:space="0" w:color="auto"/>
                    <w:left w:val="single" w:sz="4" w:space="0" w:color="auto"/>
                    <w:bottom w:val="single" w:sz="4" w:space="0" w:color="auto"/>
                    <w:right w:val="single" w:sz="4" w:space="0" w:color="auto"/>
                  </w:tcBorders>
                  <w:vAlign w:val="bottom"/>
                </w:tcPr>
                <w:p w14:paraId="10AF50F9" w14:textId="77777777" w:rsidR="008D56B3" w:rsidRPr="0007724A" w:rsidRDefault="008D56B3" w:rsidP="003F0107">
                  <w:pPr>
                    <w:framePr w:hSpace="180" w:wrap="around" w:vAnchor="text" w:hAnchor="text" w:xAlign="center" w:y="1"/>
                    <w:spacing w:line="240" w:lineRule="auto"/>
                    <w:suppressOverlap/>
                    <w:jc w:val="center"/>
                    <w:rPr>
                      <w:sz w:val="16"/>
                      <w:szCs w:val="16"/>
                    </w:rPr>
                  </w:pPr>
                  <w:r w:rsidRPr="0007724A">
                    <w:rPr>
                      <w:sz w:val="16"/>
                      <w:szCs w:val="16"/>
                    </w:rPr>
                    <w:t>6</w:t>
                  </w:r>
                </w:p>
              </w:tc>
              <w:tc>
                <w:tcPr>
                  <w:tcW w:w="1482" w:type="dxa"/>
                  <w:tcBorders>
                    <w:top w:val="single" w:sz="4" w:space="0" w:color="auto"/>
                    <w:left w:val="single" w:sz="4" w:space="0" w:color="auto"/>
                    <w:bottom w:val="single" w:sz="4" w:space="0" w:color="auto"/>
                    <w:right w:val="single" w:sz="4" w:space="0" w:color="auto"/>
                  </w:tcBorders>
                  <w:vAlign w:val="bottom"/>
                </w:tcPr>
                <w:p w14:paraId="30C214AF" w14:textId="77777777" w:rsidR="008D56B3" w:rsidRPr="0007724A" w:rsidRDefault="008D56B3" w:rsidP="003F0107">
                  <w:pPr>
                    <w:framePr w:hSpace="180" w:wrap="around" w:vAnchor="text" w:hAnchor="text" w:xAlign="center" w:y="1"/>
                    <w:spacing w:line="240" w:lineRule="auto"/>
                    <w:suppressOverlap/>
                    <w:jc w:val="center"/>
                    <w:rPr>
                      <w:sz w:val="16"/>
                      <w:szCs w:val="16"/>
                    </w:rPr>
                  </w:pPr>
                  <w:r w:rsidRPr="0007724A">
                    <w:rPr>
                      <w:sz w:val="16"/>
                      <w:szCs w:val="16"/>
                    </w:rPr>
                    <w:t>2045299.74</w:t>
                  </w:r>
                </w:p>
              </w:tc>
              <w:tc>
                <w:tcPr>
                  <w:tcW w:w="1485" w:type="dxa"/>
                  <w:tcBorders>
                    <w:top w:val="single" w:sz="4" w:space="0" w:color="auto"/>
                    <w:left w:val="single" w:sz="4" w:space="0" w:color="auto"/>
                    <w:bottom w:val="single" w:sz="4" w:space="0" w:color="auto"/>
                    <w:right w:val="single" w:sz="4" w:space="0" w:color="auto"/>
                  </w:tcBorders>
                  <w:vAlign w:val="bottom"/>
                </w:tcPr>
                <w:p w14:paraId="20A04834" w14:textId="77777777" w:rsidR="008D56B3" w:rsidRPr="0007724A" w:rsidRDefault="008D56B3" w:rsidP="003F0107">
                  <w:pPr>
                    <w:framePr w:hSpace="180" w:wrap="around" w:vAnchor="text" w:hAnchor="text" w:xAlign="center" w:y="1"/>
                    <w:spacing w:line="240" w:lineRule="auto"/>
                    <w:suppressOverlap/>
                    <w:jc w:val="center"/>
                    <w:rPr>
                      <w:sz w:val="16"/>
                      <w:szCs w:val="16"/>
                    </w:rPr>
                  </w:pPr>
                  <w:r w:rsidRPr="0007724A">
                    <w:rPr>
                      <w:sz w:val="16"/>
                      <w:szCs w:val="16"/>
                    </w:rPr>
                    <w:t>152141.05</w:t>
                  </w:r>
                </w:p>
              </w:tc>
            </w:tr>
            <w:tr w:rsidR="0007724A" w:rsidRPr="0007724A" w14:paraId="3CF3AC21" w14:textId="77777777" w:rsidTr="00BB6B6C">
              <w:trPr>
                <w:trHeight w:val="171"/>
              </w:trPr>
              <w:tc>
                <w:tcPr>
                  <w:tcW w:w="1480" w:type="dxa"/>
                  <w:tcBorders>
                    <w:top w:val="single" w:sz="4" w:space="0" w:color="auto"/>
                    <w:left w:val="single" w:sz="4" w:space="0" w:color="auto"/>
                    <w:bottom w:val="single" w:sz="4" w:space="0" w:color="auto"/>
                    <w:right w:val="single" w:sz="4" w:space="0" w:color="auto"/>
                  </w:tcBorders>
                  <w:vAlign w:val="bottom"/>
                </w:tcPr>
                <w:p w14:paraId="2C82794C" w14:textId="77777777" w:rsidR="008D56B3" w:rsidRPr="0007724A" w:rsidRDefault="008D56B3" w:rsidP="003F0107">
                  <w:pPr>
                    <w:framePr w:hSpace="180" w:wrap="around" w:vAnchor="text" w:hAnchor="text" w:xAlign="center" w:y="1"/>
                    <w:spacing w:line="240" w:lineRule="auto"/>
                    <w:suppressOverlap/>
                    <w:jc w:val="center"/>
                    <w:rPr>
                      <w:sz w:val="16"/>
                      <w:szCs w:val="16"/>
                    </w:rPr>
                  </w:pPr>
                  <w:r w:rsidRPr="0007724A">
                    <w:rPr>
                      <w:sz w:val="16"/>
                      <w:szCs w:val="16"/>
                    </w:rPr>
                    <w:t>7</w:t>
                  </w:r>
                </w:p>
              </w:tc>
              <w:tc>
                <w:tcPr>
                  <w:tcW w:w="1482" w:type="dxa"/>
                  <w:tcBorders>
                    <w:top w:val="single" w:sz="4" w:space="0" w:color="auto"/>
                    <w:left w:val="single" w:sz="4" w:space="0" w:color="auto"/>
                    <w:bottom w:val="single" w:sz="4" w:space="0" w:color="auto"/>
                    <w:right w:val="single" w:sz="4" w:space="0" w:color="auto"/>
                  </w:tcBorders>
                  <w:vAlign w:val="bottom"/>
                </w:tcPr>
                <w:p w14:paraId="24742783" w14:textId="77777777" w:rsidR="008D56B3" w:rsidRPr="0007724A" w:rsidRDefault="008D56B3" w:rsidP="003F0107">
                  <w:pPr>
                    <w:framePr w:hSpace="180" w:wrap="around" w:vAnchor="text" w:hAnchor="text" w:xAlign="center" w:y="1"/>
                    <w:spacing w:line="240" w:lineRule="auto"/>
                    <w:suppressOverlap/>
                    <w:jc w:val="center"/>
                    <w:rPr>
                      <w:sz w:val="16"/>
                      <w:szCs w:val="16"/>
                    </w:rPr>
                  </w:pPr>
                  <w:r w:rsidRPr="0007724A">
                    <w:rPr>
                      <w:sz w:val="16"/>
                      <w:szCs w:val="16"/>
                    </w:rPr>
                    <w:t>2045312.09</w:t>
                  </w:r>
                </w:p>
              </w:tc>
              <w:tc>
                <w:tcPr>
                  <w:tcW w:w="1485" w:type="dxa"/>
                  <w:tcBorders>
                    <w:top w:val="single" w:sz="4" w:space="0" w:color="auto"/>
                    <w:left w:val="single" w:sz="4" w:space="0" w:color="auto"/>
                    <w:bottom w:val="single" w:sz="4" w:space="0" w:color="auto"/>
                    <w:right w:val="single" w:sz="4" w:space="0" w:color="auto"/>
                  </w:tcBorders>
                  <w:vAlign w:val="bottom"/>
                </w:tcPr>
                <w:p w14:paraId="171C8A55" w14:textId="77777777" w:rsidR="008D56B3" w:rsidRPr="0007724A" w:rsidRDefault="008D56B3" w:rsidP="003F0107">
                  <w:pPr>
                    <w:framePr w:hSpace="180" w:wrap="around" w:vAnchor="text" w:hAnchor="text" w:xAlign="center" w:y="1"/>
                    <w:spacing w:line="240" w:lineRule="auto"/>
                    <w:suppressOverlap/>
                    <w:jc w:val="center"/>
                    <w:rPr>
                      <w:sz w:val="16"/>
                      <w:szCs w:val="16"/>
                    </w:rPr>
                  </w:pPr>
                  <w:r w:rsidRPr="0007724A">
                    <w:rPr>
                      <w:sz w:val="16"/>
                      <w:szCs w:val="16"/>
                    </w:rPr>
                    <w:t>152132.75</w:t>
                  </w:r>
                </w:p>
              </w:tc>
            </w:tr>
            <w:tr w:rsidR="0007724A" w:rsidRPr="0007724A" w14:paraId="4C15AECC" w14:textId="77777777" w:rsidTr="00BB6B6C">
              <w:trPr>
                <w:trHeight w:val="171"/>
              </w:trPr>
              <w:tc>
                <w:tcPr>
                  <w:tcW w:w="1480" w:type="dxa"/>
                  <w:tcBorders>
                    <w:top w:val="single" w:sz="4" w:space="0" w:color="auto"/>
                    <w:left w:val="single" w:sz="4" w:space="0" w:color="auto"/>
                    <w:bottom w:val="single" w:sz="4" w:space="0" w:color="auto"/>
                    <w:right w:val="single" w:sz="4" w:space="0" w:color="auto"/>
                  </w:tcBorders>
                  <w:vAlign w:val="bottom"/>
                </w:tcPr>
                <w:p w14:paraId="6B1F523D" w14:textId="77777777" w:rsidR="008D56B3" w:rsidRPr="0007724A" w:rsidRDefault="008D56B3" w:rsidP="003F0107">
                  <w:pPr>
                    <w:framePr w:hSpace="180" w:wrap="around" w:vAnchor="text" w:hAnchor="text" w:xAlign="center" w:y="1"/>
                    <w:spacing w:line="240" w:lineRule="auto"/>
                    <w:suppressOverlap/>
                    <w:jc w:val="center"/>
                    <w:rPr>
                      <w:sz w:val="16"/>
                      <w:szCs w:val="16"/>
                    </w:rPr>
                  </w:pPr>
                  <w:r w:rsidRPr="0007724A">
                    <w:rPr>
                      <w:sz w:val="16"/>
                      <w:szCs w:val="16"/>
                    </w:rPr>
                    <w:t>8</w:t>
                  </w:r>
                </w:p>
              </w:tc>
              <w:tc>
                <w:tcPr>
                  <w:tcW w:w="1482" w:type="dxa"/>
                  <w:tcBorders>
                    <w:top w:val="single" w:sz="4" w:space="0" w:color="auto"/>
                    <w:left w:val="single" w:sz="4" w:space="0" w:color="auto"/>
                    <w:bottom w:val="single" w:sz="4" w:space="0" w:color="auto"/>
                    <w:right w:val="single" w:sz="4" w:space="0" w:color="auto"/>
                  </w:tcBorders>
                  <w:vAlign w:val="bottom"/>
                </w:tcPr>
                <w:p w14:paraId="2BA2EFB6" w14:textId="77777777" w:rsidR="008D56B3" w:rsidRPr="0007724A" w:rsidRDefault="008D56B3" w:rsidP="003F0107">
                  <w:pPr>
                    <w:framePr w:hSpace="180" w:wrap="around" w:vAnchor="text" w:hAnchor="text" w:xAlign="center" w:y="1"/>
                    <w:spacing w:line="240" w:lineRule="auto"/>
                    <w:suppressOverlap/>
                    <w:jc w:val="center"/>
                    <w:rPr>
                      <w:sz w:val="16"/>
                      <w:szCs w:val="16"/>
                    </w:rPr>
                  </w:pPr>
                  <w:r w:rsidRPr="0007724A">
                    <w:rPr>
                      <w:sz w:val="16"/>
                      <w:szCs w:val="16"/>
                    </w:rPr>
                    <w:t>2045300.31</w:t>
                  </w:r>
                </w:p>
              </w:tc>
              <w:tc>
                <w:tcPr>
                  <w:tcW w:w="1485" w:type="dxa"/>
                  <w:tcBorders>
                    <w:top w:val="single" w:sz="4" w:space="0" w:color="auto"/>
                    <w:left w:val="single" w:sz="4" w:space="0" w:color="auto"/>
                    <w:bottom w:val="single" w:sz="4" w:space="0" w:color="auto"/>
                    <w:right w:val="single" w:sz="4" w:space="0" w:color="auto"/>
                  </w:tcBorders>
                  <w:vAlign w:val="bottom"/>
                </w:tcPr>
                <w:p w14:paraId="24D2F535" w14:textId="77777777" w:rsidR="008D56B3" w:rsidRPr="0007724A" w:rsidRDefault="008D56B3" w:rsidP="003F0107">
                  <w:pPr>
                    <w:framePr w:hSpace="180" w:wrap="around" w:vAnchor="text" w:hAnchor="text" w:xAlign="center" w:y="1"/>
                    <w:spacing w:line="240" w:lineRule="auto"/>
                    <w:suppressOverlap/>
                    <w:jc w:val="center"/>
                    <w:rPr>
                      <w:sz w:val="16"/>
                      <w:szCs w:val="16"/>
                    </w:rPr>
                  </w:pPr>
                  <w:r w:rsidRPr="0007724A">
                    <w:rPr>
                      <w:sz w:val="16"/>
                      <w:szCs w:val="16"/>
                    </w:rPr>
                    <w:t>152115.24</w:t>
                  </w:r>
                </w:p>
              </w:tc>
            </w:tr>
            <w:tr w:rsidR="0007724A" w:rsidRPr="0007724A" w14:paraId="329A64D5" w14:textId="77777777" w:rsidTr="00BB6B6C">
              <w:trPr>
                <w:trHeight w:val="171"/>
              </w:trPr>
              <w:tc>
                <w:tcPr>
                  <w:tcW w:w="1480" w:type="dxa"/>
                  <w:tcBorders>
                    <w:top w:val="single" w:sz="4" w:space="0" w:color="auto"/>
                    <w:left w:val="single" w:sz="4" w:space="0" w:color="auto"/>
                    <w:bottom w:val="single" w:sz="4" w:space="0" w:color="auto"/>
                    <w:right w:val="single" w:sz="4" w:space="0" w:color="auto"/>
                  </w:tcBorders>
                  <w:vAlign w:val="bottom"/>
                </w:tcPr>
                <w:p w14:paraId="76DF98F4" w14:textId="77777777" w:rsidR="008D56B3" w:rsidRPr="0007724A" w:rsidRDefault="008D56B3" w:rsidP="003F0107">
                  <w:pPr>
                    <w:framePr w:hSpace="180" w:wrap="around" w:vAnchor="text" w:hAnchor="text" w:xAlign="center" w:y="1"/>
                    <w:spacing w:line="240" w:lineRule="auto"/>
                    <w:suppressOverlap/>
                    <w:jc w:val="center"/>
                    <w:rPr>
                      <w:sz w:val="16"/>
                      <w:szCs w:val="16"/>
                    </w:rPr>
                  </w:pPr>
                  <w:r w:rsidRPr="0007724A">
                    <w:rPr>
                      <w:sz w:val="16"/>
                      <w:szCs w:val="16"/>
                    </w:rPr>
                    <w:t>9</w:t>
                  </w:r>
                </w:p>
              </w:tc>
              <w:tc>
                <w:tcPr>
                  <w:tcW w:w="1482" w:type="dxa"/>
                  <w:tcBorders>
                    <w:top w:val="single" w:sz="4" w:space="0" w:color="auto"/>
                    <w:left w:val="single" w:sz="4" w:space="0" w:color="auto"/>
                    <w:bottom w:val="single" w:sz="4" w:space="0" w:color="auto"/>
                    <w:right w:val="single" w:sz="4" w:space="0" w:color="auto"/>
                  </w:tcBorders>
                  <w:vAlign w:val="bottom"/>
                </w:tcPr>
                <w:p w14:paraId="7AFBC877" w14:textId="77777777" w:rsidR="008D56B3" w:rsidRPr="0007724A" w:rsidRDefault="008D56B3" w:rsidP="003F0107">
                  <w:pPr>
                    <w:framePr w:hSpace="180" w:wrap="around" w:vAnchor="text" w:hAnchor="text" w:xAlign="center" w:y="1"/>
                    <w:spacing w:line="240" w:lineRule="auto"/>
                    <w:suppressOverlap/>
                    <w:jc w:val="center"/>
                    <w:rPr>
                      <w:sz w:val="16"/>
                      <w:szCs w:val="16"/>
                    </w:rPr>
                  </w:pPr>
                  <w:r w:rsidRPr="0007724A">
                    <w:rPr>
                      <w:sz w:val="16"/>
                      <w:szCs w:val="16"/>
                    </w:rPr>
                    <w:t>2045313.46</w:t>
                  </w:r>
                </w:p>
              </w:tc>
              <w:tc>
                <w:tcPr>
                  <w:tcW w:w="1485" w:type="dxa"/>
                  <w:tcBorders>
                    <w:top w:val="single" w:sz="4" w:space="0" w:color="auto"/>
                    <w:left w:val="single" w:sz="4" w:space="0" w:color="auto"/>
                    <w:bottom w:val="single" w:sz="4" w:space="0" w:color="auto"/>
                    <w:right w:val="single" w:sz="4" w:space="0" w:color="auto"/>
                  </w:tcBorders>
                  <w:vAlign w:val="bottom"/>
                </w:tcPr>
                <w:p w14:paraId="284678F0" w14:textId="77777777" w:rsidR="008D56B3" w:rsidRPr="0007724A" w:rsidRDefault="008D56B3" w:rsidP="003F0107">
                  <w:pPr>
                    <w:framePr w:hSpace="180" w:wrap="around" w:vAnchor="text" w:hAnchor="text" w:xAlign="center" w:y="1"/>
                    <w:spacing w:line="240" w:lineRule="auto"/>
                    <w:suppressOverlap/>
                    <w:jc w:val="center"/>
                    <w:rPr>
                      <w:sz w:val="16"/>
                      <w:szCs w:val="16"/>
                    </w:rPr>
                  </w:pPr>
                  <w:r w:rsidRPr="0007724A">
                    <w:rPr>
                      <w:sz w:val="16"/>
                      <w:szCs w:val="16"/>
                    </w:rPr>
                    <w:t>152106.41</w:t>
                  </w:r>
                </w:p>
              </w:tc>
            </w:tr>
            <w:tr w:rsidR="0007724A" w:rsidRPr="0007724A" w14:paraId="69D6C1BF" w14:textId="77777777" w:rsidTr="00BB6B6C">
              <w:trPr>
                <w:trHeight w:val="171"/>
              </w:trPr>
              <w:tc>
                <w:tcPr>
                  <w:tcW w:w="1480" w:type="dxa"/>
                  <w:tcBorders>
                    <w:top w:val="single" w:sz="4" w:space="0" w:color="auto"/>
                    <w:left w:val="single" w:sz="4" w:space="0" w:color="auto"/>
                    <w:bottom w:val="single" w:sz="4" w:space="0" w:color="auto"/>
                    <w:right w:val="single" w:sz="4" w:space="0" w:color="auto"/>
                  </w:tcBorders>
                  <w:vAlign w:val="bottom"/>
                </w:tcPr>
                <w:p w14:paraId="681B0A74" w14:textId="77777777" w:rsidR="008D56B3" w:rsidRPr="0007724A" w:rsidRDefault="008D56B3" w:rsidP="003F0107">
                  <w:pPr>
                    <w:framePr w:hSpace="180" w:wrap="around" w:vAnchor="text" w:hAnchor="text" w:xAlign="center" w:y="1"/>
                    <w:spacing w:line="240" w:lineRule="auto"/>
                    <w:suppressOverlap/>
                    <w:jc w:val="center"/>
                    <w:rPr>
                      <w:sz w:val="16"/>
                      <w:szCs w:val="16"/>
                    </w:rPr>
                  </w:pPr>
                  <w:r w:rsidRPr="0007724A">
                    <w:rPr>
                      <w:sz w:val="16"/>
                      <w:szCs w:val="16"/>
                    </w:rPr>
                    <w:t>10</w:t>
                  </w:r>
                </w:p>
              </w:tc>
              <w:tc>
                <w:tcPr>
                  <w:tcW w:w="1482" w:type="dxa"/>
                  <w:tcBorders>
                    <w:top w:val="single" w:sz="4" w:space="0" w:color="auto"/>
                    <w:left w:val="single" w:sz="4" w:space="0" w:color="auto"/>
                    <w:bottom w:val="single" w:sz="4" w:space="0" w:color="auto"/>
                    <w:right w:val="single" w:sz="4" w:space="0" w:color="auto"/>
                  </w:tcBorders>
                  <w:vAlign w:val="bottom"/>
                </w:tcPr>
                <w:p w14:paraId="706D047D" w14:textId="77777777" w:rsidR="008D56B3" w:rsidRPr="0007724A" w:rsidRDefault="008D56B3" w:rsidP="003F0107">
                  <w:pPr>
                    <w:framePr w:hSpace="180" w:wrap="around" w:vAnchor="text" w:hAnchor="text" w:xAlign="center" w:y="1"/>
                    <w:spacing w:line="240" w:lineRule="auto"/>
                    <w:suppressOverlap/>
                    <w:jc w:val="center"/>
                    <w:rPr>
                      <w:sz w:val="16"/>
                      <w:szCs w:val="16"/>
                    </w:rPr>
                  </w:pPr>
                  <w:r w:rsidRPr="0007724A">
                    <w:rPr>
                      <w:sz w:val="16"/>
                      <w:szCs w:val="16"/>
                    </w:rPr>
                    <w:t>2045302.78</w:t>
                  </w:r>
                </w:p>
              </w:tc>
              <w:tc>
                <w:tcPr>
                  <w:tcW w:w="1485" w:type="dxa"/>
                  <w:tcBorders>
                    <w:top w:val="single" w:sz="4" w:space="0" w:color="auto"/>
                    <w:left w:val="single" w:sz="4" w:space="0" w:color="auto"/>
                    <w:bottom w:val="single" w:sz="4" w:space="0" w:color="auto"/>
                    <w:right w:val="single" w:sz="4" w:space="0" w:color="auto"/>
                  </w:tcBorders>
                  <w:vAlign w:val="bottom"/>
                </w:tcPr>
                <w:p w14:paraId="21523562" w14:textId="77777777" w:rsidR="008D56B3" w:rsidRPr="0007724A" w:rsidRDefault="008D56B3" w:rsidP="003F0107">
                  <w:pPr>
                    <w:framePr w:hSpace="180" w:wrap="around" w:vAnchor="text" w:hAnchor="text" w:xAlign="center" w:y="1"/>
                    <w:spacing w:line="240" w:lineRule="auto"/>
                    <w:suppressOverlap/>
                    <w:jc w:val="center"/>
                    <w:rPr>
                      <w:sz w:val="16"/>
                      <w:szCs w:val="16"/>
                    </w:rPr>
                  </w:pPr>
                  <w:r w:rsidRPr="0007724A">
                    <w:rPr>
                      <w:sz w:val="16"/>
                      <w:szCs w:val="16"/>
                    </w:rPr>
                    <w:t>152090.9</w:t>
                  </w:r>
                </w:p>
              </w:tc>
            </w:tr>
            <w:tr w:rsidR="0007724A" w:rsidRPr="0007724A" w14:paraId="11E45506" w14:textId="77777777" w:rsidTr="00BB6B6C">
              <w:trPr>
                <w:trHeight w:val="171"/>
              </w:trPr>
              <w:tc>
                <w:tcPr>
                  <w:tcW w:w="1480" w:type="dxa"/>
                  <w:tcBorders>
                    <w:top w:val="single" w:sz="4" w:space="0" w:color="auto"/>
                    <w:left w:val="single" w:sz="4" w:space="0" w:color="auto"/>
                    <w:bottom w:val="single" w:sz="4" w:space="0" w:color="auto"/>
                    <w:right w:val="single" w:sz="4" w:space="0" w:color="auto"/>
                  </w:tcBorders>
                  <w:vAlign w:val="bottom"/>
                </w:tcPr>
                <w:p w14:paraId="6ED3B1B9" w14:textId="77777777" w:rsidR="008D56B3" w:rsidRPr="0007724A" w:rsidRDefault="008D56B3" w:rsidP="003F0107">
                  <w:pPr>
                    <w:framePr w:hSpace="180" w:wrap="around" w:vAnchor="text" w:hAnchor="text" w:xAlign="center" w:y="1"/>
                    <w:spacing w:line="240" w:lineRule="auto"/>
                    <w:suppressOverlap/>
                    <w:jc w:val="center"/>
                    <w:rPr>
                      <w:sz w:val="16"/>
                      <w:szCs w:val="16"/>
                    </w:rPr>
                  </w:pPr>
                  <w:r w:rsidRPr="0007724A">
                    <w:rPr>
                      <w:sz w:val="16"/>
                      <w:szCs w:val="16"/>
                    </w:rPr>
                    <w:t>11</w:t>
                  </w:r>
                </w:p>
              </w:tc>
              <w:tc>
                <w:tcPr>
                  <w:tcW w:w="1482" w:type="dxa"/>
                  <w:tcBorders>
                    <w:top w:val="single" w:sz="4" w:space="0" w:color="auto"/>
                    <w:left w:val="single" w:sz="4" w:space="0" w:color="auto"/>
                    <w:bottom w:val="single" w:sz="4" w:space="0" w:color="auto"/>
                    <w:right w:val="single" w:sz="4" w:space="0" w:color="auto"/>
                  </w:tcBorders>
                  <w:vAlign w:val="bottom"/>
                </w:tcPr>
                <w:p w14:paraId="4A55F147" w14:textId="77777777" w:rsidR="008D56B3" w:rsidRPr="0007724A" w:rsidRDefault="008D56B3" w:rsidP="003F0107">
                  <w:pPr>
                    <w:framePr w:hSpace="180" w:wrap="around" w:vAnchor="text" w:hAnchor="text" w:xAlign="center" w:y="1"/>
                    <w:spacing w:line="240" w:lineRule="auto"/>
                    <w:suppressOverlap/>
                    <w:jc w:val="center"/>
                    <w:rPr>
                      <w:sz w:val="16"/>
                      <w:szCs w:val="16"/>
                    </w:rPr>
                  </w:pPr>
                  <w:r w:rsidRPr="0007724A">
                    <w:rPr>
                      <w:sz w:val="16"/>
                      <w:szCs w:val="16"/>
                    </w:rPr>
                    <w:t>2045289.41</w:t>
                  </w:r>
                </w:p>
              </w:tc>
              <w:tc>
                <w:tcPr>
                  <w:tcW w:w="1485" w:type="dxa"/>
                  <w:tcBorders>
                    <w:top w:val="single" w:sz="4" w:space="0" w:color="auto"/>
                    <w:left w:val="single" w:sz="4" w:space="0" w:color="auto"/>
                    <w:bottom w:val="single" w:sz="4" w:space="0" w:color="auto"/>
                    <w:right w:val="single" w:sz="4" w:space="0" w:color="auto"/>
                  </w:tcBorders>
                  <w:vAlign w:val="bottom"/>
                </w:tcPr>
                <w:p w14:paraId="5E16205C" w14:textId="77777777" w:rsidR="008D56B3" w:rsidRPr="0007724A" w:rsidRDefault="008D56B3" w:rsidP="003F0107">
                  <w:pPr>
                    <w:framePr w:hSpace="180" w:wrap="around" w:vAnchor="text" w:hAnchor="text" w:xAlign="center" w:y="1"/>
                    <w:spacing w:line="240" w:lineRule="auto"/>
                    <w:suppressOverlap/>
                    <w:jc w:val="center"/>
                    <w:rPr>
                      <w:sz w:val="16"/>
                      <w:szCs w:val="16"/>
                    </w:rPr>
                  </w:pPr>
                  <w:r w:rsidRPr="0007724A">
                    <w:rPr>
                      <w:sz w:val="16"/>
                      <w:szCs w:val="16"/>
                    </w:rPr>
                    <w:t>152071.13</w:t>
                  </w:r>
                </w:p>
              </w:tc>
            </w:tr>
            <w:tr w:rsidR="0007724A" w:rsidRPr="0007724A" w14:paraId="078C4FAB" w14:textId="77777777" w:rsidTr="00BB6B6C">
              <w:trPr>
                <w:trHeight w:val="171"/>
              </w:trPr>
              <w:tc>
                <w:tcPr>
                  <w:tcW w:w="1480" w:type="dxa"/>
                  <w:tcBorders>
                    <w:top w:val="single" w:sz="4" w:space="0" w:color="auto"/>
                    <w:left w:val="single" w:sz="4" w:space="0" w:color="auto"/>
                    <w:bottom w:val="single" w:sz="4" w:space="0" w:color="auto"/>
                    <w:right w:val="single" w:sz="4" w:space="0" w:color="auto"/>
                  </w:tcBorders>
                  <w:vAlign w:val="bottom"/>
                </w:tcPr>
                <w:p w14:paraId="7F9E745C" w14:textId="77777777" w:rsidR="008D56B3" w:rsidRPr="0007724A" w:rsidRDefault="008D56B3" w:rsidP="003F0107">
                  <w:pPr>
                    <w:framePr w:hSpace="180" w:wrap="around" w:vAnchor="text" w:hAnchor="text" w:xAlign="center" w:y="1"/>
                    <w:spacing w:line="240" w:lineRule="auto"/>
                    <w:suppressOverlap/>
                    <w:jc w:val="center"/>
                    <w:rPr>
                      <w:sz w:val="16"/>
                      <w:szCs w:val="16"/>
                    </w:rPr>
                  </w:pPr>
                  <w:r w:rsidRPr="0007724A">
                    <w:rPr>
                      <w:sz w:val="16"/>
                      <w:szCs w:val="16"/>
                    </w:rPr>
                    <w:t>12</w:t>
                  </w:r>
                </w:p>
              </w:tc>
              <w:tc>
                <w:tcPr>
                  <w:tcW w:w="1482" w:type="dxa"/>
                  <w:tcBorders>
                    <w:top w:val="single" w:sz="4" w:space="0" w:color="auto"/>
                    <w:left w:val="single" w:sz="4" w:space="0" w:color="auto"/>
                    <w:bottom w:val="single" w:sz="4" w:space="0" w:color="auto"/>
                    <w:right w:val="single" w:sz="4" w:space="0" w:color="auto"/>
                  </w:tcBorders>
                  <w:vAlign w:val="bottom"/>
                </w:tcPr>
                <w:p w14:paraId="7CE2DB90" w14:textId="77777777" w:rsidR="008D56B3" w:rsidRPr="0007724A" w:rsidRDefault="008D56B3" w:rsidP="003F0107">
                  <w:pPr>
                    <w:framePr w:hSpace="180" w:wrap="around" w:vAnchor="text" w:hAnchor="text" w:xAlign="center" w:y="1"/>
                    <w:spacing w:line="240" w:lineRule="auto"/>
                    <w:suppressOverlap/>
                    <w:jc w:val="center"/>
                    <w:rPr>
                      <w:sz w:val="16"/>
                      <w:szCs w:val="16"/>
                    </w:rPr>
                  </w:pPr>
                  <w:r w:rsidRPr="0007724A">
                    <w:rPr>
                      <w:sz w:val="16"/>
                      <w:szCs w:val="16"/>
                    </w:rPr>
                    <w:t>2045287.72</w:t>
                  </w:r>
                </w:p>
              </w:tc>
              <w:tc>
                <w:tcPr>
                  <w:tcW w:w="1485" w:type="dxa"/>
                  <w:tcBorders>
                    <w:top w:val="single" w:sz="4" w:space="0" w:color="auto"/>
                    <w:left w:val="single" w:sz="4" w:space="0" w:color="auto"/>
                    <w:bottom w:val="single" w:sz="4" w:space="0" w:color="auto"/>
                    <w:right w:val="single" w:sz="4" w:space="0" w:color="auto"/>
                  </w:tcBorders>
                  <w:vAlign w:val="bottom"/>
                </w:tcPr>
                <w:p w14:paraId="260E241E" w14:textId="77777777" w:rsidR="008D56B3" w:rsidRPr="0007724A" w:rsidRDefault="008D56B3" w:rsidP="003F0107">
                  <w:pPr>
                    <w:framePr w:hSpace="180" w:wrap="around" w:vAnchor="text" w:hAnchor="text" w:xAlign="center" w:y="1"/>
                    <w:spacing w:line="240" w:lineRule="auto"/>
                    <w:suppressOverlap/>
                    <w:jc w:val="center"/>
                    <w:rPr>
                      <w:sz w:val="16"/>
                      <w:szCs w:val="16"/>
                    </w:rPr>
                  </w:pPr>
                  <w:r w:rsidRPr="0007724A">
                    <w:rPr>
                      <w:sz w:val="16"/>
                      <w:szCs w:val="16"/>
                    </w:rPr>
                    <w:t>152068.65</w:t>
                  </w:r>
                </w:p>
              </w:tc>
            </w:tr>
            <w:tr w:rsidR="0007724A" w:rsidRPr="0007724A" w14:paraId="6C12B4D3" w14:textId="77777777" w:rsidTr="00BB6B6C">
              <w:trPr>
                <w:trHeight w:val="171"/>
              </w:trPr>
              <w:tc>
                <w:tcPr>
                  <w:tcW w:w="1480" w:type="dxa"/>
                  <w:tcBorders>
                    <w:top w:val="single" w:sz="4" w:space="0" w:color="auto"/>
                    <w:left w:val="single" w:sz="4" w:space="0" w:color="auto"/>
                    <w:bottom w:val="single" w:sz="4" w:space="0" w:color="auto"/>
                    <w:right w:val="single" w:sz="4" w:space="0" w:color="auto"/>
                  </w:tcBorders>
                  <w:vAlign w:val="bottom"/>
                </w:tcPr>
                <w:p w14:paraId="2CD91283" w14:textId="77777777" w:rsidR="008D56B3" w:rsidRPr="0007724A" w:rsidRDefault="008D56B3" w:rsidP="003F0107">
                  <w:pPr>
                    <w:framePr w:hSpace="180" w:wrap="around" w:vAnchor="text" w:hAnchor="text" w:xAlign="center" w:y="1"/>
                    <w:spacing w:line="240" w:lineRule="auto"/>
                    <w:suppressOverlap/>
                    <w:jc w:val="center"/>
                    <w:rPr>
                      <w:sz w:val="16"/>
                      <w:szCs w:val="16"/>
                    </w:rPr>
                  </w:pPr>
                  <w:r w:rsidRPr="0007724A">
                    <w:rPr>
                      <w:sz w:val="16"/>
                      <w:szCs w:val="16"/>
                    </w:rPr>
                    <w:t>13</w:t>
                  </w:r>
                </w:p>
              </w:tc>
              <w:tc>
                <w:tcPr>
                  <w:tcW w:w="1482" w:type="dxa"/>
                  <w:tcBorders>
                    <w:top w:val="single" w:sz="4" w:space="0" w:color="auto"/>
                    <w:left w:val="single" w:sz="4" w:space="0" w:color="auto"/>
                    <w:bottom w:val="single" w:sz="4" w:space="0" w:color="auto"/>
                    <w:right w:val="single" w:sz="4" w:space="0" w:color="auto"/>
                  </w:tcBorders>
                  <w:vAlign w:val="bottom"/>
                </w:tcPr>
                <w:p w14:paraId="1EA7F8B2" w14:textId="77777777" w:rsidR="008D56B3" w:rsidRPr="0007724A" w:rsidRDefault="008D56B3" w:rsidP="003F0107">
                  <w:pPr>
                    <w:framePr w:hSpace="180" w:wrap="around" w:vAnchor="text" w:hAnchor="text" w:xAlign="center" w:y="1"/>
                    <w:spacing w:line="240" w:lineRule="auto"/>
                    <w:suppressOverlap/>
                    <w:jc w:val="center"/>
                    <w:rPr>
                      <w:sz w:val="16"/>
                      <w:szCs w:val="16"/>
                    </w:rPr>
                  </w:pPr>
                  <w:r w:rsidRPr="0007724A">
                    <w:rPr>
                      <w:sz w:val="16"/>
                      <w:szCs w:val="16"/>
                    </w:rPr>
                    <w:t>2045279.37</w:t>
                  </w:r>
                </w:p>
              </w:tc>
              <w:tc>
                <w:tcPr>
                  <w:tcW w:w="1485" w:type="dxa"/>
                  <w:tcBorders>
                    <w:top w:val="single" w:sz="4" w:space="0" w:color="auto"/>
                    <w:left w:val="single" w:sz="4" w:space="0" w:color="auto"/>
                    <w:bottom w:val="single" w:sz="4" w:space="0" w:color="auto"/>
                    <w:right w:val="single" w:sz="4" w:space="0" w:color="auto"/>
                  </w:tcBorders>
                  <w:vAlign w:val="bottom"/>
                </w:tcPr>
                <w:p w14:paraId="2CFC749F" w14:textId="77777777" w:rsidR="008D56B3" w:rsidRPr="0007724A" w:rsidRDefault="008D56B3" w:rsidP="003F0107">
                  <w:pPr>
                    <w:framePr w:hSpace="180" w:wrap="around" w:vAnchor="text" w:hAnchor="text" w:xAlign="center" w:y="1"/>
                    <w:spacing w:line="240" w:lineRule="auto"/>
                    <w:suppressOverlap/>
                    <w:jc w:val="center"/>
                    <w:rPr>
                      <w:sz w:val="16"/>
                      <w:szCs w:val="16"/>
                    </w:rPr>
                  </w:pPr>
                  <w:r w:rsidRPr="0007724A">
                    <w:rPr>
                      <w:sz w:val="16"/>
                      <w:szCs w:val="16"/>
                    </w:rPr>
                    <w:t>152074.31</w:t>
                  </w:r>
                </w:p>
              </w:tc>
            </w:tr>
            <w:tr w:rsidR="0007724A" w:rsidRPr="0007724A" w14:paraId="49902983" w14:textId="77777777" w:rsidTr="00BB6B6C">
              <w:trPr>
                <w:trHeight w:val="171"/>
              </w:trPr>
              <w:tc>
                <w:tcPr>
                  <w:tcW w:w="1480" w:type="dxa"/>
                  <w:tcBorders>
                    <w:top w:val="single" w:sz="4" w:space="0" w:color="auto"/>
                    <w:left w:val="single" w:sz="4" w:space="0" w:color="auto"/>
                    <w:bottom w:val="single" w:sz="4" w:space="0" w:color="auto"/>
                    <w:right w:val="single" w:sz="4" w:space="0" w:color="auto"/>
                  </w:tcBorders>
                  <w:vAlign w:val="bottom"/>
                </w:tcPr>
                <w:p w14:paraId="24B00448" w14:textId="77777777" w:rsidR="008D56B3" w:rsidRPr="0007724A" w:rsidRDefault="008D56B3" w:rsidP="003F0107">
                  <w:pPr>
                    <w:framePr w:hSpace="180" w:wrap="around" w:vAnchor="text" w:hAnchor="text" w:xAlign="center" w:y="1"/>
                    <w:spacing w:line="240" w:lineRule="auto"/>
                    <w:suppressOverlap/>
                    <w:jc w:val="center"/>
                    <w:rPr>
                      <w:sz w:val="16"/>
                      <w:szCs w:val="16"/>
                    </w:rPr>
                  </w:pPr>
                  <w:r w:rsidRPr="0007724A">
                    <w:rPr>
                      <w:sz w:val="16"/>
                      <w:szCs w:val="16"/>
                    </w:rPr>
                    <w:t>14</w:t>
                  </w:r>
                </w:p>
              </w:tc>
              <w:tc>
                <w:tcPr>
                  <w:tcW w:w="1482" w:type="dxa"/>
                  <w:tcBorders>
                    <w:top w:val="single" w:sz="4" w:space="0" w:color="auto"/>
                    <w:left w:val="single" w:sz="4" w:space="0" w:color="auto"/>
                    <w:bottom w:val="single" w:sz="4" w:space="0" w:color="auto"/>
                    <w:right w:val="single" w:sz="4" w:space="0" w:color="auto"/>
                  </w:tcBorders>
                  <w:vAlign w:val="bottom"/>
                </w:tcPr>
                <w:p w14:paraId="0FA0FAED" w14:textId="77777777" w:rsidR="008D56B3" w:rsidRPr="0007724A" w:rsidRDefault="008D56B3" w:rsidP="003F0107">
                  <w:pPr>
                    <w:framePr w:hSpace="180" w:wrap="around" w:vAnchor="text" w:hAnchor="text" w:xAlign="center" w:y="1"/>
                    <w:spacing w:line="240" w:lineRule="auto"/>
                    <w:suppressOverlap/>
                    <w:jc w:val="center"/>
                    <w:rPr>
                      <w:sz w:val="16"/>
                      <w:szCs w:val="16"/>
                    </w:rPr>
                  </w:pPr>
                  <w:r w:rsidRPr="0007724A">
                    <w:rPr>
                      <w:sz w:val="16"/>
                      <w:szCs w:val="16"/>
                    </w:rPr>
                    <w:t>2045276.33</w:t>
                  </w:r>
                </w:p>
              </w:tc>
              <w:tc>
                <w:tcPr>
                  <w:tcW w:w="1485" w:type="dxa"/>
                  <w:tcBorders>
                    <w:top w:val="single" w:sz="4" w:space="0" w:color="auto"/>
                    <w:left w:val="single" w:sz="4" w:space="0" w:color="auto"/>
                    <w:bottom w:val="single" w:sz="4" w:space="0" w:color="auto"/>
                    <w:right w:val="single" w:sz="4" w:space="0" w:color="auto"/>
                  </w:tcBorders>
                  <w:vAlign w:val="bottom"/>
                </w:tcPr>
                <w:p w14:paraId="2DC7157D" w14:textId="77777777" w:rsidR="008D56B3" w:rsidRPr="0007724A" w:rsidRDefault="008D56B3" w:rsidP="003F0107">
                  <w:pPr>
                    <w:framePr w:hSpace="180" w:wrap="around" w:vAnchor="text" w:hAnchor="text" w:xAlign="center" w:y="1"/>
                    <w:spacing w:line="240" w:lineRule="auto"/>
                    <w:suppressOverlap/>
                    <w:jc w:val="center"/>
                    <w:rPr>
                      <w:sz w:val="16"/>
                      <w:szCs w:val="16"/>
                    </w:rPr>
                  </w:pPr>
                  <w:r w:rsidRPr="0007724A">
                    <w:rPr>
                      <w:sz w:val="16"/>
                      <w:szCs w:val="16"/>
                    </w:rPr>
                    <w:t>152076.33</w:t>
                  </w:r>
                </w:p>
              </w:tc>
            </w:tr>
            <w:tr w:rsidR="0007724A" w:rsidRPr="0007724A" w14:paraId="36155438" w14:textId="77777777" w:rsidTr="00BB6B6C">
              <w:trPr>
                <w:trHeight w:val="171"/>
              </w:trPr>
              <w:tc>
                <w:tcPr>
                  <w:tcW w:w="1480" w:type="dxa"/>
                  <w:tcBorders>
                    <w:top w:val="single" w:sz="4" w:space="0" w:color="auto"/>
                    <w:left w:val="single" w:sz="4" w:space="0" w:color="auto"/>
                    <w:bottom w:val="single" w:sz="4" w:space="0" w:color="auto"/>
                    <w:right w:val="single" w:sz="4" w:space="0" w:color="auto"/>
                  </w:tcBorders>
                  <w:vAlign w:val="bottom"/>
                </w:tcPr>
                <w:p w14:paraId="3A955CE8" w14:textId="77777777" w:rsidR="008D56B3" w:rsidRPr="0007724A" w:rsidRDefault="008D56B3" w:rsidP="003F0107">
                  <w:pPr>
                    <w:framePr w:hSpace="180" w:wrap="around" w:vAnchor="text" w:hAnchor="text" w:xAlign="center" w:y="1"/>
                    <w:spacing w:line="240" w:lineRule="auto"/>
                    <w:suppressOverlap/>
                    <w:jc w:val="center"/>
                    <w:rPr>
                      <w:sz w:val="16"/>
                      <w:szCs w:val="16"/>
                    </w:rPr>
                  </w:pPr>
                  <w:r w:rsidRPr="0007724A">
                    <w:rPr>
                      <w:sz w:val="16"/>
                      <w:szCs w:val="16"/>
                    </w:rPr>
                    <w:t>15</w:t>
                  </w:r>
                </w:p>
              </w:tc>
              <w:tc>
                <w:tcPr>
                  <w:tcW w:w="1482" w:type="dxa"/>
                  <w:tcBorders>
                    <w:top w:val="single" w:sz="4" w:space="0" w:color="auto"/>
                    <w:left w:val="single" w:sz="4" w:space="0" w:color="auto"/>
                    <w:bottom w:val="single" w:sz="4" w:space="0" w:color="auto"/>
                    <w:right w:val="single" w:sz="4" w:space="0" w:color="auto"/>
                  </w:tcBorders>
                  <w:vAlign w:val="bottom"/>
                </w:tcPr>
                <w:p w14:paraId="0F1A13B7" w14:textId="77777777" w:rsidR="008D56B3" w:rsidRPr="0007724A" w:rsidRDefault="008D56B3" w:rsidP="003F0107">
                  <w:pPr>
                    <w:framePr w:hSpace="180" w:wrap="around" w:vAnchor="text" w:hAnchor="text" w:xAlign="center" w:y="1"/>
                    <w:spacing w:line="240" w:lineRule="auto"/>
                    <w:suppressOverlap/>
                    <w:jc w:val="center"/>
                    <w:rPr>
                      <w:sz w:val="16"/>
                      <w:szCs w:val="16"/>
                    </w:rPr>
                  </w:pPr>
                  <w:r w:rsidRPr="0007724A">
                    <w:rPr>
                      <w:sz w:val="16"/>
                      <w:szCs w:val="16"/>
                    </w:rPr>
                    <w:t>2045273.52</w:t>
                  </w:r>
                </w:p>
              </w:tc>
              <w:tc>
                <w:tcPr>
                  <w:tcW w:w="1485" w:type="dxa"/>
                  <w:tcBorders>
                    <w:top w:val="single" w:sz="4" w:space="0" w:color="auto"/>
                    <w:left w:val="single" w:sz="4" w:space="0" w:color="auto"/>
                    <w:bottom w:val="single" w:sz="4" w:space="0" w:color="auto"/>
                    <w:right w:val="single" w:sz="4" w:space="0" w:color="auto"/>
                  </w:tcBorders>
                  <w:vAlign w:val="bottom"/>
                </w:tcPr>
                <w:p w14:paraId="76730860" w14:textId="77777777" w:rsidR="008D56B3" w:rsidRPr="0007724A" w:rsidRDefault="008D56B3" w:rsidP="003F0107">
                  <w:pPr>
                    <w:framePr w:hSpace="180" w:wrap="around" w:vAnchor="text" w:hAnchor="text" w:xAlign="center" w:y="1"/>
                    <w:spacing w:line="240" w:lineRule="auto"/>
                    <w:suppressOverlap/>
                    <w:jc w:val="center"/>
                    <w:rPr>
                      <w:sz w:val="16"/>
                      <w:szCs w:val="16"/>
                    </w:rPr>
                  </w:pPr>
                  <w:r w:rsidRPr="0007724A">
                    <w:rPr>
                      <w:sz w:val="16"/>
                      <w:szCs w:val="16"/>
                    </w:rPr>
                    <w:t>152072.18</w:t>
                  </w:r>
                </w:p>
              </w:tc>
            </w:tr>
            <w:tr w:rsidR="0007724A" w:rsidRPr="0007724A" w14:paraId="515E9952" w14:textId="77777777" w:rsidTr="00BB6B6C">
              <w:trPr>
                <w:trHeight w:val="171"/>
              </w:trPr>
              <w:tc>
                <w:tcPr>
                  <w:tcW w:w="1480" w:type="dxa"/>
                  <w:tcBorders>
                    <w:top w:val="single" w:sz="4" w:space="0" w:color="auto"/>
                    <w:left w:val="single" w:sz="4" w:space="0" w:color="auto"/>
                    <w:bottom w:val="single" w:sz="4" w:space="0" w:color="auto"/>
                    <w:right w:val="single" w:sz="4" w:space="0" w:color="auto"/>
                  </w:tcBorders>
                  <w:vAlign w:val="bottom"/>
                </w:tcPr>
                <w:p w14:paraId="6B4CC03B" w14:textId="77777777" w:rsidR="008D56B3" w:rsidRPr="0007724A" w:rsidRDefault="008D56B3" w:rsidP="003F0107">
                  <w:pPr>
                    <w:framePr w:hSpace="180" w:wrap="around" w:vAnchor="text" w:hAnchor="text" w:xAlign="center" w:y="1"/>
                    <w:spacing w:line="240" w:lineRule="auto"/>
                    <w:suppressOverlap/>
                    <w:jc w:val="center"/>
                    <w:rPr>
                      <w:sz w:val="16"/>
                      <w:szCs w:val="16"/>
                    </w:rPr>
                  </w:pPr>
                  <w:r w:rsidRPr="0007724A">
                    <w:rPr>
                      <w:sz w:val="16"/>
                      <w:szCs w:val="16"/>
                    </w:rPr>
                    <w:t>16</w:t>
                  </w:r>
                </w:p>
              </w:tc>
              <w:tc>
                <w:tcPr>
                  <w:tcW w:w="1482" w:type="dxa"/>
                  <w:tcBorders>
                    <w:top w:val="single" w:sz="4" w:space="0" w:color="auto"/>
                    <w:left w:val="single" w:sz="4" w:space="0" w:color="auto"/>
                    <w:bottom w:val="single" w:sz="4" w:space="0" w:color="auto"/>
                    <w:right w:val="single" w:sz="4" w:space="0" w:color="auto"/>
                  </w:tcBorders>
                  <w:vAlign w:val="bottom"/>
                </w:tcPr>
                <w:p w14:paraId="7A779A1B" w14:textId="77777777" w:rsidR="008D56B3" w:rsidRPr="0007724A" w:rsidRDefault="008D56B3" w:rsidP="003F0107">
                  <w:pPr>
                    <w:framePr w:hSpace="180" w:wrap="around" w:vAnchor="text" w:hAnchor="text" w:xAlign="center" w:y="1"/>
                    <w:spacing w:line="240" w:lineRule="auto"/>
                    <w:suppressOverlap/>
                    <w:jc w:val="center"/>
                    <w:rPr>
                      <w:sz w:val="16"/>
                      <w:szCs w:val="16"/>
                    </w:rPr>
                  </w:pPr>
                  <w:r w:rsidRPr="0007724A">
                    <w:rPr>
                      <w:sz w:val="16"/>
                      <w:szCs w:val="16"/>
                    </w:rPr>
                    <w:t>2045268.59</w:t>
                  </w:r>
                </w:p>
              </w:tc>
              <w:tc>
                <w:tcPr>
                  <w:tcW w:w="1485" w:type="dxa"/>
                  <w:tcBorders>
                    <w:top w:val="single" w:sz="4" w:space="0" w:color="auto"/>
                    <w:left w:val="single" w:sz="4" w:space="0" w:color="auto"/>
                    <w:bottom w:val="single" w:sz="4" w:space="0" w:color="auto"/>
                    <w:right w:val="single" w:sz="4" w:space="0" w:color="auto"/>
                  </w:tcBorders>
                  <w:vAlign w:val="bottom"/>
                </w:tcPr>
                <w:p w14:paraId="595FF59E" w14:textId="77777777" w:rsidR="008D56B3" w:rsidRPr="0007724A" w:rsidRDefault="008D56B3" w:rsidP="003F0107">
                  <w:pPr>
                    <w:framePr w:hSpace="180" w:wrap="around" w:vAnchor="text" w:hAnchor="text" w:xAlign="center" w:y="1"/>
                    <w:spacing w:line="240" w:lineRule="auto"/>
                    <w:suppressOverlap/>
                    <w:jc w:val="center"/>
                    <w:rPr>
                      <w:sz w:val="16"/>
                      <w:szCs w:val="16"/>
                    </w:rPr>
                  </w:pPr>
                  <w:r w:rsidRPr="0007724A">
                    <w:rPr>
                      <w:sz w:val="16"/>
                      <w:szCs w:val="16"/>
                    </w:rPr>
                    <w:t>152075.52</w:t>
                  </w:r>
                </w:p>
              </w:tc>
            </w:tr>
            <w:tr w:rsidR="0007724A" w:rsidRPr="0007724A" w14:paraId="5CB1E3A1" w14:textId="77777777" w:rsidTr="00BB6B6C">
              <w:trPr>
                <w:trHeight w:val="171"/>
              </w:trPr>
              <w:tc>
                <w:tcPr>
                  <w:tcW w:w="1480" w:type="dxa"/>
                  <w:tcBorders>
                    <w:top w:val="single" w:sz="4" w:space="0" w:color="auto"/>
                    <w:left w:val="single" w:sz="4" w:space="0" w:color="auto"/>
                    <w:bottom w:val="single" w:sz="4" w:space="0" w:color="auto"/>
                    <w:right w:val="single" w:sz="4" w:space="0" w:color="auto"/>
                  </w:tcBorders>
                  <w:vAlign w:val="bottom"/>
                </w:tcPr>
                <w:p w14:paraId="352CC059" w14:textId="77777777" w:rsidR="008D56B3" w:rsidRPr="0007724A" w:rsidRDefault="008D56B3" w:rsidP="003F0107">
                  <w:pPr>
                    <w:framePr w:hSpace="180" w:wrap="around" w:vAnchor="text" w:hAnchor="text" w:xAlign="center" w:y="1"/>
                    <w:spacing w:line="240" w:lineRule="auto"/>
                    <w:suppressOverlap/>
                    <w:jc w:val="center"/>
                    <w:rPr>
                      <w:sz w:val="16"/>
                      <w:szCs w:val="16"/>
                    </w:rPr>
                  </w:pPr>
                  <w:r w:rsidRPr="0007724A">
                    <w:rPr>
                      <w:sz w:val="16"/>
                      <w:szCs w:val="16"/>
                    </w:rPr>
                    <w:t>17</w:t>
                  </w:r>
                </w:p>
              </w:tc>
              <w:tc>
                <w:tcPr>
                  <w:tcW w:w="1482" w:type="dxa"/>
                  <w:tcBorders>
                    <w:top w:val="single" w:sz="4" w:space="0" w:color="auto"/>
                    <w:left w:val="single" w:sz="4" w:space="0" w:color="auto"/>
                    <w:bottom w:val="single" w:sz="4" w:space="0" w:color="auto"/>
                    <w:right w:val="single" w:sz="4" w:space="0" w:color="auto"/>
                  </w:tcBorders>
                  <w:vAlign w:val="bottom"/>
                </w:tcPr>
                <w:p w14:paraId="10DBDCD8" w14:textId="77777777" w:rsidR="008D56B3" w:rsidRPr="0007724A" w:rsidRDefault="008D56B3" w:rsidP="003F0107">
                  <w:pPr>
                    <w:framePr w:hSpace="180" w:wrap="around" w:vAnchor="text" w:hAnchor="text" w:xAlign="center" w:y="1"/>
                    <w:spacing w:line="240" w:lineRule="auto"/>
                    <w:suppressOverlap/>
                    <w:jc w:val="center"/>
                    <w:rPr>
                      <w:sz w:val="16"/>
                      <w:szCs w:val="16"/>
                    </w:rPr>
                  </w:pPr>
                  <w:r w:rsidRPr="0007724A">
                    <w:rPr>
                      <w:sz w:val="16"/>
                      <w:szCs w:val="16"/>
                    </w:rPr>
                    <w:t>2045258.8</w:t>
                  </w:r>
                </w:p>
              </w:tc>
              <w:tc>
                <w:tcPr>
                  <w:tcW w:w="1485" w:type="dxa"/>
                  <w:tcBorders>
                    <w:top w:val="single" w:sz="4" w:space="0" w:color="auto"/>
                    <w:left w:val="single" w:sz="4" w:space="0" w:color="auto"/>
                    <w:bottom w:val="single" w:sz="4" w:space="0" w:color="auto"/>
                    <w:right w:val="single" w:sz="4" w:space="0" w:color="auto"/>
                  </w:tcBorders>
                  <w:vAlign w:val="bottom"/>
                </w:tcPr>
                <w:p w14:paraId="5DB3FB05" w14:textId="77777777" w:rsidR="008D56B3" w:rsidRPr="0007724A" w:rsidRDefault="008D56B3" w:rsidP="003F0107">
                  <w:pPr>
                    <w:framePr w:hSpace="180" w:wrap="around" w:vAnchor="text" w:hAnchor="text" w:xAlign="center" w:y="1"/>
                    <w:spacing w:line="240" w:lineRule="auto"/>
                    <w:suppressOverlap/>
                    <w:jc w:val="center"/>
                    <w:rPr>
                      <w:sz w:val="16"/>
                      <w:szCs w:val="16"/>
                    </w:rPr>
                  </w:pPr>
                  <w:r w:rsidRPr="0007724A">
                    <w:rPr>
                      <w:sz w:val="16"/>
                      <w:szCs w:val="16"/>
                    </w:rPr>
                    <w:t>152082.06</w:t>
                  </w:r>
                </w:p>
              </w:tc>
            </w:tr>
            <w:tr w:rsidR="0007724A" w:rsidRPr="0007724A" w14:paraId="506394B1" w14:textId="77777777" w:rsidTr="00BB6B6C">
              <w:trPr>
                <w:trHeight w:val="171"/>
              </w:trPr>
              <w:tc>
                <w:tcPr>
                  <w:tcW w:w="1480" w:type="dxa"/>
                  <w:tcBorders>
                    <w:top w:val="single" w:sz="4" w:space="0" w:color="auto"/>
                    <w:left w:val="single" w:sz="4" w:space="0" w:color="auto"/>
                    <w:bottom w:val="single" w:sz="4" w:space="0" w:color="auto"/>
                    <w:right w:val="single" w:sz="4" w:space="0" w:color="auto"/>
                  </w:tcBorders>
                  <w:vAlign w:val="bottom"/>
                </w:tcPr>
                <w:p w14:paraId="2F767826" w14:textId="77777777" w:rsidR="008D56B3" w:rsidRPr="0007724A" w:rsidRDefault="008D56B3" w:rsidP="003F0107">
                  <w:pPr>
                    <w:framePr w:hSpace="180" w:wrap="around" w:vAnchor="text" w:hAnchor="text" w:xAlign="center" w:y="1"/>
                    <w:spacing w:line="240" w:lineRule="auto"/>
                    <w:suppressOverlap/>
                    <w:jc w:val="center"/>
                    <w:rPr>
                      <w:sz w:val="16"/>
                      <w:szCs w:val="16"/>
                    </w:rPr>
                  </w:pPr>
                  <w:r w:rsidRPr="0007724A">
                    <w:rPr>
                      <w:sz w:val="16"/>
                      <w:szCs w:val="16"/>
                    </w:rPr>
                    <w:lastRenderedPageBreak/>
                    <w:t>18</w:t>
                  </w:r>
                </w:p>
              </w:tc>
              <w:tc>
                <w:tcPr>
                  <w:tcW w:w="1482" w:type="dxa"/>
                  <w:tcBorders>
                    <w:top w:val="single" w:sz="4" w:space="0" w:color="auto"/>
                    <w:left w:val="single" w:sz="4" w:space="0" w:color="auto"/>
                    <w:bottom w:val="single" w:sz="4" w:space="0" w:color="auto"/>
                    <w:right w:val="single" w:sz="4" w:space="0" w:color="auto"/>
                  </w:tcBorders>
                  <w:vAlign w:val="bottom"/>
                </w:tcPr>
                <w:p w14:paraId="6EEC096B" w14:textId="77777777" w:rsidR="008D56B3" w:rsidRPr="0007724A" w:rsidRDefault="008D56B3" w:rsidP="003F0107">
                  <w:pPr>
                    <w:framePr w:hSpace="180" w:wrap="around" w:vAnchor="text" w:hAnchor="text" w:xAlign="center" w:y="1"/>
                    <w:spacing w:line="240" w:lineRule="auto"/>
                    <w:suppressOverlap/>
                    <w:jc w:val="center"/>
                    <w:rPr>
                      <w:sz w:val="16"/>
                      <w:szCs w:val="16"/>
                    </w:rPr>
                  </w:pPr>
                  <w:r w:rsidRPr="0007724A">
                    <w:rPr>
                      <w:sz w:val="16"/>
                      <w:szCs w:val="16"/>
                    </w:rPr>
                    <w:t>2045256.38</w:t>
                  </w:r>
                </w:p>
              </w:tc>
              <w:tc>
                <w:tcPr>
                  <w:tcW w:w="1485" w:type="dxa"/>
                  <w:tcBorders>
                    <w:top w:val="single" w:sz="4" w:space="0" w:color="auto"/>
                    <w:left w:val="single" w:sz="4" w:space="0" w:color="auto"/>
                    <w:bottom w:val="single" w:sz="4" w:space="0" w:color="auto"/>
                    <w:right w:val="single" w:sz="4" w:space="0" w:color="auto"/>
                  </w:tcBorders>
                  <w:vAlign w:val="bottom"/>
                </w:tcPr>
                <w:p w14:paraId="70322FE0" w14:textId="77777777" w:rsidR="008D56B3" w:rsidRPr="0007724A" w:rsidRDefault="008D56B3" w:rsidP="003F0107">
                  <w:pPr>
                    <w:framePr w:hSpace="180" w:wrap="around" w:vAnchor="text" w:hAnchor="text" w:xAlign="center" w:y="1"/>
                    <w:spacing w:line="240" w:lineRule="auto"/>
                    <w:suppressOverlap/>
                    <w:jc w:val="center"/>
                    <w:rPr>
                      <w:sz w:val="16"/>
                      <w:szCs w:val="16"/>
                    </w:rPr>
                  </w:pPr>
                  <w:r w:rsidRPr="0007724A">
                    <w:rPr>
                      <w:sz w:val="16"/>
                      <w:szCs w:val="16"/>
                    </w:rPr>
                    <w:t>152083.71</w:t>
                  </w:r>
                </w:p>
              </w:tc>
            </w:tr>
            <w:tr w:rsidR="0007724A" w:rsidRPr="0007724A" w14:paraId="1B7F2D81" w14:textId="77777777" w:rsidTr="00BB6B6C">
              <w:trPr>
                <w:trHeight w:val="171"/>
              </w:trPr>
              <w:tc>
                <w:tcPr>
                  <w:tcW w:w="1480" w:type="dxa"/>
                  <w:tcBorders>
                    <w:top w:val="single" w:sz="4" w:space="0" w:color="auto"/>
                    <w:left w:val="single" w:sz="4" w:space="0" w:color="auto"/>
                    <w:bottom w:val="single" w:sz="4" w:space="0" w:color="auto"/>
                    <w:right w:val="single" w:sz="4" w:space="0" w:color="auto"/>
                  </w:tcBorders>
                  <w:vAlign w:val="bottom"/>
                </w:tcPr>
                <w:p w14:paraId="174C2EEF" w14:textId="77777777" w:rsidR="008D56B3" w:rsidRPr="0007724A" w:rsidRDefault="008D56B3" w:rsidP="003F0107">
                  <w:pPr>
                    <w:framePr w:hSpace="180" w:wrap="around" w:vAnchor="text" w:hAnchor="text" w:xAlign="center" w:y="1"/>
                    <w:spacing w:line="240" w:lineRule="auto"/>
                    <w:suppressOverlap/>
                    <w:jc w:val="center"/>
                    <w:rPr>
                      <w:sz w:val="16"/>
                      <w:szCs w:val="16"/>
                    </w:rPr>
                  </w:pPr>
                  <w:r w:rsidRPr="0007724A">
                    <w:rPr>
                      <w:sz w:val="16"/>
                      <w:szCs w:val="16"/>
                    </w:rPr>
                    <w:t>1</w:t>
                  </w:r>
                </w:p>
              </w:tc>
              <w:tc>
                <w:tcPr>
                  <w:tcW w:w="1482" w:type="dxa"/>
                  <w:tcBorders>
                    <w:top w:val="single" w:sz="4" w:space="0" w:color="auto"/>
                    <w:left w:val="single" w:sz="4" w:space="0" w:color="auto"/>
                    <w:bottom w:val="single" w:sz="4" w:space="0" w:color="auto"/>
                    <w:right w:val="single" w:sz="4" w:space="0" w:color="auto"/>
                  </w:tcBorders>
                  <w:vAlign w:val="bottom"/>
                </w:tcPr>
                <w:p w14:paraId="60B13820" w14:textId="77777777" w:rsidR="008D56B3" w:rsidRPr="0007724A" w:rsidRDefault="008D56B3" w:rsidP="003F0107">
                  <w:pPr>
                    <w:framePr w:hSpace="180" w:wrap="around" w:vAnchor="text" w:hAnchor="text" w:xAlign="center" w:y="1"/>
                    <w:spacing w:line="240" w:lineRule="auto"/>
                    <w:suppressOverlap/>
                    <w:jc w:val="center"/>
                    <w:rPr>
                      <w:sz w:val="16"/>
                      <w:szCs w:val="16"/>
                    </w:rPr>
                  </w:pPr>
                  <w:r w:rsidRPr="0007724A">
                    <w:rPr>
                      <w:sz w:val="16"/>
                      <w:szCs w:val="16"/>
                    </w:rPr>
                    <w:t>2045292.94</w:t>
                  </w:r>
                </w:p>
              </w:tc>
              <w:tc>
                <w:tcPr>
                  <w:tcW w:w="1485" w:type="dxa"/>
                  <w:tcBorders>
                    <w:top w:val="single" w:sz="4" w:space="0" w:color="auto"/>
                    <w:left w:val="single" w:sz="4" w:space="0" w:color="auto"/>
                    <w:bottom w:val="single" w:sz="4" w:space="0" w:color="auto"/>
                    <w:right w:val="single" w:sz="4" w:space="0" w:color="auto"/>
                  </w:tcBorders>
                  <w:vAlign w:val="bottom"/>
                </w:tcPr>
                <w:p w14:paraId="09C31166" w14:textId="77777777" w:rsidR="008D56B3" w:rsidRPr="0007724A" w:rsidRDefault="008D56B3" w:rsidP="003F0107">
                  <w:pPr>
                    <w:framePr w:hSpace="180" w:wrap="around" w:vAnchor="text" w:hAnchor="text" w:xAlign="center" w:y="1"/>
                    <w:spacing w:line="240" w:lineRule="auto"/>
                    <w:suppressOverlap/>
                    <w:jc w:val="center"/>
                    <w:rPr>
                      <w:sz w:val="16"/>
                      <w:szCs w:val="16"/>
                    </w:rPr>
                  </w:pPr>
                  <w:r w:rsidRPr="0007724A">
                    <w:rPr>
                      <w:sz w:val="16"/>
                      <w:szCs w:val="16"/>
                    </w:rPr>
                    <w:t>152138.19</w:t>
                  </w:r>
                </w:p>
              </w:tc>
            </w:tr>
          </w:tbl>
          <w:p w14:paraId="79017138" w14:textId="77777777" w:rsidR="008D56B3" w:rsidRPr="0007724A" w:rsidRDefault="008D56B3" w:rsidP="00BB6B6C">
            <w:pPr>
              <w:jc w:val="center"/>
              <w:rPr>
                <w:sz w:val="16"/>
                <w:szCs w:val="16"/>
              </w:rPr>
            </w:pPr>
          </w:p>
        </w:tc>
        <w:tc>
          <w:tcPr>
            <w:tcW w:w="4672" w:type="dxa"/>
          </w:tcPr>
          <w:p w14:paraId="47617CDC" w14:textId="77777777" w:rsidR="008D56B3" w:rsidRPr="0007724A" w:rsidRDefault="008D56B3" w:rsidP="00BB6B6C">
            <w:pPr>
              <w:spacing w:line="240" w:lineRule="auto"/>
              <w:jc w:val="center"/>
              <w:rPr>
                <w:sz w:val="16"/>
                <w:szCs w:val="16"/>
              </w:rPr>
            </w:pPr>
            <w:r w:rsidRPr="0007724A">
              <w:rPr>
                <w:sz w:val="16"/>
                <w:szCs w:val="16"/>
              </w:rPr>
              <w:lastRenderedPageBreak/>
              <w:t>:ЗУ2</w:t>
            </w:r>
          </w:p>
          <w:tbl>
            <w:tblPr>
              <w:tblStyle w:val="af1"/>
              <w:tblW w:w="0" w:type="auto"/>
              <w:tblLook w:val="04A0" w:firstRow="1" w:lastRow="0" w:firstColumn="1" w:lastColumn="0" w:noHBand="0" w:noVBand="1"/>
            </w:tblPr>
            <w:tblGrid>
              <w:gridCol w:w="1479"/>
              <w:gridCol w:w="1482"/>
              <w:gridCol w:w="1485"/>
            </w:tblGrid>
            <w:tr w:rsidR="0007724A" w:rsidRPr="0007724A" w14:paraId="50BDF5BC" w14:textId="77777777" w:rsidTr="00BB6B6C">
              <w:trPr>
                <w:trHeight w:val="342"/>
              </w:trPr>
              <w:tc>
                <w:tcPr>
                  <w:tcW w:w="4446" w:type="dxa"/>
                  <w:gridSpan w:val="3"/>
                  <w:tcBorders>
                    <w:top w:val="single" w:sz="4" w:space="0" w:color="auto"/>
                    <w:left w:val="single" w:sz="4" w:space="0" w:color="auto"/>
                    <w:bottom w:val="single" w:sz="4" w:space="0" w:color="auto"/>
                    <w:right w:val="single" w:sz="4" w:space="0" w:color="auto"/>
                  </w:tcBorders>
                  <w:hideMark/>
                </w:tcPr>
                <w:p w14:paraId="01FFE628" w14:textId="77777777" w:rsidR="008D56B3" w:rsidRPr="0007724A" w:rsidRDefault="008D56B3" w:rsidP="003F0107">
                  <w:pPr>
                    <w:framePr w:hSpace="180" w:wrap="around" w:vAnchor="text" w:hAnchor="text" w:xAlign="center" w:y="1"/>
                    <w:spacing w:line="240" w:lineRule="auto"/>
                    <w:suppressOverlap/>
                    <w:jc w:val="center"/>
                    <w:rPr>
                      <w:sz w:val="16"/>
                      <w:szCs w:val="16"/>
                    </w:rPr>
                  </w:pPr>
                  <w:r w:rsidRPr="0007724A">
                    <w:rPr>
                      <w:sz w:val="16"/>
                      <w:szCs w:val="16"/>
                    </w:rPr>
                    <w:t>Площадь – 1116 м²</w:t>
                  </w:r>
                </w:p>
                <w:p w14:paraId="512D4507" w14:textId="7BA5BA9D" w:rsidR="008D56B3" w:rsidRPr="0007724A" w:rsidRDefault="002C7ED0" w:rsidP="003F0107">
                  <w:pPr>
                    <w:framePr w:hSpace="180" w:wrap="around" w:vAnchor="text" w:hAnchor="text" w:xAlign="center" w:y="1"/>
                    <w:spacing w:line="240" w:lineRule="auto"/>
                    <w:suppressOverlap/>
                    <w:jc w:val="center"/>
                    <w:rPr>
                      <w:sz w:val="16"/>
                      <w:szCs w:val="16"/>
                    </w:rPr>
                  </w:pPr>
                  <w:r w:rsidRPr="0007724A">
                    <w:rPr>
                      <w:sz w:val="16"/>
                      <w:szCs w:val="16"/>
                    </w:rPr>
                    <w:t>Объекты торговли (торговые центры, торгово-развлекательные центры (комплексы) (4.2)</w:t>
                  </w:r>
                </w:p>
              </w:tc>
            </w:tr>
            <w:tr w:rsidR="0007724A" w:rsidRPr="0007724A" w14:paraId="00228187" w14:textId="77777777" w:rsidTr="00BB6B6C">
              <w:trPr>
                <w:trHeight w:val="44"/>
              </w:trPr>
              <w:tc>
                <w:tcPr>
                  <w:tcW w:w="4446" w:type="dxa"/>
                  <w:gridSpan w:val="3"/>
                  <w:tcBorders>
                    <w:top w:val="single" w:sz="4" w:space="0" w:color="auto"/>
                    <w:left w:val="single" w:sz="4" w:space="0" w:color="auto"/>
                    <w:bottom w:val="single" w:sz="4" w:space="0" w:color="auto"/>
                    <w:right w:val="single" w:sz="4" w:space="0" w:color="auto"/>
                  </w:tcBorders>
                  <w:hideMark/>
                </w:tcPr>
                <w:p w14:paraId="22891620" w14:textId="77777777" w:rsidR="008D56B3" w:rsidRPr="0007724A" w:rsidRDefault="008D56B3" w:rsidP="003F0107">
                  <w:pPr>
                    <w:framePr w:hSpace="180" w:wrap="around" w:vAnchor="text" w:hAnchor="text" w:xAlign="center" w:y="1"/>
                    <w:spacing w:line="240" w:lineRule="auto"/>
                    <w:suppressOverlap/>
                    <w:jc w:val="center"/>
                    <w:rPr>
                      <w:sz w:val="16"/>
                      <w:szCs w:val="16"/>
                    </w:rPr>
                  </w:pPr>
                  <w:r w:rsidRPr="0007724A">
                    <w:rPr>
                      <w:sz w:val="16"/>
                      <w:szCs w:val="16"/>
                    </w:rPr>
                    <w:t>Контур1</w:t>
                  </w:r>
                </w:p>
              </w:tc>
            </w:tr>
            <w:tr w:rsidR="0007724A" w:rsidRPr="0007724A" w14:paraId="464B70DD" w14:textId="77777777" w:rsidTr="00BB6B6C">
              <w:trPr>
                <w:trHeight w:val="73"/>
              </w:trPr>
              <w:tc>
                <w:tcPr>
                  <w:tcW w:w="1479" w:type="dxa"/>
                  <w:tcBorders>
                    <w:top w:val="single" w:sz="4" w:space="0" w:color="auto"/>
                    <w:left w:val="single" w:sz="4" w:space="0" w:color="auto"/>
                    <w:bottom w:val="single" w:sz="4" w:space="0" w:color="auto"/>
                    <w:right w:val="single" w:sz="4" w:space="0" w:color="auto"/>
                  </w:tcBorders>
                  <w:hideMark/>
                </w:tcPr>
                <w:p w14:paraId="46CFB87D" w14:textId="77777777" w:rsidR="008D56B3" w:rsidRPr="0007724A" w:rsidRDefault="008D56B3" w:rsidP="003F0107">
                  <w:pPr>
                    <w:framePr w:hSpace="180" w:wrap="around" w:vAnchor="text" w:hAnchor="text" w:xAlign="center" w:y="1"/>
                    <w:spacing w:line="240" w:lineRule="auto"/>
                    <w:suppressOverlap/>
                    <w:jc w:val="center"/>
                    <w:rPr>
                      <w:sz w:val="16"/>
                      <w:szCs w:val="16"/>
                    </w:rPr>
                  </w:pPr>
                  <w:r w:rsidRPr="0007724A">
                    <w:rPr>
                      <w:sz w:val="16"/>
                      <w:szCs w:val="16"/>
                    </w:rPr>
                    <w:t>№</w:t>
                  </w:r>
                </w:p>
              </w:tc>
              <w:tc>
                <w:tcPr>
                  <w:tcW w:w="1482" w:type="dxa"/>
                  <w:tcBorders>
                    <w:top w:val="single" w:sz="4" w:space="0" w:color="auto"/>
                    <w:left w:val="single" w:sz="4" w:space="0" w:color="auto"/>
                    <w:bottom w:val="single" w:sz="4" w:space="0" w:color="auto"/>
                    <w:right w:val="single" w:sz="4" w:space="0" w:color="auto"/>
                  </w:tcBorders>
                  <w:hideMark/>
                </w:tcPr>
                <w:p w14:paraId="29E55FD7" w14:textId="77777777" w:rsidR="008D56B3" w:rsidRPr="0007724A" w:rsidRDefault="008D56B3" w:rsidP="003F0107">
                  <w:pPr>
                    <w:framePr w:hSpace="180" w:wrap="around" w:vAnchor="text" w:hAnchor="text" w:xAlign="center" w:y="1"/>
                    <w:spacing w:line="240" w:lineRule="auto"/>
                    <w:suppressOverlap/>
                    <w:jc w:val="center"/>
                    <w:rPr>
                      <w:sz w:val="16"/>
                      <w:szCs w:val="16"/>
                    </w:rPr>
                  </w:pPr>
                  <w:r w:rsidRPr="0007724A">
                    <w:rPr>
                      <w:sz w:val="16"/>
                      <w:szCs w:val="16"/>
                    </w:rPr>
                    <w:t>X</w:t>
                  </w:r>
                </w:p>
              </w:tc>
              <w:tc>
                <w:tcPr>
                  <w:tcW w:w="1485" w:type="dxa"/>
                  <w:tcBorders>
                    <w:top w:val="single" w:sz="4" w:space="0" w:color="auto"/>
                    <w:left w:val="single" w:sz="4" w:space="0" w:color="auto"/>
                    <w:bottom w:val="single" w:sz="4" w:space="0" w:color="auto"/>
                    <w:right w:val="single" w:sz="4" w:space="0" w:color="auto"/>
                  </w:tcBorders>
                  <w:hideMark/>
                </w:tcPr>
                <w:p w14:paraId="5F9A8775" w14:textId="77777777" w:rsidR="008D56B3" w:rsidRPr="0007724A" w:rsidRDefault="008D56B3" w:rsidP="003F0107">
                  <w:pPr>
                    <w:framePr w:hSpace="180" w:wrap="around" w:vAnchor="text" w:hAnchor="text" w:xAlign="center" w:y="1"/>
                    <w:spacing w:line="240" w:lineRule="auto"/>
                    <w:suppressOverlap/>
                    <w:jc w:val="center"/>
                    <w:rPr>
                      <w:sz w:val="16"/>
                      <w:szCs w:val="16"/>
                    </w:rPr>
                  </w:pPr>
                  <w:r w:rsidRPr="0007724A">
                    <w:rPr>
                      <w:sz w:val="16"/>
                      <w:szCs w:val="16"/>
                    </w:rPr>
                    <w:t>Y</w:t>
                  </w:r>
                </w:p>
              </w:tc>
            </w:tr>
            <w:tr w:rsidR="0007724A" w:rsidRPr="0007724A" w14:paraId="2B6E85E3" w14:textId="77777777" w:rsidTr="00BB6B6C">
              <w:trPr>
                <w:trHeight w:val="171"/>
              </w:trPr>
              <w:tc>
                <w:tcPr>
                  <w:tcW w:w="1479" w:type="dxa"/>
                  <w:tcBorders>
                    <w:top w:val="single" w:sz="4" w:space="0" w:color="auto"/>
                    <w:left w:val="single" w:sz="4" w:space="0" w:color="auto"/>
                    <w:bottom w:val="single" w:sz="4" w:space="0" w:color="auto"/>
                    <w:right w:val="single" w:sz="4" w:space="0" w:color="auto"/>
                  </w:tcBorders>
                  <w:vAlign w:val="bottom"/>
                </w:tcPr>
                <w:p w14:paraId="5735B490" w14:textId="77777777" w:rsidR="008D56B3" w:rsidRPr="0007724A" w:rsidRDefault="008D56B3" w:rsidP="003F0107">
                  <w:pPr>
                    <w:framePr w:hSpace="180" w:wrap="around" w:vAnchor="text" w:hAnchor="text" w:xAlign="center" w:y="1"/>
                    <w:spacing w:line="240" w:lineRule="auto"/>
                    <w:suppressOverlap/>
                    <w:jc w:val="center"/>
                    <w:rPr>
                      <w:sz w:val="16"/>
                      <w:szCs w:val="16"/>
                    </w:rPr>
                  </w:pPr>
                  <w:r w:rsidRPr="0007724A">
                    <w:rPr>
                      <w:sz w:val="16"/>
                      <w:szCs w:val="16"/>
                    </w:rPr>
                    <w:t>1</w:t>
                  </w:r>
                </w:p>
              </w:tc>
              <w:tc>
                <w:tcPr>
                  <w:tcW w:w="1482" w:type="dxa"/>
                  <w:tcBorders>
                    <w:top w:val="single" w:sz="4" w:space="0" w:color="auto"/>
                    <w:left w:val="single" w:sz="4" w:space="0" w:color="auto"/>
                    <w:bottom w:val="single" w:sz="4" w:space="0" w:color="auto"/>
                    <w:right w:val="single" w:sz="4" w:space="0" w:color="auto"/>
                  </w:tcBorders>
                  <w:vAlign w:val="bottom"/>
                </w:tcPr>
                <w:p w14:paraId="425CCFD4" w14:textId="77777777" w:rsidR="008D56B3" w:rsidRPr="0007724A" w:rsidRDefault="008D56B3" w:rsidP="003F0107">
                  <w:pPr>
                    <w:framePr w:hSpace="180" w:wrap="around" w:vAnchor="text" w:hAnchor="text" w:xAlign="center" w:y="1"/>
                    <w:spacing w:line="240" w:lineRule="auto"/>
                    <w:suppressOverlap/>
                    <w:jc w:val="center"/>
                    <w:rPr>
                      <w:sz w:val="16"/>
                      <w:szCs w:val="16"/>
                    </w:rPr>
                  </w:pPr>
                  <w:r w:rsidRPr="0007724A">
                    <w:rPr>
                      <w:sz w:val="16"/>
                      <w:szCs w:val="16"/>
                    </w:rPr>
                    <w:t>2045327.16</w:t>
                  </w:r>
                </w:p>
              </w:tc>
              <w:tc>
                <w:tcPr>
                  <w:tcW w:w="1485" w:type="dxa"/>
                  <w:tcBorders>
                    <w:top w:val="single" w:sz="4" w:space="0" w:color="auto"/>
                    <w:left w:val="single" w:sz="4" w:space="0" w:color="auto"/>
                    <w:bottom w:val="single" w:sz="4" w:space="0" w:color="auto"/>
                    <w:right w:val="single" w:sz="4" w:space="0" w:color="auto"/>
                  </w:tcBorders>
                  <w:vAlign w:val="bottom"/>
                </w:tcPr>
                <w:p w14:paraId="7D9DD7D8" w14:textId="77777777" w:rsidR="008D56B3" w:rsidRPr="0007724A" w:rsidRDefault="008D56B3" w:rsidP="003F0107">
                  <w:pPr>
                    <w:framePr w:hSpace="180" w:wrap="around" w:vAnchor="text" w:hAnchor="text" w:xAlign="center" w:y="1"/>
                    <w:spacing w:line="240" w:lineRule="auto"/>
                    <w:suppressOverlap/>
                    <w:jc w:val="center"/>
                    <w:rPr>
                      <w:sz w:val="16"/>
                      <w:szCs w:val="16"/>
                    </w:rPr>
                  </w:pPr>
                  <w:r w:rsidRPr="0007724A">
                    <w:rPr>
                      <w:sz w:val="16"/>
                      <w:szCs w:val="16"/>
                    </w:rPr>
                    <w:t>152126.31</w:t>
                  </w:r>
                </w:p>
              </w:tc>
            </w:tr>
            <w:tr w:rsidR="0007724A" w:rsidRPr="0007724A" w14:paraId="72FB99AB" w14:textId="77777777" w:rsidTr="00BB6B6C">
              <w:trPr>
                <w:trHeight w:val="171"/>
              </w:trPr>
              <w:tc>
                <w:tcPr>
                  <w:tcW w:w="1479" w:type="dxa"/>
                  <w:tcBorders>
                    <w:top w:val="single" w:sz="4" w:space="0" w:color="auto"/>
                    <w:left w:val="single" w:sz="4" w:space="0" w:color="auto"/>
                    <w:bottom w:val="single" w:sz="4" w:space="0" w:color="auto"/>
                    <w:right w:val="single" w:sz="4" w:space="0" w:color="auto"/>
                  </w:tcBorders>
                  <w:vAlign w:val="bottom"/>
                </w:tcPr>
                <w:p w14:paraId="4A13183A" w14:textId="77777777" w:rsidR="008D56B3" w:rsidRPr="0007724A" w:rsidRDefault="008D56B3" w:rsidP="003F0107">
                  <w:pPr>
                    <w:framePr w:hSpace="180" w:wrap="around" w:vAnchor="text" w:hAnchor="text" w:xAlign="center" w:y="1"/>
                    <w:spacing w:line="240" w:lineRule="auto"/>
                    <w:suppressOverlap/>
                    <w:jc w:val="center"/>
                    <w:rPr>
                      <w:sz w:val="16"/>
                      <w:szCs w:val="16"/>
                    </w:rPr>
                  </w:pPr>
                  <w:r w:rsidRPr="0007724A">
                    <w:rPr>
                      <w:sz w:val="16"/>
                      <w:szCs w:val="16"/>
                    </w:rPr>
                    <w:t>2</w:t>
                  </w:r>
                </w:p>
              </w:tc>
              <w:tc>
                <w:tcPr>
                  <w:tcW w:w="1482" w:type="dxa"/>
                  <w:tcBorders>
                    <w:top w:val="single" w:sz="4" w:space="0" w:color="auto"/>
                    <w:left w:val="single" w:sz="4" w:space="0" w:color="auto"/>
                    <w:bottom w:val="single" w:sz="4" w:space="0" w:color="auto"/>
                    <w:right w:val="single" w:sz="4" w:space="0" w:color="auto"/>
                  </w:tcBorders>
                  <w:vAlign w:val="bottom"/>
                </w:tcPr>
                <w:p w14:paraId="59953CD7" w14:textId="77777777" w:rsidR="008D56B3" w:rsidRPr="0007724A" w:rsidRDefault="008D56B3" w:rsidP="003F0107">
                  <w:pPr>
                    <w:framePr w:hSpace="180" w:wrap="around" w:vAnchor="text" w:hAnchor="text" w:xAlign="center" w:y="1"/>
                    <w:spacing w:line="240" w:lineRule="auto"/>
                    <w:suppressOverlap/>
                    <w:jc w:val="center"/>
                    <w:rPr>
                      <w:sz w:val="16"/>
                      <w:szCs w:val="16"/>
                    </w:rPr>
                  </w:pPr>
                  <w:r w:rsidRPr="0007724A">
                    <w:rPr>
                      <w:sz w:val="16"/>
                      <w:szCs w:val="16"/>
                    </w:rPr>
                    <w:t>2045313.46</w:t>
                  </w:r>
                </w:p>
              </w:tc>
              <w:tc>
                <w:tcPr>
                  <w:tcW w:w="1485" w:type="dxa"/>
                  <w:tcBorders>
                    <w:top w:val="single" w:sz="4" w:space="0" w:color="auto"/>
                    <w:left w:val="single" w:sz="4" w:space="0" w:color="auto"/>
                    <w:bottom w:val="single" w:sz="4" w:space="0" w:color="auto"/>
                    <w:right w:val="single" w:sz="4" w:space="0" w:color="auto"/>
                  </w:tcBorders>
                  <w:vAlign w:val="bottom"/>
                </w:tcPr>
                <w:p w14:paraId="4D4BE0CB" w14:textId="77777777" w:rsidR="008D56B3" w:rsidRPr="0007724A" w:rsidRDefault="008D56B3" w:rsidP="003F0107">
                  <w:pPr>
                    <w:framePr w:hSpace="180" w:wrap="around" w:vAnchor="text" w:hAnchor="text" w:xAlign="center" w:y="1"/>
                    <w:spacing w:line="240" w:lineRule="auto"/>
                    <w:suppressOverlap/>
                    <w:jc w:val="center"/>
                    <w:rPr>
                      <w:sz w:val="16"/>
                      <w:szCs w:val="16"/>
                    </w:rPr>
                  </w:pPr>
                  <w:r w:rsidRPr="0007724A">
                    <w:rPr>
                      <w:sz w:val="16"/>
                      <w:szCs w:val="16"/>
                    </w:rPr>
                    <w:t>152106.41</w:t>
                  </w:r>
                </w:p>
              </w:tc>
            </w:tr>
            <w:tr w:rsidR="0007724A" w:rsidRPr="0007724A" w14:paraId="1D867E62" w14:textId="77777777" w:rsidTr="00BB6B6C">
              <w:trPr>
                <w:trHeight w:val="66"/>
              </w:trPr>
              <w:tc>
                <w:tcPr>
                  <w:tcW w:w="1479" w:type="dxa"/>
                  <w:tcBorders>
                    <w:top w:val="single" w:sz="4" w:space="0" w:color="auto"/>
                    <w:left w:val="single" w:sz="4" w:space="0" w:color="auto"/>
                    <w:bottom w:val="single" w:sz="4" w:space="0" w:color="auto"/>
                    <w:right w:val="single" w:sz="4" w:space="0" w:color="auto"/>
                  </w:tcBorders>
                  <w:vAlign w:val="bottom"/>
                </w:tcPr>
                <w:p w14:paraId="394331BA" w14:textId="77777777" w:rsidR="008D56B3" w:rsidRPr="0007724A" w:rsidRDefault="008D56B3" w:rsidP="003F0107">
                  <w:pPr>
                    <w:framePr w:hSpace="180" w:wrap="around" w:vAnchor="text" w:hAnchor="text" w:xAlign="center" w:y="1"/>
                    <w:spacing w:line="240" w:lineRule="auto"/>
                    <w:suppressOverlap/>
                    <w:jc w:val="center"/>
                    <w:rPr>
                      <w:sz w:val="16"/>
                      <w:szCs w:val="16"/>
                    </w:rPr>
                  </w:pPr>
                  <w:r w:rsidRPr="0007724A">
                    <w:rPr>
                      <w:sz w:val="16"/>
                      <w:szCs w:val="16"/>
                    </w:rPr>
                    <w:t>3</w:t>
                  </w:r>
                </w:p>
              </w:tc>
              <w:tc>
                <w:tcPr>
                  <w:tcW w:w="1482" w:type="dxa"/>
                  <w:tcBorders>
                    <w:top w:val="single" w:sz="4" w:space="0" w:color="auto"/>
                    <w:left w:val="single" w:sz="4" w:space="0" w:color="auto"/>
                    <w:bottom w:val="single" w:sz="4" w:space="0" w:color="auto"/>
                    <w:right w:val="single" w:sz="4" w:space="0" w:color="auto"/>
                  </w:tcBorders>
                  <w:vAlign w:val="bottom"/>
                </w:tcPr>
                <w:p w14:paraId="61D7891B" w14:textId="77777777" w:rsidR="008D56B3" w:rsidRPr="0007724A" w:rsidRDefault="008D56B3" w:rsidP="003F0107">
                  <w:pPr>
                    <w:framePr w:hSpace="180" w:wrap="around" w:vAnchor="text" w:hAnchor="text" w:xAlign="center" w:y="1"/>
                    <w:spacing w:line="240" w:lineRule="auto"/>
                    <w:suppressOverlap/>
                    <w:jc w:val="center"/>
                    <w:rPr>
                      <w:sz w:val="16"/>
                      <w:szCs w:val="16"/>
                    </w:rPr>
                  </w:pPr>
                  <w:r w:rsidRPr="0007724A">
                    <w:rPr>
                      <w:sz w:val="16"/>
                      <w:szCs w:val="16"/>
                    </w:rPr>
                    <w:t>2045300.31</w:t>
                  </w:r>
                </w:p>
              </w:tc>
              <w:tc>
                <w:tcPr>
                  <w:tcW w:w="1485" w:type="dxa"/>
                  <w:tcBorders>
                    <w:top w:val="single" w:sz="4" w:space="0" w:color="auto"/>
                    <w:left w:val="single" w:sz="4" w:space="0" w:color="auto"/>
                    <w:bottom w:val="single" w:sz="4" w:space="0" w:color="auto"/>
                    <w:right w:val="single" w:sz="4" w:space="0" w:color="auto"/>
                  </w:tcBorders>
                  <w:vAlign w:val="bottom"/>
                </w:tcPr>
                <w:p w14:paraId="24B3B72A" w14:textId="77777777" w:rsidR="008D56B3" w:rsidRPr="0007724A" w:rsidRDefault="008D56B3" w:rsidP="003F0107">
                  <w:pPr>
                    <w:framePr w:hSpace="180" w:wrap="around" w:vAnchor="text" w:hAnchor="text" w:xAlign="center" w:y="1"/>
                    <w:spacing w:line="240" w:lineRule="auto"/>
                    <w:suppressOverlap/>
                    <w:jc w:val="center"/>
                    <w:rPr>
                      <w:sz w:val="16"/>
                      <w:szCs w:val="16"/>
                    </w:rPr>
                  </w:pPr>
                  <w:r w:rsidRPr="0007724A">
                    <w:rPr>
                      <w:sz w:val="16"/>
                      <w:szCs w:val="16"/>
                    </w:rPr>
                    <w:t>152115.24</w:t>
                  </w:r>
                </w:p>
              </w:tc>
            </w:tr>
            <w:tr w:rsidR="0007724A" w:rsidRPr="0007724A" w14:paraId="268C7E10" w14:textId="77777777" w:rsidTr="00BB6B6C">
              <w:trPr>
                <w:trHeight w:val="171"/>
              </w:trPr>
              <w:tc>
                <w:tcPr>
                  <w:tcW w:w="1479" w:type="dxa"/>
                  <w:tcBorders>
                    <w:top w:val="single" w:sz="4" w:space="0" w:color="auto"/>
                    <w:left w:val="single" w:sz="4" w:space="0" w:color="auto"/>
                    <w:bottom w:val="single" w:sz="4" w:space="0" w:color="auto"/>
                    <w:right w:val="single" w:sz="4" w:space="0" w:color="auto"/>
                  </w:tcBorders>
                  <w:vAlign w:val="bottom"/>
                </w:tcPr>
                <w:p w14:paraId="4BAB2AF3" w14:textId="77777777" w:rsidR="008D56B3" w:rsidRPr="0007724A" w:rsidRDefault="008D56B3" w:rsidP="003F0107">
                  <w:pPr>
                    <w:framePr w:hSpace="180" w:wrap="around" w:vAnchor="text" w:hAnchor="text" w:xAlign="center" w:y="1"/>
                    <w:spacing w:line="240" w:lineRule="auto"/>
                    <w:suppressOverlap/>
                    <w:jc w:val="center"/>
                    <w:rPr>
                      <w:sz w:val="16"/>
                      <w:szCs w:val="16"/>
                    </w:rPr>
                  </w:pPr>
                  <w:r w:rsidRPr="0007724A">
                    <w:rPr>
                      <w:sz w:val="16"/>
                      <w:szCs w:val="16"/>
                    </w:rPr>
                    <w:t>4</w:t>
                  </w:r>
                </w:p>
              </w:tc>
              <w:tc>
                <w:tcPr>
                  <w:tcW w:w="1482" w:type="dxa"/>
                  <w:tcBorders>
                    <w:top w:val="single" w:sz="4" w:space="0" w:color="auto"/>
                    <w:left w:val="single" w:sz="4" w:space="0" w:color="auto"/>
                    <w:bottom w:val="single" w:sz="4" w:space="0" w:color="auto"/>
                    <w:right w:val="single" w:sz="4" w:space="0" w:color="auto"/>
                  </w:tcBorders>
                  <w:vAlign w:val="bottom"/>
                </w:tcPr>
                <w:p w14:paraId="009B92B5" w14:textId="77777777" w:rsidR="008D56B3" w:rsidRPr="0007724A" w:rsidRDefault="008D56B3" w:rsidP="003F0107">
                  <w:pPr>
                    <w:framePr w:hSpace="180" w:wrap="around" w:vAnchor="text" w:hAnchor="text" w:xAlign="center" w:y="1"/>
                    <w:spacing w:line="240" w:lineRule="auto"/>
                    <w:suppressOverlap/>
                    <w:jc w:val="center"/>
                    <w:rPr>
                      <w:sz w:val="16"/>
                      <w:szCs w:val="16"/>
                    </w:rPr>
                  </w:pPr>
                  <w:r w:rsidRPr="0007724A">
                    <w:rPr>
                      <w:sz w:val="16"/>
                      <w:szCs w:val="16"/>
                    </w:rPr>
                    <w:t>2045312.09</w:t>
                  </w:r>
                </w:p>
              </w:tc>
              <w:tc>
                <w:tcPr>
                  <w:tcW w:w="1485" w:type="dxa"/>
                  <w:tcBorders>
                    <w:top w:val="single" w:sz="4" w:space="0" w:color="auto"/>
                    <w:left w:val="single" w:sz="4" w:space="0" w:color="auto"/>
                    <w:bottom w:val="single" w:sz="4" w:space="0" w:color="auto"/>
                    <w:right w:val="single" w:sz="4" w:space="0" w:color="auto"/>
                  </w:tcBorders>
                  <w:vAlign w:val="bottom"/>
                </w:tcPr>
                <w:p w14:paraId="6B57E8D7" w14:textId="77777777" w:rsidR="008D56B3" w:rsidRPr="0007724A" w:rsidRDefault="008D56B3" w:rsidP="003F0107">
                  <w:pPr>
                    <w:framePr w:hSpace="180" w:wrap="around" w:vAnchor="text" w:hAnchor="text" w:xAlign="center" w:y="1"/>
                    <w:spacing w:line="240" w:lineRule="auto"/>
                    <w:suppressOverlap/>
                    <w:jc w:val="center"/>
                    <w:rPr>
                      <w:sz w:val="16"/>
                      <w:szCs w:val="16"/>
                    </w:rPr>
                  </w:pPr>
                  <w:r w:rsidRPr="0007724A">
                    <w:rPr>
                      <w:sz w:val="16"/>
                      <w:szCs w:val="16"/>
                    </w:rPr>
                    <w:t>152132.75</w:t>
                  </w:r>
                </w:p>
              </w:tc>
            </w:tr>
            <w:tr w:rsidR="0007724A" w:rsidRPr="0007724A" w14:paraId="7269EA4B" w14:textId="77777777" w:rsidTr="00BB6B6C">
              <w:trPr>
                <w:trHeight w:val="171"/>
              </w:trPr>
              <w:tc>
                <w:tcPr>
                  <w:tcW w:w="1479" w:type="dxa"/>
                  <w:tcBorders>
                    <w:top w:val="single" w:sz="4" w:space="0" w:color="auto"/>
                    <w:left w:val="single" w:sz="4" w:space="0" w:color="auto"/>
                    <w:bottom w:val="single" w:sz="4" w:space="0" w:color="auto"/>
                    <w:right w:val="single" w:sz="4" w:space="0" w:color="auto"/>
                  </w:tcBorders>
                  <w:vAlign w:val="bottom"/>
                </w:tcPr>
                <w:p w14:paraId="76CCF7DD" w14:textId="77777777" w:rsidR="008D56B3" w:rsidRPr="0007724A" w:rsidRDefault="008D56B3" w:rsidP="003F0107">
                  <w:pPr>
                    <w:framePr w:hSpace="180" w:wrap="around" w:vAnchor="text" w:hAnchor="text" w:xAlign="center" w:y="1"/>
                    <w:spacing w:line="240" w:lineRule="auto"/>
                    <w:suppressOverlap/>
                    <w:jc w:val="center"/>
                    <w:rPr>
                      <w:sz w:val="16"/>
                      <w:szCs w:val="16"/>
                    </w:rPr>
                  </w:pPr>
                  <w:r w:rsidRPr="0007724A">
                    <w:rPr>
                      <w:sz w:val="16"/>
                      <w:szCs w:val="16"/>
                    </w:rPr>
                    <w:t>5</w:t>
                  </w:r>
                </w:p>
              </w:tc>
              <w:tc>
                <w:tcPr>
                  <w:tcW w:w="1482" w:type="dxa"/>
                  <w:tcBorders>
                    <w:top w:val="single" w:sz="4" w:space="0" w:color="auto"/>
                    <w:left w:val="single" w:sz="4" w:space="0" w:color="auto"/>
                    <w:bottom w:val="single" w:sz="4" w:space="0" w:color="auto"/>
                    <w:right w:val="single" w:sz="4" w:space="0" w:color="auto"/>
                  </w:tcBorders>
                  <w:vAlign w:val="bottom"/>
                </w:tcPr>
                <w:p w14:paraId="304DC123" w14:textId="77777777" w:rsidR="008D56B3" w:rsidRPr="0007724A" w:rsidRDefault="008D56B3" w:rsidP="003F0107">
                  <w:pPr>
                    <w:framePr w:hSpace="180" w:wrap="around" w:vAnchor="text" w:hAnchor="text" w:xAlign="center" w:y="1"/>
                    <w:spacing w:line="240" w:lineRule="auto"/>
                    <w:suppressOverlap/>
                    <w:jc w:val="center"/>
                    <w:rPr>
                      <w:sz w:val="16"/>
                      <w:szCs w:val="16"/>
                    </w:rPr>
                  </w:pPr>
                  <w:r w:rsidRPr="0007724A">
                    <w:rPr>
                      <w:sz w:val="16"/>
                      <w:szCs w:val="16"/>
                    </w:rPr>
                    <w:t>2045299.74</w:t>
                  </w:r>
                </w:p>
              </w:tc>
              <w:tc>
                <w:tcPr>
                  <w:tcW w:w="1485" w:type="dxa"/>
                  <w:tcBorders>
                    <w:top w:val="single" w:sz="4" w:space="0" w:color="auto"/>
                    <w:left w:val="single" w:sz="4" w:space="0" w:color="auto"/>
                    <w:bottom w:val="single" w:sz="4" w:space="0" w:color="auto"/>
                    <w:right w:val="single" w:sz="4" w:space="0" w:color="auto"/>
                  </w:tcBorders>
                  <w:vAlign w:val="bottom"/>
                </w:tcPr>
                <w:p w14:paraId="31F72C44" w14:textId="77777777" w:rsidR="008D56B3" w:rsidRPr="0007724A" w:rsidRDefault="008D56B3" w:rsidP="003F0107">
                  <w:pPr>
                    <w:framePr w:hSpace="180" w:wrap="around" w:vAnchor="text" w:hAnchor="text" w:xAlign="center" w:y="1"/>
                    <w:spacing w:line="240" w:lineRule="auto"/>
                    <w:suppressOverlap/>
                    <w:jc w:val="center"/>
                    <w:rPr>
                      <w:sz w:val="16"/>
                      <w:szCs w:val="16"/>
                    </w:rPr>
                  </w:pPr>
                  <w:r w:rsidRPr="0007724A">
                    <w:rPr>
                      <w:sz w:val="16"/>
                      <w:szCs w:val="16"/>
                    </w:rPr>
                    <w:t>152141.05</w:t>
                  </w:r>
                </w:p>
              </w:tc>
            </w:tr>
            <w:tr w:rsidR="0007724A" w:rsidRPr="0007724A" w14:paraId="7BCED2F4" w14:textId="77777777" w:rsidTr="00BB6B6C">
              <w:trPr>
                <w:trHeight w:val="171"/>
              </w:trPr>
              <w:tc>
                <w:tcPr>
                  <w:tcW w:w="1479" w:type="dxa"/>
                  <w:tcBorders>
                    <w:top w:val="single" w:sz="4" w:space="0" w:color="auto"/>
                    <w:left w:val="single" w:sz="4" w:space="0" w:color="auto"/>
                    <w:bottom w:val="single" w:sz="4" w:space="0" w:color="auto"/>
                    <w:right w:val="single" w:sz="4" w:space="0" w:color="auto"/>
                  </w:tcBorders>
                  <w:vAlign w:val="bottom"/>
                </w:tcPr>
                <w:p w14:paraId="644E24EC" w14:textId="77777777" w:rsidR="008D56B3" w:rsidRPr="0007724A" w:rsidRDefault="008D56B3" w:rsidP="003F0107">
                  <w:pPr>
                    <w:framePr w:hSpace="180" w:wrap="around" w:vAnchor="text" w:hAnchor="text" w:xAlign="center" w:y="1"/>
                    <w:spacing w:line="240" w:lineRule="auto"/>
                    <w:suppressOverlap/>
                    <w:jc w:val="center"/>
                    <w:rPr>
                      <w:sz w:val="16"/>
                      <w:szCs w:val="16"/>
                    </w:rPr>
                  </w:pPr>
                  <w:r w:rsidRPr="0007724A">
                    <w:rPr>
                      <w:sz w:val="16"/>
                      <w:szCs w:val="16"/>
                    </w:rPr>
                    <w:t>6</w:t>
                  </w:r>
                </w:p>
              </w:tc>
              <w:tc>
                <w:tcPr>
                  <w:tcW w:w="1482" w:type="dxa"/>
                  <w:tcBorders>
                    <w:top w:val="single" w:sz="4" w:space="0" w:color="auto"/>
                    <w:left w:val="single" w:sz="4" w:space="0" w:color="auto"/>
                    <w:bottom w:val="single" w:sz="4" w:space="0" w:color="auto"/>
                    <w:right w:val="single" w:sz="4" w:space="0" w:color="auto"/>
                  </w:tcBorders>
                  <w:vAlign w:val="bottom"/>
                </w:tcPr>
                <w:p w14:paraId="24EB5E4F" w14:textId="77777777" w:rsidR="008D56B3" w:rsidRPr="0007724A" w:rsidRDefault="008D56B3" w:rsidP="003F0107">
                  <w:pPr>
                    <w:framePr w:hSpace="180" w:wrap="around" w:vAnchor="text" w:hAnchor="text" w:xAlign="center" w:y="1"/>
                    <w:spacing w:line="240" w:lineRule="auto"/>
                    <w:suppressOverlap/>
                    <w:jc w:val="center"/>
                    <w:rPr>
                      <w:sz w:val="16"/>
                      <w:szCs w:val="16"/>
                    </w:rPr>
                  </w:pPr>
                  <w:r w:rsidRPr="0007724A">
                    <w:rPr>
                      <w:sz w:val="16"/>
                      <w:szCs w:val="16"/>
                    </w:rPr>
                    <w:t>2045301.88</w:t>
                  </w:r>
                </w:p>
              </w:tc>
              <w:tc>
                <w:tcPr>
                  <w:tcW w:w="1485" w:type="dxa"/>
                  <w:tcBorders>
                    <w:top w:val="single" w:sz="4" w:space="0" w:color="auto"/>
                    <w:left w:val="single" w:sz="4" w:space="0" w:color="auto"/>
                    <w:bottom w:val="single" w:sz="4" w:space="0" w:color="auto"/>
                    <w:right w:val="single" w:sz="4" w:space="0" w:color="auto"/>
                  </w:tcBorders>
                  <w:vAlign w:val="bottom"/>
                </w:tcPr>
                <w:p w14:paraId="748DB7BD" w14:textId="77777777" w:rsidR="008D56B3" w:rsidRPr="0007724A" w:rsidRDefault="008D56B3" w:rsidP="003F0107">
                  <w:pPr>
                    <w:framePr w:hSpace="180" w:wrap="around" w:vAnchor="text" w:hAnchor="text" w:xAlign="center" w:y="1"/>
                    <w:spacing w:line="240" w:lineRule="auto"/>
                    <w:suppressOverlap/>
                    <w:jc w:val="center"/>
                    <w:rPr>
                      <w:sz w:val="16"/>
                      <w:szCs w:val="16"/>
                    </w:rPr>
                  </w:pPr>
                  <w:r w:rsidRPr="0007724A">
                    <w:rPr>
                      <w:sz w:val="16"/>
                      <w:szCs w:val="16"/>
                    </w:rPr>
                    <w:t>152144.25</w:t>
                  </w:r>
                </w:p>
              </w:tc>
            </w:tr>
            <w:tr w:rsidR="0007724A" w:rsidRPr="0007724A" w14:paraId="7F6A3A74" w14:textId="77777777" w:rsidTr="00BB6B6C">
              <w:trPr>
                <w:trHeight w:val="171"/>
              </w:trPr>
              <w:tc>
                <w:tcPr>
                  <w:tcW w:w="1479" w:type="dxa"/>
                  <w:tcBorders>
                    <w:top w:val="single" w:sz="4" w:space="0" w:color="auto"/>
                    <w:left w:val="single" w:sz="4" w:space="0" w:color="auto"/>
                    <w:bottom w:val="single" w:sz="4" w:space="0" w:color="auto"/>
                    <w:right w:val="single" w:sz="4" w:space="0" w:color="auto"/>
                  </w:tcBorders>
                  <w:vAlign w:val="bottom"/>
                </w:tcPr>
                <w:p w14:paraId="487FE03D" w14:textId="77777777" w:rsidR="008D56B3" w:rsidRPr="0007724A" w:rsidRDefault="008D56B3" w:rsidP="003F0107">
                  <w:pPr>
                    <w:framePr w:hSpace="180" w:wrap="around" w:vAnchor="text" w:hAnchor="text" w:xAlign="center" w:y="1"/>
                    <w:spacing w:line="240" w:lineRule="auto"/>
                    <w:suppressOverlap/>
                    <w:jc w:val="center"/>
                    <w:rPr>
                      <w:sz w:val="16"/>
                      <w:szCs w:val="16"/>
                    </w:rPr>
                  </w:pPr>
                  <w:r w:rsidRPr="0007724A">
                    <w:rPr>
                      <w:sz w:val="16"/>
                      <w:szCs w:val="16"/>
                    </w:rPr>
                    <w:t>7</w:t>
                  </w:r>
                </w:p>
              </w:tc>
              <w:tc>
                <w:tcPr>
                  <w:tcW w:w="1482" w:type="dxa"/>
                  <w:tcBorders>
                    <w:top w:val="single" w:sz="4" w:space="0" w:color="auto"/>
                    <w:left w:val="single" w:sz="4" w:space="0" w:color="auto"/>
                    <w:bottom w:val="single" w:sz="4" w:space="0" w:color="auto"/>
                    <w:right w:val="single" w:sz="4" w:space="0" w:color="auto"/>
                  </w:tcBorders>
                  <w:vAlign w:val="bottom"/>
                </w:tcPr>
                <w:p w14:paraId="6CCA58E7" w14:textId="77777777" w:rsidR="008D56B3" w:rsidRPr="0007724A" w:rsidRDefault="008D56B3" w:rsidP="003F0107">
                  <w:pPr>
                    <w:framePr w:hSpace="180" w:wrap="around" w:vAnchor="text" w:hAnchor="text" w:xAlign="center" w:y="1"/>
                    <w:spacing w:line="240" w:lineRule="auto"/>
                    <w:suppressOverlap/>
                    <w:jc w:val="center"/>
                    <w:rPr>
                      <w:sz w:val="16"/>
                      <w:szCs w:val="16"/>
                    </w:rPr>
                  </w:pPr>
                  <w:r w:rsidRPr="0007724A">
                    <w:rPr>
                      <w:sz w:val="16"/>
                      <w:szCs w:val="16"/>
                    </w:rPr>
                    <w:t>2045304.54</w:t>
                  </w:r>
                </w:p>
              </w:tc>
              <w:tc>
                <w:tcPr>
                  <w:tcW w:w="1485" w:type="dxa"/>
                  <w:tcBorders>
                    <w:top w:val="single" w:sz="4" w:space="0" w:color="auto"/>
                    <w:left w:val="single" w:sz="4" w:space="0" w:color="auto"/>
                    <w:bottom w:val="single" w:sz="4" w:space="0" w:color="auto"/>
                    <w:right w:val="single" w:sz="4" w:space="0" w:color="auto"/>
                  </w:tcBorders>
                  <w:vAlign w:val="bottom"/>
                </w:tcPr>
                <w:p w14:paraId="29C18078" w14:textId="77777777" w:rsidR="008D56B3" w:rsidRPr="0007724A" w:rsidRDefault="008D56B3" w:rsidP="003F0107">
                  <w:pPr>
                    <w:framePr w:hSpace="180" w:wrap="around" w:vAnchor="text" w:hAnchor="text" w:xAlign="center" w:y="1"/>
                    <w:spacing w:line="240" w:lineRule="auto"/>
                    <w:suppressOverlap/>
                    <w:jc w:val="center"/>
                    <w:rPr>
                      <w:sz w:val="16"/>
                      <w:szCs w:val="16"/>
                    </w:rPr>
                  </w:pPr>
                  <w:r w:rsidRPr="0007724A">
                    <w:rPr>
                      <w:sz w:val="16"/>
                      <w:szCs w:val="16"/>
                    </w:rPr>
                    <w:t>152146.5</w:t>
                  </w:r>
                </w:p>
              </w:tc>
            </w:tr>
            <w:tr w:rsidR="0007724A" w:rsidRPr="0007724A" w14:paraId="4641AE43" w14:textId="77777777" w:rsidTr="00BB6B6C">
              <w:trPr>
                <w:trHeight w:val="171"/>
              </w:trPr>
              <w:tc>
                <w:tcPr>
                  <w:tcW w:w="1479" w:type="dxa"/>
                  <w:tcBorders>
                    <w:top w:val="single" w:sz="4" w:space="0" w:color="auto"/>
                    <w:left w:val="single" w:sz="4" w:space="0" w:color="auto"/>
                    <w:bottom w:val="single" w:sz="4" w:space="0" w:color="auto"/>
                    <w:right w:val="single" w:sz="4" w:space="0" w:color="auto"/>
                  </w:tcBorders>
                  <w:vAlign w:val="bottom"/>
                </w:tcPr>
                <w:p w14:paraId="2951838E" w14:textId="77777777" w:rsidR="008D56B3" w:rsidRPr="0007724A" w:rsidRDefault="008D56B3" w:rsidP="003F0107">
                  <w:pPr>
                    <w:framePr w:hSpace="180" w:wrap="around" w:vAnchor="text" w:hAnchor="text" w:xAlign="center" w:y="1"/>
                    <w:spacing w:line="240" w:lineRule="auto"/>
                    <w:suppressOverlap/>
                    <w:jc w:val="center"/>
                    <w:rPr>
                      <w:sz w:val="16"/>
                      <w:szCs w:val="16"/>
                    </w:rPr>
                  </w:pPr>
                  <w:r w:rsidRPr="0007724A">
                    <w:rPr>
                      <w:sz w:val="16"/>
                      <w:szCs w:val="16"/>
                    </w:rPr>
                    <w:t>8</w:t>
                  </w:r>
                </w:p>
              </w:tc>
              <w:tc>
                <w:tcPr>
                  <w:tcW w:w="1482" w:type="dxa"/>
                  <w:tcBorders>
                    <w:top w:val="single" w:sz="4" w:space="0" w:color="auto"/>
                    <w:left w:val="single" w:sz="4" w:space="0" w:color="auto"/>
                    <w:bottom w:val="single" w:sz="4" w:space="0" w:color="auto"/>
                    <w:right w:val="single" w:sz="4" w:space="0" w:color="auto"/>
                  </w:tcBorders>
                  <w:vAlign w:val="bottom"/>
                </w:tcPr>
                <w:p w14:paraId="3730AB8A" w14:textId="77777777" w:rsidR="008D56B3" w:rsidRPr="0007724A" w:rsidRDefault="008D56B3" w:rsidP="003F0107">
                  <w:pPr>
                    <w:framePr w:hSpace="180" w:wrap="around" w:vAnchor="text" w:hAnchor="text" w:xAlign="center" w:y="1"/>
                    <w:spacing w:line="240" w:lineRule="auto"/>
                    <w:suppressOverlap/>
                    <w:jc w:val="center"/>
                    <w:rPr>
                      <w:sz w:val="16"/>
                      <w:szCs w:val="16"/>
                    </w:rPr>
                  </w:pPr>
                  <w:r w:rsidRPr="0007724A">
                    <w:rPr>
                      <w:sz w:val="16"/>
                      <w:szCs w:val="16"/>
                    </w:rPr>
                    <w:t>2045306.92</w:t>
                  </w:r>
                </w:p>
              </w:tc>
              <w:tc>
                <w:tcPr>
                  <w:tcW w:w="1485" w:type="dxa"/>
                  <w:tcBorders>
                    <w:top w:val="single" w:sz="4" w:space="0" w:color="auto"/>
                    <w:left w:val="single" w:sz="4" w:space="0" w:color="auto"/>
                    <w:bottom w:val="single" w:sz="4" w:space="0" w:color="auto"/>
                    <w:right w:val="single" w:sz="4" w:space="0" w:color="auto"/>
                  </w:tcBorders>
                  <w:vAlign w:val="bottom"/>
                </w:tcPr>
                <w:p w14:paraId="61319583" w14:textId="77777777" w:rsidR="008D56B3" w:rsidRPr="0007724A" w:rsidRDefault="008D56B3" w:rsidP="003F0107">
                  <w:pPr>
                    <w:framePr w:hSpace="180" w:wrap="around" w:vAnchor="text" w:hAnchor="text" w:xAlign="center" w:y="1"/>
                    <w:spacing w:line="240" w:lineRule="auto"/>
                    <w:suppressOverlap/>
                    <w:jc w:val="center"/>
                    <w:rPr>
                      <w:sz w:val="16"/>
                      <w:szCs w:val="16"/>
                    </w:rPr>
                  </w:pPr>
                  <w:r w:rsidRPr="0007724A">
                    <w:rPr>
                      <w:sz w:val="16"/>
                      <w:szCs w:val="16"/>
                    </w:rPr>
                    <w:t>152148.51</w:t>
                  </w:r>
                </w:p>
              </w:tc>
            </w:tr>
            <w:tr w:rsidR="0007724A" w:rsidRPr="0007724A" w14:paraId="201D8053" w14:textId="77777777" w:rsidTr="00BB6B6C">
              <w:trPr>
                <w:trHeight w:val="171"/>
              </w:trPr>
              <w:tc>
                <w:tcPr>
                  <w:tcW w:w="1479" w:type="dxa"/>
                  <w:tcBorders>
                    <w:top w:val="single" w:sz="4" w:space="0" w:color="auto"/>
                    <w:left w:val="single" w:sz="4" w:space="0" w:color="auto"/>
                    <w:bottom w:val="single" w:sz="4" w:space="0" w:color="auto"/>
                    <w:right w:val="single" w:sz="4" w:space="0" w:color="auto"/>
                  </w:tcBorders>
                  <w:vAlign w:val="bottom"/>
                </w:tcPr>
                <w:p w14:paraId="60C71ADA" w14:textId="77777777" w:rsidR="008D56B3" w:rsidRPr="0007724A" w:rsidRDefault="008D56B3" w:rsidP="003F0107">
                  <w:pPr>
                    <w:framePr w:hSpace="180" w:wrap="around" w:vAnchor="text" w:hAnchor="text" w:xAlign="center" w:y="1"/>
                    <w:spacing w:line="240" w:lineRule="auto"/>
                    <w:suppressOverlap/>
                    <w:jc w:val="center"/>
                    <w:rPr>
                      <w:sz w:val="16"/>
                      <w:szCs w:val="16"/>
                    </w:rPr>
                  </w:pPr>
                  <w:r w:rsidRPr="0007724A">
                    <w:rPr>
                      <w:sz w:val="16"/>
                      <w:szCs w:val="16"/>
                    </w:rPr>
                    <w:t>9</w:t>
                  </w:r>
                </w:p>
              </w:tc>
              <w:tc>
                <w:tcPr>
                  <w:tcW w:w="1482" w:type="dxa"/>
                  <w:tcBorders>
                    <w:top w:val="single" w:sz="4" w:space="0" w:color="auto"/>
                    <w:left w:val="single" w:sz="4" w:space="0" w:color="auto"/>
                    <w:bottom w:val="single" w:sz="4" w:space="0" w:color="auto"/>
                    <w:right w:val="single" w:sz="4" w:space="0" w:color="auto"/>
                  </w:tcBorders>
                  <w:vAlign w:val="bottom"/>
                </w:tcPr>
                <w:p w14:paraId="515E0738" w14:textId="77777777" w:rsidR="008D56B3" w:rsidRPr="0007724A" w:rsidRDefault="008D56B3" w:rsidP="003F0107">
                  <w:pPr>
                    <w:framePr w:hSpace="180" w:wrap="around" w:vAnchor="text" w:hAnchor="text" w:xAlign="center" w:y="1"/>
                    <w:spacing w:line="240" w:lineRule="auto"/>
                    <w:suppressOverlap/>
                    <w:jc w:val="center"/>
                    <w:rPr>
                      <w:sz w:val="16"/>
                      <w:szCs w:val="16"/>
                    </w:rPr>
                  </w:pPr>
                  <w:r w:rsidRPr="0007724A">
                    <w:rPr>
                      <w:sz w:val="16"/>
                      <w:szCs w:val="16"/>
                    </w:rPr>
                    <w:t>2045309.98</w:t>
                  </w:r>
                </w:p>
              </w:tc>
              <w:tc>
                <w:tcPr>
                  <w:tcW w:w="1485" w:type="dxa"/>
                  <w:tcBorders>
                    <w:top w:val="single" w:sz="4" w:space="0" w:color="auto"/>
                    <w:left w:val="single" w:sz="4" w:space="0" w:color="auto"/>
                    <w:bottom w:val="single" w:sz="4" w:space="0" w:color="auto"/>
                    <w:right w:val="single" w:sz="4" w:space="0" w:color="auto"/>
                  </w:tcBorders>
                  <w:vAlign w:val="bottom"/>
                </w:tcPr>
                <w:p w14:paraId="1F47CA02" w14:textId="77777777" w:rsidR="008D56B3" w:rsidRPr="0007724A" w:rsidRDefault="008D56B3" w:rsidP="003F0107">
                  <w:pPr>
                    <w:framePr w:hSpace="180" w:wrap="around" w:vAnchor="text" w:hAnchor="text" w:xAlign="center" w:y="1"/>
                    <w:spacing w:line="240" w:lineRule="auto"/>
                    <w:suppressOverlap/>
                    <w:jc w:val="center"/>
                    <w:rPr>
                      <w:sz w:val="16"/>
                      <w:szCs w:val="16"/>
                    </w:rPr>
                  </w:pPr>
                  <w:r w:rsidRPr="0007724A">
                    <w:rPr>
                      <w:sz w:val="16"/>
                      <w:szCs w:val="16"/>
                    </w:rPr>
                    <w:t>152151.09</w:t>
                  </w:r>
                </w:p>
              </w:tc>
            </w:tr>
            <w:tr w:rsidR="0007724A" w:rsidRPr="0007724A" w14:paraId="53E6997C" w14:textId="77777777" w:rsidTr="00BB6B6C">
              <w:trPr>
                <w:trHeight w:val="171"/>
              </w:trPr>
              <w:tc>
                <w:tcPr>
                  <w:tcW w:w="1479" w:type="dxa"/>
                  <w:tcBorders>
                    <w:top w:val="single" w:sz="4" w:space="0" w:color="auto"/>
                    <w:left w:val="single" w:sz="4" w:space="0" w:color="auto"/>
                    <w:bottom w:val="single" w:sz="4" w:space="0" w:color="auto"/>
                    <w:right w:val="single" w:sz="4" w:space="0" w:color="auto"/>
                  </w:tcBorders>
                  <w:vAlign w:val="bottom"/>
                </w:tcPr>
                <w:p w14:paraId="26D0C293" w14:textId="77777777" w:rsidR="008D56B3" w:rsidRPr="0007724A" w:rsidRDefault="008D56B3" w:rsidP="003F0107">
                  <w:pPr>
                    <w:framePr w:hSpace="180" w:wrap="around" w:vAnchor="text" w:hAnchor="text" w:xAlign="center" w:y="1"/>
                    <w:spacing w:line="240" w:lineRule="auto"/>
                    <w:suppressOverlap/>
                    <w:jc w:val="center"/>
                    <w:rPr>
                      <w:sz w:val="16"/>
                      <w:szCs w:val="16"/>
                    </w:rPr>
                  </w:pPr>
                  <w:r w:rsidRPr="0007724A">
                    <w:rPr>
                      <w:sz w:val="16"/>
                      <w:szCs w:val="16"/>
                    </w:rPr>
                    <w:t>10</w:t>
                  </w:r>
                </w:p>
              </w:tc>
              <w:tc>
                <w:tcPr>
                  <w:tcW w:w="1482" w:type="dxa"/>
                  <w:tcBorders>
                    <w:top w:val="single" w:sz="4" w:space="0" w:color="auto"/>
                    <w:left w:val="single" w:sz="4" w:space="0" w:color="auto"/>
                    <w:bottom w:val="single" w:sz="4" w:space="0" w:color="auto"/>
                    <w:right w:val="single" w:sz="4" w:space="0" w:color="auto"/>
                  </w:tcBorders>
                  <w:vAlign w:val="bottom"/>
                </w:tcPr>
                <w:p w14:paraId="31C553C0" w14:textId="77777777" w:rsidR="008D56B3" w:rsidRPr="0007724A" w:rsidRDefault="008D56B3" w:rsidP="003F0107">
                  <w:pPr>
                    <w:framePr w:hSpace="180" w:wrap="around" w:vAnchor="text" w:hAnchor="text" w:xAlign="center" w:y="1"/>
                    <w:spacing w:line="240" w:lineRule="auto"/>
                    <w:suppressOverlap/>
                    <w:jc w:val="center"/>
                    <w:rPr>
                      <w:sz w:val="16"/>
                      <w:szCs w:val="16"/>
                    </w:rPr>
                  </w:pPr>
                  <w:r w:rsidRPr="0007724A">
                    <w:rPr>
                      <w:sz w:val="16"/>
                      <w:szCs w:val="16"/>
                    </w:rPr>
                    <w:t>2045317.21</w:t>
                  </w:r>
                </w:p>
              </w:tc>
              <w:tc>
                <w:tcPr>
                  <w:tcW w:w="1485" w:type="dxa"/>
                  <w:tcBorders>
                    <w:top w:val="single" w:sz="4" w:space="0" w:color="auto"/>
                    <w:left w:val="single" w:sz="4" w:space="0" w:color="auto"/>
                    <w:bottom w:val="single" w:sz="4" w:space="0" w:color="auto"/>
                    <w:right w:val="single" w:sz="4" w:space="0" w:color="auto"/>
                  </w:tcBorders>
                  <w:vAlign w:val="bottom"/>
                </w:tcPr>
                <w:p w14:paraId="7A2AB820" w14:textId="77777777" w:rsidR="008D56B3" w:rsidRPr="0007724A" w:rsidRDefault="008D56B3" w:rsidP="003F0107">
                  <w:pPr>
                    <w:framePr w:hSpace="180" w:wrap="around" w:vAnchor="text" w:hAnchor="text" w:xAlign="center" w:y="1"/>
                    <w:spacing w:line="240" w:lineRule="auto"/>
                    <w:suppressOverlap/>
                    <w:jc w:val="center"/>
                    <w:rPr>
                      <w:sz w:val="16"/>
                      <w:szCs w:val="16"/>
                    </w:rPr>
                  </w:pPr>
                  <w:r w:rsidRPr="0007724A">
                    <w:rPr>
                      <w:sz w:val="16"/>
                      <w:szCs w:val="16"/>
                    </w:rPr>
                    <w:t>152161.77</w:t>
                  </w:r>
                </w:p>
              </w:tc>
            </w:tr>
            <w:tr w:rsidR="0007724A" w:rsidRPr="0007724A" w14:paraId="20A2920F" w14:textId="77777777" w:rsidTr="00BB6B6C">
              <w:trPr>
                <w:trHeight w:val="171"/>
              </w:trPr>
              <w:tc>
                <w:tcPr>
                  <w:tcW w:w="1479" w:type="dxa"/>
                  <w:tcBorders>
                    <w:top w:val="single" w:sz="4" w:space="0" w:color="auto"/>
                    <w:left w:val="single" w:sz="4" w:space="0" w:color="auto"/>
                    <w:bottom w:val="single" w:sz="4" w:space="0" w:color="auto"/>
                    <w:right w:val="single" w:sz="4" w:space="0" w:color="auto"/>
                  </w:tcBorders>
                  <w:vAlign w:val="bottom"/>
                </w:tcPr>
                <w:p w14:paraId="509B1F9C" w14:textId="77777777" w:rsidR="008D56B3" w:rsidRPr="0007724A" w:rsidRDefault="008D56B3" w:rsidP="003F0107">
                  <w:pPr>
                    <w:framePr w:hSpace="180" w:wrap="around" w:vAnchor="text" w:hAnchor="text" w:xAlign="center" w:y="1"/>
                    <w:spacing w:line="240" w:lineRule="auto"/>
                    <w:suppressOverlap/>
                    <w:jc w:val="center"/>
                    <w:rPr>
                      <w:sz w:val="16"/>
                      <w:szCs w:val="16"/>
                    </w:rPr>
                  </w:pPr>
                  <w:r w:rsidRPr="0007724A">
                    <w:rPr>
                      <w:sz w:val="16"/>
                      <w:szCs w:val="16"/>
                    </w:rPr>
                    <w:t>11</w:t>
                  </w:r>
                </w:p>
              </w:tc>
              <w:tc>
                <w:tcPr>
                  <w:tcW w:w="1482" w:type="dxa"/>
                  <w:tcBorders>
                    <w:top w:val="single" w:sz="4" w:space="0" w:color="auto"/>
                    <w:left w:val="single" w:sz="4" w:space="0" w:color="auto"/>
                    <w:bottom w:val="single" w:sz="4" w:space="0" w:color="auto"/>
                    <w:right w:val="single" w:sz="4" w:space="0" w:color="auto"/>
                  </w:tcBorders>
                  <w:vAlign w:val="bottom"/>
                </w:tcPr>
                <w:p w14:paraId="6A187D49" w14:textId="77777777" w:rsidR="008D56B3" w:rsidRPr="0007724A" w:rsidRDefault="008D56B3" w:rsidP="003F0107">
                  <w:pPr>
                    <w:framePr w:hSpace="180" w:wrap="around" w:vAnchor="text" w:hAnchor="text" w:xAlign="center" w:y="1"/>
                    <w:spacing w:line="240" w:lineRule="auto"/>
                    <w:suppressOverlap/>
                    <w:jc w:val="center"/>
                    <w:rPr>
                      <w:sz w:val="16"/>
                      <w:szCs w:val="16"/>
                    </w:rPr>
                  </w:pPr>
                  <w:r w:rsidRPr="0007724A">
                    <w:rPr>
                      <w:sz w:val="16"/>
                      <w:szCs w:val="16"/>
                    </w:rPr>
                    <w:t>2045319.69</w:t>
                  </w:r>
                </w:p>
              </w:tc>
              <w:tc>
                <w:tcPr>
                  <w:tcW w:w="1485" w:type="dxa"/>
                  <w:tcBorders>
                    <w:top w:val="single" w:sz="4" w:space="0" w:color="auto"/>
                    <w:left w:val="single" w:sz="4" w:space="0" w:color="auto"/>
                    <w:bottom w:val="single" w:sz="4" w:space="0" w:color="auto"/>
                    <w:right w:val="single" w:sz="4" w:space="0" w:color="auto"/>
                  </w:tcBorders>
                  <w:vAlign w:val="bottom"/>
                </w:tcPr>
                <w:p w14:paraId="488B3CA6" w14:textId="77777777" w:rsidR="008D56B3" w:rsidRPr="0007724A" w:rsidRDefault="008D56B3" w:rsidP="003F0107">
                  <w:pPr>
                    <w:framePr w:hSpace="180" w:wrap="around" w:vAnchor="text" w:hAnchor="text" w:xAlign="center" w:y="1"/>
                    <w:spacing w:line="240" w:lineRule="auto"/>
                    <w:suppressOverlap/>
                    <w:jc w:val="center"/>
                    <w:rPr>
                      <w:sz w:val="16"/>
                      <w:szCs w:val="16"/>
                    </w:rPr>
                  </w:pPr>
                  <w:r w:rsidRPr="0007724A">
                    <w:rPr>
                      <w:sz w:val="16"/>
                      <w:szCs w:val="16"/>
                    </w:rPr>
                    <w:t>152160.09</w:t>
                  </w:r>
                </w:p>
              </w:tc>
            </w:tr>
            <w:tr w:rsidR="0007724A" w:rsidRPr="0007724A" w14:paraId="16027994" w14:textId="77777777" w:rsidTr="00BB6B6C">
              <w:trPr>
                <w:trHeight w:val="171"/>
              </w:trPr>
              <w:tc>
                <w:tcPr>
                  <w:tcW w:w="1479" w:type="dxa"/>
                  <w:tcBorders>
                    <w:top w:val="single" w:sz="4" w:space="0" w:color="auto"/>
                    <w:left w:val="single" w:sz="4" w:space="0" w:color="auto"/>
                    <w:bottom w:val="single" w:sz="4" w:space="0" w:color="auto"/>
                    <w:right w:val="single" w:sz="4" w:space="0" w:color="auto"/>
                  </w:tcBorders>
                  <w:vAlign w:val="bottom"/>
                </w:tcPr>
                <w:p w14:paraId="17CA168E" w14:textId="77777777" w:rsidR="008D56B3" w:rsidRPr="0007724A" w:rsidRDefault="008D56B3" w:rsidP="003F0107">
                  <w:pPr>
                    <w:framePr w:hSpace="180" w:wrap="around" w:vAnchor="text" w:hAnchor="text" w:xAlign="center" w:y="1"/>
                    <w:spacing w:line="240" w:lineRule="auto"/>
                    <w:suppressOverlap/>
                    <w:jc w:val="center"/>
                    <w:rPr>
                      <w:sz w:val="16"/>
                      <w:szCs w:val="16"/>
                    </w:rPr>
                  </w:pPr>
                  <w:r w:rsidRPr="0007724A">
                    <w:rPr>
                      <w:sz w:val="16"/>
                      <w:szCs w:val="16"/>
                    </w:rPr>
                    <w:t>12</w:t>
                  </w:r>
                </w:p>
              </w:tc>
              <w:tc>
                <w:tcPr>
                  <w:tcW w:w="1482" w:type="dxa"/>
                  <w:tcBorders>
                    <w:top w:val="single" w:sz="4" w:space="0" w:color="auto"/>
                    <w:left w:val="single" w:sz="4" w:space="0" w:color="auto"/>
                    <w:bottom w:val="single" w:sz="4" w:space="0" w:color="auto"/>
                    <w:right w:val="single" w:sz="4" w:space="0" w:color="auto"/>
                  </w:tcBorders>
                  <w:vAlign w:val="bottom"/>
                </w:tcPr>
                <w:p w14:paraId="3ECFF58A" w14:textId="77777777" w:rsidR="008D56B3" w:rsidRPr="0007724A" w:rsidRDefault="008D56B3" w:rsidP="003F0107">
                  <w:pPr>
                    <w:framePr w:hSpace="180" w:wrap="around" w:vAnchor="text" w:hAnchor="text" w:xAlign="center" w:y="1"/>
                    <w:spacing w:line="240" w:lineRule="auto"/>
                    <w:suppressOverlap/>
                    <w:jc w:val="center"/>
                    <w:rPr>
                      <w:sz w:val="16"/>
                      <w:szCs w:val="16"/>
                    </w:rPr>
                  </w:pPr>
                  <w:r w:rsidRPr="0007724A">
                    <w:rPr>
                      <w:sz w:val="16"/>
                      <w:szCs w:val="16"/>
                    </w:rPr>
                    <w:t>2045327.19</w:t>
                  </w:r>
                </w:p>
              </w:tc>
              <w:tc>
                <w:tcPr>
                  <w:tcW w:w="1485" w:type="dxa"/>
                  <w:tcBorders>
                    <w:top w:val="single" w:sz="4" w:space="0" w:color="auto"/>
                    <w:left w:val="single" w:sz="4" w:space="0" w:color="auto"/>
                    <w:bottom w:val="single" w:sz="4" w:space="0" w:color="auto"/>
                    <w:right w:val="single" w:sz="4" w:space="0" w:color="auto"/>
                  </w:tcBorders>
                  <w:vAlign w:val="bottom"/>
                </w:tcPr>
                <w:p w14:paraId="4B0B9290" w14:textId="77777777" w:rsidR="008D56B3" w:rsidRPr="0007724A" w:rsidRDefault="008D56B3" w:rsidP="003F0107">
                  <w:pPr>
                    <w:framePr w:hSpace="180" w:wrap="around" w:vAnchor="text" w:hAnchor="text" w:xAlign="center" w:y="1"/>
                    <w:spacing w:line="240" w:lineRule="auto"/>
                    <w:suppressOverlap/>
                    <w:jc w:val="center"/>
                    <w:rPr>
                      <w:sz w:val="16"/>
                      <w:szCs w:val="16"/>
                    </w:rPr>
                  </w:pPr>
                  <w:r w:rsidRPr="0007724A">
                    <w:rPr>
                      <w:sz w:val="16"/>
                      <w:szCs w:val="16"/>
                    </w:rPr>
                    <w:t>152155.03</w:t>
                  </w:r>
                </w:p>
              </w:tc>
            </w:tr>
            <w:tr w:rsidR="0007724A" w:rsidRPr="0007724A" w14:paraId="5500138C" w14:textId="77777777" w:rsidTr="00BB6B6C">
              <w:trPr>
                <w:trHeight w:val="171"/>
              </w:trPr>
              <w:tc>
                <w:tcPr>
                  <w:tcW w:w="1479" w:type="dxa"/>
                  <w:tcBorders>
                    <w:top w:val="single" w:sz="4" w:space="0" w:color="auto"/>
                    <w:left w:val="single" w:sz="4" w:space="0" w:color="auto"/>
                    <w:bottom w:val="single" w:sz="4" w:space="0" w:color="auto"/>
                    <w:right w:val="single" w:sz="4" w:space="0" w:color="auto"/>
                  </w:tcBorders>
                  <w:vAlign w:val="bottom"/>
                </w:tcPr>
                <w:p w14:paraId="77FEDF61" w14:textId="77777777" w:rsidR="008D56B3" w:rsidRPr="0007724A" w:rsidRDefault="008D56B3" w:rsidP="003F0107">
                  <w:pPr>
                    <w:framePr w:hSpace="180" w:wrap="around" w:vAnchor="text" w:hAnchor="text" w:xAlign="center" w:y="1"/>
                    <w:spacing w:line="240" w:lineRule="auto"/>
                    <w:suppressOverlap/>
                    <w:jc w:val="center"/>
                    <w:rPr>
                      <w:sz w:val="16"/>
                      <w:szCs w:val="16"/>
                    </w:rPr>
                  </w:pPr>
                  <w:r w:rsidRPr="0007724A">
                    <w:rPr>
                      <w:sz w:val="16"/>
                      <w:szCs w:val="16"/>
                    </w:rPr>
                    <w:t>13</w:t>
                  </w:r>
                </w:p>
              </w:tc>
              <w:tc>
                <w:tcPr>
                  <w:tcW w:w="1482" w:type="dxa"/>
                  <w:tcBorders>
                    <w:top w:val="single" w:sz="4" w:space="0" w:color="auto"/>
                    <w:left w:val="single" w:sz="4" w:space="0" w:color="auto"/>
                    <w:bottom w:val="single" w:sz="4" w:space="0" w:color="auto"/>
                    <w:right w:val="single" w:sz="4" w:space="0" w:color="auto"/>
                  </w:tcBorders>
                  <w:vAlign w:val="bottom"/>
                </w:tcPr>
                <w:p w14:paraId="07CC8A6C" w14:textId="77777777" w:rsidR="008D56B3" w:rsidRPr="0007724A" w:rsidRDefault="008D56B3" w:rsidP="003F0107">
                  <w:pPr>
                    <w:framePr w:hSpace="180" w:wrap="around" w:vAnchor="text" w:hAnchor="text" w:xAlign="center" w:y="1"/>
                    <w:spacing w:line="240" w:lineRule="auto"/>
                    <w:suppressOverlap/>
                    <w:jc w:val="center"/>
                    <w:rPr>
                      <w:sz w:val="16"/>
                      <w:szCs w:val="16"/>
                    </w:rPr>
                  </w:pPr>
                  <w:r w:rsidRPr="0007724A">
                    <w:rPr>
                      <w:sz w:val="16"/>
                      <w:szCs w:val="16"/>
                    </w:rPr>
                    <w:t>2045340.34</w:t>
                  </w:r>
                </w:p>
              </w:tc>
              <w:tc>
                <w:tcPr>
                  <w:tcW w:w="1485" w:type="dxa"/>
                  <w:tcBorders>
                    <w:top w:val="single" w:sz="4" w:space="0" w:color="auto"/>
                    <w:left w:val="single" w:sz="4" w:space="0" w:color="auto"/>
                    <w:bottom w:val="single" w:sz="4" w:space="0" w:color="auto"/>
                    <w:right w:val="single" w:sz="4" w:space="0" w:color="auto"/>
                  </w:tcBorders>
                  <w:vAlign w:val="bottom"/>
                </w:tcPr>
                <w:p w14:paraId="4CE70037" w14:textId="77777777" w:rsidR="008D56B3" w:rsidRPr="0007724A" w:rsidRDefault="008D56B3" w:rsidP="003F0107">
                  <w:pPr>
                    <w:framePr w:hSpace="180" w:wrap="around" w:vAnchor="text" w:hAnchor="text" w:xAlign="center" w:y="1"/>
                    <w:spacing w:line="240" w:lineRule="auto"/>
                    <w:suppressOverlap/>
                    <w:jc w:val="center"/>
                    <w:rPr>
                      <w:sz w:val="16"/>
                      <w:szCs w:val="16"/>
                    </w:rPr>
                  </w:pPr>
                  <w:r w:rsidRPr="0007724A">
                    <w:rPr>
                      <w:sz w:val="16"/>
                      <w:szCs w:val="16"/>
                    </w:rPr>
                    <w:t>152146.15</w:t>
                  </w:r>
                </w:p>
              </w:tc>
            </w:tr>
            <w:tr w:rsidR="0007724A" w:rsidRPr="0007724A" w14:paraId="286D4B30" w14:textId="77777777" w:rsidTr="00BB6B6C">
              <w:trPr>
                <w:trHeight w:val="171"/>
              </w:trPr>
              <w:tc>
                <w:tcPr>
                  <w:tcW w:w="1479" w:type="dxa"/>
                  <w:tcBorders>
                    <w:top w:val="single" w:sz="4" w:space="0" w:color="auto"/>
                    <w:left w:val="single" w:sz="4" w:space="0" w:color="auto"/>
                    <w:bottom w:val="single" w:sz="4" w:space="0" w:color="auto"/>
                    <w:right w:val="single" w:sz="4" w:space="0" w:color="auto"/>
                  </w:tcBorders>
                  <w:vAlign w:val="bottom"/>
                </w:tcPr>
                <w:p w14:paraId="7EFACC54" w14:textId="77777777" w:rsidR="008D56B3" w:rsidRPr="0007724A" w:rsidRDefault="008D56B3" w:rsidP="003F0107">
                  <w:pPr>
                    <w:framePr w:hSpace="180" w:wrap="around" w:vAnchor="text" w:hAnchor="text" w:xAlign="center" w:y="1"/>
                    <w:spacing w:line="240" w:lineRule="auto"/>
                    <w:suppressOverlap/>
                    <w:jc w:val="center"/>
                    <w:rPr>
                      <w:sz w:val="16"/>
                      <w:szCs w:val="16"/>
                    </w:rPr>
                  </w:pPr>
                  <w:r w:rsidRPr="0007724A">
                    <w:rPr>
                      <w:sz w:val="16"/>
                      <w:szCs w:val="16"/>
                    </w:rPr>
                    <w:t>14</w:t>
                  </w:r>
                </w:p>
              </w:tc>
              <w:tc>
                <w:tcPr>
                  <w:tcW w:w="1482" w:type="dxa"/>
                  <w:tcBorders>
                    <w:top w:val="single" w:sz="4" w:space="0" w:color="auto"/>
                    <w:left w:val="single" w:sz="4" w:space="0" w:color="auto"/>
                    <w:bottom w:val="single" w:sz="4" w:space="0" w:color="auto"/>
                    <w:right w:val="single" w:sz="4" w:space="0" w:color="auto"/>
                  </w:tcBorders>
                  <w:vAlign w:val="bottom"/>
                </w:tcPr>
                <w:p w14:paraId="767DB6FC" w14:textId="77777777" w:rsidR="008D56B3" w:rsidRPr="0007724A" w:rsidRDefault="008D56B3" w:rsidP="003F0107">
                  <w:pPr>
                    <w:framePr w:hSpace="180" w:wrap="around" w:vAnchor="text" w:hAnchor="text" w:xAlign="center" w:y="1"/>
                    <w:spacing w:line="240" w:lineRule="auto"/>
                    <w:suppressOverlap/>
                    <w:jc w:val="center"/>
                    <w:rPr>
                      <w:sz w:val="16"/>
                      <w:szCs w:val="16"/>
                    </w:rPr>
                  </w:pPr>
                  <w:r w:rsidRPr="0007724A">
                    <w:rPr>
                      <w:sz w:val="16"/>
                      <w:szCs w:val="16"/>
                    </w:rPr>
                    <w:t>2045339.23</w:t>
                  </w:r>
                </w:p>
              </w:tc>
              <w:tc>
                <w:tcPr>
                  <w:tcW w:w="1485" w:type="dxa"/>
                  <w:tcBorders>
                    <w:top w:val="single" w:sz="4" w:space="0" w:color="auto"/>
                    <w:left w:val="single" w:sz="4" w:space="0" w:color="auto"/>
                    <w:bottom w:val="single" w:sz="4" w:space="0" w:color="auto"/>
                    <w:right w:val="single" w:sz="4" w:space="0" w:color="auto"/>
                  </w:tcBorders>
                  <w:vAlign w:val="bottom"/>
                </w:tcPr>
                <w:p w14:paraId="4FE1E725" w14:textId="77777777" w:rsidR="008D56B3" w:rsidRPr="0007724A" w:rsidRDefault="008D56B3" w:rsidP="003F0107">
                  <w:pPr>
                    <w:framePr w:hSpace="180" w:wrap="around" w:vAnchor="text" w:hAnchor="text" w:xAlign="center" w:y="1"/>
                    <w:spacing w:line="240" w:lineRule="auto"/>
                    <w:suppressOverlap/>
                    <w:jc w:val="center"/>
                    <w:rPr>
                      <w:sz w:val="16"/>
                      <w:szCs w:val="16"/>
                    </w:rPr>
                  </w:pPr>
                  <w:r w:rsidRPr="0007724A">
                    <w:rPr>
                      <w:sz w:val="16"/>
                      <w:szCs w:val="16"/>
                    </w:rPr>
                    <w:t>152144.49</w:t>
                  </w:r>
                </w:p>
              </w:tc>
            </w:tr>
            <w:tr w:rsidR="0007724A" w:rsidRPr="0007724A" w14:paraId="47269C63" w14:textId="77777777" w:rsidTr="00BB6B6C">
              <w:trPr>
                <w:trHeight w:val="171"/>
              </w:trPr>
              <w:tc>
                <w:tcPr>
                  <w:tcW w:w="1479" w:type="dxa"/>
                  <w:tcBorders>
                    <w:top w:val="single" w:sz="4" w:space="0" w:color="auto"/>
                    <w:left w:val="single" w:sz="4" w:space="0" w:color="auto"/>
                    <w:bottom w:val="single" w:sz="4" w:space="0" w:color="auto"/>
                    <w:right w:val="single" w:sz="4" w:space="0" w:color="auto"/>
                  </w:tcBorders>
                  <w:vAlign w:val="bottom"/>
                </w:tcPr>
                <w:p w14:paraId="03EA34A0" w14:textId="77777777" w:rsidR="008D56B3" w:rsidRPr="0007724A" w:rsidRDefault="008D56B3" w:rsidP="003F0107">
                  <w:pPr>
                    <w:framePr w:hSpace="180" w:wrap="around" w:vAnchor="text" w:hAnchor="text" w:xAlign="center" w:y="1"/>
                    <w:spacing w:line="240" w:lineRule="auto"/>
                    <w:suppressOverlap/>
                    <w:jc w:val="center"/>
                    <w:rPr>
                      <w:sz w:val="16"/>
                      <w:szCs w:val="16"/>
                    </w:rPr>
                  </w:pPr>
                  <w:r w:rsidRPr="0007724A">
                    <w:rPr>
                      <w:sz w:val="16"/>
                      <w:szCs w:val="16"/>
                    </w:rPr>
                    <w:t>1</w:t>
                  </w:r>
                </w:p>
              </w:tc>
              <w:tc>
                <w:tcPr>
                  <w:tcW w:w="1482" w:type="dxa"/>
                  <w:tcBorders>
                    <w:top w:val="single" w:sz="4" w:space="0" w:color="auto"/>
                    <w:left w:val="single" w:sz="4" w:space="0" w:color="auto"/>
                    <w:bottom w:val="single" w:sz="4" w:space="0" w:color="auto"/>
                    <w:right w:val="single" w:sz="4" w:space="0" w:color="auto"/>
                  </w:tcBorders>
                  <w:vAlign w:val="bottom"/>
                </w:tcPr>
                <w:p w14:paraId="4AF19CD7" w14:textId="77777777" w:rsidR="008D56B3" w:rsidRPr="0007724A" w:rsidRDefault="008D56B3" w:rsidP="003F0107">
                  <w:pPr>
                    <w:framePr w:hSpace="180" w:wrap="around" w:vAnchor="text" w:hAnchor="text" w:xAlign="center" w:y="1"/>
                    <w:spacing w:line="240" w:lineRule="auto"/>
                    <w:suppressOverlap/>
                    <w:jc w:val="center"/>
                    <w:rPr>
                      <w:sz w:val="16"/>
                      <w:szCs w:val="16"/>
                    </w:rPr>
                  </w:pPr>
                  <w:r w:rsidRPr="0007724A">
                    <w:rPr>
                      <w:sz w:val="16"/>
                      <w:szCs w:val="16"/>
                    </w:rPr>
                    <w:t>2045327.16</w:t>
                  </w:r>
                </w:p>
              </w:tc>
              <w:tc>
                <w:tcPr>
                  <w:tcW w:w="1485" w:type="dxa"/>
                  <w:tcBorders>
                    <w:top w:val="single" w:sz="4" w:space="0" w:color="auto"/>
                    <w:left w:val="single" w:sz="4" w:space="0" w:color="auto"/>
                    <w:bottom w:val="single" w:sz="4" w:space="0" w:color="auto"/>
                    <w:right w:val="single" w:sz="4" w:space="0" w:color="auto"/>
                  </w:tcBorders>
                  <w:vAlign w:val="bottom"/>
                </w:tcPr>
                <w:p w14:paraId="321ABF38" w14:textId="77777777" w:rsidR="008D56B3" w:rsidRPr="0007724A" w:rsidRDefault="008D56B3" w:rsidP="003F0107">
                  <w:pPr>
                    <w:framePr w:hSpace="180" w:wrap="around" w:vAnchor="text" w:hAnchor="text" w:xAlign="center" w:y="1"/>
                    <w:spacing w:line="240" w:lineRule="auto"/>
                    <w:suppressOverlap/>
                    <w:jc w:val="center"/>
                    <w:rPr>
                      <w:sz w:val="16"/>
                      <w:szCs w:val="16"/>
                    </w:rPr>
                  </w:pPr>
                  <w:r w:rsidRPr="0007724A">
                    <w:rPr>
                      <w:sz w:val="16"/>
                      <w:szCs w:val="16"/>
                    </w:rPr>
                    <w:t>152126.31</w:t>
                  </w:r>
                </w:p>
              </w:tc>
            </w:tr>
          </w:tbl>
          <w:p w14:paraId="2F4A6206" w14:textId="77777777" w:rsidR="008D56B3" w:rsidRPr="0007724A" w:rsidRDefault="008D56B3" w:rsidP="00BB6B6C">
            <w:pPr>
              <w:jc w:val="center"/>
              <w:rPr>
                <w:sz w:val="16"/>
                <w:szCs w:val="16"/>
              </w:rPr>
            </w:pPr>
          </w:p>
        </w:tc>
      </w:tr>
      <w:tr w:rsidR="0007724A" w:rsidRPr="0007724A" w14:paraId="19705A21" w14:textId="77777777" w:rsidTr="00BB6B6C">
        <w:tc>
          <w:tcPr>
            <w:tcW w:w="4673" w:type="dxa"/>
            <w:hideMark/>
          </w:tcPr>
          <w:p w14:paraId="22840C8B" w14:textId="77777777" w:rsidR="008D56B3" w:rsidRPr="0007724A" w:rsidRDefault="008D56B3" w:rsidP="00BB6B6C">
            <w:pPr>
              <w:spacing w:line="240" w:lineRule="auto"/>
              <w:jc w:val="center"/>
              <w:rPr>
                <w:sz w:val="16"/>
                <w:szCs w:val="16"/>
              </w:rPr>
            </w:pPr>
            <w:r w:rsidRPr="0007724A">
              <w:rPr>
                <w:sz w:val="16"/>
                <w:szCs w:val="16"/>
              </w:rPr>
              <w:lastRenderedPageBreak/>
              <w:t>:ЗУ3</w:t>
            </w:r>
          </w:p>
          <w:tbl>
            <w:tblPr>
              <w:tblStyle w:val="af1"/>
              <w:tblW w:w="0" w:type="auto"/>
              <w:tblLook w:val="04A0" w:firstRow="1" w:lastRow="0" w:firstColumn="1" w:lastColumn="0" w:noHBand="0" w:noVBand="1"/>
            </w:tblPr>
            <w:tblGrid>
              <w:gridCol w:w="1480"/>
              <w:gridCol w:w="1482"/>
              <w:gridCol w:w="1485"/>
            </w:tblGrid>
            <w:tr w:rsidR="0007724A" w:rsidRPr="0007724A" w14:paraId="6DC9EBF3" w14:textId="77777777" w:rsidTr="00BB6B6C">
              <w:trPr>
                <w:trHeight w:val="342"/>
              </w:trPr>
              <w:tc>
                <w:tcPr>
                  <w:tcW w:w="4447" w:type="dxa"/>
                  <w:gridSpan w:val="3"/>
                  <w:tcBorders>
                    <w:top w:val="single" w:sz="4" w:space="0" w:color="auto"/>
                    <w:left w:val="single" w:sz="4" w:space="0" w:color="auto"/>
                    <w:bottom w:val="single" w:sz="4" w:space="0" w:color="auto"/>
                    <w:right w:val="single" w:sz="4" w:space="0" w:color="auto"/>
                  </w:tcBorders>
                  <w:hideMark/>
                </w:tcPr>
                <w:p w14:paraId="3EE1F774" w14:textId="77777777" w:rsidR="008D56B3" w:rsidRPr="0007724A" w:rsidRDefault="008D56B3" w:rsidP="003F0107">
                  <w:pPr>
                    <w:framePr w:hSpace="180" w:wrap="around" w:vAnchor="text" w:hAnchor="text" w:xAlign="center" w:y="1"/>
                    <w:spacing w:line="240" w:lineRule="auto"/>
                    <w:suppressOverlap/>
                    <w:jc w:val="center"/>
                    <w:rPr>
                      <w:sz w:val="16"/>
                      <w:szCs w:val="16"/>
                    </w:rPr>
                  </w:pPr>
                  <w:r w:rsidRPr="0007724A">
                    <w:rPr>
                      <w:sz w:val="16"/>
                      <w:szCs w:val="16"/>
                    </w:rPr>
                    <w:t>Площадь – 223 м²</w:t>
                  </w:r>
                </w:p>
                <w:p w14:paraId="7DDEF780" w14:textId="77777777" w:rsidR="008D56B3" w:rsidRPr="0007724A" w:rsidRDefault="008D56B3" w:rsidP="003F0107">
                  <w:pPr>
                    <w:framePr w:hSpace="180" w:wrap="around" w:vAnchor="text" w:hAnchor="text" w:xAlign="center" w:y="1"/>
                    <w:spacing w:line="240" w:lineRule="auto"/>
                    <w:suppressOverlap/>
                    <w:jc w:val="center"/>
                    <w:rPr>
                      <w:sz w:val="16"/>
                      <w:szCs w:val="16"/>
                    </w:rPr>
                  </w:pPr>
                  <w:r w:rsidRPr="0007724A">
                    <w:rPr>
                      <w:sz w:val="16"/>
                      <w:szCs w:val="16"/>
                    </w:rPr>
                    <w:t>Магазины (4.4)</w:t>
                  </w:r>
                </w:p>
              </w:tc>
            </w:tr>
            <w:tr w:rsidR="0007724A" w:rsidRPr="0007724A" w14:paraId="687637DE" w14:textId="77777777" w:rsidTr="00BB6B6C">
              <w:trPr>
                <w:trHeight w:val="44"/>
              </w:trPr>
              <w:tc>
                <w:tcPr>
                  <w:tcW w:w="4447" w:type="dxa"/>
                  <w:gridSpan w:val="3"/>
                  <w:tcBorders>
                    <w:top w:val="single" w:sz="4" w:space="0" w:color="auto"/>
                    <w:left w:val="single" w:sz="4" w:space="0" w:color="auto"/>
                    <w:bottom w:val="single" w:sz="4" w:space="0" w:color="auto"/>
                    <w:right w:val="single" w:sz="4" w:space="0" w:color="auto"/>
                  </w:tcBorders>
                  <w:hideMark/>
                </w:tcPr>
                <w:p w14:paraId="766DAC41" w14:textId="77777777" w:rsidR="008D56B3" w:rsidRPr="0007724A" w:rsidRDefault="008D56B3" w:rsidP="003F0107">
                  <w:pPr>
                    <w:framePr w:hSpace="180" w:wrap="around" w:vAnchor="text" w:hAnchor="text" w:xAlign="center" w:y="1"/>
                    <w:spacing w:line="240" w:lineRule="auto"/>
                    <w:suppressOverlap/>
                    <w:jc w:val="center"/>
                    <w:rPr>
                      <w:sz w:val="16"/>
                      <w:szCs w:val="16"/>
                    </w:rPr>
                  </w:pPr>
                  <w:r w:rsidRPr="0007724A">
                    <w:rPr>
                      <w:sz w:val="16"/>
                      <w:szCs w:val="16"/>
                    </w:rPr>
                    <w:t>Контур1</w:t>
                  </w:r>
                </w:p>
              </w:tc>
            </w:tr>
            <w:tr w:rsidR="0007724A" w:rsidRPr="0007724A" w14:paraId="0BB309F0" w14:textId="77777777" w:rsidTr="00BB6B6C">
              <w:trPr>
                <w:trHeight w:val="73"/>
              </w:trPr>
              <w:tc>
                <w:tcPr>
                  <w:tcW w:w="1480" w:type="dxa"/>
                  <w:tcBorders>
                    <w:top w:val="single" w:sz="4" w:space="0" w:color="auto"/>
                    <w:left w:val="single" w:sz="4" w:space="0" w:color="auto"/>
                    <w:bottom w:val="single" w:sz="4" w:space="0" w:color="auto"/>
                    <w:right w:val="single" w:sz="4" w:space="0" w:color="auto"/>
                  </w:tcBorders>
                  <w:hideMark/>
                </w:tcPr>
                <w:p w14:paraId="1A4A1C0A" w14:textId="77777777" w:rsidR="008D56B3" w:rsidRPr="0007724A" w:rsidRDefault="008D56B3" w:rsidP="003F0107">
                  <w:pPr>
                    <w:framePr w:hSpace="180" w:wrap="around" w:vAnchor="text" w:hAnchor="text" w:xAlign="center" w:y="1"/>
                    <w:spacing w:line="240" w:lineRule="auto"/>
                    <w:suppressOverlap/>
                    <w:jc w:val="center"/>
                    <w:rPr>
                      <w:sz w:val="16"/>
                      <w:szCs w:val="16"/>
                    </w:rPr>
                  </w:pPr>
                  <w:r w:rsidRPr="0007724A">
                    <w:rPr>
                      <w:sz w:val="16"/>
                      <w:szCs w:val="16"/>
                    </w:rPr>
                    <w:t>№</w:t>
                  </w:r>
                </w:p>
              </w:tc>
              <w:tc>
                <w:tcPr>
                  <w:tcW w:w="1482" w:type="dxa"/>
                  <w:tcBorders>
                    <w:top w:val="single" w:sz="4" w:space="0" w:color="auto"/>
                    <w:left w:val="single" w:sz="4" w:space="0" w:color="auto"/>
                    <w:bottom w:val="single" w:sz="4" w:space="0" w:color="auto"/>
                    <w:right w:val="single" w:sz="4" w:space="0" w:color="auto"/>
                  </w:tcBorders>
                  <w:hideMark/>
                </w:tcPr>
                <w:p w14:paraId="28225DB0" w14:textId="77777777" w:rsidR="008D56B3" w:rsidRPr="0007724A" w:rsidRDefault="008D56B3" w:rsidP="003F0107">
                  <w:pPr>
                    <w:framePr w:hSpace="180" w:wrap="around" w:vAnchor="text" w:hAnchor="text" w:xAlign="center" w:y="1"/>
                    <w:spacing w:line="240" w:lineRule="auto"/>
                    <w:suppressOverlap/>
                    <w:jc w:val="center"/>
                    <w:rPr>
                      <w:sz w:val="16"/>
                      <w:szCs w:val="16"/>
                    </w:rPr>
                  </w:pPr>
                  <w:r w:rsidRPr="0007724A">
                    <w:rPr>
                      <w:sz w:val="16"/>
                      <w:szCs w:val="16"/>
                    </w:rPr>
                    <w:t>X</w:t>
                  </w:r>
                </w:p>
              </w:tc>
              <w:tc>
                <w:tcPr>
                  <w:tcW w:w="1485" w:type="dxa"/>
                  <w:tcBorders>
                    <w:top w:val="single" w:sz="4" w:space="0" w:color="auto"/>
                    <w:left w:val="single" w:sz="4" w:space="0" w:color="auto"/>
                    <w:bottom w:val="single" w:sz="4" w:space="0" w:color="auto"/>
                    <w:right w:val="single" w:sz="4" w:space="0" w:color="auto"/>
                  </w:tcBorders>
                  <w:hideMark/>
                </w:tcPr>
                <w:p w14:paraId="4970E94D" w14:textId="77777777" w:rsidR="008D56B3" w:rsidRPr="0007724A" w:rsidRDefault="008D56B3" w:rsidP="003F0107">
                  <w:pPr>
                    <w:framePr w:hSpace="180" w:wrap="around" w:vAnchor="text" w:hAnchor="text" w:xAlign="center" w:y="1"/>
                    <w:spacing w:line="240" w:lineRule="auto"/>
                    <w:suppressOverlap/>
                    <w:jc w:val="center"/>
                    <w:rPr>
                      <w:sz w:val="16"/>
                      <w:szCs w:val="16"/>
                    </w:rPr>
                  </w:pPr>
                  <w:r w:rsidRPr="0007724A">
                    <w:rPr>
                      <w:sz w:val="16"/>
                      <w:szCs w:val="16"/>
                    </w:rPr>
                    <w:t>Y</w:t>
                  </w:r>
                </w:p>
              </w:tc>
            </w:tr>
            <w:tr w:rsidR="0007724A" w:rsidRPr="0007724A" w14:paraId="1B76CF0C" w14:textId="77777777" w:rsidTr="00BB6B6C">
              <w:trPr>
                <w:trHeight w:val="171"/>
              </w:trPr>
              <w:tc>
                <w:tcPr>
                  <w:tcW w:w="1480" w:type="dxa"/>
                  <w:tcBorders>
                    <w:top w:val="single" w:sz="4" w:space="0" w:color="auto"/>
                    <w:left w:val="single" w:sz="4" w:space="0" w:color="auto"/>
                    <w:bottom w:val="single" w:sz="4" w:space="0" w:color="auto"/>
                    <w:right w:val="single" w:sz="4" w:space="0" w:color="auto"/>
                  </w:tcBorders>
                  <w:vAlign w:val="bottom"/>
                </w:tcPr>
                <w:p w14:paraId="6E91034B" w14:textId="77777777" w:rsidR="008D56B3" w:rsidRPr="0007724A" w:rsidRDefault="008D56B3" w:rsidP="003F0107">
                  <w:pPr>
                    <w:framePr w:hSpace="180" w:wrap="around" w:vAnchor="text" w:hAnchor="text" w:xAlign="center" w:y="1"/>
                    <w:spacing w:line="240" w:lineRule="auto"/>
                    <w:suppressOverlap/>
                    <w:jc w:val="center"/>
                    <w:rPr>
                      <w:sz w:val="16"/>
                      <w:szCs w:val="16"/>
                    </w:rPr>
                  </w:pPr>
                  <w:r w:rsidRPr="0007724A">
                    <w:rPr>
                      <w:sz w:val="16"/>
                      <w:szCs w:val="16"/>
                    </w:rPr>
                    <w:t>1</w:t>
                  </w:r>
                </w:p>
              </w:tc>
              <w:tc>
                <w:tcPr>
                  <w:tcW w:w="1482" w:type="dxa"/>
                  <w:tcBorders>
                    <w:top w:val="single" w:sz="4" w:space="0" w:color="auto"/>
                    <w:left w:val="single" w:sz="4" w:space="0" w:color="auto"/>
                    <w:bottom w:val="single" w:sz="4" w:space="0" w:color="auto"/>
                    <w:right w:val="single" w:sz="4" w:space="0" w:color="auto"/>
                  </w:tcBorders>
                  <w:vAlign w:val="bottom"/>
                </w:tcPr>
                <w:p w14:paraId="4C383C8C" w14:textId="77777777" w:rsidR="008D56B3" w:rsidRPr="0007724A" w:rsidRDefault="008D56B3" w:rsidP="003F0107">
                  <w:pPr>
                    <w:framePr w:hSpace="180" w:wrap="around" w:vAnchor="text" w:hAnchor="text" w:xAlign="center" w:y="1"/>
                    <w:spacing w:line="240" w:lineRule="auto"/>
                    <w:suppressOverlap/>
                    <w:jc w:val="center"/>
                    <w:rPr>
                      <w:sz w:val="16"/>
                      <w:szCs w:val="16"/>
                    </w:rPr>
                  </w:pPr>
                  <w:r w:rsidRPr="0007724A">
                    <w:rPr>
                      <w:sz w:val="16"/>
                      <w:szCs w:val="16"/>
                    </w:rPr>
                    <w:t>2045207.39</w:t>
                  </w:r>
                </w:p>
              </w:tc>
              <w:tc>
                <w:tcPr>
                  <w:tcW w:w="1485" w:type="dxa"/>
                  <w:tcBorders>
                    <w:top w:val="single" w:sz="4" w:space="0" w:color="auto"/>
                    <w:left w:val="single" w:sz="4" w:space="0" w:color="auto"/>
                    <w:bottom w:val="single" w:sz="4" w:space="0" w:color="auto"/>
                    <w:right w:val="single" w:sz="4" w:space="0" w:color="auto"/>
                  </w:tcBorders>
                  <w:vAlign w:val="bottom"/>
                </w:tcPr>
                <w:p w14:paraId="24779AB5" w14:textId="77777777" w:rsidR="008D56B3" w:rsidRPr="0007724A" w:rsidRDefault="008D56B3" w:rsidP="003F0107">
                  <w:pPr>
                    <w:framePr w:hSpace="180" w:wrap="around" w:vAnchor="text" w:hAnchor="text" w:xAlign="center" w:y="1"/>
                    <w:spacing w:line="240" w:lineRule="auto"/>
                    <w:suppressOverlap/>
                    <w:jc w:val="center"/>
                    <w:rPr>
                      <w:sz w:val="16"/>
                      <w:szCs w:val="16"/>
                    </w:rPr>
                  </w:pPr>
                  <w:r w:rsidRPr="0007724A">
                    <w:rPr>
                      <w:sz w:val="16"/>
                      <w:szCs w:val="16"/>
                    </w:rPr>
                    <w:t>151881.09</w:t>
                  </w:r>
                </w:p>
              </w:tc>
            </w:tr>
            <w:tr w:rsidR="0007724A" w:rsidRPr="0007724A" w14:paraId="06D44635" w14:textId="77777777" w:rsidTr="00BB6B6C">
              <w:trPr>
                <w:trHeight w:val="171"/>
              </w:trPr>
              <w:tc>
                <w:tcPr>
                  <w:tcW w:w="1480" w:type="dxa"/>
                  <w:tcBorders>
                    <w:top w:val="single" w:sz="4" w:space="0" w:color="auto"/>
                    <w:left w:val="single" w:sz="4" w:space="0" w:color="auto"/>
                    <w:bottom w:val="single" w:sz="4" w:space="0" w:color="auto"/>
                    <w:right w:val="single" w:sz="4" w:space="0" w:color="auto"/>
                  </w:tcBorders>
                  <w:vAlign w:val="bottom"/>
                </w:tcPr>
                <w:p w14:paraId="37F1C92A" w14:textId="77777777" w:rsidR="008D56B3" w:rsidRPr="0007724A" w:rsidRDefault="008D56B3" w:rsidP="003F0107">
                  <w:pPr>
                    <w:framePr w:hSpace="180" w:wrap="around" w:vAnchor="text" w:hAnchor="text" w:xAlign="center" w:y="1"/>
                    <w:spacing w:line="240" w:lineRule="auto"/>
                    <w:suppressOverlap/>
                    <w:jc w:val="center"/>
                    <w:rPr>
                      <w:sz w:val="16"/>
                      <w:szCs w:val="16"/>
                    </w:rPr>
                  </w:pPr>
                  <w:r w:rsidRPr="0007724A">
                    <w:rPr>
                      <w:sz w:val="16"/>
                      <w:szCs w:val="16"/>
                    </w:rPr>
                    <w:t>2</w:t>
                  </w:r>
                </w:p>
              </w:tc>
              <w:tc>
                <w:tcPr>
                  <w:tcW w:w="1482" w:type="dxa"/>
                  <w:tcBorders>
                    <w:top w:val="single" w:sz="4" w:space="0" w:color="auto"/>
                    <w:left w:val="single" w:sz="4" w:space="0" w:color="auto"/>
                    <w:bottom w:val="single" w:sz="4" w:space="0" w:color="auto"/>
                    <w:right w:val="single" w:sz="4" w:space="0" w:color="auto"/>
                  </w:tcBorders>
                  <w:vAlign w:val="bottom"/>
                </w:tcPr>
                <w:p w14:paraId="51BF26E0" w14:textId="77777777" w:rsidR="008D56B3" w:rsidRPr="0007724A" w:rsidRDefault="008D56B3" w:rsidP="003F0107">
                  <w:pPr>
                    <w:framePr w:hSpace="180" w:wrap="around" w:vAnchor="text" w:hAnchor="text" w:xAlign="center" w:y="1"/>
                    <w:spacing w:line="240" w:lineRule="auto"/>
                    <w:suppressOverlap/>
                    <w:jc w:val="center"/>
                    <w:rPr>
                      <w:sz w:val="16"/>
                      <w:szCs w:val="16"/>
                    </w:rPr>
                  </w:pPr>
                  <w:r w:rsidRPr="0007724A">
                    <w:rPr>
                      <w:sz w:val="16"/>
                      <w:szCs w:val="16"/>
                    </w:rPr>
                    <w:t>2045190.68</w:t>
                  </w:r>
                </w:p>
              </w:tc>
              <w:tc>
                <w:tcPr>
                  <w:tcW w:w="1485" w:type="dxa"/>
                  <w:tcBorders>
                    <w:top w:val="single" w:sz="4" w:space="0" w:color="auto"/>
                    <w:left w:val="single" w:sz="4" w:space="0" w:color="auto"/>
                    <w:bottom w:val="single" w:sz="4" w:space="0" w:color="auto"/>
                    <w:right w:val="single" w:sz="4" w:space="0" w:color="auto"/>
                  </w:tcBorders>
                  <w:vAlign w:val="bottom"/>
                </w:tcPr>
                <w:p w14:paraId="2D433851" w14:textId="77777777" w:rsidR="008D56B3" w:rsidRPr="0007724A" w:rsidRDefault="008D56B3" w:rsidP="003F0107">
                  <w:pPr>
                    <w:framePr w:hSpace="180" w:wrap="around" w:vAnchor="text" w:hAnchor="text" w:xAlign="center" w:y="1"/>
                    <w:spacing w:line="240" w:lineRule="auto"/>
                    <w:suppressOverlap/>
                    <w:jc w:val="center"/>
                    <w:rPr>
                      <w:sz w:val="16"/>
                      <w:szCs w:val="16"/>
                    </w:rPr>
                  </w:pPr>
                  <w:r w:rsidRPr="0007724A">
                    <w:rPr>
                      <w:sz w:val="16"/>
                      <w:szCs w:val="16"/>
                    </w:rPr>
                    <w:t>151892.23</w:t>
                  </w:r>
                </w:p>
              </w:tc>
            </w:tr>
            <w:tr w:rsidR="0007724A" w:rsidRPr="0007724A" w14:paraId="18332E0C" w14:textId="77777777" w:rsidTr="00BB6B6C">
              <w:trPr>
                <w:trHeight w:val="66"/>
              </w:trPr>
              <w:tc>
                <w:tcPr>
                  <w:tcW w:w="1480" w:type="dxa"/>
                  <w:tcBorders>
                    <w:top w:val="single" w:sz="4" w:space="0" w:color="auto"/>
                    <w:left w:val="single" w:sz="4" w:space="0" w:color="auto"/>
                    <w:bottom w:val="single" w:sz="4" w:space="0" w:color="auto"/>
                    <w:right w:val="single" w:sz="4" w:space="0" w:color="auto"/>
                  </w:tcBorders>
                  <w:vAlign w:val="bottom"/>
                </w:tcPr>
                <w:p w14:paraId="18961D5F" w14:textId="77777777" w:rsidR="008D56B3" w:rsidRPr="0007724A" w:rsidRDefault="008D56B3" w:rsidP="003F0107">
                  <w:pPr>
                    <w:framePr w:hSpace="180" w:wrap="around" w:vAnchor="text" w:hAnchor="text" w:xAlign="center" w:y="1"/>
                    <w:spacing w:line="240" w:lineRule="auto"/>
                    <w:suppressOverlap/>
                    <w:jc w:val="center"/>
                    <w:rPr>
                      <w:sz w:val="16"/>
                      <w:szCs w:val="16"/>
                    </w:rPr>
                  </w:pPr>
                  <w:r w:rsidRPr="0007724A">
                    <w:rPr>
                      <w:sz w:val="16"/>
                      <w:szCs w:val="16"/>
                    </w:rPr>
                    <w:t>3</w:t>
                  </w:r>
                </w:p>
              </w:tc>
              <w:tc>
                <w:tcPr>
                  <w:tcW w:w="1482" w:type="dxa"/>
                  <w:tcBorders>
                    <w:top w:val="single" w:sz="4" w:space="0" w:color="auto"/>
                    <w:left w:val="single" w:sz="4" w:space="0" w:color="auto"/>
                    <w:bottom w:val="single" w:sz="4" w:space="0" w:color="auto"/>
                    <w:right w:val="single" w:sz="4" w:space="0" w:color="auto"/>
                  </w:tcBorders>
                  <w:vAlign w:val="bottom"/>
                </w:tcPr>
                <w:p w14:paraId="51F18F3E" w14:textId="77777777" w:rsidR="008D56B3" w:rsidRPr="0007724A" w:rsidRDefault="008D56B3" w:rsidP="003F0107">
                  <w:pPr>
                    <w:framePr w:hSpace="180" w:wrap="around" w:vAnchor="text" w:hAnchor="text" w:xAlign="center" w:y="1"/>
                    <w:spacing w:line="240" w:lineRule="auto"/>
                    <w:suppressOverlap/>
                    <w:jc w:val="center"/>
                    <w:rPr>
                      <w:sz w:val="16"/>
                      <w:szCs w:val="16"/>
                    </w:rPr>
                  </w:pPr>
                  <w:r w:rsidRPr="0007724A">
                    <w:rPr>
                      <w:sz w:val="16"/>
                      <w:szCs w:val="16"/>
                    </w:rPr>
                    <w:t>2045196.82</w:t>
                  </w:r>
                </w:p>
              </w:tc>
              <w:tc>
                <w:tcPr>
                  <w:tcW w:w="1485" w:type="dxa"/>
                  <w:tcBorders>
                    <w:top w:val="single" w:sz="4" w:space="0" w:color="auto"/>
                    <w:left w:val="single" w:sz="4" w:space="0" w:color="auto"/>
                    <w:bottom w:val="single" w:sz="4" w:space="0" w:color="auto"/>
                    <w:right w:val="single" w:sz="4" w:space="0" w:color="auto"/>
                  </w:tcBorders>
                  <w:vAlign w:val="bottom"/>
                </w:tcPr>
                <w:p w14:paraId="3B110D2C" w14:textId="77777777" w:rsidR="008D56B3" w:rsidRPr="0007724A" w:rsidRDefault="008D56B3" w:rsidP="003F0107">
                  <w:pPr>
                    <w:framePr w:hSpace="180" w:wrap="around" w:vAnchor="text" w:hAnchor="text" w:xAlign="center" w:y="1"/>
                    <w:spacing w:line="240" w:lineRule="auto"/>
                    <w:suppressOverlap/>
                    <w:jc w:val="center"/>
                    <w:rPr>
                      <w:sz w:val="16"/>
                      <w:szCs w:val="16"/>
                    </w:rPr>
                  </w:pPr>
                  <w:r w:rsidRPr="0007724A">
                    <w:rPr>
                      <w:sz w:val="16"/>
                      <w:szCs w:val="16"/>
                    </w:rPr>
                    <w:t>151901.29</w:t>
                  </w:r>
                </w:p>
              </w:tc>
            </w:tr>
            <w:tr w:rsidR="0007724A" w:rsidRPr="0007724A" w14:paraId="213956D4" w14:textId="77777777" w:rsidTr="00BB6B6C">
              <w:trPr>
                <w:trHeight w:val="171"/>
              </w:trPr>
              <w:tc>
                <w:tcPr>
                  <w:tcW w:w="1480" w:type="dxa"/>
                  <w:tcBorders>
                    <w:top w:val="single" w:sz="4" w:space="0" w:color="auto"/>
                    <w:left w:val="single" w:sz="4" w:space="0" w:color="auto"/>
                    <w:bottom w:val="single" w:sz="4" w:space="0" w:color="auto"/>
                    <w:right w:val="single" w:sz="4" w:space="0" w:color="auto"/>
                  </w:tcBorders>
                  <w:vAlign w:val="bottom"/>
                </w:tcPr>
                <w:p w14:paraId="7E7A4CC2" w14:textId="77777777" w:rsidR="008D56B3" w:rsidRPr="0007724A" w:rsidRDefault="008D56B3" w:rsidP="003F0107">
                  <w:pPr>
                    <w:framePr w:hSpace="180" w:wrap="around" w:vAnchor="text" w:hAnchor="text" w:xAlign="center" w:y="1"/>
                    <w:spacing w:line="240" w:lineRule="auto"/>
                    <w:suppressOverlap/>
                    <w:jc w:val="center"/>
                    <w:rPr>
                      <w:sz w:val="16"/>
                      <w:szCs w:val="16"/>
                    </w:rPr>
                  </w:pPr>
                  <w:r w:rsidRPr="0007724A">
                    <w:rPr>
                      <w:sz w:val="16"/>
                      <w:szCs w:val="16"/>
                    </w:rPr>
                    <w:t>4</w:t>
                  </w:r>
                </w:p>
              </w:tc>
              <w:tc>
                <w:tcPr>
                  <w:tcW w:w="1482" w:type="dxa"/>
                  <w:tcBorders>
                    <w:top w:val="single" w:sz="4" w:space="0" w:color="auto"/>
                    <w:left w:val="single" w:sz="4" w:space="0" w:color="auto"/>
                    <w:bottom w:val="single" w:sz="4" w:space="0" w:color="auto"/>
                    <w:right w:val="single" w:sz="4" w:space="0" w:color="auto"/>
                  </w:tcBorders>
                  <w:vAlign w:val="bottom"/>
                </w:tcPr>
                <w:p w14:paraId="34DFBCD7" w14:textId="77777777" w:rsidR="008D56B3" w:rsidRPr="0007724A" w:rsidRDefault="008D56B3" w:rsidP="003F0107">
                  <w:pPr>
                    <w:framePr w:hSpace="180" w:wrap="around" w:vAnchor="text" w:hAnchor="text" w:xAlign="center" w:y="1"/>
                    <w:spacing w:line="240" w:lineRule="auto"/>
                    <w:suppressOverlap/>
                    <w:jc w:val="center"/>
                    <w:rPr>
                      <w:sz w:val="16"/>
                      <w:szCs w:val="16"/>
                    </w:rPr>
                  </w:pPr>
                  <w:r w:rsidRPr="0007724A">
                    <w:rPr>
                      <w:sz w:val="16"/>
                      <w:szCs w:val="16"/>
                    </w:rPr>
                    <w:t>2045197.29</w:t>
                  </w:r>
                </w:p>
              </w:tc>
              <w:tc>
                <w:tcPr>
                  <w:tcW w:w="1485" w:type="dxa"/>
                  <w:tcBorders>
                    <w:top w:val="single" w:sz="4" w:space="0" w:color="auto"/>
                    <w:left w:val="single" w:sz="4" w:space="0" w:color="auto"/>
                    <w:bottom w:val="single" w:sz="4" w:space="0" w:color="auto"/>
                    <w:right w:val="single" w:sz="4" w:space="0" w:color="auto"/>
                  </w:tcBorders>
                  <w:vAlign w:val="bottom"/>
                </w:tcPr>
                <w:p w14:paraId="065C6272" w14:textId="77777777" w:rsidR="008D56B3" w:rsidRPr="0007724A" w:rsidRDefault="008D56B3" w:rsidP="003F0107">
                  <w:pPr>
                    <w:framePr w:hSpace="180" w:wrap="around" w:vAnchor="text" w:hAnchor="text" w:xAlign="center" w:y="1"/>
                    <w:spacing w:line="240" w:lineRule="auto"/>
                    <w:suppressOverlap/>
                    <w:jc w:val="center"/>
                    <w:rPr>
                      <w:sz w:val="16"/>
                      <w:szCs w:val="16"/>
                    </w:rPr>
                  </w:pPr>
                  <w:r w:rsidRPr="0007724A">
                    <w:rPr>
                      <w:sz w:val="16"/>
                      <w:szCs w:val="16"/>
                    </w:rPr>
                    <w:t>151901.93</w:t>
                  </w:r>
                </w:p>
              </w:tc>
            </w:tr>
            <w:tr w:rsidR="0007724A" w:rsidRPr="0007724A" w14:paraId="5A50546E" w14:textId="77777777" w:rsidTr="00BB6B6C">
              <w:trPr>
                <w:trHeight w:val="171"/>
              </w:trPr>
              <w:tc>
                <w:tcPr>
                  <w:tcW w:w="1480" w:type="dxa"/>
                  <w:tcBorders>
                    <w:top w:val="single" w:sz="4" w:space="0" w:color="auto"/>
                    <w:left w:val="single" w:sz="4" w:space="0" w:color="auto"/>
                    <w:bottom w:val="single" w:sz="4" w:space="0" w:color="auto"/>
                    <w:right w:val="single" w:sz="4" w:space="0" w:color="auto"/>
                  </w:tcBorders>
                  <w:vAlign w:val="bottom"/>
                </w:tcPr>
                <w:p w14:paraId="2FC4CB53" w14:textId="77777777" w:rsidR="008D56B3" w:rsidRPr="0007724A" w:rsidRDefault="008D56B3" w:rsidP="003F0107">
                  <w:pPr>
                    <w:framePr w:hSpace="180" w:wrap="around" w:vAnchor="text" w:hAnchor="text" w:xAlign="center" w:y="1"/>
                    <w:spacing w:line="240" w:lineRule="auto"/>
                    <w:suppressOverlap/>
                    <w:jc w:val="center"/>
                    <w:rPr>
                      <w:sz w:val="16"/>
                      <w:szCs w:val="16"/>
                    </w:rPr>
                  </w:pPr>
                  <w:r w:rsidRPr="0007724A">
                    <w:rPr>
                      <w:sz w:val="16"/>
                      <w:szCs w:val="16"/>
                    </w:rPr>
                    <w:t>5</w:t>
                  </w:r>
                </w:p>
              </w:tc>
              <w:tc>
                <w:tcPr>
                  <w:tcW w:w="1482" w:type="dxa"/>
                  <w:tcBorders>
                    <w:top w:val="single" w:sz="4" w:space="0" w:color="auto"/>
                    <w:left w:val="single" w:sz="4" w:space="0" w:color="auto"/>
                    <w:bottom w:val="single" w:sz="4" w:space="0" w:color="auto"/>
                    <w:right w:val="single" w:sz="4" w:space="0" w:color="auto"/>
                  </w:tcBorders>
                  <w:vAlign w:val="bottom"/>
                </w:tcPr>
                <w:p w14:paraId="2BB8ED7F" w14:textId="77777777" w:rsidR="008D56B3" w:rsidRPr="0007724A" w:rsidRDefault="008D56B3" w:rsidP="003F0107">
                  <w:pPr>
                    <w:framePr w:hSpace="180" w:wrap="around" w:vAnchor="text" w:hAnchor="text" w:xAlign="center" w:y="1"/>
                    <w:spacing w:line="240" w:lineRule="auto"/>
                    <w:suppressOverlap/>
                    <w:jc w:val="center"/>
                    <w:rPr>
                      <w:sz w:val="16"/>
                      <w:szCs w:val="16"/>
                    </w:rPr>
                  </w:pPr>
                  <w:r w:rsidRPr="0007724A">
                    <w:rPr>
                      <w:sz w:val="16"/>
                      <w:szCs w:val="16"/>
                    </w:rPr>
                    <w:t>2045213.77</w:t>
                  </w:r>
                </w:p>
              </w:tc>
              <w:tc>
                <w:tcPr>
                  <w:tcW w:w="1485" w:type="dxa"/>
                  <w:tcBorders>
                    <w:top w:val="single" w:sz="4" w:space="0" w:color="auto"/>
                    <w:left w:val="single" w:sz="4" w:space="0" w:color="auto"/>
                    <w:bottom w:val="single" w:sz="4" w:space="0" w:color="auto"/>
                    <w:right w:val="single" w:sz="4" w:space="0" w:color="auto"/>
                  </w:tcBorders>
                  <w:vAlign w:val="bottom"/>
                </w:tcPr>
                <w:p w14:paraId="707BD968" w14:textId="77777777" w:rsidR="008D56B3" w:rsidRPr="0007724A" w:rsidRDefault="008D56B3" w:rsidP="003F0107">
                  <w:pPr>
                    <w:framePr w:hSpace="180" w:wrap="around" w:vAnchor="text" w:hAnchor="text" w:xAlign="center" w:y="1"/>
                    <w:spacing w:line="240" w:lineRule="auto"/>
                    <w:suppressOverlap/>
                    <w:jc w:val="center"/>
                    <w:rPr>
                      <w:sz w:val="16"/>
                      <w:szCs w:val="16"/>
                    </w:rPr>
                  </w:pPr>
                  <w:r w:rsidRPr="0007724A">
                    <w:rPr>
                      <w:sz w:val="16"/>
                      <w:szCs w:val="16"/>
                    </w:rPr>
                    <w:t>151890.69</w:t>
                  </w:r>
                </w:p>
              </w:tc>
            </w:tr>
            <w:tr w:rsidR="0007724A" w:rsidRPr="0007724A" w14:paraId="700270C4" w14:textId="77777777" w:rsidTr="00BB6B6C">
              <w:trPr>
                <w:trHeight w:val="171"/>
              </w:trPr>
              <w:tc>
                <w:tcPr>
                  <w:tcW w:w="1480" w:type="dxa"/>
                  <w:tcBorders>
                    <w:top w:val="single" w:sz="4" w:space="0" w:color="auto"/>
                    <w:left w:val="single" w:sz="4" w:space="0" w:color="auto"/>
                    <w:bottom w:val="single" w:sz="4" w:space="0" w:color="auto"/>
                    <w:right w:val="single" w:sz="4" w:space="0" w:color="auto"/>
                  </w:tcBorders>
                  <w:vAlign w:val="bottom"/>
                </w:tcPr>
                <w:p w14:paraId="56C3DE4B" w14:textId="77777777" w:rsidR="008D56B3" w:rsidRPr="0007724A" w:rsidRDefault="008D56B3" w:rsidP="003F0107">
                  <w:pPr>
                    <w:framePr w:hSpace="180" w:wrap="around" w:vAnchor="text" w:hAnchor="text" w:xAlign="center" w:y="1"/>
                    <w:spacing w:line="240" w:lineRule="auto"/>
                    <w:suppressOverlap/>
                    <w:jc w:val="center"/>
                    <w:rPr>
                      <w:sz w:val="16"/>
                      <w:szCs w:val="16"/>
                    </w:rPr>
                  </w:pPr>
                  <w:r w:rsidRPr="0007724A">
                    <w:rPr>
                      <w:sz w:val="16"/>
                      <w:szCs w:val="16"/>
                    </w:rPr>
                    <w:t>6</w:t>
                  </w:r>
                </w:p>
              </w:tc>
              <w:tc>
                <w:tcPr>
                  <w:tcW w:w="1482" w:type="dxa"/>
                  <w:tcBorders>
                    <w:top w:val="single" w:sz="4" w:space="0" w:color="auto"/>
                    <w:left w:val="single" w:sz="4" w:space="0" w:color="auto"/>
                    <w:bottom w:val="single" w:sz="4" w:space="0" w:color="auto"/>
                    <w:right w:val="single" w:sz="4" w:space="0" w:color="auto"/>
                  </w:tcBorders>
                  <w:vAlign w:val="bottom"/>
                </w:tcPr>
                <w:p w14:paraId="3333D763" w14:textId="77777777" w:rsidR="008D56B3" w:rsidRPr="0007724A" w:rsidRDefault="008D56B3" w:rsidP="003F0107">
                  <w:pPr>
                    <w:framePr w:hSpace="180" w:wrap="around" w:vAnchor="text" w:hAnchor="text" w:xAlign="center" w:y="1"/>
                    <w:spacing w:line="240" w:lineRule="auto"/>
                    <w:suppressOverlap/>
                    <w:jc w:val="center"/>
                    <w:rPr>
                      <w:sz w:val="16"/>
                      <w:szCs w:val="16"/>
                    </w:rPr>
                  </w:pPr>
                  <w:r w:rsidRPr="0007724A">
                    <w:rPr>
                      <w:sz w:val="16"/>
                      <w:szCs w:val="16"/>
                    </w:rPr>
                    <w:t>2045210.52</w:t>
                  </w:r>
                </w:p>
              </w:tc>
              <w:tc>
                <w:tcPr>
                  <w:tcW w:w="1485" w:type="dxa"/>
                  <w:tcBorders>
                    <w:top w:val="single" w:sz="4" w:space="0" w:color="auto"/>
                    <w:left w:val="single" w:sz="4" w:space="0" w:color="auto"/>
                    <w:bottom w:val="single" w:sz="4" w:space="0" w:color="auto"/>
                    <w:right w:val="single" w:sz="4" w:space="0" w:color="auto"/>
                  </w:tcBorders>
                  <w:vAlign w:val="bottom"/>
                </w:tcPr>
                <w:p w14:paraId="66DAB945" w14:textId="77777777" w:rsidR="008D56B3" w:rsidRPr="0007724A" w:rsidRDefault="008D56B3" w:rsidP="003F0107">
                  <w:pPr>
                    <w:framePr w:hSpace="180" w:wrap="around" w:vAnchor="text" w:hAnchor="text" w:xAlign="center" w:y="1"/>
                    <w:spacing w:line="240" w:lineRule="auto"/>
                    <w:suppressOverlap/>
                    <w:jc w:val="center"/>
                    <w:rPr>
                      <w:sz w:val="16"/>
                      <w:szCs w:val="16"/>
                    </w:rPr>
                  </w:pPr>
                  <w:r w:rsidRPr="0007724A">
                    <w:rPr>
                      <w:sz w:val="16"/>
                      <w:szCs w:val="16"/>
                    </w:rPr>
                    <w:t>151886.13</w:t>
                  </w:r>
                </w:p>
              </w:tc>
            </w:tr>
            <w:tr w:rsidR="0007724A" w:rsidRPr="0007724A" w14:paraId="29AA3F80" w14:textId="77777777" w:rsidTr="00BB6B6C">
              <w:trPr>
                <w:trHeight w:val="171"/>
              </w:trPr>
              <w:tc>
                <w:tcPr>
                  <w:tcW w:w="1480" w:type="dxa"/>
                  <w:tcBorders>
                    <w:top w:val="single" w:sz="4" w:space="0" w:color="auto"/>
                    <w:left w:val="single" w:sz="4" w:space="0" w:color="auto"/>
                    <w:bottom w:val="single" w:sz="4" w:space="0" w:color="auto"/>
                    <w:right w:val="single" w:sz="4" w:space="0" w:color="auto"/>
                  </w:tcBorders>
                  <w:vAlign w:val="bottom"/>
                </w:tcPr>
                <w:p w14:paraId="28AD1434" w14:textId="77777777" w:rsidR="008D56B3" w:rsidRPr="0007724A" w:rsidRDefault="008D56B3" w:rsidP="003F0107">
                  <w:pPr>
                    <w:framePr w:hSpace="180" w:wrap="around" w:vAnchor="text" w:hAnchor="text" w:xAlign="center" w:y="1"/>
                    <w:spacing w:line="240" w:lineRule="auto"/>
                    <w:suppressOverlap/>
                    <w:jc w:val="center"/>
                    <w:rPr>
                      <w:sz w:val="16"/>
                      <w:szCs w:val="16"/>
                    </w:rPr>
                  </w:pPr>
                  <w:r w:rsidRPr="0007724A">
                    <w:rPr>
                      <w:sz w:val="16"/>
                      <w:szCs w:val="16"/>
                    </w:rPr>
                    <w:t>7</w:t>
                  </w:r>
                </w:p>
              </w:tc>
              <w:tc>
                <w:tcPr>
                  <w:tcW w:w="1482" w:type="dxa"/>
                  <w:tcBorders>
                    <w:top w:val="single" w:sz="4" w:space="0" w:color="auto"/>
                    <w:left w:val="single" w:sz="4" w:space="0" w:color="auto"/>
                    <w:bottom w:val="single" w:sz="4" w:space="0" w:color="auto"/>
                    <w:right w:val="single" w:sz="4" w:space="0" w:color="auto"/>
                  </w:tcBorders>
                  <w:vAlign w:val="bottom"/>
                </w:tcPr>
                <w:p w14:paraId="12ECD241" w14:textId="77777777" w:rsidR="008D56B3" w:rsidRPr="0007724A" w:rsidRDefault="008D56B3" w:rsidP="003F0107">
                  <w:pPr>
                    <w:framePr w:hSpace="180" w:wrap="around" w:vAnchor="text" w:hAnchor="text" w:xAlign="center" w:y="1"/>
                    <w:spacing w:line="240" w:lineRule="auto"/>
                    <w:suppressOverlap/>
                    <w:jc w:val="center"/>
                    <w:rPr>
                      <w:sz w:val="16"/>
                      <w:szCs w:val="16"/>
                    </w:rPr>
                  </w:pPr>
                  <w:r w:rsidRPr="0007724A">
                    <w:rPr>
                      <w:sz w:val="16"/>
                      <w:szCs w:val="16"/>
                    </w:rPr>
                    <w:t>2045210.77</w:t>
                  </w:r>
                </w:p>
              </w:tc>
              <w:tc>
                <w:tcPr>
                  <w:tcW w:w="1485" w:type="dxa"/>
                  <w:tcBorders>
                    <w:top w:val="single" w:sz="4" w:space="0" w:color="auto"/>
                    <w:left w:val="single" w:sz="4" w:space="0" w:color="auto"/>
                    <w:bottom w:val="single" w:sz="4" w:space="0" w:color="auto"/>
                    <w:right w:val="single" w:sz="4" w:space="0" w:color="auto"/>
                  </w:tcBorders>
                  <w:vAlign w:val="bottom"/>
                </w:tcPr>
                <w:p w14:paraId="224AC668" w14:textId="77777777" w:rsidR="008D56B3" w:rsidRPr="0007724A" w:rsidRDefault="008D56B3" w:rsidP="003F0107">
                  <w:pPr>
                    <w:framePr w:hSpace="180" w:wrap="around" w:vAnchor="text" w:hAnchor="text" w:xAlign="center" w:y="1"/>
                    <w:spacing w:line="240" w:lineRule="auto"/>
                    <w:suppressOverlap/>
                    <w:jc w:val="center"/>
                    <w:rPr>
                      <w:sz w:val="16"/>
                      <w:szCs w:val="16"/>
                    </w:rPr>
                  </w:pPr>
                  <w:r w:rsidRPr="0007724A">
                    <w:rPr>
                      <w:sz w:val="16"/>
                      <w:szCs w:val="16"/>
                    </w:rPr>
                    <w:t>151885.96</w:t>
                  </w:r>
                </w:p>
              </w:tc>
            </w:tr>
            <w:tr w:rsidR="0007724A" w:rsidRPr="0007724A" w14:paraId="32E39B2D" w14:textId="77777777" w:rsidTr="00BB6B6C">
              <w:trPr>
                <w:trHeight w:val="171"/>
              </w:trPr>
              <w:tc>
                <w:tcPr>
                  <w:tcW w:w="1480" w:type="dxa"/>
                  <w:tcBorders>
                    <w:top w:val="single" w:sz="4" w:space="0" w:color="auto"/>
                    <w:left w:val="single" w:sz="4" w:space="0" w:color="auto"/>
                    <w:bottom w:val="single" w:sz="4" w:space="0" w:color="auto"/>
                    <w:right w:val="single" w:sz="4" w:space="0" w:color="auto"/>
                  </w:tcBorders>
                  <w:vAlign w:val="bottom"/>
                </w:tcPr>
                <w:p w14:paraId="0352E26D" w14:textId="77777777" w:rsidR="008D56B3" w:rsidRPr="0007724A" w:rsidRDefault="008D56B3" w:rsidP="003F0107">
                  <w:pPr>
                    <w:framePr w:hSpace="180" w:wrap="around" w:vAnchor="text" w:hAnchor="text" w:xAlign="center" w:y="1"/>
                    <w:spacing w:line="240" w:lineRule="auto"/>
                    <w:suppressOverlap/>
                    <w:jc w:val="center"/>
                    <w:rPr>
                      <w:sz w:val="16"/>
                      <w:szCs w:val="16"/>
                    </w:rPr>
                  </w:pPr>
                  <w:r w:rsidRPr="0007724A">
                    <w:rPr>
                      <w:sz w:val="16"/>
                      <w:szCs w:val="16"/>
                    </w:rPr>
                    <w:t>1</w:t>
                  </w:r>
                </w:p>
              </w:tc>
              <w:tc>
                <w:tcPr>
                  <w:tcW w:w="1482" w:type="dxa"/>
                  <w:tcBorders>
                    <w:top w:val="single" w:sz="4" w:space="0" w:color="auto"/>
                    <w:left w:val="single" w:sz="4" w:space="0" w:color="auto"/>
                    <w:bottom w:val="single" w:sz="4" w:space="0" w:color="auto"/>
                    <w:right w:val="single" w:sz="4" w:space="0" w:color="auto"/>
                  </w:tcBorders>
                  <w:vAlign w:val="bottom"/>
                </w:tcPr>
                <w:p w14:paraId="1DC529AB" w14:textId="77777777" w:rsidR="008D56B3" w:rsidRPr="0007724A" w:rsidRDefault="008D56B3" w:rsidP="003F0107">
                  <w:pPr>
                    <w:framePr w:hSpace="180" w:wrap="around" w:vAnchor="text" w:hAnchor="text" w:xAlign="center" w:y="1"/>
                    <w:spacing w:line="240" w:lineRule="auto"/>
                    <w:suppressOverlap/>
                    <w:jc w:val="center"/>
                    <w:rPr>
                      <w:sz w:val="16"/>
                      <w:szCs w:val="16"/>
                    </w:rPr>
                  </w:pPr>
                  <w:r w:rsidRPr="0007724A">
                    <w:rPr>
                      <w:sz w:val="16"/>
                      <w:szCs w:val="16"/>
                    </w:rPr>
                    <w:t>2045207.39</w:t>
                  </w:r>
                </w:p>
              </w:tc>
              <w:tc>
                <w:tcPr>
                  <w:tcW w:w="1485" w:type="dxa"/>
                  <w:tcBorders>
                    <w:top w:val="single" w:sz="4" w:space="0" w:color="auto"/>
                    <w:left w:val="single" w:sz="4" w:space="0" w:color="auto"/>
                    <w:bottom w:val="single" w:sz="4" w:space="0" w:color="auto"/>
                    <w:right w:val="single" w:sz="4" w:space="0" w:color="auto"/>
                  </w:tcBorders>
                  <w:vAlign w:val="bottom"/>
                </w:tcPr>
                <w:p w14:paraId="2FDC5632" w14:textId="77777777" w:rsidR="008D56B3" w:rsidRPr="0007724A" w:rsidRDefault="008D56B3" w:rsidP="003F0107">
                  <w:pPr>
                    <w:framePr w:hSpace="180" w:wrap="around" w:vAnchor="text" w:hAnchor="text" w:xAlign="center" w:y="1"/>
                    <w:spacing w:line="240" w:lineRule="auto"/>
                    <w:suppressOverlap/>
                    <w:jc w:val="center"/>
                    <w:rPr>
                      <w:sz w:val="16"/>
                      <w:szCs w:val="16"/>
                    </w:rPr>
                  </w:pPr>
                  <w:r w:rsidRPr="0007724A">
                    <w:rPr>
                      <w:sz w:val="16"/>
                      <w:szCs w:val="16"/>
                    </w:rPr>
                    <w:t>151881.09</w:t>
                  </w:r>
                </w:p>
              </w:tc>
            </w:tr>
          </w:tbl>
          <w:p w14:paraId="60C4CD1C" w14:textId="77777777" w:rsidR="008D56B3" w:rsidRPr="0007724A" w:rsidRDefault="008D56B3" w:rsidP="00BB6B6C">
            <w:pPr>
              <w:spacing w:before="240" w:after="240" w:line="240" w:lineRule="auto"/>
              <w:rPr>
                <w:sz w:val="16"/>
                <w:szCs w:val="16"/>
              </w:rPr>
            </w:pPr>
          </w:p>
        </w:tc>
        <w:tc>
          <w:tcPr>
            <w:tcW w:w="4672" w:type="dxa"/>
            <w:hideMark/>
          </w:tcPr>
          <w:p w14:paraId="78FD9B1D" w14:textId="77777777" w:rsidR="008D56B3" w:rsidRPr="0007724A" w:rsidRDefault="008D56B3" w:rsidP="00BB6B6C">
            <w:pPr>
              <w:spacing w:line="240" w:lineRule="auto"/>
              <w:jc w:val="center"/>
              <w:rPr>
                <w:sz w:val="16"/>
                <w:szCs w:val="16"/>
              </w:rPr>
            </w:pPr>
            <w:r w:rsidRPr="0007724A">
              <w:rPr>
                <w:sz w:val="16"/>
                <w:szCs w:val="16"/>
              </w:rPr>
              <w:t>:ЗУ4</w:t>
            </w:r>
          </w:p>
          <w:tbl>
            <w:tblPr>
              <w:tblStyle w:val="af1"/>
              <w:tblW w:w="0" w:type="auto"/>
              <w:tblLook w:val="04A0" w:firstRow="1" w:lastRow="0" w:firstColumn="1" w:lastColumn="0" w:noHBand="0" w:noVBand="1"/>
            </w:tblPr>
            <w:tblGrid>
              <w:gridCol w:w="1479"/>
              <w:gridCol w:w="1482"/>
              <w:gridCol w:w="1485"/>
            </w:tblGrid>
            <w:tr w:rsidR="0007724A" w:rsidRPr="0007724A" w14:paraId="55777858" w14:textId="77777777" w:rsidTr="00BB6B6C">
              <w:trPr>
                <w:trHeight w:val="342"/>
              </w:trPr>
              <w:tc>
                <w:tcPr>
                  <w:tcW w:w="4446" w:type="dxa"/>
                  <w:gridSpan w:val="3"/>
                  <w:tcBorders>
                    <w:top w:val="single" w:sz="4" w:space="0" w:color="auto"/>
                    <w:left w:val="single" w:sz="4" w:space="0" w:color="auto"/>
                    <w:bottom w:val="single" w:sz="4" w:space="0" w:color="auto"/>
                    <w:right w:val="single" w:sz="4" w:space="0" w:color="auto"/>
                  </w:tcBorders>
                  <w:hideMark/>
                </w:tcPr>
                <w:p w14:paraId="34348F9D" w14:textId="77777777" w:rsidR="008D56B3" w:rsidRPr="0007724A" w:rsidRDefault="008D56B3" w:rsidP="003F0107">
                  <w:pPr>
                    <w:framePr w:hSpace="180" w:wrap="around" w:vAnchor="text" w:hAnchor="text" w:xAlign="center" w:y="1"/>
                    <w:spacing w:line="240" w:lineRule="auto"/>
                    <w:suppressOverlap/>
                    <w:jc w:val="center"/>
                    <w:rPr>
                      <w:sz w:val="16"/>
                      <w:szCs w:val="16"/>
                    </w:rPr>
                  </w:pPr>
                  <w:r w:rsidRPr="0007724A">
                    <w:rPr>
                      <w:sz w:val="16"/>
                      <w:szCs w:val="16"/>
                    </w:rPr>
                    <w:t>Площадь – 335 м²</w:t>
                  </w:r>
                </w:p>
                <w:p w14:paraId="5F76390C" w14:textId="77777777" w:rsidR="008D56B3" w:rsidRPr="0007724A" w:rsidRDefault="008D56B3" w:rsidP="003F0107">
                  <w:pPr>
                    <w:framePr w:hSpace="180" w:wrap="around" w:vAnchor="text" w:hAnchor="text" w:xAlign="center" w:y="1"/>
                    <w:spacing w:line="240" w:lineRule="auto"/>
                    <w:suppressOverlap/>
                    <w:jc w:val="center"/>
                    <w:rPr>
                      <w:sz w:val="16"/>
                      <w:szCs w:val="16"/>
                    </w:rPr>
                  </w:pPr>
                  <w:r w:rsidRPr="0007724A">
                    <w:rPr>
                      <w:sz w:val="16"/>
                      <w:szCs w:val="16"/>
                    </w:rPr>
                    <w:t>Магазины (4.4)</w:t>
                  </w:r>
                </w:p>
              </w:tc>
            </w:tr>
            <w:tr w:rsidR="0007724A" w:rsidRPr="0007724A" w14:paraId="29EBB663" w14:textId="77777777" w:rsidTr="00BB6B6C">
              <w:trPr>
                <w:trHeight w:val="44"/>
              </w:trPr>
              <w:tc>
                <w:tcPr>
                  <w:tcW w:w="4446" w:type="dxa"/>
                  <w:gridSpan w:val="3"/>
                  <w:tcBorders>
                    <w:top w:val="single" w:sz="4" w:space="0" w:color="auto"/>
                    <w:left w:val="single" w:sz="4" w:space="0" w:color="auto"/>
                    <w:bottom w:val="single" w:sz="4" w:space="0" w:color="auto"/>
                    <w:right w:val="single" w:sz="4" w:space="0" w:color="auto"/>
                  </w:tcBorders>
                  <w:hideMark/>
                </w:tcPr>
                <w:p w14:paraId="6350B2E4" w14:textId="77777777" w:rsidR="008D56B3" w:rsidRPr="0007724A" w:rsidRDefault="008D56B3" w:rsidP="003F0107">
                  <w:pPr>
                    <w:framePr w:hSpace="180" w:wrap="around" w:vAnchor="text" w:hAnchor="text" w:xAlign="center" w:y="1"/>
                    <w:spacing w:line="240" w:lineRule="auto"/>
                    <w:suppressOverlap/>
                    <w:jc w:val="center"/>
                    <w:rPr>
                      <w:sz w:val="16"/>
                      <w:szCs w:val="16"/>
                    </w:rPr>
                  </w:pPr>
                  <w:r w:rsidRPr="0007724A">
                    <w:rPr>
                      <w:sz w:val="16"/>
                      <w:szCs w:val="16"/>
                    </w:rPr>
                    <w:t>Контур1</w:t>
                  </w:r>
                </w:p>
              </w:tc>
            </w:tr>
            <w:tr w:rsidR="0007724A" w:rsidRPr="0007724A" w14:paraId="0A9B5C50" w14:textId="77777777" w:rsidTr="00BB6B6C">
              <w:trPr>
                <w:trHeight w:val="73"/>
              </w:trPr>
              <w:tc>
                <w:tcPr>
                  <w:tcW w:w="1479" w:type="dxa"/>
                  <w:tcBorders>
                    <w:top w:val="single" w:sz="4" w:space="0" w:color="auto"/>
                    <w:left w:val="single" w:sz="4" w:space="0" w:color="auto"/>
                    <w:bottom w:val="single" w:sz="4" w:space="0" w:color="auto"/>
                    <w:right w:val="single" w:sz="4" w:space="0" w:color="auto"/>
                  </w:tcBorders>
                  <w:hideMark/>
                </w:tcPr>
                <w:p w14:paraId="52C0BA79" w14:textId="77777777" w:rsidR="008D56B3" w:rsidRPr="0007724A" w:rsidRDefault="008D56B3" w:rsidP="003F0107">
                  <w:pPr>
                    <w:framePr w:hSpace="180" w:wrap="around" w:vAnchor="text" w:hAnchor="text" w:xAlign="center" w:y="1"/>
                    <w:spacing w:line="240" w:lineRule="auto"/>
                    <w:suppressOverlap/>
                    <w:jc w:val="center"/>
                    <w:rPr>
                      <w:sz w:val="16"/>
                      <w:szCs w:val="16"/>
                    </w:rPr>
                  </w:pPr>
                  <w:r w:rsidRPr="0007724A">
                    <w:rPr>
                      <w:sz w:val="16"/>
                      <w:szCs w:val="16"/>
                    </w:rPr>
                    <w:t>№</w:t>
                  </w:r>
                </w:p>
              </w:tc>
              <w:tc>
                <w:tcPr>
                  <w:tcW w:w="1482" w:type="dxa"/>
                  <w:tcBorders>
                    <w:top w:val="single" w:sz="4" w:space="0" w:color="auto"/>
                    <w:left w:val="single" w:sz="4" w:space="0" w:color="auto"/>
                    <w:bottom w:val="single" w:sz="4" w:space="0" w:color="auto"/>
                    <w:right w:val="single" w:sz="4" w:space="0" w:color="auto"/>
                  </w:tcBorders>
                  <w:hideMark/>
                </w:tcPr>
                <w:p w14:paraId="46BE8AE0" w14:textId="77777777" w:rsidR="008D56B3" w:rsidRPr="0007724A" w:rsidRDefault="008D56B3" w:rsidP="003F0107">
                  <w:pPr>
                    <w:framePr w:hSpace="180" w:wrap="around" w:vAnchor="text" w:hAnchor="text" w:xAlign="center" w:y="1"/>
                    <w:spacing w:line="240" w:lineRule="auto"/>
                    <w:suppressOverlap/>
                    <w:jc w:val="center"/>
                    <w:rPr>
                      <w:sz w:val="16"/>
                      <w:szCs w:val="16"/>
                    </w:rPr>
                  </w:pPr>
                  <w:r w:rsidRPr="0007724A">
                    <w:rPr>
                      <w:sz w:val="16"/>
                      <w:szCs w:val="16"/>
                    </w:rPr>
                    <w:t>X</w:t>
                  </w:r>
                </w:p>
              </w:tc>
              <w:tc>
                <w:tcPr>
                  <w:tcW w:w="1485" w:type="dxa"/>
                  <w:tcBorders>
                    <w:top w:val="single" w:sz="4" w:space="0" w:color="auto"/>
                    <w:left w:val="single" w:sz="4" w:space="0" w:color="auto"/>
                    <w:bottom w:val="single" w:sz="4" w:space="0" w:color="auto"/>
                    <w:right w:val="single" w:sz="4" w:space="0" w:color="auto"/>
                  </w:tcBorders>
                  <w:hideMark/>
                </w:tcPr>
                <w:p w14:paraId="16E281D4" w14:textId="77777777" w:rsidR="008D56B3" w:rsidRPr="0007724A" w:rsidRDefault="008D56B3" w:rsidP="003F0107">
                  <w:pPr>
                    <w:framePr w:hSpace="180" w:wrap="around" w:vAnchor="text" w:hAnchor="text" w:xAlign="center" w:y="1"/>
                    <w:spacing w:line="240" w:lineRule="auto"/>
                    <w:suppressOverlap/>
                    <w:jc w:val="center"/>
                    <w:rPr>
                      <w:sz w:val="16"/>
                      <w:szCs w:val="16"/>
                    </w:rPr>
                  </w:pPr>
                  <w:r w:rsidRPr="0007724A">
                    <w:rPr>
                      <w:sz w:val="16"/>
                      <w:szCs w:val="16"/>
                    </w:rPr>
                    <w:t>Y</w:t>
                  </w:r>
                </w:p>
              </w:tc>
            </w:tr>
            <w:tr w:rsidR="0007724A" w:rsidRPr="0007724A" w14:paraId="62775B24" w14:textId="77777777" w:rsidTr="00BB6B6C">
              <w:trPr>
                <w:trHeight w:val="171"/>
              </w:trPr>
              <w:tc>
                <w:tcPr>
                  <w:tcW w:w="1479" w:type="dxa"/>
                  <w:tcBorders>
                    <w:top w:val="single" w:sz="4" w:space="0" w:color="auto"/>
                    <w:left w:val="single" w:sz="4" w:space="0" w:color="auto"/>
                    <w:bottom w:val="single" w:sz="4" w:space="0" w:color="auto"/>
                    <w:right w:val="single" w:sz="4" w:space="0" w:color="auto"/>
                  </w:tcBorders>
                  <w:vAlign w:val="bottom"/>
                </w:tcPr>
                <w:p w14:paraId="053128AE" w14:textId="77777777" w:rsidR="008D56B3" w:rsidRPr="0007724A" w:rsidRDefault="008D56B3" w:rsidP="003F0107">
                  <w:pPr>
                    <w:framePr w:hSpace="180" w:wrap="around" w:vAnchor="text" w:hAnchor="text" w:xAlign="center" w:y="1"/>
                    <w:spacing w:line="240" w:lineRule="auto"/>
                    <w:suppressOverlap/>
                    <w:jc w:val="center"/>
                    <w:rPr>
                      <w:sz w:val="16"/>
                      <w:szCs w:val="16"/>
                    </w:rPr>
                  </w:pPr>
                  <w:r w:rsidRPr="0007724A">
                    <w:rPr>
                      <w:sz w:val="16"/>
                      <w:szCs w:val="16"/>
                    </w:rPr>
                    <w:t>1</w:t>
                  </w:r>
                </w:p>
              </w:tc>
              <w:tc>
                <w:tcPr>
                  <w:tcW w:w="1482" w:type="dxa"/>
                  <w:tcBorders>
                    <w:top w:val="single" w:sz="4" w:space="0" w:color="auto"/>
                    <w:left w:val="single" w:sz="4" w:space="0" w:color="auto"/>
                    <w:bottom w:val="single" w:sz="4" w:space="0" w:color="auto"/>
                    <w:right w:val="single" w:sz="4" w:space="0" w:color="auto"/>
                  </w:tcBorders>
                  <w:vAlign w:val="bottom"/>
                </w:tcPr>
                <w:p w14:paraId="49F256DB" w14:textId="77777777" w:rsidR="008D56B3" w:rsidRPr="0007724A" w:rsidRDefault="008D56B3" w:rsidP="003F0107">
                  <w:pPr>
                    <w:framePr w:hSpace="180" w:wrap="around" w:vAnchor="text" w:hAnchor="text" w:xAlign="center" w:y="1"/>
                    <w:spacing w:line="240" w:lineRule="auto"/>
                    <w:suppressOverlap/>
                    <w:jc w:val="center"/>
                    <w:rPr>
                      <w:sz w:val="16"/>
                      <w:szCs w:val="16"/>
                    </w:rPr>
                  </w:pPr>
                  <w:r w:rsidRPr="0007724A">
                    <w:rPr>
                      <w:sz w:val="16"/>
                      <w:szCs w:val="16"/>
                    </w:rPr>
                    <w:t>2045190.68</w:t>
                  </w:r>
                </w:p>
              </w:tc>
              <w:tc>
                <w:tcPr>
                  <w:tcW w:w="1485" w:type="dxa"/>
                  <w:tcBorders>
                    <w:top w:val="single" w:sz="4" w:space="0" w:color="auto"/>
                    <w:left w:val="single" w:sz="4" w:space="0" w:color="auto"/>
                    <w:bottom w:val="single" w:sz="4" w:space="0" w:color="auto"/>
                    <w:right w:val="single" w:sz="4" w:space="0" w:color="auto"/>
                  </w:tcBorders>
                  <w:vAlign w:val="bottom"/>
                </w:tcPr>
                <w:p w14:paraId="70FAD983" w14:textId="77777777" w:rsidR="008D56B3" w:rsidRPr="0007724A" w:rsidRDefault="008D56B3" w:rsidP="003F0107">
                  <w:pPr>
                    <w:framePr w:hSpace="180" w:wrap="around" w:vAnchor="text" w:hAnchor="text" w:xAlign="center" w:y="1"/>
                    <w:spacing w:line="240" w:lineRule="auto"/>
                    <w:suppressOverlap/>
                    <w:jc w:val="center"/>
                    <w:rPr>
                      <w:sz w:val="16"/>
                      <w:szCs w:val="16"/>
                    </w:rPr>
                  </w:pPr>
                  <w:r w:rsidRPr="0007724A">
                    <w:rPr>
                      <w:sz w:val="16"/>
                      <w:szCs w:val="16"/>
                    </w:rPr>
                    <w:t>151892.23</w:t>
                  </w:r>
                </w:p>
              </w:tc>
            </w:tr>
            <w:tr w:rsidR="0007724A" w:rsidRPr="0007724A" w14:paraId="544A28C0" w14:textId="77777777" w:rsidTr="00BB6B6C">
              <w:trPr>
                <w:trHeight w:val="171"/>
              </w:trPr>
              <w:tc>
                <w:tcPr>
                  <w:tcW w:w="1479" w:type="dxa"/>
                  <w:tcBorders>
                    <w:top w:val="single" w:sz="4" w:space="0" w:color="auto"/>
                    <w:left w:val="single" w:sz="4" w:space="0" w:color="auto"/>
                    <w:bottom w:val="single" w:sz="4" w:space="0" w:color="auto"/>
                    <w:right w:val="single" w:sz="4" w:space="0" w:color="auto"/>
                  </w:tcBorders>
                  <w:vAlign w:val="bottom"/>
                </w:tcPr>
                <w:p w14:paraId="17F06B4B" w14:textId="77777777" w:rsidR="008D56B3" w:rsidRPr="0007724A" w:rsidRDefault="008D56B3" w:rsidP="003F0107">
                  <w:pPr>
                    <w:framePr w:hSpace="180" w:wrap="around" w:vAnchor="text" w:hAnchor="text" w:xAlign="center" w:y="1"/>
                    <w:spacing w:line="240" w:lineRule="auto"/>
                    <w:suppressOverlap/>
                    <w:jc w:val="center"/>
                    <w:rPr>
                      <w:sz w:val="16"/>
                      <w:szCs w:val="16"/>
                    </w:rPr>
                  </w:pPr>
                  <w:r w:rsidRPr="0007724A">
                    <w:rPr>
                      <w:sz w:val="16"/>
                      <w:szCs w:val="16"/>
                    </w:rPr>
                    <w:t>2</w:t>
                  </w:r>
                </w:p>
              </w:tc>
              <w:tc>
                <w:tcPr>
                  <w:tcW w:w="1482" w:type="dxa"/>
                  <w:tcBorders>
                    <w:top w:val="single" w:sz="4" w:space="0" w:color="auto"/>
                    <w:left w:val="single" w:sz="4" w:space="0" w:color="auto"/>
                    <w:bottom w:val="single" w:sz="4" w:space="0" w:color="auto"/>
                    <w:right w:val="single" w:sz="4" w:space="0" w:color="auto"/>
                  </w:tcBorders>
                  <w:vAlign w:val="bottom"/>
                </w:tcPr>
                <w:p w14:paraId="7D50CF58" w14:textId="77777777" w:rsidR="008D56B3" w:rsidRPr="0007724A" w:rsidRDefault="008D56B3" w:rsidP="003F0107">
                  <w:pPr>
                    <w:framePr w:hSpace="180" w:wrap="around" w:vAnchor="text" w:hAnchor="text" w:xAlign="center" w:y="1"/>
                    <w:spacing w:line="240" w:lineRule="auto"/>
                    <w:suppressOverlap/>
                    <w:jc w:val="center"/>
                    <w:rPr>
                      <w:sz w:val="16"/>
                      <w:szCs w:val="16"/>
                    </w:rPr>
                  </w:pPr>
                  <w:r w:rsidRPr="0007724A">
                    <w:rPr>
                      <w:sz w:val="16"/>
                      <w:szCs w:val="16"/>
                    </w:rPr>
                    <w:t>2045167.2</w:t>
                  </w:r>
                </w:p>
              </w:tc>
              <w:tc>
                <w:tcPr>
                  <w:tcW w:w="1485" w:type="dxa"/>
                  <w:tcBorders>
                    <w:top w:val="single" w:sz="4" w:space="0" w:color="auto"/>
                    <w:left w:val="single" w:sz="4" w:space="0" w:color="auto"/>
                    <w:bottom w:val="single" w:sz="4" w:space="0" w:color="auto"/>
                    <w:right w:val="single" w:sz="4" w:space="0" w:color="auto"/>
                  </w:tcBorders>
                  <w:vAlign w:val="bottom"/>
                </w:tcPr>
                <w:p w14:paraId="202F5E87" w14:textId="77777777" w:rsidR="008D56B3" w:rsidRPr="0007724A" w:rsidRDefault="008D56B3" w:rsidP="003F0107">
                  <w:pPr>
                    <w:framePr w:hSpace="180" w:wrap="around" w:vAnchor="text" w:hAnchor="text" w:xAlign="center" w:y="1"/>
                    <w:spacing w:line="240" w:lineRule="auto"/>
                    <w:suppressOverlap/>
                    <w:jc w:val="center"/>
                    <w:rPr>
                      <w:sz w:val="16"/>
                      <w:szCs w:val="16"/>
                    </w:rPr>
                  </w:pPr>
                  <w:r w:rsidRPr="0007724A">
                    <w:rPr>
                      <w:sz w:val="16"/>
                      <w:szCs w:val="16"/>
                    </w:rPr>
                    <w:t>151908.09</w:t>
                  </w:r>
                </w:p>
              </w:tc>
            </w:tr>
            <w:tr w:rsidR="0007724A" w:rsidRPr="0007724A" w14:paraId="07D3B810" w14:textId="77777777" w:rsidTr="00BB6B6C">
              <w:trPr>
                <w:trHeight w:val="66"/>
              </w:trPr>
              <w:tc>
                <w:tcPr>
                  <w:tcW w:w="1479" w:type="dxa"/>
                  <w:tcBorders>
                    <w:top w:val="single" w:sz="4" w:space="0" w:color="auto"/>
                    <w:left w:val="single" w:sz="4" w:space="0" w:color="auto"/>
                    <w:bottom w:val="single" w:sz="4" w:space="0" w:color="auto"/>
                    <w:right w:val="single" w:sz="4" w:space="0" w:color="auto"/>
                  </w:tcBorders>
                  <w:vAlign w:val="bottom"/>
                </w:tcPr>
                <w:p w14:paraId="3C0A2112" w14:textId="77777777" w:rsidR="008D56B3" w:rsidRPr="0007724A" w:rsidRDefault="008D56B3" w:rsidP="003F0107">
                  <w:pPr>
                    <w:framePr w:hSpace="180" w:wrap="around" w:vAnchor="text" w:hAnchor="text" w:xAlign="center" w:y="1"/>
                    <w:spacing w:line="240" w:lineRule="auto"/>
                    <w:suppressOverlap/>
                    <w:jc w:val="center"/>
                    <w:rPr>
                      <w:sz w:val="16"/>
                      <w:szCs w:val="16"/>
                    </w:rPr>
                  </w:pPr>
                  <w:r w:rsidRPr="0007724A">
                    <w:rPr>
                      <w:sz w:val="16"/>
                      <w:szCs w:val="16"/>
                    </w:rPr>
                    <w:t>3</w:t>
                  </w:r>
                </w:p>
              </w:tc>
              <w:tc>
                <w:tcPr>
                  <w:tcW w:w="1482" w:type="dxa"/>
                  <w:tcBorders>
                    <w:top w:val="single" w:sz="4" w:space="0" w:color="auto"/>
                    <w:left w:val="single" w:sz="4" w:space="0" w:color="auto"/>
                    <w:bottom w:val="single" w:sz="4" w:space="0" w:color="auto"/>
                    <w:right w:val="single" w:sz="4" w:space="0" w:color="auto"/>
                  </w:tcBorders>
                  <w:vAlign w:val="bottom"/>
                </w:tcPr>
                <w:p w14:paraId="6BA388C7" w14:textId="77777777" w:rsidR="008D56B3" w:rsidRPr="0007724A" w:rsidRDefault="008D56B3" w:rsidP="003F0107">
                  <w:pPr>
                    <w:framePr w:hSpace="180" w:wrap="around" w:vAnchor="text" w:hAnchor="text" w:xAlign="center" w:y="1"/>
                    <w:spacing w:line="240" w:lineRule="auto"/>
                    <w:suppressOverlap/>
                    <w:jc w:val="center"/>
                    <w:rPr>
                      <w:sz w:val="16"/>
                      <w:szCs w:val="16"/>
                    </w:rPr>
                  </w:pPr>
                  <w:r w:rsidRPr="0007724A">
                    <w:rPr>
                      <w:sz w:val="16"/>
                      <w:szCs w:val="16"/>
                    </w:rPr>
                    <w:t>2045173.83</w:t>
                  </w:r>
                </w:p>
              </w:tc>
              <w:tc>
                <w:tcPr>
                  <w:tcW w:w="1485" w:type="dxa"/>
                  <w:tcBorders>
                    <w:top w:val="single" w:sz="4" w:space="0" w:color="auto"/>
                    <w:left w:val="single" w:sz="4" w:space="0" w:color="auto"/>
                    <w:bottom w:val="single" w:sz="4" w:space="0" w:color="auto"/>
                    <w:right w:val="single" w:sz="4" w:space="0" w:color="auto"/>
                  </w:tcBorders>
                  <w:vAlign w:val="bottom"/>
                </w:tcPr>
                <w:p w14:paraId="7BC320F1" w14:textId="77777777" w:rsidR="008D56B3" w:rsidRPr="0007724A" w:rsidRDefault="008D56B3" w:rsidP="003F0107">
                  <w:pPr>
                    <w:framePr w:hSpace="180" w:wrap="around" w:vAnchor="text" w:hAnchor="text" w:xAlign="center" w:y="1"/>
                    <w:spacing w:line="240" w:lineRule="auto"/>
                    <w:suppressOverlap/>
                    <w:jc w:val="center"/>
                    <w:rPr>
                      <w:sz w:val="16"/>
                      <w:szCs w:val="16"/>
                    </w:rPr>
                  </w:pPr>
                  <w:r w:rsidRPr="0007724A">
                    <w:rPr>
                      <w:sz w:val="16"/>
                      <w:szCs w:val="16"/>
                    </w:rPr>
                    <w:t>151917.93</w:t>
                  </w:r>
                </w:p>
              </w:tc>
            </w:tr>
            <w:tr w:rsidR="0007724A" w:rsidRPr="0007724A" w14:paraId="71B7406C" w14:textId="77777777" w:rsidTr="00BB6B6C">
              <w:trPr>
                <w:trHeight w:val="171"/>
              </w:trPr>
              <w:tc>
                <w:tcPr>
                  <w:tcW w:w="1479" w:type="dxa"/>
                  <w:tcBorders>
                    <w:top w:val="single" w:sz="4" w:space="0" w:color="auto"/>
                    <w:left w:val="single" w:sz="4" w:space="0" w:color="auto"/>
                    <w:bottom w:val="single" w:sz="4" w:space="0" w:color="auto"/>
                    <w:right w:val="single" w:sz="4" w:space="0" w:color="auto"/>
                  </w:tcBorders>
                  <w:vAlign w:val="bottom"/>
                </w:tcPr>
                <w:p w14:paraId="6048F0B0" w14:textId="77777777" w:rsidR="008D56B3" w:rsidRPr="0007724A" w:rsidRDefault="008D56B3" w:rsidP="003F0107">
                  <w:pPr>
                    <w:framePr w:hSpace="180" w:wrap="around" w:vAnchor="text" w:hAnchor="text" w:xAlign="center" w:y="1"/>
                    <w:spacing w:line="240" w:lineRule="auto"/>
                    <w:suppressOverlap/>
                    <w:jc w:val="center"/>
                    <w:rPr>
                      <w:sz w:val="16"/>
                      <w:szCs w:val="16"/>
                    </w:rPr>
                  </w:pPr>
                  <w:r w:rsidRPr="0007724A">
                    <w:rPr>
                      <w:sz w:val="16"/>
                      <w:szCs w:val="16"/>
                    </w:rPr>
                    <w:t>4</w:t>
                  </w:r>
                </w:p>
              </w:tc>
              <w:tc>
                <w:tcPr>
                  <w:tcW w:w="1482" w:type="dxa"/>
                  <w:tcBorders>
                    <w:top w:val="single" w:sz="4" w:space="0" w:color="auto"/>
                    <w:left w:val="single" w:sz="4" w:space="0" w:color="auto"/>
                    <w:bottom w:val="single" w:sz="4" w:space="0" w:color="auto"/>
                    <w:right w:val="single" w:sz="4" w:space="0" w:color="auto"/>
                  </w:tcBorders>
                  <w:vAlign w:val="bottom"/>
                </w:tcPr>
                <w:p w14:paraId="69467696" w14:textId="77777777" w:rsidR="008D56B3" w:rsidRPr="0007724A" w:rsidRDefault="008D56B3" w:rsidP="003F0107">
                  <w:pPr>
                    <w:framePr w:hSpace="180" w:wrap="around" w:vAnchor="text" w:hAnchor="text" w:xAlign="center" w:y="1"/>
                    <w:spacing w:line="240" w:lineRule="auto"/>
                    <w:suppressOverlap/>
                    <w:jc w:val="center"/>
                    <w:rPr>
                      <w:sz w:val="16"/>
                      <w:szCs w:val="16"/>
                    </w:rPr>
                  </w:pPr>
                  <w:r w:rsidRPr="0007724A">
                    <w:rPr>
                      <w:sz w:val="16"/>
                      <w:szCs w:val="16"/>
                    </w:rPr>
                    <w:t>2045197.29</w:t>
                  </w:r>
                </w:p>
              </w:tc>
              <w:tc>
                <w:tcPr>
                  <w:tcW w:w="1485" w:type="dxa"/>
                  <w:tcBorders>
                    <w:top w:val="single" w:sz="4" w:space="0" w:color="auto"/>
                    <w:left w:val="single" w:sz="4" w:space="0" w:color="auto"/>
                    <w:bottom w:val="single" w:sz="4" w:space="0" w:color="auto"/>
                    <w:right w:val="single" w:sz="4" w:space="0" w:color="auto"/>
                  </w:tcBorders>
                  <w:vAlign w:val="bottom"/>
                </w:tcPr>
                <w:p w14:paraId="4F4052D9" w14:textId="77777777" w:rsidR="008D56B3" w:rsidRPr="0007724A" w:rsidRDefault="008D56B3" w:rsidP="003F0107">
                  <w:pPr>
                    <w:framePr w:hSpace="180" w:wrap="around" w:vAnchor="text" w:hAnchor="text" w:xAlign="center" w:y="1"/>
                    <w:spacing w:line="240" w:lineRule="auto"/>
                    <w:suppressOverlap/>
                    <w:jc w:val="center"/>
                    <w:rPr>
                      <w:sz w:val="16"/>
                      <w:szCs w:val="16"/>
                    </w:rPr>
                  </w:pPr>
                  <w:r w:rsidRPr="0007724A">
                    <w:rPr>
                      <w:sz w:val="16"/>
                      <w:szCs w:val="16"/>
                    </w:rPr>
                    <w:t>151901.93</w:t>
                  </w:r>
                </w:p>
              </w:tc>
            </w:tr>
            <w:tr w:rsidR="0007724A" w:rsidRPr="0007724A" w14:paraId="572AD0FB" w14:textId="77777777" w:rsidTr="00BB6B6C">
              <w:trPr>
                <w:trHeight w:val="171"/>
              </w:trPr>
              <w:tc>
                <w:tcPr>
                  <w:tcW w:w="1479" w:type="dxa"/>
                  <w:tcBorders>
                    <w:top w:val="single" w:sz="4" w:space="0" w:color="auto"/>
                    <w:left w:val="single" w:sz="4" w:space="0" w:color="auto"/>
                    <w:bottom w:val="single" w:sz="4" w:space="0" w:color="auto"/>
                    <w:right w:val="single" w:sz="4" w:space="0" w:color="auto"/>
                  </w:tcBorders>
                  <w:vAlign w:val="bottom"/>
                </w:tcPr>
                <w:p w14:paraId="1E2F572A" w14:textId="77777777" w:rsidR="008D56B3" w:rsidRPr="0007724A" w:rsidRDefault="008D56B3" w:rsidP="003F0107">
                  <w:pPr>
                    <w:framePr w:hSpace="180" w:wrap="around" w:vAnchor="text" w:hAnchor="text" w:xAlign="center" w:y="1"/>
                    <w:spacing w:line="240" w:lineRule="auto"/>
                    <w:suppressOverlap/>
                    <w:jc w:val="center"/>
                    <w:rPr>
                      <w:sz w:val="16"/>
                      <w:szCs w:val="16"/>
                    </w:rPr>
                  </w:pPr>
                  <w:r w:rsidRPr="0007724A">
                    <w:rPr>
                      <w:sz w:val="16"/>
                      <w:szCs w:val="16"/>
                    </w:rPr>
                    <w:t>5</w:t>
                  </w:r>
                </w:p>
              </w:tc>
              <w:tc>
                <w:tcPr>
                  <w:tcW w:w="1482" w:type="dxa"/>
                  <w:tcBorders>
                    <w:top w:val="single" w:sz="4" w:space="0" w:color="auto"/>
                    <w:left w:val="single" w:sz="4" w:space="0" w:color="auto"/>
                    <w:bottom w:val="single" w:sz="4" w:space="0" w:color="auto"/>
                    <w:right w:val="single" w:sz="4" w:space="0" w:color="auto"/>
                  </w:tcBorders>
                  <w:vAlign w:val="bottom"/>
                </w:tcPr>
                <w:p w14:paraId="192F9757" w14:textId="77777777" w:rsidR="008D56B3" w:rsidRPr="0007724A" w:rsidRDefault="008D56B3" w:rsidP="003F0107">
                  <w:pPr>
                    <w:framePr w:hSpace="180" w:wrap="around" w:vAnchor="text" w:hAnchor="text" w:xAlign="center" w:y="1"/>
                    <w:spacing w:line="240" w:lineRule="auto"/>
                    <w:suppressOverlap/>
                    <w:jc w:val="center"/>
                    <w:rPr>
                      <w:sz w:val="16"/>
                      <w:szCs w:val="16"/>
                    </w:rPr>
                  </w:pPr>
                  <w:r w:rsidRPr="0007724A">
                    <w:rPr>
                      <w:sz w:val="16"/>
                      <w:szCs w:val="16"/>
                    </w:rPr>
                    <w:t>2045196.82</w:t>
                  </w:r>
                </w:p>
              </w:tc>
              <w:tc>
                <w:tcPr>
                  <w:tcW w:w="1485" w:type="dxa"/>
                  <w:tcBorders>
                    <w:top w:val="single" w:sz="4" w:space="0" w:color="auto"/>
                    <w:left w:val="single" w:sz="4" w:space="0" w:color="auto"/>
                    <w:bottom w:val="single" w:sz="4" w:space="0" w:color="auto"/>
                    <w:right w:val="single" w:sz="4" w:space="0" w:color="auto"/>
                  </w:tcBorders>
                  <w:vAlign w:val="bottom"/>
                </w:tcPr>
                <w:p w14:paraId="51CD971B" w14:textId="77777777" w:rsidR="008D56B3" w:rsidRPr="0007724A" w:rsidRDefault="008D56B3" w:rsidP="003F0107">
                  <w:pPr>
                    <w:framePr w:hSpace="180" w:wrap="around" w:vAnchor="text" w:hAnchor="text" w:xAlign="center" w:y="1"/>
                    <w:spacing w:line="240" w:lineRule="auto"/>
                    <w:suppressOverlap/>
                    <w:jc w:val="center"/>
                    <w:rPr>
                      <w:sz w:val="16"/>
                      <w:szCs w:val="16"/>
                    </w:rPr>
                  </w:pPr>
                  <w:r w:rsidRPr="0007724A">
                    <w:rPr>
                      <w:sz w:val="16"/>
                      <w:szCs w:val="16"/>
                    </w:rPr>
                    <w:t>151901.29</w:t>
                  </w:r>
                </w:p>
              </w:tc>
            </w:tr>
            <w:tr w:rsidR="0007724A" w:rsidRPr="0007724A" w14:paraId="1A75C6AA" w14:textId="77777777" w:rsidTr="00BB6B6C">
              <w:trPr>
                <w:trHeight w:val="171"/>
              </w:trPr>
              <w:tc>
                <w:tcPr>
                  <w:tcW w:w="1479" w:type="dxa"/>
                  <w:tcBorders>
                    <w:top w:val="single" w:sz="4" w:space="0" w:color="auto"/>
                    <w:left w:val="single" w:sz="4" w:space="0" w:color="auto"/>
                    <w:bottom w:val="single" w:sz="4" w:space="0" w:color="auto"/>
                    <w:right w:val="single" w:sz="4" w:space="0" w:color="auto"/>
                  </w:tcBorders>
                  <w:vAlign w:val="bottom"/>
                </w:tcPr>
                <w:p w14:paraId="20A015C9" w14:textId="77777777" w:rsidR="008D56B3" w:rsidRPr="0007724A" w:rsidRDefault="008D56B3" w:rsidP="003F0107">
                  <w:pPr>
                    <w:framePr w:hSpace="180" w:wrap="around" w:vAnchor="text" w:hAnchor="text" w:xAlign="center" w:y="1"/>
                    <w:spacing w:line="240" w:lineRule="auto"/>
                    <w:suppressOverlap/>
                    <w:jc w:val="center"/>
                    <w:rPr>
                      <w:sz w:val="16"/>
                      <w:szCs w:val="16"/>
                    </w:rPr>
                  </w:pPr>
                  <w:r w:rsidRPr="0007724A">
                    <w:rPr>
                      <w:sz w:val="16"/>
                      <w:szCs w:val="16"/>
                    </w:rPr>
                    <w:t>1</w:t>
                  </w:r>
                </w:p>
              </w:tc>
              <w:tc>
                <w:tcPr>
                  <w:tcW w:w="1482" w:type="dxa"/>
                  <w:tcBorders>
                    <w:top w:val="single" w:sz="4" w:space="0" w:color="auto"/>
                    <w:left w:val="single" w:sz="4" w:space="0" w:color="auto"/>
                    <w:bottom w:val="single" w:sz="4" w:space="0" w:color="auto"/>
                    <w:right w:val="single" w:sz="4" w:space="0" w:color="auto"/>
                  </w:tcBorders>
                  <w:vAlign w:val="bottom"/>
                </w:tcPr>
                <w:p w14:paraId="38708960" w14:textId="77777777" w:rsidR="008D56B3" w:rsidRPr="0007724A" w:rsidRDefault="008D56B3" w:rsidP="003F0107">
                  <w:pPr>
                    <w:framePr w:hSpace="180" w:wrap="around" w:vAnchor="text" w:hAnchor="text" w:xAlign="center" w:y="1"/>
                    <w:spacing w:line="240" w:lineRule="auto"/>
                    <w:suppressOverlap/>
                    <w:jc w:val="center"/>
                    <w:rPr>
                      <w:sz w:val="16"/>
                      <w:szCs w:val="16"/>
                    </w:rPr>
                  </w:pPr>
                  <w:r w:rsidRPr="0007724A">
                    <w:rPr>
                      <w:sz w:val="16"/>
                      <w:szCs w:val="16"/>
                    </w:rPr>
                    <w:t>2045190.68</w:t>
                  </w:r>
                </w:p>
              </w:tc>
              <w:tc>
                <w:tcPr>
                  <w:tcW w:w="1485" w:type="dxa"/>
                  <w:tcBorders>
                    <w:top w:val="single" w:sz="4" w:space="0" w:color="auto"/>
                    <w:left w:val="single" w:sz="4" w:space="0" w:color="auto"/>
                    <w:bottom w:val="single" w:sz="4" w:space="0" w:color="auto"/>
                    <w:right w:val="single" w:sz="4" w:space="0" w:color="auto"/>
                  </w:tcBorders>
                  <w:vAlign w:val="bottom"/>
                </w:tcPr>
                <w:p w14:paraId="5052FB0B" w14:textId="77777777" w:rsidR="008D56B3" w:rsidRPr="0007724A" w:rsidRDefault="008D56B3" w:rsidP="003F0107">
                  <w:pPr>
                    <w:framePr w:hSpace="180" w:wrap="around" w:vAnchor="text" w:hAnchor="text" w:xAlign="center" w:y="1"/>
                    <w:spacing w:line="240" w:lineRule="auto"/>
                    <w:suppressOverlap/>
                    <w:jc w:val="center"/>
                    <w:rPr>
                      <w:sz w:val="16"/>
                      <w:szCs w:val="16"/>
                    </w:rPr>
                  </w:pPr>
                  <w:r w:rsidRPr="0007724A">
                    <w:rPr>
                      <w:sz w:val="16"/>
                      <w:szCs w:val="16"/>
                    </w:rPr>
                    <w:t>151892.23</w:t>
                  </w:r>
                </w:p>
              </w:tc>
            </w:tr>
          </w:tbl>
          <w:p w14:paraId="3353304A" w14:textId="77777777" w:rsidR="008D56B3" w:rsidRPr="0007724A" w:rsidRDefault="008D56B3" w:rsidP="00BB6B6C">
            <w:pPr>
              <w:spacing w:before="240" w:after="240" w:line="240" w:lineRule="auto"/>
              <w:rPr>
                <w:sz w:val="16"/>
                <w:szCs w:val="16"/>
              </w:rPr>
            </w:pPr>
          </w:p>
        </w:tc>
      </w:tr>
      <w:tr w:rsidR="0007724A" w:rsidRPr="0007724A" w14:paraId="4D0A94FA" w14:textId="77777777" w:rsidTr="00BB6B6C">
        <w:tc>
          <w:tcPr>
            <w:tcW w:w="4673" w:type="dxa"/>
          </w:tcPr>
          <w:p w14:paraId="063E7643" w14:textId="77777777" w:rsidR="008D56B3" w:rsidRPr="0007724A" w:rsidRDefault="008D56B3" w:rsidP="00BB6B6C">
            <w:pPr>
              <w:spacing w:line="240" w:lineRule="auto"/>
              <w:jc w:val="center"/>
              <w:rPr>
                <w:sz w:val="16"/>
                <w:szCs w:val="16"/>
              </w:rPr>
            </w:pPr>
            <w:r w:rsidRPr="0007724A">
              <w:rPr>
                <w:sz w:val="16"/>
                <w:szCs w:val="16"/>
              </w:rPr>
              <w:t>:ЗУ5</w:t>
            </w:r>
          </w:p>
          <w:tbl>
            <w:tblPr>
              <w:tblStyle w:val="af1"/>
              <w:tblW w:w="0" w:type="auto"/>
              <w:tblLook w:val="04A0" w:firstRow="1" w:lastRow="0" w:firstColumn="1" w:lastColumn="0" w:noHBand="0" w:noVBand="1"/>
            </w:tblPr>
            <w:tblGrid>
              <w:gridCol w:w="1480"/>
              <w:gridCol w:w="1482"/>
              <w:gridCol w:w="1485"/>
            </w:tblGrid>
            <w:tr w:rsidR="0007724A" w:rsidRPr="0007724A" w14:paraId="2053AC43" w14:textId="77777777" w:rsidTr="00BB6B6C">
              <w:trPr>
                <w:trHeight w:val="342"/>
              </w:trPr>
              <w:tc>
                <w:tcPr>
                  <w:tcW w:w="4447" w:type="dxa"/>
                  <w:gridSpan w:val="3"/>
                  <w:tcBorders>
                    <w:top w:val="single" w:sz="4" w:space="0" w:color="auto"/>
                    <w:left w:val="single" w:sz="4" w:space="0" w:color="auto"/>
                    <w:bottom w:val="single" w:sz="4" w:space="0" w:color="auto"/>
                    <w:right w:val="single" w:sz="4" w:space="0" w:color="auto"/>
                  </w:tcBorders>
                  <w:hideMark/>
                </w:tcPr>
                <w:p w14:paraId="254BACC0" w14:textId="77777777" w:rsidR="008D56B3" w:rsidRPr="0007724A" w:rsidRDefault="008D56B3" w:rsidP="003F0107">
                  <w:pPr>
                    <w:framePr w:hSpace="180" w:wrap="around" w:vAnchor="text" w:hAnchor="text" w:xAlign="center" w:y="1"/>
                    <w:spacing w:line="240" w:lineRule="auto"/>
                    <w:suppressOverlap/>
                    <w:jc w:val="center"/>
                    <w:rPr>
                      <w:sz w:val="16"/>
                      <w:szCs w:val="16"/>
                    </w:rPr>
                  </w:pPr>
                  <w:r w:rsidRPr="0007724A">
                    <w:rPr>
                      <w:sz w:val="16"/>
                      <w:szCs w:val="16"/>
                    </w:rPr>
                    <w:t>Площадь – 187 м²</w:t>
                  </w:r>
                </w:p>
                <w:p w14:paraId="632F155E" w14:textId="77777777" w:rsidR="008D56B3" w:rsidRPr="0007724A" w:rsidRDefault="008D56B3" w:rsidP="003F0107">
                  <w:pPr>
                    <w:framePr w:hSpace="180" w:wrap="around" w:vAnchor="text" w:hAnchor="text" w:xAlign="center" w:y="1"/>
                    <w:spacing w:line="240" w:lineRule="auto"/>
                    <w:suppressOverlap/>
                    <w:jc w:val="center"/>
                    <w:rPr>
                      <w:sz w:val="16"/>
                      <w:szCs w:val="16"/>
                    </w:rPr>
                  </w:pPr>
                  <w:r w:rsidRPr="0007724A">
                    <w:rPr>
                      <w:sz w:val="16"/>
                      <w:szCs w:val="16"/>
                    </w:rPr>
                    <w:t>Предоставление коммунальных услуг (3.1.1)</w:t>
                  </w:r>
                </w:p>
              </w:tc>
            </w:tr>
            <w:tr w:rsidR="0007724A" w:rsidRPr="0007724A" w14:paraId="535DBCB8" w14:textId="77777777" w:rsidTr="00BB6B6C">
              <w:trPr>
                <w:trHeight w:val="44"/>
              </w:trPr>
              <w:tc>
                <w:tcPr>
                  <w:tcW w:w="4447" w:type="dxa"/>
                  <w:gridSpan w:val="3"/>
                  <w:tcBorders>
                    <w:top w:val="single" w:sz="4" w:space="0" w:color="auto"/>
                    <w:left w:val="single" w:sz="4" w:space="0" w:color="auto"/>
                    <w:bottom w:val="single" w:sz="4" w:space="0" w:color="auto"/>
                    <w:right w:val="single" w:sz="4" w:space="0" w:color="auto"/>
                  </w:tcBorders>
                  <w:hideMark/>
                </w:tcPr>
                <w:p w14:paraId="45045C82" w14:textId="77777777" w:rsidR="008D56B3" w:rsidRPr="0007724A" w:rsidRDefault="008D56B3" w:rsidP="003F0107">
                  <w:pPr>
                    <w:framePr w:hSpace="180" w:wrap="around" w:vAnchor="text" w:hAnchor="text" w:xAlign="center" w:y="1"/>
                    <w:spacing w:line="240" w:lineRule="auto"/>
                    <w:suppressOverlap/>
                    <w:jc w:val="center"/>
                    <w:rPr>
                      <w:sz w:val="16"/>
                      <w:szCs w:val="16"/>
                    </w:rPr>
                  </w:pPr>
                  <w:r w:rsidRPr="0007724A">
                    <w:rPr>
                      <w:sz w:val="16"/>
                      <w:szCs w:val="16"/>
                    </w:rPr>
                    <w:t>Контур1</w:t>
                  </w:r>
                </w:p>
              </w:tc>
            </w:tr>
            <w:tr w:rsidR="0007724A" w:rsidRPr="0007724A" w14:paraId="2ABBF92D" w14:textId="77777777" w:rsidTr="00BB6B6C">
              <w:trPr>
                <w:trHeight w:val="73"/>
              </w:trPr>
              <w:tc>
                <w:tcPr>
                  <w:tcW w:w="1480" w:type="dxa"/>
                  <w:tcBorders>
                    <w:top w:val="single" w:sz="4" w:space="0" w:color="auto"/>
                    <w:left w:val="single" w:sz="4" w:space="0" w:color="auto"/>
                    <w:bottom w:val="single" w:sz="4" w:space="0" w:color="auto"/>
                    <w:right w:val="single" w:sz="4" w:space="0" w:color="auto"/>
                  </w:tcBorders>
                  <w:hideMark/>
                </w:tcPr>
                <w:p w14:paraId="4E1DC259" w14:textId="77777777" w:rsidR="008D56B3" w:rsidRPr="0007724A" w:rsidRDefault="008D56B3" w:rsidP="003F0107">
                  <w:pPr>
                    <w:framePr w:hSpace="180" w:wrap="around" w:vAnchor="text" w:hAnchor="text" w:xAlign="center" w:y="1"/>
                    <w:spacing w:line="240" w:lineRule="auto"/>
                    <w:suppressOverlap/>
                    <w:jc w:val="center"/>
                    <w:rPr>
                      <w:sz w:val="16"/>
                      <w:szCs w:val="16"/>
                    </w:rPr>
                  </w:pPr>
                  <w:r w:rsidRPr="0007724A">
                    <w:rPr>
                      <w:sz w:val="16"/>
                      <w:szCs w:val="16"/>
                    </w:rPr>
                    <w:t>№</w:t>
                  </w:r>
                </w:p>
              </w:tc>
              <w:tc>
                <w:tcPr>
                  <w:tcW w:w="1482" w:type="dxa"/>
                  <w:tcBorders>
                    <w:top w:val="single" w:sz="4" w:space="0" w:color="auto"/>
                    <w:left w:val="single" w:sz="4" w:space="0" w:color="auto"/>
                    <w:bottom w:val="single" w:sz="4" w:space="0" w:color="auto"/>
                    <w:right w:val="single" w:sz="4" w:space="0" w:color="auto"/>
                  </w:tcBorders>
                  <w:hideMark/>
                </w:tcPr>
                <w:p w14:paraId="66B5B290" w14:textId="77777777" w:rsidR="008D56B3" w:rsidRPr="0007724A" w:rsidRDefault="008D56B3" w:rsidP="003F0107">
                  <w:pPr>
                    <w:framePr w:hSpace="180" w:wrap="around" w:vAnchor="text" w:hAnchor="text" w:xAlign="center" w:y="1"/>
                    <w:spacing w:line="240" w:lineRule="auto"/>
                    <w:suppressOverlap/>
                    <w:jc w:val="center"/>
                    <w:rPr>
                      <w:sz w:val="16"/>
                      <w:szCs w:val="16"/>
                    </w:rPr>
                  </w:pPr>
                  <w:r w:rsidRPr="0007724A">
                    <w:rPr>
                      <w:sz w:val="16"/>
                      <w:szCs w:val="16"/>
                    </w:rPr>
                    <w:t>X</w:t>
                  </w:r>
                </w:p>
              </w:tc>
              <w:tc>
                <w:tcPr>
                  <w:tcW w:w="1485" w:type="dxa"/>
                  <w:tcBorders>
                    <w:top w:val="single" w:sz="4" w:space="0" w:color="auto"/>
                    <w:left w:val="single" w:sz="4" w:space="0" w:color="auto"/>
                    <w:bottom w:val="single" w:sz="4" w:space="0" w:color="auto"/>
                    <w:right w:val="single" w:sz="4" w:space="0" w:color="auto"/>
                  </w:tcBorders>
                  <w:hideMark/>
                </w:tcPr>
                <w:p w14:paraId="63901D2B" w14:textId="77777777" w:rsidR="008D56B3" w:rsidRPr="0007724A" w:rsidRDefault="008D56B3" w:rsidP="003F0107">
                  <w:pPr>
                    <w:framePr w:hSpace="180" w:wrap="around" w:vAnchor="text" w:hAnchor="text" w:xAlign="center" w:y="1"/>
                    <w:spacing w:line="240" w:lineRule="auto"/>
                    <w:suppressOverlap/>
                    <w:jc w:val="center"/>
                    <w:rPr>
                      <w:sz w:val="16"/>
                      <w:szCs w:val="16"/>
                    </w:rPr>
                  </w:pPr>
                  <w:r w:rsidRPr="0007724A">
                    <w:rPr>
                      <w:sz w:val="16"/>
                      <w:szCs w:val="16"/>
                    </w:rPr>
                    <w:t>Y</w:t>
                  </w:r>
                </w:p>
              </w:tc>
            </w:tr>
            <w:tr w:rsidR="0007724A" w:rsidRPr="0007724A" w14:paraId="1FC477FE" w14:textId="77777777" w:rsidTr="00BB6B6C">
              <w:trPr>
                <w:trHeight w:val="171"/>
              </w:trPr>
              <w:tc>
                <w:tcPr>
                  <w:tcW w:w="1480" w:type="dxa"/>
                  <w:tcBorders>
                    <w:top w:val="single" w:sz="4" w:space="0" w:color="auto"/>
                    <w:left w:val="single" w:sz="4" w:space="0" w:color="auto"/>
                    <w:bottom w:val="single" w:sz="4" w:space="0" w:color="auto"/>
                    <w:right w:val="single" w:sz="4" w:space="0" w:color="auto"/>
                  </w:tcBorders>
                  <w:vAlign w:val="bottom"/>
                </w:tcPr>
                <w:p w14:paraId="0853052C" w14:textId="77777777" w:rsidR="008D56B3" w:rsidRPr="0007724A" w:rsidRDefault="008D56B3" w:rsidP="003F0107">
                  <w:pPr>
                    <w:framePr w:hSpace="180" w:wrap="around" w:vAnchor="text" w:hAnchor="text" w:xAlign="center" w:y="1"/>
                    <w:spacing w:line="240" w:lineRule="auto"/>
                    <w:suppressOverlap/>
                    <w:jc w:val="center"/>
                    <w:rPr>
                      <w:sz w:val="16"/>
                      <w:szCs w:val="16"/>
                    </w:rPr>
                  </w:pPr>
                  <w:r w:rsidRPr="0007724A">
                    <w:rPr>
                      <w:sz w:val="16"/>
                      <w:szCs w:val="16"/>
                    </w:rPr>
                    <w:t>1</w:t>
                  </w:r>
                </w:p>
              </w:tc>
              <w:tc>
                <w:tcPr>
                  <w:tcW w:w="1482" w:type="dxa"/>
                  <w:tcBorders>
                    <w:top w:val="single" w:sz="4" w:space="0" w:color="auto"/>
                    <w:left w:val="single" w:sz="4" w:space="0" w:color="auto"/>
                    <w:bottom w:val="single" w:sz="4" w:space="0" w:color="auto"/>
                    <w:right w:val="single" w:sz="4" w:space="0" w:color="auto"/>
                  </w:tcBorders>
                  <w:vAlign w:val="bottom"/>
                </w:tcPr>
                <w:p w14:paraId="73FA29F2" w14:textId="77777777" w:rsidR="008D56B3" w:rsidRPr="0007724A" w:rsidRDefault="008D56B3" w:rsidP="003F0107">
                  <w:pPr>
                    <w:framePr w:hSpace="180" w:wrap="around" w:vAnchor="text" w:hAnchor="text" w:xAlign="center" w:y="1"/>
                    <w:spacing w:line="240" w:lineRule="auto"/>
                    <w:suppressOverlap/>
                    <w:jc w:val="center"/>
                    <w:rPr>
                      <w:sz w:val="16"/>
                      <w:szCs w:val="16"/>
                    </w:rPr>
                  </w:pPr>
                  <w:r w:rsidRPr="0007724A">
                    <w:rPr>
                      <w:sz w:val="16"/>
                      <w:szCs w:val="16"/>
                    </w:rPr>
                    <w:t>2045148.4</w:t>
                  </w:r>
                </w:p>
              </w:tc>
              <w:tc>
                <w:tcPr>
                  <w:tcW w:w="1485" w:type="dxa"/>
                  <w:tcBorders>
                    <w:top w:val="single" w:sz="4" w:space="0" w:color="auto"/>
                    <w:left w:val="single" w:sz="4" w:space="0" w:color="auto"/>
                    <w:bottom w:val="single" w:sz="4" w:space="0" w:color="auto"/>
                    <w:right w:val="single" w:sz="4" w:space="0" w:color="auto"/>
                  </w:tcBorders>
                  <w:vAlign w:val="bottom"/>
                </w:tcPr>
                <w:p w14:paraId="5F281542" w14:textId="77777777" w:rsidR="008D56B3" w:rsidRPr="0007724A" w:rsidRDefault="008D56B3" w:rsidP="003F0107">
                  <w:pPr>
                    <w:framePr w:hSpace="180" w:wrap="around" w:vAnchor="text" w:hAnchor="text" w:xAlign="center" w:y="1"/>
                    <w:spacing w:line="240" w:lineRule="auto"/>
                    <w:suppressOverlap/>
                    <w:jc w:val="center"/>
                    <w:rPr>
                      <w:sz w:val="16"/>
                      <w:szCs w:val="16"/>
                    </w:rPr>
                  </w:pPr>
                  <w:r w:rsidRPr="0007724A">
                    <w:rPr>
                      <w:sz w:val="16"/>
                      <w:szCs w:val="16"/>
                    </w:rPr>
                    <w:t>152226.27</w:t>
                  </w:r>
                </w:p>
              </w:tc>
            </w:tr>
            <w:tr w:rsidR="0007724A" w:rsidRPr="0007724A" w14:paraId="1F867A50" w14:textId="77777777" w:rsidTr="00BB6B6C">
              <w:trPr>
                <w:trHeight w:val="171"/>
              </w:trPr>
              <w:tc>
                <w:tcPr>
                  <w:tcW w:w="1480" w:type="dxa"/>
                  <w:tcBorders>
                    <w:top w:val="single" w:sz="4" w:space="0" w:color="auto"/>
                    <w:left w:val="single" w:sz="4" w:space="0" w:color="auto"/>
                    <w:bottom w:val="single" w:sz="4" w:space="0" w:color="auto"/>
                    <w:right w:val="single" w:sz="4" w:space="0" w:color="auto"/>
                  </w:tcBorders>
                  <w:vAlign w:val="bottom"/>
                </w:tcPr>
                <w:p w14:paraId="4F3C1E25" w14:textId="77777777" w:rsidR="008D56B3" w:rsidRPr="0007724A" w:rsidRDefault="008D56B3" w:rsidP="003F0107">
                  <w:pPr>
                    <w:framePr w:hSpace="180" w:wrap="around" w:vAnchor="text" w:hAnchor="text" w:xAlign="center" w:y="1"/>
                    <w:spacing w:line="240" w:lineRule="auto"/>
                    <w:suppressOverlap/>
                    <w:jc w:val="center"/>
                    <w:rPr>
                      <w:sz w:val="16"/>
                      <w:szCs w:val="16"/>
                    </w:rPr>
                  </w:pPr>
                  <w:r w:rsidRPr="0007724A">
                    <w:rPr>
                      <w:sz w:val="16"/>
                      <w:szCs w:val="16"/>
                    </w:rPr>
                    <w:t>2</w:t>
                  </w:r>
                </w:p>
              </w:tc>
              <w:tc>
                <w:tcPr>
                  <w:tcW w:w="1482" w:type="dxa"/>
                  <w:tcBorders>
                    <w:top w:val="single" w:sz="4" w:space="0" w:color="auto"/>
                    <w:left w:val="single" w:sz="4" w:space="0" w:color="auto"/>
                    <w:bottom w:val="single" w:sz="4" w:space="0" w:color="auto"/>
                    <w:right w:val="single" w:sz="4" w:space="0" w:color="auto"/>
                  </w:tcBorders>
                  <w:vAlign w:val="bottom"/>
                </w:tcPr>
                <w:p w14:paraId="505D473C" w14:textId="77777777" w:rsidR="008D56B3" w:rsidRPr="0007724A" w:rsidRDefault="008D56B3" w:rsidP="003F0107">
                  <w:pPr>
                    <w:framePr w:hSpace="180" w:wrap="around" w:vAnchor="text" w:hAnchor="text" w:xAlign="center" w:y="1"/>
                    <w:spacing w:line="240" w:lineRule="auto"/>
                    <w:suppressOverlap/>
                    <w:jc w:val="center"/>
                    <w:rPr>
                      <w:sz w:val="16"/>
                      <w:szCs w:val="16"/>
                    </w:rPr>
                  </w:pPr>
                  <w:r w:rsidRPr="0007724A">
                    <w:rPr>
                      <w:sz w:val="16"/>
                      <w:szCs w:val="16"/>
                    </w:rPr>
                    <w:t>2045140.97</w:t>
                  </w:r>
                </w:p>
              </w:tc>
              <w:tc>
                <w:tcPr>
                  <w:tcW w:w="1485" w:type="dxa"/>
                  <w:tcBorders>
                    <w:top w:val="single" w:sz="4" w:space="0" w:color="auto"/>
                    <w:left w:val="single" w:sz="4" w:space="0" w:color="auto"/>
                    <w:bottom w:val="single" w:sz="4" w:space="0" w:color="auto"/>
                    <w:right w:val="single" w:sz="4" w:space="0" w:color="auto"/>
                  </w:tcBorders>
                  <w:vAlign w:val="bottom"/>
                </w:tcPr>
                <w:p w14:paraId="2582A1D0" w14:textId="77777777" w:rsidR="008D56B3" w:rsidRPr="0007724A" w:rsidRDefault="008D56B3" w:rsidP="003F0107">
                  <w:pPr>
                    <w:framePr w:hSpace="180" w:wrap="around" w:vAnchor="text" w:hAnchor="text" w:xAlign="center" w:y="1"/>
                    <w:spacing w:line="240" w:lineRule="auto"/>
                    <w:suppressOverlap/>
                    <w:jc w:val="center"/>
                    <w:rPr>
                      <w:sz w:val="16"/>
                      <w:szCs w:val="16"/>
                    </w:rPr>
                  </w:pPr>
                  <w:r w:rsidRPr="0007724A">
                    <w:rPr>
                      <w:sz w:val="16"/>
                      <w:szCs w:val="16"/>
                    </w:rPr>
                    <w:t>152215.23</w:t>
                  </w:r>
                </w:p>
              </w:tc>
            </w:tr>
            <w:tr w:rsidR="0007724A" w:rsidRPr="0007724A" w14:paraId="582159EF" w14:textId="77777777" w:rsidTr="00BB6B6C">
              <w:trPr>
                <w:trHeight w:val="66"/>
              </w:trPr>
              <w:tc>
                <w:tcPr>
                  <w:tcW w:w="1480" w:type="dxa"/>
                  <w:tcBorders>
                    <w:top w:val="single" w:sz="4" w:space="0" w:color="auto"/>
                    <w:left w:val="single" w:sz="4" w:space="0" w:color="auto"/>
                    <w:bottom w:val="single" w:sz="4" w:space="0" w:color="auto"/>
                    <w:right w:val="single" w:sz="4" w:space="0" w:color="auto"/>
                  </w:tcBorders>
                  <w:vAlign w:val="bottom"/>
                </w:tcPr>
                <w:p w14:paraId="050F0910" w14:textId="77777777" w:rsidR="008D56B3" w:rsidRPr="0007724A" w:rsidRDefault="008D56B3" w:rsidP="003F0107">
                  <w:pPr>
                    <w:framePr w:hSpace="180" w:wrap="around" w:vAnchor="text" w:hAnchor="text" w:xAlign="center" w:y="1"/>
                    <w:spacing w:line="240" w:lineRule="auto"/>
                    <w:suppressOverlap/>
                    <w:jc w:val="center"/>
                    <w:rPr>
                      <w:sz w:val="16"/>
                      <w:szCs w:val="16"/>
                    </w:rPr>
                  </w:pPr>
                  <w:r w:rsidRPr="0007724A">
                    <w:rPr>
                      <w:sz w:val="16"/>
                      <w:szCs w:val="16"/>
                    </w:rPr>
                    <w:t>3</w:t>
                  </w:r>
                </w:p>
              </w:tc>
              <w:tc>
                <w:tcPr>
                  <w:tcW w:w="1482" w:type="dxa"/>
                  <w:tcBorders>
                    <w:top w:val="single" w:sz="4" w:space="0" w:color="auto"/>
                    <w:left w:val="single" w:sz="4" w:space="0" w:color="auto"/>
                    <w:bottom w:val="single" w:sz="4" w:space="0" w:color="auto"/>
                    <w:right w:val="single" w:sz="4" w:space="0" w:color="auto"/>
                  </w:tcBorders>
                  <w:vAlign w:val="bottom"/>
                </w:tcPr>
                <w:p w14:paraId="2CDB4E8E" w14:textId="77777777" w:rsidR="008D56B3" w:rsidRPr="0007724A" w:rsidRDefault="008D56B3" w:rsidP="003F0107">
                  <w:pPr>
                    <w:framePr w:hSpace="180" w:wrap="around" w:vAnchor="text" w:hAnchor="text" w:xAlign="center" w:y="1"/>
                    <w:spacing w:line="240" w:lineRule="auto"/>
                    <w:suppressOverlap/>
                    <w:jc w:val="center"/>
                    <w:rPr>
                      <w:sz w:val="16"/>
                      <w:szCs w:val="16"/>
                    </w:rPr>
                  </w:pPr>
                  <w:r w:rsidRPr="0007724A">
                    <w:rPr>
                      <w:sz w:val="16"/>
                      <w:szCs w:val="16"/>
                    </w:rPr>
                    <w:t>2045129.32</w:t>
                  </w:r>
                </w:p>
              </w:tc>
              <w:tc>
                <w:tcPr>
                  <w:tcW w:w="1485" w:type="dxa"/>
                  <w:tcBorders>
                    <w:top w:val="single" w:sz="4" w:space="0" w:color="auto"/>
                    <w:left w:val="single" w:sz="4" w:space="0" w:color="auto"/>
                    <w:bottom w:val="single" w:sz="4" w:space="0" w:color="auto"/>
                    <w:right w:val="single" w:sz="4" w:space="0" w:color="auto"/>
                  </w:tcBorders>
                  <w:vAlign w:val="bottom"/>
                </w:tcPr>
                <w:p w14:paraId="746169B6" w14:textId="77777777" w:rsidR="008D56B3" w:rsidRPr="0007724A" w:rsidRDefault="008D56B3" w:rsidP="003F0107">
                  <w:pPr>
                    <w:framePr w:hSpace="180" w:wrap="around" w:vAnchor="text" w:hAnchor="text" w:xAlign="center" w:y="1"/>
                    <w:spacing w:line="240" w:lineRule="auto"/>
                    <w:suppressOverlap/>
                    <w:jc w:val="center"/>
                    <w:rPr>
                      <w:sz w:val="16"/>
                      <w:szCs w:val="16"/>
                    </w:rPr>
                  </w:pPr>
                  <w:r w:rsidRPr="0007724A">
                    <w:rPr>
                      <w:sz w:val="16"/>
                      <w:szCs w:val="16"/>
                    </w:rPr>
                    <w:t>152223.09</w:t>
                  </w:r>
                </w:p>
              </w:tc>
            </w:tr>
            <w:tr w:rsidR="0007724A" w:rsidRPr="0007724A" w14:paraId="4A940D50" w14:textId="77777777" w:rsidTr="00BB6B6C">
              <w:trPr>
                <w:trHeight w:val="171"/>
              </w:trPr>
              <w:tc>
                <w:tcPr>
                  <w:tcW w:w="1480" w:type="dxa"/>
                  <w:tcBorders>
                    <w:top w:val="single" w:sz="4" w:space="0" w:color="auto"/>
                    <w:left w:val="single" w:sz="4" w:space="0" w:color="auto"/>
                    <w:bottom w:val="single" w:sz="4" w:space="0" w:color="auto"/>
                    <w:right w:val="single" w:sz="4" w:space="0" w:color="auto"/>
                  </w:tcBorders>
                  <w:vAlign w:val="bottom"/>
                </w:tcPr>
                <w:p w14:paraId="1284188B" w14:textId="77777777" w:rsidR="008D56B3" w:rsidRPr="0007724A" w:rsidRDefault="008D56B3" w:rsidP="003F0107">
                  <w:pPr>
                    <w:framePr w:hSpace="180" w:wrap="around" w:vAnchor="text" w:hAnchor="text" w:xAlign="center" w:y="1"/>
                    <w:spacing w:line="240" w:lineRule="auto"/>
                    <w:suppressOverlap/>
                    <w:jc w:val="center"/>
                    <w:rPr>
                      <w:sz w:val="16"/>
                      <w:szCs w:val="16"/>
                    </w:rPr>
                  </w:pPr>
                  <w:r w:rsidRPr="0007724A">
                    <w:rPr>
                      <w:sz w:val="16"/>
                      <w:szCs w:val="16"/>
                    </w:rPr>
                    <w:t>4</w:t>
                  </w:r>
                </w:p>
              </w:tc>
              <w:tc>
                <w:tcPr>
                  <w:tcW w:w="1482" w:type="dxa"/>
                  <w:tcBorders>
                    <w:top w:val="single" w:sz="4" w:space="0" w:color="auto"/>
                    <w:left w:val="single" w:sz="4" w:space="0" w:color="auto"/>
                    <w:bottom w:val="single" w:sz="4" w:space="0" w:color="auto"/>
                    <w:right w:val="single" w:sz="4" w:space="0" w:color="auto"/>
                  </w:tcBorders>
                  <w:vAlign w:val="bottom"/>
                </w:tcPr>
                <w:p w14:paraId="70AE437E" w14:textId="77777777" w:rsidR="008D56B3" w:rsidRPr="0007724A" w:rsidRDefault="008D56B3" w:rsidP="003F0107">
                  <w:pPr>
                    <w:framePr w:hSpace="180" w:wrap="around" w:vAnchor="text" w:hAnchor="text" w:xAlign="center" w:y="1"/>
                    <w:spacing w:line="240" w:lineRule="auto"/>
                    <w:suppressOverlap/>
                    <w:jc w:val="center"/>
                    <w:rPr>
                      <w:sz w:val="16"/>
                      <w:szCs w:val="16"/>
                    </w:rPr>
                  </w:pPr>
                  <w:r w:rsidRPr="0007724A">
                    <w:rPr>
                      <w:sz w:val="16"/>
                      <w:szCs w:val="16"/>
                    </w:rPr>
                    <w:t>2045136.75</w:t>
                  </w:r>
                </w:p>
              </w:tc>
              <w:tc>
                <w:tcPr>
                  <w:tcW w:w="1485" w:type="dxa"/>
                  <w:tcBorders>
                    <w:top w:val="single" w:sz="4" w:space="0" w:color="auto"/>
                    <w:left w:val="single" w:sz="4" w:space="0" w:color="auto"/>
                    <w:bottom w:val="single" w:sz="4" w:space="0" w:color="auto"/>
                    <w:right w:val="single" w:sz="4" w:space="0" w:color="auto"/>
                  </w:tcBorders>
                  <w:vAlign w:val="bottom"/>
                </w:tcPr>
                <w:p w14:paraId="68601F0C" w14:textId="77777777" w:rsidR="008D56B3" w:rsidRPr="0007724A" w:rsidRDefault="008D56B3" w:rsidP="003F0107">
                  <w:pPr>
                    <w:framePr w:hSpace="180" w:wrap="around" w:vAnchor="text" w:hAnchor="text" w:xAlign="center" w:y="1"/>
                    <w:spacing w:line="240" w:lineRule="auto"/>
                    <w:suppressOverlap/>
                    <w:jc w:val="center"/>
                    <w:rPr>
                      <w:sz w:val="16"/>
                      <w:szCs w:val="16"/>
                    </w:rPr>
                  </w:pPr>
                  <w:r w:rsidRPr="0007724A">
                    <w:rPr>
                      <w:sz w:val="16"/>
                      <w:szCs w:val="16"/>
                    </w:rPr>
                    <w:t>152234.12</w:t>
                  </w:r>
                </w:p>
              </w:tc>
            </w:tr>
            <w:tr w:rsidR="0007724A" w:rsidRPr="0007724A" w14:paraId="089EB632" w14:textId="77777777" w:rsidTr="00BB6B6C">
              <w:trPr>
                <w:trHeight w:val="171"/>
              </w:trPr>
              <w:tc>
                <w:tcPr>
                  <w:tcW w:w="1480" w:type="dxa"/>
                  <w:tcBorders>
                    <w:top w:val="single" w:sz="4" w:space="0" w:color="auto"/>
                    <w:left w:val="single" w:sz="4" w:space="0" w:color="auto"/>
                    <w:bottom w:val="single" w:sz="4" w:space="0" w:color="auto"/>
                    <w:right w:val="single" w:sz="4" w:space="0" w:color="auto"/>
                  </w:tcBorders>
                  <w:vAlign w:val="bottom"/>
                </w:tcPr>
                <w:p w14:paraId="2CCF9CDE" w14:textId="77777777" w:rsidR="008D56B3" w:rsidRPr="0007724A" w:rsidRDefault="008D56B3" w:rsidP="003F0107">
                  <w:pPr>
                    <w:framePr w:hSpace="180" w:wrap="around" w:vAnchor="text" w:hAnchor="text" w:xAlign="center" w:y="1"/>
                    <w:spacing w:line="240" w:lineRule="auto"/>
                    <w:suppressOverlap/>
                    <w:jc w:val="center"/>
                    <w:rPr>
                      <w:sz w:val="16"/>
                      <w:szCs w:val="16"/>
                    </w:rPr>
                  </w:pPr>
                  <w:r w:rsidRPr="0007724A">
                    <w:rPr>
                      <w:sz w:val="16"/>
                      <w:szCs w:val="16"/>
                    </w:rPr>
                    <w:t>1</w:t>
                  </w:r>
                </w:p>
              </w:tc>
              <w:tc>
                <w:tcPr>
                  <w:tcW w:w="1482" w:type="dxa"/>
                  <w:tcBorders>
                    <w:top w:val="single" w:sz="4" w:space="0" w:color="auto"/>
                    <w:left w:val="single" w:sz="4" w:space="0" w:color="auto"/>
                    <w:bottom w:val="single" w:sz="4" w:space="0" w:color="auto"/>
                    <w:right w:val="single" w:sz="4" w:space="0" w:color="auto"/>
                  </w:tcBorders>
                  <w:vAlign w:val="bottom"/>
                </w:tcPr>
                <w:p w14:paraId="33C1AC38" w14:textId="77777777" w:rsidR="008D56B3" w:rsidRPr="0007724A" w:rsidRDefault="008D56B3" w:rsidP="003F0107">
                  <w:pPr>
                    <w:framePr w:hSpace="180" w:wrap="around" w:vAnchor="text" w:hAnchor="text" w:xAlign="center" w:y="1"/>
                    <w:spacing w:line="240" w:lineRule="auto"/>
                    <w:suppressOverlap/>
                    <w:jc w:val="center"/>
                    <w:rPr>
                      <w:sz w:val="16"/>
                      <w:szCs w:val="16"/>
                    </w:rPr>
                  </w:pPr>
                  <w:r w:rsidRPr="0007724A">
                    <w:rPr>
                      <w:sz w:val="16"/>
                      <w:szCs w:val="16"/>
                    </w:rPr>
                    <w:t>2045148.4</w:t>
                  </w:r>
                </w:p>
              </w:tc>
              <w:tc>
                <w:tcPr>
                  <w:tcW w:w="1485" w:type="dxa"/>
                  <w:tcBorders>
                    <w:top w:val="single" w:sz="4" w:space="0" w:color="auto"/>
                    <w:left w:val="single" w:sz="4" w:space="0" w:color="auto"/>
                    <w:bottom w:val="single" w:sz="4" w:space="0" w:color="auto"/>
                    <w:right w:val="single" w:sz="4" w:space="0" w:color="auto"/>
                  </w:tcBorders>
                  <w:vAlign w:val="bottom"/>
                </w:tcPr>
                <w:p w14:paraId="27F8A355" w14:textId="77777777" w:rsidR="008D56B3" w:rsidRPr="0007724A" w:rsidRDefault="008D56B3" w:rsidP="003F0107">
                  <w:pPr>
                    <w:framePr w:hSpace="180" w:wrap="around" w:vAnchor="text" w:hAnchor="text" w:xAlign="center" w:y="1"/>
                    <w:spacing w:line="240" w:lineRule="auto"/>
                    <w:suppressOverlap/>
                    <w:jc w:val="center"/>
                    <w:rPr>
                      <w:sz w:val="16"/>
                      <w:szCs w:val="16"/>
                    </w:rPr>
                  </w:pPr>
                  <w:r w:rsidRPr="0007724A">
                    <w:rPr>
                      <w:sz w:val="16"/>
                      <w:szCs w:val="16"/>
                    </w:rPr>
                    <w:t>152226.27</w:t>
                  </w:r>
                </w:p>
              </w:tc>
            </w:tr>
          </w:tbl>
          <w:p w14:paraId="4BC04620" w14:textId="77777777" w:rsidR="008D56B3" w:rsidRPr="0007724A" w:rsidRDefault="008D56B3" w:rsidP="00BB6B6C">
            <w:pPr>
              <w:jc w:val="center"/>
              <w:rPr>
                <w:sz w:val="16"/>
                <w:szCs w:val="16"/>
              </w:rPr>
            </w:pPr>
          </w:p>
        </w:tc>
        <w:tc>
          <w:tcPr>
            <w:tcW w:w="4672" w:type="dxa"/>
          </w:tcPr>
          <w:p w14:paraId="2A4F08AD" w14:textId="77777777" w:rsidR="008D56B3" w:rsidRPr="0007724A" w:rsidRDefault="008D56B3" w:rsidP="00BB6B6C">
            <w:pPr>
              <w:spacing w:line="240" w:lineRule="auto"/>
              <w:jc w:val="center"/>
              <w:rPr>
                <w:sz w:val="16"/>
                <w:szCs w:val="16"/>
              </w:rPr>
            </w:pPr>
            <w:r w:rsidRPr="0007724A">
              <w:rPr>
                <w:sz w:val="16"/>
                <w:szCs w:val="16"/>
              </w:rPr>
              <w:t>:ЗУ6</w:t>
            </w:r>
          </w:p>
          <w:tbl>
            <w:tblPr>
              <w:tblStyle w:val="af1"/>
              <w:tblW w:w="0" w:type="auto"/>
              <w:tblLook w:val="04A0" w:firstRow="1" w:lastRow="0" w:firstColumn="1" w:lastColumn="0" w:noHBand="0" w:noVBand="1"/>
            </w:tblPr>
            <w:tblGrid>
              <w:gridCol w:w="1479"/>
              <w:gridCol w:w="1482"/>
              <w:gridCol w:w="1485"/>
            </w:tblGrid>
            <w:tr w:rsidR="0007724A" w:rsidRPr="0007724A" w14:paraId="351577BA" w14:textId="77777777" w:rsidTr="00BB6B6C">
              <w:trPr>
                <w:trHeight w:val="342"/>
              </w:trPr>
              <w:tc>
                <w:tcPr>
                  <w:tcW w:w="4446" w:type="dxa"/>
                  <w:gridSpan w:val="3"/>
                  <w:tcBorders>
                    <w:top w:val="single" w:sz="4" w:space="0" w:color="auto"/>
                    <w:left w:val="single" w:sz="4" w:space="0" w:color="auto"/>
                    <w:bottom w:val="single" w:sz="4" w:space="0" w:color="auto"/>
                    <w:right w:val="single" w:sz="4" w:space="0" w:color="auto"/>
                  </w:tcBorders>
                  <w:hideMark/>
                </w:tcPr>
                <w:p w14:paraId="350CA087" w14:textId="77777777" w:rsidR="008D56B3" w:rsidRPr="0007724A" w:rsidRDefault="008D56B3" w:rsidP="003F0107">
                  <w:pPr>
                    <w:framePr w:hSpace="180" w:wrap="around" w:vAnchor="text" w:hAnchor="text" w:xAlign="center" w:y="1"/>
                    <w:spacing w:line="240" w:lineRule="auto"/>
                    <w:suppressOverlap/>
                    <w:jc w:val="center"/>
                    <w:rPr>
                      <w:sz w:val="16"/>
                      <w:szCs w:val="16"/>
                    </w:rPr>
                  </w:pPr>
                  <w:r w:rsidRPr="0007724A">
                    <w:rPr>
                      <w:sz w:val="16"/>
                      <w:szCs w:val="16"/>
                    </w:rPr>
                    <w:t>Площадь – 260 м²</w:t>
                  </w:r>
                </w:p>
                <w:p w14:paraId="4077200D" w14:textId="77777777" w:rsidR="008D56B3" w:rsidRPr="0007724A" w:rsidRDefault="008D56B3" w:rsidP="003F0107">
                  <w:pPr>
                    <w:framePr w:hSpace="180" w:wrap="around" w:vAnchor="text" w:hAnchor="text" w:xAlign="center" w:y="1"/>
                    <w:spacing w:line="240" w:lineRule="auto"/>
                    <w:suppressOverlap/>
                    <w:jc w:val="center"/>
                    <w:rPr>
                      <w:sz w:val="16"/>
                      <w:szCs w:val="16"/>
                    </w:rPr>
                  </w:pPr>
                  <w:r w:rsidRPr="0007724A">
                    <w:rPr>
                      <w:sz w:val="16"/>
                      <w:szCs w:val="16"/>
                    </w:rPr>
                    <w:t>Предоставление коммунальных услуг (3.1.1)</w:t>
                  </w:r>
                </w:p>
              </w:tc>
            </w:tr>
            <w:tr w:rsidR="0007724A" w:rsidRPr="0007724A" w14:paraId="5338BBA5" w14:textId="77777777" w:rsidTr="00BB6B6C">
              <w:trPr>
                <w:trHeight w:val="44"/>
              </w:trPr>
              <w:tc>
                <w:tcPr>
                  <w:tcW w:w="4446" w:type="dxa"/>
                  <w:gridSpan w:val="3"/>
                  <w:tcBorders>
                    <w:top w:val="single" w:sz="4" w:space="0" w:color="auto"/>
                    <w:left w:val="single" w:sz="4" w:space="0" w:color="auto"/>
                    <w:bottom w:val="single" w:sz="4" w:space="0" w:color="auto"/>
                    <w:right w:val="single" w:sz="4" w:space="0" w:color="auto"/>
                  </w:tcBorders>
                  <w:hideMark/>
                </w:tcPr>
                <w:p w14:paraId="139EEEB8" w14:textId="77777777" w:rsidR="008D56B3" w:rsidRPr="0007724A" w:rsidRDefault="008D56B3" w:rsidP="003F0107">
                  <w:pPr>
                    <w:framePr w:hSpace="180" w:wrap="around" w:vAnchor="text" w:hAnchor="text" w:xAlign="center" w:y="1"/>
                    <w:spacing w:line="240" w:lineRule="auto"/>
                    <w:suppressOverlap/>
                    <w:jc w:val="center"/>
                    <w:rPr>
                      <w:sz w:val="16"/>
                      <w:szCs w:val="16"/>
                    </w:rPr>
                  </w:pPr>
                  <w:r w:rsidRPr="0007724A">
                    <w:rPr>
                      <w:sz w:val="16"/>
                      <w:szCs w:val="16"/>
                    </w:rPr>
                    <w:t>Контур1</w:t>
                  </w:r>
                </w:p>
              </w:tc>
            </w:tr>
            <w:tr w:rsidR="0007724A" w:rsidRPr="0007724A" w14:paraId="0D037953" w14:textId="77777777" w:rsidTr="00BB6B6C">
              <w:trPr>
                <w:trHeight w:val="73"/>
              </w:trPr>
              <w:tc>
                <w:tcPr>
                  <w:tcW w:w="1479" w:type="dxa"/>
                  <w:tcBorders>
                    <w:top w:val="single" w:sz="4" w:space="0" w:color="auto"/>
                    <w:left w:val="single" w:sz="4" w:space="0" w:color="auto"/>
                    <w:bottom w:val="single" w:sz="4" w:space="0" w:color="auto"/>
                    <w:right w:val="single" w:sz="4" w:space="0" w:color="auto"/>
                  </w:tcBorders>
                  <w:hideMark/>
                </w:tcPr>
                <w:p w14:paraId="428388A0" w14:textId="77777777" w:rsidR="008D56B3" w:rsidRPr="0007724A" w:rsidRDefault="008D56B3" w:rsidP="003F0107">
                  <w:pPr>
                    <w:framePr w:hSpace="180" w:wrap="around" w:vAnchor="text" w:hAnchor="text" w:xAlign="center" w:y="1"/>
                    <w:spacing w:line="240" w:lineRule="auto"/>
                    <w:suppressOverlap/>
                    <w:jc w:val="center"/>
                    <w:rPr>
                      <w:sz w:val="16"/>
                      <w:szCs w:val="16"/>
                    </w:rPr>
                  </w:pPr>
                  <w:r w:rsidRPr="0007724A">
                    <w:rPr>
                      <w:sz w:val="16"/>
                      <w:szCs w:val="16"/>
                    </w:rPr>
                    <w:t>№</w:t>
                  </w:r>
                </w:p>
              </w:tc>
              <w:tc>
                <w:tcPr>
                  <w:tcW w:w="1482" w:type="dxa"/>
                  <w:tcBorders>
                    <w:top w:val="single" w:sz="4" w:space="0" w:color="auto"/>
                    <w:left w:val="single" w:sz="4" w:space="0" w:color="auto"/>
                    <w:bottom w:val="single" w:sz="4" w:space="0" w:color="auto"/>
                    <w:right w:val="single" w:sz="4" w:space="0" w:color="auto"/>
                  </w:tcBorders>
                  <w:hideMark/>
                </w:tcPr>
                <w:p w14:paraId="4B1D3A3E" w14:textId="77777777" w:rsidR="008D56B3" w:rsidRPr="0007724A" w:rsidRDefault="008D56B3" w:rsidP="003F0107">
                  <w:pPr>
                    <w:framePr w:hSpace="180" w:wrap="around" w:vAnchor="text" w:hAnchor="text" w:xAlign="center" w:y="1"/>
                    <w:spacing w:line="240" w:lineRule="auto"/>
                    <w:suppressOverlap/>
                    <w:jc w:val="center"/>
                    <w:rPr>
                      <w:sz w:val="16"/>
                      <w:szCs w:val="16"/>
                    </w:rPr>
                  </w:pPr>
                  <w:r w:rsidRPr="0007724A">
                    <w:rPr>
                      <w:sz w:val="16"/>
                      <w:szCs w:val="16"/>
                    </w:rPr>
                    <w:t>X</w:t>
                  </w:r>
                </w:p>
              </w:tc>
              <w:tc>
                <w:tcPr>
                  <w:tcW w:w="1485" w:type="dxa"/>
                  <w:tcBorders>
                    <w:top w:val="single" w:sz="4" w:space="0" w:color="auto"/>
                    <w:left w:val="single" w:sz="4" w:space="0" w:color="auto"/>
                    <w:bottom w:val="single" w:sz="4" w:space="0" w:color="auto"/>
                    <w:right w:val="single" w:sz="4" w:space="0" w:color="auto"/>
                  </w:tcBorders>
                  <w:hideMark/>
                </w:tcPr>
                <w:p w14:paraId="3B502761" w14:textId="77777777" w:rsidR="008D56B3" w:rsidRPr="0007724A" w:rsidRDefault="008D56B3" w:rsidP="003F0107">
                  <w:pPr>
                    <w:framePr w:hSpace="180" w:wrap="around" w:vAnchor="text" w:hAnchor="text" w:xAlign="center" w:y="1"/>
                    <w:spacing w:line="240" w:lineRule="auto"/>
                    <w:suppressOverlap/>
                    <w:jc w:val="center"/>
                    <w:rPr>
                      <w:sz w:val="16"/>
                      <w:szCs w:val="16"/>
                    </w:rPr>
                  </w:pPr>
                  <w:r w:rsidRPr="0007724A">
                    <w:rPr>
                      <w:sz w:val="16"/>
                      <w:szCs w:val="16"/>
                    </w:rPr>
                    <w:t>Y</w:t>
                  </w:r>
                </w:p>
              </w:tc>
            </w:tr>
            <w:tr w:rsidR="0007724A" w:rsidRPr="0007724A" w14:paraId="2EDC4FD1" w14:textId="77777777" w:rsidTr="00BB6B6C">
              <w:trPr>
                <w:trHeight w:val="171"/>
              </w:trPr>
              <w:tc>
                <w:tcPr>
                  <w:tcW w:w="1479" w:type="dxa"/>
                  <w:tcBorders>
                    <w:top w:val="single" w:sz="4" w:space="0" w:color="auto"/>
                    <w:left w:val="single" w:sz="4" w:space="0" w:color="auto"/>
                    <w:bottom w:val="single" w:sz="4" w:space="0" w:color="auto"/>
                    <w:right w:val="single" w:sz="4" w:space="0" w:color="auto"/>
                  </w:tcBorders>
                  <w:vAlign w:val="bottom"/>
                </w:tcPr>
                <w:p w14:paraId="59522AC2" w14:textId="77777777" w:rsidR="008D56B3" w:rsidRPr="0007724A" w:rsidRDefault="008D56B3" w:rsidP="003F0107">
                  <w:pPr>
                    <w:framePr w:hSpace="180" w:wrap="around" w:vAnchor="text" w:hAnchor="text" w:xAlign="center" w:y="1"/>
                    <w:spacing w:line="240" w:lineRule="auto"/>
                    <w:suppressOverlap/>
                    <w:jc w:val="center"/>
                    <w:rPr>
                      <w:sz w:val="16"/>
                      <w:szCs w:val="16"/>
                    </w:rPr>
                  </w:pPr>
                  <w:r w:rsidRPr="0007724A">
                    <w:rPr>
                      <w:sz w:val="16"/>
                      <w:szCs w:val="16"/>
                    </w:rPr>
                    <w:t>1</w:t>
                  </w:r>
                </w:p>
              </w:tc>
              <w:tc>
                <w:tcPr>
                  <w:tcW w:w="1482" w:type="dxa"/>
                  <w:tcBorders>
                    <w:top w:val="single" w:sz="4" w:space="0" w:color="auto"/>
                    <w:left w:val="single" w:sz="4" w:space="0" w:color="auto"/>
                    <w:bottom w:val="single" w:sz="4" w:space="0" w:color="auto"/>
                    <w:right w:val="single" w:sz="4" w:space="0" w:color="auto"/>
                  </w:tcBorders>
                  <w:vAlign w:val="bottom"/>
                </w:tcPr>
                <w:p w14:paraId="403F4ADD" w14:textId="77777777" w:rsidR="008D56B3" w:rsidRPr="0007724A" w:rsidRDefault="008D56B3" w:rsidP="003F0107">
                  <w:pPr>
                    <w:framePr w:hSpace="180" w:wrap="around" w:vAnchor="text" w:hAnchor="text" w:xAlign="center" w:y="1"/>
                    <w:spacing w:line="240" w:lineRule="auto"/>
                    <w:suppressOverlap/>
                    <w:jc w:val="center"/>
                    <w:rPr>
                      <w:sz w:val="16"/>
                      <w:szCs w:val="16"/>
                    </w:rPr>
                  </w:pPr>
                  <w:r w:rsidRPr="0007724A">
                    <w:rPr>
                      <w:sz w:val="16"/>
                      <w:szCs w:val="16"/>
                    </w:rPr>
                    <w:t>2045400.15</w:t>
                  </w:r>
                </w:p>
              </w:tc>
              <w:tc>
                <w:tcPr>
                  <w:tcW w:w="1485" w:type="dxa"/>
                  <w:tcBorders>
                    <w:top w:val="single" w:sz="4" w:space="0" w:color="auto"/>
                    <w:left w:val="single" w:sz="4" w:space="0" w:color="auto"/>
                    <w:bottom w:val="single" w:sz="4" w:space="0" w:color="auto"/>
                    <w:right w:val="single" w:sz="4" w:space="0" w:color="auto"/>
                  </w:tcBorders>
                  <w:vAlign w:val="bottom"/>
                </w:tcPr>
                <w:p w14:paraId="5727D9D3" w14:textId="77777777" w:rsidR="008D56B3" w:rsidRPr="0007724A" w:rsidRDefault="008D56B3" w:rsidP="003F0107">
                  <w:pPr>
                    <w:framePr w:hSpace="180" w:wrap="around" w:vAnchor="text" w:hAnchor="text" w:xAlign="center" w:y="1"/>
                    <w:spacing w:line="240" w:lineRule="auto"/>
                    <w:suppressOverlap/>
                    <w:jc w:val="center"/>
                    <w:rPr>
                      <w:sz w:val="16"/>
                      <w:szCs w:val="16"/>
                    </w:rPr>
                  </w:pPr>
                  <w:r w:rsidRPr="0007724A">
                    <w:rPr>
                      <w:sz w:val="16"/>
                      <w:szCs w:val="16"/>
                    </w:rPr>
                    <w:t>151752.7</w:t>
                  </w:r>
                </w:p>
              </w:tc>
            </w:tr>
            <w:tr w:rsidR="0007724A" w:rsidRPr="0007724A" w14:paraId="11975902" w14:textId="77777777" w:rsidTr="00BB6B6C">
              <w:trPr>
                <w:trHeight w:val="171"/>
              </w:trPr>
              <w:tc>
                <w:tcPr>
                  <w:tcW w:w="1479" w:type="dxa"/>
                  <w:tcBorders>
                    <w:top w:val="single" w:sz="4" w:space="0" w:color="auto"/>
                    <w:left w:val="single" w:sz="4" w:space="0" w:color="auto"/>
                    <w:bottom w:val="single" w:sz="4" w:space="0" w:color="auto"/>
                    <w:right w:val="single" w:sz="4" w:space="0" w:color="auto"/>
                  </w:tcBorders>
                  <w:vAlign w:val="bottom"/>
                </w:tcPr>
                <w:p w14:paraId="54EEC86F" w14:textId="77777777" w:rsidR="008D56B3" w:rsidRPr="0007724A" w:rsidRDefault="008D56B3" w:rsidP="003F0107">
                  <w:pPr>
                    <w:framePr w:hSpace="180" w:wrap="around" w:vAnchor="text" w:hAnchor="text" w:xAlign="center" w:y="1"/>
                    <w:spacing w:line="240" w:lineRule="auto"/>
                    <w:suppressOverlap/>
                    <w:jc w:val="center"/>
                    <w:rPr>
                      <w:sz w:val="16"/>
                      <w:szCs w:val="16"/>
                    </w:rPr>
                  </w:pPr>
                  <w:r w:rsidRPr="0007724A">
                    <w:rPr>
                      <w:sz w:val="16"/>
                      <w:szCs w:val="16"/>
                    </w:rPr>
                    <w:t>2</w:t>
                  </w:r>
                </w:p>
              </w:tc>
              <w:tc>
                <w:tcPr>
                  <w:tcW w:w="1482" w:type="dxa"/>
                  <w:tcBorders>
                    <w:top w:val="single" w:sz="4" w:space="0" w:color="auto"/>
                    <w:left w:val="single" w:sz="4" w:space="0" w:color="auto"/>
                    <w:bottom w:val="single" w:sz="4" w:space="0" w:color="auto"/>
                    <w:right w:val="single" w:sz="4" w:space="0" w:color="auto"/>
                  </w:tcBorders>
                  <w:vAlign w:val="bottom"/>
                </w:tcPr>
                <w:p w14:paraId="678C3D69" w14:textId="77777777" w:rsidR="008D56B3" w:rsidRPr="0007724A" w:rsidRDefault="008D56B3" w:rsidP="003F0107">
                  <w:pPr>
                    <w:framePr w:hSpace="180" w:wrap="around" w:vAnchor="text" w:hAnchor="text" w:xAlign="center" w:y="1"/>
                    <w:spacing w:line="240" w:lineRule="auto"/>
                    <w:suppressOverlap/>
                    <w:jc w:val="center"/>
                    <w:rPr>
                      <w:sz w:val="16"/>
                      <w:szCs w:val="16"/>
                    </w:rPr>
                  </w:pPr>
                  <w:r w:rsidRPr="0007724A">
                    <w:rPr>
                      <w:sz w:val="16"/>
                      <w:szCs w:val="16"/>
                    </w:rPr>
                    <w:t>2045391.4</w:t>
                  </w:r>
                </w:p>
              </w:tc>
              <w:tc>
                <w:tcPr>
                  <w:tcW w:w="1485" w:type="dxa"/>
                  <w:tcBorders>
                    <w:top w:val="single" w:sz="4" w:space="0" w:color="auto"/>
                    <w:left w:val="single" w:sz="4" w:space="0" w:color="auto"/>
                    <w:bottom w:val="single" w:sz="4" w:space="0" w:color="auto"/>
                    <w:right w:val="single" w:sz="4" w:space="0" w:color="auto"/>
                  </w:tcBorders>
                  <w:vAlign w:val="bottom"/>
                </w:tcPr>
                <w:p w14:paraId="0A1CE55A" w14:textId="77777777" w:rsidR="008D56B3" w:rsidRPr="0007724A" w:rsidRDefault="008D56B3" w:rsidP="003F0107">
                  <w:pPr>
                    <w:framePr w:hSpace="180" w:wrap="around" w:vAnchor="text" w:hAnchor="text" w:xAlign="center" w:y="1"/>
                    <w:spacing w:line="240" w:lineRule="auto"/>
                    <w:suppressOverlap/>
                    <w:jc w:val="center"/>
                    <w:rPr>
                      <w:sz w:val="16"/>
                      <w:szCs w:val="16"/>
                    </w:rPr>
                  </w:pPr>
                  <w:r w:rsidRPr="0007724A">
                    <w:rPr>
                      <w:sz w:val="16"/>
                      <w:szCs w:val="16"/>
                    </w:rPr>
                    <w:t>151739.83</w:t>
                  </w:r>
                </w:p>
              </w:tc>
            </w:tr>
            <w:tr w:rsidR="0007724A" w:rsidRPr="0007724A" w14:paraId="6E07A466" w14:textId="77777777" w:rsidTr="00BB6B6C">
              <w:trPr>
                <w:trHeight w:val="66"/>
              </w:trPr>
              <w:tc>
                <w:tcPr>
                  <w:tcW w:w="1479" w:type="dxa"/>
                  <w:tcBorders>
                    <w:top w:val="single" w:sz="4" w:space="0" w:color="auto"/>
                    <w:left w:val="single" w:sz="4" w:space="0" w:color="auto"/>
                    <w:bottom w:val="single" w:sz="4" w:space="0" w:color="auto"/>
                    <w:right w:val="single" w:sz="4" w:space="0" w:color="auto"/>
                  </w:tcBorders>
                  <w:vAlign w:val="bottom"/>
                </w:tcPr>
                <w:p w14:paraId="763E54C0" w14:textId="77777777" w:rsidR="008D56B3" w:rsidRPr="0007724A" w:rsidRDefault="008D56B3" w:rsidP="003F0107">
                  <w:pPr>
                    <w:framePr w:hSpace="180" w:wrap="around" w:vAnchor="text" w:hAnchor="text" w:xAlign="center" w:y="1"/>
                    <w:spacing w:line="240" w:lineRule="auto"/>
                    <w:suppressOverlap/>
                    <w:jc w:val="center"/>
                    <w:rPr>
                      <w:sz w:val="16"/>
                      <w:szCs w:val="16"/>
                    </w:rPr>
                  </w:pPr>
                  <w:r w:rsidRPr="0007724A">
                    <w:rPr>
                      <w:sz w:val="16"/>
                      <w:szCs w:val="16"/>
                    </w:rPr>
                    <w:t>3</w:t>
                  </w:r>
                </w:p>
              </w:tc>
              <w:tc>
                <w:tcPr>
                  <w:tcW w:w="1482" w:type="dxa"/>
                  <w:tcBorders>
                    <w:top w:val="single" w:sz="4" w:space="0" w:color="auto"/>
                    <w:left w:val="single" w:sz="4" w:space="0" w:color="auto"/>
                    <w:bottom w:val="single" w:sz="4" w:space="0" w:color="auto"/>
                    <w:right w:val="single" w:sz="4" w:space="0" w:color="auto"/>
                  </w:tcBorders>
                  <w:vAlign w:val="bottom"/>
                </w:tcPr>
                <w:p w14:paraId="50463E56" w14:textId="77777777" w:rsidR="008D56B3" w:rsidRPr="0007724A" w:rsidRDefault="008D56B3" w:rsidP="003F0107">
                  <w:pPr>
                    <w:framePr w:hSpace="180" w:wrap="around" w:vAnchor="text" w:hAnchor="text" w:xAlign="center" w:y="1"/>
                    <w:spacing w:line="240" w:lineRule="auto"/>
                    <w:suppressOverlap/>
                    <w:jc w:val="center"/>
                    <w:rPr>
                      <w:sz w:val="16"/>
                      <w:szCs w:val="16"/>
                    </w:rPr>
                  </w:pPr>
                  <w:r w:rsidRPr="0007724A">
                    <w:rPr>
                      <w:sz w:val="16"/>
                      <w:szCs w:val="16"/>
                    </w:rPr>
                    <w:t>2045377.51</w:t>
                  </w:r>
                </w:p>
              </w:tc>
              <w:tc>
                <w:tcPr>
                  <w:tcW w:w="1485" w:type="dxa"/>
                  <w:tcBorders>
                    <w:top w:val="single" w:sz="4" w:space="0" w:color="auto"/>
                    <w:left w:val="single" w:sz="4" w:space="0" w:color="auto"/>
                    <w:bottom w:val="single" w:sz="4" w:space="0" w:color="auto"/>
                    <w:right w:val="single" w:sz="4" w:space="0" w:color="auto"/>
                  </w:tcBorders>
                  <w:vAlign w:val="bottom"/>
                </w:tcPr>
                <w:p w14:paraId="31D25B5C" w14:textId="77777777" w:rsidR="008D56B3" w:rsidRPr="0007724A" w:rsidRDefault="008D56B3" w:rsidP="003F0107">
                  <w:pPr>
                    <w:framePr w:hSpace="180" w:wrap="around" w:vAnchor="text" w:hAnchor="text" w:xAlign="center" w:y="1"/>
                    <w:spacing w:line="240" w:lineRule="auto"/>
                    <w:suppressOverlap/>
                    <w:jc w:val="center"/>
                    <w:rPr>
                      <w:sz w:val="16"/>
                      <w:szCs w:val="16"/>
                    </w:rPr>
                  </w:pPr>
                  <w:r w:rsidRPr="0007724A">
                    <w:rPr>
                      <w:sz w:val="16"/>
                      <w:szCs w:val="16"/>
                    </w:rPr>
                    <w:t>151749.13</w:t>
                  </w:r>
                </w:p>
              </w:tc>
            </w:tr>
            <w:tr w:rsidR="0007724A" w:rsidRPr="0007724A" w14:paraId="63409306" w14:textId="77777777" w:rsidTr="00BB6B6C">
              <w:trPr>
                <w:trHeight w:val="171"/>
              </w:trPr>
              <w:tc>
                <w:tcPr>
                  <w:tcW w:w="1479" w:type="dxa"/>
                  <w:tcBorders>
                    <w:top w:val="single" w:sz="4" w:space="0" w:color="auto"/>
                    <w:left w:val="single" w:sz="4" w:space="0" w:color="auto"/>
                    <w:bottom w:val="single" w:sz="4" w:space="0" w:color="auto"/>
                    <w:right w:val="single" w:sz="4" w:space="0" w:color="auto"/>
                  </w:tcBorders>
                  <w:vAlign w:val="bottom"/>
                </w:tcPr>
                <w:p w14:paraId="363ABDF0" w14:textId="77777777" w:rsidR="008D56B3" w:rsidRPr="0007724A" w:rsidRDefault="008D56B3" w:rsidP="003F0107">
                  <w:pPr>
                    <w:framePr w:hSpace="180" w:wrap="around" w:vAnchor="text" w:hAnchor="text" w:xAlign="center" w:y="1"/>
                    <w:spacing w:line="240" w:lineRule="auto"/>
                    <w:suppressOverlap/>
                    <w:jc w:val="center"/>
                    <w:rPr>
                      <w:sz w:val="16"/>
                      <w:szCs w:val="16"/>
                    </w:rPr>
                  </w:pPr>
                  <w:r w:rsidRPr="0007724A">
                    <w:rPr>
                      <w:sz w:val="16"/>
                      <w:szCs w:val="16"/>
                    </w:rPr>
                    <w:t>4</w:t>
                  </w:r>
                </w:p>
              </w:tc>
              <w:tc>
                <w:tcPr>
                  <w:tcW w:w="1482" w:type="dxa"/>
                  <w:tcBorders>
                    <w:top w:val="single" w:sz="4" w:space="0" w:color="auto"/>
                    <w:left w:val="single" w:sz="4" w:space="0" w:color="auto"/>
                    <w:bottom w:val="single" w:sz="4" w:space="0" w:color="auto"/>
                    <w:right w:val="single" w:sz="4" w:space="0" w:color="auto"/>
                  </w:tcBorders>
                  <w:vAlign w:val="bottom"/>
                </w:tcPr>
                <w:p w14:paraId="069574C9" w14:textId="77777777" w:rsidR="008D56B3" w:rsidRPr="0007724A" w:rsidRDefault="008D56B3" w:rsidP="003F0107">
                  <w:pPr>
                    <w:framePr w:hSpace="180" w:wrap="around" w:vAnchor="text" w:hAnchor="text" w:xAlign="center" w:y="1"/>
                    <w:spacing w:line="240" w:lineRule="auto"/>
                    <w:suppressOverlap/>
                    <w:jc w:val="center"/>
                    <w:rPr>
                      <w:sz w:val="16"/>
                      <w:szCs w:val="16"/>
                    </w:rPr>
                  </w:pPr>
                  <w:r w:rsidRPr="0007724A">
                    <w:rPr>
                      <w:sz w:val="16"/>
                      <w:szCs w:val="16"/>
                    </w:rPr>
                    <w:t>2045385.6</w:t>
                  </w:r>
                </w:p>
              </w:tc>
              <w:tc>
                <w:tcPr>
                  <w:tcW w:w="1485" w:type="dxa"/>
                  <w:tcBorders>
                    <w:top w:val="single" w:sz="4" w:space="0" w:color="auto"/>
                    <w:left w:val="single" w:sz="4" w:space="0" w:color="auto"/>
                    <w:bottom w:val="single" w:sz="4" w:space="0" w:color="auto"/>
                    <w:right w:val="single" w:sz="4" w:space="0" w:color="auto"/>
                  </w:tcBorders>
                  <w:vAlign w:val="bottom"/>
                </w:tcPr>
                <w:p w14:paraId="2EADF945" w14:textId="77777777" w:rsidR="008D56B3" w:rsidRPr="0007724A" w:rsidRDefault="008D56B3" w:rsidP="003F0107">
                  <w:pPr>
                    <w:framePr w:hSpace="180" w:wrap="around" w:vAnchor="text" w:hAnchor="text" w:xAlign="center" w:y="1"/>
                    <w:spacing w:line="240" w:lineRule="auto"/>
                    <w:suppressOverlap/>
                    <w:jc w:val="center"/>
                    <w:rPr>
                      <w:sz w:val="16"/>
                      <w:szCs w:val="16"/>
                    </w:rPr>
                  </w:pPr>
                  <w:r w:rsidRPr="0007724A">
                    <w:rPr>
                      <w:sz w:val="16"/>
                      <w:szCs w:val="16"/>
                    </w:rPr>
                    <w:t>151761.9</w:t>
                  </w:r>
                </w:p>
              </w:tc>
            </w:tr>
            <w:tr w:rsidR="0007724A" w:rsidRPr="0007724A" w14:paraId="1588181F" w14:textId="77777777" w:rsidTr="00BB6B6C">
              <w:trPr>
                <w:trHeight w:val="171"/>
              </w:trPr>
              <w:tc>
                <w:tcPr>
                  <w:tcW w:w="1479" w:type="dxa"/>
                  <w:tcBorders>
                    <w:top w:val="single" w:sz="4" w:space="0" w:color="auto"/>
                    <w:left w:val="single" w:sz="4" w:space="0" w:color="auto"/>
                    <w:bottom w:val="single" w:sz="4" w:space="0" w:color="auto"/>
                    <w:right w:val="single" w:sz="4" w:space="0" w:color="auto"/>
                  </w:tcBorders>
                  <w:vAlign w:val="bottom"/>
                </w:tcPr>
                <w:p w14:paraId="3F55278B" w14:textId="77777777" w:rsidR="008D56B3" w:rsidRPr="0007724A" w:rsidRDefault="008D56B3" w:rsidP="003F0107">
                  <w:pPr>
                    <w:framePr w:hSpace="180" w:wrap="around" w:vAnchor="text" w:hAnchor="text" w:xAlign="center" w:y="1"/>
                    <w:spacing w:line="240" w:lineRule="auto"/>
                    <w:suppressOverlap/>
                    <w:jc w:val="center"/>
                    <w:rPr>
                      <w:sz w:val="16"/>
                      <w:szCs w:val="16"/>
                    </w:rPr>
                  </w:pPr>
                  <w:r w:rsidRPr="0007724A">
                    <w:rPr>
                      <w:sz w:val="16"/>
                      <w:szCs w:val="16"/>
                    </w:rPr>
                    <w:t>1</w:t>
                  </w:r>
                </w:p>
              </w:tc>
              <w:tc>
                <w:tcPr>
                  <w:tcW w:w="1482" w:type="dxa"/>
                  <w:tcBorders>
                    <w:top w:val="single" w:sz="4" w:space="0" w:color="auto"/>
                    <w:left w:val="single" w:sz="4" w:space="0" w:color="auto"/>
                    <w:bottom w:val="single" w:sz="4" w:space="0" w:color="auto"/>
                    <w:right w:val="single" w:sz="4" w:space="0" w:color="auto"/>
                  </w:tcBorders>
                  <w:vAlign w:val="bottom"/>
                </w:tcPr>
                <w:p w14:paraId="40DADB95" w14:textId="77777777" w:rsidR="008D56B3" w:rsidRPr="0007724A" w:rsidRDefault="008D56B3" w:rsidP="003F0107">
                  <w:pPr>
                    <w:framePr w:hSpace="180" w:wrap="around" w:vAnchor="text" w:hAnchor="text" w:xAlign="center" w:y="1"/>
                    <w:spacing w:line="240" w:lineRule="auto"/>
                    <w:suppressOverlap/>
                    <w:jc w:val="center"/>
                    <w:rPr>
                      <w:sz w:val="16"/>
                      <w:szCs w:val="16"/>
                    </w:rPr>
                  </w:pPr>
                  <w:r w:rsidRPr="0007724A">
                    <w:rPr>
                      <w:sz w:val="16"/>
                      <w:szCs w:val="16"/>
                    </w:rPr>
                    <w:t>2045400.15</w:t>
                  </w:r>
                </w:p>
              </w:tc>
              <w:tc>
                <w:tcPr>
                  <w:tcW w:w="1485" w:type="dxa"/>
                  <w:tcBorders>
                    <w:top w:val="single" w:sz="4" w:space="0" w:color="auto"/>
                    <w:left w:val="single" w:sz="4" w:space="0" w:color="auto"/>
                    <w:bottom w:val="single" w:sz="4" w:space="0" w:color="auto"/>
                    <w:right w:val="single" w:sz="4" w:space="0" w:color="auto"/>
                  </w:tcBorders>
                  <w:vAlign w:val="bottom"/>
                </w:tcPr>
                <w:p w14:paraId="2726C609" w14:textId="77777777" w:rsidR="008D56B3" w:rsidRPr="0007724A" w:rsidRDefault="008D56B3" w:rsidP="003F0107">
                  <w:pPr>
                    <w:framePr w:hSpace="180" w:wrap="around" w:vAnchor="text" w:hAnchor="text" w:xAlign="center" w:y="1"/>
                    <w:spacing w:line="240" w:lineRule="auto"/>
                    <w:suppressOverlap/>
                    <w:jc w:val="center"/>
                    <w:rPr>
                      <w:sz w:val="16"/>
                      <w:szCs w:val="16"/>
                    </w:rPr>
                  </w:pPr>
                  <w:r w:rsidRPr="0007724A">
                    <w:rPr>
                      <w:sz w:val="16"/>
                      <w:szCs w:val="16"/>
                    </w:rPr>
                    <w:t>151752.7</w:t>
                  </w:r>
                </w:p>
              </w:tc>
            </w:tr>
          </w:tbl>
          <w:p w14:paraId="2112105D" w14:textId="77777777" w:rsidR="008D56B3" w:rsidRPr="0007724A" w:rsidRDefault="008D56B3" w:rsidP="00BB6B6C">
            <w:pPr>
              <w:jc w:val="center"/>
              <w:rPr>
                <w:sz w:val="16"/>
                <w:szCs w:val="16"/>
              </w:rPr>
            </w:pPr>
          </w:p>
        </w:tc>
      </w:tr>
      <w:tr w:rsidR="0007724A" w:rsidRPr="0007724A" w14:paraId="3B361CD6" w14:textId="77777777" w:rsidTr="00BB6B6C">
        <w:tc>
          <w:tcPr>
            <w:tcW w:w="4673" w:type="dxa"/>
          </w:tcPr>
          <w:p w14:paraId="2A0228D1" w14:textId="77777777" w:rsidR="008D56B3" w:rsidRPr="0007724A" w:rsidRDefault="008D56B3" w:rsidP="000C23B6">
            <w:pPr>
              <w:spacing w:line="240" w:lineRule="auto"/>
              <w:jc w:val="center"/>
              <w:rPr>
                <w:sz w:val="16"/>
                <w:szCs w:val="16"/>
              </w:rPr>
            </w:pPr>
            <w:r w:rsidRPr="0007724A">
              <w:rPr>
                <w:sz w:val="16"/>
                <w:szCs w:val="16"/>
              </w:rPr>
              <w:t>:ЗУ7</w:t>
            </w:r>
          </w:p>
          <w:tbl>
            <w:tblPr>
              <w:tblStyle w:val="af1"/>
              <w:tblW w:w="0" w:type="auto"/>
              <w:tblLook w:val="04A0" w:firstRow="1" w:lastRow="0" w:firstColumn="1" w:lastColumn="0" w:noHBand="0" w:noVBand="1"/>
            </w:tblPr>
            <w:tblGrid>
              <w:gridCol w:w="1480"/>
              <w:gridCol w:w="1482"/>
              <w:gridCol w:w="1485"/>
            </w:tblGrid>
            <w:tr w:rsidR="0007724A" w:rsidRPr="0007724A" w14:paraId="32D6F172" w14:textId="77777777" w:rsidTr="00BB6B6C">
              <w:trPr>
                <w:trHeight w:val="342"/>
              </w:trPr>
              <w:tc>
                <w:tcPr>
                  <w:tcW w:w="4447" w:type="dxa"/>
                  <w:gridSpan w:val="3"/>
                  <w:tcBorders>
                    <w:top w:val="single" w:sz="4" w:space="0" w:color="auto"/>
                    <w:left w:val="single" w:sz="4" w:space="0" w:color="auto"/>
                    <w:bottom w:val="single" w:sz="4" w:space="0" w:color="auto"/>
                    <w:right w:val="single" w:sz="4" w:space="0" w:color="auto"/>
                  </w:tcBorders>
                  <w:hideMark/>
                </w:tcPr>
                <w:p w14:paraId="2FE4A647" w14:textId="5B274772" w:rsidR="008D56B3" w:rsidRPr="0007724A" w:rsidRDefault="008D56B3" w:rsidP="003F0107">
                  <w:pPr>
                    <w:framePr w:hSpace="180" w:wrap="around" w:vAnchor="text" w:hAnchor="text" w:xAlign="center" w:y="1"/>
                    <w:spacing w:line="240" w:lineRule="auto"/>
                    <w:suppressOverlap/>
                    <w:jc w:val="center"/>
                    <w:rPr>
                      <w:sz w:val="16"/>
                      <w:szCs w:val="16"/>
                    </w:rPr>
                  </w:pPr>
                  <w:r w:rsidRPr="0007724A">
                    <w:rPr>
                      <w:sz w:val="16"/>
                      <w:szCs w:val="16"/>
                    </w:rPr>
                    <w:t>Площадь – 2</w:t>
                  </w:r>
                  <w:r w:rsidR="005A37A3" w:rsidRPr="0007724A">
                    <w:rPr>
                      <w:sz w:val="16"/>
                      <w:szCs w:val="16"/>
                    </w:rPr>
                    <w:t>188</w:t>
                  </w:r>
                  <w:r w:rsidRPr="0007724A">
                    <w:rPr>
                      <w:sz w:val="16"/>
                      <w:szCs w:val="16"/>
                    </w:rPr>
                    <w:t xml:space="preserve"> м²</w:t>
                  </w:r>
                </w:p>
                <w:p w14:paraId="71CBCF27" w14:textId="18232313" w:rsidR="008D56B3" w:rsidRPr="0007724A" w:rsidRDefault="007F1D2A" w:rsidP="003F0107">
                  <w:pPr>
                    <w:framePr w:hSpace="180" w:wrap="around" w:vAnchor="text" w:hAnchor="text" w:xAlign="center" w:y="1"/>
                    <w:spacing w:line="240" w:lineRule="auto"/>
                    <w:suppressOverlap/>
                    <w:jc w:val="center"/>
                    <w:rPr>
                      <w:sz w:val="16"/>
                      <w:szCs w:val="16"/>
                    </w:rPr>
                  </w:pPr>
                  <w:r w:rsidRPr="0007724A">
                    <w:rPr>
                      <w:sz w:val="16"/>
                      <w:szCs w:val="16"/>
                    </w:rPr>
                    <w:t>Улично-дорожная сеть (12.0.1)</w:t>
                  </w:r>
                </w:p>
              </w:tc>
            </w:tr>
            <w:tr w:rsidR="0007724A" w:rsidRPr="0007724A" w14:paraId="4FCA5F2A" w14:textId="77777777" w:rsidTr="00BB6B6C">
              <w:trPr>
                <w:trHeight w:val="44"/>
              </w:trPr>
              <w:tc>
                <w:tcPr>
                  <w:tcW w:w="4447" w:type="dxa"/>
                  <w:gridSpan w:val="3"/>
                  <w:tcBorders>
                    <w:top w:val="single" w:sz="4" w:space="0" w:color="auto"/>
                    <w:left w:val="single" w:sz="4" w:space="0" w:color="auto"/>
                    <w:bottom w:val="single" w:sz="4" w:space="0" w:color="auto"/>
                    <w:right w:val="single" w:sz="4" w:space="0" w:color="auto"/>
                  </w:tcBorders>
                  <w:hideMark/>
                </w:tcPr>
                <w:p w14:paraId="7AF97A01" w14:textId="77777777" w:rsidR="008D56B3" w:rsidRPr="0007724A" w:rsidRDefault="008D56B3" w:rsidP="003F0107">
                  <w:pPr>
                    <w:framePr w:hSpace="180" w:wrap="around" w:vAnchor="text" w:hAnchor="text" w:xAlign="center" w:y="1"/>
                    <w:spacing w:line="240" w:lineRule="auto"/>
                    <w:suppressOverlap/>
                    <w:jc w:val="center"/>
                    <w:rPr>
                      <w:sz w:val="16"/>
                      <w:szCs w:val="16"/>
                    </w:rPr>
                  </w:pPr>
                  <w:r w:rsidRPr="0007724A">
                    <w:rPr>
                      <w:sz w:val="16"/>
                      <w:szCs w:val="16"/>
                    </w:rPr>
                    <w:t>Контур1</w:t>
                  </w:r>
                </w:p>
              </w:tc>
            </w:tr>
            <w:tr w:rsidR="0007724A" w:rsidRPr="0007724A" w14:paraId="66C5E1FC" w14:textId="77777777" w:rsidTr="00BB6B6C">
              <w:trPr>
                <w:trHeight w:val="73"/>
              </w:trPr>
              <w:tc>
                <w:tcPr>
                  <w:tcW w:w="1480" w:type="dxa"/>
                  <w:tcBorders>
                    <w:top w:val="single" w:sz="4" w:space="0" w:color="auto"/>
                    <w:left w:val="single" w:sz="4" w:space="0" w:color="auto"/>
                    <w:bottom w:val="single" w:sz="4" w:space="0" w:color="auto"/>
                    <w:right w:val="single" w:sz="4" w:space="0" w:color="auto"/>
                  </w:tcBorders>
                  <w:hideMark/>
                </w:tcPr>
                <w:p w14:paraId="21B1B031" w14:textId="77777777" w:rsidR="008D56B3" w:rsidRPr="0007724A" w:rsidRDefault="008D56B3" w:rsidP="003F0107">
                  <w:pPr>
                    <w:framePr w:hSpace="180" w:wrap="around" w:vAnchor="text" w:hAnchor="text" w:xAlign="center" w:y="1"/>
                    <w:spacing w:line="240" w:lineRule="auto"/>
                    <w:suppressOverlap/>
                    <w:jc w:val="center"/>
                    <w:rPr>
                      <w:sz w:val="16"/>
                      <w:szCs w:val="16"/>
                    </w:rPr>
                  </w:pPr>
                  <w:r w:rsidRPr="0007724A">
                    <w:rPr>
                      <w:sz w:val="16"/>
                      <w:szCs w:val="16"/>
                    </w:rPr>
                    <w:t>№</w:t>
                  </w:r>
                </w:p>
              </w:tc>
              <w:tc>
                <w:tcPr>
                  <w:tcW w:w="1482" w:type="dxa"/>
                  <w:tcBorders>
                    <w:top w:val="single" w:sz="4" w:space="0" w:color="auto"/>
                    <w:left w:val="single" w:sz="4" w:space="0" w:color="auto"/>
                    <w:bottom w:val="single" w:sz="4" w:space="0" w:color="auto"/>
                    <w:right w:val="single" w:sz="4" w:space="0" w:color="auto"/>
                  </w:tcBorders>
                  <w:hideMark/>
                </w:tcPr>
                <w:p w14:paraId="38C10ACA" w14:textId="77777777" w:rsidR="008D56B3" w:rsidRPr="0007724A" w:rsidRDefault="008D56B3" w:rsidP="003F0107">
                  <w:pPr>
                    <w:framePr w:hSpace="180" w:wrap="around" w:vAnchor="text" w:hAnchor="text" w:xAlign="center" w:y="1"/>
                    <w:spacing w:line="240" w:lineRule="auto"/>
                    <w:suppressOverlap/>
                    <w:jc w:val="center"/>
                    <w:rPr>
                      <w:sz w:val="16"/>
                      <w:szCs w:val="16"/>
                    </w:rPr>
                  </w:pPr>
                  <w:r w:rsidRPr="0007724A">
                    <w:rPr>
                      <w:sz w:val="16"/>
                      <w:szCs w:val="16"/>
                    </w:rPr>
                    <w:t>X</w:t>
                  </w:r>
                </w:p>
              </w:tc>
              <w:tc>
                <w:tcPr>
                  <w:tcW w:w="1485" w:type="dxa"/>
                  <w:tcBorders>
                    <w:top w:val="single" w:sz="4" w:space="0" w:color="auto"/>
                    <w:left w:val="single" w:sz="4" w:space="0" w:color="auto"/>
                    <w:bottom w:val="single" w:sz="4" w:space="0" w:color="auto"/>
                    <w:right w:val="single" w:sz="4" w:space="0" w:color="auto"/>
                  </w:tcBorders>
                  <w:hideMark/>
                </w:tcPr>
                <w:p w14:paraId="60C7A9B1" w14:textId="77777777" w:rsidR="008D56B3" w:rsidRPr="0007724A" w:rsidRDefault="008D56B3" w:rsidP="003F0107">
                  <w:pPr>
                    <w:framePr w:hSpace="180" w:wrap="around" w:vAnchor="text" w:hAnchor="text" w:xAlign="center" w:y="1"/>
                    <w:spacing w:line="240" w:lineRule="auto"/>
                    <w:suppressOverlap/>
                    <w:jc w:val="center"/>
                    <w:rPr>
                      <w:sz w:val="16"/>
                      <w:szCs w:val="16"/>
                    </w:rPr>
                  </w:pPr>
                  <w:r w:rsidRPr="0007724A">
                    <w:rPr>
                      <w:sz w:val="16"/>
                      <w:szCs w:val="16"/>
                    </w:rPr>
                    <w:t>Y</w:t>
                  </w:r>
                </w:p>
              </w:tc>
            </w:tr>
            <w:tr w:rsidR="0007724A" w:rsidRPr="0007724A" w14:paraId="287FA227" w14:textId="77777777" w:rsidTr="005A37A3">
              <w:trPr>
                <w:trHeight w:val="171"/>
              </w:trPr>
              <w:tc>
                <w:tcPr>
                  <w:tcW w:w="1480" w:type="dxa"/>
                  <w:tcBorders>
                    <w:top w:val="single" w:sz="4" w:space="0" w:color="auto"/>
                    <w:left w:val="single" w:sz="4" w:space="0" w:color="auto"/>
                    <w:bottom w:val="single" w:sz="4" w:space="0" w:color="auto"/>
                    <w:right w:val="single" w:sz="4" w:space="0" w:color="auto"/>
                  </w:tcBorders>
                  <w:vAlign w:val="center"/>
                </w:tcPr>
                <w:p w14:paraId="507B75F5" w14:textId="760C7162" w:rsidR="005A37A3" w:rsidRPr="0007724A" w:rsidRDefault="005A37A3" w:rsidP="003F0107">
                  <w:pPr>
                    <w:framePr w:hSpace="180" w:wrap="around" w:vAnchor="text" w:hAnchor="text" w:xAlign="center" w:y="1"/>
                    <w:spacing w:line="240" w:lineRule="auto"/>
                    <w:suppressOverlap/>
                    <w:jc w:val="center"/>
                    <w:rPr>
                      <w:sz w:val="16"/>
                      <w:szCs w:val="16"/>
                    </w:rPr>
                  </w:pPr>
                  <w:r w:rsidRPr="0007724A">
                    <w:rPr>
                      <w:sz w:val="16"/>
                      <w:szCs w:val="16"/>
                    </w:rPr>
                    <w:t>1</w:t>
                  </w:r>
                </w:p>
              </w:tc>
              <w:tc>
                <w:tcPr>
                  <w:tcW w:w="1482" w:type="dxa"/>
                  <w:tcBorders>
                    <w:top w:val="single" w:sz="4" w:space="0" w:color="auto"/>
                    <w:left w:val="single" w:sz="4" w:space="0" w:color="auto"/>
                    <w:bottom w:val="single" w:sz="4" w:space="0" w:color="auto"/>
                    <w:right w:val="single" w:sz="4" w:space="0" w:color="auto"/>
                  </w:tcBorders>
                  <w:vAlign w:val="center"/>
                </w:tcPr>
                <w:p w14:paraId="2B692A0C" w14:textId="3C8E91CB" w:rsidR="005A37A3" w:rsidRPr="0007724A" w:rsidRDefault="005A37A3" w:rsidP="003F0107">
                  <w:pPr>
                    <w:framePr w:hSpace="180" w:wrap="around" w:vAnchor="text" w:hAnchor="text" w:xAlign="center" w:y="1"/>
                    <w:spacing w:line="240" w:lineRule="auto"/>
                    <w:suppressOverlap/>
                    <w:jc w:val="center"/>
                    <w:rPr>
                      <w:sz w:val="16"/>
                      <w:szCs w:val="16"/>
                    </w:rPr>
                  </w:pPr>
                  <w:r w:rsidRPr="0007724A">
                    <w:rPr>
                      <w:sz w:val="16"/>
                      <w:szCs w:val="16"/>
                    </w:rPr>
                    <w:t>2045490.6</w:t>
                  </w:r>
                </w:p>
              </w:tc>
              <w:tc>
                <w:tcPr>
                  <w:tcW w:w="1485" w:type="dxa"/>
                  <w:tcBorders>
                    <w:top w:val="single" w:sz="4" w:space="0" w:color="auto"/>
                    <w:left w:val="single" w:sz="4" w:space="0" w:color="auto"/>
                    <w:bottom w:val="single" w:sz="4" w:space="0" w:color="auto"/>
                    <w:right w:val="single" w:sz="4" w:space="0" w:color="auto"/>
                  </w:tcBorders>
                  <w:vAlign w:val="center"/>
                </w:tcPr>
                <w:p w14:paraId="7C7ED35D" w14:textId="60DCE442" w:rsidR="005A37A3" w:rsidRPr="0007724A" w:rsidRDefault="005A37A3" w:rsidP="003F0107">
                  <w:pPr>
                    <w:framePr w:hSpace="180" w:wrap="around" w:vAnchor="text" w:hAnchor="text" w:xAlign="center" w:y="1"/>
                    <w:spacing w:line="240" w:lineRule="auto"/>
                    <w:suppressOverlap/>
                    <w:jc w:val="center"/>
                    <w:rPr>
                      <w:sz w:val="16"/>
                      <w:szCs w:val="16"/>
                    </w:rPr>
                  </w:pPr>
                  <w:r w:rsidRPr="0007724A">
                    <w:rPr>
                      <w:sz w:val="16"/>
                      <w:szCs w:val="16"/>
                    </w:rPr>
                    <w:t>151735.9</w:t>
                  </w:r>
                </w:p>
              </w:tc>
            </w:tr>
            <w:tr w:rsidR="0007724A" w:rsidRPr="0007724A" w14:paraId="77FBB83A" w14:textId="77777777" w:rsidTr="005A37A3">
              <w:trPr>
                <w:trHeight w:val="171"/>
              </w:trPr>
              <w:tc>
                <w:tcPr>
                  <w:tcW w:w="1480" w:type="dxa"/>
                  <w:tcBorders>
                    <w:top w:val="single" w:sz="4" w:space="0" w:color="auto"/>
                    <w:left w:val="single" w:sz="4" w:space="0" w:color="auto"/>
                    <w:bottom w:val="single" w:sz="4" w:space="0" w:color="auto"/>
                    <w:right w:val="single" w:sz="4" w:space="0" w:color="auto"/>
                  </w:tcBorders>
                  <w:vAlign w:val="center"/>
                </w:tcPr>
                <w:p w14:paraId="437C8650" w14:textId="1442026E" w:rsidR="005A37A3" w:rsidRPr="0007724A" w:rsidRDefault="005A37A3" w:rsidP="003F0107">
                  <w:pPr>
                    <w:framePr w:hSpace="180" w:wrap="around" w:vAnchor="text" w:hAnchor="text" w:xAlign="center" w:y="1"/>
                    <w:spacing w:line="240" w:lineRule="auto"/>
                    <w:suppressOverlap/>
                    <w:jc w:val="center"/>
                    <w:rPr>
                      <w:sz w:val="16"/>
                      <w:szCs w:val="16"/>
                    </w:rPr>
                  </w:pPr>
                  <w:r w:rsidRPr="0007724A">
                    <w:rPr>
                      <w:sz w:val="16"/>
                      <w:szCs w:val="16"/>
                    </w:rPr>
                    <w:t>2</w:t>
                  </w:r>
                </w:p>
              </w:tc>
              <w:tc>
                <w:tcPr>
                  <w:tcW w:w="1482" w:type="dxa"/>
                  <w:tcBorders>
                    <w:top w:val="single" w:sz="4" w:space="0" w:color="auto"/>
                    <w:left w:val="single" w:sz="4" w:space="0" w:color="auto"/>
                    <w:bottom w:val="single" w:sz="4" w:space="0" w:color="auto"/>
                    <w:right w:val="single" w:sz="4" w:space="0" w:color="auto"/>
                  </w:tcBorders>
                  <w:vAlign w:val="center"/>
                </w:tcPr>
                <w:p w14:paraId="1B39843B" w14:textId="6EAB3511" w:rsidR="005A37A3" w:rsidRPr="0007724A" w:rsidRDefault="005A37A3" w:rsidP="003F0107">
                  <w:pPr>
                    <w:framePr w:hSpace="180" w:wrap="around" w:vAnchor="text" w:hAnchor="text" w:xAlign="center" w:y="1"/>
                    <w:spacing w:line="240" w:lineRule="auto"/>
                    <w:suppressOverlap/>
                    <w:jc w:val="center"/>
                    <w:rPr>
                      <w:sz w:val="16"/>
                      <w:szCs w:val="16"/>
                    </w:rPr>
                  </w:pPr>
                  <w:r w:rsidRPr="0007724A">
                    <w:rPr>
                      <w:sz w:val="16"/>
                      <w:szCs w:val="16"/>
                    </w:rPr>
                    <w:t>2045498.83</w:t>
                  </w:r>
                </w:p>
              </w:tc>
              <w:tc>
                <w:tcPr>
                  <w:tcW w:w="1485" w:type="dxa"/>
                  <w:tcBorders>
                    <w:top w:val="single" w:sz="4" w:space="0" w:color="auto"/>
                    <w:left w:val="single" w:sz="4" w:space="0" w:color="auto"/>
                    <w:bottom w:val="single" w:sz="4" w:space="0" w:color="auto"/>
                    <w:right w:val="single" w:sz="4" w:space="0" w:color="auto"/>
                  </w:tcBorders>
                  <w:vAlign w:val="center"/>
                </w:tcPr>
                <w:p w14:paraId="089284C2" w14:textId="134ABD18" w:rsidR="005A37A3" w:rsidRPr="0007724A" w:rsidRDefault="005A37A3" w:rsidP="003F0107">
                  <w:pPr>
                    <w:framePr w:hSpace="180" w:wrap="around" w:vAnchor="text" w:hAnchor="text" w:xAlign="center" w:y="1"/>
                    <w:spacing w:line="240" w:lineRule="auto"/>
                    <w:suppressOverlap/>
                    <w:jc w:val="center"/>
                    <w:rPr>
                      <w:sz w:val="16"/>
                      <w:szCs w:val="16"/>
                    </w:rPr>
                  </w:pPr>
                  <w:r w:rsidRPr="0007724A">
                    <w:rPr>
                      <w:sz w:val="16"/>
                      <w:szCs w:val="16"/>
                    </w:rPr>
                    <w:t>151748.12</w:t>
                  </w:r>
                </w:p>
              </w:tc>
            </w:tr>
            <w:tr w:rsidR="0007724A" w:rsidRPr="0007724A" w14:paraId="4AFB5B74" w14:textId="77777777" w:rsidTr="005A37A3">
              <w:trPr>
                <w:trHeight w:val="66"/>
              </w:trPr>
              <w:tc>
                <w:tcPr>
                  <w:tcW w:w="1480" w:type="dxa"/>
                  <w:tcBorders>
                    <w:top w:val="single" w:sz="4" w:space="0" w:color="auto"/>
                    <w:left w:val="single" w:sz="4" w:space="0" w:color="auto"/>
                    <w:bottom w:val="single" w:sz="4" w:space="0" w:color="auto"/>
                    <w:right w:val="single" w:sz="4" w:space="0" w:color="auto"/>
                  </w:tcBorders>
                  <w:vAlign w:val="center"/>
                </w:tcPr>
                <w:p w14:paraId="0ED77A4A" w14:textId="3508C819" w:rsidR="005A37A3" w:rsidRPr="0007724A" w:rsidRDefault="005A37A3" w:rsidP="003F0107">
                  <w:pPr>
                    <w:framePr w:hSpace="180" w:wrap="around" w:vAnchor="text" w:hAnchor="text" w:xAlign="center" w:y="1"/>
                    <w:spacing w:line="240" w:lineRule="auto"/>
                    <w:suppressOverlap/>
                    <w:jc w:val="center"/>
                    <w:rPr>
                      <w:sz w:val="16"/>
                      <w:szCs w:val="16"/>
                    </w:rPr>
                  </w:pPr>
                  <w:r w:rsidRPr="0007724A">
                    <w:rPr>
                      <w:sz w:val="16"/>
                      <w:szCs w:val="16"/>
                    </w:rPr>
                    <w:t>3</w:t>
                  </w:r>
                </w:p>
              </w:tc>
              <w:tc>
                <w:tcPr>
                  <w:tcW w:w="1482" w:type="dxa"/>
                  <w:tcBorders>
                    <w:top w:val="single" w:sz="4" w:space="0" w:color="auto"/>
                    <w:left w:val="single" w:sz="4" w:space="0" w:color="auto"/>
                    <w:bottom w:val="single" w:sz="4" w:space="0" w:color="auto"/>
                    <w:right w:val="single" w:sz="4" w:space="0" w:color="auto"/>
                  </w:tcBorders>
                  <w:vAlign w:val="center"/>
                </w:tcPr>
                <w:p w14:paraId="7B7B2E0A" w14:textId="3F31C573" w:rsidR="005A37A3" w:rsidRPr="0007724A" w:rsidRDefault="005A37A3" w:rsidP="003F0107">
                  <w:pPr>
                    <w:framePr w:hSpace="180" w:wrap="around" w:vAnchor="text" w:hAnchor="text" w:xAlign="center" w:y="1"/>
                    <w:spacing w:line="240" w:lineRule="auto"/>
                    <w:suppressOverlap/>
                    <w:jc w:val="center"/>
                    <w:rPr>
                      <w:sz w:val="16"/>
                      <w:szCs w:val="16"/>
                    </w:rPr>
                  </w:pPr>
                  <w:r w:rsidRPr="0007724A">
                    <w:rPr>
                      <w:sz w:val="16"/>
                      <w:szCs w:val="16"/>
                    </w:rPr>
                    <w:t>2045493.68</w:t>
                  </w:r>
                </w:p>
              </w:tc>
              <w:tc>
                <w:tcPr>
                  <w:tcW w:w="1485" w:type="dxa"/>
                  <w:tcBorders>
                    <w:top w:val="single" w:sz="4" w:space="0" w:color="auto"/>
                    <w:left w:val="single" w:sz="4" w:space="0" w:color="auto"/>
                    <w:bottom w:val="single" w:sz="4" w:space="0" w:color="auto"/>
                    <w:right w:val="single" w:sz="4" w:space="0" w:color="auto"/>
                  </w:tcBorders>
                  <w:vAlign w:val="center"/>
                </w:tcPr>
                <w:p w14:paraId="3FA22893" w14:textId="4213FFD3" w:rsidR="005A37A3" w:rsidRPr="0007724A" w:rsidRDefault="005A37A3" w:rsidP="003F0107">
                  <w:pPr>
                    <w:framePr w:hSpace="180" w:wrap="around" w:vAnchor="text" w:hAnchor="text" w:xAlign="center" w:y="1"/>
                    <w:spacing w:line="240" w:lineRule="auto"/>
                    <w:suppressOverlap/>
                    <w:jc w:val="center"/>
                    <w:rPr>
                      <w:sz w:val="16"/>
                      <w:szCs w:val="16"/>
                    </w:rPr>
                  </w:pPr>
                  <w:r w:rsidRPr="0007724A">
                    <w:rPr>
                      <w:sz w:val="16"/>
                      <w:szCs w:val="16"/>
                    </w:rPr>
                    <w:t>151751.55</w:t>
                  </w:r>
                </w:p>
              </w:tc>
            </w:tr>
            <w:tr w:rsidR="0007724A" w:rsidRPr="0007724A" w14:paraId="5212606B" w14:textId="77777777" w:rsidTr="005A37A3">
              <w:trPr>
                <w:trHeight w:val="171"/>
              </w:trPr>
              <w:tc>
                <w:tcPr>
                  <w:tcW w:w="1480" w:type="dxa"/>
                  <w:tcBorders>
                    <w:top w:val="single" w:sz="4" w:space="0" w:color="auto"/>
                    <w:left w:val="single" w:sz="4" w:space="0" w:color="auto"/>
                    <w:bottom w:val="single" w:sz="4" w:space="0" w:color="auto"/>
                    <w:right w:val="single" w:sz="4" w:space="0" w:color="auto"/>
                  </w:tcBorders>
                  <w:vAlign w:val="center"/>
                </w:tcPr>
                <w:p w14:paraId="27F058FE" w14:textId="778F5F27" w:rsidR="005A37A3" w:rsidRPr="0007724A" w:rsidRDefault="005A37A3" w:rsidP="003F0107">
                  <w:pPr>
                    <w:framePr w:hSpace="180" w:wrap="around" w:vAnchor="text" w:hAnchor="text" w:xAlign="center" w:y="1"/>
                    <w:spacing w:line="240" w:lineRule="auto"/>
                    <w:suppressOverlap/>
                    <w:jc w:val="center"/>
                    <w:rPr>
                      <w:sz w:val="16"/>
                      <w:szCs w:val="16"/>
                    </w:rPr>
                  </w:pPr>
                  <w:r w:rsidRPr="0007724A">
                    <w:rPr>
                      <w:sz w:val="16"/>
                      <w:szCs w:val="16"/>
                    </w:rPr>
                    <w:t>4</w:t>
                  </w:r>
                </w:p>
              </w:tc>
              <w:tc>
                <w:tcPr>
                  <w:tcW w:w="1482" w:type="dxa"/>
                  <w:tcBorders>
                    <w:top w:val="single" w:sz="4" w:space="0" w:color="auto"/>
                    <w:left w:val="single" w:sz="4" w:space="0" w:color="auto"/>
                    <w:bottom w:val="single" w:sz="4" w:space="0" w:color="auto"/>
                    <w:right w:val="single" w:sz="4" w:space="0" w:color="auto"/>
                  </w:tcBorders>
                  <w:vAlign w:val="center"/>
                </w:tcPr>
                <w:p w14:paraId="4A92D8AC" w14:textId="55C6A81F" w:rsidR="005A37A3" w:rsidRPr="0007724A" w:rsidRDefault="005A37A3" w:rsidP="003F0107">
                  <w:pPr>
                    <w:framePr w:hSpace="180" w:wrap="around" w:vAnchor="text" w:hAnchor="text" w:xAlign="center" w:y="1"/>
                    <w:spacing w:line="240" w:lineRule="auto"/>
                    <w:suppressOverlap/>
                    <w:jc w:val="center"/>
                    <w:rPr>
                      <w:sz w:val="16"/>
                      <w:szCs w:val="16"/>
                    </w:rPr>
                  </w:pPr>
                  <w:r w:rsidRPr="0007724A">
                    <w:rPr>
                      <w:sz w:val="16"/>
                      <w:szCs w:val="16"/>
                    </w:rPr>
                    <w:t>2045475.41</w:t>
                  </w:r>
                </w:p>
              </w:tc>
              <w:tc>
                <w:tcPr>
                  <w:tcW w:w="1485" w:type="dxa"/>
                  <w:tcBorders>
                    <w:top w:val="single" w:sz="4" w:space="0" w:color="auto"/>
                    <w:left w:val="single" w:sz="4" w:space="0" w:color="auto"/>
                    <w:bottom w:val="single" w:sz="4" w:space="0" w:color="auto"/>
                    <w:right w:val="single" w:sz="4" w:space="0" w:color="auto"/>
                  </w:tcBorders>
                  <w:vAlign w:val="center"/>
                </w:tcPr>
                <w:p w14:paraId="7E8F1480" w14:textId="65645550" w:rsidR="005A37A3" w:rsidRPr="0007724A" w:rsidRDefault="005A37A3" w:rsidP="003F0107">
                  <w:pPr>
                    <w:framePr w:hSpace="180" w:wrap="around" w:vAnchor="text" w:hAnchor="text" w:xAlign="center" w:y="1"/>
                    <w:spacing w:line="240" w:lineRule="auto"/>
                    <w:suppressOverlap/>
                    <w:jc w:val="center"/>
                    <w:rPr>
                      <w:sz w:val="16"/>
                      <w:szCs w:val="16"/>
                    </w:rPr>
                  </w:pPr>
                  <w:r w:rsidRPr="0007724A">
                    <w:rPr>
                      <w:sz w:val="16"/>
                      <w:szCs w:val="16"/>
                    </w:rPr>
                    <w:t>151763.42</w:t>
                  </w:r>
                </w:p>
              </w:tc>
            </w:tr>
            <w:tr w:rsidR="0007724A" w:rsidRPr="0007724A" w14:paraId="500969D1" w14:textId="77777777" w:rsidTr="005A37A3">
              <w:trPr>
                <w:trHeight w:val="171"/>
              </w:trPr>
              <w:tc>
                <w:tcPr>
                  <w:tcW w:w="1480" w:type="dxa"/>
                  <w:tcBorders>
                    <w:top w:val="single" w:sz="4" w:space="0" w:color="auto"/>
                    <w:left w:val="single" w:sz="4" w:space="0" w:color="auto"/>
                    <w:bottom w:val="single" w:sz="4" w:space="0" w:color="auto"/>
                    <w:right w:val="single" w:sz="4" w:space="0" w:color="auto"/>
                  </w:tcBorders>
                  <w:vAlign w:val="center"/>
                </w:tcPr>
                <w:p w14:paraId="2609D4B2" w14:textId="3E89332F" w:rsidR="005A37A3" w:rsidRPr="0007724A" w:rsidRDefault="005A37A3" w:rsidP="003F0107">
                  <w:pPr>
                    <w:framePr w:hSpace="180" w:wrap="around" w:vAnchor="text" w:hAnchor="text" w:xAlign="center" w:y="1"/>
                    <w:spacing w:line="240" w:lineRule="auto"/>
                    <w:suppressOverlap/>
                    <w:jc w:val="center"/>
                    <w:rPr>
                      <w:sz w:val="16"/>
                      <w:szCs w:val="16"/>
                    </w:rPr>
                  </w:pPr>
                  <w:r w:rsidRPr="0007724A">
                    <w:rPr>
                      <w:sz w:val="16"/>
                      <w:szCs w:val="16"/>
                    </w:rPr>
                    <w:t>5</w:t>
                  </w:r>
                </w:p>
              </w:tc>
              <w:tc>
                <w:tcPr>
                  <w:tcW w:w="1482" w:type="dxa"/>
                  <w:tcBorders>
                    <w:top w:val="single" w:sz="4" w:space="0" w:color="auto"/>
                    <w:left w:val="single" w:sz="4" w:space="0" w:color="auto"/>
                    <w:bottom w:val="single" w:sz="4" w:space="0" w:color="auto"/>
                    <w:right w:val="single" w:sz="4" w:space="0" w:color="auto"/>
                  </w:tcBorders>
                  <w:vAlign w:val="center"/>
                </w:tcPr>
                <w:p w14:paraId="623172C0" w14:textId="5403FFD0" w:rsidR="005A37A3" w:rsidRPr="0007724A" w:rsidRDefault="005A37A3" w:rsidP="003F0107">
                  <w:pPr>
                    <w:framePr w:hSpace="180" w:wrap="around" w:vAnchor="text" w:hAnchor="text" w:xAlign="center" w:y="1"/>
                    <w:spacing w:line="240" w:lineRule="auto"/>
                    <w:suppressOverlap/>
                    <w:jc w:val="center"/>
                    <w:rPr>
                      <w:sz w:val="16"/>
                      <w:szCs w:val="16"/>
                    </w:rPr>
                  </w:pPr>
                  <w:r w:rsidRPr="0007724A">
                    <w:rPr>
                      <w:sz w:val="16"/>
                      <w:szCs w:val="16"/>
                    </w:rPr>
                    <w:t>2045460.53</w:t>
                  </w:r>
                </w:p>
              </w:tc>
              <w:tc>
                <w:tcPr>
                  <w:tcW w:w="1485" w:type="dxa"/>
                  <w:tcBorders>
                    <w:top w:val="single" w:sz="4" w:space="0" w:color="auto"/>
                    <w:left w:val="single" w:sz="4" w:space="0" w:color="auto"/>
                    <w:bottom w:val="single" w:sz="4" w:space="0" w:color="auto"/>
                    <w:right w:val="single" w:sz="4" w:space="0" w:color="auto"/>
                  </w:tcBorders>
                  <w:vAlign w:val="center"/>
                </w:tcPr>
                <w:p w14:paraId="1E0C1189" w14:textId="2E5827ED" w:rsidR="005A37A3" w:rsidRPr="0007724A" w:rsidRDefault="005A37A3" w:rsidP="003F0107">
                  <w:pPr>
                    <w:framePr w:hSpace="180" w:wrap="around" w:vAnchor="text" w:hAnchor="text" w:xAlign="center" w:y="1"/>
                    <w:spacing w:line="240" w:lineRule="auto"/>
                    <w:suppressOverlap/>
                    <w:jc w:val="center"/>
                    <w:rPr>
                      <w:sz w:val="16"/>
                      <w:szCs w:val="16"/>
                    </w:rPr>
                  </w:pPr>
                  <w:r w:rsidRPr="0007724A">
                    <w:rPr>
                      <w:sz w:val="16"/>
                      <w:szCs w:val="16"/>
                    </w:rPr>
                    <w:t>151774.19</w:t>
                  </w:r>
                </w:p>
              </w:tc>
            </w:tr>
            <w:tr w:rsidR="0007724A" w:rsidRPr="0007724A" w14:paraId="5B856DE1" w14:textId="77777777" w:rsidTr="005A37A3">
              <w:trPr>
                <w:trHeight w:val="171"/>
              </w:trPr>
              <w:tc>
                <w:tcPr>
                  <w:tcW w:w="1480" w:type="dxa"/>
                  <w:tcBorders>
                    <w:top w:val="single" w:sz="4" w:space="0" w:color="auto"/>
                    <w:left w:val="single" w:sz="4" w:space="0" w:color="auto"/>
                    <w:bottom w:val="single" w:sz="4" w:space="0" w:color="auto"/>
                    <w:right w:val="single" w:sz="4" w:space="0" w:color="auto"/>
                  </w:tcBorders>
                  <w:vAlign w:val="center"/>
                </w:tcPr>
                <w:p w14:paraId="142D67D9" w14:textId="3AB1CF70" w:rsidR="005A37A3" w:rsidRPr="0007724A" w:rsidRDefault="005A37A3" w:rsidP="003F0107">
                  <w:pPr>
                    <w:framePr w:hSpace="180" w:wrap="around" w:vAnchor="text" w:hAnchor="text" w:xAlign="center" w:y="1"/>
                    <w:spacing w:line="240" w:lineRule="auto"/>
                    <w:suppressOverlap/>
                    <w:jc w:val="center"/>
                    <w:rPr>
                      <w:sz w:val="16"/>
                      <w:szCs w:val="16"/>
                    </w:rPr>
                  </w:pPr>
                  <w:r w:rsidRPr="0007724A">
                    <w:rPr>
                      <w:sz w:val="16"/>
                      <w:szCs w:val="16"/>
                    </w:rPr>
                    <w:t>6</w:t>
                  </w:r>
                </w:p>
              </w:tc>
              <w:tc>
                <w:tcPr>
                  <w:tcW w:w="1482" w:type="dxa"/>
                  <w:tcBorders>
                    <w:top w:val="single" w:sz="4" w:space="0" w:color="auto"/>
                    <w:left w:val="single" w:sz="4" w:space="0" w:color="auto"/>
                    <w:bottom w:val="single" w:sz="4" w:space="0" w:color="auto"/>
                    <w:right w:val="single" w:sz="4" w:space="0" w:color="auto"/>
                  </w:tcBorders>
                  <w:vAlign w:val="center"/>
                </w:tcPr>
                <w:p w14:paraId="2CF5990B" w14:textId="2642DA85" w:rsidR="005A37A3" w:rsidRPr="0007724A" w:rsidRDefault="005A37A3" w:rsidP="003F0107">
                  <w:pPr>
                    <w:framePr w:hSpace="180" w:wrap="around" w:vAnchor="text" w:hAnchor="text" w:xAlign="center" w:y="1"/>
                    <w:spacing w:line="240" w:lineRule="auto"/>
                    <w:suppressOverlap/>
                    <w:jc w:val="center"/>
                    <w:rPr>
                      <w:sz w:val="16"/>
                      <w:szCs w:val="16"/>
                    </w:rPr>
                  </w:pPr>
                  <w:r w:rsidRPr="0007724A">
                    <w:rPr>
                      <w:sz w:val="16"/>
                      <w:szCs w:val="16"/>
                    </w:rPr>
                    <w:t>2045474.53</w:t>
                  </w:r>
                </w:p>
              </w:tc>
              <w:tc>
                <w:tcPr>
                  <w:tcW w:w="1485" w:type="dxa"/>
                  <w:tcBorders>
                    <w:top w:val="single" w:sz="4" w:space="0" w:color="auto"/>
                    <w:left w:val="single" w:sz="4" w:space="0" w:color="auto"/>
                    <w:bottom w:val="single" w:sz="4" w:space="0" w:color="auto"/>
                    <w:right w:val="single" w:sz="4" w:space="0" w:color="auto"/>
                  </w:tcBorders>
                  <w:vAlign w:val="center"/>
                </w:tcPr>
                <w:p w14:paraId="64FD1116" w14:textId="5CEFDB29" w:rsidR="005A37A3" w:rsidRPr="0007724A" w:rsidRDefault="005A37A3" w:rsidP="003F0107">
                  <w:pPr>
                    <w:framePr w:hSpace="180" w:wrap="around" w:vAnchor="text" w:hAnchor="text" w:xAlign="center" w:y="1"/>
                    <w:spacing w:line="240" w:lineRule="auto"/>
                    <w:suppressOverlap/>
                    <w:jc w:val="center"/>
                    <w:rPr>
                      <w:sz w:val="16"/>
                      <w:szCs w:val="16"/>
                    </w:rPr>
                  </w:pPr>
                  <w:r w:rsidRPr="0007724A">
                    <w:rPr>
                      <w:sz w:val="16"/>
                      <w:szCs w:val="16"/>
                    </w:rPr>
                    <w:t>151795.28</w:t>
                  </w:r>
                </w:p>
              </w:tc>
            </w:tr>
            <w:tr w:rsidR="0007724A" w:rsidRPr="0007724A" w14:paraId="127055CE" w14:textId="77777777" w:rsidTr="005A37A3">
              <w:trPr>
                <w:trHeight w:val="171"/>
              </w:trPr>
              <w:tc>
                <w:tcPr>
                  <w:tcW w:w="1480" w:type="dxa"/>
                  <w:tcBorders>
                    <w:top w:val="single" w:sz="4" w:space="0" w:color="auto"/>
                    <w:left w:val="single" w:sz="4" w:space="0" w:color="auto"/>
                    <w:bottom w:val="single" w:sz="4" w:space="0" w:color="auto"/>
                    <w:right w:val="single" w:sz="4" w:space="0" w:color="auto"/>
                  </w:tcBorders>
                  <w:vAlign w:val="center"/>
                </w:tcPr>
                <w:p w14:paraId="28D5385E" w14:textId="38ECC71E" w:rsidR="005A37A3" w:rsidRPr="0007724A" w:rsidRDefault="005A37A3" w:rsidP="003F0107">
                  <w:pPr>
                    <w:framePr w:hSpace="180" w:wrap="around" w:vAnchor="text" w:hAnchor="text" w:xAlign="center" w:y="1"/>
                    <w:spacing w:line="240" w:lineRule="auto"/>
                    <w:suppressOverlap/>
                    <w:jc w:val="center"/>
                    <w:rPr>
                      <w:sz w:val="16"/>
                      <w:szCs w:val="16"/>
                    </w:rPr>
                  </w:pPr>
                  <w:r w:rsidRPr="0007724A">
                    <w:rPr>
                      <w:sz w:val="16"/>
                      <w:szCs w:val="16"/>
                    </w:rPr>
                    <w:t>7</w:t>
                  </w:r>
                </w:p>
              </w:tc>
              <w:tc>
                <w:tcPr>
                  <w:tcW w:w="1482" w:type="dxa"/>
                  <w:tcBorders>
                    <w:top w:val="single" w:sz="4" w:space="0" w:color="auto"/>
                    <w:left w:val="single" w:sz="4" w:space="0" w:color="auto"/>
                    <w:bottom w:val="single" w:sz="4" w:space="0" w:color="auto"/>
                    <w:right w:val="single" w:sz="4" w:space="0" w:color="auto"/>
                  </w:tcBorders>
                  <w:vAlign w:val="center"/>
                </w:tcPr>
                <w:p w14:paraId="16E029A5" w14:textId="7EBDCB4B" w:rsidR="005A37A3" w:rsidRPr="0007724A" w:rsidRDefault="005A37A3" w:rsidP="003F0107">
                  <w:pPr>
                    <w:framePr w:hSpace="180" w:wrap="around" w:vAnchor="text" w:hAnchor="text" w:xAlign="center" w:y="1"/>
                    <w:spacing w:line="240" w:lineRule="auto"/>
                    <w:suppressOverlap/>
                    <w:jc w:val="center"/>
                    <w:rPr>
                      <w:sz w:val="16"/>
                      <w:szCs w:val="16"/>
                    </w:rPr>
                  </w:pPr>
                  <w:r w:rsidRPr="0007724A">
                    <w:rPr>
                      <w:sz w:val="16"/>
                      <w:szCs w:val="16"/>
                    </w:rPr>
                    <w:t>2045464.88</w:t>
                  </w:r>
                </w:p>
              </w:tc>
              <w:tc>
                <w:tcPr>
                  <w:tcW w:w="1485" w:type="dxa"/>
                  <w:tcBorders>
                    <w:top w:val="single" w:sz="4" w:space="0" w:color="auto"/>
                    <w:left w:val="single" w:sz="4" w:space="0" w:color="auto"/>
                    <w:bottom w:val="single" w:sz="4" w:space="0" w:color="auto"/>
                    <w:right w:val="single" w:sz="4" w:space="0" w:color="auto"/>
                  </w:tcBorders>
                  <w:vAlign w:val="center"/>
                </w:tcPr>
                <w:p w14:paraId="30AA5AF6" w14:textId="20FAAF41" w:rsidR="005A37A3" w:rsidRPr="0007724A" w:rsidRDefault="005A37A3" w:rsidP="003F0107">
                  <w:pPr>
                    <w:framePr w:hSpace="180" w:wrap="around" w:vAnchor="text" w:hAnchor="text" w:xAlign="center" w:y="1"/>
                    <w:spacing w:line="240" w:lineRule="auto"/>
                    <w:suppressOverlap/>
                    <w:jc w:val="center"/>
                    <w:rPr>
                      <w:sz w:val="16"/>
                      <w:szCs w:val="16"/>
                    </w:rPr>
                  </w:pPr>
                  <w:r w:rsidRPr="0007724A">
                    <w:rPr>
                      <w:sz w:val="16"/>
                      <w:szCs w:val="16"/>
                    </w:rPr>
                    <w:t>151801.81</w:t>
                  </w:r>
                </w:p>
              </w:tc>
            </w:tr>
            <w:tr w:rsidR="0007724A" w:rsidRPr="0007724A" w14:paraId="6CDA6123" w14:textId="77777777" w:rsidTr="005A37A3">
              <w:trPr>
                <w:trHeight w:val="171"/>
              </w:trPr>
              <w:tc>
                <w:tcPr>
                  <w:tcW w:w="1480" w:type="dxa"/>
                  <w:tcBorders>
                    <w:top w:val="single" w:sz="4" w:space="0" w:color="auto"/>
                    <w:left w:val="single" w:sz="4" w:space="0" w:color="auto"/>
                    <w:bottom w:val="single" w:sz="4" w:space="0" w:color="auto"/>
                    <w:right w:val="single" w:sz="4" w:space="0" w:color="auto"/>
                  </w:tcBorders>
                  <w:vAlign w:val="center"/>
                </w:tcPr>
                <w:p w14:paraId="7A98696B" w14:textId="5142C9AC" w:rsidR="005A37A3" w:rsidRPr="0007724A" w:rsidRDefault="005A37A3" w:rsidP="003F0107">
                  <w:pPr>
                    <w:framePr w:hSpace="180" w:wrap="around" w:vAnchor="text" w:hAnchor="text" w:xAlign="center" w:y="1"/>
                    <w:spacing w:line="240" w:lineRule="auto"/>
                    <w:suppressOverlap/>
                    <w:jc w:val="center"/>
                    <w:rPr>
                      <w:sz w:val="16"/>
                      <w:szCs w:val="16"/>
                    </w:rPr>
                  </w:pPr>
                  <w:r w:rsidRPr="0007724A">
                    <w:rPr>
                      <w:sz w:val="16"/>
                      <w:szCs w:val="16"/>
                    </w:rPr>
                    <w:t>8</w:t>
                  </w:r>
                </w:p>
              </w:tc>
              <w:tc>
                <w:tcPr>
                  <w:tcW w:w="1482" w:type="dxa"/>
                  <w:tcBorders>
                    <w:top w:val="single" w:sz="4" w:space="0" w:color="auto"/>
                    <w:left w:val="single" w:sz="4" w:space="0" w:color="auto"/>
                    <w:bottom w:val="single" w:sz="4" w:space="0" w:color="auto"/>
                    <w:right w:val="single" w:sz="4" w:space="0" w:color="auto"/>
                  </w:tcBorders>
                  <w:vAlign w:val="center"/>
                </w:tcPr>
                <w:p w14:paraId="441126CE" w14:textId="47150E8E" w:rsidR="005A37A3" w:rsidRPr="0007724A" w:rsidRDefault="005A37A3" w:rsidP="003F0107">
                  <w:pPr>
                    <w:framePr w:hSpace="180" w:wrap="around" w:vAnchor="text" w:hAnchor="text" w:xAlign="center" w:y="1"/>
                    <w:spacing w:line="240" w:lineRule="auto"/>
                    <w:suppressOverlap/>
                    <w:jc w:val="center"/>
                    <w:rPr>
                      <w:sz w:val="16"/>
                      <w:szCs w:val="16"/>
                    </w:rPr>
                  </w:pPr>
                  <w:r w:rsidRPr="0007724A">
                    <w:rPr>
                      <w:sz w:val="16"/>
                      <w:szCs w:val="16"/>
                    </w:rPr>
                    <w:t>2045432</w:t>
                  </w:r>
                </w:p>
              </w:tc>
              <w:tc>
                <w:tcPr>
                  <w:tcW w:w="1485" w:type="dxa"/>
                  <w:tcBorders>
                    <w:top w:val="single" w:sz="4" w:space="0" w:color="auto"/>
                    <w:left w:val="single" w:sz="4" w:space="0" w:color="auto"/>
                    <w:bottom w:val="single" w:sz="4" w:space="0" w:color="auto"/>
                    <w:right w:val="single" w:sz="4" w:space="0" w:color="auto"/>
                  </w:tcBorders>
                  <w:vAlign w:val="center"/>
                </w:tcPr>
                <w:p w14:paraId="610A8D44" w14:textId="56D3A4E9" w:rsidR="005A37A3" w:rsidRPr="0007724A" w:rsidRDefault="005A37A3" w:rsidP="003F0107">
                  <w:pPr>
                    <w:framePr w:hSpace="180" w:wrap="around" w:vAnchor="text" w:hAnchor="text" w:xAlign="center" w:y="1"/>
                    <w:spacing w:line="240" w:lineRule="auto"/>
                    <w:suppressOverlap/>
                    <w:jc w:val="center"/>
                    <w:rPr>
                      <w:sz w:val="16"/>
                      <w:szCs w:val="16"/>
                    </w:rPr>
                  </w:pPr>
                  <w:r w:rsidRPr="0007724A">
                    <w:rPr>
                      <w:sz w:val="16"/>
                      <w:szCs w:val="16"/>
                    </w:rPr>
                    <w:t>151753.95</w:t>
                  </w:r>
                </w:p>
              </w:tc>
            </w:tr>
            <w:tr w:rsidR="0007724A" w:rsidRPr="0007724A" w14:paraId="370518D3" w14:textId="77777777" w:rsidTr="005A37A3">
              <w:trPr>
                <w:trHeight w:val="171"/>
              </w:trPr>
              <w:tc>
                <w:tcPr>
                  <w:tcW w:w="1480" w:type="dxa"/>
                  <w:tcBorders>
                    <w:top w:val="single" w:sz="4" w:space="0" w:color="auto"/>
                    <w:left w:val="single" w:sz="4" w:space="0" w:color="auto"/>
                    <w:bottom w:val="single" w:sz="4" w:space="0" w:color="auto"/>
                    <w:right w:val="single" w:sz="4" w:space="0" w:color="auto"/>
                  </w:tcBorders>
                  <w:vAlign w:val="center"/>
                </w:tcPr>
                <w:p w14:paraId="10CD6A16" w14:textId="5E4996C1" w:rsidR="005A37A3" w:rsidRPr="0007724A" w:rsidRDefault="005A37A3" w:rsidP="003F0107">
                  <w:pPr>
                    <w:framePr w:hSpace="180" w:wrap="around" w:vAnchor="text" w:hAnchor="text" w:xAlign="center" w:y="1"/>
                    <w:spacing w:line="240" w:lineRule="auto"/>
                    <w:suppressOverlap/>
                    <w:jc w:val="center"/>
                    <w:rPr>
                      <w:sz w:val="16"/>
                      <w:szCs w:val="16"/>
                    </w:rPr>
                  </w:pPr>
                  <w:r w:rsidRPr="0007724A">
                    <w:rPr>
                      <w:sz w:val="16"/>
                      <w:szCs w:val="16"/>
                    </w:rPr>
                    <w:t>9</w:t>
                  </w:r>
                </w:p>
              </w:tc>
              <w:tc>
                <w:tcPr>
                  <w:tcW w:w="1482" w:type="dxa"/>
                  <w:tcBorders>
                    <w:top w:val="single" w:sz="4" w:space="0" w:color="auto"/>
                    <w:left w:val="single" w:sz="4" w:space="0" w:color="auto"/>
                    <w:bottom w:val="single" w:sz="4" w:space="0" w:color="auto"/>
                    <w:right w:val="single" w:sz="4" w:space="0" w:color="auto"/>
                  </w:tcBorders>
                  <w:vAlign w:val="center"/>
                </w:tcPr>
                <w:p w14:paraId="336B96E6" w14:textId="76B2A4AC" w:rsidR="005A37A3" w:rsidRPr="0007724A" w:rsidRDefault="005A37A3" w:rsidP="003F0107">
                  <w:pPr>
                    <w:framePr w:hSpace="180" w:wrap="around" w:vAnchor="text" w:hAnchor="text" w:xAlign="center" w:y="1"/>
                    <w:spacing w:line="240" w:lineRule="auto"/>
                    <w:suppressOverlap/>
                    <w:jc w:val="center"/>
                    <w:rPr>
                      <w:sz w:val="16"/>
                      <w:szCs w:val="16"/>
                    </w:rPr>
                  </w:pPr>
                  <w:r w:rsidRPr="0007724A">
                    <w:rPr>
                      <w:sz w:val="16"/>
                      <w:szCs w:val="16"/>
                    </w:rPr>
                    <w:t>2045394.49</w:t>
                  </w:r>
                </w:p>
              </w:tc>
              <w:tc>
                <w:tcPr>
                  <w:tcW w:w="1485" w:type="dxa"/>
                  <w:tcBorders>
                    <w:top w:val="single" w:sz="4" w:space="0" w:color="auto"/>
                    <w:left w:val="single" w:sz="4" w:space="0" w:color="auto"/>
                    <w:bottom w:val="single" w:sz="4" w:space="0" w:color="auto"/>
                    <w:right w:val="single" w:sz="4" w:space="0" w:color="auto"/>
                  </w:tcBorders>
                  <w:vAlign w:val="center"/>
                </w:tcPr>
                <w:p w14:paraId="4188C547" w14:textId="2C81B1E5" w:rsidR="005A37A3" w:rsidRPr="0007724A" w:rsidRDefault="005A37A3" w:rsidP="003F0107">
                  <w:pPr>
                    <w:framePr w:hSpace="180" w:wrap="around" w:vAnchor="text" w:hAnchor="text" w:xAlign="center" w:y="1"/>
                    <w:spacing w:line="240" w:lineRule="auto"/>
                    <w:suppressOverlap/>
                    <w:jc w:val="center"/>
                    <w:rPr>
                      <w:sz w:val="16"/>
                      <w:szCs w:val="16"/>
                    </w:rPr>
                  </w:pPr>
                  <w:r w:rsidRPr="0007724A">
                    <w:rPr>
                      <w:sz w:val="16"/>
                      <w:szCs w:val="16"/>
                    </w:rPr>
                    <w:t>151778.76</w:t>
                  </w:r>
                </w:p>
              </w:tc>
            </w:tr>
            <w:tr w:rsidR="0007724A" w:rsidRPr="0007724A" w14:paraId="6F0AD923" w14:textId="77777777" w:rsidTr="005A37A3">
              <w:trPr>
                <w:trHeight w:val="171"/>
              </w:trPr>
              <w:tc>
                <w:tcPr>
                  <w:tcW w:w="1480" w:type="dxa"/>
                  <w:tcBorders>
                    <w:top w:val="single" w:sz="4" w:space="0" w:color="auto"/>
                    <w:left w:val="single" w:sz="4" w:space="0" w:color="auto"/>
                    <w:bottom w:val="single" w:sz="4" w:space="0" w:color="auto"/>
                    <w:right w:val="single" w:sz="4" w:space="0" w:color="auto"/>
                  </w:tcBorders>
                  <w:vAlign w:val="center"/>
                </w:tcPr>
                <w:p w14:paraId="59961CEF" w14:textId="37E36CD1" w:rsidR="005A37A3" w:rsidRPr="0007724A" w:rsidRDefault="005A37A3" w:rsidP="003F0107">
                  <w:pPr>
                    <w:framePr w:hSpace="180" w:wrap="around" w:vAnchor="text" w:hAnchor="text" w:xAlign="center" w:y="1"/>
                    <w:spacing w:line="240" w:lineRule="auto"/>
                    <w:suppressOverlap/>
                    <w:jc w:val="center"/>
                    <w:rPr>
                      <w:sz w:val="16"/>
                      <w:szCs w:val="16"/>
                    </w:rPr>
                  </w:pPr>
                  <w:r w:rsidRPr="0007724A">
                    <w:rPr>
                      <w:sz w:val="16"/>
                      <w:szCs w:val="16"/>
                    </w:rPr>
                    <w:t>10</w:t>
                  </w:r>
                </w:p>
              </w:tc>
              <w:tc>
                <w:tcPr>
                  <w:tcW w:w="1482" w:type="dxa"/>
                  <w:tcBorders>
                    <w:top w:val="single" w:sz="4" w:space="0" w:color="auto"/>
                    <w:left w:val="single" w:sz="4" w:space="0" w:color="auto"/>
                    <w:bottom w:val="single" w:sz="4" w:space="0" w:color="auto"/>
                    <w:right w:val="single" w:sz="4" w:space="0" w:color="auto"/>
                  </w:tcBorders>
                  <w:vAlign w:val="center"/>
                </w:tcPr>
                <w:p w14:paraId="6EE0E532" w14:textId="6536F81F" w:rsidR="005A37A3" w:rsidRPr="0007724A" w:rsidRDefault="005A37A3" w:rsidP="003F0107">
                  <w:pPr>
                    <w:framePr w:hSpace="180" w:wrap="around" w:vAnchor="text" w:hAnchor="text" w:xAlign="center" w:y="1"/>
                    <w:spacing w:line="240" w:lineRule="auto"/>
                    <w:suppressOverlap/>
                    <w:jc w:val="center"/>
                    <w:rPr>
                      <w:sz w:val="16"/>
                      <w:szCs w:val="16"/>
                    </w:rPr>
                  </w:pPr>
                  <w:r w:rsidRPr="0007724A">
                    <w:rPr>
                      <w:sz w:val="16"/>
                      <w:szCs w:val="16"/>
                    </w:rPr>
                    <w:t>2045385.1</w:t>
                  </w:r>
                </w:p>
              </w:tc>
              <w:tc>
                <w:tcPr>
                  <w:tcW w:w="1485" w:type="dxa"/>
                  <w:tcBorders>
                    <w:top w:val="single" w:sz="4" w:space="0" w:color="auto"/>
                    <w:left w:val="single" w:sz="4" w:space="0" w:color="auto"/>
                    <w:bottom w:val="single" w:sz="4" w:space="0" w:color="auto"/>
                    <w:right w:val="single" w:sz="4" w:space="0" w:color="auto"/>
                  </w:tcBorders>
                  <w:vAlign w:val="center"/>
                </w:tcPr>
                <w:p w14:paraId="44C5B057" w14:textId="238B7850" w:rsidR="005A37A3" w:rsidRPr="0007724A" w:rsidRDefault="005A37A3" w:rsidP="003F0107">
                  <w:pPr>
                    <w:framePr w:hSpace="180" w:wrap="around" w:vAnchor="text" w:hAnchor="text" w:xAlign="center" w:y="1"/>
                    <w:spacing w:line="240" w:lineRule="auto"/>
                    <w:suppressOverlap/>
                    <w:jc w:val="center"/>
                    <w:rPr>
                      <w:sz w:val="16"/>
                      <w:szCs w:val="16"/>
                    </w:rPr>
                  </w:pPr>
                  <w:r w:rsidRPr="0007724A">
                    <w:rPr>
                      <w:sz w:val="16"/>
                      <w:szCs w:val="16"/>
                    </w:rPr>
                    <w:t>151764.66</w:t>
                  </w:r>
                </w:p>
              </w:tc>
            </w:tr>
            <w:tr w:rsidR="0007724A" w:rsidRPr="0007724A" w14:paraId="4ECA9098" w14:textId="77777777" w:rsidTr="005A37A3">
              <w:trPr>
                <w:trHeight w:val="171"/>
              </w:trPr>
              <w:tc>
                <w:tcPr>
                  <w:tcW w:w="1480" w:type="dxa"/>
                  <w:tcBorders>
                    <w:top w:val="single" w:sz="4" w:space="0" w:color="auto"/>
                    <w:left w:val="single" w:sz="4" w:space="0" w:color="auto"/>
                    <w:bottom w:val="single" w:sz="4" w:space="0" w:color="auto"/>
                    <w:right w:val="single" w:sz="4" w:space="0" w:color="auto"/>
                  </w:tcBorders>
                  <w:vAlign w:val="center"/>
                </w:tcPr>
                <w:p w14:paraId="0E390443" w14:textId="052789C0" w:rsidR="005A37A3" w:rsidRPr="0007724A" w:rsidRDefault="005A37A3" w:rsidP="003F0107">
                  <w:pPr>
                    <w:framePr w:hSpace="180" w:wrap="around" w:vAnchor="text" w:hAnchor="text" w:xAlign="center" w:y="1"/>
                    <w:spacing w:line="240" w:lineRule="auto"/>
                    <w:suppressOverlap/>
                    <w:jc w:val="center"/>
                    <w:rPr>
                      <w:sz w:val="16"/>
                      <w:szCs w:val="16"/>
                    </w:rPr>
                  </w:pPr>
                  <w:r w:rsidRPr="0007724A">
                    <w:rPr>
                      <w:sz w:val="16"/>
                      <w:szCs w:val="16"/>
                    </w:rPr>
                    <w:t>11</w:t>
                  </w:r>
                </w:p>
              </w:tc>
              <w:tc>
                <w:tcPr>
                  <w:tcW w:w="1482" w:type="dxa"/>
                  <w:tcBorders>
                    <w:top w:val="single" w:sz="4" w:space="0" w:color="auto"/>
                    <w:left w:val="single" w:sz="4" w:space="0" w:color="auto"/>
                    <w:bottom w:val="single" w:sz="4" w:space="0" w:color="auto"/>
                    <w:right w:val="single" w:sz="4" w:space="0" w:color="auto"/>
                  </w:tcBorders>
                  <w:vAlign w:val="center"/>
                </w:tcPr>
                <w:p w14:paraId="3C652B39" w14:textId="11FEC342" w:rsidR="005A37A3" w:rsidRPr="0007724A" w:rsidRDefault="005A37A3" w:rsidP="003F0107">
                  <w:pPr>
                    <w:framePr w:hSpace="180" w:wrap="around" w:vAnchor="text" w:hAnchor="text" w:xAlign="center" w:y="1"/>
                    <w:spacing w:line="240" w:lineRule="auto"/>
                    <w:suppressOverlap/>
                    <w:jc w:val="center"/>
                    <w:rPr>
                      <w:sz w:val="16"/>
                      <w:szCs w:val="16"/>
                    </w:rPr>
                  </w:pPr>
                  <w:r w:rsidRPr="0007724A">
                    <w:rPr>
                      <w:sz w:val="16"/>
                      <w:szCs w:val="16"/>
                    </w:rPr>
                    <w:t>2045382.69</w:t>
                  </w:r>
                </w:p>
              </w:tc>
              <w:tc>
                <w:tcPr>
                  <w:tcW w:w="1485" w:type="dxa"/>
                  <w:tcBorders>
                    <w:top w:val="single" w:sz="4" w:space="0" w:color="auto"/>
                    <w:left w:val="single" w:sz="4" w:space="0" w:color="auto"/>
                    <w:bottom w:val="single" w:sz="4" w:space="0" w:color="auto"/>
                    <w:right w:val="single" w:sz="4" w:space="0" w:color="auto"/>
                  </w:tcBorders>
                  <w:vAlign w:val="center"/>
                </w:tcPr>
                <w:p w14:paraId="1037FBFB" w14:textId="00C9892C" w:rsidR="005A37A3" w:rsidRPr="0007724A" w:rsidRDefault="005A37A3" w:rsidP="003F0107">
                  <w:pPr>
                    <w:framePr w:hSpace="180" w:wrap="around" w:vAnchor="text" w:hAnchor="text" w:xAlign="center" w:y="1"/>
                    <w:spacing w:line="240" w:lineRule="auto"/>
                    <w:suppressOverlap/>
                    <w:jc w:val="center"/>
                    <w:rPr>
                      <w:sz w:val="16"/>
                      <w:szCs w:val="16"/>
                    </w:rPr>
                  </w:pPr>
                  <w:r w:rsidRPr="0007724A">
                    <w:rPr>
                      <w:sz w:val="16"/>
                      <w:szCs w:val="16"/>
                    </w:rPr>
                    <w:t>151766.34</w:t>
                  </w:r>
                </w:p>
              </w:tc>
            </w:tr>
            <w:tr w:rsidR="0007724A" w:rsidRPr="0007724A" w14:paraId="68A1A810" w14:textId="77777777" w:rsidTr="005A37A3">
              <w:trPr>
                <w:trHeight w:val="171"/>
              </w:trPr>
              <w:tc>
                <w:tcPr>
                  <w:tcW w:w="1480" w:type="dxa"/>
                  <w:tcBorders>
                    <w:top w:val="single" w:sz="4" w:space="0" w:color="auto"/>
                    <w:left w:val="single" w:sz="4" w:space="0" w:color="auto"/>
                    <w:bottom w:val="single" w:sz="4" w:space="0" w:color="auto"/>
                    <w:right w:val="single" w:sz="4" w:space="0" w:color="auto"/>
                  </w:tcBorders>
                  <w:vAlign w:val="center"/>
                </w:tcPr>
                <w:p w14:paraId="4C19EAD7" w14:textId="6A7F74C0" w:rsidR="005A37A3" w:rsidRPr="0007724A" w:rsidRDefault="005A37A3" w:rsidP="003F0107">
                  <w:pPr>
                    <w:framePr w:hSpace="180" w:wrap="around" w:vAnchor="text" w:hAnchor="text" w:xAlign="center" w:y="1"/>
                    <w:spacing w:line="240" w:lineRule="auto"/>
                    <w:suppressOverlap/>
                    <w:jc w:val="center"/>
                    <w:rPr>
                      <w:sz w:val="16"/>
                      <w:szCs w:val="16"/>
                    </w:rPr>
                  </w:pPr>
                  <w:r w:rsidRPr="0007724A">
                    <w:rPr>
                      <w:sz w:val="16"/>
                      <w:szCs w:val="16"/>
                    </w:rPr>
                    <w:t>12</w:t>
                  </w:r>
                </w:p>
              </w:tc>
              <w:tc>
                <w:tcPr>
                  <w:tcW w:w="1482" w:type="dxa"/>
                  <w:tcBorders>
                    <w:top w:val="single" w:sz="4" w:space="0" w:color="auto"/>
                    <w:left w:val="single" w:sz="4" w:space="0" w:color="auto"/>
                    <w:bottom w:val="single" w:sz="4" w:space="0" w:color="auto"/>
                    <w:right w:val="single" w:sz="4" w:space="0" w:color="auto"/>
                  </w:tcBorders>
                  <w:vAlign w:val="center"/>
                </w:tcPr>
                <w:p w14:paraId="195308DC" w14:textId="6BABD157" w:rsidR="005A37A3" w:rsidRPr="0007724A" w:rsidRDefault="005A37A3" w:rsidP="003F0107">
                  <w:pPr>
                    <w:framePr w:hSpace="180" w:wrap="around" w:vAnchor="text" w:hAnchor="text" w:xAlign="center" w:y="1"/>
                    <w:spacing w:line="240" w:lineRule="auto"/>
                    <w:suppressOverlap/>
                    <w:jc w:val="center"/>
                    <w:rPr>
                      <w:sz w:val="16"/>
                      <w:szCs w:val="16"/>
                    </w:rPr>
                  </w:pPr>
                  <w:r w:rsidRPr="0007724A">
                    <w:rPr>
                      <w:sz w:val="16"/>
                      <w:szCs w:val="16"/>
                    </w:rPr>
                    <w:t>2045380.12</w:t>
                  </w:r>
                </w:p>
              </w:tc>
              <w:tc>
                <w:tcPr>
                  <w:tcW w:w="1485" w:type="dxa"/>
                  <w:tcBorders>
                    <w:top w:val="single" w:sz="4" w:space="0" w:color="auto"/>
                    <w:left w:val="single" w:sz="4" w:space="0" w:color="auto"/>
                    <w:bottom w:val="single" w:sz="4" w:space="0" w:color="auto"/>
                    <w:right w:val="single" w:sz="4" w:space="0" w:color="auto"/>
                  </w:tcBorders>
                  <w:vAlign w:val="center"/>
                </w:tcPr>
                <w:p w14:paraId="21878FBA" w14:textId="22989B78" w:rsidR="005A37A3" w:rsidRPr="0007724A" w:rsidRDefault="005A37A3" w:rsidP="003F0107">
                  <w:pPr>
                    <w:framePr w:hSpace="180" w:wrap="around" w:vAnchor="text" w:hAnchor="text" w:xAlign="center" w:y="1"/>
                    <w:spacing w:line="240" w:lineRule="auto"/>
                    <w:suppressOverlap/>
                    <w:jc w:val="center"/>
                    <w:rPr>
                      <w:sz w:val="16"/>
                      <w:szCs w:val="16"/>
                    </w:rPr>
                  </w:pPr>
                  <w:r w:rsidRPr="0007724A">
                    <w:rPr>
                      <w:sz w:val="16"/>
                      <w:szCs w:val="16"/>
                    </w:rPr>
                    <w:t>151768.12</w:t>
                  </w:r>
                </w:p>
              </w:tc>
            </w:tr>
            <w:tr w:rsidR="0007724A" w:rsidRPr="0007724A" w14:paraId="31DF8405" w14:textId="77777777" w:rsidTr="005A37A3">
              <w:trPr>
                <w:trHeight w:val="171"/>
              </w:trPr>
              <w:tc>
                <w:tcPr>
                  <w:tcW w:w="1480" w:type="dxa"/>
                  <w:tcBorders>
                    <w:top w:val="single" w:sz="4" w:space="0" w:color="auto"/>
                    <w:left w:val="single" w:sz="4" w:space="0" w:color="auto"/>
                    <w:bottom w:val="single" w:sz="4" w:space="0" w:color="auto"/>
                    <w:right w:val="single" w:sz="4" w:space="0" w:color="auto"/>
                  </w:tcBorders>
                  <w:vAlign w:val="center"/>
                </w:tcPr>
                <w:p w14:paraId="1CB95152" w14:textId="7F1ECB4C" w:rsidR="005A37A3" w:rsidRPr="0007724A" w:rsidRDefault="005A37A3" w:rsidP="003F0107">
                  <w:pPr>
                    <w:framePr w:hSpace="180" w:wrap="around" w:vAnchor="text" w:hAnchor="text" w:xAlign="center" w:y="1"/>
                    <w:spacing w:line="240" w:lineRule="auto"/>
                    <w:suppressOverlap/>
                    <w:jc w:val="center"/>
                    <w:rPr>
                      <w:sz w:val="16"/>
                      <w:szCs w:val="16"/>
                    </w:rPr>
                  </w:pPr>
                  <w:r w:rsidRPr="0007724A">
                    <w:rPr>
                      <w:sz w:val="16"/>
                      <w:szCs w:val="16"/>
                    </w:rPr>
                    <w:t>13</w:t>
                  </w:r>
                </w:p>
              </w:tc>
              <w:tc>
                <w:tcPr>
                  <w:tcW w:w="1482" w:type="dxa"/>
                  <w:tcBorders>
                    <w:top w:val="single" w:sz="4" w:space="0" w:color="auto"/>
                    <w:left w:val="single" w:sz="4" w:space="0" w:color="auto"/>
                    <w:bottom w:val="single" w:sz="4" w:space="0" w:color="auto"/>
                    <w:right w:val="single" w:sz="4" w:space="0" w:color="auto"/>
                  </w:tcBorders>
                  <w:vAlign w:val="center"/>
                </w:tcPr>
                <w:p w14:paraId="0C7172A9" w14:textId="1395226A" w:rsidR="005A37A3" w:rsidRPr="0007724A" w:rsidRDefault="005A37A3" w:rsidP="003F0107">
                  <w:pPr>
                    <w:framePr w:hSpace="180" w:wrap="around" w:vAnchor="text" w:hAnchor="text" w:xAlign="center" w:y="1"/>
                    <w:spacing w:line="240" w:lineRule="auto"/>
                    <w:suppressOverlap/>
                    <w:jc w:val="center"/>
                    <w:rPr>
                      <w:sz w:val="16"/>
                      <w:szCs w:val="16"/>
                    </w:rPr>
                  </w:pPr>
                  <w:r w:rsidRPr="0007724A">
                    <w:rPr>
                      <w:sz w:val="16"/>
                      <w:szCs w:val="16"/>
                    </w:rPr>
                    <w:t>2045370.5</w:t>
                  </w:r>
                </w:p>
              </w:tc>
              <w:tc>
                <w:tcPr>
                  <w:tcW w:w="1485" w:type="dxa"/>
                  <w:tcBorders>
                    <w:top w:val="single" w:sz="4" w:space="0" w:color="auto"/>
                    <w:left w:val="single" w:sz="4" w:space="0" w:color="auto"/>
                    <w:bottom w:val="single" w:sz="4" w:space="0" w:color="auto"/>
                    <w:right w:val="single" w:sz="4" w:space="0" w:color="auto"/>
                  </w:tcBorders>
                  <w:vAlign w:val="center"/>
                </w:tcPr>
                <w:p w14:paraId="774875E3" w14:textId="0EE0DA50" w:rsidR="005A37A3" w:rsidRPr="0007724A" w:rsidRDefault="005A37A3" w:rsidP="003F0107">
                  <w:pPr>
                    <w:framePr w:hSpace="180" w:wrap="around" w:vAnchor="text" w:hAnchor="text" w:xAlign="center" w:y="1"/>
                    <w:spacing w:line="240" w:lineRule="auto"/>
                    <w:suppressOverlap/>
                    <w:jc w:val="center"/>
                    <w:rPr>
                      <w:sz w:val="16"/>
                      <w:szCs w:val="16"/>
                    </w:rPr>
                  </w:pPr>
                  <w:r w:rsidRPr="0007724A">
                    <w:rPr>
                      <w:sz w:val="16"/>
                      <w:szCs w:val="16"/>
                    </w:rPr>
                    <w:t>151753.82</w:t>
                  </w:r>
                </w:p>
              </w:tc>
            </w:tr>
            <w:tr w:rsidR="0007724A" w:rsidRPr="0007724A" w14:paraId="4AF20A63" w14:textId="77777777" w:rsidTr="005A37A3">
              <w:trPr>
                <w:trHeight w:val="171"/>
              </w:trPr>
              <w:tc>
                <w:tcPr>
                  <w:tcW w:w="1480" w:type="dxa"/>
                  <w:tcBorders>
                    <w:top w:val="single" w:sz="4" w:space="0" w:color="auto"/>
                    <w:left w:val="single" w:sz="4" w:space="0" w:color="auto"/>
                    <w:bottom w:val="single" w:sz="4" w:space="0" w:color="auto"/>
                    <w:right w:val="single" w:sz="4" w:space="0" w:color="auto"/>
                  </w:tcBorders>
                  <w:vAlign w:val="center"/>
                </w:tcPr>
                <w:p w14:paraId="66D885B6" w14:textId="71DF0380" w:rsidR="005A37A3" w:rsidRPr="0007724A" w:rsidRDefault="005A37A3" w:rsidP="003F0107">
                  <w:pPr>
                    <w:framePr w:hSpace="180" w:wrap="around" w:vAnchor="text" w:hAnchor="text" w:xAlign="center" w:y="1"/>
                    <w:spacing w:line="240" w:lineRule="auto"/>
                    <w:suppressOverlap/>
                    <w:jc w:val="center"/>
                    <w:rPr>
                      <w:sz w:val="16"/>
                      <w:szCs w:val="16"/>
                    </w:rPr>
                  </w:pPr>
                  <w:r w:rsidRPr="0007724A">
                    <w:rPr>
                      <w:sz w:val="16"/>
                      <w:szCs w:val="16"/>
                    </w:rPr>
                    <w:t>14</w:t>
                  </w:r>
                </w:p>
              </w:tc>
              <w:tc>
                <w:tcPr>
                  <w:tcW w:w="1482" w:type="dxa"/>
                  <w:tcBorders>
                    <w:top w:val="single" w:sz="4" w:space="0" w:color="auto"/>
                    <w:left w:val="single" w:sz="4" w:space="0" w:color="auto"/>
                    <w:bottom w:val="single" w:sz="4" w:space="0" w:color="auto"/>
                    <w:right w:val="single" w:sz="4" w:space="0" w:color="auto"/>
                  </w:tcBorders>
                  <w:vAlign w:val="center"/>
                </w:tcPr>
                <w:p w14:paraId="1B8E856A" w14:textId="073EF93E" w:rsidR="005A37A3" w:rsidRPr="0007724A" w:rsidRDefault="005A37A3" w:rsidP="003F0107">
                  <w:pPr>
                    <w:framePr w:hSpace="180" w:wrap="around" w:vAnchor="text" w:hAnchor="text" w:xAlign="center" w:y="1"/>
                    <w:spacing w:line="240" w:lineRule="auto"/>
                    <w:suppressOverlap/>
                    <w:jc w:val="center"/>
                    <w:rPr>
                      <w:sz w:val="16"/>
                      <w:szCs w:val="16"/>
                    </w:rPr>
                  </w:pPr>
                  <w:r w:rsidRPr="0007724A">
                    <w:rPr>
                      <w:sz w:val="16"/>
                      <w:szCs w:val="16"/>
                    </w:rPr>
                    <w:t>2045377.51</w:t>
                  </w:r>
                </w:p>
              </w:tc>
              <w:tc>
                <w:tcPr>
                  <w:tcW w:w="1485" w:type="dxa"/>
                  <w:tcBorders>
                    <w:top w:val="single" w:sz="4" w:space="0" w:color="auto"/>
                    <w:left w:val="single" w:sz="4" w:space="0" w:color="auto"/>
                    <w:bottom w:val="single" w:sz="4" w:space="0" w:color="auto"/>
                    <w:right w:val="single" w:sz="4" w:space="0" w:color="auto"/>
                  </w:tcBorders>
                  <w:vAlign w:val="center"/>
                </w:tcPr>
                <w:p w14:paraId="45A0F55F" w14:textId="2A554090" w:rsidR="005A37A3" w:rsidRPr="0007724A" w:rsidRDefault="005A37A3" w:rsidP="003F0107">
                  <w:pPr>
                    <w:framePr w:hSpace="180" w:wrap="around" w:vAnchor="text" w:hAnchor="text" w:xAlign="center" w:y="1"/>
                    <w:spacing w:line="240" w:lineRule="auto"/>
                    <w:suppressOverlap/>
                    <w:jc w:val="center"/>
                    <w:rPr>
                      <w:sz w:val="16"/>
                      <w:szCs w:val="16"/>
                    </w:rPr>
                  </w:pPr>
                  <w:r w:rsidRPr="0007724A">
                    <w:rPr>
                      <w:sz w:val="16"/>
                      <w:szCs w:val="16"/>
                    </w:rPr>
                    <w:t>151749.13</w:t>
                  </w:r>
                </w:p>
              </w:tc>
            </w:tr>
            <w:tr w:rsidR="0007724A" w:rsidRPr="0007724A" w14:paraId="44ED0A57" w14:textId="77777777" w:rsidTr="005A37A3">
              <w:trPr>
                <w:trHeight w:val="171"/>
              </w:trPr>
              <w:tc>
                <w:tcPr>
                  <w:tcW w:w="1480" w:type="dxa"/>
                  <w:tcBorders>
                    <w:top w:val="single" w:sz="4" w:space="0" w:color="auto"/>
                    <w:left w:val="single" w:sz="4" w:space="0" w:color="auto"/>
                    <w:bottom w:val="single" w:sz="4" w:space="0" w:color="auto"/>
                    <w:right w:val="single" w:sz="4" w:space="0" w:color="auto"/>
                  </w:tcBorders>
                  <w:vAlign w:val="center"/>
                </w:tcPr>
                <w:p w14:paraId="42855FBE" w14:textId="7D745E3A" w:rsidR="005A37A3" w:rsidRPr="0007724A" w:rsidRDefault="005A37A3" w:rsidP="003F0107">
                  <w:pPr>
                    <w:framePr w:hSpace="180" w:wrap="around" w:vAnchor="text" w:hAnchor="text" w:xAlign="center" w:y="1"/>
                    <w:spacing w:line="240" w:lineRule="auto"/>
                    <w:suppressOverlap/>
                    <w:jc w:val="center"/>
                    <w:rPr>
                      <w:sz w:val="16"/>
                      <w:szCs w:val="16"/>
                    </w:rPr>
                  </w:pPr>
                  <w:r w:rsidRPr="0007724A">
                    <w:rPr>
                      <w:sz w:val="16"/>
                      <w:szCs w:val="16"/>
                    </w:rPr>
                    <w:t>15</w:t>
                  </w:r>
                </w:p>
              </w:tc>
              <w:tc>
                <w:tcPr>
                  <w:tcW w:w="1482" w:type="dxa"/>
                  <w:tcBorders>
                    <w:top w:val="single" w:sz="4" w:space="0" w:color="auto"/>
                    <w:left w:val="single" w:sz="4" w:space="0" w:color="auto"/>
                    <w:bottom w:val="single" w:sz="4" w:space="0" w:color="auto"/>
                    <w:right w:val="single" w:sz="4" w:space="0" w:color="auto"/>
                  </w:tcBorders>
                  <w:vAlign w:val="center"/>
                </w:tcPr>
                <w:p w14:paraId="11B6C575" w14:textId="37587ADD" w:rsidR="005A37A3" w:rsidRPr="0007724A" w:rsidRDefault="005A37A3" w:rsidP="003F0107">
                  <w:pPr>
                    <w:framePr w:hSpace="180" w:wrap="around" w:vAnchor="text" w:hAnchor="text" w:xAlign="center" w:y="1"/>
                    <w:spacing w:line="240" w:lineRule="auto"/>
                    <w:suppressOverlap/>
                    <w:jc w:val="center"/>
                    <w:rPr>
                      <w:sz w:val="16"/>
                      <w:szCs w:val="16"/>
                    </w:rPr>
                  </w:pPr>
                  <w:r w:rsidRPr="0007724A">
                    <w:rPr>
                      <w:sz w:val="16"/>
                      <w:szCs w:val="16"/>
                    </w:rPr>
                    <w:t>2045385.6</w:t>
                  </w:r>
                </w:p>
              </w:tc>
              <w:tc>
                <w:tcPr>
                  <w:tcW w:w="1485" w:type="dxa"/>
                  <w:tcBorders>
                    <w:top w:val="single" w:sz="4" w:space="0" w:color="auto"/>
                    <w:left w:val="single" w:sz="4" w:space="0" w:color="auto"/>
                    <w:bottom w:val="single" w:sz="4" w:space="0" w:color="auto"/>
                    <w:right w:val="single" w:sz="4" w:space="0" w:color="auto"/>
                  </w:tcBorders>
                  <w:vAlign w:val="center"/>
                </w:tcPr>
                <w:p w14:paraId="2BC1CD48" w14:textId="17A61BC0" w:rsidR="005A37A3" w:rsidRPr="0007724A" w:rsidRDefault="005A37A3" w:rsidP="003F0107">
                  <w:pPr>
                    <w:framePr w:hSpace="180" w:wrap="around" w:vAnchor="text" w:hAnchor="text" w:xAlign="center" w:y="1"/>
                    <w:spacing w:line="240" w:lineRule="auto"/>
                    <w:suppressOverlap/>
                    <w:jc w:val="center"/>
                    <w:rPr>
                      <w:sz w:val="16"/>
                      <w:szCs w:val="16"/>
                    </w:rPr>
                  </w:pPr>
                  <w:r w:rsidRPr="0007724A">
                    <w:rPr>
                      <w:sz w:val="16"/>
                      <w:szCs w:val="16"/>
                    </w:rPr>
                    <w:t>151761.9</w:t>
                  </w:r>
                </w:p>
              </w:tc>
            </w:tr>
            <w:tr w:rsidR="0007724A" w:rsidRPr="0007724A" w14:paraId="61821900" w14:textId="77777777" w:rsidTr="005A37A3">
              <w:trPr>
                <w:trHeight w:val="171"/>
              </w:trPr>
              <w:tc>
                <w:tcPr>
                  <w:tcW w:w="1480" w:type="dxa"/>
                  <w:tcBorders>
                    <w:top w:val="single" w:sz="4" w:space="0" w:color="auto"/>
                    <w:left w:val="single" w:sz="4" w:space="0" w:color="auto"/>
                    <w:bottom w:val="single" w:sz="4" w:space="0" w:color="auto"/>
                    <w:right w:val="single" w:sz="4" w:space="0" w:color="auto"/>
                  </w:tcBorders>
                  <w:vAlign w:val="center"/>
                </w:tcPr>
                <w:p w14:paraId="54B27482" w14:textId="7D08C19D" w:rsidR="005A37A3" w:rsidRPr="0007724A" w:rsidRDefault="005A37A3" w:rsidP="003F0107">
                  <w:pPr>
                    <w:framePr w:hSpace="180" w:wrap="around" w:vAnchor="text" w:hAnchor="text" w:xAlign="center" w:y="1"/>
                    <w:spacing w:line="240" w:lineRule="auto"/>
                    <w:suppressOverlap/>
                    <w:jc w:val="center"/>
                    <w:rPr>
                      <w:sz w:val="16"/>
                      <w:szCs w:val="16"/>
                    </w:rPr>
                  </w:pPr>
                  <w:r w:rsidRPr="0007724A">
                    <w:rPr>
                      <w:sz w:val="16"/>
                      <w:szCs w:val="16"/>
                    </w:rPr>
                    <w:t>16</w:t>
                  </w:r>
                </w:p>
              </w:tc>
              <w:tc>
                <w:tcPr>
                  <w:tcW w:w="1482" w:type="dxa"/>
                  <w:tcBorders>
                    <w:top w:val="single" w:sz="4" w:space="0" w:color="auto"/>
                    <w:left w:val="single" w:sz="4" w:space="0" w:color="auto"/>
                    <w:bottom w:val="single" w:sz="4" w:space="0" w:color="auto"/>
                    <w:right w:val="single" w:sz="4" w:space="0" w:color="auto"/>
                  </w:tcBorders>
                  <w:vAlign w:val="center"/>
                </w:tcPr>
                <w:p w14:paraId="5D2C9550" w14:textId="03C4954B" w:rsidR="005A37A3" w:rsidRPr="0007724A" w:rsidRDefault="005A37A3" w:rsidP="003F0107">
                  <w:pPr>
                    <w:framePr w:hSpace="180" w:wrap="around" w:vAnchor="text" w:hAnchor="text" w:xAlign="center" w:y="1"/>
                    <w:spacing w:line="240" w:lineRule="auto"/>
                    <w:suppressOverlap/>
                    <w:jc w:val="center"/>
                    <w:rPr>
                      <w:sz w:val="16"/>
                      <w:szCs w:val="16"/>
                    </w:rPr>
                  </w:pPr>
                  <w:r w:rsidRPr="0007724A">
                    <w:rPr>
                      <w:sz w:val="16"/>
                      <w:szCs w:val="16"/>
                    </w:rPr>
                    <w:t>2045400.15</w:t>
                  </w:r>
                </w:p>
              </w:tc>
              <w:tc>
                <w:tcPr>
                  <w:tcW w:w="1485" w:type="dxa"/>
                  <w:tcBorders>
                    <w:top w:val="single" w:sz="4" w:space="0" w:color="auto"/>
                    <w:left w:val="single" w:sz="4" w:space="0" w:color="auto"/>
                    <w:bottom w:val="single" w:sz="4" w:space="0" w:color="auto"/>
                    <w:right w:val="single" w:sz="4" w:space="0" w:color="auto"/>
                  </w:tcBorders>
                  <w:vAlign w:val="center"/>
                </w:tcPr>
                <w:p w14:paraId="12690218" w14:textId="40A9F0D7" w:rsidR="005A37A3" w:rsidRPr="0007724A" w:rsidRDefault="005A37A3" w:rsidP="003F0107">
                  <w:pPr>
                    <w:framePr w:hSpace="180" w:wrap="around" w:vAnchor="text" w:hAnchor="text" w:xAlign="center" w:y="1"/>
                    <w:spacing w:line="240" w:lineRule="auto"/>
                    <w:suppressOverlap/>
                    <w:jc w:val="center"/>
                    <w:rPr>
                      <w:sz w:val="16"/>
                      <w:szCs w:val="16"/>
                    </w:rPr>
                  </w:pPr>
                  <w:r w:rsidRPr="0007724A">
                    <w:rPr>
                      <w:sz w:val="16"/>
                      <w:szCs w:val="16"/>
                    </w:rPr>
                    <w:t>151752.7</w:t>
                  </w:r>
                </w:p>
              </w:tc>
            </w:tr>
            <w:tr w:rsidR="0007724A" w:rsidRPr="0007724A" w14:paraId="1AECA523" w14:textId="77777777" w:rsidTr="005A37A3">
              <w:trPr>
                <w:trHeight w:val="171"/>
              </w:trPr>
              <w:tc>
                <w:tcPr>
                  <w:tcW w:w="1480" w:type="dxa"/>
                  <w:tcBorders>
                    <w:top w:val="single" w:sz="4" w:space="0" w:color="auto"/>
                    <w:left w:val="single" w:sz="4" w:space="0" w:color="auto"/>
                    <w:bottom w:val="single" w:sz="4" w:space="0" w:color="auto"/>
                    <w:right w:val="single" w:sz="4" w:space="0" w:color="auto"/>
                  </w:tcBorders>
                  <w:vAlign w:val="center"/>
                </w:tcPr>
                <w:p w14:paraId="5705FD60" w14:textId="7518A514" w:rsidR="005A37A3" w:rsidRPr="0007724A" w:rsidRDefault="005A37A3" w:rsidP="003F0107">
                  <w:pPr>
                    <w:framePr w:hSpace="180" w:wrap="around" w:vAnchor="text" w:hAnchor="text" w:xAlign="center" w:y="1"/>
                    <w:spacing w:line="240" w:lineRule="auto"/>
                    <w:suppressOverlap/>
                    <w:jc w:val="center"/>
                    <w:rPr>
                      <w:sz w:val="16"/>
                      <w:szCs w:val="16"/>
                    </w:rPr>
                  </w:pPr>
                  <w:r w:rsidRPr="0007724A">
                    <w:rPr>
                      <w:sz w:val="16"/>
                      <w:szCs w:val="16"/>
                    </w:rPr>
                    <w:t>17</w:t>
                  </w:r>
                </w:p>
              </w:tc>
              <w:tc>
                <w:tcPr>
                  <w:tcW w:w="1482" w:type="dxa"/>
                  <w:tcBorders>
                    <w:top w:val="single" w:sz="4" w:space="0" w:color="auto"/>
                    <w:left w:val="single" w:sz="4" w:space="0" w:color="auto"/>
                    <w:bottom w:val="single" w:sz="4" w:space="0" w:color="auto"/>
                    <w:right w:val="single" w:sz="4" w:space="0" w:color="auto"/>
                  </w:tcBorders>
                  <w:vAlign w:val="center"/>
                </w:tcPr>
                <w:p w14:paraId="1BD626B1" w14:textId="0935C87C" w:rsidR="005A37A3" w:rsidRPr="0007724A" w:rsidRDefault="005A37A3" w:rsidP="003F0107">
                  <w:pPr>
                    <w:framePr w:hSpace="180" w:wrap="around" w:vAnchor="text" w:hAnchor="text" w:xAlign="center" w:y="1"/>
                    <w:spacing w:line="240" w:lineRule="auto"/>
                    <w:suppressOverlap/>
                    <w:jc w:val="center"/>
                    <w:rPr>
                      <w:sz w:val="16"/>
                      <w:szCs w:val="16"/>
                    </w:rPr>
                  </w:pPr>
                  <w:r w:rsidRPr="0007724A">
                    <w:rPr>
                      <w:sz w:val="16"/>
                      <w:szCs w:val="16"/>
                    </w:rPr>
                    <w:t>2045404.89</w:t>
                  </w:r>
                </w:p>
              </w:tc>
              <w:tc>
                <w:tcPr>
                  <w:tcW w:w="1485" w:type="dxa"/>
                  <w:tcBorders>
                    <w:top w:val="single" w:sz="4" w:space="0" w:color="auto"/>
                    <w:left w:val="single" w:sz="4" w:space="0" w:color="auto"/>
                    <w:bottom w:val="single" w:sz="4" w:space="0" w:color="auto"/>
                    <w:right w:val="single" w:sz="4" w:space="0" w:color="auto"/>
                  </w:tcBorders>
                  <w:vAlign w:val="center"/>
                </w:tcPr>
                <w:p w14:paraId="01970D7A" w14:textId="42C52E34" w:rsidR="005A37A3" w:rsidRPr="0007724A" w:rsidRDefault="005A37A3" w:rsidP="003F0107">
                  <w:pPr>
                    <w:framePr w:hSpace="180" w:wrap="around" w:vAnchor="text" w:hAnchor="text" w:xAlign="center" w:y="1"/>
                    <w:spacing w:line="240" w:lineRule="auto"/>
                    <w:suppressOverlap/>
                    <w:jc w:val="center"/>
                    <w:rPr>
                      <w:sz w:val="16"/>
                      <w:szCs w:val="16"/>
                    </w:rPr>
                  </w:pPr>
                  <w:r w:rsidRPr="0007724A">
                    <w:rPr>
                      <w:sz w:val="16"/>
                      <w:szCs w:val="16"/>
                    </w:rPr>
                    <w:t>151759.66</w:t>
                  </w:r>
                </w:p>
              </w:tc>
            </w:tr>
            <w:tr w:rsidR="0007724A" w:rsidRPr="0007724A" w14:paraId="2DBAA758" w14:textId="77777777" w:rsidTr="005A37A3">
              <w:trPr>
                <w:trHeight w:val="171"/>
              </w:trPr>
              <w:tc>
                <w:tcPr>
                  <w:tcW w:w="1480" w:type="dxa"/>
                  <w:tcBorders>
                    <w:top w:val="single" w:sz="4" w:space="0" w:color="auto"/>
                    <w:left w:val="single" w:sz="4" w:space="0" w:color="auto"/>
                    <w:bottom w:val="single" w:sz="4" w:space="0" w:color="auto"/>
                    <w:right w:val="single" w:sz="4" w:space="0" w:color="auto"/>
                  </w:tcBorders>
                  <w:vAlign w:val="center"/>
                </w:tcPr>
                <w:p w14:paraId="038802D1" w14:textId="550F3ADC" w:rsidR="005A37A3" w:rsidRPr="0007724A" w:rsidRDefault="005A37A3" w:rsidP="003F0107">
                  <w:pPr>
                    <w:framePr w:hSpace="180" w:wrap="around" w:vAnchor="text" w:hAnchor="text" w:xAlign="center" w:y="1"/>
                    <w:spacing w:line="240" w:lineRule="auto"/>
                    <w:suppressOverlap/>
                    <w:jc w:val="center"/>
                    <w:rPr>
                      <w:sz w:val="16"/>
                      <w:szCs w:val="16"/>
                    </w:rPr>
                  </w:pPr>
                  <w:r w:rsidRPr="0007724A">
                    <w:rPr>
                      <w:sz w:val="16"/>
                      <w:szCs w:val="16"/>
                    </w:rPr>
                    <w:t>18</w:t>
                  </w:r>
                </w:p>
              </w:tc>
              <w:tc>
                <w:tcPr>
                  <w:tcW w:w="1482" w:type="dxa"/>
                  <w:tcBorders>
                    <w:top w:val="single" w:sz="4" w:space="0" w:color="auto"/>
                    <w:left w:val="single" w:sz="4" w:space="0" w:color="auto"/>
                    <w:bottom w:val="single" w:sz="4" w:space="0" w:color="auto"/>
                    <w:right w:val="single" w:sz="4" w:space="0" w:color="auto"/>
                  </w:tcBorders>
                  <w:vAlign w:val="center"/>
                </w:tcPr>
                <w:p w14:paraId="13E0B567" w14:textId="18DFD05F" w:rsidR="005A37A3" w:rsidRPr="0007724A" w:rsidRDefault="005A37A3" w:rsidP="003F0107">
                  <w:pPr>
                    <w:framePr w:hSpace="180" w:wrap="around" w:vAnchor="text" w:hAnchor="text" w:xAlign="center" w:y="1"/>
                    <w:spacing w:line="240" w:lineRule="auto"/>
                    <w:suppressOverlap/>
                    <w:jc w:val="center"/>
                    <w:rPr>
                      <w:sz w:val="16"/>
                      <w:szCs w:val="16"/>
                    </w:rPr>
                  </w:pPr>
                  <w:r w:rsidRPr="0007724A">
                    <w:rPr>
                      <w:sz w:val="16"/>
                      <w:szCs w:val="16"/>
                    </w:rPr>
                    <w:t>2045432.32</w:t>
                  </w:r>
                </w:p>
              </w:tc>
              <w:tc>
                <w:tcPr>
                  <w:tcW w:w="1485" w:type="dxa"/>
                  <w:tcBorders>
                    <w:top w:val="single" w:sz="4" w:space="0" w:color="auto"/>
                    <w:left w:val="single" w:sz="4" w:space="0" w:color="auto"/>
                    <w:bottom w:val="single" w:sz="4" w:space="0" w:color="auto"/>
                    <w:right w:val="single" w:sz="4" w:space="0" w:color="auto"/>
                  </w:tcBorders>
                  <w:vAlign w:val="center"/>
                </w:tcPr>
                <w:p w14:paraId="2E9BE55B" w14:textId="68B71375" w:rsidR="005A37A3" w:rsidRPr="0007724A" w:rsidRDefault="005A37A3" w:rsidP="003F0107">
                  <w:pPr>
                    <w:framePr w:hSpace="180" w:wrap="around" w:vAnchor="text" w:hAnchor="text" w:xAlign="center" w:y="1"/>
                    <w:spacing w:line="240" w:lineRule="auto"/>
                    <w:suppressOverlap/>
                    <w:jc w:val="center"/>
                    <w:rPr>
                      <w:sz w:val="16"/>
                      <w:szCs w:val="16"/>
                    </w:rPr>
                  </w:pPr>
                  <w:r w:rsidRPr="0007724A">
                    <w:rPr>
                      <w:sz w:val="16"/>
                      <w:szCs w:val="16"/>
                    </w:rPr>
                    <w:t>151741.16</w:t>
                  </w:r>
                </w:p>
              </w:tc>
            </w:tr>
            <w:tr w:rsidR="0007724A" w:rsidRPr="0007724A" w14:paraId="0D7BA49F" w14:textId="77777777" w:rsidTr="005A37A3">
              <w:trPr>
                <w:trHeight w:val="171"/>
              </w:trPr>
              <w:tc>
                <w:tcPr>
                  <w:tcW w:w="1480" w:type="dxa"/>
                  <w:tcBorders>
                    <w:top w:val="single" w:sz="4" w:space="0" w:color="auto"/>
                    <w:left w:val="single" w:sz="4" w:space="0" w:color="auto"/>
                    <w:bottom w:val="single" w:sz="4" w:space="0" w:color="auto"/>
                    <w:right w:val="single" w:sz="4" w:space="0" w:color="auto"/>
                  </w:tcBorders>
                  <w:vAlign w:val="center"/>
                </w:tcPr>
                <w:p w14:paraId="6CB29D8A" w14:textId="09C454FC" w:rsidR="005A37A3" w:rsidRPr="0007724A" w:rsidRDefault="005A37A3" w:rsidP="003F0107">
                  <w:pPr>
                    <w:framePr w:hSpace="180" w:wrap="around" w:vAnchor="text" w:hAnchor="text" w:xAlign="center" w:y="1"/>
                    <w:spacing w:line="240" w:lineRule="auto"/>
                    <w:suppressOverlap/>
                    <w:jc w:val="center"/>
                    <w:rPr>
                      <w:sz w:val="16"/>
                      <w:szCs w:val="16"/>
                    </w:rPr>
                  </w:pPr>
                  <w:r w:rsidRPr="0007724A">
                    <w:rPr>
                      <w:sz w:val="16"/>
                      <w:szCs w:val="16"/>
                    </w:rPr>
                    <w:t>19</w:t>
                  </w:r>
                </w:p>
              </w:tc>
              <w:tc>
                <w:tcPr>
                  <w:tcW w:w="1482" w:type="dxa"/>
                  <w:tcBorders>
                    <w:top w:val="single" w:sz="4" w:space="0" w:color="auto"/>
                    <w:left w:val="single" w:sz="4" w:space="0" w:color="auto"/>
                    <w:bottom w:val="single" w:sz="4" w:space="0" w:color="auto"/>
                    <w:right w:val="single" w:sz="4" w:space="0" w:color="auto"/>
                  </w:tcBorders>
                  <w:vAlign w:val="center"/>
                </w:tcPr>
                <w:p w14:paraId="1B52B308" w14:textId="41B5B82E" w:rsidR="005A37A3" w:rsidRPr="0007724A" w:rsidRDefault="005A37A3" w:rsidP="003F0107">
                  <w:pPr>
                    <w:framePr w:hSpace="180" w:wrap="around" w:vAnchor="text" w:hAnchor="text" w:xAlign="center" w:y="1"/>
                    <w:spacing w:line="240" w:lineRule="auto"/>
                    <w:suppressOverlap/>
                    <w:jc w:val="center"/>
                    <w:rPr>
                      <w:sz w:val="16"/>
                      <w:szCs w:val="16"/>
                    </w:rPr>
                  </w:pPr>
                  <w:r w:rsidRPr="0007724A">
                    <w:rPr>
                      <w:sz w:val="16"/>
                      <w:szCs w:val="16"/>
                    </w:rPr>
                    <w:t>2045434.02</w:t>
                  </w:r>
                </w:p>
              </w:tc>
              <w:tc>
                <w:tcPr>
                  <w:tcW w:w="1485" w:type="dxa"/>
                  <w:tcBorders>
                    <w:top w:val="single" w:sz="4" w:space="0" w:color="auto"/>
                    <w:left w:val="single" w:sz="4" w:space="0" w:color="auto"/>
                    <w:bottom w:val="single" w:sz="4" w:space="0" w:color="auto"/>
                    <w:right w:val="single" w:sz="4" w:space="0" w:color="auto"/>
                  </w:tcBorders>
                  <w:vAlign w:val="center"/>
                </w:tcPr>
                <w:p w14:paraId="4EAAE763" w14:textId="6A3AD78B" w:rsidR="005A37A3" w:rsidRPr="0007724A" w:rsidRDefault="005A37A3" w:rsidP="003F0107">
                  <w:pPr>
                    <w:framePr w:hSpace="180" w:wrap="around" w:vAnchor="text" w:hAnchor="text" w:xAlign="center" w:y="1"/>
                    <w:spacing w:line="240" w:lineRule="auto"/>
                    <w:suppressOverlap/>
                    <w:jc w:val="center"/>
                    <w:rPr>
                      <w:sz w:val="16"/>
                      <w:szCs w:val="16"/>
                    </w:rPr>
                  </w:pPr>
                  <w:r w:rsidRPr="0007724A">
                    <w:rPr>
                      <w:sz w:val="16"/>
                      <w:szCs w:val="16"/>
                    </w:rPr>
                    <w:t>151740.01</w:t>
                  </w:r>
                </w:p>
              </w:tc>
            </w:tr>
            <w:tr w:rsidR="0007724A" w:rsidRPr="0007724A" w14:paraId="5294C837" w14:textId="77777777" w:rsidTr="005A37A3">
              <w:trPr>
                <w:trHeight w:val="171"/>
              </w:trPr>
              <w:tc>
                <w:tcPr>
                  <w:tcW w:w="1480" w:type="dxa"/>
                  <w:tcBorders>
                    <w:top w:val="single" w:sz="4" w:space="0" w:color="auto"/>
                    <w:left w:val="single" w:sz="4" w:space="0" w:color="auto"/>
                    <w:bottom w:val="single" w:sz="4" w:space="0" w:color="auto"/>
                    <w:right w:val="single" w:sz="4" w:space="0" w:color="auto"/>
                  </w:tcBorders>
                  <w:vAlign w:val="center"/>
                </w:tcPr>
                <w:p w14:paraId="5B673191" w14:textId="3D7B7BD7" w:rsidR="005A37A3" w:rsidRPr="0007724A" w:rsidRDefault="005A37A3" w:rsidP="003F0107">
                  <w:pPr>
                    <w:framePr w:hSpace="180" w:wrap="around" w:vAnchor="text" w:hAnchor="text" w:xAlign="center" w:y="1"/>
                    <w:spacing w:line="240" w:lineRule="auto"/>
                    <w:suppressOverlap/>
                    <w:jc w:val="center"/>
                    <w:rPr>
                      <w:sz w:val="16"/>
                      <w:szCs w:val="16"/>
                    </w:rPr>
                  </w:pPr>
                  <w:r w:rsidRPr="0007724A">
                    <w:rPr>
                      <w:sz w:val="16"/>
                      <w:szCs w:val="16"/>
                    </w:rPr>
                    <w:t>20</w:t>
                  </w:r>
                </w:p>
              </w:tc>
              <w:tc>
                <w:tcPr>
                  <w:tcW w:w="1482" w:type="dxa"/>
                  <w:tcBorders>
                    <w:top w:val="single" w:sz="4" w:space="0" w:color="auto"/>
                    <w:left w:val="single" w:sz="4" w:space="0" w:color="auto"/>
                    <w:bottom w:val="single" w:sz="4" w:space="0" w:color="auto"/>
                    <w:right w:val="single" w:sz="4" w:space="0" w:color="auto"/>
                  </w:tcBorders>
                  <w:vAlign w:val="center"/>
                </w:tcPr>
                <w:p w14:paraId="20E55E4C" w14:textId="5C917B59" w:rsidR="005A37A3" w:rsidRPr="0007724A" w:rsidRDefault="005A37A3" w:rsidP="003F0107">
                  <w:pPr>
                    <w:framePr w:hSpace="180" w:wrap="around" w:vAnchor="text" w:hAnchor="text" w:xAlign="center" w:y="1"/>
                    <w:spacing w:line="240" w:lineRule="auto"/>
                    <w:suppressOverlap/>
                    <w:jc w:val="center"/>
                    <w:rPr>
                      <w:sz w:val="16"/>
                      <w:szCs w:val="16"/>
                    </w:rPr>
                  </w:pPr>
                  <w:r w:rsidRPr="0007724A">
                    <w:rPr>
                      <w:sz w:val="16"/>
                      <w:szCs w:val="16"/>
                    </w:rPr>
                    <w:t>2045449.32</w:t>
                  </w:r>
                </w:p>
              </w:tc>
              <w:tc>
                <w:tcPr>
                  <w:tcW w:w="1485" w:type="dxa"/>
                  <w:tcBorders>
                    <w:top w:val="single" w:sz="4" w:space="0" w:color="auto"/>
                    <w:left w:val="single" w:sz="4" w:space="0" w:color="auto"/>
                    <w:bottom w:val="single" w:sz="4" w:space="0" w:color="auto"/>
                    <w:right w:val="single" w:sz="4" w:space="0" w:color="auto"/>
                  </w:tcBorders>
                  <w:vAlign w:val="center"/>
                </w:tcPr>
                <w:p w14:paraId="1A5F3C30" w14:textId="33CA951F" w:rsidR="005A37A3" w:rsidRPr="0007724A" w:rsidRDefault="005A37A3" w:rsidP="003F0107">
                  <w:pPr>
                    <w:framePr w:hSpace="180" w:wrap="around" w:vAnchor="text" w:hAnchor="text" w:xAlign="center" w:y="1"/>
                    <w:spacing w:line="240" w:lineRule="auto"/>
                    <w:suppressOverlap/>
                    <w:jc w:val="center"/>
                    <w:rPr>
                      <w:sz w:val="16"/>
                      <w:szCs w:val="16"/>
                    </w:rPr>
                  </w:pPr>
                  <w:r w:rsidRPr="0007724A">
                    <w:rPr>
                      <w:sz w:val="16"/>
                      <w:szCs w:val="16"/>
                    </w:rPr>
                    <w:t>151763.37</w:t>
                  </w:r>
                </w:p>
              </w:tc>
            </w:tr>
            <w:tr w:rsidR="0007724A" w:rsidRPr="0007724A" w14:paraId="6E8C8791" w14:textId="77777777" w:rsidTr="005A37A3">
              <w:trPr>
                <w:trHeight w:val="171"/>
              </w:trPr>
              <w:tc>
                <w:tcPr>
                  <w:tcW w:w="1480" w:type="dxa"/>
                  <w:tcBorders>
                    <w:top w:val="single" w:sz="4" w:space="0" w:color="auto"/>
                    <w:left w:val="single" w:sz="4" w:space="0" w:color="auto"/>
                    <w:bottom w:val="single" w:sz="4" w:space="0" w:color="auto"/>
                    <w:right w:val="single" w:sz="4" w:space="0" w:color="auto"/>
                  </w:tcBorders>
                  <w:vAlign w:val="center"/>
                </w:tcPr>
                <w:p w14:paraId="30D1CA76" w14:textId="6B19FC5C" w:rsidR="005A37A3" w:rsidRPr="0007724A" w:rsidRDefault="005A37A3" w:rsidP="003F0107">
                  <w:pPr>
                    <w:framePr w:hSpace="180" w:wrap="around" w:vAnchor="text" w:hAnchor="text" w:xAlign="center" w:y="1"/>
                    <w:spacing w:line="240" w:lineRule="auto"/>
                    <w:suppressOverlap/>
                    <w:jc w:val="center"/>
                    <w:rPr>
                      <w:sz w:val="16"/>
                      <w:szCs w:val="16"/>
                    </w:rPr>
                  </w:pPr>
                  <w:r w:rsidRPr="0007724A">
                    <w:rPr>
                      <w:sz w:val="16"/>
                      <w:szCs w:val="16"/>
                    </w:rPr>
                    <w:t>1</w:t>
                  </w:r>
                </w:p>
              </w:tc>
              <w:tc>
                <w:tcPr>
                  <w:tcW w:w="1482" w:type="dxa"/>
                  <w:tcBorders>
                    <w:top w:val="single" w:sz="4" w:space="0" w:color="auto"/>
                    <w:left w:val="single" w:sz="4" w:space="0" w:color="auto"/>
                    <w:bottom w:val="single" w:sz="4" w:space="0" w:color="auto"/>
                    <w:right w:val="single" w:sz="4" w:space="0" w:color="auto"/>
                  </w:tcBorders>
                  <w:vAlign w:val="center"/>
                </w:tcPr>
                <w:p w14:paraId="7B50DA98" w14:textId="37C13187" w:rsidR="005A37A3" w:rsidRPr="0007724A" w:rsidRDefault="005A37A3" w:rsidP="003F0107">
                  <w:pPr>
                    <w:framePr w:hSpace="180" w:wrap="around" w:vAnchor="text" w:hAnchor="text" w:xAlign="center" w:y="1"/>
                    <w:spacing w:line="240" w:lineRule="auto"/>
                    <w:suppressOverlap/>
                    <w:jc w:val="center"/>
                    <w:rPr>
                      <w:sz w:val="16"/>
                      <w:szCs w:val="16"/>
                    </w:rPr>
                  </w:pPr>
                  <w:r w:rsidRPr="0007724A">
                    <w:rPr>
                      <w:sz w:val="16"/>
                      <w:szCs w:val="16"/>
                    </w:rPr>
                    <w:t>2045490.6</w:t>
                  </w:r>
                </w:p>
              </w:tc>
              <w:tc>
                <w:tcPr>
                  <w:tcW w:w="1485" w:type="dxa"/>
                  <w:tcBorders>
                    <w:top w:val="single" w:sz="4" w:space="0" w:color="auto"/>
                    <w:left w:val="single" w:sz="4" w:space="0" w:color="auto"/>
                    <w:bottom w:val="single" w:sz="4" w:space="0" w:color="auto"/>
                    <w:right w:val="single" w:sz="4" w:space="0" w:color="auto"/>
                  </w:tcBorders>
                  <w:vAlign w:val="center"/>
                </w:tcPr>
                <w:p w14:paraId="67DEEF3B" w14:textId="563E0A51" w:rsidR="005A37A3" w:rsidRPr="0007724A" w:rsidRDefault="005A37A3" w:rsidP="003F0107">
                  <w:pPr>
                    <w:framePr w:hSpace="180" w:wrap="around" w:vAnchor="text" w:hAnchor="text" w:xAlign="center" w:y="1"/>
                    <w:spacing w:line="240" w:lineRule="auto"/>
                    <w:suppressOverlap/>
                    <w:jc w:val="center"/>
                    <w:rPr>
                      <w:sz w:val="16"/>
                      <w:szCs w:val="16"/>
                    </w:rPr>
                  </w:pPr>
                  <w:r w:rsidRPr="0007724A">
                    <w:rPr>
                      <w:sz w:val="16"/>
                      <w:szCs w:val="16"/>
                    </w:rPr>
                    <w:t>151735.9</w:t>
                  </w:r>
                </w:p>
              </w:tc>
            </w:tr>
          </w:tbl>
          <w:p w14:paraId="0C55F21A" w14:textId="77777777" w:rsidR="008D56B3" w:rsidRPr="0007724A" w:rsidRDefault="008D56B3" w:rsidP="000C23B6">
            <w:pPr>
              <w:spacing w:line="240" w:lineRule="auto"/>
              <w:jc w:val="center"/>
              <w:rPr>
                <w:sz w:val="16"/>
                <w:szCs w:val="16"/>
              </w:rPr>
            </w:pPr>
          </w:p>
        </w:tc>
        <w:tc>
          <w:tcPr>
            <w:tcW w:w="4672" w:type="dxa"/>
          </w:tcPr>
          <w:p w14:paraId="5835889D" w14:textId="77777777" w:rsidR="008D56B3" w:rsidRPr="0007724A" w:rsidRDefault="008D56B3" w:rsidP="000C23B6">
            <w:pPr>
              <w:spacing w:line="240" w:lineRule="auto"/>
              <w:jc w:val="center"/>
              <w:rPr>
                <w:sz w:val="16"/>
                <w:szCs w:val="16"/>
              </w:rPr>
            </w:pPr>
            <w:r w:rsidRPr="0007724A">
              <w:rPr>
                <w:sz w:val="16"/>
                <w:szCs w:val="16"/>
              </w:rPr>
              <w:t>:135</w:t>
            </w:r>
          </w:p>
          <w:tbl>
            <w:tblPr>
              <w:tblStyle w:val="af1"/>
              <w:tblW w:w="0" w:type="auto"/>
              <w:tblLook w:val="04A0" w:firstRow="1" w:lastRow="0" w:firstColumn="1" w:lastColumn="0" w:noHBand="0" w:noVBand="1"/>
            </w:tblPr>
            <w:tblGrid>
              <w:gridCol w:w="1479"/>
              <w:gridCol w:w="1482"/>
              <w:gridCol w:w="1485"/>
            </w:tblGrid>
            <w:tr w:rsidR="0007724A" w:rsidRPr="0007724A" w14:paraId="50ACF99E" w14:textId="77777777" w:rsidTr="00BB6B6C">
              <w:trPr>
                <w:trHeight w:val="342"/>
              </w:trPr>
              <w:tc>
                <w:tcPr>
                  <w:tcW w:w="4446" w:type="dxa"/>
                  <w:gridSpan w:val="3"/>
                  <w:tcBorders>
                    <w:top w:val="single" w:sz="4" w:space="0" w:color="auto"/>
                    <w:left w:val="single" w:sz="4" w:space="0" w:color="auto"/>
                    <w:bottom w:val="single" w:sz="4" w:space="0" w:color="auto"/>
                    <w:right w:val="single" w:sz="4" w:space="0" w:color="auto"/>
                  </w:tcBorders>
                  <w:hideMark/>
                </w:tcPr>
                <w:p w14:paraId="18C6DF95" w14:textId="77777777" w:rsidR="008D56B3" w:rsidRPr="0007724A" w:rsidRDefault="008D56B3" w:rsidP="003F0107">
                  <w:pPr>
                    <w:framePr w:hSpace="180" w:wrap="around" w:vAnchor="text" w:hAnchor="text" w:xAlign="center" w:y="1"/>
                    <w:spacing w:line="240" w:lineRule="auto"/>
                    <w:suppressOverlap/>
                    <w:jc w:val="center"/>
                    <w:rPr>
                      <w:sz w:val="16"/>
                      <w:szCs w:val="16"/>
                    </w:rPr>
                  </w:pPr>
                  <w:r w:rsidRPr="0007724A">
                    <w:rPr>
                      <w:sz w:val="16"/>
                      <w:szCs w:val="16"/>
                    </w:rPr>
                    <w:t>Площадь – 41 м²</w:t>
                  </w:r>
                </w:p>
                <w:p w14:paraId="207C03DD" w14:textId="77777777" w:rsidR="008D56B3" w:rsidRPr="0007724A" w:rsidRDefault="008D56B3" w:rsidP="003F0107">
                  <w:pPr>
                    <w:framePr w:hSpace="180" w:wrap="around" w:vAnchor="text" w:hAnchor="text" w:xAlign="center" w:y="1"/>
                    <w:spacing w:line="240" w:lineRule="auto"/>
                    <w:suppressOverlap/>
                    <w:jc w:val="center"/>
                    <w:rPr>
                      <w:sz w:val="16"/>
                      <w:szCs w:val="16"/>
                    </w:rPr>
                  </w:pPr>
                  <w:r w:rsidRPr="0007724A">
                    <w:rPr>
                      <w:sz w:val="16"/>
                      <w:szCs w:val="16"/>
                    </w:rPr>
                    <w:t>Для размещения индивидуальных гаражей</w:t>
                  </w:r>
                </w:p>
              </w:tc>
            </w:tr>
            <w:tr w:rsidR="0007724A" w:rsidRPr="0007724A" w14:paraId="39CF5661" w14:textId="77777777" w:rsidTr="00BB6B6C">
              <w:trPr>
                <w:trHeight w:val="44"/>
              </w:trPr>
              <w:tc>
                <w:tcPr>
                  <w:tcW w:w="4446" w:type="dxa"/>
                  <w:gridSpan w:val="3"/>
                  <w:tcBorders>
                    <w:top w:val="single" w:sz="4" w:space="0" w:color="auto"/>
                    <w:left w:val="single" w:sz="4" w:space="0" w:color="auto"/>
                    <w:bottom w:val="single" w:sz="4" w:space="0" w:color="auto"/>
                    <w:right w:val="single" w:sz="4" w:space="0" w:color="auto"/>
                  </w:tcBorders>
                  <w:hideMark/>
                </w:tcPr>
                <w:p w14:paraId="16F1156B" w14:textId="77777777" w:rsidR="008D56B3" w:rsidRPr="0007724A" w:rsidRDefault="008D56B3" w:rsidP="003F0107">
                  <w:pPr>
                    <w:framePr w:hSpace="180" w:wrap="around" w:vAnchor="text" w:hAnchor="text" w:xAlign="center" w:y="1"/>
                    <w:spacing w:line="240" w:lineRule="auto"/>
                    <w:suppressOverlap/>
                    <w:jc w:val="center"/>
                    <w:rPr>
                      <w:sz w:val="16"/>
                      <w:szCs w:val="16"/>
                    </w:rPr>
                  </w:pPr>
                  <w:r w:rsidRPr="0007724A">
                    <w:rPr>
                      <w:sz w:val="16"/>
                      <w:szCs w:val="16"/>
                    </w:rPr>
                    <w:t>Контур1</w:t>
                  </w:r>
                </w:p>
              </w:tc>
            </w:tr>
            <w:tr w:rsidR="0007724A" w:rsidRPr="0007724A" w14:paraId="0860160C" w14:textId="77777777" w:rsidTr="00BB6B6C">
              <w:trPr>
                <w:trHeight w:val="73"/>
              </w:trPr>
              <w:tc>
                <w:tcPr>
                  <w:tcW w:w="1479" w:type="dxa"/>
                  <w:tcBorders>
                    <w:top w:val="single" w:sz="4" w:space="0" w:color="auto"/>
                    <w:left w:val="single" w:sz="4" w:space="0" w:color="auto"/>
                    <w:bottom w:val="single" w:sz="4" w:space="0" w:color="auto"/>
                    <w:right w:val="single" w:sz="4" w:space="0" w:color="auto"/>
                  </w:tcBorders>
                  <w:hideMark/>
                </w:tcPr>
                <w:p w14:paraId="62319D08" w14:textId="77777777" w:rsidR="008D56B3" w:rsidRPr="0007724A" w:rsidRDefault="008D56B3" w:rsidP="003F0107">
                  <w:pPr>
                    <w:framePr w:hSpace="180" w:wrap="around" w:vAnchor="text" w:hAnchor="text" w:xAlign="center" w:y="1"/>
                    <w:spacing w:line="240" w:lineRule="auto"/>
                    <w:suppressOverlap/>
                    <w:jc w:val="center"/>
                    <w:rPr>
                      <w:sz w:val="16"/>
                      <w:szCs w:val="16"/>
                    </w:rPr>
                  </w:pPr>
                  <w:r w:rsidRPr="0007724A">
                    <w:rPr>
                      <w:sz w:val="16"/>
                      <w:szCs w:val="16"/>
                    </w:rPr>
                    <w:t>№</w:t>
                  </w:r>
                </w:p>
              </w:tc>
              <w:tc>
                <w:tcPr>
                  <w:tcW w:w="1482" w:type="dxa"/>
                  <w:tcBorders>
                    <w:top w:val="single" w:sz="4" w:space="0" w:color="auto"/>
                    <w:left w:val="single" w:sz="4" w:space="0" w:color="auto"/>
                    <w:bottom w:val="single" w:sz="4" w:space="0" w:color="auto"/>
                    <w:right w:val="single" w:sz="4" w:space="0" w:color="auto"/>
                  </w:tcBorders>
                  <w:hideMark/>
                </w:tcPr>
                <w:p w14:paraId="246214EC" w14:textId="77777777" w:rsidR="008D56B3" w:rsidRPr="0007724A" w:rsidRDefault="008D56B3" w:rsidP="003F0107">
                  <w:pPr>
                    <w:framePr w:hSpace="180" w:wrap="around" w:vAnchor="text" w:hAnchor="text" w:xAlign="center" w:y="1"/>
                    <w:spacing w:line="240" w:lineRule="auto"/>
                    <w:suppressOverlap/>
                    <w:jc w:val="center"/>
                    <w:rPr>
                      <w:sz w:val="16"/>
                      <w:szCs w:val="16"/>
                    </w:rPr>
                  </w:pPr>
                  <w:r w:rsidRPr="0007724A">
                    <w:rPr>
                      <w:sz w:val="16"/>
                      <w:szCs w:val="16"/>
                    </w:rPr>
                    <w:t>X</w:t>
                  </w:r>
                </w:p>
              </w:tc>
              <w:tc>
                <w:tcPr>
                  <w:tcW w:w="1485" w:type="dxa"/>
                  <w:tcBorders>
                    <w:top w:val="single" w:sz="4" w:space="0" w:color="auto"/>
                    <w:left w:val="single" w:sz="4" w:space="0" w:color="auto"/>
                    <w:bottom w:val="single" w:sz="4" w:space="0" w:color="auto"/>
                    <w:right w:val="single" w:sz="4" w:space="0" w:color="auto"/>
                  </w:tcBorders>
                  <w:hideMark/>
                </w:tcPr>
                <w:p w14:paraId="61C9737B" w14:textId="77777777" w:rsidR="008D56B3" w:rsidRPr="0007724A" w:rsidRDefault="008D56B3" w:rsidP="003F0107">
                  <w:pPr>
                    <w:framePr w:hSpace="180" w:wrap="around" w:vAnchor="text" w:hAnchor="text" w:xAlign="center" w:y="1"/>
                    <w:spacing w:line="240" w:lineRule="auto"/>
                    <w:suppressOverlap/>
                    <w:jc w:val="center"/>
                    <w:rPr>
                      <w:sz w:val="16"/>
                      <w:szCs w:val="16"/>
                    </w:rPr>
                  </w:pPr>
                  <w:r w:rsidRPr="0007724A">
                    <w:rPr>
                      <w:sz w:val="16"/>
                      <w:szCs w:val="16"/>
                    </w:rPr>
                    <w:t>Y</w:t>
                  </w:r>
                </w:p>
              </w:tc>
            </w:tr>
            <w:tr w:rsidR="0007724A" w:rsidRPr="0007724A" w14:paraId="21691634" w14:textId="77777777" w:rsidTr="007018F4">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693A6E19" w14:textId="1F865ECF"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1</w:t>
                  </w:r>
                </w:p>
              </w:tc>
              <w:tc>
                <w:tcPr>
                  <w:tcW w:w="1482" w:type="dxa"/>
                  <w:tcBorders>
                    <w:top w:val="single" w:sz="4" w:space="0" w:color="auto"/>
                    <w:left w:val="single" w:sz="4" w:space="0" w:color="auto"/>
                    <w:bottom w:val="single" w:sz="4" w:space="0" w:color="auto"/>
                    <w:right w:val="single" w:sz="4" w:space="0" w:color="auto"/>
                  </w:tcBorders>
                  <w:vAlign w:val="center"/>
                </w:tcPr>
                <w:p w14:paraId="019EA794" w14:textId="0DA5DFDE"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2045507.42</w:t>
                  </w:r>
                </w:p>
              </w:tc>
              <w:tc>
                <w:tcPr>
                  <w:tcW w:w="1485" w:type="dxa"/>
                  <w:tcBorders>
                    <w:top w:val="single" w:sz="4" w:space="0" w:color="auto"/>
                    <w:left w:val="single" w:sz="4" w:space="0" w:color="auto"/>
                    <w:bottom w:val="single" w:sz="4" w:space="0" w:color="auto"/>
                    <w:right w:val="single" w:sz="4" w:space="0" w:color="auto"/>
                  </w:tcBorders>
                  <w:vAlign w:val="center"/>
                </w:tcPr>
                <w:p w14:paraId="3E8F7ADC" w14:textId="5C260FC7"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151844.72</w:t>
                  </w:r>
                </w:p>
              </w:tc>
            </w:tr>
            <w:tr w:rsidR="0007724A" w:rsidRPr="0007724A" w14:paraId="1F519F22" w14:textId="77777777" w:rsidTr="007018F4">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57858462" w14:textId="77240E0C"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2</w:t>
                  </w:r>
                </w:p>
              </w:tc>
              <w:tc>
                <w:tcPr>
                  <w:tcW w:w="1482" w:type="dxa"/>
                  <w:tcBorders>
                    <w:top w:val="single" w:sz="4" w:space="0" w:color="auto"/>
                    <w:left w:val="single" w:sz="4" w:space="0" w:color="auto"/>
                    <w:bottom w:val="single" w:sz="4" w:space="0" w:color="auto"/>
                    <w:right w:val="single" w:sz="4" w:space="0" w:color="auto"/>
                  </w:tcBorders>
                  <w:vAlign w:val="center"/>
                </w:tcPr>
                <w:p w14:paraId="383485FC" w14:textId="3D9D7DFE"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2045509.38</w:t>
                  </w:r>
                </w:p>
              </w:tc>
              <w:tc>
                <w:tcPr>
                  <w:tcW w:w="1485" w:type="dxa"/>
                  <w:tcBorders>
                    <w:top w:val="single" w:sz="4" w:space="0" w:color="auto"/>
                    <w:left w:val="single" w:sz="4" w:space="0" w:color="auto"/>
                    <w:bottom w:val="single" w:sz="4" w:space="0" w:color="auto"/>
                    <w:right w:val="single" w:sz="4" w:space="0" w:color="auto"/>
                  </w:tcBorders>
                  <w:vAlign w:val="center"/>
                </w:tcPr>
                <w:p w14:paraId="5204DAFB" w14:textId="7114958B"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151847.7</w:t>
                  </w:r>
                </w:p>
              </w:tc>
            </w:tr>
            <w:tr w:rsidR="0007724A" w:rsidRPr="0007724A" w14:paraId="55D1A9E3" w14:textId="77777777" w:rsidTr="007018F4">
              <w:trPr>
                <w:trHeight w:val="66"/>
              </w:trPr>
              <w:tc>
                <w:tcPr>
                  <w:tcW w:w="1479" w:type="dxa"/>
                  <w:tcBorders>
                    <w:top w:val="single" w:sz="4" w:space="0" w:color="auto"/>
                    <w:left w:val="single" w:sz="4" w:space="0" w:color="auto"/>
                    <w:bottom w:val="single" w:sz="4" w:space="0" w:color="auto"/>
                    <w:right w:val="single" w:sz="4" w:space="0" w:color="auto"/>
                  </w:tcBorders>
                  <w:vAlign w:val="center"/>
                </w:tcPr>
                <w:p w14:paraId="1952ADED" w14:textId="23137A31"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3</w:t>
                  </w:r>
                </w:p>
              </w:tc>
              <w:tc>
                <w:tcPr>
                  <w:tcW w:w="1482" w:type="dxa"/>
                  <w:tcBorders>
                    <w:top w:val="single" w:sz="4" w:space="0" w:color="auto"/>
                    <w:left w:val="single" w:sz="4" w:space="0" w:color="auto"/>
                    <w:bottom w:val="single" w:sz="4" w:space="0" w:color="auto"/>
                    <w:right w:val="single" w:sz="4" w:space="0" w:color="auto"/>
                  </w:tcBorders>
                  <w:vAlign w:val="center"/>
                </w:tcPr>
                <w:p w14:paraId="13E71705" w14:textId="5ED3C224"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2045499.87</w:t>
                  </w:r>
                </w:p>
              </w:tc>
              <w:tc>
                <w:tcPr>
                  <w:tcW w:w="1485" w:type="dxa"/>
                  <w:tcBorders>
                    <w:top w:val="single" w:sz="4" w:space="0" w:color="auto"/>
                    <w:left w:val="single" w:sz="4" w:space="0" w:color="auto"/>
                    <w:bottom w:val="single" w:sz="4" w:space="0" w:color="auto"/>
                    <w:right w:val="single" w:sz="4" w:space="0" w:color="auto"/>
                  </w:tcBorders>
                  <w:vAlign w:val="center"/>
                </w:tcPr>
                <w:p w14:paraId="236ADDF4" w14:textId="312B2265"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151853.94</w:t>
                  </w:r>
                </w:p>
              </w:tc>
            </w:tr>
            <w:tr w:rsidR="0007724A" w:rsidRPr="0007724A" w14:paraId="7432A3E2" w14:textId="77777777" w:rsidTr="007018F4">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676F57E8" w14:textId="69F9901D"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4</w:t>
                  </w:r>
                </w:p>
              </w:tc>
              <w:tc>
                <w:tcPr>
                  <w:tcW w:w="1482" w:type="dxa"/>
                  <w:tcBorders>
                    <w:top w:val="single" w:sz="4" w:space="0" w:color="auto"/>
                    <w:left w:val="single" w:sz="4" w:space="0" w:color="auto"/>
                    <w:bottom w:val="single" w:sz="4" w:space="0" w:color="auto"/>
                    <w:right w:val="single" w:sz="4" w:space="0" w:color="auto"/>
                  </w:tcBorders>
                  <w:vAlign w:val="center"/>
                </w:tcPr>
                <w:p w14:paraId="358C5572" w14:textId="6674FB97"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2045499.21</w:t>
                  </w:r>
                </w:p>
              </w:tc>
              <w:tc>
                <w:tcPr>
                  <w:tcW w:w="1485" w:type="dxa"/>
                  <w:tcBorders>
                    <w:top w:val="single" w:sz="4" w:space="0" w:color="auto"/>
                    <w:left w:val="single" w:sz="4" w:space="0" w:color="auto"/>
                    <w:bottom w:val="single" w:sz="4" w:space="0" w:color="auto"/>
                    <w:right w:val="single" w:sz="4" w:space="0" w:color="auto"/>
                  </w:tcBorders>
                  <w:vAlign w:val="center"/>
                </w:tcPr>
                <w:p w14:paraId="63B6BB0C" w14:textId="5320375D"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151852.94</w:t>
                  </w:r>
                </w:p>
              </w:tc>
            </w:tr>
            <w:tr w:rsidR="0007724A" w:rsidRPr="0007724A" w14:paraId="4F395A70" w14:textId="77777777" w:rsidTr="007018F4">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55C5FDDA" w14:textId="06482105"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5</w:t>
                  </w:r>
                </w:p>
              </w:tc>
              <w:tc>
                <w:tcPr>
                  <w:tcW w:w="1482" w:type="dxa"/>
                  <w:tcBorders>
                    <w:top w:val="single" w:sz="4" w:space="0" w:color="auto"/>
                    <w:left w:val="single" w:sz="4" w:space="0" w:color="auto"/>
                    <w:bottom w:val="single" w:sz="4" w:space="0" w:color="auto"/>
                    <w:right w:val="single" w:sz="4" w:space="0" w:color="auto"/>
                  </w:tcBorders>
                  <w:vAlign w:val="center"/>
                </w:tcPr>
                <w:p w14:paraId="27A86BA3" w14:textId="3E78A2FC"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2045497.84</w:t>
                  </w:r>
                </w:p>
              </w:tc>
              <w:tc>
                <w:tcPr>
                  <w:tcW w:w="1485" w:type="dxa"/>
                  <w:tcBorders>
                    <w:top w:val="single" w:sz="4" w:space="0" w:color="auto"/>
                    <w:left w:val="single" w:sz="4" w:space="0" w:color="auto"/>
                    <w:bottom w:val="single" w:sz="4" w:space="0" w:color="auto"/>
                    <w:right w:val="single" w:sz="4" w:space="0" w:color="auto"/>
                  </w:tcBorders>
                  <w:vAlign w:val="center"/>
                </w:tcPr>
                <w:p w14:paraId="03362515" w14:textId="78E1B0DC"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151850.87</w:t>
                  </w:r>
                </w:p>
              </w:tc>
            </w:tr>
            <w:tr w:rsidR="0007724A" w:rsidRPr="0007724A" w14:paraId="17330E9E" w14:textId="77777777" w:rsidTr="007018F4">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664F634A" w14:textId="2498724E"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1</w:t>
                  </w:r>
                </w:p>
              </w:tc>
              <w:tc>
                <w:tcPr>
                  <w:tcW w:w="1482" w:type="dxa"/>
                  <w:tcBorders>
                    <w:top w:val="single" w:sz="4" w:space="0" w:color="auto"/>
                    <w:left w:val="single" w:sz="4" w:space="0" w:color="auto"/>
                    <w:bottom w:val="single" w:sz="4" w:space="0" w:color="auto"/>
                    <w:right w:val="single" w:sz="4" w:space="0" w:color="auto"/>
                  </w:tcBorders>
                  <w:vAlign w:val="center"/>
                </w:tcPr>
                <w:p w14:paraId="0EA0EE3E" w14:textId="6CD3D9D6"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2045507.42</w:t>
                  </w:r>
                </w:p>
              </w:tc>
              <w:tc>
                <w:tcPr>
                  <w:tcW w:w="1485" w:type="dxa"/>
                  <w:tcBorders>
                    <w:top w:val="single" w:sz="4" w:space="0" w:color="auto"/>
                    <w:left w:val="single" w:sz="4" w:space="0" w:color="auto"/>
                    <w:bottom w:val="single" w:sz="4" w:space="0" w:color="auto"/>
                    <w:right w:val="single" w:sz="4" w:space="0" w:color="auto"/>
                  </w:tcBorders>
                  <w:vAlign w:val="center"/>
                </w:tcPr>
                <w:p w14:paraId="4EE08AA0" w14:textId="6A9B0F5A"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151844.72</w:t>
                  </w:r>
                </w:p>
              </w:tc>
            </w:tr>
          </w:tbl>
          <w:p w14:paraId="1CC48BDB" w14:textId="77777777" w:rsidR="008D56B3" w:rsidRPr="0007724A" w:rsidRDefault="008D56B3" w:rsidP="000C23B6">
            <w:pPr>
              <w:spacing w:line="240" w:lineRule="auto"/>
              <w:jc w:val="center"/>
              <w:rPr>
                <w:sz w:val="16"/>
                <w:szCs w:val="16"/>
              </w:rPr>
            </w:pPr>
          </w:p>
        </w:tc>
      </w:tr>
      <w:tr w:rsidR="0007724A" w:rsidRPr="0007724A" w14:paraId="604C4184" w14:textId="77777777" w:rsidTr="00BB6B6C">
        <w:tc>
          <w:tcPr>
            <w:tcW w:w="4673" w:type="dxa"/>
          </w:tcPr>
          <w:p w14:paraId="25FD1423" w14:textId="77777777" w:rsidR="008D56B3" w:rsidRPr="0007724A" w:rsidRDefault="008D56B3" w:rsidP="000C23B6">
            <w:pPr>
              <w:spacing w:line="240" w:lineRule="auto"/>
              <w:jc w:val="center"/>
              <w:rPr>
                <w:sz w:val="16"/>
                <w:szCs w:val="16"/>
              </w:rPr>
            </w:pPr>
            <w:r w:rsidRPr="0007724A">
              <w:rPr>
                <w:sz w:val="16"/>
                <w:szCs w:val="16"/>
              </w:rPr>
              <w:t>:ЗУ8</w:t>
            </w:r>
          </w:p>
          <w:tbl>
            <w:tblPr>
              <w:tblStyle w:val="af1"/>
              <w:tblW w:w="0" w:type="auto"/>
              <w:tblLook w:val="04A0" w:firstRow="1" w:lastRow="0" w:firstColumn="1" w:lastColumn="0" w:noHBand="0" w:noVBand="1"/>
            </w:tblPr>
            <w:tblGrid>
              <w:gridCol w:w="1480"/>
              <w:gridCol w:w="1482"/>
              <w:gridCol w:w="1485"/>
            </w:tblGrid>
            <w:tr w:rsidR="0007724A" w:rsidRPr="0007724A" w14:paraId="22A3B043" w14:textId="77777777" w:rsidTr="00BB6B6C">
              <w:trPr>
                <w:trHeight w:val="342"/>
              </w:trPr>
              <w:tc>
                <w:tcPr>
                  <w:tcW w:w="4447" w:type="dxa"/>
                  <w:gridSpan w:val="3"/>
                  <w:tcBorders>
                    <w:top w:val="single" w:sz="4" w:space="0" w:color="auto"/>
                    <w:left w:val="single" w:sz="4" w:space="0" w:color="auto"/>
                    <w:bottom w:val="single" w:sz="4" w:space="0" w:color="auto"/>
                    <w:right w:val="single" w:sz="4" w:space="0" w:color="auto"/>
                  </w:tcBorders>
                  <w:hideMark/>
                </w:tcPr>
                <w:p w14:paraId="78FA46BF" w14:textId="59157A1D" w:rsidR="008D56B3" w:rsidRPr="0007724A" w:rsidRDefault="008D56B3" w:rsidP="003F0107">
                  <w:pPr>
                    <w:framePr w:hSpace="180" w:wrap="around" w:vAnchor="text" w:hAnchor="text" w:xAlign="center" w:y="1"/>
                    <w:spacing w:line="240" w:lineRule="auto"/>
                    <w:suppressOverlap/>
                    <w:jc w:val="center"/>
                    <w:rPr>
                      <w:sz w:val="16"/>
                      <w:szCs w:val="16"/>
                    </w:rPr>
                  </w:pPr>
                  <w:r w:rsidRPr="0007724A">
                    <w:rPr>
                      <w:sz w:val="16"/>
                      <w:szCs w:val="16"/>
                    </w:rPr>
                    <w:t>Площадь –</w:t>
                  </w:r>
                  <w:r w:rsidR="005A37A3" w:rsidRPr="0007724A">
                    <w:rPr>
                      <w:sz w:val="16"/>
                      <w:szCs w:val="16"/>
                    </w:rPr>
                    <w:t xml:space="preserve"> 623</w:t>
                  </w:r>
                  <w:r w:rsidRPr="0007724A">
                    <w:rPr>
                      <w:sz w:val="16"/>
                      <w:szCs w:val="16"/>
                    </w:rPr>
                    <w:t>м²</w:t>
                  </w:r>
                </w:p>
                <w:p w14:paraId="34790AE5" w14:textId="26AC3853" w:rsidR="008D56B3" w:rsidRPr="0007724A" w:rsidRDefault="005A37A3" w:rsidP="003F0107">
                  <w:pPr>
                    <w:framePr w:hSpace="180" w:wrap="around" w:vAnchor="text" w:hAnchor="text" w:xAlign="center" w:y="1"/>
                    <w:spacing w:line="240" w:lineRule="auto"/>
                    <w:suppressOverlap/>
                    <w:jc w:val="center"/>
                    <w:rPr>
                      <w:sz w:val="16"/>
                      <w:szCs w:val="16"/>
                    </w:rPr>
                  </w:pPr>
                  <w:r w:rsidRPr="0007724A">
                    <w:rPr>
                      <w:sz w:val="16"/>
                      <w:szCs w:val="16"/>
                    </w:rPr>
                    <w:t>Благоустройство территории (12.0.2)</w:t>
                  </w:r>
                </w:p>
              </w:tc>
            </w:tr>
            <w:tr w:rsidR="0007724A" w:rsidRPr="0007724A" w14:paraId="2E289A24" w14:textId="77777777" w:rsidTr="00BB6B6C">
              <w:trPr>
                <w:trHeight w:val="44"/>
              </w:trPr>
              <w:tc>
                <w:tcPr>
                  <w:tcW w:w="4447" w:type="dxa"/>
                  <w:gridSpan w:val="3"/>
                  <w:tcBorders>
                    <w:top w:val="single" w:sz="4" w:space="0" w:color="auto"/>
                    <w:left w:val="single" w:sz="4" w:space="0" w:color="auto"/>
                    <w:bottom w:val="single" w:sz="4" w:space="0" w:color="auto"/>
                    <w:right w:val="single" w:sz="4" w:space="0" w:color="auto"/>
                  </w:tcBorders>
                  <w:hideMark/>
                </w:tcPr>
                <w:p w14:paraId="7CADAF3C" w14:textId="77777777" w:rsidR="008D56B3" w:rsidRPr="0007724A" w:rsidRDefault="008D56B3" w:rsidP="003F0107">
                  <w:pPr>
                    <w:framePr w:hSpace="180" w:wrap="around" w:vAnchor="text" w:hAnchor="text" w:xAlign="center" w:y="1"/>
                    <w:spacing w:line="240" w:lineRule="auto"/>
                    <w:suppressOverlap/>
                    <w:jc w:val="center"/>
                    <w:rPr>
                      <w:sz w:val="16"/>
                      <w:szCs w:val="16"/>
                    </w:rPr>
                  </w:pPr>
                  <w:r w:rsidRPr="0007724A">
                    <w:rPr>
                      <w:sz w:val="16"/>
                      <w:szCs w:val="16"/>
                    </w:rPr>
                    <w:t>Контур1</w:t>
                  </w:r>
                </w:p>
              </w:tc>
            </w:tr>
            <w:tr w:rsidR="0007724A" w:rsidRPr="0007724A" w14:paraId="6DBCA2EA" w14:textId="77777777" w:rsidTr="00BB6B6C">
              <w:trPr>
                <w:trHeight w:val="73"/>
              </w:trPr>
              <w:tc>
                <w:tcPr>
                  <w:tcW w:w="1480" w:type="dxa"/>
                  <w:tcBorders>
                    <w:top w:val="single" w:sz="4" w:space="0" w:color="auto"/>
                    <w:left w:val="single" w:sz="4" w:space="0" w:color="auto"/>
                    <w:bottom w:val="single" w:sz="4" w:space="0" w:color="auto"/>
                    <w:right w:val="single" w:sz="4" w:space="0" w:color="auto"/>
                  </w:tcBorders>
                  <w:hideMark/>
                </w:tcPr>
                <w:p w14:paraId="66AE2EF8" w14:textId="77777777" w:rsidR="008D56B3" w:rsidRPr="0007724A" w:rsidRDefault="008D56B3" w:rsidP="003F0107">
                  <w:pPr>
                    <w:framePr w:hSpace="180" w:wrap="around" w:vAnchor="text" w:hAnchor="text" w:xAlign="center" w:y="1"/>
                    <w:spacing w:line="240" w:lineRule="auto"/>
                    <w:suppressOverlap/>
                    <w:jc w:val="center"/>
                    <w:rPr>
                      <w:sz w:val="16"/>
                      <w:szCs w:val="16"/>
                    </w:rPr>
                  </w:pPr>
                  <w:r w:rsidRPr="0007724A">
                    <w:rPr>
                      <w:sz w:val="16"/>
                      <w:szCs w:val="16"/>
                    </w:rPr>
                    <w:t>№</w:t>
                  </w:r>
                </w:p>
              </w:tc>
              <w:tc>
                <w:tcPr>
                  <w:tcW w:w="1482" w:type="dxa"/>
                  <w:tcBorders>
                    <w:top w:val="single" w:sz="4" w:space="0" w:color="auto"/>
                    <w:left w:val="single" w:sz="4" w:space="0" w:color="auto"/>
                    <w:bottom w:val="single" w:sz="4" w:space="0" w:color="auto"/>
                    <w:right w:val="single" w:sz="4" w:space="0" w:color="auto"/>
                  </w:tcBorders>
                  <w:hideMark/>
                </w:tcPr>
                <w:p w14:paraId="434CBC68" w14:textId="77777777" w:rsidR="008D56B3" w:rsidRPr="0007724A" w:rsidRDefault="008D56B3" w:rsidP="003F0107">
                  <w:pPr>
                    <w:framePr w:hSpace="180" w:wrap="around" w:vAnchor="text" w:hAnchor="text" w:xAlign="center" w:y="1"/>
                    <w:spacing w:line="240" w:lineRule="auto"/>
                    <w:suppressOverlap/>
                    <w:jc w:val="center"/>
                    <w:rPr>
                      <w:sz w:val="16"/>
                      <w:szCs w:val="16"/>
                    </w:rPr>
                  </w:pPr>
                  <w:r w:rsidRPr="0007724A">
                    <w:rPr>
                      <w:sz w:val="16"/>
                      <w:szCs w:val="16"/>
                    </w:rPr>
                    <w:t>X</w:t>
                  </w:r>
                </w:p>
              </w:tc>
              <w:tc>
                <w:tcPr>
                  <w:tcW w:w="1485" w:type="dxa"/>
                  <w:tcBorders>
                    <w:top w:val="single" w:sz="4" w:space="0" w:color="auto"/>
                    <w:left w:val="single" w:sz="4" w:space="0" w:color="auto"/>
                    <w:bottom w:val="single" w:sz="4" w:space="0" w:color="auto"/>
                    <w:right w:val="single" w:sz="4" w:space="0" w:color="auto"/>
                  </w:tcBorders>
                  <w:hideMark/>
                </w:tcPr>
                <w:p w14:paraId="71E4B33A" w14:textId="77777777" w:rsidR="008D56B3" w:rsidRPr="0007724A" w:rsidRDefault="008D56B3" w:rsidP="003F0107">
                  <w:pPr>
                    <w:framePr w:hSpace="180" w:wrap="around" w:vAnchor="text" w:hAnchor="text" w:xAlign="center" w:y="1"/>
                    <w:spacing w:line="240" w:lineRule="auto"/>
                    <w:suppressOverlap/>
                    <w:jc w:val="center"/>
                    <w:rPr>
                      <w:sz w:val="16"/>
                      <w:szCs w:val="16"/>
                    </w:rPr>
                  </w:pPr>
                  <w:r w:rsidRPr="0007724A">
                    <w:rPr>
                      <w:sz w:val="16"/>
                      <w:szCs w:val="16"/>
                    </w:rPr>
                    <w:t>Y</w:t>
                  </w:r>
                </w:p>
              </w:tc>
            </w:tr>
            <w:tr w:rsidR="0007724A" w:rsidRPr="0007724A" w14:paraId="751D0FD9" w14:textId="77777777" w:rsidTr="005A37A3">
              <w:trPr>
                <w:trHeight w:val="171"/>
              </w:trPr>
              <w:tc>
                <w:tcPr>
                  <w:tcW w:w="1480" w:type="dxa"/>
                  <w:tcBorders>
                    <w:top w:val="single" w:sz="4" w:space="0" w:color="auto"/>
                    <w:left w:val="single" w:sz="4" w:space="0" w:color="auto"/>
                    <w:bottom w:val="single" w:sz="4" w:space="0" w:color="auto"/>
                    <w:right w:val="single" w:sz="4" w:space="0" w:color="auto"/>
                  </w:tcBorders>
                  <w:vAlign w:val="center"/>
                </w:tcPr>
                <w:p w14:paraId="78C2EC1B" w14:textId="77CBC4B8" w:rsidR="005A37A3" w:rsidRPr="0007724A" w:rsidRDefault="005A37A3" w:rsidP="003F0107">
                  <w:pPr>
                    <w:framePr w:hSpace="180" w:wrap="around" w:vAnchor="text" w:hAnchor="text" w:xAlign="center" w:y="1"/>
                    <w:spacing w:line="240" w:lineRule="auto"/>
                    <w:suppressOverlap/>
                    <w:jc w:val="center"/>
                    <w:rPr>
                      <w:sz w:val="16"/>
                      <w:szCs w:val="16"/>
                    </w:rPr>
                  </w:pPr>
                  <w:r w:rsidRPr="0007724A">
                    <w:rPr>
                      <w:sz w:val="16"/>
                      <w:szCs w:val="16"/>
                    </w:rPr>
                    <w:t>1</w:t>
                  </w:r>
                </w:p>
              </w:tc>
              <w:tc>
                <w:tcPr>
                  <w:tcW w:w="1482" w:type="dxa"/>
                  <w:tcBorders>
                    <w:top w:val="single" w:sz="4" w:space="0" w:color="auto"/>
                    <w:left w:val="single" w:sz="4" w:space="0" w:color="auto"/>
                    <w:bottom w:val="single" w:sz="4" w:space="0" w:color="auto"/>
                    <w:right w:val="single" w:sz="4" w:space="0" w:color="auto"/>
                  </w:tcBorders>
                  <w:vAlign w:val="center"/>
                </w:tcPr>
                <w:p w14:paraId="68E8C6CF" w14:textId="37801E01" w:rsidR="005A37A3" w:rsidRPr="0007724A" w:rsidRDefault="005A37A3" w:rsidP="003F0107">
                  <w:pPr>
                    <w:framePr w:hSpace="180" w:wrap="around" w:vAnchor="text" w:hAnchor="text" w:xAlign="center" w:y="1"/>
                    <w:spacing w:line="240" w:lineRule="auto"/>
                    <w:suppressOverlap/>
                    <w:jc w:val="center"/>
                    <w:rPr>
                      <w:sz w:val="16"/>
                      <w:szCs w:val="16"/>
                    </w:rPr>
                  </w:pPr>
                  <w:r w:rsidRPr="0007724A">
                    <w:rPr>
                      <w:sz w:val="16"/>
                      <w:szCs w:val="16"/>
                    </w:rPr>
                    <w:t>2045489.26</w:t>
                  </w:r>
                </w:p>
              </w:tc>
              <w:tc>
                <w:tcPr>
                  <w:tcW w:w="1485" w:type="dxa"/>
                  <w:tcBorders>
                    <w:top w:val="single" w:sz="4" w:space="0" w:color="auto"/>
                    <w:left w:val="single" w:sz="4" w:space="0" w:color="auto"/>
                    <w:bottom w:val="single" w:sz="4" w:space="0" w:color="auto"/>
                    <w:right w:val="single" w:sz="4" w:space="0" w:color="auto"/>
                  </w:tcBorders>
                  <w:vAlign w:val="center"/>
                </w:tcPr>
                <w:p w14:paraId="451FEEE8" w14:textId="6682E1F8" w:rsidR="005A37A3" w:rsidRPr="0007724A" w:rsidRDefault="005A37A3" w:rsidP="003F0107">
                  <w:pPr>
                    <w:framePr w:hSpace="180" w:wrap="around" w:vAnchor="text" w:hAnchor="text" w:xAlign="center" w:y="1"/>
                    <w:spacing w:line="240" w:lineRule="auto"/>
                    <w:suppressOverlap/>
                    <w:jc w:val="center"/>
                    <w:rPr>
                      <w:sz w:val="16"/>
                      <w:szCs w:val="16"/>
                    </w:rPr>
                  </w:pPr>
                  <w:r w:rsidRPr="0007724A">
                    <w:rPr>
                      <w:sz w:val="16"/>
                      <w:szCs w:val="16"/>
                    </w:rPr>
                    <w:t>151766.58</w:t>
                  </w:r>
                </w:p>
              </w:tc>
            </w:tr>
            <w:tr w:rsidR="0007724A" w:rsidRPr="0007724A" w14:paraId="60038ABC" w14:textId="77777777" w:rsidTr="005A37A3">
              <w:trPr>
                <w:trHeight w:val="171"/>
              </w:trPr>
              <w:tc>
                <w:tcPr>
                  <w:tcW w:w="1480" w:type="dxa"/>
                  <w:tcBorders>
                    <w:top w:val="single" w:sz="4" w:space="0" w:color="auto"/>
                    <w:left w:val="single" w:sz="4" w:space="0" w:color="auto"/>
                    <w:bottom w:val="single" w:sz="4" w:space="0" w:color="auto"/>
                    <w:right w:val="single" w:sz="4" w:space="0" w:color="auto"/>
                  </w:tcBorders>
                  <w:vAlign w:val="center"/>
                </w:tcPr>
                <w:p w14:paraId="76F5E24D" w14:textId="6728A5EA" w:rsidR="005A37A3" w:rsidRPr="0007724A" w:rsidRDefault="005A37A3" w:rsidP="003F0107">
                  <w:pPr>
                    <w:framePr w:hSpace="180" w:wrap="around" w:vAnchor="text" w:hAnchor="text" w:xAlign="center" w:y="1"/>
                    <w:spacing w:line="240" w:lineRule="auto"/>
                    <w:suppressOverlap/>
                    <w:jc w:val="center"/>
                    <w:rPr>
                      <w:sz w:val="16"/>
                      <w:szCs w:val="16"/>
                    </w:rPr>
                  </w:pPr>
                  <w:r w:rsidRPr="0007724A">
                    <w:rPr>
                      <w:sz w:val="16"/>
                      <w:szCs w:val="16"/>
                    </w:rPr>
                    <w:t>2</w:t>
                  </w:r>
                </w:p>
              </w:tc>
              <w:tc>
                <w:tcPr>
                  <w:tcW w:w="1482" w:type="dxa"/>
                  <w:tcBorders>
                    <w:top w:val="single" w:sz="4" w:space="0" w:color="auto"/>
                    <w:left w:val="single" w:sz="4" w:space="0" w:color="auto"/>
                    <w:bottom w:val="single" w:sz="4" w:space="0" w:color="auto"/>
                    <w:right w:val="single" w:sz="4" w:space="0" w:color="auto"/>
                  </w:tcBorders>
                  <w:vAlign w:val="center"/>
                </w:tcPr>
                <w:p w14:paraId="51F7A885" w14:textId="3578F515" w:rsidR="005A37A3" w:rsidRPr="0007724A" w:rsidRDefault="005A37A3" w:rsidP="003F0107">
                  <w:pPr>
                    <w:framePr w:hSpace="180" w:wrap="around" w:vAnchor="text" w:hAnchor="text" w:xAlign="center" w:y="1"/>
                    <w:spacing w:line="240" w:lineRule="auto"/>
                    <w:suppressOverlap/>
                    <w:jc w:val="center"/>
                    <w:rPr>
                      <w:sz w:val="16"/>
                      <w:szCs w:val="16"/>
                    </w:rPr>
                  </w:pPr>
                  <w:r w:rsidRPr="0007724A">
                    <w:rPr>
                      <w:sz w:val="16"/>
                      <w:szCs w:val="16"/>
                    </w:rPr>
                    <w:t>2045497.82</w:t>
                  </w:r>
                </w:p>
              </w:tc>
              <w:tc>
                <w:tcPr>
                  <w:tcW w:w="1485" w:type="dxa"/>
                  <w:tcBorders>
                    <w:top w:val="single" w:sz="4" w:space="0" w:color="auto"/>
                    <w:left w:val="single" w:sz="4" w:space="0" w:color="auto"/>
                    <w:bottom w:val="single" w:sz="4" w:space="0" w:color="auto"/>
                    <w:right w:val="single" w:sz="4" w:space="0" w:color="auto"/>
                  </w:tcBorders>
                  <w:vAlign w:val="center"/>
                </w:tcPr>
                <w:p w14:paraId="2508DC98" w14:textId="5FDED897" w:rsidR="005A37A3" w:rsidRPr="0007724A" w:rsidRDefault="005A37A3" w:rsidP="003F0107">
                  <w:pPr>
                    <w:framePr w:hSpace="180" w:wrap="around" w:vAnchor="text" w:hAnchor="text" w:xAlign="center" w:y="1"/>
                    <w:spacing w:line="240" w:lineRule="auto"/>
                    <w:suppressOverlap/>
                    <w:jc w:val="center"/>
                    <w:rPr>
                      <w:sz w:val="16"/>
                      <w:szCs w:val="16"/>
                    </w:rPr>
                  </w:pPr>
                  <w:r w:rsidRPr="0007724A">
                    <w:rPr>
                      <w:sz w:val="16"/>
                      <w:szCs w:val="16"/>
                    </w:rPr>
                    <w:t>151779.52</w:t>
                  </w:r>
                </w:p>
              </w:tc>
            </w:tr>
            <w:tr w:rsidR="0007724A" w:rsidRPr="0007724A" w14:paraId="34E18380" w14:textId="77777777" w:rsidTr="005A37A3">
              <w:trPr>
                <w:trHeight w:val="66"/>
              </w:trPr>
              <w:tc>
                <w:tcPr>
                  <w:tcW w:w="1480" w:type="dxa"/>
                  <w:tcBorders>
                    <w:top w:val="single" w:sz="4" w:space="0" w:color="auto"/>
                    <w:left w:val="single" w:sz="4" w:space="0" w:color="auto"/>
                    <w:bottom w:val="single" w:sz="4" w:space="0" w:color="auto"/>
                    <w:right w:val="single" w:sz="4" w:space="0" w:color="auto"/>
                  </w:tcBorders>
                  <w:vAlign w:val="center"/>
                </w:tcPr>
                <w:p w14:paraId="02EE2E22" w14:textId="2E73E9E4" w:rsidR="005A37A3" w:rsidRPr="0007724A" w:rsidRDefault="005A37A3" w:rsidP="003F0107">
                  <w:pPr>
                    <w:framePr w:hSpace="180" w:wrap="around" w:vAnchor="text" w:hAnchor="text" w:xAlign="center" w:y="1"/>
                    <w:spacing w:line="240" w:lineRule="auto"/>
                    <w:suppressOverlap/>
                    <w:jc w:val="center"/>
                    <w:rPr>
                      <w:sz w:val="16"/>
                      <w:szCs w:val="16"/>
                    </w:rPr>
                  </w:pPr>
                  <w:r w:rsidRPr="0007724A">
                    <w:rPr>
                      <w:sz w:val="16"/>
                      <w:szCs w:val="16"/>
                    </w:rPr>
                    <w:t>3</w:t>
                  </w:r>
                </w:p>
              </w:tc>
              <w:tc>
                <w:tcPr>
                  <w:tcW w:w="1482" w:type="dxa"/>
                  <w:tcBorders>
                    <w:top w:val="single" w:sz="4" w:space="0" w:color="auto"/>
                    <w:left w:val="single" w:sz="4" w:space="0" w:color="auto"/>
                    <w:bottom w:val="single" w:sz="4" w:space="0" w:color="auto"/>
                    <w:right w:val="single" w:sz="4" w:space="0" w:color="auto"/>
                  </w:tcBorders>
                  <w:vAlign w:val="center"/>
                </w:tcPr>
                <w:p w14:paraId="066C8E0B" w14:textId="54B25DA5" w:rsidR="005A37A3" w:rsidRPr="0007724A" w:rsidRDefault="005A37A3" w:rsidP="003F0107">
                  <w:pPr>
                    <w:framePr w:hSpace="180" w:wrap="around" w:vAnchor="text" w:hAnchor="text" w:xAlign="center" w:y="1"/>
                    <w:spacing w:line="240" w:lineRule="auto"/>
                    <w:suppressOverlap/>
                    <w:jc w:val="center"/>
                    <w:rPr>
                      <w:sz w:val="16"/>
                      <w:szCs w:val="16"/>
                    </w:rPr>
                  </w:pPr>
                  <w:r w:rsidRPr="0007724A">
                    <w:rPr>
                      <w:sz w:val="16"/>
                      <w:szCs w:val="16"/>
                    </w:rPr>
                    <w:t>2045474.53</w:t>
                  </w:r>
                </w:p>
              </w:tc>
              <w:tc>
                <w:tcPr>
                  <w:tcW w:w="1485" w:type="dxa"/>
                  <w:tcBorders>
                    <w:top w:val="single" w:sz="4" w:space="0" w:color="auto"/>
                    <w:left w:val="single" w:sz="4" w:space="0" w:color="auto"/>
                    <w:bottom w:val="single" w:sz="4" w:space="0" w:color="auto"/>
                    <w:right w:val="single" w:sz="4" w:space="0" w:color="auto"/>
                  </w:tcBorders>
                  <w:vAlign w:val="center"/>
                </w:tcPr>
                <w:p w14:paraId="0D91FE9D" w14:textId="2034355A" w:rsidR="005A37A3" w:rsidRPr="0007724A" w:rsidRDefault="005A37A3" w:rsidP="003F0107">
                  <w:pPr>
                    <w:framePr w:hSpace="180" w:wrap="around" w:vAnchor="text" w:hAnchor="text" w:xAlign="center" w:y="1"/>
                    <w:spacing w:line="240" w:lineRule="auto"/>
                    <w:suppressOverlap/>
                    <w:jc w:val="center"/>
                    <w:rPr>
                      <w:sz w:val="16"/>
                      <w:szCs w:val="16"/>
                    </w:rPr>
                  </w:pPr>
                  <w:r w:rsidRPr="0007724A">
                    <w:rPr>
                      <w:sz w:val="16"/>
                      <w:szCs w:val="16"/>
                    </w:rPr>
                    <w:t>151795.28</w:t>
                  </w:r>
                </w:p>
              </w:tc>
            </w:tr>
            <w:tr w:rsidR="0007724A" w:rsidRPr="0007724A" w14:paraId="19B89494" w14:textId="77777777" w:rsidTr="005A37A3">
              <w:trPr>
                <w:trHeight w:val="171"/>
              </w:trPr>
              <w:tc>
                <w:tcPr>
                  <w:tcW w:w="1480" w:type="dxa"/>
                  <w:tcBorders>
                    <w:top w:val="single" w:sz="4" w:space="0" w:color="auto"/>
                    <w:left w:val="single" w:sz="4" w:space="0" w:color="auto"/>
                    <w:bottom w:val="single" w:sz="4" w:space="0" w:color="auto"/>
                    <w:right w:val="single" w:sz="4" w:space="0" w:color="auto"/>
                  </w:tcBorders>
                  <w:vAlign w:val="center"/>
                </w:tcPr>
                <w:p w14:paraId="4A7E921D" w14:textId="39422F36" w:rsidR="005A37A3" w:rsidRPr="0007724A" w:rsidRDefault="005A37A3" w:rsidP="003F0107">
                  <w:pPr>
                    <w:framePr w:hSpace="180" w:wrap="around" w:vAnchor="text" w:hAnchor="text" w:xAlign="center" w:y="1"/>
                    <w:spacing w:line="240" w:lineRule="auto"/>
                    <w:suppressOverlap/>
                    <w:jc w:val="center"/>
                    <w:rPr>
                      <w:sz w:val="16"/>
                      <w:szCs w:val="16"/>
                    </w:rPr>
                  </w:pPr>
                  <w:r w:rsidRPr="0007724A">
                    <w:rPr>
                      <w:sz w:val="16"/>
                      <w:szCs w:val="16"/>
                    </w:rPr>
                    <w:t>4</w:t>
                  </w:r>
                </w:p>
              </w:tc>
              <w:tc>
                <w:tcPr>
                  <w:tcW w:w="1482" w:type="dxa"/>
                  <w:tcBorders>
                    <w:top w:val="single" w:sz="4" w:space="0" w:color="auto"/>
                    <w:left w:val="single" w:sz="4" w:space="0" w:color="auto"/>
                    <w:bottom w:val="single" w:sz="4" w:space="0" w:color="auto"/>
                    <w:right w:val="single" w:sz="4" w:space="0" w:color="auto"/>
                  </w:tcBorders>
                  <w:vAlign w:val="center"/>
                </w:tcPr>
                <w:p w14:paraId="74B8451A" w14:textId="71745F4D" w:rsidR="005A37A3" w:rsidRPr="0007724A" w:rsidRDefault="005A37A3" w:rsidP="003F0107">
                  <w:pPr>
                    <w:framePr w:hSpace="180" w:wrap="around" w:vAnchor="text" w:hAnchor="text" w:xAlign="center" w:y="1"/>
                    <w:spacing w:line="240" w:lineRule="auto"/>
                    <w:suppressOverlap/>
                    <w:jc w:val="center"/>
                    <w:rPr>
                      <w:sz w:val="16"/>
                      <w:szCs w:val="16"/>
                    </w:rPr>
                  </w:pPr>
                  <w:r w:rsidRPr="0007724A">
                    <w:rPr>
                      <w:sz w:val="16"/>
                      <w:szCs w:val="16"/>
                    </w:rPr>
                    <w:t>2045460.53</w:t>
                  </w:r>
                </w:p>
              </w:tc>
              <w:tc>
                <w:tcPr>
                  <w:tcW w:w="1485" w:type="dxa"/>
                  <w:tcBorders>
                    <w:top w:val="single" w:sz="4" w:space="0" w:color="auto"/>
                    <w:left w:val="single" w:sz="4" w:space="0" w:color="auto"/>
                    <w:bottom w:val="single" w:sz="4" w:space="0" w:color="auto"/>
                    <w:right w:val="single" w:sz="4" w:space="0" w:color="auto"/>
                  </w:tcBorders>
                  <w:vAlign w:val="center"/>
                </w:tcPr>
                <w:p w14:paraId="5C3FE171" w14:textId="74E1C133" w:rsidR="005A37A3" w:rsidRPr="0007724A" w:rsidRDefault="005A37A3" w:rsidP="003F0107">
                  <w:pPr>
                    <w:framePr w:hSpace="180" w:wrap="around" w:vAnchor="text" w:hAnchor="text" w:xAlign="center" w:y="1"/>
                    <w:spacing w:line="240" w:lineRule="auto"/>
                    <w:suppressOverlap/>
                    <w:jc w:val="center"/>
                    <w:rPr>
                      <w:sz w:val="16"/>
                      <w:szCs w:val="16"/>
                    </w:rPr>
                  </w:pPr>
                  <w:r w:rsidRPr="0007724A">
                    <w:rPr>
                      <w:sz w:val="16"/>
                      <w:szCs w:val="16"/>
                    </w:rPr>
                    <w:t>151774.19</w:t>
                  </w:r>
                </w:p>
              </w:tc>
            </w:tr>
            <w:tr w:rsidR="0007724A" w:rsidRPr="0007724A" w14:paraId="7F7D3E28" w14:textId="77777777" w:rsidTr="005A37A3">
              <w:trPr>
                <w:trHeight w:val="171"/>
              </w:trPr>
              <w:tc>
                <w:tcPr>
                  <w:tcW w:w="1480" w:type="dxa"/>
                  <w:tcBorders>
                    <w:top w:val="single" w:sz="4" w:space="0" w:color="auto"/>
                    <w:left w:val="single" w:sz="4" w:space="0" w:color="auto"/>
                    <w:bottom w:val="single" w:sz="4" w:space="0" w:color="auto"/>
                    <w:right w:val="single" w:sz="4" w:space="0" w:color="auto"/>
                  </w:tcBorders>
                  <w:vAlign w:val="center"/>
                </w:tcPr>
                <w:p w14:paraId="5928B427" w14:textId="722E0FB5" w:rsidR="005A37A3" w:rsidRPr="0007724A" w:rsidRDefault="005A37A3" w:rsidP="003F0107">
                  <w:pPr>
                    <w:framePr w:hSpace="180" w:wrap="around" w:vAnchor="text" w:hAnchor="text" w:xAlign="center" w:y="1"/>
                    <w:spacing w:line="240" w:lineRule="auto"/>
                    <w:suppressOverlap/>
                    <w:jc w:val="center"/>
                    <w:rPr>
                      <w:sz w:val="16"/>
                      <w:szCs w:val="16"/>
                    </w:rPr>
                  </w:pPr>
                  <w:r w:rsidRPr="0007724A">
                    <w:rPr>
                      <w:sz w:val="16"/>
                      <w:szCs w:val="16"/>
                    </w:rPr>
                    <w:t>5</w:t>
                  </w:r>
                </w:p>
              </w:tc>
              <w:tc>
                <w:tcPr>
                  <w:tcW w:w="1482" w:type="dxa"/>
                  <w:tcBorders>
                    <w:top w:val="single" w:sz="4" w:space="0" w:color="auto"/>
                    <w:left w:val="single" w:sz="4" w:space="0" w:color="auto"/>
                    <w:bottom w:val="single" w:sz="4" w:space="0" w:color="auto"/>
                    <w:right w:val="single" w:sz="4" w:space="0" w:color="auto"/>
                  </w:tcBorders>
                  <w:vAlign w:val="center"/>
                </w:tcPr>
                <w:p w14:paraId="09941377" w14:textId="468A2817" w:rsidR="005A37A3" w:rsidRPr="0007724A" w:rsidRDefault="005A37A3" w:rsidP="003F0107">
                  <w:pPr>
                    <w:framePr w:hSpace="180" w:wrap="around" w:vAnchor="text" w:hAnchor="text" w:xAlign="center" w:y="1"/>
                    <w:spacing w:line="240" w:lineRule="auto"/>
                    <w:suppressOverlap/>
                    <w:jc w:val="center"/>
                    <w:rPr>
                      <w:sz w:val="16"/>
                      <w:szCs w:val="16"/>
                    </w:rPr>
                  </w:pPr>
                  <w:r w:rsidRPr="0007724A">
                    <w:rPr>
                      <w:sz w:val="16"/>
                      <w:szCs w:val="16"/>
                    </w:rPr>
                    <w:t>2045475.41</w:t>
                  </w:r>
                </w:p>
              </w:tc>
              <w:tc>
                <w:tcPr>
                  <w:tcW w:w="1485" w:type="dxa"/>
                  <w:tcBorders>
                    <w:top w:val="single" w:sz="4" w:space="0" w:color="auto"/>
                    <w:left w:val="single" w:sz="4" w:space="0" w:color="auto"/>
                    <w:bottom w:val="single" w:sz="4" w:space="0" w:color="auto"/>
                    <w:right w:val="single" w:sz="4" w:space="0" w:color="auto"/>
                  </w:tcBorders>
                  <w:vAlign w:val="center"/>
                </w:tcPr>
                <w:p w14:paraId="10BB60CC" w14:textId="17CD36DF" w:rsidR="005A37A3" w:rsidRPr="0007724A" w:rsidRDefault="005A37A3" w:rsidP="003F0107">
                  <w:pPr>
                    <w:framePr w:hSpace="180" w:wrap="around" w:vAnchor="text" w:hAnchor="text" w:xAlign="center" w:y="1"/>
                    <w:spacing w:line="240" w:lineRule="auto"/>
                    <w:suppressOverlap/>
                    <w:jc w:val="center"/>
                    <w:rPr>
                      <w:sz w:val="16"/>
                      <w:szCs w:val="16"/>
                    </w:rPr>
                  </w:pPr>
                  <w:r w:rsidRPr="0007724A">
                    <w:rPr>
                      <w:sz w:val="16"/>
                      <w:szCs w:val="16"/>
                    </w:rPr>
                    <w:t>151763.42</w:t>
                  </w:r>
                </w:p>
              </w:tc>
            </w:tr>
            <w:tr w:rsidR="0007724A" w:rsidRPr="0007724A" w14:paraId="780033F8" w14:textId="77777777" w:rsidTr="005A37A3">
              <w:trPr>
                <w:trHeight w:val="171"/>
              </w:trPr>
              <w:tc>
                <w:tcPr>
                  <w:tcW w:w="1480" w:type="dxa"/>
                  <w:tcBorders>
                    <w:top w:val="single" w:sz="4" w:space="0" w:color="auto"/>
                    <w:left w:val="single" w:sz="4" w:space="0" w:color="auto"/>
                    <w:bottom w:val="single" w:sz="4" w:space="0" w:color="auto"/>
                    <w:right w:val="single" w:sz="4" w:space="0" w:color="auto"/>
                  </w:tcBorders>
                  <w:vAlign w:val="center"/>
                </w:tcPr>
                <w:p w14:paraId="02C692C0" w14:textId="4DE49DFF" w:rsidR="005A37A3" w:rsidRPr="0007724A" w:rsidRDefault="005A37A3" w:rsidP="003F0107">
                  <w:pPr>
                    <w:framePr w:hSpace="180" w:wrap="around" w:vAnchor="text" w:hAnchor="text" w:xAlign="center" w:y="1"/>
                    <w:spacing w:line="240" w:lineRule="auto"/>
                    <w:suppressOverlap/>
                    <w:jc w:val="center"/>
                    <w:rPr>
                      <w:sz w:val="16"/>
                      <w:szCs w:val="16"/>
                    </w:rPr>
                  </w:pPr>
                  <w:r w:rsidRPr="0007724A">
                    <w:rPr>
                      <w:sz w:val="16"/>
                      <w:szCs w:val="16"/>
                    </w:rPr>
                    <w:t>6</w:t>
                  </w:r>
                </w:p>
              </w:tc>
              <w:tc>
                <w:tcPr>
                  <w:tcW w:w="1482" w:type="dxa"/>
                  <w:tcBorders>
                    <w:top w:val="single" w:sz="4" w:space="0" w:color="auto"/>
                    <w:left w:val="single" w:sz="4" w:space="0" w:color="auto"/>
                    <w:bottom w:val="single" w:sz="4" w:space="0" w:color="auto"/>
                    <w:right w:val="single" w:sz="4" w:space="0" w:color="auto"/>
                  </w:tcBorders>
                  <w:vAlign w:val="center"/>
                </w:tcPr>
                <w:p w14:paraId="16F879F0" w14:textId="24DBAA57" w:rsidR="005A37A3" w:rsidRPr="0007724A" w:rsidRDefault="005A37A3" w:rsidP="003F0107">
                  <w:pPr>
                    <w:framePr w:hSpace="180" w:wrap="around" w:vAnchor="text" w:hAnchor="text" w:xAlign="center" w:y="1"/>
                    <w:spacing w:line="240" w:lineRule="auto"/>
                    <w:suppressOverlap/>
                    <w:jc w:val="center"/>
                    <w:rPr>
                      <w:sz w:val="16"/>
                      <w:szCs w:val="16"/>
                    </w:rPr>
                  </w:pPr>
                  <w:r w:rsidRPr="0007724A">
                    <w:rPr>
                      <w:sz w:val="16"/>
                      <w:szCs w:val="16"/>
                    </w:rPr>
                    <w:t>2045480.91</w:t>
                  </w:r>
                </w:p>
              </w:tc>
              <w:tc>
                <w:tcPr>
                  <w:tcW w:w="1485" w:type="dxa"/>
                  <w:tcBorders>
                    <w:top w:val="single" w:sz="4" w:space="0" w:color="auto"/>
                    <w:left w:val="single" w:sz="4" w:space="0" w:color="auto"/>
                    <w:bottom w:val="single" w:sz="4" w:space="0" w:color="auto"/>
                    <w:right w:val="single" w:sz="4" w:space="0" w:color="auto"/>
                  </w:tcBorders>
                  <w:vAlign w:val="center"/>
                </w:tcPr>
                <w:p w14:paraId="556AA9C8" w14:textId="39245249" w:rsidR="005A37A3" w:rsidRPr="0007724A" w:rsidRDefault="005A37A3" w:rsidP="003F0107">
                  <w:pPr>
                    <w:framePr w:hSpace="180" w:wrap="around" w:vAnchor="text" w:hAnchor="text" w:xAlign="center" w:y="1"/>
                    <w:spacing w:line="240" w:lineRule="auto"/>
                    <w:suppressOverlap/>
                    <w:jc w:val="center"/>
                    <w:rPr>
                      <w:sz w:val="16"/>
                      <w:szCs w:val="16"/>
                    </w:rPr>
                  </w:pPr>
                  <w:r w:rsidRPr="0007724A">
                    <w:rPr>
                      <w:sz w:val="16"/>
                      <w:szCs w:val="16"/>
                    </w:rPr>
                    <w:t>151771.73</w:t>
                  </w:r>
                </w:p>
              </w:tc>
            </w:tr>
            <w:tr w:rsidR="0007724A" w:rsidRPr="0007724A" w14:paraId="7CF495ED" w14:textId="77777777" w:rsidTr="005A37A3">
              <w:trPr>
                <w:trHeight w:val="171"/>
              </w:trPr>
              <w:tc>
                <w:tcPr>
                  <w:tcW w:w="1480" w:type="dxa"/>
                  <w:tcBorders>
                    <w:top w:val="single" w:sz="4" w:space="0" w:color="auto"/>
                    <w:left w:val="single" w:sz="4" w:space="0" w:color="auto"/>
                    <w:bottom w:val="single" w:sz="4" w:space="0" w:color="auto"/>
                    <w:right w:val="single" w:sz="4" w:space="0" w:color="auto"/>
                  </w:tcBorders>
                  <w:vAlign w:val="center"/>
                </w:tcPr>
                <w:p w14:paraId="3AD6BAE3" w14:textId="52EC8B95" w:rsidR="005A37A3" w:rsidRPr="0007724A" w:rsidRDefault="005A37A3" w:rsidP="003F0107">
                  <w:pPr>
                    <w:framePr w:hSpace="180" w:wrap="around" w:vAnchor="text" w:hAnchor="text" w:xAlign="center" w:y="1"/>
                    <w:spacing w:line="240" w:lineRule="auto"/>
                    <w:suppressOverlap/>
                    <w:jc w:val="center"/>
                    <w:rPr>
                      <w:sz w:val="16"/>
                      <w:szCs w:val="16"/>
                    </w:rPr>
                  </w:pPr>
                  <w:r w:rsidRPr="0007724A">
                    <w:rPr>
                      <w:sz w:val="16"/>
                      <w:szCs w:val="16"/>
                    </w:rPr>
                    <w:t>1</w:t>
                  </w:r>
                </w:p>
              </w:tc>
              <w:tc>
                <w:tcPr>
                  <w:tcW w:w="1482" w:type="dxa"/>
                  <w:tcBorders>
                    <w:top w:val="single" w:sz="4" w:space="0" w:color="auto"/>
                    <w:left w:val="single" w:sz="4" w:space="0" w:color="auto"/>
                    <w:bottom w:val="single" w:sz="4" w:space="0" w:color="auto"/>
                    <w:right w:val="single" w:sz="4" w:space="0" w:color="auto"/>
                  </w:tcBorders>
                  <w:vAlign w:val="center"/>
                </w:tcPr>
                <w:p w14:paraId="5ACC71CD" w14:textId="22A93BA6" w:rsidR="005A37A3" w:rsidRPr="0007724A" w:rsidRDefault="005A37A3" w:rsidP="003F0107">
                  <w:pPr>
                    <w:framePr w:hSpace="180" w:wrap="around" w:vAnchor="text" w:hAnchor="text" w:xAlign="center" w:y="1"/>
                    <w:spacing w:line="240" w:lineRule="auto"/>
                    <w:suppressOverlap/>
                    <w:jc w:val="center"/>
                    <w:rPr>
                      <w:sz w:val="16"/>
                      <w:szCs w:val="16"/>
                    </w:rPr>
                  </w:pPr>
                  <w:r w:rsidRPr="0007724A">
                    <w:rPr>
                      <w:sz w:val="16"/>
                      <w:szCs w:val="16"/>
                    </w:rPr>
                    <w:t>2045489.26</w:t>
                  </w:r>
                </w:p>
              </w:tc>
              <w:tc>
                <w:tcPr>
                  <w:tcW w:w="1485" w:type="dxa"/>
                  <w:tcBorders>
                    <w:top w:val="single" w:sz="4" w:space="0" w:color="auto"/>
                    <w:left w:val="single" w:sz="4" w:space="0" w:color="auto"/>
                    <w:bottom w:val="single" w:sz="4" w:space="0" w:color="auto"/>
                    <w:right w:val="single" w:sz="4" w:space="0" w:color="auto"/>
                  </w:tcBorders>
                  <w:vAlign w:val="center"/>
                </w:tcPr>
                <w:p w14:paraId="7036AF6B" w14:textId="3947F65D" w:rsidR="005A37A3" w:rsidRPr="0007724A" w:rsidRDefault="005A37A3" w:rsidP="003F0107">
                  <w:pPr>
                    <w:framePr w:hSpace="180" w:wrap="around" w:vAnchor="text" w:hAnchor="text" w:xAlign="center" w:y="1"/>
                    <w:spacing w:line="240" w:lineRule="auto"/>
                    <w:suppressOverlap/>
                    <w:jc w:val="center"/>
                    <w:rPr>
                      <w:sz w:val="16"/>
                      <w:szCs w:val="16"/>
                    </w:rPr>
                  </w:pPr>
                  <w:r w:rsidRPr="0007724A">
                    <w:rPr>
                      <w:sz w:val="16"/>
                      <w:szCs w:val="16"/>
                    </w:rPr>
                    <w:t>151766.58</w:t>
                  </w:r>
                </w:p>
              </w:tc>
            </w:tr>
          </w:tbl>
          <w:p w14:paraId="509A72C9" w14:textId="77777777" w:rsidR="008D56B3" w:rsidRPr="0007724A" w:rsidRDefault="008D56B3" w:rsidP="000C23B6">
            <w:pPr>
              <w:spacing w:line="240" w:lineRule="auto"/>
              <w:jc w:val="center"/>
              <w:rPr>
                <w:sz w:val="16"/>
                <w:szCs w:val="16"/>
              </w:rPr>
            </w:pPr>
          </w:p>
        </w:tc>
        <w:tc>
          <w:tcPr>
            <w:tcW w:w="4672" w:type="dxa"/>
          </w:tcPr>
          <w:p w14:paraId="50326D9C" w14:textId="77777777" w:rsidR="008D56B3" w:rsidRPr="0007724A" w:rsidRDefault="008D56B3" w:rsidP="000C23B6">
            <w:pPr>
              <w:spacing w:line="240" w:lineRule="auto"/>
              <w:jc w:val="center"/>
              <w:rPr>
                <w:sz w:val="16"/>
                <w:szCs w:val="16"/>
              </w:rPr>
            </w:pPr>
            <w:r w:rsidRPr="0007724A">
              <w:rPr>
                <w:sz w:val="16"/>
                <w:szCs w:val="16"/>
              </w:rPr>
              <w:t>:ЗУ9</w:t>
            </w:r>
          </w:p>
          <w:tbl>
            <w:tblPr>
              <w:tblStyle w:val="af1"/>
              <w:tblW w:w="0" w:type="auto"/>
              <w:tblLook w:val="04A0" w:firstRow="1" w:lastRow="0" w:firstColumn="1" w:lastColumn="0" w:noHBand="0" w:noVBand="1"/>
            </w:tblPr>
            <w:tblGrid>
              <w:gridCol w:w="1479"/>
              <w:gridCol w:w="1482"/>
              <w:gridCol w:w="1485"/>
            </w:tblGrid>
            <w:tr w:rsidR="0007724A" w:rsidRPr="0007724A" w14:paraId="602333F0" w14:textId="77777777" w:rsidTr="00BB6B6C">
              <w:trPr>
                <w:trHeight w:val="342"/>
              </w:trPr>
              <w:tc>
                <w:tcPr>
                  <w:tcW w:w="4446" w:type="dxa"/>
                  <w:gridSpan w:val="3"/>
                  <w:tcBorders>
                    <w:top w:val="single" w:sz="4" w:space="0" w:color="auto"/>
                    <w:left w:val="single" w:sz="4" w:space="0" w:color="auto"/>
                    <w:bottom w:val="single" w:sz="4" w:space="0" w:color="auto"/>
                    <w:right w:val="single" w:sz="4" w:space="0" w:color="auto"/>
                  </w:tcBorders>
                  <w:hideMark/>
                </w:tcPr>
                <w:p w14:paraId="39A3E113" w14:textId="502F7B04" w:rsidR="008D56B3" w:rsidRPr="0007724A" w:rsidRDefault="008D56B3" w:rsidP="003F0107">
                  <w:pPr>
                    <w:framePr w:hSpace="180" w:wrap="around" w:vAnchor="text" w:hAnchor="text" w:xAlign="center" w:y="1"/>
                    <w:spacing w:line="240" w:lineRule="auto"/>
                    <w:suppressOverlap/>
                    <w:jc w:val="center"/>
                    <w:rPr>
                      <w:sz w:val="16"/>
                      <w:szCs w:val="16"/>
                    </w:rPr>
                  </w:pPr>
                  <w:r w:rsidRPr="0007724A">
                    <w:rPr>
                      <w:sz w:val="16"/>
                      <w:szCs w:val="16"/>
                    </w:rPr>
                    <w:t xml:space="preserve">Площадь – </w:t>
                  </w:r>
                  <w:r w:rsidR="005A37A3" w:rsidRPr="0007724A">
                    <w:rPr>
                      <w:sz w:val="16"/>
                      <w:szCs w:val="16"/>
                    </w:rPr>
                    <w:t>979</w:t>
                  </w:r>
                  <w:r w:rsidRPr="0007724A">
                    <w:rPr>
                      <w:sz w:val="16"/>
                      <w:szCs w:val="16"/>
                    </w:rPr>
                    <w:t xml:space="preserve"> м²</w:t>
                  </w:r>
                </w:p>
                <w:p w14:paraId="5EFE62DA" w14:textId="2D6C3EB1" w:rsidR="008D56B3" w:rsidRPr="0007724A" w:rsidRDefault="007F1D2A" w:rsidP="003F0107">
                  <w:pPr>
                    <w:framePr w:hSpace="180" w:wrap="around" w:vAnchor="text" w:hAnchor="text" w:xAlign="center" w:y="1"/>
                    <w:spacing w:line="240" w:lineRule="auto"/>
                    <w:suppressOverlap/>
                    <w:jc w:val="center"/>
                    <w:rPr>
                      <w:sz w:val="16"/>
                      <w:szCs w:val="16"/>
                    </w:rPr>
                  </w:pPr>
                  <w:r w:rsidRPr="0007724A">
                    <w:rPr>
                      <w:sz w:val="16"/>
                      <w:szCs w:val="16"/>
                    </w:rPr>
                    <w:t>Улично-дорожная сеть (12.0.1)</w:t>
                  </w:r>
                </w:p>
              </w:tc>
            </w:tr>
            <w:tr w:rsidR="0007724A" w:rsidRPr="0007724A" w14:paraId="42C5F76F" w14:textId="77777777" w:rsidTr="00BB6B6C">
              <w:trPr>
                <w:trHeight w:val="44"/>
              </w:trPr>
              <w:tc>
                <w:tcPr>
                  <w:tcW w:w="4446" w:type="dxa"/>
                  <w:gridSpan w:val="3"/>
                  <w:tcBorders>
                    <w:top w:val="single" w:sz="4" w:space="0" w:color="auto"/>
                    <w:left w:val="single" w:sz="4" w:space="0" w:color="auto"/>
                    <w:bottom w:val="single" w:sz="4" w:space="0" w:color="auto"/>
                    <w:right w:val="single" w:sz="4" w:space="0" w:color="auto"/>
                  </w:tcBorders>
                  <w:hideMark/>
                </w:tcPr>
                <w:p w14:paraId="418C69DC" w14:textId="77777777" w:rsidR="008D56B3" w:rsidRPr="0007724A" w:rsidRDefault="008D56B3" w:rsidP="003F0107">
                  <w:pPr>
                    <w:framePr w:hSpace="180" w:wrap="around" w:vAnchor="text" w:hAnchor="text" w:xAlign="center" w:y="1"/>
                    <w:spacing w:line="240" w:lineRule="auto"/>
                    <w:suppressOverlap/>
                    <w:jc w:val="center"/>
                    <w:rPr>
                      <w:sz w:val="16"/>
                      <w:szCs w:val="16"/>
                    </w:rPr>
                  </w:pPr>
                  <w:r w:rsidRPr="0007724A">
                    <w:rPr>
                      <w:sz w:val="16"/>
                      <w:szCs w:val="16"/>
                    </w:rPr>
                    <w:t>Контур1</w:t>
                  </w:r>
                </w:p>
              </w:tc>
            </w:tr>
            <w:tr w:rsidR="0007724A" w:rsidRPr="0007724A" w14:paraId="07C2CB39" w14:textId="77777777" w:rsidTr="00BB6B6C">
              <w:trPr>
                <w:trHeight w:val="73"/>
              </w:trPr>
              <w:tc>
                <w:tcPr>
                  <w:tcW w:w="1479" w:type="dxa"/>
                  <w:tcBorders>
                    <w:top w:val="single" w:sz="4" w:space="0" w:color="auto"/>
                    <w:left w:val="single" w:sz="4" w:space="0" w:color="auto"/>
                    <w:bottom w:val="single" w:sz="4" w:space="0" w:color="auto"/>
                    <w:right w:val="single" w:sz="4" w:space="0" w:color="auto"/>
                  </w:tcBorders>
                  <w:hideMark/>
                </w:tcPr>
                <w:p w14:paraId="3FB24759" w14:textId="77777777" w:rsidR="008D56B3" w:rsidRPr="0007724A" w:rsidRDefault="008D56B3" w:rsidP="003F0107">
                  <w:pPr>
                    <w:framePr w:hSpace="180" w:wrap="around" w:vAnchor="text" w:hAnchor="text" w:xAlign="center" w:y="1"/>
                    <w:spacing w:line="240" w:lineRule="auto"/>
                    <w:suppressOverlap/>
                    <w:jc w:val="center"/>
                    <w:rPr>
                      <w:sz w:val="16"/>
                      <w:szCs w:val="16"/>
                    </w:rPr>
                  </w:pPr>
                  <w:r w:rsidRPr="0007724A">
                    <w:rPr>
                      <w:sz w:val="16"/>
                      <w:szCs w:val="16"/>
                    </w:rPr>
                    <w:t>№</w:t>
                  </w:r>
                </w:p>
              </w:tc>
              <w:tc>
                <w:tcPr>
                  <w:tcW w:w="1482" w:type="dxa"/>
                  <w:tcBorders>
                    <w:top w:val="single" w:sz="4" w:space="0" w:color="auto"/>
                    <w:left w:val="single" w:sz="4" w:space="0" w:color="auto"/>
                    <w:bottom w:val="single" w:sz="4" w:space="0" w:color="auto"/>
                    <w:right w:val="single" w:sz="4" w:space="0" w:color="auto"/>
                  </w:tcBorders>
                  <w:hideMark/>
                </w:tcPr>
                <w:p w14:paraId="3567FBFF" w14:textId="77777777" w:rsidR="008D56B3" w:rsidRPr="0007724A" w:rsidRDefault="008D56B3" w:rsidP="003F0107">
                  <w:pPr>
                    <w:framePr w:hSpace="180" w:wrap="around" w:vAnchor="text" w:hAnchor="text" w:xAlign="center" w:y="1"/>
                    <w:spacing w:line="240" w:lineRule="auto"/>
                    <w:suppressOverlap/>
                    <w:jc w:val="center"/>
                    <w:rPr>
                      <w:sz w:val="16"/>
                      <w:szCs w:val="16"/>
                    </w:rPr>
                  </w:pPr>
                  <w:r w:rsidRPr="0007724A">
                    <w:rPr>
                      <w:sz w:val="16"/>
                      <w:szCs w:val="16"/>
                    </w:rPr>
                    <w:t>X</w:t>
                  </w:r>
                </w:p>
              </w:tc>
              <w:tc>
                <w:tcPr>
                  <w:tcW w:w="1485" w:type="dxa"/>
                  <w:tcBorders>
                    <w:top w:val="single" w:sz="4" w:space="0" w:color="auto"/>
                    <w:left w:val="single" w:sz="4" w:space="0" w:color="auto"/>
                    <w:bottom w:val="single" w:sz="4" w:space="0" w:color="auto"/>
                    <w:right w:val="single" w:sz="4" w:space="0" w:color="auto"/>
                  </w:tcBorders>
                  <w:hideMark/>
                </w:tcPr>
                <w:p w14:paraId="713B373B" w14:textId="77777777" w:rsidR="008D56B3" w:rsidRPr="0007724A" w:rsidRDefault="008D56B3" w:rsidP="003F0107">
                  <w:pPr>
                    <w:framePr w:hSpace="180" w:wrap="around" w:vAnchor="text" w:hAnchor="text" w:xAlign="center" w:y="1"/>
                    <w:spacing w:line="240" w:lineRule="auto"/>
                    <w:suppressOverlap/>
                    <w:jc w:val="center"/>
                    <w:rPr>
                      <w:sz w:val="16"/>
                      <w:szCs w:val="16"/>
                    </w:rPr>
                  </w:pPr>
                  <w:r w:rsidRPr="0007724A">
                    <w:rPr>
                      <w:sz w:val="16"/>
                      <w:szCs w:val="16"/>
                    </w:rPr>
                    <w:t>Y</w:t>
                  </w:r>
                </w:p>
              </w:tc>
            </w:tr>
            <w:tr w:rsidR="0007724A" w:rsidRPr="0007724A" w14:paraId="36CE9151" w14:textId="77777777" w:rsidTr="005A37A3">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56FAF5B0" w14:textId="1D26A565" w:rsidR="005A37A3" w:rsidRPr="0007724A" w:rsidRDefault="005A37A3" w:rsidP="003F0107">
                  <w:pPr>
                    <w:framePr w:hSpace="180" w:wrap="around" w:vAnchor="text" w:hAnchor="text" w:xAlign="center" w:y="1"/>
                    <w:spacing w:line="240" w:lineRule="auto"/>
                    <w:suppressOverlap/>
                    <w:jc w:val="center"/>
                    <w:rPr>
                      <w:sz w:val="16"/>
                      <w:szCs w:val="16"/>
                    </w:rPr>
                  </w:pPr>
                  <w:r w:rsidRPr="0007724A">
                    <w:rPr>
                      <w:sz w:val="16"/>
                      <w:szCs w:val="16"/>
                    </w:rPr>
                    <w:t>1</w:t>
                  </w:r>
                </w:p>
              </w:tc>
              <w:tc>
                <w:tcPr>
                  <w:tcW w:w="1482" w:type="dxa"/>
                  <w:tcBorders>
                    <w:top w:val="single" w:sz="4" w:space="0" w:color="auto"/>
                    <w:left w:val="single" w:sz="4" w:space="0" w:color="auto"/>
                    <w:bottom w:val="single" w:sz="4" w:space="0" w:color="auto"/>
                    <w:right w:val="single" w:sz="4" w:space="0" w:color="auto"/>
                  </w:tcBorders>
                  <w:vAlign w:val="center"/>
                </w:tcPr>
                <w:p w14:paraId="74B052AD" w14:textId="201A7052" w:rsidR="005A37A3" w:rsidRPr="0007724A" w:rsidRDefault="005A37A3" w:rsidP="003F0107">
                  <w:pPr>
                    <w:framePr w:hSpace="180" w:wrap="around" w:vAnchor="text" w:hAnchor="text" w:xAlign="center" w:y="1"/>
                    <w:spacing w:line="240" w:lineRule="auto"/>
                    <w:suppressOverlap/>
                    <w:jc w:val="center"/>
                    <w:rPr>
                      <w:sz w:val="16"/>
                      <w:szCs w:val="16"/>
                    </w:rPr>
                  </w:pPr>
                  <w:r w:rsidRPr="0007724A">
                    <w:rPr>
                      <w:sz w:val="16"/>
                      <w:szCs w:val="16"/>
                    </w:rPr>
                    <w:t>2045570.02</w:t>
                  </w:r>
                </w:p>
              </w:tc>
              <w:tc>
                <w:tcPr>
                  <w:tcW w:w="1485" w:type="dxa"/>
                  <w:tcBorders>
                    <w:top w:val="single" w:sz="4" w:space="0" w:color="auto"/>
                    <w:left w:val="single" w:sz="4" w:space="0" w:color="auto"/>
                    <w:bottom w:val="single" w:sz="4" w:space="0" w:color="auto"/>
                    <w:right w:val="single" w:sz="4" w:space="0" w:color="auto"/>
                  </w:tcBorders>
                  <w:vAlign w:val="center"/>
                </w:tcPr>
                <w:p w14:paraId="2B60ACB6" w14:textId="73E58775" w:rsidR="005A37A3" w:rsidRPr="0007724A" w:rsidRDefault="005A37A3" w:rsidP="003F0107">
                  <w:pPr>
                    <w:framePr w:hSpace="180" w:wrap="around" w:vAnchor="text" w:hAnchor="text" w:xAlign="center" w:y="1"/>
                    <w:spacing w:line="240" w:lineRule="auto"/>
                    <w:suppressOverlap/>
                    <w:jc w:val="center"/>
                    <w:rPr>
                      <w:sz w:val="16"/>
                      <w:szCs w:val="16"/>
                    </w:rPr>
                  </w:pPr>
                  <w:r w:rsidRPr="0007724A">
                    <w:rPr>
                      <w:sz w:val="16"/>
                      <w:szCs w:val="16"/>
                    </w:rPr>
                    <w:t>151847.21</w:t>
                  </w:r>
                </w:p>
              </w:tc>
            </w:tr>
            <w:tr w:rsidR="0007724A" w:rsidRPr="0007724A" w14:paraId="43A9BE52" w14:textId="77777777" w:rsidTr="005A37A3">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2DA9AA0B" w14:textId="2720FD3B" w:rsidR="005A37A3" w:rsidRPr="0007724A" w:rsidRDefault="005A37A3" w:rsidP="003F0107">
                  <w:pPr>
                    <w:framePr w:hSpace="180" w:wrap="around" w:vAnchor="text" w:hAnchor="text" w:xAlign="center" w:y="1"/>
                    <w:spacing w:line="240" w:lineRule="auto"/>
                    <w:suppressOverlap/>
                    <w:jc w:val="center"/>
                    <w:rPr>
                      <w:sz w:val="16"/>
                      <w:szCs w:val="16"/>
                    </w:rPr>
                  </w:pPr>
                  <w:r w:rsidRPr="0007724A">
                    <w:rPr>
                      <w:sz w:val="16"/>
                      <w:szCs w:val="16"/>
                    </w:rPr>
                    <w:t>2</w:t>
                  </w:r>
                </w:p>
              </w:tc>
              <w:tc>
                <w:tcPr>
                  <w:tcW w:w="1482" w:type="dxa"/>
                  <w:tcBorders>
                    <w:top w:val="single" w:sz="4" w:space="0" w:color="auto"/>
                    <w:left w:val="single" w:sz="4" w:space="0" w:color="auto"/>
                    <w:bottom w:val="single" w:sz="4" w:space="0" w:color="auto"/>
                    <w:right w:val="single" w:sz="4" w:space="0" w:color="auto"/>
                  </w:tcBorders>
                  <w:vAlign w:val="center"/>
                </w:tcPr>
                <w:p w14:paraId="60ED24C3" w14:textId="7F13F670" w:rsidR="005A37A3" w:rsidRPr="0007724A" w:rsidRDefault="005A37A3" w:rsidP="003F0107">
                  <w:pPr>
                    <w:framePr w:hSpace="180" w:wrap="around" w:vAnchor="text" w:hAnchor="text" w:xAlign="center" w:y="1"/>
                    <w:spacing w:line="240" w:lineRule="auto"/>
                    <w:suppressOverlap/>
                    <w:jc w:val="center"/>
                    <w:rPr>
                      <w:sz w:val="16"/>
                      <w:szCs w:val="16"/>
                    </w:rPr>
                  </w:pPr>
                  <w:r w:rsidRPr="0007724A">
                    <w:rPr>
                      <w:sz w:val="16"/>
                      <w:szCs w:val="16"/>
                    </w:rPr>
                    <w:t>2045571.77</w:t>
                  </w:r>
                </w:p>
              </w:tc>
              <w:tc>
                <w:tcPr>
                  <w:tcW w:w="1485" w:type="dxa"/>
                  <w:tcBorders>
                    <w:top w:val="single" w:sz="4" w:space="0" w:color="auto"/>
                    <w:left w:val="single" w:sz="4" w:space="0" w:color="auto"/>
                    <w:bottom w:val="single" w:sz="4" w:space="0" w:color="auto"/>
                    <w:right w:val="single" w:sz="4" w:space="0" w:color="auto"/>
                  </w:tcBorders>
                  <w:vAlign w:val="center"/>
                </w:tcPr>
                <w:p w14:paraId="04A83299" w14:textId="6C543D82" w:rsidR="005A37A3" w:rsidRPr="0007724A" w:rsidRDefault="005A37A3" w:rsidP="003F0107">
                  <w:pPr>
                    <w:framePr w:hSpace="180" w:wrap="around" w:vAnchor="text" w:hAnchor="text" w:xAlign="center" w:y="1"/>
                    <w:spacing w:line="240" w:lineRule="auto"/>
                    <w:suppressOverlap/>
                    <w:jc w:val="center"/>
                    <w:rPr>
                      <w:sz w:val="16"/>
                      <w:szCs w:val="16"/>
                    </w:rPr>
                  </w:pPr>
                  <w:r w:rsidRPr="0007724A">
                    <w:rPr>
                      <w:sz w:val="16"/>
                      <w:szCs w:val="16"/>
                    </w:rPr>
                    <w:t>151849.78</w:t>
                  </w:r>
                </w:p>
              </w:tc>
            </w:tr>
            <w:tr w:rsidR="0007724A" w:rsidRPr="0007724A" w14:paraId="19371A38" w14:textId="77777777" w:rsidTr="005A37A3">
              <w:trPr>
                <w:trHeight w:val="66"/>
              </w:trPr>
              <w:tc>
                <w:tcPr>
                  <w:tcW w:w="1479" w:type="dxa"/>
                  <w:tcBorders>
                    <w:top w:val="single" w:sz="4" w:space="0" w:color="auto"/>
                    <w:left w:val="single" w:sz="4" w:space="0" w:color="auto"/>
                    <w:bottom w:val="single" w:sz="4" w:space="0" w:color="auto"/>
                    <w:right w:val="single" w:sz="4" w:space="0" w:color="auto"/>
                  </w:tcBorders>
                  <w:vAlign w:val="center"/>
                </w:tcPr>
                <w:p w14:paraId="61F7261B" w14:textId="09141066" w:rsidR="005A37A3" w:rsidRPr="0007724A" w:rsidRDefault="005A37A3" w:rsidP="003F0107">
                  <w:pPr>
                    <w:framePr w:hSpace="180" w:wrap="around" w:vAnchor="text" w:hAnchor="text" w:xAlign="center" w:y="1"/>
                    <w:spacing w:line="240" w:lineRule="auto"/>
                    <w:suppressOverlap/>
                    <w:jc w:val="center"/>
                    <w:rPr>
                      <w:sz w:val="16"/>
                      <w:szCs w:val="16"/>
                    </w:rPr>
                  </w:pPr>
                  <w:r w:rsidRPr="0007724A">
                    <w:rPr>
                      <w:sz w:val="16"/>
                      <w:szCs w:val="16"/>
                    </w:rPr>
                    <w:t>3</w:t>
                  </w:r>
                </w:p>
              </w:tc>
              <w:tc>
                <w:tcPr>
                  <w:tcW w:w="1482" w:type="dxa"/>
                  <w:tcBorders>
                    <w:top w:val="single" w:sz="4" w:space="0" w:color="auto"/>
                    <w:left w:val="single" w:sz="4" w:space="0" w:color="auto"/>
                    <w:bottom w:val="single" w:sz="4" w:space="0" w:color="auto"/>
                    <w:right w:val="single" w:sz="4" w:space="0" w:color="auto"/>
                  </w:tcBorders>
                  <w:vAlign w:val="center"/>
                </w:tcPr>
                <w:p w14:paraId="617DBD3D" w14:textId="7F18AE7C" w:rsidR="005A37A3" w:rsidRPr="0007724A" w:rsidRDefault="005A37A3" w:rsidP="003F0107">
                  <w:pPr>
                    <w:framePr w:hSpace="180" w:wrap="around" w:vAnchor="text" w:hAnchor="text" w:xAlign="center" w:y="1"/>
                    <w:spacing w:line="240" w:lineRule="auto"/>
                    <w:suppressOverlap/>
                    <w:jc w:val="center"/>
                    <w:rPr>
                      <w:sz w:val="16"/>
                      <w:szCs w:val="16"/>
                    </w:rPr>
                  </w:pPr>
                  <w:r w:rsidRPr="0007724A">
                    <w:rPr>
                      <w:sz w:val="16"/>
                      <w:szCs w:val="16"/>
                    </w:rPr>
                    <w:t>2045579.93</w:t>
                  </w:r>
                </w:p>
              </w:tc>
              <w:tc>
                <w:tcPr>
                  <w:tcW w:w="1485" w:type="dxa"/>
                  <w:tcBorders>
                    <w:top w:val="single" w:sz="4" w:space="0" w:color="auto"/>
                    <w:left w:val="single" w:sz="4" w:space="0" w:color="auto"/>
                    <w:bottom w:val="single" w:sz="4" w:space="0" w:color="auto"/>
                    <w:right w:val="single" w:sz="4" w:space="0" w:color="auto"/>
                  </w:tcBorders>
                  <w:vAlign w:val="center"/>
                </w:tcPr>
                <w:p w14:paraId="2FD1A86D" w14:textId="7A0B6D6D" w:rsidR="005A37A3" w:rsidRPr="0007724A" w:rsidRDefault="005A37A3" w:rsidP="003F0107">
                  <w:pPr>
                    <w:framePr w:hSpace="180" w:wrap="around" w:vAnchor="text" w:hAnchor="text" w:xAlign="center" w:y="1"/>
                    <w:spacing w:line="240" w:lineRule="auto"/>
                    <w:suppressOverlap/>
                    <w:jc w:val="center"/>
                    <w:rPr>
                      <w:sz w:val="16"/>
                      <w:szCs w:val="16"/>
                    </w:rPr>
                  </w:pPr>
                  <w:r w:rsidRPr="0007724A">
                    <w:rPr>
                      <w:sz w:val="16"/>
                      <w:szCs w:val="16"/>
                    </w:rPr>
                    <w:t>151861.81</w:t>
                  </w:r>
                </w:p>
              </w:tc>
            </w:tr>
            <w:tr w:rsidR="0007724A" w:rsidRPr="0007724A" w14:paraId="7AB1672B" w14:textId="77777777" w:rsidTr="005A37A3">
              <w:trPr>
                <w:trHeight w:val="66"/>
              </w:trPr>
              <w:tc>
                <w:tcPr>
                  <w:tcW w:w="1479" w:type="dxa"/>
                  <w:tcBorders>
                    <w:top w:val="single" w:sz="4" w:space="0" w:color="auto"/>
                    <w:left w:val="single" w:sz="4" w:space="0" w:color="auto"/>
                    <w:bottom w:val="single" w:sz="4" w:space="0" w:color="auto"/>
                    <w:right w:val="single" w:sz="4" w:space="0" w:color="auto"/>
                  </w:tcBorders>
                  <w:vAlign w:val="center"/>
                </w:tcPr>
                <w:p w14:paraId="71F587CB" w14:textId="6311552B" w:rsidR="005A37A3" w:rsidRPr="0007724A" w:rsidRDefault="005A37A3" w:rsidP="003F0107">
                  <w:pPr>
                    <w:framePr w:hSpace="180" w:wrap="around" w:vAnchor="text" w:hAnchor="text" w:xAlign="center" w:y="1"/>
                    <w:spacing w:line="240" w:lineRule="auto"/>
                    <w:suppressOverlap/>
                    <w:jc w:val="center"/>
                    <w:rPr>
                      <w:sz w:val="16"/>
                      <w:szCs w:val="16"/>
                    </w:rPr>
                  </w:pPr>
                  <w:r w:rsidRPr="0007724A">
                    <w:rPr>
                      <w:sz w:val="16"/>
                      <w:szCs w:val="16"/>
                    </w:rPr>
                    <w:t>4</w:t>
                  </w:r>
                </w:p>
              </w:tc>
              <w:tc>
                <w:tcPr>
                  <w:tcW w:w="1482" w:type="dxa"/>
                  <w:tcBorders>
                    <w:top w:val="single" w:sz="4" w:space="0" w:color="auto"/>
                    <w:left w:val="single" w:sz="4" w:space="0" w:color="auto"/>
                    <w:bottom w:val="single" w:sz="4" w:space="0" w:color="auto"/>
                    <w:right w:val="single" w:sz="4" w:space="0" w:color="auto"/>
                  </w:tcBorders>
                  <w:vAlign w:val="center"/>
                </w:tcPr>
                <w:p w14:paraId="73677273" w14:textId="50E9B6A5" w:rsidR="005A37A3" w:rsidRPr="0007724A" w:rsidRDefault="005A37A3" w:rsidP="003F0107">
                  <w:pPr>
                    <w:framePr w:hSpace="180" w:wrap="around" w:vAnchor="text" w:hAnchor="text" w:xAlign="center" w:y="1"/>
                    <w:spacing w:line="240" w:lineRule="auto"/>
                    <w:suppressOverlap/>
                    <w:jc w:val="center"/>
                    <w:rPr>
                      <w:sz w:val="16"/>
                      <w:szCs w:val="16"/>
                    </w:rPr>
                  </w:pPr>
                  <w:r w:rsidRPr="0007724A">
                    <w:rPr>
                      <w:sz w:val="16"/>
                      <w:szCs w:val="16"/>
                    </w:rPr>
                    <w:t>2045571.69</w:t>
                  </w:r>
                </w:p>
              </w:tc>
              <w:tc>
                <w:tcPr>
                  <w:tcW w:w="1485" w:type="dxa"/>
                  <w:tcBorders>
                    <w:top w:val="single" w:sz="4" w:space="0" w:color="auto"/>
                    <w:left w:val="single" w:sz="4" w:space="0" w:color="auto"/>
                    <w:bottom w:val="single" w:sz="4" w:space="0" w:color="auto"/>
                    <w:right w:val="single" w:sz="4" w:space="0" w:color="auto"/>
                  </w:tcBorders>
                  <w:vAlign w:val="center"/>
                </w:tcPr>
                <w:p w14:paraId="629EA1C8" w14:textId="6B751550" w:rsidR="005A37A3" w:rsidRPr="0007724A" w:rsidRDefault="005A37A3" w:rsidP="003F0107">
                  <w:pPr>
                    <w:framePr w:hSpace="180" w:wrap="around" w:vAnchor="text" w:hAnchor="text" w:xAlign="center" w:y="1"/>
                    <w:spacing w:line="240" w:lineRule="auto"/>
                    <w:suppressOverlap/>
                    <w:jc w:val="center"/>
                    <w:rPr>
                      <w:sz w:val="16"/>
                      <w:szCs w:val="16"/>
                    </w:rPr>
                  </w:pPr>
                  <w:r w:rsidRPr="0007724A">
                    <w:rPr>
                      <w:sz w:val="16"/>
                      <w:szCs w:val="16"/>
                    </w:rPr>
                    <w:t>151867.4</w:t>
                  </w:r>
                </w:p>
              </w:tc>
            </w:tr>
            <w:tr w:rsidR="0007724A" w:rsidRPr="0007724A" w14:paraId="448911D8" w14:textId="77777777" w:rsidTr="005A37A3">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02CFE3F2" w14:textId="21A359D6" w:rsidR="005A37A3" w:rsidRPr="0007724A" w:rsidRDefault="005A37A3" w:rsidP="003F0107">
                  <w:pPr>
                    <w:framePr w:hSpace="180" w:wrap="around" w:vAnchor="text" w:hAnchor="text" w:xAlign="center" w:y="1"/>
                    <w:spacing w:line="240" w:lineRule="auto"/>
                    <w:suppressOverlap/>
                    <w:jc w:val="center"/>
                    <w:rPr>
                      <w:sz w:val="16"/>
                      <w:szCs w:val="16"/>
                    </w:rPr>
                  </w:pPr>
                  <w:r w:rsidRPr="0007724A">
                    <w:rPr>
                      <w:sz w:val="16"/>
                      <w:szCs w:val="16"/>
                    </w:rPr>
                    <w:t>5</w:t>
                  </w:r>
                </w:p>
              </w:tc>
              <w:tc>
                <w:tcPr>
                  <w:tcW w:w="1482" w:type="dxa"/>
                  <w:tcBorders>
                    <w:top w:val="single" w:sz="4" w:space="0" w:color="auto"/>
                    <w:left w:val="single" w:sz="4" w:space="0" w:color="auto"/>
                    <w:bottom w:val="single" w:sz="4" w:space="0" w:color="auto"/>
                    <w:right w:val="single" w:sz="4" w:space="0" w:color="auto"/>
                  </w:tcBorders>
                  <w:vAlign w:val="center"/>
                </w:tcPr>
                <w:p w14:paraId="7C68702F" w14:textId="0B5E278F" w:rsidR="005A37A3" w:rsidRPr="0007724A" w:rsidRDefault="005A37A3" w:rsidP="003F0107">
                  <w:pPr>
                    <w:framePr w:hSpace="180" w:wrap="around" w:vAnchor="text" w:hAnchor="text" w:xAlign="center" w:y="1"/>
                    <w:spacing w:line="240" w:lineRule="auto"/>
                    <w:suppressOverlap/>
                    <w:jc w:val="center"/>
                    <w:rPr>
                      <w:sz w:val="16"/>
                      <w:szCs w:val="16"/>
                    </w:rPr>
                  </w:pPr>
                  <w:r w:rsidRPr="0007724A">
                    <w:rPr>
                      <w:sz w:val="16"/>
                      <w:szCs w:val="16"/>
                    </w:rPr>
                    <w:t>2045574.15</w:t>
                  </w:r>
                </w:p>
              </w:tc>
              <w:tc>
                <w:tcPr>
                  <w:tcW w:w="1485" w:type="dxa"/>
                  <w:tcBorders>
                    <w:top w:val="single" w:sz="4" w:space="0" w:color="auto"/>
                    <w:left w:val="single" w:sz="4" w:space="0" w:color="auto"/>
                    <w:bottom w:val="single" w:sz="4" w:space="0" w:color="auto"/>
                    <w:right w:val="single" w:sz="4" w:space="0" w:color="auto"/>
                  </w:tcBorders>
                  <w:vAlign w:val="center"/>
                </w:tcPr>
                <w:p w14:paraId="4DA4C0E6" w14:textId="10462197" w:rsidR="005A37A3" w:rsidRPr="0007724A" w:rsidRDefault="005A37A3" w:rsidP="003F0107">
                  <w:pPr>
                    <w:framePr w:hSpace="180" w:wrap="around" w:vAnchor="text" w:hAnchor="text" w:xAlign="center" w:y="1"/>
                    <w:spacing w:line="240" w:lineRule="auto"/>
                    <w:suppressOverlap/>
                    <w:jc w:val="center"/>
                    <w:rPr>
                      <w:sz w:val="16"/>
                      <w:szCs w:val="16"/>
                    </w:rPr>
                  </w:pPr>
                  <w:r w:rsidRPr="0007724A">
                    <w:rPr>
                      <w:sz w:val="16"/>
                      <w:szCs w:val="16"/>
                    </w:rPr>
                    <w:t>151871.06</w:t>
                  </w:r>
                </w:p>
              </w:tc>
            </w:tr>
            <w:tr w:rsidR="0007724A" w:rsidRPr="0007724A" w14:paraId="41172FA9" w14:textId="77777777" w:rsidTr="005A37A3">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7DAD0791" w14:textId="318C4CBF" w:rsidR="005A37A3" w:rsidRPr="0007724A" w:rsidRDefault="005A37A3" w:rsidP="003F0107">
                  <w:pPr>
                    <w:framePr w:hSpace="180" w:wrap="around" w:vAnchor="text" w:hAnchor="text" w:xAlign="center" w:y="1"/>
                    <w:spacing w:line="240" w:lineRule="auto"/>
                    <w:suppressOverlap/>
                    <w:jc w:val="center"/>
                    <w:rPr>
                      <w:sz w:val="16"/>
                      <w:szCs w:val="16"/>
                    </w:rPr>
                  </w:pPr>
                  <w:r w:rsidRPr="0007724A">
                    <w:rPr>
                      <w:sz w:val="16"/>
                      <w:szCs w:val="16"/>
                    </w:rPr>
                    <w:t>6</w:t>
                  </w:r>
                </w:p>
              </w:tc>
              <w:tc>
                <w:tcPr>
                  <w:tcW w:w="1482" w:type="dxa"/>
                  <w:tcBorders>
                    <w:top w:val="single" w:sz="4" w:space="0" w:color="auto"/>
                    <w:left w:val="single" w:sz="4" w:space="0" w:color="auto"/>
                    <w:bottom w:val="single" w:sz="4" w:space="0" w:color="auto"/>
                    <w:right w:val="single" w:sz="4" w:space="0" w:color="auto"/>
                  </w:tcBorders>
                  <w:vAlign w:val="center"/>
                </w:tcPr>
                <w:p w14:paraId="72083AC9" w14:textId="6E6919DE" w:rsidR="005A37A3" w:rsidRPr="0007724A" w:rsidRDefault="005A37A3" w:rsidP="003F0107">
                  <w:pPr>
                    <w:framePr w:hSpace="180" w:wrap="around" w:vAnchor="text" w:hAnchor="text" w:xAlign="center" w:y="1"/>
                    <w:spacing w:line="240" w:lineRule="auto"/>
                    <w:suppressOverlap/>
                    <w:jc w:val="center"/>
                    <w:rPr>
                      <w:sz w:val="16"/>
                      <w:szCs w:val="16"/>
                    </w:rPr>
                  </w:pPr>
                  <w:r w:rsidRPr="0007724A">
                    <w:rPr>
                      <w:sz w:val="16"/>
                      <w:szCs w:val="16"/>
                    </w:rPr>
                    <w:t>2045574.75</w:t>
                  </w:r>
                </w:p>
              </w:tc>
              <w:tc>
                <w:tcPr>
                  <w:tcW w:w="1485" w:type="dxa"/>
                  <w:tcBorders>
                    <w:top w:val="single" w:sz="4" w:space="0" w:color="auto"/>
                    <w:left w:val="single" w:sz="4" w:space="0" w:color="auto"/>
                    <w:bottom w:val="single" w:sz="4" w:space="0" w:color="auto"/>
                    <w:right w:val="single" w:sz="4" w:space="0" w:color="auto"/>
                  </w:tcBorders>
                  <w:vAlign w:val="center"/>
                </w:tcPr>
                <w:p w14:paraId="40C42DA0" w14:textId="51125BB9" w:rsidR="005A37A3" w:rsidRPr="0007724A" w:rsidRDefault="005A37A3" w:rsidP="003F0107">
                  <w:pPr>
                    <w:framePr w:hSpace="180" w:wrap="around" w:vAnchor="text" w:hAnchor="text" w:xAlign="center" w:y="1"/>
                    <w:spacing w:line="240" w:lineRule="auto"/>
                    <w:suppressOverlap/>
                    <w:jc w:val="center"/>
                    <w:rPr>
                      <w:sz w:val="16"/>
                      <w:szCs w:val="16"/>
                    </w:rPr>
                  </w:pPr>
                  <w:r w:rsidRPr="0007724A">
                    <w:rPr>
                      <w:sz w:val="16"/>
                      <w:szCs w:val="16"/>
                    </w:rPr>
                    <w:t>151871.93</w:t>
                  </w:r>
                </w:p>
              </w:tc>
            </w:tr>
            <w:tr w:rsidR="0007724A" w:rsidRPr="0007724A" w14:paraId="55B6953C" w14:textId="77777777" w:rsidTr="005A37A3">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706B67E6" w14:textId="58881183" w:rsidR="005A37A3" w:rsidRPr="0007724A" w:rsidRDefault="005A37A3" w:rsidP="003F0107">
                  <w:pPr>
                    <w:framePr w:hSpace="180" w:wrap="around" w:vAnchor="text" w:hAnchor="text" w:xAlign="center" w:y="1"/>
                    <w:spacing w:line="240" w:lineRule="auto"/>
                    <w:suppressOverlap/>
                    <w:jc w:val="center"/>
                    <w:rPr>
                      <w:sz w:val="16"/>
                      <w:szCs w:val="16"/>
                    </w:rPr>
                  </w:pPr>
                  <w:r w:rsidRPr="0007724A">
                    <w:rPr>
                      <w:sz w:val="16"/>
                      <w:szCs w:val="16"/>
                    </w:rPr>
                    <w:t>7</w:t>
                  </w:r>
                </w:p>
              </w:tc>
              <w:tc>
                <w:tcPr>
                  <w:tcW w:w="1482" w:type="dxa"/>
                  <w:tcBorders>
                    <w:top w:val="single" w:sz="4" w:space="0" w:color="auto"/>
                    <w:left w:val="single" w:sz="4" w:space="0" w:color="auto"/>
                    <w:bottom w:val="single" w:sz="4" w:space="0" w:color="auto"/>
                    <w:right w:val="single" w:sz="4" w:space="0" w:color="auto"/>
                  </w:tcBorders>
                  <w:vAlign w:val="center"/>
                </w:tcPr>
                <w:p w14:paraId="637DC47C" w14:textId="7714ABF3" w:rsidR="005A37A3" w:rsidRPr="0007724A" w:rsidRDefault="005A37A3" w:rsidP="003F0107">
                  <w:pPr>
                    <w:framePr w:hSpace="180" w:wrap="around" w:vAnchor="text" w:hAnchor="text" w:xAlign="center" w:y="1"/>
                    <w:spacing w:line="240" w:lineRule="auto"/>
                    <w:suppressOverlap/>
                    <w:jc w:val="center"/>
                    <w:rPr>
                      <w:sz w:val="16"/>
                      <w:szCs w:val="16"/>
                    </w:rPr>
                  </w:pPr>
                  <w:r w:rsidRPr="0007724A">
                    <w:rPr>
                      <w:sz w:val="16"/>
                      <w:szCs w:val="16"/>
                    </w:rPr>
                    <w:t>2045546.33</w:t>
                  </w:r>
                </w:p>
              </w:tc>
              <w:tc>
                <w:tcPr>
                  <w:tcW w:w="1485" w:type="dxa"/>
                  <w:tcBorders>
                    <w:top w:val="single" w:sz="4" w:space="0" w:color="auto"/>
                    <w:left w:val="single" w:sz="4" w:space="0" w:color="auto"/>
                    <w:bottom w:val="single" w:sz="4" w:space="0" w:color="auto"/>
                    <w:right w:val="single" w:sz="4" w:space="0" w:color="auto"/>
                  </w:tcBorders>
                  <w:vAlign w:val="center"/>
                </w:tcPr>
                <w:p w14:paraId="6AE7B278" w14:textId="6F156F8D" w:rsidR="005A37A3" w:rsidRPr="0007724A" w:rsidRDefault="005A37A3" w:rsidP="003F0107">
                  <w:pPr>
                    <w:framePr w:hSpace="180" w:wrap="around" w:vAnchor="text" w:hAnchor="text" w:xAlign="center" w:y="1"/>
                    <w:spacing w:line="240" w:lineRule="auto"/>
                    <w:suppressOverlap/>
                    <w:jc w:val="center"/>
                    <w:rPr>
                      <w:sz w:val="16"/>
                      <w:szCs w:val="16"/>
                    </w:rPr>
                  </w:pPr>
                  <w:r w:rsidRPr="0007724A">
                    <w:rPr>
                      <w:sz w:val="16"/>
                      <w:szCs w:val="16"/>
                    </w:rPr>
                    <w:t>151891.58</w:t>
                  </w:r>
                </w:p>
              </w:tc>
            </w:tr>
            <w:tr w:rsidR="0007724A" w:rsidRPr="0007724A" w14:paraId="5CF274E7" w14:textId="77777777" w:rsidTr="005A37A3">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6C49AD89" w14:textId="5C7BAD97" w:rsidR="005A37A3" w:rsidRPr="0007724A" w:rsidRDefault="005A37A3" w:rsidP="003F0107">
                  <w:pPr>
                    <w:framePr w:hSpace="180" w:wrap="around" w:vAnchor="text" w:hAnchor="text" w:xAlign="center" w:y="1"/>
                    <w:spacing w:line="240" w:lineRule="auto"/>
                    <w:suppressOverlap/>
                    <w:jc w:val="center"/>
                    <w:rPr>
                      <w:sz w:val="16"/>
                      <w:szCs w:val="16"/>
                    </w:rPr>
                  </w:pPr>
                  <w:r w:rsidRPr="0007724A">
                    <w:rPr>
                      <w:sz w:val="16"/>
                      <w:szCs w:val="16"/>
                    </w:rPr>
                    <w:t>8</w:t>
                  </w:r>
                </w:p>
              </w:tc>
              <w:tc>
                <w:tcPr>
                  <w:tcW w:w="1482" w:type="dxa"/>
                  <w:tcBorders>
                    <w:top w:val="single" w:sz="4" w:space="0" w:color="auto"/>
                    <w:left w:val="single" w:sz="4" w:space="0" w:color="auto"/>
                    <w:bottom w:val="single" w:sz="4" w:space="0" w:color="auto"/>
                    <w:right w:val="single" w:sz="4" w:space="0" w:color="auto"/>
                  </w:tcBorders>
                  <w:vAlign w:val="center"/>
                </w:tcPr>
                <w:p w14:paraId="619349D1" w14:textId="0FBF545F" w:rsidR="005A37A3" w:rsidRPr="0007724A" w:rsidRDefault="005A37A3" w:rsidP="003F0107">
                  <w:pPr>
                    <w:framePr w:hSpace="180" w:wrap="around" w:vAnchor="text" w:hAnchor="text" w:xAlign="center" w:y="1"/>
                    <w:spacing w:line="240" w:lineRule="auto"/>
                    <w:suppressOverlap/>
                    <w:jc w:val="center"/>
                    <w:rPr>
                      <w:sz w:val="16"/>
                      <w:szCs w:val="16"/>
                    </w:rPr>
                  </w:pPr>
                  <w:r w:rsidRPr="0007724A">
                    <w:rPr>
                      <w:sz w:val="16"/>
                      <w:szCs w:val="16"/>
                    </w:rPr>
                    <w:t>2045545.7</w:t>
                  </w:r>
                </w:p>
              </w:tc>
              <w:tc>
                <w:tcPr>
                  <w:tcW w:w="1485" w:type="dxa"/>
                  <w:tcBorders>
                    <w:top w:val="single" w:sz="4" w:space="0" w:color="auto"/>
                    <w:left w:val="single" w:sz="4" w:space="0" w:color="auto"/>
                    <w:bottom w:val="single" w:sz="4" w:space="0" w:color="auto"/>
                    <w:right w:val="single" w:sz="4" w:space="0" w:color="auto"/>
                  </w:tcBorders>
                  <w:vAlign w:val="center"/>
                </w:tcPr>
                <w:p w14:paraId="6A83CA3D" w14:textId="3A14842C" w:rsidR="005A37A3" w:rsidRPr="0007724A" w:rsidRDefault="005A37A3" w:rsidP="003F0107">
                  <w:pPr>
                    <w:framePr w:hSpace="180" w:wrap="around" w:vAnchor="text" w:hAnchor="text" w:xAlign="center" w:y="1"/>
                    <w:spacing w:line="240" w:lineRule="auto"/>
                    <w:suppressOverlap/>
                    <w:jc w:val="center"/>
                    <w:rPr>
                      <w:sz w:val="16"/>
                      <w:szCs w:val="16"/>
                    </w:rPr>
                  </w:pPr>
                  <w:r w:rsidRPr="0007724A">
                    <w:rPr>
                      <w:sz w:val="16"/>
                      <w:szCs w:val="16"/>
                    </w:rPr>
                    <w:t>151890.66</w:t>
                  </w:r>
                </w:p>
              </w:tc>
            </w:tr>
            <w:tr w:rsidR="0007724A" w:rsidRPr="0007724A" w14:paraId="4622AB8D" w14:textId="77777777" w:rsidTr="005A37A3">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138782F4" w14:textId="3B1C12DF" w:rsidR="005A37A3" w:rsidRPr="0007724A" w:rsidRDefault="005A37A3" w:rsidP="003F0107">
                  <w:pPr>
                    <w:framePr w:hSpace="180" w:wrap="around" w:vAnchor="text" w:hAnchor="text" w:xAlign="center" w:y="1"/>
                    <w:spacing w:line="240" w:lineRule="auto"/>
                    <w:suppressOverlap/>
                    <w:jc w:val="center"/>
                    <w:rPr>
                      <w:sz w:val="16"/>
                      <w:szCs w:val="16"/>
                    </w:rPr>
                  </w:pPr>
                  <w:r w:rsidRPr="0007724A">
                    <w:rPr>
                      <w:sz w:val="16"/>
                      <w:szCs w:val="16"/>
                    </w:rPr>
                    <w:t>9</w:t>
                  </w:r>
                </w:p>
              </w:tc>
              <w:tc>
                <w:tcPr>
                  <w:tcW w:w="1482" w:type="dxa"/>
                  <w:tcBorders>
                    <w:top w:val="single" w:sz="4" w:space="0" w:color="auto"/>
                    <w:left w:val="single" w:sz="4" w:space="0" w:color="auto"/>
                    <w:bottom w:val="single" w:sz="4" w:space="0" w:color="auto"/>
                    <w:right w:val="single" w:sz="4" w:space="0" w:color="auto"/>
                  </w:tcBorders>
                  <w:vAlign w:val="center"/>
                </w:tcPr>
                <w:p w14:paraId="50B79605" w14:textId="3F0CB5E6" w:rsidR="005A37A3" w:rsidRPr="0007724A" w:rsidRDefault="005A37A3" w:rsidP="003F0107">
                  <w:pPr>
                    <w:framePr w:hSpace="180" w:wrap="around" w:vAnchor="text" w:hAnchor="text" w:xAlign="center" w:y="1"/>
                    <w:spacing w:line="240" w:lineRule="auto"/>
                    <w:suppressOverlap/>
                    <w:jc w:val="center"/>
                    <w:rPr>
                      <w:sz w:val="16"/>
                      <w:szCs w:val="16"/>
                    </w:rPr>
                  </w:pPr>
                  <w:r w:rsidRPr="0007724A">
                    <w:rPr>
                      <w:sz w:val="16"/>
                      <w:szCs w:val="16"/>
                    </w:rPr>
                    <w:t>2045534.98</w:t>
                  </w:r>
                </w:p>
              </w:tc>
              <w:tc>
                <w:tcPr>
                  <w:tcW w:w="1485" w:type="dxa"/>
                  <w:tcBorders>
                    <w:top w:val="single" w:sz="4" w:space="0" w:color="auto"/>
                    <w:left w:val="single" w:sz="4" w:space="0" w:color="auto"/>
                    <w:bottom w:val="single" w:sz="4" w:space="0" w:color="auto"/>
                    <w:right w:val="single" w:sz="4" w:space="0" w:color="auto"/>
                  </w:tcBorders>
                  <w:vAlign w:val="center"/>
                </w:tcPr>
                <w:p w14:paraId="2E030D51" w14:textId="65AB1DEE" w:rsidR="005A37A3" w:rsidRPr="0007724A" w:rsidRDefault="005A37A3" w:rsidP="003F0107">
                  <w:pPr>
                    <w:framePr w:hSpace="180" w:wrap="around" w:vAnchor="text" w:hAnchor="text" w:xAlign="center" w:y="1"/>
                    <w:spacing w:line="240" w:lineRule="auto"/>
                    <w:suppressOverlap/>
                    <w:jc w:val="center"/>
                    <w:rPr>
                      <w:sz w:val="16"/>
                      <w:szCs w:val="16"/>
                    </w:rPr>
                  </w:pPr>
                  <w:r w:rsidRPr="0007724A">
                    <w:rPr>
                      <w:sz w:val="16"/>
                      <w:szCs w:val="16"/>
                    </w:rPr>
                    <w:t>151874.52</w:t>
                  </w:r>
                </w:p>
              </w:tc>
            </w:tr>
            <w:tr w:rsidR="0007724A" w:rsidRPr="0007724A" w14:paraId="0C81086D" w14:textId="77777777" w:rsidTr="005A37A3">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694964EC" w14:textId="4D2CE516" w:rsidR="005A37A3" w:rsidRPr="0007724A" w:rsidRDefault="005A37A3" w:rsidP="003F0107">
                  <w:pPr>
                    <w:framePr w:hSpace="180" w:wrap="around" w:vAnchor="text" w:hAnchor="text" w:xAlign="center" w:y="1"/>
                    <w:spacing w:line="240" w:lineRule="auto"/>
                    <w:suppressOverlap/>
                    <w:jc w:val="center"/>
                    <w:rPr>
                      <w:sz w:val="16"/>
                      <w:szCs w:val="16"/>
                    </w:rPr>
                  </w:pPr>
                  <w:r w:rsidRPr="0007724A">
                    <w:rPr>
                      <w:sz w:val="16"/>
                      <w:szCs w:val="16"/>
                    </w:rPr>
                    <w:t>10</w:t>
                  </w:r>
                </w:p>
              </w:tc>
              <w:tc>
                <w:tcPr>
                  <w:tcW w:w="1482" w:type="dxa"/>
                  <w:tcBorders>
                    <w:top w:val="single" w:sz="4" w:space="0" w:color="auto"/>
                    <w:left w:val="single" w:sz="4" w:space="0" w:color="auto"/>
                    <w:bottom w:val="single" w:sz="4" w:space="0" w:color="auto"/>
                    <w:right w:val="single" w:sz="4" w:space="0" w:color="auto"/>
                  </w:tcBorders>
                  <w:vAlign w:val="center"/>
                </w:tcPr>
                <w:p w14:paraId="3FB1B1DD" w14:textId="4E5D4C44" w:rsidR="005A37A3" w:rsidRPr="0007724A" w:rsidRDefault="005A37A3" w:rsidP="003F0107">
                  <w:pPr>
                    <w:framePr w:hSpace="180" w:wrap="around" w:vAnchor="text" w:hAnchor="text" w:xAlign="center" w:y="1"/>
                    <w:spacing w:line="240" w:lineRule="auto"/>
                    <w:suppressOverlap/>
                    <w:jc w:val="center"/>
                    <w:rPr>
                      <w:sz w:val="16"/>
                      <w:szCs w:val="16"/>
                    </w:rPr>
                  </w:pPr>
                  <w:r w:rsidRPr="0007724A">
                    <w:rPr>
                      <w:sz w:val="16"/>
                      <w:szCs w:val="16"/>
                    </w:rPr>
                    <w:t>2045533.3</w:t>
                  </w:r>
                </w:p>
              </w:tc>
              <w:tc>
                <w:tcPr>
                  <w:tcW w:w="1485" w:type="dxa"/>
                  <w:tcBorders>
                    <w:top w:val="single" w:sz="4" w:space="0" w:color="auto"/>
                    <w:left w:val="single" w:sz="4" w:space="0" w:color="auto"/>
                    <w:bottom w:val="single" w:sz="4" w:space="0" w:color="auto"/>
                    <w:right w:val="single" w:sz="4" w:space="0" w:color="auto"/>
                  </w:tcBorders>
                  <w:vAlign w:val="center"/>
                </w:tcPr>
                <w:p w14:paraId="1F0135FE" w14:textId="6C43AD49" w:rsidR="005A37A3" w:rsidRPr="0007724A" w:rsidRDefault="005A37A3" w:rsidP="003F0107">
                  <w:pPr>
                    <w:framePr w:hSpace="180" w:wrap="around" w:vAnchor="text" w:hAnchor="text" w:xAlign="center" w:y="1"/>
                    <w:spacing w:line="240" w:lineRule="auto"/>
                    <w:suppressOverlap/>
                    <w:jc w:val="center"/>
                    <w:rPr>
                      <w:sz w:val="16"/>
                      <w:szCs w:val="16"/>
                    </w:rPr>
                  </w:pPr>
                  <w:r w:rsidRPr="0007724A">
                    <w:rPr>
                      <w:sz w:val="16"/>
                      <w:szCs w:val="16"/>
                    </w:rPr>
                    <w:t>151872.01</w:t>
                  </w:r>
                </w:p>
              </w:tc>
            </w:tr>
            <w:tr w:rsidR="0007724A" w:rsidRPr="0007724A" w14:paraId="0E855E43" w14:textId="77777777" w:rsidTr="005A37A3">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2EFFCA43" w14:textId="2D7DD68E" w:rsidR="005A37A3" w:rsidRPr="0007724A" w:rsidRDefault="005A37A3" w:rsidP="003F0107">
                  <w:pPr>
                    <w:framePr w:hSpace="180" w:wrap="around" w:vAnchor="text" w:hAnchor="text" w:xAlign="center" w:y="1"/>
                    <w:spacing w:line="240" w:lineRule="auto"/>
                    <w:suppressOverlap/>
                    <w:jc w:val="center"/>
                    <w:rPr>
                      <w:sz w:val="16"/>
                      <w:szCs w:val="16"/>
                    </w:rPr>
                  </w:pPr>
                  <w:r w:rsidRPr="0007724A">
                    <w:rPr>
                      <w:sz w:val="16"/>
                      <w:szCs w:val="16"/>
                    </w:rPr>
                    <w:t>1</w:t>
                  </w:r>
                </w:p>
              </w:tc>
              <w:tc>
                <w:tcPr>
                  <w:tcW w:w="1482" w:type="dxa"/>
                  <w:tcBorders>
                    <w:top w:val="single" w:sz="4" w:space="0" w:color="auto"/>
                    <w:left w:val="single" w:sz="4" w:space="0" w:color="auto"/>
                    <w:bottom w:val="single" w:sz="4" w:space="0" w:color="auto"/>
                    <w:right w:val="single" w:sz="4" w:space="0" w:color="auto"/>
                  </w:tcBorders>
                  <w:vAlign w:val="center"/>
                </w:tcPr>
                <w:p w14:paraId="25FF2729" w14:textId="4F9CD17D" w:rsidR="005A37A3" w:rsidRPr="0007724A" w:rsidRDefault="005A37A3" w:rsidP="003F0107">
                  <w:pPr>
                    <w:framePr w:hSpace="180" w:wrap="around" w:vAnchor="text" w:hAnchor="text" w:xAlign="center" w:y="1"/>
                    <w:spacing w:line="240" w:lineRule="auto"/>
                    <w:suppressOverlap/>
                    <w:jc w:val="center"/>
                    <w:rPr>
                      <w:sz w:val="16"/>
                      <w:szCs w:val="16"/>
                    </w:rPr>
                  </w:pPr>
                  <w:r w:rsidRPr="0007724A">
                    <w:rPr>
                      <w:sz w:val="16"/>
                      <w:szCs w:val="16"/>
                    </w:rPr>
                    <w:t>2045570.02</w:t>
                  </w:r>
                </w:p>
              </w:tc>
              <w:tc>
                <w:tcPr>
                  <w:tcW w:w="1485" w:type="dxa"/>
                  <w:tcBorders>
                    <w:top w:val="single" w:sz="4" w:space="0" w:color="auto"/>
                    <w:left w:val="single" w:sz="4" w:space="0" w:color="auto"/>
                    <w:bottom w:val="single" w:sz="4" w:space="0" w:color="auto"/>
                    <w:right w:val="single" w:sz="4" w:space="0" w:color="auto"/>
                  </w:tcBorders>
                  <w:vAlign w:val="center"/>
                </w:tcPr>
                <w:p w14:paraId="488E19EC" w14:textId="4E1D8253" w:rsidR="005A37A3" w:rsidRPr="0007724A" w:rsidRDefault="005A37A3" w:rsidP="003F0107">
                  <w:pPr>
                    <w:framePr w:hSpace="180" w:wrap="around" w:vAnchor="text" w:hAnchor="text" w:xAlign="center" w:y="1"/>
                    <w:spacing w:line="240" w:lineRule="auto"/>
                    <w:suppressOverlap/>
                    <w:jc w:val="center"/>
                    <w:rPr>
                      <w:sz w:val="16"/>
                      <w:szCs w:val="16"/>
                    </w:rPr>
                  </w:pPr>
                  <w:r w:rsidRPr="0007724A">
                    <w:rPr>
                      <w:sz w:val="16"/>
                      <w:szCs w:val="16"/>
                    </w:rPr>
                    <w:t>151847.21</w:t>
                  </w:r>
                </w:p>
              </w:tc>
            </w:tr>
          </w:tbl>
          <w:p w14:paraId="597E6096" w14:textId="77777777" w:rsidR="008D56B3" w:rsidRPr="0007724A" w:rsidRDefault="008D56B3" w:rsidP="000C23B6">
            <w:pPr>
              <w:spacing w:line="240" w:lineRule="auto"/>
              <w:jc w:val="center"/>
              <w:rPr>
                <w:sz w:val="16"/>
                <w:szCs w:val="16"/>
              </w:rPr>
            </w:pPr>
          </w:p>
        </w:tc>
      </w:tr>
      <w:tr w:rsidR="0007724A" w:rsidRPr="0007724A" w14:paraId="49CE7AA6" w14:textId="77777777" w:rsidTr="00BB6B6C">
        <w:tc>
          <w:tcPr>
            <w:tcW w:w="4673" w:type="dxa"/>
          </w:tcPr>
          <w:p w14:paraId="687A5BCA" w14:textId="77777777" w:rsidR="008D56B3" w:rsidRPr="0007724A" w:rsidRDefault="008D56B3" w:rsidP="000C23B6">
            <w:pPr>
              <w:spacing w:line="240" w:lineRule="auto"/>
              <w:jc w:val="center"/>
              <w:rPr>
                <w:sz w:val="16"/>
                <w:szCs w:val="16"/>
              </w:rPr>
            </w:pPr>
            <w:r w:rsidRPr="0007724A">
              <w:rPr>
                <w:sz w:val="16"/>
                <w:szCs w:val="16"/>
              </w:rPr>
              <w:t>:ЗУ10</w:t>
            </w:r>
          </w:p>
          <w:tbl>
            <w:tblPr>
              <w:tblStyle w:val="af1"/>
              <w:tblW w:w="0" w:type="auto"/>
              <w:tblLook w:val="04A0" w:firstRow="1" w:lastRow="0" w:firstColumn="1" w:lastColumn="0" w:noHBand="0" w:noVBand="1"/>
            </w:tblPr>
            <w:tblGrid>
              <w:gridCol w:w="1480"/>
              <w:gridCol w:w="1482"/>
              <w:gridCol w:w="1485"/>
            </w:tblGrid>
            <w:tr w:rsidR="0007724A" w:rsidRPr="0007724A" w14:paraId="234D4C0A" w14:textId="77777777" w:rsidTr="00BB6B6C">
              <w:trPr>
                <w:trHeight w:val="342"/>
              </w:trPr>
              <w:tc>
                <w:tcPr>
                  <w:tcW w:w="4447" w:type="dxa"/>
                  <w:gridSpan w:val="3"/>
                  <w:tcBorders>
                    <w:top w:val="single" w:sz="4" w:space="0" w:color="auto"/>
                    <w:left w:val="single" w:sz="4" w:space="0" w:color="auto"/>
                    <w:bottom w:val="single" w:sz="4" w:space="0" w:color="auto"/>
                    <w:right w:val="single" w:sz="4" w:space="0" w:color="auto"/>
                  </w:tcBorders>
                  <w:hideMark/>
                </w:tcPr>
                <w:p w14:paraId="3920315F" w14:textId="5708DC8B" w:rsidR="008D56B3" w:rsidRPr="0007724A" w:rsidRDefault="008D56B3" w:rsidP="003F0107">
                  <w:pPr>
                    <w:framePr w:hSpace="180" w:wrap="around" w:vAnchor="text" w:hAnchor="text" w:xAlign="center" w:y="1"/>
                    <w:spacing w:line="240" w:lineRule="auto"/>
                    <w:suppressOverlap/>
                    <w:jc w:val="center"/>
                    <w:rPr>
                      <w:sz w:val="16"/>
                      <w:szCs w:val="16"/>
                    </w:rPr>
                  </w:pPr>
                  <w:r w:rsidRPr="0007724A">
                    <w:rPr>
                      <w:sz w:val="16"/>
                      <w:szCs w:val="16"/>
                    </w:rPr>
                    <w:t xml:space="preserve">Площадь – </w:t>
                  </w:r>
                  <w:r w:rsidR="005A37A3" w:rsidRPr="0007724A">
                    <w:rPr>
                      <w:sz w:val="16"/>
                      <w:szCs w:val="16"/>
                    </w:rPr>
                    <w:t>244</w:t>
                  </w:r>
                  <w:r w:rsidRPr="0007724A">
                    <w:rPr>
                      <w:sz w:val="16"/>
                      <w:szCs w:val="16"/>
                    </w:rPr>
                    <w:t xml:space="preserve"> м²</w:t>
                  </w:r>
                </w:p>
                <w:p w14:paraId="2312CCF3" w14:textId="224993F5" w:rsidR="008D56B3" w:rsidRPr="0007724A" w:rsidRDefault="007F1D2A" w:rsidP="003F0107">
                  <w:pPr>
                    <w:framePr w:hSpace="180" w:wrap="around" w:vAnchor="text" w:hAnchor="text" w:xAlign="center" w:y="1"/>
                    <w:spacing w:line="240" w:lineRule="auto"/>
                    <w:suppressOverlap/>
                    <w:jc w:val="center"/>
                    <w:rPr>
                      <w:sz w:val="16"/>
                      <w:szCs w:val="16"/>
                    </w:rPr>
                  </w:pPr>
                  <w:r w:rsidRPr="0007724A">
                    <w:rPr>
                      <w:sz w:val="16"/>
                      <w:szCs w:val="16"/>
                    </w:rPr>
                    <w:t>Улично-дорожная сеть (12.0.1)</w:t>
                  </w:r>
                </w:p>
              </w:tc>
            </w:tr>
            <w:tr w:rsidR="0007724A" w:rsidRPr="0007724A" w14:paraId="08364FBC" w14:textId="77777777" w:rsidTr="00BB6B6C">
              <w:trPr>
                <w:trHeight w:val="44"/>
              </w:trPr>
              <w:tc>
                <w:tcPr>
                  <w:tcW w:w="4447" w:type="dxa"/>
                  <w:gridSpan w:val="3"/>
                  <w:tcBorders>
                    <w:top w:val="single" w:sz="4" w:space="0" w:color="auto"/>
                    <w:left w:val="single" w:sz="4" w:space="0" w:color="auto"/>
                    <w:bottom w:val="single" w:sz="4" w:space="0" w:color="auto"/>
                    <w:right w:val="single" w:sz="4" w:space="0" w:color="auto"/>
                  </w:tcBorders>
                  <w:hideMark/>
                </w:tcPr>
                <w:p w14:paraId="676AD33A" w14:textId="77777777" w:rsidR="008D56B3" w:rsidRPr="0007724A" w:rsidRDefault="008D56B3" w:rsidP="003F0107">
                  <w:pPr>
                    <w:framePr w:hSpace="180" w:wrap="around" w:vAnchor="text" w:hAnchor="text" w:xAlign="center" w:y="1"/>
                    <w:spacing w:line="240" w:lineRule="auto"/>
                    <w:suppressOverlap/>
                    <w:jc w:val="center"/>
                    <w:rPr>
                      <w:sz w:val="16"/>
                      <w:szCs w:val="16"/>
                    </w:rPr>
                  </w:pPr>
                  <w:r w:rsidRPr="0007724A">
                    <w:rPr>
                      <w:sz w:val="16"/>
                      <w:szCs w:val="16"/>
                    </w:rPr>
                    <w:t>Контур1</w:t>
                  </w:r>
                </w:p>
              </w:tc>
            </w:tr>
            <w:tr w:rsidR="0007724A" w:rsidRPr="0007724A" w14:paraId="7A56A1C7" w14:textId="77777777" w:rsidTr="00BB6B6C">
              <w:trPr>
                <w:trHeight w:val="73"/>
              </w:trPr>
              <w:tc>
                <w:tcPr>
                  <w:tcW w:w="1480" w:type="dxa"/>
                  <w:tcBorders>
                    <w:top w:val="single" w:sz="4" w:space="0" w:color="auto"/>
                    <w:left w:val="single" w:sz="4" w:space="0" w:color="auto"/>
                    <w:bottom w:val="single" w:sz="4" w:space="0" w:color="auto"/>
                    <w:right w:val="single" w:sz="4" w:space="0" w:color="auto"/>
                  </w:tcBorders>
                  <w:hideMark/>
                </w:tcPr>
                <w:p w14:paraId="269D95D9" w14:textId="77777777" w:rsidR="008D56B3" w:rsidRPr="0007724A" w:rsidRDefault="008D56B3" w:rsidP="003F0107">
                  <w:pPr>
                    <w:framePr w:hSpace="180" w:wrap="around" w:vAnchor="text" w:hAnchor="text" w:xAlign="center" w:y="1"/>
                    <w:spacing w:line="240" w:lineRule="auto"/>
                    <w:suppressOverlap/>
                    <w:jc w:val="center"/>
                    <w:rPr>
                      <w:sz w:val="16"/>
                      <w:szCs w:val="16"/>
                    </w:rPr>
                  </w:pPr>
                  <w:r w:rsidRPr="0007724A">
                    <w:rPr>
                      <w:sz w:val="16"/>
                      <w:szCs w:val="16"/>
                    </w:rPr>
                    <w:t>№</w:t>
                  </w:r>
                </w:p>
              </w:tc>
              <w:tc>
                <w:tcPr>
                  <w:tcW w:w="1482" w:type="dxa"/>
                  <w:tcBorders>
                    <w:top w:val="single" w:sz="4" w:space="0" w:color="auto"/>
                    <w:left w:val="single" w:sz="4" w:space="0" w:color="auto"/>
                    <w:bottom w:val="single" w:sz="4" w:space="0" w:color="auto"/>
                    <w:right w:val="single" w:sz="4" w:space="0" w:color="auto"/>
                  </w:tcBorders>
                  <w:hideMark/>
                </w:tcPr>
                <w:p w14:paraId="068A624E" w14:textId="77777777" w:rsidR="008D56B3" w:rsidRPr="0007724A" w:rsidRDefault="008D56B3" w:rsidP="003F0107">
                  <w:pPr>
                    <w:framePr w:hSpace="180" w:wrap="around" w:vAnchor="text" w:hAnchor="text" w:xAlign="center" w:y="1"/>
                    <w:spacing w:line="240" w:lineRule="auto"/>
                    <w:suppressOverlap/>
                    <w:jc w:val="center"/>
                    <w:rPr>
                      <w:sz w:val="16"/>
                      <w:szCs w:val="16"/>
                    </w:rPr>
                  </w:pPr>
                  <w:r w:rsidRPr="0007724A">
                    <w:rPr>
                      <w:sz w:val="16"/>
                      <w:szCs w:val="16"/>
                    </w:rPr>
                    <w:t>X</w:t>
                  </w:r>
                </w:p>
              </w:tc>
              <w:tc>
                <w:tcPr>
                  <w:tcW w:w="1485" w:type="dxa"/>
                  <w:tcBorders>
                    <w:top w:val="single" w:sz="4" w:space="0" w:color="auto"/>
                    <w:left w:val="single" w:sz="4" w:space="0" w:color="auto"/>
                    <w:bottom w:val="single" w:sz="4" w:space="0" w:color="auto"/>
                    <w:right w:val="single" w:sz="4" w:space="0" w:color="auto"/>
                  </w:tcBorders>
                  <w:hideMark/>
                </w:tcPr>
                <w:p w14:paraId="05E9EDDB" w14:textId="77777777" w:rsidR="008D56B3" w:rsidRPr="0007724A" w:rsidRDefault="008D56B3" w:rsidP="003F0107">
                  <w:pPr>
                    <w:framePr w:hSpace="180" w:wrap="around" w:vAnchor="text" w:hAnchor="text" w:xAlign="center" w:y="1"/>
                    <w:spacing w:line="240" w:lineRule="auto"/>
                    <w:suppressOverlap/>
                    <w:jc w:val="center"/>
                    <w:rPr>
                      <w:sz w:val="16"/>
                      <w:szCs w:val="16"/>
                    </w:rPr>
                  </w:pPr>
                  <w:r w:rsidRPr="0007724A">
                    <w:rPr>
                      <w:sz w:val="16"/>
                      <w:szCs w:val="16"/>
                    </w:rPr>
                    <w:t>Y</w:t>
                  </w:r>
                </w:p>
              </w:tc>
            </w:tr>
            <w:tr w:rsidR="0007724A" w:rsidRPr="0007724A" w14:paraId="43AB03A5" w14:textId="77777777" w:rsidTr="00BB6B6C">
              <w:trPr>
                <w:trHeight w:val="171"/>
              </w:trPr>
              <w:tc>
                <w:tcPr>
                  <w:tcW w:w="1480" w:type="dxa"/>
                  <w:tcBorders>
                    <w:top w:val="single" w:sz="4" w:space="0" w:color="auto"/>
                    <w:left w:val="single" w:sz="4" w:space="0" w:color="auto"/>
                    <w:bottom w:val="single" w:sz="4" w:space="0" w:color="auto"/>
                    <w:right w:val="single" w:sz="4" w:space="0" w:color="auto"/>
                  </w:tcBorders>
                  <w:vAlign w:val="center"/>
                </w:tcPr>
                <w:p w14:paraId="68894A79" w14:textId="4C35D024" w:rsidR="005A37A3" w:rsidRPr="0007724A" w:rsidRDefault="005A37A3" w:rsidP="003F0107">
                  <w:pPr>
                    <w:framePr w:hSpace="180" w:wrap="around" w:vAnchor="text" w:hAnchor="text" w:xAlign="center" w:y="1"/>
                    <w:spacing w:line="240" w:lineRule="auto"/>
                    <w:suppressOverlap/>
                    <w:jc w:val="center"/>
                    <w:rPr>
                      <w:sz w:val="16"/>
                      <w:szCs w:val="16"/>
                    </w:rPr>
                  </w:pPr>
                  <w:r w:rsidRPr="0007724A">
                    <w:rPr>
                      <w:sz w:val="16"/>
                      <w:szCs w:val="16"/>
                    </w:rPr>
                    <w:t>1</w:t>
                  </w:r>
                </w:p>
              </w:tc>
              <w:tc>
                <w:tcPr>
                  <w:tcW w:w="1482" w:type="dxa"/>
                  <w:tcBorders>
                    <w:top w:val="single" w:sz="4" w:space="0" w:color="auto"/>
                    <w:left w:val="single" w:sz="4" w:space="0" w:color="auto"/>
                    <w:bottom w:val="single" w:sz="4" w:space="0" w:color="auto"/>
                    <w:right w:val="single" w:sz="4" w:space="0" w:color="auto"/>
                  </w:tcBorders>
                  <w:vAlign w:val="center"/>
                </w:tcPr>
                <w:p w14:paraId="75FAF578" w14:textId="6598AD44" w:rsidR="005A37A3" w:rsidRPr="0007724A" w:rsidRDefault="005A37A3" w:rsidP="003F0107">
                  <w:pPr>
                    <w:framePr w:hSpace="180" w:wrap="around" w:vAnchor="text" w:hAnchor="text" w:xAlign="center" w:y="1"/>
                    <w:spacing w:line="240" w:lineRule="auto"/>
                    <w:suppressOverlap/>
                    <w:jc w:val="center"/>
                    <w:rPr>
                      <w:sz w:val="16"/>
                      <w:szCs w:val="16"/>
                    </w:rPr>
                  </w:pPr>
                  <w:r w:rsidRPr="0007724A">
                    <w:rPr>
                      <w:sz w:val="16"/>
                      <w:szCs w:val="16"/>
                    </w:rPr>
                    <w:t>2045395.41</w:t>
                  </w:r>
                </w:p>
              </w:tc>
              <w:tc>
                <w:tcPr>
                  <w:tcW w:w="1485" w:type="dxa"/>
                  <w:tcBorders>
                    <w:top w:val="single" w:sz="4" w:space="0" w:color="auto"/>
                    <w:left w:val="single" w:sz="4" w:space="0" w:color="auto"/>
                    <w:bottom w:val="single" w:sz="4" w:space="0" w:color="auto"/>
                    <w:right w:val="single" w:sz="4" w:space="0" w:color="auto"/>
                  </w:tcBorders>
                  <w:vAlign w:val="center"/>
                </w:tcPr>
                <w:p w14:paraId="37A803EA" w14:textId="723567E2" w:rsidR="005A37A3" w:rsidRPr="0007724A" w:rsidRDefault="005A37A3" w:rsidP="003F0107">
                  <w:pPr>
                    <w:framePr w:hSpace="180" w:wrap="around" w:vAnchor="text" w:hAnchor="text" w:xAlign="center" w:y="1"/>
                    <w:spacing w:line="240" w:lineRule="auto"/>
                    <w:suppressOverlap/>
                    <w:jc w:val="center"/>
                    <w:rPr>
                      <w:sz w:val="16"/>
                      <w:szCs w:val="16"/>
                    </w:rPr>
                  </w:pPr>
                  <w:r w:rsidRPr="0007724A">
                    <w:rPr>
                      <w:sz w:val="16"/>
                      <w:szCs w:val="16"/>
                    </w:rPr>
                    <w:t>151784.42</w:t>
                  </w:r>
                </w:p>
              </w:tc>
            </w:tr>
            <w:tr w:rsidR="0007724A" w:rsidRPr="0007724A" w14:paraId="4B6350B7" w14:textId="77777777" w:rsidTr="00BB6B6C">
              <w:trPr>
                <w:trHeight w:val="171"/>
              </w:trPr>
              <w:tc>
                <w:tcPr>
                  <w:tcW w:w="1480" w:type="dxa"/>
                  <w:tcBorders>
                    <w:top w:val="single" w:sz="4" w:space="0" w:color="auto"/>
                    <w:left w:val="single" w:sz="4" w:space="0" w:color="auto"/>
                    <w:bottom w:val="single" w:sz="4" w:space="0" w:color="auto"/>
                    <w:right w:val="single" w:sz="4" w:space="0" w:color="auto"/>
                  </w:tcBorders>
                  <w:vAlign w:val="center"/>
                </w:tcPr>
                <w:p w14:paraId="12B7B067" w14:textId="607F58EE" w:rsidR="005A37A3" w:rsidRPr="0007724A" w:rsidRDefault="005A37A3" w:rsidP="003F0107">
                  <w:pPr>
                    <w:framePr w:hSpace="180" w:wrap="around" w:vAnchor="text" w:hAnchor="text" w:xAlign="center" w:y="1"/>
                    <w:spacing w:line="240" w:lineRule="auto"/>
                    <w:suppressOverlap/>
                    <w:jc w:val="center"/>
                    <w:rPr>
                      <w:sz w:val="16"/>
                      <w:szCs w:val="16"/>
                    </w:rPr>
                  </w:pPr>
                  <w:r w:rsidRPr="0007724A">
                    <w:rPr>
                      <w:sz w:val="16"/>
                      <w:szCs w:val="16"/>
                    </w:rPr>
                    <w:t>2</w:t>
                  </w:r>
                </w:p>
              </w:tc>
              <w:tc>
                <w:tcPr>
                  <w:tcW w:w="1482" w:type="dxa"/>
                  <w:tcBorders>
                    <w:top w:val="single" w:sz="4" w:space="0" w:color="auto"/>
                    <w:left w:val="single" w:sz="4" w:space="0" w:color="auto"/>
                    <w:bottom w:val="single" w:sz="4" w:space="0" w:color="auto"/>
                    <w:right w:val="single" w:sz="4" w:space="0" w:color="auto"/>
                  </w:tcBorders>
                  <w:vAlign w:val="center"/>
                </w:tcPr>
                <w:p w14:paraId="2BF722A1" w14:textId="1F3BC809" w:rsidR="005A37A3" w:rsidRPr="0007724A" w:rsidRDefault="005A37A3" w:rsidP="003F0107">
                  <w:pPr>
                    <w:framePr w:hSpace="180" w:wrap="around" w:vAnchor="text" w:hAnchor="text" w:xAlign="center" w:y="1"/>
                    <w:spacing w:line="240" w:lineRule="auto"/>
                    <w:suppressOverlap/>
                    <w:jc w:val="center"/>
                    <w:rPr>
                      <w:sz w:val="16"/>
                      <w:szCs w:val="16"/>
                    </w:rPr>
                  </w:pPr>
                  <w:r w:rsidRPr="0007724A">
                    <w:rPr>
                      <w:sz w:val="16"/>
                      <w:szCs w:val="16"/>
                    </w:rPr>
                    <w:t>2045430.74</w:t>
                  </w:r>
                </w:p>
              </w:tc>
              <w:tc>
                <w:tcPr>
                  <w:tcW w:w="1485" w:type="dxa"/>
                  <w:tcBorders>
                    <w:top w:val="single" w:sz="4" w:space="0" w:color="auto"/>
                    <w:left w:val="single" w:sz="4" w:space="0" w:color="auto"/>
                    <w:bottom w:val="single" w:sz="4" w:space="0" w:color="auto"/>
                    <w:right w:val="single" w:sz="4" w:space="0" w:color="auto"/>
                  </w:tcBorders>
                  <w:vAlign w:val="center"/>
                </w:tcPr>
                <w:p w14:paraId="42F851B4" w14:textId="676CE07E" w:rsidR="005A37A3" w:rsidRPr="0007724A" w:rsidRDefault="005A37A3" w:rsidP="003F0107">
                  <w:pPr>
                    <w:framePr w:hSpace="180" w:wrap="around" w:vAnchor="text" w:hAnchor="text" w:xAlign="center" w:y="1"/>
                    <w:spacing w:line="240" w:lineRule="auto"/>
                    <w:suppressOverlap/>
                    <w:jc w:val="center"/>
                    <w:rPr>
                      <w:sz w:val="16"/>
                      <w:szCs w:val="16"/>
                    </w:rPr>
                  </w:pPr>
                  <w:r w:rsidRPr="0007724A">
                    <w:rPr>
                      <w:sz w:val="16"/>
                      <w:szCs w:val="16"/>
                    </w:rPr>
                    <w:t>151837.04</w:t>
                  </w:r>
                </w:p>
              </w:tc>
            </w:tr>
            <w:tr w:rsidR="0007724A" w:rsidRPr="0007724A" w14:paraId="7A4C910B" w14:textId="77777777" w:rsidTr="00BB6B6C">
              <w:trPr>
                <w:trHeight w:val="66"/>
              </w:trPr>
              <w:tc>
                <w:tcPr>
                  <w:tcW w:w="1480" w:type="dxa"/>
                  <w:tcBorders>
                    <w:top w:val="single" w:sz="4" w:space="0" w:color="auto"/>
                    <w:left w:val="single" w:sz="4" w:space="0" w:color="auto"/>
                    <w:bottom w:val="single" w:sz="4" w:space="0" w:color="auto"/>
                    <w:right w:val="single" w:sz="4" w:space="0" w:color="auto"/>
                  </w:tcBorders>
                  <w:vAlign w:val="center"/>
                </w:tcPr>
                <w:p w14:paraId="3C1C4CA8" w14:textId="6681CB92" w:rsidR="005A37A3" w:rsidRPr="0007724A" w:rsidRDefault="005A37A3" w:rsidP="003F0107">
                  <w:pPr>
                    <w:framePr w:hSpace="180" w:wrap="around" w:vAnchor="text" w:hAnchor="text" w:xAlign="center" w:y="1"/>
                    <w:spacing w:line="240" w:lineRule="auto"/>
                    <w:suppressOverlap/>
                    <w:jc w:val="center"/>
                    <w:rPr>
                      <w:sz w:val="16"/>
                      <w:szCs w:val="16"/>
                    </w:rPr>
                  </w:pPr>
                  <w:r w:rsidRPr="0007724A">
                    <w:rPr>
                      <w:sz w:val="16"/>
                      <w:szCs w:val="16"/>
                    </w:rPr>
                    <w:lastRenderedPageBreak/>
                    <w:t>3</w:t>
                  </w:r>
                </w:p>
              </w:tc>
              <w:tc>
                <w:tcPr>
                  <w:tcW w:w="1482" w:type="dxa"/>
                  <w:tcBorders>
                    <w:top w:val="single" w:sz="4" w:space="0" w:color="auto"/>
                    <w:left w:val="single" w:sz="4" w:space="0" w:color="auto"/>
                    <w:bottom w:val="single" w:sz="4" w:space="0" w:color="auto"/>
                    <w:right w:val="single" w:sz="4" w:space="0" w:color="auto"/>
                  </w:tcBorders>
                  <w:vAlign w:val="center"/>
                </w:tcPr>
                <w:p w14:paraId="24B58A25" w14:textId="62661BF3" w:rsidR="005A37A3" w:rsidRPr="0007724A" w:rsidRDefault="005A37A3" w:rsidP="003F0107">
                  <w:pPr>
                    <w:framePr w:hSpace="180" w:wrap="around" w:vAnchor="text" w:hAnchor="text" w:xAlign="center" w:y="1"/>
                    <w:spacing w:line="240" w:lineRule="auto"/>
                    <w:suppressOverlap/>
                    <w:jc w:val="center"/>
                    <w:rPr>
                      <w:sz w:val="16"/>
                      <w:szCs w:val="16"/>
                    </w:rPr>
                  </w:pPr>
                  <w:r w:rsidRPr="0007724A">
                    <w:rPr>
                      <w:sz w:val="16"/>
                      <w:szCs w:val="16"/>
                    </w:rPr>
                    <w:t>2045427.55</w:t>
                  </w:r>
                </w:p>
              </w:tc>
              <w:tc>
                <w:tcPr>
                  <w:tcW w:w="1485" w:type="dxa"/>
                  <w:tcBorders>
                    <w:top w:val="single" w:sz="4" w:space="0" w:color="auto"/>
                    <w:left w:val="single" w:sz="4" w:space="0" w:color="auto"/>
                    <w:bottom w:val="single" w:sz="4" w:space="0" w:color="auto"/>
                    <w:right w:val="single" w:sz="4" w:space="0" w:color="auto"/>
                  </w:tcBorders>
                  <w:vAlign w:val="center"/>
                </w:tcPr>
                <w:p w14:paraId="6381815C" w14:textId="1A9B58DA" w:rsidR="005A37A3" w:rsidRPr="0007724A" w:rsidRDefault="005A37A3" w:rsidP="003F0107">
                  <w:pPr>
                    <w:framePr w:hSpace="180" w:wrap="around" w:vAnchor="text" w:hAnchor="text" w:xAlign="center" w:y="1"/>
                    <w:spacing w:line="240" w:lineRule="auto"/>
                    <w:suppressOverlap/>
                    <w:jc w:val="center"/>
                    <w:rPr>
                      <w:sz w:val="16"/>
                      <w:szCs w:val="16"/>
                    </w:rPr>
                  </w:pPr>
                  <w:r w:rsidRPr="0007724A">
                    <w:rPr>
                      <w:sz w:val="16"/>
                      <w:szCs w:val="16"/>
                    </w:rPr>
                    <w:t>151839.17</w:t>
                  </w:r>
                </w:p>
              </w:tc>
            </w:tr>
            <w:tr w:rsidR="0007724A" w:rsidRPr="0007724A" w14:paraId="5B8D40D5" w14:textId="77777777" w:rsidTr="00BB6B6C">
              <w:trPr>
                <w:trHeight w:val="171"/>
              </w:trPr>
              <w:tc>
                <w:tcPr>
                  <w:tcW w:w="1480" w:type="dxa"/>
                  <w:tcBorders>
                    <w:top w:val="single" w:sz="4" w:space="0" w:color="auto"/>
                    <w:left w:val="single" w:sz="4" w:space="0" w:color="auto"/>
                    <w:bottom w:val="single" w:sz="4" w:space="0" w:color="auto"/>
                    <w:right w:val="single" w:sz="4" w:space="0" w:color="auto"/>
                  </w:tcBorders>
                  <w:vAlign w:val="center"/>
                </w:tcPr>
                <w:p w14:paraId="66653F0A" w14:textId="71E21487" w:rsidR="005A37A3" w:rsidRPr="0007724A" w:rsidRDefault="005A37A3" w:rsidP="003F0107">
                  <w:pPr>
                    <w:framePr w:hSpace="180" w:wrap="around" w:vAnchor="text" w:hAnchor="text" w:xAlign="center" w:y="1"/>
                    <w:spacing w:line="240" w:lineRule="auto"/>
                    <w:suppressOverlap/>
                    <w:jc w:val="center"/>
                    <w:rPr>
                      <w:sz w:val="16"/>
                      <w:szCs w:val="16"/>
                    </w:rPr>
                  </w:pPr>
                  <w:r w:rsidRPr="0007724A">
                    <w:rPr>
                      <w:sz w:val="16"/>
                      <w:szCs w:val="16"/>
                    </w:rPr>
                    <w:t>4</w:t>
                  </w:r>
                </w:p>
              </w:tc>
              <w:tc>
                <w:tcPr>
                  <w:tcW w:w="1482" w:type="dxa"/>
                  <w:tcBorders>
                    <w:top w:val="single" w:sz="4" w:space="0" w:color="auto"/>
                    <w:left w:val="single" w:sz="4" w:space="0" w:color="auto"/>
                    <w:bottom w:val="single" w:sz="4" w:space="0" w:color="auto"/>
                    <w:right w:val="single" w:sz="4" w:space="0" w:color="auto"/>
                  </w:tcBorders>
                  <w:vAlign w:val="center"/>
                </w:tcPr>
                <w:p w14:paraId="55306023" w14:textId="23786DEA" w:rsidR="005A37A3" w:rsidRPr="0007724A" w:rsidRDefault="005A37A3" w:rsidP="003F0107">
                  <w:pPr>
                    <w:framePr w:hSpace="180" w:wrap="around" w:vAnchor="text" w:hAnchor="text" w:xAlign="center" w:y="1"/>
                    <w:spacing w:line="240" w:lineRule="auto"/>
                    <w:suppressOverlap/>
                    <w:jc w:val="center"/>
                    <w:rPr>
                      <w:sz w:val="16"/>
                      <w:szCs w:val="16"/>
                    </w:rPr>
                  </w:pPr>
                  <w:r w:rsidRPr="0007724A">
                    <w:rPr>
                      <w:sz w:val="16"/>
                      <w:szCs w:val="16"/>
                    </w:rPr>
                    <w:t>2045392.26</w:t>
                  </w:r>
                </w:p>
              </w:tc>
              <w:tc>
                <w:tcPr>
                  <w:tcW w:w="1485" w:type="dxa"/>
                  <w:tcBorders>
                    <w:top w:val="single" w:sz="4" w:space="0" w:color="auto"/>
                    <w:left w:val="single" w:sz="4" w:space="0" w:color="auto"/>
                    <w:bottom w:val="single" w:sz="4" w:space="0" w:color="auto"/>
                    <w:right w:val="single" w:sz="4" w:space="0" w:color="auto"/>
                  </w:tcBorders>
                  <w:vAlign w:val="center"/>
                </w:tcPr>
                <w:p w14:paraId="3BE50212" w14:textId="27DA4CBF" w:rsidR="005A37A3" w:rsidRPr="0007724A" w:rsidRDefault="005A37A3" w:rsidP="003F0107">
                  <w:pPr>
                    <w:framePr w:hSpace="180" w:wrap="around" w:vAnchor="text" w:hAnchor="text" w:xAlign="center" w:y="1"/>
                    <w:spacing w:line="240" w:lineRule="auto"/>
                    <w:suppressOverlap/>
                    <w:jc w:val="center"/>
                    <w:rPr>
                      <w:sz w:val="16"/>
                      <w:szCs w:val="16"/>
                    </w:rPr>
                  </w:pPr>
                  <w:r w:rsidRPr="0007724A">
                    <w:rPr>
                      <w:sz w:val="16"/>
                      <w:szCs w:val="16"/>
                    </w:rPr>
                    <w:t>151786.65</w:t>
                  </w:r>
                </w:p>
              </w:tc>
            </w:tr>
            <w:tr w:rsidR="0007724A" w:rsidRPr="0007724A" w14:paraId="601D8995" w14:textId="77777777" w:rsidTr="00BB6B6C">
              <w:trPr>
                <w:trHeight w:val="171"/>
              </w:trPr>
              <w:tc>
                <w:tcPr>
                  <w:tcW w:w="1480" w:type="dxa"/>
                  <w:tcBorders>
                    <w:top w:val="single" w:sz="4" w:space="0" w:color="auto"/>
                    <w:left w:val="single" w:sz="4" w:space="0" w:color="auto"/>
                    <w:bottom w:val="single" w:sz="4" w:space="0" w:color="auto"/>
                    <w:right w:val="single" w:sz="4" w:space="0" w:color="auto"/>
                  </w:tcBorders>
                  <w:vAlign w:val="center"/>
                </w:tcPr>
                <w:p w14:paraId="54FD127B" w14:textId="46D823B0" w:rsidR="005A37A3" w:rsidRPr="0007724A" w:rsidRDefault="005A37A3" w:rsidP="003F0107">
                  <w:pPr>
                    <w:framePr w:hSpace="180" w:wrap="around" w:vAnchor="text" w:hAnchor="text" w:xAlign="center" w:y="1"/>
                    <w:spacing w:line="240" w:lineRule="auto"/>
                    <w:suppressOverlap/>
                    <w:jc w:val="center"/>
                    <w:rPr>
                      <w:sz w:val="16"/>
                      <w:szCs w:val="16"/>
                    </w:rPr>
                  </w:pPr>
                  <w:r w:rsidRPr="0007724A">
                    <w:rPr>
                      <w:sz w:val="16"/>
                      <w:szCs w:val="16"/>
                    </w:rPr>
                    <w:t>1</w:t>
                  </w:r>
                </w:p>
              </w:tc>
              <w:tc>
                <w:tcPr>
                  <w:tcW w:w="1482" w:type="dxa"/>
                  <w:tcBorders>
                    <w:top w:val="single" w:sz="4" w:space="0" w:color="auto"/>
                    <w:left w:val="single" w:sz="4" w:space="0" w:color="auto"/>
                    <w:bottom w:val="single" w:sz="4" w:space="0" w:color="auto"/>
                    <w:right w:val="single" w:sz="4" w:space="0" w:color="auto"/>
                  </w:tcBorders>
                  <w:vAlign w:val="center"/>
                </w:tcPr>
                <w:p w14:paraId="0BBAD021" w14:textId="16AD7386" w:rsidR="005A37A3" w:rsidRPr="0007724A" w:rsidRDefault="005A37A3" w:rsidP="003F0107">
                  <w:pPr>
                    <w:framePr w:hSpace="180" w:wrap="around" w:vAnchor="text" w:hAnchor="text" w:xAlign="center" w:y="1"/>
                    <w:spacing w:line="240" w:lineRule="auto"/>
                    <w:suppressOverlap/>
                    <w:jc w:val="center"/>
                    <w:rPr>
                      <w:sz w:val="16"/>
                      <w:szCs w:val="16"/>
                    </w:rPr>
                  </w:pPr>
                  <w:r w:rsidRPr="0007724A">
                    <w:rPr>
                      <w:sz w:val="16"/>
                      <w:szCs w:val="16"/>
                    </w:rPr>
                    <w:t>2045395.41</w:t>
                  </w:r>
                </w:p>
              </w:tc>
              <w:tc>
                <w:tcPr>
                  <w:tcW w:w="1485" w:type="dxa"/>
                  <w:tcBorders>
                    <w:top w:val="single" w:sz="4" w:space="0" w:color="auto"/>
                    <w:left w:val="single" w:sz="4" w:space="0" w:color="auto"/>
                    <w:bottom w:val="single" w:sz="4" w:space="0" w:color="auto"/>
                    <w:right w:val="single" w:sz="4" w:space="0" w:color="auto"/>
                  </w:tcBorders>
                  <w:vAlign w:val="center"/>
                </w:tcPr>
                <w:p w14:paraId="18CF347E" w14:textId="7DECB5C0" w:rsidR="005A37A3" w:rsidRPr="0007724A" w:rsidRDefault="005A37A3" w:rsidP="003F0107">
                  <w:pPr>
                    <w:framePr w:hSpace="180" w:wrap="around" w:vAnchor="text" w:hAnchor="text" w:xAlign="center" w:y="1"/>
                    <w:spacing w:line="240" w:lineRule="auto"/>
                    <w:suppressOverlap/>
                    <w:jc w:val="center"/>
                    <w:rPr>
                      <w:sz w:val="16"/>
                      <w:szCs w:val="16"/>
                    </w:rPr>
                  </w:pPr>
                  <w:r w:rsidRPr="0007724A">
                    <w:rPr>
                      <w:sz w:val="16"/>
                      <w:szCs w:val="16"/>
                    </w:rPr>
                    <w:t>151784.42</w:t>
                  </w:r>
                </w:p>
              </w:tc>
            </w:tr>
          </w:tbl>
          <w:p w14:paraId="06CE5849" w14:textId="77777777" w:rsidR="008D56B3" w:rsidRPr="0007724A" w:rsidRDefault="008D56B3" w:rsidP="000C23B6">
            <w:pPr>
              <w:spacing w:line="240" w:lineRule="auto"/>
              <w:jc w:val="center"/>
              <w:rPr>
                <w:sz w:val="16"/>
                <w:szCs w:val="16"/>
              </w:rPr>
            </w:pPr>
          </w:p>
        </w:tc>
        <w:tc>
          <w:tcPr>
            <w:tcW w:w="4672" w:type="dxa"/>
          </w:tcPr>
          <w:p w14:paraId="351D8D89" w14:textId="77777777" w:rsidR="008D56B3" w:rsidRPr="0007724A" w:rsidRDefault="008D56B3" w:rsidP="000C23B6">
            <w:pPr>
              <w:spacing w:line="240" w:lineRule="auto"/>
              <w:jc w:val="center"/>
              <w:rPr>
                <w:sz w:val="16"/>
                <w:szCs w:val="16"/>
              </w:rPr>
            </w:pPr>
            <w:r w:rsidRPr="0007724A">
              <w:rPr>
                <w:sz w:val="16"/>
                <w:szCs w:val="16"/>
              </w:rPr>
              <w:lastRenderedPageBreak/>
              <w:t>:ЗУ11</w:t>
            </w:r>
          </w:p>
          <w:tbl>
            <w:tblPr>
              <w:tblStyle w:val="af1"/>
              <w:tblW w:w="0" w:type="auto"/>
              <w:tblLook w:val="04A0" w:firstRow="1" w:lastRow="0" w:firstColumn="1" w:lastColumn="0" w:noHBand="0" w:noVBand="1"/>
            </w:tblPr>
            <w:tblGrid>
              <w:gridCol w:w="1479"/>
              <w:gridCol w:w="1482"/>
              <w:gridCol w:w="1485"/>
            </w:tblGrid>
            <w:tr w:rsidR="0007724A" w:rsidRPr="0007724A" w14:paraId="0C450873" w14:textId="77777777" w:rsidTr="00BB6B6C">
              <w:trPr>
                <w:trHeight w:val="342"/>
              </w:trPr>
              <w:tc>
                <w:tcPr>
                  <w:tcW w:w="4446" w:type="dxa"/>
                  <w:gridSpan w:val="3"/>
                  <w:tcBorders>
                    <w:top w:val="single" w:sz="4" w:space="0" w:color="auto"/>
                    <w:left w:val="single" w:sz="4" w:space="0" w:color="auto"/>
                    <w:bottom w:val="single" w:sz="4" w:space="0" w:color="auto"/>
                    <w:right w:val="single" w:sz="4" w:space="0" w:color="auto"/>
                  </w:tcBorders>
                  <w:hideMark/>
                </w:tcPr>
                <w:p w14:paraId="49CB9045" w14:textId="764D0692" w:rsidR="008D56B3" w:rsidRPr="0007724A" w:rsidRDefault="008D56B3" w:rsidP="003F0107">
                  <w:pPr>
                    <w:framePr w:hSpace="180" w:wrap="around" w:vAnchor="text" w:hAnchor="text" w:xAlign="center" w:y="1"/>
                    <w:spacing w:line="240" w:lineRule="auto"/>
                    <w:suppressOverlap/>
                    <w:jc w:val="center"/>
                    <w:rPr>
                      <w:sz w:val="16"/>
                      <w:szCs w:val="16"/>
                    </w:rPr>
                  </w:pPr>
                  <w:r w:rsidRPr="0007724A">
                    <w:rPr>
                      <w:sz w:val="16"/>
                      <w:szCs w:val="16"/>
                    </w:rPr>
                    <w:t xml:space="preserve">Площадь – </w:t>
                  </w:r>
                  <w:r w:rsidR="00017C16" w:rsidRPr="0007724A">
                    <w:rPr>
                      <w:sz w:val="16"/>
                      <w:szCs w:val="16"/>
                    </w:rPr>
                    <w:t>6076</w:t>
                  </w:r>
                  <w:r w:rsidRPr="0007724A">
                    <w:rPr>
                      <w:sz w:val="16"/>
                      <w:szCs w:val="16"/>
                    </w:rPr>
                    <w:t xml:space="preserve"> м²</w:t>
                  </w:r>
                </w:p>
                <w:p w14:paraId="216A7631" w14:textId="3D3C804B" w:rsidR="008D56B3" w:rsidRPr="0007724A" w:rsidRDefault="007F1D2A" w:rsidP="003F0107">
                  <w:pPr>
                    <w:framePr w:hSpace="180" w:wrap="around" w:vAnchor="text" w:hAnchor="text" w:xAlign="center" w:y="1"/>
                    <w:spacing w:line="240" w:lineRule="auto"/>
                    <w:suppressOverlap/>
                    <w:jc w:val="center"/>
                    <w:rPr>
                      <w:sz w:val="16"/>
                      <w:szCs w:val="16"/>
                    </w:rPr>
                  </w:pPr>
                  <w:r w:rsidRPr="0007724A">
                    <w:rPr>
                      <w:sz w:val="16"/>
                      <w:szCs w:val="16"/>
                    </w:rPr>
                    <w:t>Улично-дорожная сеть (12.0.1)</w:t>
                  </w:r>
                </w:p>
              </w:tc>
            </w:tr>
            <w:tr w:rsidR="0007724A" w:rsidRPr="0007724A" w14:paraId="798E3322" w14:textId="77777777" w:rsidTr="00BB6B6C">
              <w:trPr>
                <w:trHeight w:val="44"/>
              </w:trPr>
              <w:tc>
                <w:tcPr>
                  <w:tcW w:w="4446" w:type="dxa"/>
                  <w:gridSpan w:val="3"/>
                  <w:tcBorders>
                    <w:top w:val="single" w:sz="4" w:space="0" w:color="auto"/>
                    <w:left w:val="single" w:sz="4" w:space="0" w:color="auto"/>
                    <w:bottom w:val="single" w:sz="4" w:space="0" w:color="auto"/>
                    <w:right w:val="single" w:sz="4" w:space="0" w:color="auto"/>
                  </w:tcBorders>
                  <w:hideMark/>
                </w:tcPr>
                <w:p w14:paraId="4F61E4AA" w14:textId="77777777" w:rsidR="008D56B3" w:rsidRPr="0007724A" w:rsidRDefault="008D56B3" w:rsidP="003F0107">
                  <w:pPr>
                    <w:framePr w:hSpace="180" w:wrap="around" w:vAnchor="text" w:hAnchor="text" w:xAlign="center" w:y="1"/>
                    <w:spacing w:line="240" w:lineRule="auto"/>
                    <w:suppressOverlap/>
                    <w:jc w:val="center"/>
                    <w:rPr>
                      <w:sz w:val="16"/>
                      <w:szCs w:val="16"/>
                    </w:rPr>
                  </w:pPr>
                  <w:r w:rsidRPr="0007724A">
                    <w:rPr>
                      <w:sz w:val="16"/>
                      <w:szCs w:val="16"/>
                    </w:rPr>
                    <w:t>Контур1</w:t>
                  </w:r>
                </w:p>
              </w:tc>
            </w:tr>
            <w:tr w:rsidR="0007724A" w:rsidRPr="0007724A" w14:paraId="23B2C06F" w14:textId="77777777" w:rsidTr="00BB6B6C">
              <w:trPr>
                <w:trHeight w:val="73"/>
              </w:trPr>
              <w:tc>
                <w:tcPr>
                  <w:tcW w:w="1479" w:type="dxa"/>
                  <w:tcBorders>
                    <w:top w:val="single" w:sz="4" w:space="0" w:color="auto"/>
                    <w:left w:val="single" w:sz="4" w:space="0" w:color="auto"/>
                    <w:bottom w:val="single" w:sz="4" w:space="0" w:color="auto"/>
                    <w:right w:val="single" w:sz="4" w:space="0" w:color="auto"/>
                  </w:tcBorders>
                  <w:hideMark/>
                </w:tcPr>
                <w:p w14:paraId="5F4C9656" w14:textId="77777777" w:rsidR="008D56B3" w:rsidRPr="0007724A" w:rsidRDefault="008D56B3" w:rsidP="003F0107">
                  <w:pPr>
                    <w:framePr w:hSpace="180" w:wrap="around" w:vAnchor="text" w:hAnchor="text" w:xAlign="center" w:y="1"/>
                    <w:spacing w:line="240" w:lineRule="auto"/>
                    <w:suppressOverlap/>
                    <w:jc w:val="center"/>
                    <w:rPr>
                      <w:sz w:val="16"/>
                      <w:szCs w:val="16"/>
                    </w:rPr>
                  </w:pPr>
                  <w:r w:rsidRPr="0007724A">
                    <w:rPr>
                      <w:sz w:val="16"/>
                      <w:szCs w:val="16"/>
                    </w:rPr>
                    <w:t>№</w:t>
                  </w:r>
                </w:p>
              </w:tc>
              <w:tc>
                <w:tcPr>
                  <w:tcW w:w="1482" w:type="dxa"/>
                  <w:tcBorders>
                    <w:top w:val="single" w:sz="4" w:space="0" w:color="auto"/>
                    <w:left w:val="single" w:sz="4" w:space="0" w:color="auto"/>
                    <w:bottom w:val="single" w:sz="4" w:space="0" w:color="auto"/>
                    <w:right w:val="single" w:sz="4" w:space="0" w:color="auto"/>
                  </w:tcBorders>
                  <w:hideMark/>
                </w:tcPr>
                <w:p w14:paraId="18304C2B" w14:textId="77777777" w:rsidR="008D56B3" w:rsidRPr="0007724A" w:rsidRDefault="008D56B3" w:rsidP="003F0107">
                  <w:pPr>
                    <w:framePr w:hSpace="180" w:wrap="around" w:vAnchor="text" w:hAnchor="text" w:xAlign="center" w:y="1"/>
                    <w:spacing w:line="240" w:lineRule="auto"/>
                    <w:suppressOverlap/>
                    <w:jc w:val="center"/>
                    <w:rPr>
                      <w:sz w:val="16"/>
                      <w:szCs w:val="16"/>
                    </w:rPr>
                  </w:pPr>
                  <w:r w:rsidRPr="0007724A">
                    <w:rPr>
                      <w:sz w:val="16"/>
                      <w:szCs w:val="16"/>
                    </w:rPr>
                    <w:t>X</w:t>
                  </w:r>
                </w:p>
              </w:tc>
              <w:tc>
                <w:tcPr>
                  <w:tcW w:w="1485" w:type="dxa"/>
                  <w:tcBorders>
                    <w:top w:val="single" w:sz="4" w:space="0" w:color="auto"/>
                    <w:left w:val="single" w:sz="4" w:space="0" w:color="auto"/>
                    <w:bottom w:val="single" w:sz="4" w:space="0" w:color="auto"/>
                    <w:right w:val="single" w:sz="4" w:space="0" w:color="auto"/>
                  </w:tcBorders>
                  <w:hideMark/>
                </w:tcPr>
                <w:p w14:paraId="0FE6C8D1" w14:textId="77777777" w:rsidR="008D56B3" w:rsidRPr="0007724A" w:rsidRDefault="008D56B3" w:rsidP="003F0107">
                  <w:pPr>
                    <w:framePr w:hSpace="180" w:wrap="around" w:vAnchor="text" w:hAnchor="text" w:xAlign="center" w:y="1"/>
                    <w:spacing w:line="240" w:lineRule="auto"/>
                    <w:suppressOverlap/>
                    <w:jc w:val="center"/>
                    <w:rPr>
                      <w:sz w:val="16"/>
                      <w:szCs w:val="16"/>
                    </w:rPr>
                  </w:pPr>
                  <w:r w:rsidRPr="0007724A">
                    <w:rPr>
                      <w:sz w:val="16"/>
                      <w:szCs w:val="16"/>
                    </w:rPr>
                    <w:t>Y</w:t>
                  </w:r>
                </w:p>
              </w:tc>
            </w:tr>
            <w:tr w:rsidR="0007724A" w:rsidRPr="0007724A" w14:paraId="44EE0083" w14:textId="77777777" w:rsidTr="00BB6B6C">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1B8D393E" w14:textId="2F50E2B6"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w:t>
                  </w:r>
                </w:p>
              </w:tc>
              <w:tc>
                <w:tcPr>
                  <w:tcW w:w="1482" w:type="dxa"/>
                  <w:tcBorders>
                    <w:top w:val="single" w:sz="4" w:space="0" w:color="auto"/>
                    <w:left w:val="single" w:sz="4" w:space="0" w:color="auto"/>
                    <w:bottom w:val="single" w:sz="4" w:space="0" w:color="auto"/>
                    <w:right w:val="single" w:sz="4" w:space="0" w:color="auto"/>
                  </w:tcBorders>
                  <w:vAlign w:val="center"/>
                </w:tcPr>
                <w:p w14:paraId="13D9CDFA" w14:textId="6559049A"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2045511.44</w:t>
                  </w:r>
                </w:p>
              </w:tc>
              <w:tc>
                <w:tcPr>
                  <w:tcW w:w="1485" w:type="dxa"/>
                  <w:tcBorders>
                    <w:top w:val="single" w:sz="4" w:space="0" w:color="auto"/>
                    <w:left w:val="single" w:sz="4" w:space="0" w:color="auto"/>
                    <w:bottom w:val="single" w:sz="4" w:space="0" w:color="auto"/>
                    <w:right w:val="single" w:sz="4" w:space="0" w:color="auto"/>
                  </w:tcBorders>
                  <w:vAlign w:val="center"/>
                </w:tcPr>
                <w:p w14:paraId="25BFAA1E" w14:textId="1518785B"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151803.99</w:t>
                  </w:r>
                </w:p>
              </w:tc>
            </w:tr>
            <w:tr w:rsidR="0007724A" w:rsidRPr="0007724A" w14:paraId="08E2B839" w14:textId="77777777" w:rsidTr="00BB6B6C">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7EB737A5" w14:textId="7CC20A0A"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2</w:t>
                  </w:r>
                </w:p>
              </w:tc>
              <w:tc>
                <w:tcPr>
                  <w:tcW w:w="1482" w:type="dxa"/>
                  <w:tcBorders>
                    <w:top w:val="single" w:sz="4" w:space="0" w:color="auto"/>
                    <w:left w:val="single" w:sz="4" w:space="0" w:color="auto"/>
                    <w:bottom w:val="single" w:sz="4" w:space="0" w:color="auto"/>
                    <w:right w:val="single" w:sz="4" w:space="0" w:color="auto"/>
                  </w:tcBorders>
                  <w:vAlign w:val="center"/>
                </w:tcPr>
                <w:p w14:paraId="55DEBE5C" w14:textId="3B082FB3"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2045535.25</w:t>
                  </w:r>
                </w:p>
              </w:tc>
              <w:tc>
                <w:tcPr>
                  <w:tcW w:w="1485" w:type="dxa"/>
                  <w:tcBorders>
                    <w:top w:val="single" w:sz="4" w:space="0" w:color="auto"/>
                    <w:left w:val="single" w:sz="4" w:space="0" w:color="auto"/>
                    <w:bottom w:val="single" w:sz="4" w:space="0" w:color="auto"/>
                    <w:right w:val="single" w:sz="4" w:space="0" w:color="auto"/>
                  </w:tcBorders>
                  <w:vAlign w:val="center"/>
                </w:tcPr>
                <w:p w14:paraId="5D39AE5B" w14:textId="441AA87D"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151839.66</w:t>
                  </w:r>
                </w:p>
              </w:tc>
            </w:tr>
            <w:tr w:rsidR="0007724A" w:rsidRPr="0007724A" w14:paraId="333CAC9C" w14:textId="77777777" w:rsidTr="00BB6B6C">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2416C9D1" w14:textId="39B6AE1F"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lastRenderedPageBreak/>
                    <w:t>3</w:t>
                  </w:r>
                </w:p>
              </w:tc>
              <w:tc>
                <w:tcPr>
                  <w:tcW w:w="1482" w:type="dxa"/>
                  <w:tcBorders>
                    <w:top w:val="single" w:sz="4" w:space="0" w:color="auto"/>
                    <w:left w:val="single" w:sz="4" w:space="0" w:color="auto"/>
                    <w:bottom w:val="single" w:sz="4" w:space="0" w:color="auto"/>
                    <w:right w:val="single" w:sz="4" w:space="0" w:color="auto"/>
                  </w:tcBorders>
                  <w:vAlign w:val="center"/>
                </w:tcPr>
                <w:p w14:paraId="194912B9" w14:textId="30429FBF"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2045495.17</w:t>
                  </w:r>
                </w:p>
              </w:tc>
              <w:tc>
                <w:tcPr>
                  <w:tcW w:w="1485" w:type="dxa"/>
                  <w:tcBorders>
                    <w:top w:val="single" w:sz="4" w:space="0" w:color="auto"/>
                    <w:left w:val="single" w:sz="4" w:space="0" w:color="auto"/>
                    <w:bottom w:val="single" w:sz="4" w:space="0" w:color="auto"/>
                    <w:right w:val="single" w:sz="4" w:space="0" w:color="auto"/>
                  </w:tcBorders>
                  <w:vAlign w:val="center"/>
                </w:tcPr>
                <w:p w14:paraId="235FF4BD" w14:textId="06F73CFB"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151866.73</w:t>
                  </w:r>
                </w:p>
              </w:tc>
            </w:tr>
            <w:tr w:rsidR="0007724A" w:rsidRPr="0007724A" w14:paraId="0D6AC566" w14:textId="77777777" w:rsidTr="00BB6B6C">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1FF039BE" w14:textId="54238EE1"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4</w:t>
                  </w:r>
                </w:p>
              </w:tc>
              <w:tc>
                <w:tcPr>
                  <w:tcW w:w="1482" w:type="dxa"/>
                  <w:tcBorders>
                    <w:top w:val="single" w:sz="4" w:space="0" w:color="auto"/>
                    <w:left w:val="single" w:sz="4" w:space="0" w:color="auto"/>
                    <w:bottom w:val="single" w:sz="4" w:space="0" w:color="auto"/>
                    <w:right w:val="single" w:sz="4" w:space="0" w:color="auto"/>
                  </w:tcBorders>
                  <w:vAlign w:val="center"/>
                </w:tcPr>
                <w:p w14:paraId="5DE3EBC3" w14:textId="732D29BF"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2045504.2</w:t>
                  </w:r>
                </w:p>
              </w:tc>
              <w:tc>
                <w:tcPr>
                  <w:tcW w:w="1485" w:type="dxa"/>
                  <w:tcBorders>
                    <w:top w:val="single" w:sz="4" w:space="0" w:color="auto"/>
                    <w:left w:val="single" w:sz="4" w:space="0" w:color="auto"/>
                    <w:bottom w:val="single" w:sz="4" w:space="0" w:color="auto"/>
                    <w:right w:val="single" w:sz="4" w:space="0" w:color="auto"/>
                  </w:tcBorders>
                  <w:vAlign w:val="center"/>
                </w:tcPr>
                <w:p w14:paraId="0BD88B75" w14:textId="26A786B0"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151880.08</w:t>
                  </w:r>
                </w:p>
              </w:tc>
            </w:tr>
            <w:tr w:rsidR="0007724A" w:rsidRPr="0007724A" w14:paraId="62E450CB" w14:textId="77777777" w:rsidTr="00BB6B6C">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58B42D82" w14:textId="6BFC5EA7"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5</w:t>
                  </w:r>
                </w:p>
              </w:tc>
              <w:tc>
                <w:tcPr>
                  <w:tcW w:w="1482" w:type="dxa"/>
                  <w:tcBorders>
                    <w:top w:val="single" w:sz="4" w:space="0" w:color="auto"/>
                    <w:left w:val="single" w:sz="4" w:space="0" w:color="auto"/>
                    <w:bottom w:val="single" w:sz="4" w:space="0" w:color="auto"/>
                    <w:right w:val="single" w:sz="4" w:space="0" w:color="auto"/>
                  </w:tcBorders>
                  <w:vAlign w:val="center"/>
                </w:tcPr>
                <w:p w14:paraId="1342C18D" w14:textId="4BC81485"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2045497.12</w:t>
                  </w:r>
                </w:p>
              </w:tc>
              <w:tc>
                <w:tcPr>
                  <w:tcW w:w="1485" w:type="dxa"/>
                  <w:tcBorders>
                    <w:top w:val="single" w:sz="4" w:space="0" w:color="auto"/>
                    <w:left w:val="single" w:sz="4" w:space="0" w:color="auto"/>
                    <w:bottom w:val="single" w:sz="4" w:space="0" w:color="auto"/>
                    <w:right w:val="single" w:sz="4" w:space="0" w:color="auto"/>
                  </w:tcBorders>
                  <w:vAlign w:val="center"/>
                </w:tcPr>
                <w:p w14:paraId="0307F23A" w14:textId="55C802DD"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151884.98</w:t>
                  </w:r>
                </w:p>
              </w:tc>
            </w:tr>
            <w:tr w:rsidR="0007724A" w:rsidRPr="0007724A" w14:paraId="462299BE" w14:textId="77777777" w:rsidTr="00BB6B6C">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48A4E178" w14:textId="3870DD4C"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6</w:t>
                  </w:r>
                </w:p>
              </w:tc>
              <w:tc>
                <w:tcPr>
                  <w:tcW w:w="1482" w:type="dxa"/>
                  <w:tcBorders>
                    <w:top w:val="single" w:sz="4" w:space="0" w:color="auto"/>
                    <w:left w:val="single" w:sz="4" w:space="0" w:color="auto"/>
                    <w:bottom w:val="single" w:sz="4" w:space="0" w:color="auto"/>
                    <w:right w:val="single" w:sz="4" w:space="0" w:color="auto"/>
                  </w:tcBorders>
                  <w:vAlign w:val="center"/>
                </w:tcPr>
                <w:p w14:paraId="786A9786" w14:textId="5CE68D31"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2045493.07</w:t>
                  </w:r>
                </w:p>
              </w:tc>
              <w:tc>
                <w:tcPr>
                  <w:tcW w:w="1485" w:type="dxa"/>
                  <w:tcBorders>
                    <w:top w:val="single" w:sz="4" w:space="0" w:color="auto"/>
                    <w:left w:val="single" w:sz="4" w:space="0" w:color="auto"/>
                    <w:bottom w:val="single" w:sz="4" w:space="0" w:color="auto"/>
                    <w:right w:val="single" w:sz="4" w:space="0" w:color="auto"/>
                  </w:tcBorders>
                  <w:vAlign w:val="center"/>
                </w:tcPr>
                <w:p w14:paraId="2C43F534" w14:textId="13C36FD0"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151887.72</w:t>
                  </w:r>
                </w:p>
              </w:tc>
            </w:tr>
            <w:tr w:rsidR="0007724A" w:rsidRPr="0007724A" w14:paraId="181A248E" w14:textId="77777777" w:rsidTr="00BB6B6C">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32A0670D" w14:textId="3DF9259E"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7</w:t>
                  </w:r>
                </w:p>
              </w:tc>
              <w:tc>
                <w:tcPr>
                  <w:tcW w:w="1482" w:type="dxa"/>
                  <w:tcBorders>
                    <w:top w:val="single" w:sz="4" w:space="0" w:color="auto"/>
                    <w:left w:val="single" w:sz="4" w:space="0" w:color="auto"/>
                    <w:bottom w:val="single" w:sz="4" w:space="0" w:color="auto"/>
                    <w:right w:val="single" w:sz="4" w:space="0" w:color="auto"/>
                  </w:tcBorders>
                  <w:vAlign w:val="center"/>
                </w:tcPr>
                <w:p w14:paraId="4E9E2760" w14:textId="1A24E38F"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2045526.28</w:t>
                  </w:r>
                </w:p>
              </w:tc>
              <w:tc>
                <w:tcPr>
                  <w:tcW w:w="1485" w:type="dxa"/>
                  <w:tcBorders>
                    <w:top w:val="single" w:sz="4" w:space="0" w:color="auto"/>
                    <w:left w:val="single" w:sz="4" w:space="0" w:color="auto"/>
                    <w:bottom w:val="single" w:sz="4" w:space="0" w:color="auto"/>
                    <w:right w:val="single" w:sz="4" w:space="0" w:color="auto"/>
                  </w:tcBorders>
                  <w:vAlign w:val="center"/>
                </w:tcPr>
                <w:p w14:paraId="24597CEC" w14:textId="143AB187"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151937.5</w:t>
                  </w:r>
                </w:p>
              </w:tc>
            </w:tr>
            <w:tr w:rsidR="0007724A" w:rsidRPr="0007724A" w14:paraId="7CCB9A95" w14:textId="77777777" w:rsidTr="00BB6B6C">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60186F4C" w14:textId="29F64F40"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8</w:t>
                  </w:r>
                </w:p>
              </w:tc>
              <w:tc>
                <w:tcPr>
                  <w:tcW w:w="1482" w:type="dxa"/>
                  <w:tcBorders>
                    <w:top w:val="single" w:sz="4" w:space="0" w:color="auto"/>
                    <w:left w:val="single" w:sz="4" w:space="0" w:color="auto"/>
                    <w:bottom w:val="single" w:sz="4" w:space="0" w:color="auto"/>
                    <w:right w:val="single" w:sz="4" w:space="0" w:color="auto"/>
                  </w:tcBorders>
                  <w:vAlign w:val="center"/>
                </w:tcPr>
                <w:p w14:paraId="2472AB93" w14:textId="694B0D4F"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2045534.07</w:t>
                  </w:r>
                </w:p>
              </w:tc>
              <w:tc>
                <w:tcPr>
                  <w:tcW w:w="1485" w:type="dxa"/>
                  <w:tcBorders>
                    <w:top w:val="single" w:sz="4" w:space="0" w:color="auto"/>
                    <w:left w:val="single" w:sz="4" w:space="0" w:color="auto"/>
                    <w:bottom w:val="single" w:sz="4" w:space="0" w:color="auto"/>
                    <w:right w:val="single" w:sz="4" w:space="0" w:color="auto"/>
                  </w:tcBorders>
                  <w:vAlign w:val="center"/>
                </w:tcPr>
                <w:p w14:paraId="5E2CEEA2" w14:textId="7F4A7F57"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151932.13</w:t>
                  </w:r>
                </w:p>
              </w:tc>
            </w:tr>
            <w:tr w:rsidR="0007724A" w:rsidRPr="0007724A" w14:paraId="5B0B4D89" w14:textId="77777777" w:rsidTr="00BB6B6C">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59E638A1" w14:textId="5BAA6DB7"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9</w:t>
                  </w:r>
                </w:p>
              </w:tc>
              <w:tc>
                <w:tcPr>
                  <w:tcW w:w="1482" w:type="dxa"/>
                  <w:tcBorders>
                    <w:top w:val="single" w:sz="4" w:space="0" w:color="auto"/>
                    <w:left w:val="single" w:sz="4" w:space="0" w:color="auto"/>
                    <w:bottom w:val="single" w:sz="4" w:space="0" w:color="auto"/>
                    <w:right w:val="single" w:sz="4" w:space="0" w:color="auto"/>
                  </w:tcBorders>
                  <w:vAlign w:val="center"/>
                </w:tcPr>
                <w:p w14:paraId="70176B3D" w14:textId="343FE35E"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2045551.79</w:t>
                  </w:r>
                </w:p>
              </w:tc>
              <w:tc>
                <w:tcPr>
                  <w:tcW w:w="1485" w:type="dxa"/>
                  <w:tcBorders>
                    <w:top w:val="single" w:sz="4" w:space="0" w:color="auto"/>
                    <w:left w:val="single" w:sz="4" w:space="0" w:color="auto"/>
                    <w:bottom w:val="single" w:sz="4" w:space="0" w:color="auto"/>
                    <w:right w:val="single" w:sz="4" w:space="0" w:color="auto"/>
                  </w:tcBorders>
                  <w:vAlign w:val="center"/>
                </w:tcPr>
                <w:p w14:paraId="4D79F726" w14:textId="1202577B"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151959.26</w:t>
                  </w:r>
                </w:p>
              </w:tc>
            </w:tr>
            <w:tr w:rsidR="0007724A" w:rsidRPr="0007724A" w14:paraId="70FF8ED0" w14:textId="77777777" w:rsidTr="00BB6B6C">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05D1C89D" w14:textId="1716B747"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10</w:t>
                  </w:r>
                </w:p>
              </w:tc>
              <w:tc>
                <w:tcPr>
                  <w:tcW w:w="1482" w:type="dxa"/>
                  <w:tcBorders>
                    <w:top w:val="single" w:sz="4" w:space="0" w:color="auto"/>
                    <w:left w:val="single" w:sz="4" w:space="0" w:color="auto"/>
                    <w:bottom w:val="single" w:sz="4" w:space="0" w:color="auto"/>
                    <w:right w:val="single" w:sz="4" w:space="0" w:color="auto"/>
                  </w:tcBorders>
                  <w:vAlign w:val="center"/>
                </w:tcPr>
                <w:p w14:paraId="5C09D360" w14:textId="5D81E00E"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2045553.07</w:t>
                  </w:r>
                </w:p>
              </w:tc>
              <w:tc>
                <w:tcPr>
                  <w:tcW w:w="1485" w:type="dxa"/>
                  <w:tcBorders>
                    <w:top w:val="single" w:sz="4" w:space="0" w:color="auto"/>
                    <w:left w:val="single" w:sz="4" w:space="0" w:color="auto"/>
                    <w:bottom w:val="single" w:sz="4" w:space="0" w:color="auto"/>
                    <w:right w:val="single" w:sz="4" w:space="0" w:color="auto"/>
                  </w:tcBorders>
                  <w:vAlign w:val="center"/>
                </w:tcPr>
                <w:p w14:paraId="7FFEE762" w14:textId="5A7D5AF1"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151961.23</w:t>
                  </w:r>
                </w:p>
              </w:tc>
            </w:tr>
            <w:tr w:rsidR="0007724A" w:rsidRPr="0007724A" w14:paraId="4128B4E6" w14:textId="77777777" w:rsidTr="00BB6B6C">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3E5C61BE" w14:textId="51B0A715"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11</w:t>
                  </w:r>
                </w:p>
              </w:tc>
              <w:tc>
                <w:tcPr>
                  <w:tcW w:w="1482" w:type="dxa"/>
                  <w:tcBorders>
                    <w:top w:val="single" w:sz="4" w:space="0" w:color="auto"/>
                    <w:left w:val="single" w:sz="4" w:space="0" w:color="auto"/>
                    <w:bottom w:val="single" w:sz="4" w:space="0" w:color="auto"/>
                    <w:right w:val="single" w:sz="4" w:space="0" w:color="auto"/>
                  </w:tcBorders>
                  <w:vAlign w:val="center"/>
                </w:tcPr>
                <w:p w14:paraId="791E9D45" w14:textId="0106AE12"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2045560.08</w:t>
                  </w:r>
                </w:p>
              </w:tc>
              <w:tc>
                <w:tcPr>
                  <w:tcW w:w="1485" w:type="dxa"/>
                  <w:tcBorders>
                    <w:top w:val="single" w:sz="4" w:space="0" w:color="auto"/>
                    <w:left w:val="single" w:sz="4" w:space="0" w:color="auto"/>
                    <w:bottom w:val="single" w:sz="4" w:space="0" w:color="auto"/>
                    <w:right w:val="single" w:sz="4" w:space="0" w:color="auto"/>
                  </w:tcBorders>
                  <w:vAlign w:val="center"/>
                </w:tcPr>
                <w:p w14:paraId="26846BCF" w14:textId="7850890E"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151971.94</w:t>
                  </w:r>
                </w:p>
              </w:tc>
            </w:tr>
            <w:tr w:rsidR="0007724A" w:rsidRPr="0007724A" w14:paraId="661ED2C3" w14:textId="77777777" w:rsidTr="00BB6B6C">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63168EA9" w14:textId="47885FE7"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12</w:t>
                  </w:r>
                </w:p>
              </w:tc>
              <w:tc>
                <w:tcPr>
                  <w:tcW w:w="1482" w:type="dxa"/>
                  <w:tcBorders>
                    <w:top w:val="single" w:sz="4" w:space="0" w:color="auto"/>
                    <w:left w:val="single" w:sz="4" w:space="0" w:color="auto"/>
                    <w:bottom w:val="single" w:sz="4" w:space="0" w:color="auto"/>
                    <w:right w:val="single" w:sz="4" w:space="0" w:color="auto"/>
                  </w:tcBorders>
                  <w:vAlign w:val="center"/>
                </w:tcPr>
                <w:p w14:paraId="736BC4CE" w14:textId="55D3EB52"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2045525.19</w:t>
                  </w:r>
                </w:p>
              </w:tc>
              <w:tc>
                <w:tcPr>
                  <w:tcW w:w="1485" w:type="dxa"/>
                  <w:tcBorders>
                    <w:top w:val="single" w:sz="4" w:space="0" w:color="auto"/>
                    <w:left w:val="single" w:sz="4" w:space="0" w:color="auto"/>
                    <w:bottom w:val="single" w:sz="4" w:space="0" w:color="auto"/>
                    <w:right w:val="single" w:sz="4" w:space="0" w:color="auto"/>
                  </w:tcBorders>
                  <w:vAlign w:val="center"/>
                </w:tcPr>
                <w:p w14:paraId="086A03C2" w14:textId="3DF790CA"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151995.01</w:t>
                  </w:r>
                </w:p>
              </w:tc>
            </w:tr>
            <w:tr w:rsidR="0007724A" w:rsidRPr="0007724A" w14:paraId="54A31DF3" w14:textId="77777777" w:rsidTr="00BB6B6C">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6E53BBE0" w14:textId="10C0D55D"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13</w:t>
                  </w:r>
                </w:p>
              </w:tc>
              <w:tc>
                <w:tcPr>
                  <w:tcW w:w="1482" w:type="dxa"/>
                  <w:tcBorders>
                    <w:top w:val="single" w:sz="4" w:space="0" w:color="auto"/>
                    <w:left w:val="single" w:sz="4" w:space="0" w:color="auto"/>
                    <w:bottom w:val="single" w:sz="4" w:space="0" w:color="auto"/>
                    <w:right w:val="single" w:sz="4" w:space="0" w:color="auto"/>
                  </w:tcBorders>
                  <w:vAlign w:val="center"/>
                </w:tcPr>
                <w:p w14:paraId="1D5B8560" w14:textId="50C5FB58"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2045525.34</w:t>
                  </w:r>
                </w:p>
              </w:tc>
              <w:tc>
                <w:tcPr>
                  <w:tcW w:w="1485" w:type="dxa"/>
                  <w:tcBorders>
                    <w:top w:val="single" w:sz="4" w:space="0" w:color="auto"/>
                    <w:left w:val="single" w:sz="4" w:space="0" w:color="auto"/>
                    <w:bottom w:val="single" w:sz="4" w:space="0" w:color="auto"/>
                    <w:right w:val="single" w:sz="4" w:space="0" w:color="auto"/>
                  </w:tcBorders>
                  <w:vAlign w:val="center"/>
                </w:tcPr>
                <w:p w14:paraId="5B18773C" w14:textId="56483F67"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151998.45</w:t>
                  </w:r>
                </w:p>
              </w:tc>
            </w:tr>
            <w:tr w:rsidR="0007724A" w:rsidRPr="0007724A" w14:paraId="1348289F" w14:textId="77777777" w:rsidTr="00BB6B6C">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50D0012A" w14:textId="524B24D1"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14</w:t>
                  </w:r>
                </w:p>
              </w:tc>
              <w:tc>
                <w:tcPr>
                  <w:tcW w:w="1482" w:type="dxa"/>
                  <w:tcBorders>
                    <w:top w:val="single" w:sz="4" w:space="0" w:color="auto"/>
                    <w:left w:val="single" w:sz="4" w:space="0" w:color="auto"/>
                    <w:bottom w:val="single" w:sz="4" w:space="0" w:color="auto"/>
                    <w:right w:val="single" w:sz="4" w:space="0" w:color="auto"/>
                  </w:tcBorders>
                  <w:vAlign w:val="center"/>
                </w:tcPr>
                <w:p w14:paraId="56C99068" w14:textId="27D04397"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2045525.4</w:t>
                  </w:r>
                </w:p>
              </w:tc>
              <w:tc>
                <w:tcPr>
                  <w:tcW w:w="1485" w:type="dxa"/>
                  <w:tcBorders>
                    <w:top w:val="single" w:sz="4" w:space="0" w:color="auto"/>
                    <w:left w:val="single" w:sz="4" w:space="0" w:color="auto"/>
                    <w:bottom w:val="single" w:sz="4" w:space="0" w:color="auto"/>
                    <w:right w:val="single" w:sz="4" w:space="0" w:color="auto"/>
                  </w:tcBorders>
                  <w:vAlign w:val="center"/>
                </w:tcPr>
                <w:p w14:paraId="0DB5D20E" w14:textId="7BBDAD47"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151999.76</w:t>
                  </w:r>
                </w:p>
              </w:tc>
            </w:tr>
            <w:tr w:rsidR="0007724A" w:rsidRPr="0007724A" w14:paraId="5DBC7045" w14:textId="77777777" w:rsidTr="00BB6B6C">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2F9241B0" w14:textId="212BE3D4"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15</w:t>
                  </w:r>
                </w:p>
              </w:tc>
              <w:tc>
                <w:tcPr>
                  <w:tcW w:w="1482" w:type="dxa"/>
                  <w:tcBorders>
                    <w:top w:val="single" w:sz="4" w:space="0" w:color="auto"/>
                    <w:left w:val="single" w:sz="4" w:space="0" w:color="auto"/>
                    <w:bottom w:val="single" w:sz="4" w:space="0" w:color="auto"/>
                    <w:right w:val="single" w:sz="4" w:space="0" w:color="auto"/>
                  </w:tcBorders>
                  <w:vAlign w:val="center"/>
                </w:tcPr>
                <w:p w14:paraId="18EECA57" w14:textId="2BD010E9"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2045523.1</w:t>
                  </w:r>
                </w:p>
              </w:tc>
              <w:tc>
                <w:tcPr>
                  <w:tcW w:w="1485" w:type="dxa"/>
                  <w:tcBorders>
                    <w:top w:val="single" w:sz="4" w:space="0" w:color="auto"/>
                    <w:left w:val="single" w:sz="4" w:space="0" w:color="auto"/>
                    <w:bottom w:val="single" w:sz="4" w:space="0" w:color="auto"/>
                    <w:right w:val="single" w:sz="4" w:space="0" w:color="auto"/>
                  </w:tcBorders>
                  <w:vAlign w:val="center"/>
                </w:tcPr>
                <w:p w14:paraId="1BD5376F" w14:textId="68258CC4"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151996.4</w:t>
                  </w:r>
                </w:p>
              </w:tc>
            </w:tr>
            <w:tr w:rsidR="0007724A" w:rsidRPr="0007724A" w14:paraId="64890C7F" w14:textId="77777777" w:rsidTr="00BB6B6C">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0889C4EE" w14:textId="78B1513B"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16</w:t>
                  </w:r>
                </w:p>
              </w:tc>
              <w:tc>
                <w:tcPr>
                  <w:tcW w:w="1482" w:type="dxa"/>
                  <w:tcBorders>
                    <w:top w:val="single" w:sz="4" w:space="0" w:color="auto"/>
                    <w:left w:val="single" w:sz="4" w:space="0" w:color="auto"/>
                    <w:bottom w:val="single" w:sz="4" w:space="0" w:color="auto"/>
                    <w:right w:val="single" w:sz="4" w:space="0" w:color="auto"/>
                  </w:tcBorders>
                  <w:vAlign w:val="center"/>
                </w:tcPr>
                <w:p w14:paraId="28549071" w14:textId="45863041"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2045499.57</w:t>
                  </w:r>
                </w:p>
              </w:tc>
              <w:tc>
                <w:tcPr>
                  <w:tcW w:w="1485" w:type="dxa"/>
                  <w:tcBorders>
                    <w:top w:val="single" w:sz="4" w:space="0" w:color="auto"/>
                    <w:left w:val="single" w:sz="4" w:space="0" w:color="auto"/>
                    <w:bottom w:val="single" w:sz="4" w:space="0" w:color="auto"/>
                    <w:right w:val="single" w:sz="4" w:space="0" w:color="auto"/>
                  </w:tcBorders>
                  <w:vAlign w:val="center"/>
                </w:tcPr>
                <w:p w14:paraId="4F35F872" w14:textId="47F61623"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151962.07</w:t>
                  </w:r>
                </w:p>
              </w:tc>
            </w:tr>
            <w:tr w:rsidR="0007724A" w:rsidRPr="0007724A" w14:paraId="7371BA97" w14:textId="77777777" w:rsidTr="00BB6B6C">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78D4F4B9" w14:textId="6D101888"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17</w:t>
                  </w:r>
                </w:p>
              </w:tc>
              <w:tc>
                <w:tcPr>
                  <w:tcW w:w="1482" w:type="dxa"/>
                  <w:tcBorders>
                    <w:top w:val="single" w:sz="4" w:space="0" w:color="auto"/>
                    <w:left w:val="single" w:sz="4" w:space="0" w:color="auto"/>
                    <w:bottom w:val="single" w:sz="4" w:space="0" w:color="auto"/>
                    <w:right w:val="single" w:sz="4" w:space="0" w:color="auto"/>
                  </w:tcBorders>
                  <w:vAlign w:val="center"/>
                </w:tcPr>
                <w:p w14:paraId="1CBD450F" w14:textId="1D8A05FB"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2045503.87</w:t>
                  </w:r>
                </w:p>
              </w:tc>
              <w:tc>
                <w:tcPr>
                  <w:tcW w:w="1485" w:type="dxa"/>
                  <w:tcBorders>
                    <w:top w:val="single" w:sz="4" w:space="0" w:color="auto"/>
                    <w:left w:val="single" w:sz="4" w:space="0" w:color="auto"/>
                    <w:bottom w:val="single" w:sz="4" w:space="0" w:color="auto"/>
                    <w:right w:val="single" w:sz="4" w:space="0" w:color="auto"/>
                  </w:tcBorders>
                  <w:vAlign w:val="center"/>
                </w:tcPr>
                <w:p w14:paraId="240F2100" w14:textId="5314294D"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151959.05</w:t>
                  </w:r>
                </w:p>
              </w:tc>
            </w:tr>
            <w:tr w:rsidR="0007724A" w:rsidRPr="0007724A" w14:paraId="2EB8FD6D" w14:textId="77777777" w:rsidTr="00BB6B6C">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13049850" w14:textId="09DF1717"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18</w:t>
                  </w:r>
                </w:p>
              </w:tc>
              <w:tc>
                <w:tcPr>
                  <w:tcW w:w="1482" w:type="dxa"/>
                  <w:tcBorders>
                    <w:top w:val="single" w:sz="4" w:space="0" w:color="auto"/>
                    <w:left w:val="single" w:sz="4" w:space="0" w:color="auto"/>
                    <w:bottom w:val="single" w:sz="4" w:space="0" w:color="auto"/>
                    <w:right w:val="single" w:sz="4" w:space="0" w:color="auto"/>
                  </w:tcBorders>
                  <w:vAlign w:val="center"/>
                </w:tcPr>
                <w:p w14:paraId="3253E2EB" w14:textId="4E8594B0"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2045506.32</w:t>
                  </w:r>
                </w:p>
              </w:tc>
              <w:tc>
                <w:tcPr>
                  <w:tcW w:w="1485" w:type="dxa"/>
                  <w:tcBorders>
                    <w:top w:val="single" w:sz="4" w:space="0" w:color="auto"/>
                    <w:left w:val="single" w:sz="4" w:space="0" w:color="auto"/>
                    <w:bottom w:val="single" w:sz="4" w:space="0" w:color="auto"/>
                    <w:right w:val="single" w:sz="4" w:space="0" w:color="auto"/>
                  </w:tcBorders>
                  <w:vAlign w:val="center"/>
                </w:tcPr>
                <w:p w14:paraId="57353181" w14:textId="75A5FAC7"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151957.32</w:t>
                  </w:r>
                </w:p>
              </w:tc>
            </w:tr>
            <w:tr w:rsidR="0007724A" w:rsidRPr="0007724A" w14:paraId="5958BFFD" w14:textId="77777777" w:rsidTr="00BB6B6C">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0DC19C0F" w14:textId="3CCA21E1"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19</w:t>
                  </w:r>
                </w:p>
              </w:tc>
              <w:tc>
                <w:tcPr>
                  <w:tcW w:w="1482" w:type="dxa"/>
                  <w:tcBorders>
                    <w:top w:val="single" w:sz="4" w:space="0" w:color="auto"/>
                    <w:left w:val="single" w:sz="4" w:space="0" w:color="auto"/>
                    <w:bottom w:val="single" w:sz="4" w:space="0" w:color="auto"/>
                    <w:right w:val="single" w:sz="4" w:space="0" w:color="auto"/>
                  </w:tcBorders>
                  <w:vAlign w:val="center"/>
                </w:tcPr>
                <w:p w14:paraId="578CA046" w14:textId="31828DD4"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2045511.03</w:t>
                  </w:r>
                </w:p>
              </w:tc>
              <w:tc>
                <w:tcPr>
                  <w:tcW w:w="1485" w:type="dxa"/>
                  <w:tcBorders>
                    <w:top w:val="single" w:sz="4" w:space="0" w:color="auto"/>
                    <w:left w:val="single" w:sz="4" w:space="0" w:color="auto"/>
                    <w:bottom w:val="single" w:sz="4" w:space="0" w:color="auto"/>
                    <w:right w:val="single" w:sz="4" w:space="0" w:color="auto"/>
                  </w:tcBorders>
                  <w:vAlign w:val="center"/>
                </w:tcPr>
                <w:p w14:paraId="48ED7971" w14:textId="7887D6BA"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151954.02</w:t>
                  </w:r>
                </w:p>
              </w:tc>
            </w:tr>
            <w:tr w:rsidR="0007724A" w:rsidRPr="0007724A" w14:paraId="0BAC986F" w14:textId="77777777" w:rsidTr="00BB6B6C">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2ACE70D9" w14:textId="77609657"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20</w:t>
                  </w:r>
                </w:p>
              </w:tc>
              <w:tc>
                <w:tcPr>
                  <w:tcW w:w="1482" w:type="dxa"/>
                  <w:tcBorders>
                    <w:top w:val="single" w:sz="4" w:space="0" w:color="auto"/>
                    <w:left w:val="single" w:sz="4" w:space="0" w:color="auto"/>
                    <w:bottom w:val="single" w:sz="4" w:space="0" w:color="auto"/>
                    <w:right w:val="single" w:sz="4" w:space="0" w:color="auto"/>
                  </w:tcBorders>
                  <w:vAlign w:val="center"/>
                </w:tcPr>
                <w:p w14:paraId="4CCC035B" w14:textId="4F747467"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2045512.11</w:t>
                  </w:r>
                </w:p>
              </w:tc>
              <w:tc>
                <w:tcPr>
                  <w:tcW w:w="1485" w:type="dxa"/>
                  <w:tcBorders>
                    <w:top w:val="single" w:sz="4" w:space="0" w:color="auto"/>
                    <w:left w:val="single" w:sz="4" w:space="0" w:color="auto"/>
                    <w:bottom w:val="single" w:sz="4" w:space="0" w:color="auto"/>
                    <w:right w:val="single" w:sz="4" w:space="0" w:color="auto"/>
                  </w:tcBorders>
                  <w:vAlign w:val="center"/>
                </w:tcPr>
                <w:p w14:paraId="49A9A1AF" w14:textId="41A2635E"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151955.64</w:t>
                  </w:r>
                </w:p>
              </w:tc>
            </w:tr>
            <w:tr w:rsidR="0007724A" w:rsidRPr="0007724A" w14:paraId="492BC1DC" w14:textId="77777777" w:rsidTr="00BB6B6C">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1E3602E0" w14:textId="2EB8FDE6"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21</w:t>
                  </w:r>
                </w:p>
              </w:tc>
              <w:tc>
                <w:tcPr>
                  <w:tcW w:w="1482" w:type="dxa"/>
                  <w:tcBorders>
                    <w:top w:val="single" w:sz="4" w:space="0" w:color="auto"/>
                    <w:left w:val="single" w:sz="4" w:space="0" w:color="auto"/>
                    <w:bottom w:val="single" w:sz="4" w:space="0" w:color="auto"/>
                    <w:right w:val="single" w:sz="4" w:space="0" w:color="auto"/>
                  </w:tcBorders>
                  <w:vAlign w:val="center"/>
                </w:tcPr>
                <w:p w14:paraId="19191389" w14:textId="09F12664"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2045523.65</w:t>
                  </w:r>
                </w:p>
              </w:tc>
              <w:tc>
                <w:tcPr>
                  <w:tcW w:w="1485" w:type="dxa"/>
                  <w:tcBorders>
                    <w:top w:val="single" w:sz="4" w:space="0" w:color="auto"/>
                    <w:left w:val="single" w:sz="4" w:space="0" w:color="auto"/>
                    <w:bottom w:val="single" w:sz="4" w:space="0" w:color="auto"/>
                    <w:right w:val="single" w:sz="4" w:space="0" w:color="auto"/>
                  </w:tcBorders>
                  <w:vAlign w:val="center"/>
                </w:tcPr>
                <w:p w14:paraId="720F1F2C" w14:textId="035A88E6"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151947.67</w:t>
                  </w:r>
                </w:p>
              </w:tc>
            </w:tr>
            <w:tr w:rsidR="0007724A" w:rsidRPr="0007724A" w14:paraId="573F09EC" w14:textId="77777777" w:rsidTr="00BB6B6C">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0B8F687E" w14:textId="286C8D0F"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22</w:t>
                  </w:r>
                </w:p>
              </w:tc>
              <w:tc>
                <w:tcPr>
                  <w:tcW w:w="1482" w:type="dxa"/>
                  <w:tcBorders>
                    <w:top w:val="single" w:sz="4" w:space="0" w:color="auto"/>
                    <w:left w:val="single" w:sz="4" w:space="0" w:color="auto"/>
                    <w:bottom w:val="single" w:sz="4" w:space="0" w:color="auto"/>
                    <w:right w:val="single" w:sz="4" w:space="0" w:color="auto"/>
                  </w:tcBorders>
                  <w:vAlign w:val="center"/>
                </w:tcPr>
                <w:p w14:paraId="17A862DF" w14:textId="676C489F"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2045516.71</w:t>
                  </w:r>
                </w:p>
              </w:tc>
              <w:tc>
                <w:tcPr>
                  <w:tcW w:w="1485" w:type="dxa"/>
                  <w:tcBorders>
                    <w:top w:val="single" w:sz="4" w:space="0" w:color="auto"/>
                    <w:left w:val="single" w:sz="4" w:space="0" w:color="auto"/>
                    <w:bottom w:val="single" w:sz="4" w:space="0" w:color="auto"/>
                    <w:right w:val="single" w:sz="4" w:space="0" w:color="auto"/>
                  </w:tcBorders>
                  <w:vAlign w:val="center"/>
                </w:tcPr>
                <w:p w14:paraId="31E5C839" w14:textId="402AE33D"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151937.58</w:t>
                  </w:r>
                </w:p>
              </w:tc>
            </w:tr>
            <w:tr w:rsidR="0007724A" w:rsidRPr="0007724A" w14:paraId="2983291F" w14:textId="77777777" w:rsidTr="00BB6B6C">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65D6C494" w14:textId="27CD496E"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23</w:t>
                  </w:r>
                </w:p>
              </w:tc>
              <w:tc>
                <w:tcPr>
                  <w:tcW w:w="1482" w:type="dxa"/>
                  <w:tcBorders>
                    <w:top w:val="single" w:sz="4" w:space="0" w:color="auto"/>
                    <w:left w:val="single" w:sz="4" w:space="0" w:color="auto"/>
                    <w:bottom w:val="single" w:sz="4" w:space="0" w:color="auto"/>
                    <w:right w:val="single" w:sz="4" w:space="0" w:color="auto"/>
                  </w:tcBorders>
                  <w:vAlign w:val="center"/>
                </w:tcPr>
                <w:p w14:paraId="7B405D8B" w14:textId="0986B929"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2045514.87</w:t>
                  </w:r>
                </w:p>
              </w:tc>
              <w:tc>
                <w:tcPr>
                  <w:tcW w:w="1485" w:type="dxa"/>
                  <w:tcBorders>
                    <w:top w:val="single" w:sz="4" w:space="0" w:color="auto"/>
                    <w:left w:val="single" w:sz="4" w:space="0" w:color="auto"/>
                    <w:bottom w:val="single" w:sz="4" w:space="0" w:color="auto"/>
                    <w:right w:val="single" w:sz="4" w:space="0" w:color="auto"/>
                  </w:tcBorders>
                  <w:vAlign w:val="center"/>
                </w:tcPr>
                <w:p w14:paraId="6F51A065" w14:textId="107A1637"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151938.9</w:t>
                  </w:r>
                </w:p>
              </w:tc>
            </w:tr>
            <w:tr w:rsidR="0007724A" w:rsidRPr="0007724A" w14:paraId="5F86714E" w14:textId="77777777" w:rsidTr="00BB6B6C">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00DDB7CD" w14:textId="43B5B72B"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24</w:t>
                  </w:r>
                </w:p>
              </w:tc>
              <w:tc>
                <w:tcPr>
                  <w:tcW w:w="1482" w:type="dxa"/>
                  <w:tcBorders>
                    <w:top w:val="single" w:sz="4" w:space="0" w:color="auto"/>
                    <w:left w:val="single" w:sz="4" w:space="0" w:color="auto"/>
                    <w:bottom w:val="single" w:sz="4" w:space="0" w:color="auto"/>
                    <w:right w:val="single" w:sz="4" w:space="0" w:color="auto"/>
                  </w:tcBorders>
                  <w:vAlign w:val="center"/>
                </w:tcPr>
                <w:p w14:paraId="54E0F0EA" w14:textId="2D40D3CC"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2045513.95</w:t>
                  </w:r>
                </w:p>
              </w:tc>
              <w:tc>
                <w:tcPr>
                  <w:tcW w:w="1485" w:type="dxa"/>
                  <w:tcBorders>
                    <w:top w:val="single" w:sz="4" w:space="0" w:color="auto"/>
                    <w:left w:val="single" w:sz="4" w:space="0" w:color="auto"/>
                    <w:bottom w:val="single" w:sz="4" w:space="0" w:color="auto"/>
                    <w:right w:val="single" w:sz="4" w:space="0" w:color="auto"/>
                  </w:tcBorders>
                  <w:vAlign w:val="center"/>
                </w:tcPr>
                <w:p w14:paraId="5487243F" w14:textId="2B0A1785"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151937.64</w:t>
                  </w:r>
                </w:p>
              </w:tc>
            </w:tr>
            <w:tr w:rsidR="0007724A" w:rsidRPr="0007724A" w14:paraId="44D8ECCC" w14:textId="77777777" w:rsidTr="00BB6B6C">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0560DD99" w14:textId="510138A8"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25</w:t>
                  </w:r>
                </w:p>
              </w:tc>
              <w:tc>
                <w:tcPr>
                  <w:tcW w:w="1482" w:type="dxa"/>
                  <w:tcBorders>
                    <w:top w:val="single" w:sz="4" w:space="0" w:color="auto"/>
                    <w:left w:val="single" w:sz="4" w:space="0" w:color="auto"/>
                    <w:bottom w:val="single" w:sz="4" w:space="0" w:color="auto"/>
                    <w:right w:val="single" w:sz="4" w:space="0" w:color="auto"/>
                  </w:tcBorders>
                  <w:vAlign w:val="center"/>
                </w:tcPr>
                <w:p w14:paraId="7021E542" w14:textId="36E76A1C"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2045518.71</w:t>
                  </w:r>
                </w:p>
              </w:tc>
              <w:tc>
                <w:tcPr>
                  <w:tcW w:w="1485" w:type="dxa"/>
                  <w:tcBorders>
                    <w:top w:val="single" w:sz="4" w:space="0" w:color="auto"/>
                    <w:left w:val="single" w:sz="4" w:space="0" w:color="auto"/>
                    <w:bottom w:val="single" w:sz="4" w:space="0" w:color="auto"/>
                    <w:right w:val="single" w:sz="4" w:space="0" w:color="auto"/>
                  </w:tcBorders>
                  <w:vAlign w:val="center"/>
                </w:tcPr>
                <w:p w14:paraId="5F651B65" w14:textId="66DE8F48"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151934.48</w:t>
                  </w:r>
                </w:p>
              </w:tc>
            </w:tr>
            <w:tr w:rsidR="0007724A" w:rsidRPr="0007724A" w14:paraId="65136A98" w14:textId="77777777" w:rsidTr="00BB6B6C">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21B7D86D" w14:textId="34ED2528"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26</w:t>
                  </w:r>
                </w:p>
              </w:tc>
              <w:tc>
                <w:tcPr>
                  <w:tcW w:w="1482" w:type="dxa"/>
                  <w:tcBorders>
                    <w:top w:val="single" w:sz="4" w:space="0" w:color="auto"/>
                    <w:left w:val="single" w:sz="4" w:space="0" w:color="auto"/>
                    <w:bottom w:val="single" w:sz="4" w:space="0" w:color="auto"/>
                    <w:right w:val="single" w:sz="4" w:space="0" w:color="auto"/>
                  </w:tcBorders>
                  <w:vAlign w:val="center"/>
                </w:tcPr>
                <w:p w14:paraId="24F68B7E" w14:textId="08B74481"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2045515.61</w:t>
                  </w:r>
                </w:p>
              </w:tc>
              <w:tc>
                <w:tcPr>
                  <w:tcW w:w="1485" w:type="dxa"/>
                  <w:tcBorders>
                    <w:top w:val="single" w:sz="4" w:space="0" w:color="auto"/>
                    <w:left w:val="single" w:sz="4" w:space="0" w:color="auto"/>
                    <w:bottom w:val="single" w:sz="4" w:space="0" w:color="auto"/>
                    <w:right w:val="single" w:sz="4" w:space="0" w:color="auto"/>
                  </w:tcBorders>
                  <w:vAlign w:val="center"/>
                </w:tcPr>
                <w:p w14:paraId="2152159A" w14:textId="79CBBB96"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151929.81</w:t>
                  </w:r>
                </w:p>
              </w:tc>
            </w:tr>
            <w:tr w:rsidR="0007724A" w:rsidRPr="0007724A" w14:paraId="62A8B84F" w14:textId="77777777" w:rsidTr="00BB6B6C">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2487A90A" w14:textId="7DB3A54F"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27</w:t>
                  </w:r>
                </w:p>
              </w:tc>
              <w:tc>
                <w:tcPr>
                  <w:tcW w:w="1482" w:type="dxa"/>
                  <w:tcBorders>
                    <w:top w:val="single" w:sz="4" w:space="0" w:color="auto"/>
                    <w:left w:val="single" w:sz="4" w:space="0" w:color="auto"/>
                    <w:bottom w:val="single" w:sz="4" w:space="0" w:color="auto"/>
                    <w:right w:val="single" w:sz="4" w:space="0" w:color="auto"/>
                  </w:tcBorders>
                  <w:vAlign w:val="center"/>
                </w:tcPr>
                <w:p w14:paraId="036C987D" w14:textId="6FD9B624"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2045510.61</w:t>
                  </w:r>
                </w:p>
              </w:tc>
              <w:tc>
                <w:tcPr>
                  <w:tcW w:w="1485" w:type="dxa"/>
                  <w:tcBorders>
                    <w:top w:val="single" w:sz="4" w:space="0" w:color="auto"/>
                    <w:left w:val="single" w:sz="4" w:space="0" w:color="auto"/>
                    <w:bottom w:val="single" w:sz="4" w:space="0" w:color="auto"/>
                    <w:right w:val="single" w:sz="4" w:space="0" w:color="auto"/>
                  </w:tcBorders>
                  <w:vAlign w:val="center"/>
                </w:tcPr>
                <w:p w14:paraId="78229B32" w14:textId="0E2D7965"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151933.14</w:t>
                  </w:r>
                </w:p>
              </w:tc>
            </w:tr>
            <w:tr w:rsidR="0007724A" w:rsidRPr="0007724A" w14:paraId="73940CAF" w14:textId="77777777" w:rsidTr="00BB6B6C">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68ABC379" w14:textId="11B78F90"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28</w:t>
                  </w:r>
                </w:p>
              </w:tc>
              <w:tc>
                <w:tcPr>
                  <w:tcW w:w="1482" w:type="dxa"/>
                  <w:tcBorders>
                    <w:top w:val="single" w:sz="4" w:space="0" w:color="auto"/>
                    <w:left w:val="single" w:sz="4" w:space="0" w:color="auto"/>
                    <w:bottom w:val="single" w:sz="4" w:space="0" w:color="auto"/>
                    <w:right w:val="single" w:sz="4" w:space="0" w:color="auto"/>
                  </w:tcBorders>
                  <w:vAlign w:val="center"/>
                </w:tcPr>
                <w:p w14:paraId="2076F291" w14:textId="4A0B2FB3"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2045502.95</w:t>
                  </w:r>
                </w:p>
              </w:tc>
              <w:tc>
                <w:tcPr>
                  <w:tcW w:w="1485" w:type="dxa"/>
                  <w:tcBorders>
                    <w:top w:val="single" w:sz="4" w:space="0" w:color="auto"/>
                    <w:left w:val="single" w:sz="4" w:space="0" w:color="auto"/>
                    <w:bottom w:val="single" w:sz="4" w:space="0" w:color="auto"/>
                    <w:right w:val="single" w:sz="4" w:space="0" w:color="auto"/>
                  </w:tcBorders>
                  <w:vAlign w:val="center"/>
                </w:tcPr>
                <w:p w14:paraId="0E4476F3" w14:textId="2A31BC32"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151938.23</w:t>
                  </w:r>
                </w:p>
              </w:tc>
            </w:tr>
            <w:tr w:rsidR="0007724A" w:rsidRPr="0007724A" w14:paraId="25C7272B" w14:textId="77777777" w:rsidTr="00BB6B6C">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0D1B0BDD" w14:textId="6436635A"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29</w:t>
                  </w:r>
                </w:p>
              </w:tc>
              <w:tc>
                <w:tcPr>
                  <w:tcW w:w="1482" w:type="dxa"/>
                  <w:tcBorders>
                    <w:top w:val="single" w:sz="4" w:space="0" w:color="auto"/>
                    <w:left w:val="single" w:sz="4" w:space="0" w:color="auto"/>
                    <w:bottom w:val="single" w:sz="4" w:space="0" w:color="auto"/>
                    <w:right w:val="single" w:sz="4" w:space="0" w:color="auto"/>
                  </w:tcBorders>
                  <w:vAlign w:val="center"/>
                </w:tcPr>
                <w:p w14:paraId="61A2CF43" w14:textId="158E5F85"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2045506.05</w:t>
                  </w:r>
                </w:p>
              </w:tc>
              <w:tc>
                <w:tcPr>
                  <w:tcW w:w="1485" w:type="dxa"/>
                  <w:tcBorders>
                    <w:top w:val="single" w:sz="4" w:space="0" w:color="auto"/>
                    <w:left w:val="single" w:sz="4" w:space="0" w:color="auto"/>
                    <w:bottom w:val="single" w:sz="4" w:space="0" w:color="auto"/>
                    <w:right w:val="single" w:sz="4" w:space="0" w:color="auto"/>
                  </w:tcBorders>
                  <w:vAlign w:val="center"/>
                </w:tcPr>
                <w:p w14:paraId="3DF61D19" w14:textId="11F33368"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151942.9</w:t>
                  </w:r>
                </w:p>
              </w:tc>
            </w:tr>
            <w:tr w:rsidR="0007724A" w:rsidRPr="0007724A" w14:paraId="4D3A62D8" w14:textId="77777777" w:rsidTr="00BB6B6C">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2F071262" w14:textId="53EEDB13"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30</w:t>
                  </w:r>
                </w:p>
              </w:tc>
              <w:tc>
                <w:tcPr>
                  <w:tcW w:w="1482" w:type="dxa"/>
                  <w:tcBorders>
                    <w:top w:val="single" w:sz="4" w:space="0" w:color="auto"/>
                    <w:left w:val="single" w:sz="4" w:space="0" w:color="auto"/>
                    <w:bottom w:val="single" w:sz="4" w:space="0" w:color="auto"/>
                    <w:right w:val="single" w:sz="4" w:space="0" w:color="auto"/>
                  </w:tcBorders>
                  <w:vAlign w:val="center"/>
                </w:tcPr>
                <w:p w14:paraId="3D590FD8" w14:textId="0D57433E"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2045504.37</w:t>
                  </w:r>
                </w:p>
              </w:tc>
              <w:tc>
                <w:tcPr>
                  <w:tcW w:w="1485" w:type="dxa"/>
                  <w:tcBorders>
                    <w:top w:val="single" w:sz="4" w:space="0" w:color="auto"/>
                    <w:left w:val="single" w:sz="4" w:space="0" w:color="auto"/>
                    <w:bottom w:val="single" w:sz="4" w:space="0" w:color="auto"/>
                    <w:right w:val="single" w:sz="4" w:space="0" w:color="auto"/>
                  </w:tcBorders>
                  <w:vAlign w:val="center"/>
                </w:tcPr>
                <w:p w14:paraId="1CC1ADEF" w14:textId="67BB651B"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151944.02</w:t>
                  </w:r>
                </w:p>
              </w:tc>
            </w:tr>
            <w:tr w:rsidR="0007724A" w:rsidRPr="0007724A" w14:paraId="35B360E0" w14:textId="77777777" w:rsidTr="00BB6B6C">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608C9408" w14:textId="3D9837F5"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31</w:t>
                  </w:r>
                </w:p>
              </w:tc>
              <w:tc>
                <w:tcPr>
                  <w:tcW w:w="1482" w:type="dxa"/>
                  <w:tcBorders>
                    <w:top w:val="single" w:sz="4" w:space="0" w:color="auto"/>
                    <w:left w:val="single" w:sz="4" w:space="0" w:color="auto"/>
                    <w:bottom w:val="single" w:sz="4" w:space="0" w:color="auto"/>
                    <w:right w:val="single" w:sz="4" w:space="0" w:color="auto"/>
                  </w:tcBorders>
                  <w:vAlign w:val="center"/>
                </w:tcPr>
                <w:p w14:paraId="0C17D6E5" w14:textId="13A78FE4"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2045496.35</w:t>
                  </w:r>
                </w:p>
              </w:tc>
              <w:tc>
                <w:tcPr>
                  <w:tcW w:w="1485" w:type="dxa"/>
                  <w:tcBorders>
                    <w:top w:val="single" w:sz="4" w:space="0" w:color="auto"/>
                    <w:left w:val="single" w:sz="4" w:space="0" w:color="auto"/>
                    <w:bottom w:val="single" w:sz="4" w:space="0" w:color="auto"/>
                    <w:right w:val="single" w:sz="4" w:space="0" w:color="auto"/>
                  </w:tcBorders>
                  <w:vAlign w:val="center"/>
                </w:tcPr>
                <w:p w14:paraId="099BB675" w14:textId="1E47E829"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151931.98</w:t>
                  </w:r>
                </w:p>
              </w:tc>
            </w:tr>
            <w:tr w:rsidR="0007724A" w:rsidRPr="0007724A" w14:paraId="12187081" w14:textId="77777777" w:rsidTr="00BB6B6C">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448D28EC" w14:textId="4EA0BE8F"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32</w:t>
                  </w:r>
                </w:p>
              </w:tc>
              <w:tc>
                <w:tcPr>
                  <w:tcW w:w="1482" w:type="dxa"/>
                  <w:tcBorders>
                    <w:top w:val="single" w:sz="4" w:space="0" w:color="auto"/>
                    <w:left w:val="single" w:sz="4" w:space="0" w:color="auto"/>
                    <w:bottom w:val="single" w:sz="4" w:space="0" w:color="auto"/>
                    <w:right w:val="single" w:sz="4" w:space="0" w:color="auto"/>
                  </w:tcBorders>
                  <w:vAlign w:val="center"/>
                </w:tcPr>
                <w:p w14:paraId="7667B8AD" w14:textId="07BB488C"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2045500.79</w:t>
                  </w:r>
                </w:p>
              </w:tc>
              <w:tc>
                <w:tcPr>
                  <w:tcW w:w="1485" w:type="dxa"/>
                  <w:tcBorders>
                    <w:top w:val="single" w:sz="4" w:space="0" w:color="auto"/>
                    <w:left w:val="single" w:sz="4" w:space="0" w:color="auto"/>
                    <w:bottom w:val="single" w:sz="4" w:space="0" w:color="auto"/>
                    <w:right w:val="single" w:sz="4" w:space="0" w:color="auto"/>
                  </w:tcBorders>
                  <w:vAlign w:val="center"/>
                </w:tcPr>
                <w:p w14:paraId="0424C7FA" w14:textId="36DAD91C"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151927.73</w:t>
                  </w:r>
                </w:p>
              </w:tc>
            </w:tr>
            <w:tr w:rsidR="0007724A" w:rsidRPr="0007724A" w14:paraId="5354B44E" w14:textId="77777777" w:rsidTr="00BB6B6C">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7039058F" w14:textId="7395F61D"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33</w:t>
                  </w:r>
                </w:p>
              </w:tc>
              <w:tc>
                <w:tcPr>
                  <w:tcW w:w="1482" w:type="dxa"/>
                  <w:tcBorders>
                    <w:top w:val="single" w:sz="4" w:space="0" w:color="auto"/>
                    <w:left w:val="single" w:sz="4" w:space="0" w:color="auto"/>
                    <w:bottom w:val="single" w:sz="4" w:space="0" w:color="auto"/>
                    <w:right w:val="single" w:sz="4" w:space="0" w:color="auto"/>
                  </w:tcBorders>
                  <w:vAlign w:val="center"/>
                </w:tcPr>
                <w:p w14:paraId="56974489" w14:textId="5B0FB84F"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2045477.33</w:t>
                  </w:r>
                </w:p>
              </w:tc>
              <w:tc>
                <w:tcPr>
                  <w:tcW w:w="1485" w:type="dxa"/>
                  <w:tcBorders>
                    <w:top w:val="single" w:sz="4" w:space="0" w:color="auto"/>
                    <w:left w:val="single" w:sz="4" w:space="0" w:color="auto"/>
                    <w:bottom w:val="single" w:sz="4" w:space="0" w:color="auto"/>
                    <w:right w:val="single" w:sz="4" w:space="0" w:color="auto"/>
                  </w:tcBorders>
                  <w:vAlign w:val="center"/>
                </w:tcPr>
                <w:p w14:paraId="042D2798" w14:textId="051E9F9F"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151893.41</w:t>
                  </w:r>
                </w:p>
              </w:tc>
            </w:tr>
            <w:tr w:rsidR="0007724A" w:rsidRPr="0007724A" w14:paraId="53F4314A" w14:textId="77777777" w:rsidTr="00BB6B6C">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56F48204" w14:textId="5A13D33A"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34</w:t>
                  </w:r>
                </w:p>
              </w:tc>
              <w:tc>
                <w:tcPr>
                  <w:tcW w:w="1482" w:type="dxa"/>
                  <w:tcBorders>
                    <w:top w:val="single" w:sz="4" w:space="0" w:color="auto"/>
                    <w:left w:val="single" w:sz="4" w:space="0" w:color="auto"/>
                    <w:bottom w:val="single" w:sz="4" w:space="0" w:color="auto"/>
                    <w:right w:val="single" w:sz="4" w:space="0" w:color="auto"/>
                  </w:tcBorders>
                  <w:vAlign w:val="center"/>
                </w:tcPr>
                <w:p w14:paraId="7D2CAC3D" w14:textId="459B2EC3"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2045467.33</w:t>
                  </w:r>
                </w:p>
              </w:tc>
              <w:tc>
                <w:tcPr>
                  <w:tcW w:w="1485" w:type="dxa"/>
                  <w:tcBorders>
                    <w:top w:val="single" w:sz="4" w:space="0" w:color="auto"/>
                    <w:left w:val="single" w:sz="4" w:space="0" w:color="auto"/>
                    <w:bottom w:val="single" w:sz="4" w:space="0" w:color="auto"/>
                    <w:right w:val="single" w:sz="4" w:space="0" w:color="auto"/>
                  </w:tcBorders>
                  <w:vAlign w:val="center"/>
                </w:tcPr>
                <w:p w14:paraId="35D8A9BB" w14:textId="6D5DCEBF"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151899.96</w:t>
                  </w:r>
                </w:p>
              </w:tc>
            </w:tr>
            <w:tr w:rsidR="0007724A" w:rsidRPr="0007724A" w14:paraId="0783EFD7" w14:textId="77777777" w:rsidTr="00BB6B6C">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698DB5AE" w14:textId="6B94CE3D"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35</w:t>
                  </w:r>
                </w:p>
              </w:tc>
              <w:tc>
                <w:tcPr>
                  <w:tcW w:w="1482" w:type="dxa"/>
                  <w:tcBorders>
                    <w:top w:val="single" w:sz="4" w:space="0" w:color="auto"/>
                    <w:left w:val="single" w:sz="4" w:space="0" w:color="auto"/>
                    <w:bottom w:val="single" w:sz="4" w:space="0" w:color="auto"/>
                    <w:right w:val="single" w:sz="4" w:space="0" w:color="auto"/>
                  </w:tcBorders>
                  <w:vAlign w:val="center"/>
                </w:tcPr>
                <w:p w14:paraId="7C7FC174" w14:textId="46B8F0C6"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2045465.06</w:t>
                  </w:r>
                </w:p>
              </w:tc>
              <w:tc>
                <w:tcPr>
                  <w:tcW w:w="1485" w:type="dxa"/>
                  <w:tcBorders>
                    <w:top w:val="single" w:sz="4" w:space="0" w:color="auto"/>
                    <w:left w:val="single" w:sz="4" w:space="0" w:color="auto"/>
                    <w:bottom w:val="single" w:sz="4" w:space="0" w:color="auto"/>
                    <w:right w:val="single" w:sz="4" w:space="0" w:color="auto"/>
                  </w:tcBorders>
                  <w:vAlign w:val="center"/>
                </w:tcPr>
                <w:p w14:paraId="4C2D78E6" w14:textId="3FF9A416"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151901.45</w:t>
                  </w:r>
                </w:p>
              </w:tc>
            </w:tr>
            <w:tr w:rsidR="0007724A" w:rsidRPr="0007724A" w14:paraId="659077B6" w14:textId="77777777" w:rsidTr="00BB6B6C">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4A2D6C72" w14:textId="724D7507"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36</w:t>
                  </w:r>
                </w:p>
              </w:tc>
              <w:tc>
                <w:tcPr>
                  <w:tcW w:w="1482" w:type="dxa"/>
                  <w:tcBorders>
                    <w:top w:val="single" w:sz="4" w:space="0" w:color="auto"/>
                    <w:left w:val="single" w:sz="4" w:space="0" w:color="auto"/>
                    <w:bottom w:val="single" w:sz="4" w:space="0" w:color="auto"/>
                    <w:right w:val="single" w:sz="4" w:space="0" w:color="auto"/>
                  </w:tcBorders>
                  <w:vAlign w:val="center"/>
                </w:tcPr>
                <w:p w14:paraId="4BA63A77" w14:textId="208F8DAC"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2045453.92</w:t>
                  </w:r>
                </w:p>
              </w:tc>
              <w:tc>
                <w:tcPr>
                  <w:tcW w:w="1485" w:type="dxa"/>
                  <w:tcBorders>
                    <w:top w:val="single" w:sz="4" w:space="0" w:color="auto"/>
                    <w:left w:val="single" w:sz="4" w:space="0" w:color="auto"/>
                    <w:bottom w:val="single" w:sz="4" w:space="0" w:color="auto"/>
                    <w:right w:val="single" w:sz="4" w:space="0" w:color="auto"/>
                  </w:tcBorders>
                  <w:vAlign w:val="center"/>
                </w:tcPr>
                <w:p w14:paraId="431DB408" w14:textId="3E3ACA57"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151908.75</w:t>
                  </w:r>
                </w:p>
              </w:tc>
            </w:tr>
            <w:tr w:rsidR="0007724A" w:rsidRPr="0007724A" w14:paraId="74B65CF6" w14:textId="77777777" w:rsidTr="00BB6B6C">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0A0ABE89" w14:textId="1319350B"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37</w:t>
                  </w:r>
                </w:p>
              </w:tc>
              <w:tc>
                <w:tcPr>
                  <w:tcW w:w="1482" w:type="dxa"/>
                  <w:tcBorders>
                    <w:top w:val="single" w:sz="4" w:space="0" w:color="auto"/>
                    <w:left w:val="single" w:sz="4" w:space="0" w:color="auto"/>
                    <w:bottom w:val="single" w:sz="4" w:space="0" w:color="auto"/>
                    <w:right w:val="single" w:sz="4" w:space="0" w:color="auto"/>
                  </w:tcBorders>
                  <w:vAlign w:val="center"/>
                </w:tcPr>
                <w:p w14:paraId="593C3F72" w14:textId="49149B39"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2045445.13</w:t>
                  </w:r>
                </w:p>
              </w:tc>
              <w:tc>
                <w:tcPr>
                  <w:tcW w:w="1485" w:type="dxa"/>
                  <w:tcBorders>
                    <w:top w:val="single" w:sz="4" w:space="0" w:color="auto"/>
                    <w:left w:val="single" w:sz="4" w:space="0" w:color="auto"/>
                    <w:bottom w:val="single" w:sz="4" w:space="0" w:color="auto"/>
                    <w:right w:val="single" w:sz="4" w:space="0" w:color="auto"/>
                  </w:tcBorders>
                  <w:vAlign w:val="center"/>
                </w:tcPr>
                <w:p w14:paraId="775AE2A9" w14:textId="3693A456"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151895.46</w:t>
                  </w:r>
                </w:p>
              </w:tc>
            </w:tr>
            <w:tr w:rsidR="0007724A" w:rsidRPr="0007724A" w14:paraId="18544CB5" w14:textId="77777777" w:rsidTr="00BB6B6C">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321C702A" w14:textId="750F6DE1"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38</w:t>
                  </w:r>
                </w:p>
              </w:tc>
              <w:tc>
                <w:tcPr>
                  <w:tcW w:w="1482" w:type="dxa"/>
                  <w:tcBorders>
                    <w:top w:val="single" w:sz="4" w:space="0" w:color="auto"/>
                    <w:left w:val="single" w:sz="4" w:space="0" w:color="auto"/>
                    <w:bottom w:val="single" w:sz="4" w:space="0" w:color="auto"/>
                    <w:right w:val="single" w:sz="4" w:space="0" w:color="auto"/>
                  </w:tcBorders>
                  <w:vAlign w:val="center"/>
                </w:tcPr>
                <w:p w14:paraId="0807CF7B" w14:textId="6BF73E6E"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2045435.14</w:t>
                  </w:r>
                </w:p>
              </w:tc>
              <w:tc>
                <w:tcPr>
                  <w:tcW w:w="1485" w:type="dxa"/>
                  <w:tcBorders>
                    <w:top w:val="single" w:sz="4" w:space="0" w:color="auto"/>
                    <w:left w:val="single" w:sz="4" w:space="0" w:color="auto"/>
                    <w:bottom w:val="single" w:sz="4" w:space="0" w:color="auto"/>
                    <w:right w:val="single" w:sz="4" w:space="0" w:color="auto"/>
                  </w:tcBorders>
                  <w:vAlign w:val="center"/>
                </w:tcPr>
                <w:p w14:paraId="2EAF5B74" w14:textId="0722FF2B"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151880.36</w:t>
                  </w:r>
                </w:p>
              </w:tc>
            </w:tr>
            <w:tr w:rsidR="0007724A" w:rsidRPr="0007724A" w14:paraId="3EAEC62D" w14:textId="77777777" w:rsidTr="00BB6B6C">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4E32A281" w14:textId="51F57D6B"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39</w:t>
                  </w:r>
                </w:p>
              </w:tc>
              <w:tc>
                <w:tcPr>
                  <w:tcW w:w="1482" w:type="dxa"/>
                  <w:tcBorders>
                    <w:top w:val="single" w:sz="4" w:space="0" w:color="auto"/>
                    <w:left w:val="single" w:sz="4" w:space="0" w:color="auto"/>
                    <w:bottom w:val="single" w:sz="4" w:space="0" w:color="auto"/>
                    <w:right w:val="single" w:sz="4" w:space="0" w:color="auto"/>
                  </w:tcBorders>
                  <w:vAlign w:val="center"/>
                </w:tcPr>
                <w:p w14:paraId="079110F3" w14:textId="51D9603D"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2045468.87</w:t>
                  </w:r>
                </w:p>
              </w:tc>
              <w:tc>
                <w:tcPr>
                  <w:tcW w:w="1485" w:type="dxa"/>
                  <w:tcBorders>
                    <w:top w:val="single" w:sz="4" w:space="0" w:color="auto"/>
                    <w:left w:val="single" w:sz="4" w:space="0" w:color="auto"/>
                    <w:bottom w:val="single" w:sz="4" w:space="0" w:color="auto"/>
                    <w:right w:val="single" w:sz="4" w:space="0" w:color="auto"/>
                  </w:tcBorders>
                  <w:vAlign w:val="center"/>
                </w:tcPr>
                <w:p w14:paraId="6343E4D6" w14:textId="1B4DF35B"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151857.4</w:t>
                  </w:r>
                </w:p>
              </w:tc>
            </w:tr>
            <w:tr w:rsidR="0007724A" w:rsidRPr="0007724A" w14:paraId="2F48E67E" w14:textId="77777777" w:rsidTr="00BB6B6C">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604850DC" w14:textId="1ABF36E2"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40</w:t>
                  </w:r>
                </w:p>
              </w:tc>
              <w:tc>
                <w:tcPr>
                  <w:tcW w:w="1482" w:type="dxa"/>
                  <w:tcBorders>
                    <w:top w:val="single" w:sz="4" w:space="0" w:color="auto"/>
                    <w:left w:val="single" w:sz="4" w:space="0" w:color="auto"/>
                    <w:bottom w:val="single" w:sz="4" w:space="0" w:color="auto"/>
                    <w:right w:val="single" w:sz="4" w:space="0" w:color="auto"/>
                  </w:tcBorders>
                  <w:vAlign w:val="center"/>
                </w:tcPr>
                <w:p w14:paraId="5152F757" w14:textId="34A93E0A"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2045471.77</w:t>
                  </w:r>
                </w:p>
              </w:tc>
              <w:tc>
                <w:tcPr>
                  <w:tcW w:w="1485" w:type="dxa"/>
                  <w:tcBorders>
                    <w:top w:val="single" w:sz="4" w:space="0" w:color="auto"/>
                    <w:left w:val="single" w:sz="4" w:space="0" w:color="auto"/>
                    <w:bottom w:val="single" w:sz="4" w:space="0" w:color="auto"/>
                    <w:right w:val="single" w:sz="4" w:space="0" w:color="auto"/>
                  </w:tcBorders>
                  <w:vAlign w:val="center"/>
                </w:tcPr>
                <w:p w14:paraId="76E7A243" w14:textId="5BBDD97A"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151855.42</w:t>
                  </w:r>
                </w:p>
              </w:tc>
            </w:tr>
            <w:tr w:rsidR="0007724A" w:rsidRPr="0007724A" w14:paraId="2113CF7C" w14:textId="77777777" w:rsidTr="00BB6B6C">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5C9E21F6" w14:textId="100B97B3"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41</w:t>
                  </w:r>
                </w:p>
              </w:tc>
              <w:tc>
                <w:tcPr>
                  <w:tcW w:w="1482" w:type="dxa"/>
                  <w:tcBorders>
                    <w:top w:val="single" w:sz="4" w:space="0" w:color="auto"/>
                    <w:left w:val="single" w:sz="4" w:space="0" w:color="auto"/>
                    <w:bottom w:val="single" w:sz="4" w:space="0" w:color="auto"/>
                    <w:right w:val="single" w:sz="4" w:space="0" w:color="auto"/>
                  </w:tcBorders>
                  <w:vAlign w:val="center"/>
                </w:tcPr>
                <w:p w14:paraId="3989CB82" w14:textId="27C764BA"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2045459.45</w:t>
                  </w:r>
                </w:p>
              </w:tc>
              <w:tc>
                <w:tcPr>
                  <w:tcW w:w="1485" w:type="dxa"/>
                  <w:tcBorders>
                    <w:top w:val="single" w:sz="4" w:space="0" w:color="auto"/>
                    <w:left w:val="single" w:sz="4" w:space="0" w:color="auto"/>
                    <w:bottom w:val="single" w:sz="4" w:space="0" w:color="auto"/>
                    <w:right w:val="single" w:sz="4" w:space="0" w:color="auto"/>
                  </w:tcBorders>
                  <w:vAlign w:val="center"/>
                </w:tcPr>
                <w:p w14:paraId="76511EB4" w14:textId="276FFDFA"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151836.2</w:t>
                  </w:r>
                </w:p>
              </w:tc>
            </w:tr>
            <w:tr w:rsidR="0007724A" w:rsidRPr="0007724A" w14:paraId="376DF1C0" w14:textId="77777777" w:rsidTr="00BB6B6C">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4C673268" w14:textId="0FE03150"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42</w:t>
                  </w:r>
                </w:p>
              </w:tc>
              <w:tc>
                <w:tcPr>
                  <w:tcW w:w="1482" w:type="dxa"/>
                  <w:tcBorders>
                    <w:top w:val="single" w:sz="4" w:space="0" w:color="auto"/>
                    <w:left w:val="single" w:sz="4" w:space="0" w:color="auto"/>
                    <w:bottom w:val="single" w:sz="4" w:space="0" w:color="auto"/>
                    <w:right w:val="single" w:sz="4" w:space="0" w:color="auto"/>
                  </w:tcBorders>
                  <w:vAlign w:val="center"/>
                </w:tcPr>
                <w:p w14:paraId="2E05A490" w14:textId="26D08662"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2045468.98</w:t>
                  </w:r>
                </w:p>
              </w:tc>
              <w:tc>
                <w:tcPr>
                  <w:tcW w:w="1485" w:type="dxa"/>
                  <w:tcBorders>
                    <w:top w:val="single" w:sz="4" w:space="0" w:color="auto"/>
                    <w:left w:val="single" w:sz="4" w:space="0" w:color="auto"/>
                    <w:bottom w:val="single" w:sz="4" w:space="0" w:color="auto"/>
                    <w:right w:val="single" w:sz="4" w:space="0" w:color="auto"/>
                  </w:tcBorders>
                  <w:vAlign w:val="center"/>
                </w:tcPr>
                <w:p w14:paraId="2986E78E" w14:textId="28C0198C"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151829.79</w:t>
                  </w:r>
                </w:p>
              </w:tc>
            </w:tr>
            <w:tr w:rsidR="0007724A" w:rsidRPr="0007724A" w14:paraId="6770134C" w14:textId="77777777" w:rsidTr="00BB6B6C">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25861C8A" w14:textId="51A12E57"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43</w:t>
                  </w:r>
                </w:p>
              </w:tc>
              <w:tc>
                <w:tcPr>
                  <w:tcW w:w="1482" w:type="dxa"/>
                  <w:tcBorders>
                    <w:top w:val="single" w:sz="4" w:space="0" w:color="auto"/>
                    <w:left w:val="single" w:sz="4" w:space="0" w:color="auto"/>
                    <w:bottom w:val="single" w:sz="4" w:space="0" w:color="auto"/>
                    <w:right w:val="single" w:sz="4" w:space="0" w:color="auto"/>
                  </w:tcBorders>
                  <w:vAlign w:val="center"/>
                </w:tcPr>
                <w:p w14:paraId="2501B09A" w14:textId="2F7B9061"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2045470.36</w:t>
                  </w:r>
                </w:p>
              </w:tc>
              <w:tc>
                <w:tcPr>
                  <w:tcW w:w="1485" w:type="dxa"/>
                  <w:tcBorders>
                    <w:top w:val="single" w:sz="4" w:space="0" w:color="auto"/>
                    <w:left w:val="single" w:sz="4" w:space="0" w:color="auto"/>
                    <w:bottom w:val="single" w:sz="4" w:space="0" w:color="auto"/>
                    <w:right w:val="single" w:sz="4" w:space="0" w:color="auto"/>
                  </w:tcBorders>
                  <w:vAlign w:val="center"/>
                </w:tcPr>
                <w:p w14:paraId="4CE0CEF3" w14:textId="325EABBC"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151831.85</w:t>
                  </w:r>
                </w:p>
              </w:tc>
            </w:tr>
            <w:tr w:rsidR="0007724A" w:rsidRPr="0007724A" w14:paraId="3D98AEF4" w14:textId="77777777" w:rsidTr="00BB6B6C">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1CA1FBBD" w14:textId="257C8EB9"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w:t>
                  </w:r>
                </w:p>
              </w:tc>
              <w:tc>
                <w:tcPr>
                  <w:tcW w:w="1482" w:type="dxa"/>
                  <w:tcBorders>
                    <w:top w:val="single" w:sz="4" w:space="0" w:color="auto"/>
                    <w:left w:val="single" w:sz="4" w:space="0" w:color="auto"/>
                    <w:bottom w:val="single" w:sz="4" w:space="0" w:color="auto"/>
                    <w:right w:val="single" w:sz="4" w:space="0" w:color="auto"/>
                  </w:tcBorders>
                  <w:vAlign w:val="center"/>
                </w:tcPr>
                <w:p w14:paraId="0D433B95" w14:textId="367C1F02"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2045511.44</w:t>
                  </w:r>
                </w:p>
              </w:tc>
              <w:tc>
                <w:tcPr>
                  <w:tcW w:w="1485" w:type="dxa"/>
                  <w:tcBorders>
                    <w:top w:val="single" w:sz="4" w:space="0" w:color="auto"/>
                    <w:left w:val="single" w:sz="4" w:space="0" w:color="auto"/>
                    <w:bottom w:val="single" w:sz="4" w:space="0" w:color="auto"/>
                    <w:right w:val="single" w:sz="4" w:space="0" w:color="auto"/>
                  </w:tcBorders>
                  <w:vAlign w:val="center"/>
                </w:tcPr>
                <w:p w14:paraId="67518643" w14:textId="52BE545C"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151803.99</w:t>
                  </w:r>
                </w:p>
              </w:tc>
            </w:tr>
            <w:tr w:rsidR="0007724A" w:rsidRPr="0007724A" w14:paraId="6D4E6C0F" w14:textId="77777777" w:rsidTr="00017C16">
              <w:trPr>
                <w:trHeight w:val="171"/>
              </w:trPr>
              <w:tc>
                <w:tcPr>
                  <w:tcW w:w="4446" w:type="dxa"/>
                  <w:gridSpan w:val="3"/>
                  <w:tcBorders>
                    <w:top w:val="single" w:sz="4" w:space="0" w:color="auto"/>
                    <w:left w:val="single" w:sz="4" w:space="0" w:color="auto"/>
                    <w:bottom w:val="single" w:sz="4" w:space="0" w:color="auto"/>
                    <w:right w:val="single" w:sz="4" w:space="0" w:color="auto"/>
                  </w:tcBorders>
                  <w:vAlign w:val="center"/>
                </w:tcPr>
                <w:p w14:paraId="4A95BBB2" w14:textId="24DF57F8"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b/>
                      <w:bCs/>
                      <w:sz w:val="16"/>
                      <w:szCs w:val="16"/>
                    </w:rPr>
                    <w:t>Контур2</w:t>
                  </w:r>
                </w:p>
              </w:tc>
            </w:tr>
            <w:tr w:rsidR="0007724A" w:rsidRPr="0007724A" w14:paraId="29AE824E" w14:textId="77777777" w:rsidTr="00BB6B6C">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17EBD4FC" w14:textId="26C9ABD3" w:rsidR="00017C16" w:rsidRPr="0007724A" w:rsidRDefault="00017C16" w:rsidP="003F0107">
                  <w:pPr>
                    <w:framePr w:hSpace="180" w:wrap="around" w:vAnchor="text" w:hAnchor="text" w:xAlign="center" w:y="1"/>
                    <w:spacing w:line="240" w:lineRule="auto"/>
                    <w:suppressOverlap/>
                    <w:jc w:val="center"/>
                    <w:rPr>
                      <w:b/>
                      <w:bCs/>
                      <w:sz w:val="16"/>
                      <w:szCs w:val="16"/>
                    </w:rPr>
                  </w:pPr>
                  <w:r w:rsidRPr="0007724A">
                    <w:rPr>
                      <w:sz w:val="16"/>
                      <w:szCs w:val="16"/>
                    </w:rPr>
                    <w:t>Номер</w:t>
                  </w:r>
                </w:p>
              </w:tc>
              <w:tc>
                <w:tcPr>
                  <w:tcW w:w="1482" w:type="dxa"/>
                  <w:tcBorders>
                    <w:top w:val="single" w:sz="4" w:space="0" w:color="auto"/>
                    <w:left w:val="single" w:sz="4" w:space="0" w:color="auto"/>
                    <w:bottom w:val="single" w:sz="4" w:space="0" w:color="auto"/>
                    <w:right w:val="single" w:sz="4" w:space="0" w:color="auto"/>
                  </w:tcBorders>
                  <w:vAlign w:val="center"/>
                </w:tcPr>
                <w:p w14:paraId="4D567879" w14:textId="21D18E0D"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X</w:t>
                  </w:r>
                </w:p>
              </w:tc>
              <w:tc>
                <w:tcPr>
                  <w:tcW w:w="1485" w:type="dxa"/>
                  <w:tcBorders>
                    <w:top w:val="single" w:sz="4" w:space="0" w:color="auto"/>
                    <w:left w:val="single" w:sz="4" w:space="0" w:color="auto"/>
                    <w:bottom w:val="single" w:sz="4" w:space="0" w:color="auto"/>
                    <w:right w:val="single" w:sz="4" w:space="0" w:color="auto"/>
                  </w:tcBorders>
                  <w:vAlign w:val="center"/>
                </w:tcPr>
                <w:p w14:paraId="0958AB41" w14:textId="7F435EBD"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Y</w:t>
                  </w:r>
                </w:p>
              </w:tc>
            </w:tr>
            <w:tr w:rsidR="0007724A" w:rsidRPr="0007724A" w14:paraId="4228830C" w14:textId="77777777" w:rsidTr="00BB6B6C">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593B3855" w14:textId="27383974"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44</w:t>
                  </w:r>
                </w:p>
              </w:tc>
              <w:tc>
                <w:tcPr>
                  <w:tcW w:w="1482" w:type="dxa"/>
                  <w:tcBorders>
                    <w:top w:val="single" w:sz="4" w:space="0" w:color="auto"/>
                    <w:left w:val="single" w:sz="4" w:space="0" w:color="auto"/>
                    <w:bottom w:val="single" w:sz="4" w:space="0" w:color="auto"/>
                    <w:right w:val="single" w:sz="4" w:space="0" w:color="auto"/>
                  </w:tcBorders>
                  <w:vAlign w:val="center"/>
                </w:tcPr>
                <w:p w14:paraId="4FECF04A" w14:textId="3300E5AB"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2045503.72</w:t>
                  </w:r>
                </w:p>
              </w:tc>
              <w:tc>
                <w:tcPr>
                  <w:tcW w:w="1485" w:type="dxa"/>
                  <w:tcBorders>
                    <w:top w:val="single" w:sz="4" w:space="0" w:color="auto"/>
                    <w:left w:val="single" w:sz="4" w:space="0" w:color="auto"/>
                    <w:bottom w:val="single" w:sz="4" w:space="0" w:color="auto"/>
                    <w:right w:val="single" w:sz="4" w:space="0" w:color="auto"/>
                  </w:tcBorders>
                  <w:vAlign w:val="center"/>
                </w:tcPr>
                <w:p w14:paraId="4FCB37CD" w14:textId="44779262"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151815.07</w:t>
                  </w:r>
                </w:p>
              </w:tc>
            </w:tr>
            <w:tr w:rsidR="0007724A" w:rsidRPr="0007724A" w14:paraId="58DE8B3D" w14:textId="77777777" w:rsidTr="00BB6B6C">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177BEA82" w14:textId="6C9099B2"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45</w:t>
                  </w:r>
                </w:p>
              </w:tc>
              <w:tc>
                <w:tcPr>
                  <w:tcW w:w="1482" w:type="dxa"/>
                  <w:tcBorders>
                    <w:top w:val="single" w:sz="4" w:space="0" w:color="auto"/>
                    <w:left w:val="single" w:sz="4" w:space="0" w:color="auto"/>
                    <w:bottom w:val="single" w:sz="4" w:space="0" w:color="auto"/>
                    <w:right w:val="single" w:sz="4" w:space="0" w:color="auto"/>
                  </w:tcBorders>
                  <w:vAlign w:val="center"/>
                </w:tcPr>
                <w:p w14:paraId="07E04071" w14:textId="02652925"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2045505.47</w:t>
                  </w:r>
                </w:p>
              </w:tc>
              <w:tc>
                <w:tcPr>
                  <w:tcW w:w="1485" w:type="dxa"/>
                  <w:tcBorders>
                    <w:top w:val="single" w:sz="4" w:space="0" w:color="auto"/>
                    <w:left w:val="single" w:sz="4" w:space="0" w:color="auto"/>
                    <w:bottom w:val="single" w:sz="4" w:space="0" w:color="auto"/>
                    <w:right w:val="single" w:sz="4" w:space="0" w:color="auto"/>
                  </w:tcBorders>
                  <w:vAlign w:val="center"/>
                </w:tcPr>
                <w:p w14:paraId="4114DFE7" w14:textId="7DE81E12"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151817.62</w:t>
                  </w:r>
                </w:p>
              </w:tc>
            </w:tr>
            <w:tr w:rsidR="0007724A" w:rsidRPr="0007724A" w14:paraId="25D273DE" w14:textId="77777777" w:rsidTr="00BB6B6C">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73E2F618" w14:textId="15B3CEB6"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46</w:t>
                  </w:r>
                </w:p>
              </w:tc>
              <w:tc>
                <w:tcPr>
                  <w:tcW w:w="1482" w:type="dxa"/>
                  <w:tcBorders>
                    <w:top w:val="single" w:sz="4" w:space="0" w:color="auto"/>
                    <w:left w:val="single" w:sz="4" w:space="0" w:color="auto"/>
                    <w:bottom w:val="single" w:sz="4" w:space="0" w:color="auto"/>
                    <w:right w:val="single" w:sz="4" w:space="0" w:color="auto"/>
                  </w:tcBorders>
                  <w:vAlign w:val="center"/>
                </w:tcPr>
                <w:p w14:paraId="6507E550" w14:textId="2E0DE566"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2045508.86</w:t>
                  </w:r>
                </w:p>
              </w:tc>
              <w:tc>
                <w:tcPr>
                  <w:tcW w:w="1485" w:type="dxa"/>
                  <w:tcBorders>
                    <w:top w:val="single" w:sz="4" w:space="0" w:color="auto"/>
                    <w:left w:val="single" w:sz="4" w:space="0" w:color="auto"/>
                    <w:bottom w:val="single" w:sz="4" w:space="0" w:color="auto"/>
                    <w:right w:val="single" w:sz="4" w:space="0" w:color="auto"/>
                  </w:tcBorders>
                  <w:vAlign w:val="center"/>
                </w:tcPr>
                <w:p w14:paraId="7AF50BCB" w14:textId="66264641"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151822.61</w:t>
                  </w:r>
                </w:p>
              </w:tc>
            </w:tr>
            <w:tr w:rsidR="0007724A" w:rsidRPr="0007724A" w14:paraId="39691375" w14:textId="77777777" w:rsidTr="00BB6B6C">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2226D280" w14:textId="0F1C4F44"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47</w:t>
                  </w:r>
                </w:p>
              </w:tc>
              <w:tc>
                <w:tcPr>
                  <w:tcW w:w="1482" w:type="dxa"/>
                  <w:tcBorders>
                    <w:top w:val="single" w:sz="4" w:space="0" w:color="auto"/>
                    <w:left w:val="single" w:sz="4" w:space="0" w:color="auto"/>
                    <w:bottom w:val="single" w:sz="4" w:space="0" w:color="auto"/>
                    <w:right w:val="single" w:sz="4" w:space="0" w:color="auto"/>
                  </w:tcBorders>
                  <w:vAlign w:val="center"/>
                </w:tcPr>
                <w:p w14:paraId="46664680" w14:textId="4C199C6C"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2045509.73</w:t>
                  </w:r>
                </w:p>
              </w:tc>
              <w:tc>
                <w:tcPr>
                  <w:tcW w:w="1485" w:type="dxa"/>
                  <w:tcBorders>
                    <w:top w:val="single" w:sz="4" w:space="0" w:color="auto"/>
                    <w:left w:val="single" w:sz="4" w:space="0" w:color="auto"/>
                    <w:bottom w:val="single" w:sz="4" w:space="0" w:color="auto"/>
                    <w:right w:val="single" w:sz="4" w:space="0" w:color="auto"/>
                  </w:tcBorders>
                  <w:vAlign w:val="center"/>
                </w:tcPr>
                <w:p w14:paraId="5CAB79B6" w14:textId="0D92C855"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151823.9</w:t>
                  </w:r>
                </w:p>
              </w:tc>
            </w:tr>
            <w:tr w:rsidR="0007724A" w:rsidRPr="0007724A" w14:paraId="2F62CE68" w14:textId="77777777" w:rsidTr="00BB6B6C">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574CFE1E" w14:textId="7C9536C8"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48</w:t>
                  </w:r>
                </w:p>
              </w:tc>
              <w:tc>
                <w:tcPr>
                  <w:tcW w:w="1482" w:type="dxa"/>
                  <w:tcBorders>
                    <w:top w:val="single" w:sz="4" w:space="0" w:color="auto"/>
                    <w:left w:val="single" w:sz="4" w:space="0" w:color="auto"/>
                    <w:bottom w:val="single" w:sz="4" w:space="0" w:color="auto"/>
                    <w:right w:val="single" w:sz="4" w:space="0" w:color="auto"/>
                  </w:tcBorders>
                  <w:vAlign w:val="center"/>
                </w:tcPr>
                <w:p w14:paraId="3FBD966C" w14:textId="0363900B"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2045506.65</w:t>
                  </w:r>
                </w:p>
              </w:tc>
              <w:tc>
                <w:tcPr>
                  <w:tcW w:w="1485" w:type="dxa"/>
                  <w:tcBorders>
                    <w:top w:val="single" w:sz="4" w:space="0" w:color="auto"/>
                    <w:left w:val="single" w:sz="4" w:space="0" w:color="auto"/>
                    <w:bottom w:val="single" w:sz="4" w:space="0" w:color="auto"/>
                    <w:right w:val="single" w:sz="4" w:space="0" w:color="auto"/>
                  </w:tcBorders>
                  <w:vAlign w:val="center"/>
                </w:tcPr>
                <w:p w14:paraId="674078AF" w14:textId="1D99B35D"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151826.02</w:t>
                  </w:r>
                </w:p>
              </w:tc>
            </w:tr>
            <w:tr w:rsidR="0007724A" w:rsidRPr="0007724A" w14:paraId="046C952F" w14:textId="77777777" w:rsidTr="00BB6B6C">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4C866631" w14:textId="54A3EED6"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49</w:t>
                  </w:r>
                </w:p>
              </w:tc>
              <w:tc>
                <w:tcPr>
                  <w:tcW w:w="1482" w:type="dxa"/>
                  <w:tcBorders>
                    <w:top w:val="single" w:sz="4" w:space="0" w:color="auto"/>
                    <w:left w:val="single" w:sz="4" w:space="0" w:color="auto"/>
                    <w:bottom w:val="single" w:sz="4" w:space="0" w:color="auto"/>
                    <w:right w:val="single" w:sz="4" w:space="0" w:color="auto"/>
                  </w:tcBorders>
                  <w:vAlign w:val="center"/>
                </w:tcPr>
                <w:p w14:paraId="5B0B35AC" w14:textId="300E5B83"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2045505.79</w:t>
                  </w:r>
                </w:p>
              </w:tc>
              <w:tc>
                <w:tcPr>
                  <w:tcW w:w="1485" w:type="dxa"/>
                  <w:tcBorders>
                    <w:top w:val="single" w:sz="4" w:space="0" w:color="auto"/>
                    <w:left w:val="single" w:sz="4" w:space="0" w:color="auto"/>
                    <w:bottom w:val="single" w:sz="4" w:space="0" w:color="auto"/>
                    <w:right w:val="single" w:sz="4" w:space="0" w:color="auto"/>
                  </w:tcBorders>
                  <w:vAlign w:val="center"/>
                </w:tcPr>
                <w:p w14:paraId="5816F973" w14:textId="31D98D47"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151824.77</w:t>
                  </w:r>
                </w:p>
              </w:tc>
            </w:tr>
            <w:tr w:rsidR="0007724A" w:rsidRPr="0007724A" w14:paraId="02118FE9" w14:textId="77777777" w:rsidTr="00BB6B6C">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2A40A387" w14:textId="76CA8474"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50</w:t>
                  </w:r>
                </w:p>
              </w:tc>
              <w:tc>
                <w:tcPr>
                  <w:tcW w:w="1482" w:type="dxa"/>
                  <w:tcBorders>
                    <w:top w:val="single" w:sz="4" w:space="0" w:color="auto"/>
                    <w:left w:val="single" w:sz="4" w:space="0" w:color="auto"/>
                    <w:bottom w:val="single" w:sz="4" w:space="0" w:color="auto"/>
                    <w:right w:val="single" w:sz="4" w:space="0" w:color="auto"/>
                  </w:tcBorders>
                  <w:vAlign w:val="center"/>
                </w:tcPr>
                <w:p w14:paraId="0CCE4B96" w14:textId="524859CB"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2045502.33</w:t>
                  </w:r>
                </w:p>
              </w:tc>
              <w:tc>
                <w:tcPr>
                  <w:tcW w:w="1485" w:type="dxa"/>
                  <w:tcBorders>
                    <w:top w:val="single" w:sz="4" w:space="0" w:color="auto"/>
                    <w:left w:val="single" w:sz="4" w:space="0" w:color="auto"/>
                    <w:bottom w:val="single" w:sz="4" w:space="0" w:color="auto"/>
                    <w:right w:val="single" w:sz="4" w:space="0" w:color="auto"/>
                  </w:tcBorders>
                  <w:vAlign w:val="center"/>
                </w:tcPr>
                <w:p w14:paraId="61367ACA" w14:textId="3CA990B2"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151819.77</w:t>
                  </w:r>
                </w:p>
              </w:tc>
            </w:tr>
            <w:tr w:rsidR="0007724A" w:rsidRPr="0007724A" w14:paraId="4778FBDC" w14:textId="77777777" w:rsidTr="00BB6B6C">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26CED074" w14:textId="07630F73"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51</w:t>
                  </w:r>
                </w:p>
              </w:tc>
              <w:tc>
                <w:tcPr>
                  <w:tcW w:w="1482" w:type="dxa"/>
                  <w:tcBorders>
                    <w:top w:val="single" w:sz="4" w:space="0" w:color="auto"/>
                    <w:left w:val="single" w:sz="4" w:space="0" w:color="auto"/>
                    <w:bottom w:val="single" w:sz="4" w:space="0" w:color="auto"/>
                    <w:right w:val="single" w:sz="4" w:space="0" w:color="auto"/>
                  </w:tcBorders>
                  <w:vAlign w:val="center"/>
                </w:tcPr>
                <w:p w14:paraId="671FBA38" w14:textId="7E547129"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2045500.58</w:t>
                  </w:r>
                </w:p>
              </w:tc>
              <w:tc>
                <w:tcPr>
                  <w:tcW w:w="1485" w:type="dxa"/>
                  <w:tcBorders>
                    <w:top w:val="single" w:sz="4" w:space="0" w:color="auto"/>
                    <w:left w:val="single" w:sz="4" w:space="0" w:color="auto"/>
                    <w:bottom w:val="single" w:sz="4" w:space="0" w:color="auto"/>
                    <w:right w:val="single" w:sz="4" w:space="0" w:color="auto"/>
                  </w:tcBorders>
                  <w:vAlign w:val="center"/>
                </w:tcPr>
                <w:p w14:paraId="4737EC81" w14:textId="08862F8E"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151817.24</w:t>
                  </w:r>
                </w:p>
              </w:tc>
            </w:tr>
            <w:tr w:rsidR="0007724A" w:rsidRPr="0007724A" w14:paraId="06E7C93B" w14:textId="77777777" w:rsidTr="00BB6B6C">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5D9AF9C3" w14:textId="051F8606"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44</w:t>
                  </w:r>
                </w:p>
              </w:tc>
              <w:tc>
                <w:tcPr>
                  <w:tcW w:w="1482" w:type="dxa"/>
                  <w:tcBorders>
                    <w:top w:val="single" w:sz="4" w:space="0" w:color="auto"/>
                    <w:left w:val="single" w:sz="4" w:space="0" w:color="auto"/>
                    <w:bottom w:val="single" w:sz="4" w:space="0" w:color="auto"/>
                    <w:right w:val="single" w:sz="4" w:space="0" w:color="auto"/>
                  </w:tcBorders>
                  <w:vAlign w:val="center"/>
                </w:tcPr>
                <w:p w14:paraId="1D6CA6B4" w14:textId="25654064"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2045503.72</w:t>
                  </w:r>
                </w:p>
              </w:tc>
              <w:tc>
                <w:tcPr>
                  <w:tcW w:w="1485" w:type="dxa"/>
                  <w:tcBorders>
                    <w:top w:val="single" w:sz="4" w:space="0" w:color="auto"/>
                    <w:left w:val="single" w:sz="4" w:space="0" w:color="auto"/>
                    <w:bottom w:val="single" w:sz="4" w:space="0" w:color="auto"/>
                    <w:right w:val="single" w:sz="4" w:space="0" w:color="auto"/>
                  </w:tcBorders>
                  <w:vAlign w:val="center"/>
                </w:tcPr>
                <w:p w14:paraId="6C43FA57" w14:textId="3863F640"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151815.07</w:t>
                  </w:r>
                </w:p>
              </w:tc>
            </w:tr>
            <w:tr w:rsidR="0007724A" w:rsidRPr="0007724A" w14:paraId="50952DD8" w14:textId="77777777" w:rsidTr="00017C16">
              <w:trPr>
                <w:trHeight w:val="171"/>
              </w:trPr>
              <w:tc>
                <w:tcPr>
                  <w:tcW w:w="4446" w:type="dxa"/>
                  <w:gridSpan w:val="3"/>
                  <w:tcBorders>
                    <w:top w:val="single" w:sz="4" w:space="0" w:color="auto"/>
                    <w:left w:val="single" w:sz="4" w:space="0" w:color="auto"/>
                    <w:bottom w:val="single" w:sz="4" w:space="0" w:color="auto"/>
                    <w:right w:val="single" w:sz="4" w:space="0" w:color="auto"/>
                  </w:tcBorders>
                  <w:vAlign w:val="center"/>
                </w:tcPr>
                <w:p w14:paraId="7ABD7096" w14:textId="45AB4D03"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b/>
                      <w:bCs/>
                      <w:sz w:val="16"/>
                      <w:szCs w:val="16"/>
                    </w:rPr>
                    <w:t>Контур3</w:t>
                  </w:r>
                </w:p>
              </w:tc>
            </w:tr>
            <w:tr w:rsidR="0007724A" w:rsidRPr="0007724A" w14:paraId="60CCE145" w14:textId="77777777" w:rsidTr="00BB6B6C">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0D747426" w14:textId="2EEAFD7E" w:rsidR="00017C16" w:rsidRPr="0007724A" w:rsidRDefault="00017C16" w:rsidP="003F0107">
                  <w:pPr>
                    <w:framePr w:hSpace="180" w:wrap="around" w:vAnchor="text" w:hAnchor="text" w:xAlign="center" w:y="1"/>
                    <w:spacing w:line="240" w:lineRule="auto"/>
                    <w:suppressOverlap/>
                    <w:jc w:val="center"/>
                    <w:rPr>
                      <w:b/>
                      <w:bCs/>
                      <w:sz w:val="16"/>
                      <w:szCs w:val="16"/>
                    </w:rPr>
                  </w:pPr>
                  <w:r w:rsidRPr="0007724A">
                    <w:rPr>
                      <w:sz w:val="16"/>
                      <w:szCs w:val="16"/>
                    </w:rPr>
                    <w:t>Номер</w:t>
                  </w:r>
                </w:p>
              </w:tc>
              <w:tc>
                <w:tcPr>
                  <w:tcW w:w="1482" w:type="dxa"/>
                  <w:tcBorders>
                    <w:top w:val="single" w:sz="4" w:space="0" w:color="auto"/>
                    <w:left w:val="single" w:sz="4" w:space="0" w:color="auto"/>
                    <w:bottom w:val="single" w:sz="4" w:space="0" w:color="auto"/>
                    <w:right w:val="single" w:sz="4" w:space="0" w:color="auto"/>
                  </w:tcBorders>
                  <w:vAlign w:val="center"/>
                </w:tcPr>
                <w:p w14:paraId="47989665" w14:textId="080B940F"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X</w:t>
                  </w:r>
                </w:p>
              </w:tc>
              <w:tc>
                <w:tcPr>
                  <w:tcW w:w="1485" w:type="dxa"/>
                  <w:tcBorders>
                    <w:top w:val="single" w:sz="4" w:space="0" w:color="auto"/>
                    <w:left w:val="single" w:sz="4" w:space="0" w:color="auto"/>
                    <w:bottom w:val="single" w:sz="4" w:space="0" w:color="auto"/>
                    <w:right w:val="single" w:sz="4" w:space="0" w:color="auto"/>
                  </w:tcBorders>
                  <w:vAlign w:val="center"/>
                </w:tcPr>
                <w:p w14:paraId="43CE6A32" w14:textId="3F3BA94A"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Y</w:t>
                  </w:r>
                </w:p>
              </w:tc>
            </w:tr>
            <w:tr w:rsidR="0007724A" w:rsidRPr="0007724A" w14:paraId="0C453937" w14:textId="77777777" w:rsidTr="00BB6B6C">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1C77C3E7" w14:textId="56B0AB2D"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52</w:t>
                  </w:r>
                </w:p>
              </w:tc>
              <w:tc>
                <w:tcPr>
                  <w:tcW w:w="1482" w:type="dxa"/>
                  <w:tcBorders>
                    <w:top w:val="single" w:sz="4" w:space="0" w:color="auto"/>
                    <w:left w:val="single" w:sz="4" w:space="0" w:color="auto"/>
                    <w:bottom w:val="single" w:sz="4" w:space="0" w:color="auto"/>
                    <w:right w:val="single" w:sz="4" w:space="0" w:color="auto"/>
                  </w:tcBorders>
                  <w:vAlign w:val="center"/>
                </w:tcPr>
                <w:p w14:paraId="39A33355" w14:textId="52A3C007"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2045557.26</w:t>
                  </w:r>
                </w:p>
              </w:tc>
              <w:tc>
                <w:tcPr>
                  <w:tcW w:w="1485" w:type="dxa"/>
                  <w:tcBorders>
                    <w:top w:val="single" w:sz="4" w:space="0" w:color="auto"/>
                    <w:left w:val="single" w:sz="4" w:space="0" w:color="auto"/>
                    <w:bottom w:val="single" w:sz="4" w:space="0" w:color="auto"/>
                    <w:right w:val="single" w:sz="4" w:space="0" w:color="auto"/>
                  </w:tcBorders>
                  <w:vAlign w:val="center"/>
                </w:tcPr>
                <w:p w14:paraId="44F5297B" w14:textId="6F0AAED9"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151968.33</w:t>
                  </w:r>
                </w:p>
              </w:tc>
            </w:tr>
            <w:tr w:rsidR="0007724A" w:rsidRPr="0007724A" w14:paraId="0FEC211D" w14:textId="77777777" w:rsidTr="00BB6B6C">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197D0D4C" w14:textId="70BF038A"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53</w:t>
                  </w:r>
                </w:p>
              </w:tc>
              <w:tc>
                <w:tcPr>
                  <w:tcW w:w="1482" w:type="dxa"/>
                  <w:tcBorders>
                    <w:top w:val="single" w:sz="4" w:space="0" w:color="auto"/>
                    <w:left w:val="single" w:sz="4" w:space="0" w:color="auto"/>
                    <w:bottom w:val="single" w:sz="4" w:space="0" w:color="auto"/>
                    <w:right w:val="single" w:sz="4" w:space="0" w:color="auto"/>
                  </w:tcBorders>
                  <w:vAlign w:val="center"/>
                </w:tcPr>
                <w:p w14:paraId="6D73CE5D" w14:textId="6AF7B333"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2045556.58</w:t>
                  </w:r>
                </w:p>
              </w:tc>
              <w:tc>
                <w:tcPr>
                  <w:tcW w:w="1485" w:type="dxa"/>
                  <w:tcBorders>
                    <w:top w:val="single" w:sz="4" w:space="0" w:color="auto"/>
                    <w:left w:val="single" w:sz="4" w:space="0" w:color="auto"/>
                    <w:bottom w:val="single" w:sz="4" w:space="0" w:color="auto"/>
                    <w:right w:val="single" w:sz="4" w:space="0" w:color="auto"/>
                  </w:tcBorders>
                  <w:vAlign w:val="center"/>
                </w:tcPr>
                <w:p w14:paraId="0EC0A7A5" w14:textId="3BA2A549"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151972.32</w:t>
                  </w:r>
                </w:p>
              </w:tc>
            </w:tr>
            <w:tr w:rsidR="0007724A" w:rsidRPr="0007724A" w14:paraId="08E3F1CB" w14:textId="77777777" w:rsidTr="00BB6B6C">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695EB5E8" w14:textId="2BBFBE95"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54</w:t>
                  </w:r>
                </w:p>
              </w:tc>
              <w:tc>
                <w:tcPr>
                  <w:tcW w:w="1482" w:type="dxa"/>
                  <w:tcBorders>
                    <w:top w:val="single" w:sz="4" w:space="0" w:color="auto"/>
                    <w:left w:val="single" w:sz="4" w:space="0" w:color="auto"/>
                    <w:bottom w:val="single" w:sz="4" w:space="0" w:color="auto"/>
                    <w:right w:val="single" w:sz="4" w:space="0" w:color="auto"/>
                  </w:tcBorders>
                  <w:vAlign w:val="center"/>
                </w:tcPr>
                <w:p w14:paraId="71758269" w14:textId="75FF18B1"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2045555.76</w:t>
                  </w:r>
                </w:p>
              </w:tc>
              <w:tc>
                <w:tcPr>
                  <w:tcW w:w="1485" w:type="dxa"/>
                  <w:tcBorders>
                    <w:top w:val="single" w:sz="4" w:space="0" w:color="auto"/>
                    <w:left w:val="single" w:sz="4" w:space="0" w:color="auto"/>
                    <w:bottom w:val="single" w:sz="4" w:space="0" w:color="auto"/>
                    <w:right w:val="single" w:sz="4" w:space="0" w:color="auto"/>
                  </w:tcBorders>
                  <w:vAlign w:val="center"/>
                </w:tcPr>
                <w:p w14:paraId="4418DD05" w14:textId="566331D7"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151972.18</w:t>
                  </w:r>
                </w:p>
              </w:tc>
            </w:tr>
            <w:tr w:rsidR="0007724A" w:rsidRPr="0007724A" w14:paraId="62AE754A" w14:textId="77777777" w:rsidTr="00BB6B6C">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648AB00F" w14:textId="59D69191"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55</w:t>
                  </w:r>
                </w:p>
              </w:tc>
              <w:tc>
                <w:tcPr>
                  <w:tcW w:w="1482" w:type="dxa"/>
                  <w:tcBorders>
                    <w:top w:val="single" w:sz="4" w:space="0" w:color="auto"/>
                    <w:left w:val="single" w:sz="4" w:space="0" w:color="auto"/>
                    <w:bottom w:val="single" w:sz="4" w:space="0" w:color="auto"/>
                    <w:right w:val="single" w:sz="4" w:space="0" w:color="auto"/>
                  </w:tcBorders>
                  <w:vAlign w:val="center"/>
                </w:tcPr>
                <w:p w14:paraId="379111FB" w14:textId="179B40EB"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2045541</w:t>
                  </w:r>
                </w:p>
              </w:tc>
              <w:tc>
                <w:tcPr>
                  <w:tcW w:w="1485" w:type="dxa"/>
                  <w:tcBorders>
                    <w:top w:val="single" w:sz="4" w:space="0" w:color="auto"/>
                    <w:left w:val="single" w:sz="4" w:space="0" w:color="auto"/>
                    <w:bottom w:val="single" w:sz="4" w:space="0" w:color="auto"/>
                    <w:right w:val="single" w:sz="4" w:space="0" w:color="auto"/>
                  </w:tcBorders>
                  <w:vAlign w:val="center"/>
                </w:tcPr>
                <w:p w14:paraId="536B9E8D" w14:textId="3A1637A9"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151981.28</w:t>
                  </w:r>
                </w:p>
              </w:tc>
            </w:tr>
            <w:tr w:rsidR="0007724A" w:rsidRPr="0007724A" w14:paraId="37587621" w14:textId="77777777" w:rsidTr="00BB6B6C">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04BA8076" w14:textId="57B8B092"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56</w:t>
                  </w:r>
                </w:p>
              </w:tc>
              <w:tc>
                <w:tcPr>
                  <w:tcW w:w="1482" w:type="dxa"/>
                  <w:tcBorders>
                    <w:top w:val="single" w:sz="4" w:space="0" w:color="auto"/>
                    <w:left w:val="single" w:sz="4" w:space="0" w:color="auto"/>
                    <w:bottom w:val="single" w:sz="4" w:space="0" w:color="auto"/>
                    <w:right w:val="single" w:sz="4" w:space="0" w:color="auto"/>
                  </w:tcBorders>
                  <w:vAlign w:val="center"/>
                </w:tcPr>
                <w:p w14:paraId="01DEE917" w14:textId="635AB00C"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2045535.28</w:t>
                  </w:r>
                </w:p>
              </w:tc>
              <w:tc>
                <w:tcPr>
                  <w:tcW w:w="1485" w:type="dxa"/>
                  <w:tcBorders>
                    <w:top w:val="single" w:sz="4" w:space="0" w:color="auto"/>
                    <w:left w:val="single" w:sz="4" w:space="0" w:color="auto"/>
                    <w:bottom w:val="single" w:sz="4" w:space="0" w:color="auto"/>
                    <w:right w:val="single" w:sz="4" w:space="0" w:color="auto"/>
                  </w:tcBorders>
                  <w:vAlign w:val="center"/>
                </w:tcPr>
                <w:p w14:paraId="5FA0D000" w14:textId="2920A27D"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151972.02</w:t>
                  </w:r>
                </w:p>
              </w:tc>
            </w:tr>
            <w:tr w:rsidR="0007724A" w:rsidRPr="0007724A" w14:paraId="228103FB" w14:textId="77777777" w:rsidTr="00BB6B6C">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37476BDA" w14:textId="4A827958"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57</w:t>
                  </w:r>
                </w:p>
              </w:tc>
              <w:tc>
                <w:tcPr>
                  <w:tcW w:w="1482" w:type="dxa"/>
                  <w:tcBorders>
                    <w:top w:val="single" w:sz="4" w:space="0" w:color="auto"/>
                    <w:left w:val="single" w:sz="4" w:space="0" w:color="auto"/>
                    <w:bottom w:val="single" w:sz="4" w:space="0" w:color="auto"/>
                    <w:right w:val="single" w:sz="4" w:space="0" w:color="auto"/>
                  </w:tcBorders>
                  <w:vAlign w:val="center"/>
                </w:tcPr>
                <w:p w14:paraId="4A0152E0" w14:textId="0A75F18D"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2045533.14</w:t>
                  </w:r>
                </w:p>
              </w:tc>
              <w:tc>
                <w:tcPr>
                  <w:tcW w:w="1485" w:type="dxa"/>
                  <w:tcBorders>
                    <w:top w:val="single" w:sz="4" w:space="0" w:color="auto"/>
                    <w:left w:val="single" w:sz="4" w:space="0" w:color="auto"/>
                    <w:bottom w:val="single" w:sz="4" w:space="0" w:color="auto"/>
                    <w:right w:val="single" w:sz="4" w:space="0" w:color="auto"/>
                  </w:tcBorders>
                  <w:vAlign w:val="center"/>
                </w:tcPr>
                <w:p w14:paraId="2FD53C8F" w14:textId="69C053C2"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151968.85</w:t>
                  </w:r>
                </w:p>
              </w:tc>
            </w:tr>
            <w:tr w:rsidR="0007724A" w:rsidRPr="0007724A" w14:paraId="5FFACA64" w14:textId="77777777" w:rsidTr="00BB6B6C">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64B69C33" w14:textId="3333479A"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58</w:t>
                  </w:r>
                </w:p>
              </w:tc>
              <w:tc>
                <w:tcPr>
                  <w:tcW w:w="1482" w:type="dxa"/>
                  <w:tcBorders>
                    <w:top w:val="single" w:sz="4" w:space="0" w:color="auto"/>
                    <w:left w:val="single" w:sz="4" w:space="0" w:color="auto"/>
                    <w:bottom w:val="single" w:sz="4" w:space="0" w:color="auto"/>
                    <w:right w:val="single" w:sz="4" w:space="0" w:color="auto"/>
                  </w:tcBorders>
                  <w:vAlign w:val="center"/>
                </w:tcPr>
                <w:p w14:paraId="4C933F1F" w14:textId="514EC0A7"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2045546.38</w:t>
                  </w:r>
                </w:p>
              </w:tc>
              <w:tc>
                <w:tcPr>
                  <w:tcW w:w="1485" w:type="dxa"/>
                  <w:tcBorders>
                    <w:top w:val="single" w:sz="4" w:space="0" w:color="auto"/>
                    <w:left w:val="single" w:sz="4" w:space="0" w:color="auto"/>
                    <w:bottom w:val="single" w:sz="4" w:space="0" w:color="auto"/>
                    <w:right w:val="single" w:sz="4" w:space="0" w:color="auto"/>
                  </w:tcBorders>
                  <w:vAlign w:val="center"/>
                </w:tcPr>
                <w:p w14:paraId="47E965FF" w14:textId="55419B1C"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151959.57</w:t>
                  </w:r>
                </w:p>
              </w:tc>
            </w:tr>
            <w:tr w:rsidR="0007724A" w:rsidRPr="0007724A" w14:paraId="77871CE0" w14:textId="77777777" w:rsidTr="00BB6B6C">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46801444" w14:textId="156BB3C4"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59</w:t>
                  </w:r>
                </w:p>
              </w:tc>
              <w:tc>
                <w:tcPr>
                  <w:tcW w:w="1482" w:type="dxa"/>
                  <w:tcBorders>
                    <w:top w:val="single" w:sz="4" w:space="0" w:color="auto"/>
                    <w:left w:val="single" w:sz="4" w:space="0" w:color="auto"/>
                    <w:bottom w:val="single" w:sz="4" w:space="0" w:color="auto"/>
                    <w:right w:val="single" w:sz="4" w:space="0" w:color="auto"/>
                  </w:tcBorders>
                  <w:vAlign w:val="center"/>
                </w:tcPr>
                <w:p w14:paraId="3A963F8F" w14:textId="5FDC1961"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2045549.05</w:t>
                  </w:r>
                </w:p>
              </w:tc>
              <w:tc>
                <w:tcPr>
                  <w:tcW w:w="1485" w:type="dxa"/>
                  <w:tcBorders>
                    <w:top w:val="single" w:sz="4" w:space="0" w:color="auto"/>
                    <w:left w:val="single" w:sz="4" w:space="0" w:color="auto"/>
                    <w:bottom w:val="single" w:sz="4" w:space="0" w:color="auto"/>
                    <w:right w:val="single" w:sz="4" w:space="0" w:color="auto"/>
                  </w:tcBorders>
                  <w:vAlign w:val="center"/>
                </w:tcPr>
                <w:p w14:paraId="31111609" w14:textId="19C67A67"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151963.45</w:t>
                  </w:r>
                </w:p>
              </w:tc>
            </w:tr>
            <w:tr w:rsidR="0007724A" w:rsidRPr="0007724A" w14:paraId="0E7873F2" w14:textId="77777777" w:rsidTr="00BB6B6C">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3FA6778A" w14:textId="3E04B3FA"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60</w:t>
                  </w:r>
                </w:p>
              </w:tc>
              <w:tc>
                <w:tcPr>
                  <w:tcW w:w="1482" w:type="dxa"/>
                  <w:tcBorders>
                    <w:top w:val="single" w:sz="4" w:space="0" w:color="auto"/>
                    <w:left w:val="single" w:sz="4" w:space="0" w:color="auto"/>
                    <w:bottom w:val="single" w:sz="4" w:space="0" w:color="auto"/>
                    <w:right w:val="single" w:sz="4" w:space="0" w:color="auto"/>
                  </w:tcBorders>
                  <w:vAlign w:val="center"/>
                </w:tcPr>
                <w:p w14:paraId="7044C97D" w14:textId="557945FA"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2045550.89</w:t>
                  </w:r>
                </w:p>
              </w:tc>
              <w:tc>
                <w:tcPr>
                  <w:tcW w:w="1485" w:type="dxa"/>
                  <w:tcBorders>
                    <w:top w:val="single" w:sz="4" w:space="0" w:color="auto"/>
                    <w:left w:val="single" w:sz="4" w:space="0" w:color="auto"/>
                    <w:bottom w:val="single" w:sz="4" w:space="0" w:color="auto"/>
                    <w:right w:val="single" w:sz="4" w:space="0" w:color="auto"/>
                  </w:tcBorders>
                  <w:vAlign w:val="center"/>
                </w:tcPr>
                <w:p w14:paraId="19F2B0E1" w14:textId="287E5E97"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151962.31</w:t>
                  </w:r>
                </w:p>
              </w:tc>
            </w:tr>
            <w:tr w:rsidR="0007724A" w:rsidRPr="0007724A" w14:paraId="0FBAF5A1" w14:textId="77777777" w:rsidTr="00BB6B6C">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5AAA8A9E" w14:textId="126DD15F"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61</w:t>
                  </w:r>
                </w:p>
              </w:tc>
              <w:tc>
                <w:tcPr>
                  <w:tcW w:w="1482" w:type="dxa"/>
                  <w:tcBorders>
                    <w:top w:val="single" w:sz="4" w:space="0" w:color="auto"/>
                    <w:left w:val="single" w:sz="4" w:space="0" w:color="auto"/>
                    <w:bottom w:val="single" w:sz="4" w:space="0" w:color="auto"/>
                    <w:right w:val="single" w:sz="4" w:space="0" w:color="auto"/>
                  </w:tcBorders>
                  <w:vAlign w:val="center"/>
                </w:tcPr>
                <w:p w14:paraId="5B94A32B" w14:textId="1A05DF9D"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2045554.26</w:t>
                  </w:r>
                </w:p>
              </w:tc>
              <w:tc>
                <w:tcPr>
                  <w:tcW w:w="1485" w:type="dxa"/>
                  <w:tcBorders>
                    <w:top w:val="single" w:sz="4" w:space="0" w:color="auto"/>
                    <w:left w:val="single" w:sz="4" w:space="0" w:color="auto"/>
                    <w:bottom w:val="single" w:sz="4" w:space="0" w:color="auto"/>
                    <w:right w:val="single" w:sz="4" w:space="0" w:color="auto"/>
                  </w:tcBorders>
                  <w:vAlign w:val="center"/>
                </w:tcPr>
                <w:p w14:paraId="7044854E" w14:textId="6E60430E"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151967.82</w:t>
                  </w:r>
                </w:p>
              </w:tc>
            </w:tr>
            <w:tr w:rsidR="0007724A" w:rsidRPr="0007724A" w14:paraId="6D064D9C" w14:textId="77777777" w:rsidTr="00BB6B6C">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1A075CD3" w14:textId="25DC4C2A"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52</w:t>
                  </w:r>
                </w:p>
              </w:tc>
              <w:tc>
                <w:tcPr>
                  <w:tcW w:w="1482" w:type="dxa"/>
                  <w:tcBorders>
                    <w:top w:val="single" w:sz="4" w:space="0" w:color="auto"/>
                    <w:left w:val="single" w:sz="4" w:space="0" w:color="auto"/>
                    <w:bottom w:val="single" w:sz="4" w:space="0" w:color="auto"/>
                    <w:right w:val="single" w:sz="4" w:space="0" w:color="auto"/>
                  </w:tcBorders>
                  <w:vAlign w:val="center"/>
                </w:tcPr>
                <w:p w14:paraId="2780DC67" w14:textId="0F62AFB7"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2045557.26</w:t>
                  </w:r>
                </w:p>
              </w:tc>
              <w:tc>
                <w:tcPr>
                  <w:tcW w:w="1485" w:type="dxa"/>
                  <w:tcBorders>
                    <w:top w:val="single" w:sz="4" w:space="0" w:color="auto"/>
                    <w:left w:val="single" w:sz="4" w:space="0" w:color="auto"/>
                    <w:bottom w:val="single" w:sz="4" w:space="0" w:color="auto"/>
                    <w:right w:val="single" w:sz="4" w:space="0" w:color="auto"/>
                  </w:tcBorders>
                  <w:vAlign w:val="center"/>
                </w:tcPr>
                <w:p w14:paraId="1594156A" w14:textId="57FBCBC2"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151968.33</w:t>
                  </w:r>
                </w:p>
              </w:tc>
            </w:tr>
            <w:tr w:rsidR="0007724A" w:rsidRPr="0007724A" w14:paraId="5F20DFD5" w14:textId="77777777" w:rsidTr="00017C16">
              <w:trPr>
                <w:trHeight w:val="171"/>
              </w:trPr>
              <w:tc>
                <w:tcPr>
                  <w:tcW w:w="4446" w:type="dxa"/>
                  <w:gridSpan w:val="3"/>
                  <w:tcBorders>
                    <w:top w:val="single" w:sz="4" w:space="0" w:color="auto"/>
                    <w:left w:val="single" w:sz="4" w:space="0" w:color="auto"/>
                    <w:bottom w:val="single" w:sz="4" w:space="0" w:color="auto"/>
                    <w:right w:val="single" w:sz="4" w:space="0" w:color="auto"/>
                  </w:tcBorders>
                  <w:vAlign w:val="center"/>
                </w:tcPr>
                <w:p w14:paraId="1DF1C50A" w14:textId="491B4829"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b/>
                      <w:bCs/>
                      <w:sz w:val="16"/>
                      <w:szCs w:val="16"/>
                    </w:rPr>
                    <w:t>Контур4</w:t>
                  </w:r>
                </w:p>
              </w:tc>
            </w:tr>
            <w:tr w:rsidR="0007724A" w:rsidRPr="0007724A" w14:paraId="7AD08666" w14:textId="77777777" w:rsidTr="00BB6B6C">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0990860F" w14:textId="2CC0F250" w:rsidR="00017C16" w:rsidRPr="0007724A" w:rsidRDefault="00017C16" w:rsidP="003F0107">
                  <w:pPr>
                    <w:framePr w:hSpace="180" w:wrap="around" w:vAnchor="text" w:hAnchor="text" w:xAlign="center" w:y="1"/>
                    <w:spacing w:line="240" w:lineRule="auto"/>
                    <w:suppressOverlap/>
                    <w:jc w:val="center"/>
                    <w:rPr>
                      <w:b/>
                      <w:bCs/>
                      <w:sz w:val="16"/>
                      <w:szCs w:val="16"/>
                    </w:rPr>
                  </w:pPr>
                  <w:r w:rsidRPr="0007724A">
                    <w:rPr>
                      <w:sz w:val="16"/>
                      <w:szCs w:val="16"/>
                    </w:rPr>
                    <w:t>Номер</w:t>
                  </w:r>
                </w:p>
              </w:tc>
              <w:tc>
                <w:tcPr>
                  <w:tcW w:w="1482" w:type="dxa"/>
                  <w:tcBorders>
                    <w:top w:val="single" w:sz="4" w:space="0" w:color="auto"/>
                    <w:left w:val="single" w:sz="4" w:space="0" w:color="auto"/>
                    <w:bottom w:val="single" w:sz="4" w:space="0" w:color="auto"/>
                    <w:right w:val="single" w:sz="4" w:space="0" w:color="auto"/>
                  </w:tcBorders>
                  <w:vAlign w:val="center"/>
                </w:tcPr>
                <w:p w14:paraId="087392EB" w14:textId="011CB943"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X</w:t>
                  </w:r>
                </w:p>
              </w:tc>
              <w:tc>
                <w:tcPr>
                  <w:tcW w:w="1485" w:type="dxa"/>
                  <w:tcBorders>
                    <w:top w:val="single" w:sz="4" w:space="0" w:color="auto"/>
                    <w:left w:val="single" w:sz="4" w:space="0" w:color="auto"/>
                    <w:bottom w:val="single" w:sz="4" w:space="0" w:color="auto"/>
                    <w:right w:val="single" w:sz="4" w:space="0" w:color="auto"/>
                  </w:tcBorders>
                  <w:vAlign w:val="center"/>
                </w:tcPr>
                <w:p w14:paraId="54D7EDF4" w14:textId="45FBFCC8"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Y</w:t>
                  </w:r>
                </w:p>
              </w:tc>
            </w:tr>
            <w:tr w:rsidR="0007724A" w:rsidRPr="0007724A" w14:paraId="03ED4262" w14:textId="77777777" w:rsidTr="00BB6B6C">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55FFAF8B" w14:textId="40184F84"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62</w:t>
                  </w:r>
                </w:p>
              </w:tc>
              <w:tc>
                <w:tcPr>
                  <w:tcW w:w="1482" w:type="dxa"/>
                  <w:tcBorders>
                    <w:top w:val="single" w:sz="4" w:space="0" w:color="auto"/>
                    <w:left w:val="single" w:sz="4" w:space="0" w:color="auto"/>
                    <w:bottom w:val="single" w:sz="4" w:space="0" w:color="auto"/>
                    <w:right w:val="single" w:sz="4" w:space="0" w:color="auto"/>
                  </w:tcBorders>
                  <w:vAlign w:val="center"/>
                </w:tcPr>
                <w:p w14:paraId="4CFE57F7" w14:textId="7FAF5158"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2045494.58</w:t>
                  </w:r>
                </w:p>
              </w:tc>
              <w:tc>
                <w:tcPr>
                  <w:tcW w:w="1485" w:type="dxa"/>
                  <w:tcBorders>
                    <w:top w:val="single" w:sz="4" w:space="0" w:color="auto"/>
                    <w:left w:val="single" w:sz="4" w:space="0" w:color="auto"/>
                    <w:bottom w:val="single" w:sz="4" w:space="0" w:color="auto"/>
                    <w:right w:val="single" w:sz="4" w:space="0" w:color="auto"/>
                  </w:tcBorders>
                  <w:vAlign w:val="center"/>
                </w:tcPr>
                <w:p w14:paraId="54816ADB" w14:textId="03D0875F"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151820.07</w:t>
                  </w:r>
                </w:p>
              </w:tc>
            </w:tr>
            <w:tr w:rsidR="0007724A" w:rsidRPr="0007724A" w14:paraId="6700A400" w14:textId="77777777" w:rsidTr="00BB6B6C">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7F9242FB" w14:textId="1EA075A2"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63</w:t>
                  </w:r>
                </w:p>
              </w:tc>
              <w:tc>
                <w:tcPr>
                  <w:tcW w:w="1482" w:type="dxa"/>
                  <w:tcBorders>
                    <w:top w:val="single" w:sz="4" w:space="0" w:color="auto"/>
                    <w:left w:val="single" w:sz="4" w:space="0" w:color="auto"/>
                    <w:bottom w:val="single" w:sz="4" w:space="0" w:color="auto"/>
                    <w:right w:val="single" w:sz="4" w:space="0" w:color="auto"/>
                  </w:tcBorders>
                  <w:vAlign w:val="center"/>
                </w:tcPr>
                <w:p w14:paraId="29208CBF" w14:textId="0CCD9555"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2045497.22</w:t>
                  </w:r>
                </w:p>
              </w:tc>
              <w:tc>
                <w:tcPr>
                  <w:tcW w:w="1485" w:type="dxa"/>
                  <w:tcBorders>
                    <w:top w:val="single" w:sz="4" w:space="0" w:color="auto"/>
                    <w:left w:val="single" w:sz="4" w:space="0" w:color="auto"/>
                    <w:bottom w:val="single" w:sz="4" w:space="0" w:color="auto"/>
                    <w:right w:val="single" w:sz="4" w:space="0" w:color="auto"/>
                  </w:tcBorders>
                  <w:vAlign w:val="center"/>
                </w:tcPr>
                <w:p w14:paraId="60C45513" w14:textId="45E68A50"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151823.99</w:t>
                  </w:r>
                </w:p>
              </w:tc>
            </w:tr>
            <w:tr w:rsidR="0007724A" w:rsidRPr="0007724A" w14:paraId="6D73B019" w14:textId="77777777" w:rsidTr="00BB6B6C">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67DD824E" w14:textId="0A3795AA"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64</w:t>
                  </w:r>
                </w:p>
              </w:tc>
              <w:tc>
                <w:tcPr>
                  <w:tcW w:w="1482" w:type="dxa"/>
                  <w:tcBorders>
                    <w:top w:val="single" w:sz="4" w:space="0" w:color="auto"/>
                    <w:left w:val="single" w:sz="4" w:space="0" w:color="auto"/>
                    <w:bottom w:val="single" w:sz="4" w:space="0" w:color="auto"/>
                    <w:right w:val="single" w:sz="4" w:space="0" w:color="auto"/>
                  </w:tcBorders>
                  <w:vAlign w:val="center"/>
                </w:tcPr>
                <w:p w14:paraId="37DCC90C" w14:textId="11754180"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2045492.32</w:t>
                  </w:r>
                </w:p>
              </w:tc>
              <w:tc>
                <w:tcPr>
                  <w:tcW w:w="1485" w:type="dxa"/>
                  <w:tcBorders>
                    <w:top w:val="single" w:sz="4" w:space="0" w:color="auto"/>
                    <w:left w:val="single" w:sz="4" w:space="0" w:color="auto"/>
                    <w:bottom w:val="single" w:sz="4" w:space="0" w:color="auto"/>
                    <w:right w:val="single" w:sz="4" w:space="0" w:color="auto"/>
                  </w:tcBorders>
                  <w:vAlign w:val="center"/>
                </w:tcPr>
                <w:p w14:paraId="2C199B9D" w14:textId="5A5E7B74"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151827.2</w:t>
                  </w:r>
                </w:p>
              </w:tc>
            </w:tr>
            <w:tr w:rsidR="0007724A" w:rsidRPr="0007724A" w14:paraId="3C8D08EF" w14:textId="77777777" w:rsidTr="00BB6B6C">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014EC447" w14:textId="099C888D"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65</w:t>
                  </w:r>
                </w:p>
              </w:tc>
              <w:tc>
                <w:tcPr>
                  <w:tcW w:w="1482" w:type="dxa"/>
                  <w:tcBorders>
                    <w:top w:val="single" w:sz="4" w:space="0" w:color="auto"/>
                    <w:left w:val="single" w:sz="4" w:space="0" w:color="auto"/>
                    <w:bottom w:val="single" w:sz="4" w:space="0" w:color="auto"/>
                    <w:right w:val="single" w:sz="4" w:space="0" w:color="auto"/>
                  </w:tcBorders>
                  <w:vAlign w:val="center"/>
                </w:tcPr>
                <w:p w14:paraId="45CC8580" w14:textId="552F46E3"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2045489.52</w:t>
                  </w:r>
                </w:p>
              </w:tc>
              <w:tc>
                <w:tcPr>
                  <w:tcW w:w="1485" w:type="dxa"/>
                  <w:tcBorders>
                    <w:top w:val="single" w:sz="4" w:space="0" w:color="auto"/>
                    <w:left w:val="single" w:sz="4" w:space="0" w:color="auto"/>
                    <w:bottom w:val="single" w:sz="4" w:space="0" w:color="auto"/>
                    <w:right w:val="single" w:sz="4" w:space="0" w:color="auto"/>
                  </w:tcBorders>
                  <w:vAlign w:val="center"/>
                </w:tcPr>
                <w:p w14:paraId="522A51B2" w14:textId="11BF5F1D"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151829.04</w:t>
                  </w:r>
                </w:p>
              </w:tc>
            </w:tr>
            <w:tr w:rsidR="0007724A" w:rsidRPr="0007724A" w14:paraId="148C0D82" w14:textId="77777777" w:rsidTr="00BB6B6C">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15A82600" w14:textId="5BEEE0BC"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66</w:t>
                  </w:r>
                </w:p>
              </w:tc>
              <w:tc>
                <w:tcPr>
                  <w:tcW w:w="1482" w:type="dxa"/>
                  <w:tcBorders>
                    <w:top w:val="single" w:sz="4" w:space="0" w:color="auto"/>
                    <w:left w:val="single" w:sz="4" w:space="0" w:color="auto"/>
                    <w:bottom w:val="single" w:sz="4" w:space="0" w:color="auto"/>
                    <w:right w:val="single" w:sz="4" w:space="0" w:color="auto"/>
                  </w:tcBorders>
                  <w:vAlign w:val="center"/>
                </w:tcPr>
                <w:p w14:paraId="6EC67ABB" w14:textId="76306216"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2045491.93</w:t>
                  </w:r>
                </w:p>
              </w:tc>
              <w:tc>
                <w:tcPr>
                  <w:tcW w:w="1485" w:type="dxa"/>
                  <w:tcBorders>
                    <w:top w:val="single" w:sz="4" w:space="0" w:color="auto"/>
                    <w:left w:val="single" w:sz="4" w:space="0" w:color="auto"/>
                    <w:bottom w:val="single" w:sz="4" w:space="0" w:color="auto"/>
                    <w:right w:val="single" w:sz="4" w:space="0" w:color="auto"/>
                  </w:tcBorders>
                  <w:vAlign w:val="center"/>
                </w:tcPr>
                <w:p w14:paraId="4F5F42A2" w14:textId="392FE55F"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151832.87</w:t>
                  </w:r>
                </w:p>
              </w:tc>
            </w:tr>
            <w:tr w:rsidR="0007724A" w:rsidRPr="0007724A" w14:paraId="417CBE17" w14:textId="77777777" w:rsidTr="00BB6B6C">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5C69DA33" w14:textId="69955FE7"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67</w:t>
                  </w:r>
                </w:p>
              </w:tc>
              <w:tc>
                <w:tcPr>
                  <w:tcW w:w="1482" w:type="dxa"/>
                  <w:tcBorders>
                    <w:top w:val="single" w:sz="4" w:space="0" w:color="auto"/>
                    <w:left w:val="single" w:sz="4" w:space="0" w:color="auto"/>
                    <w:bottom w:val="single" w:sz="4" w:space="0" w:color="auto"/>
                    <w:right w:val="single" w:sz="4" w:space="0" w:color="auto"/>
                  </w:tcBorders>
                  <w:vAlign w:val="center"/>
                </w:tcPr>
                <w:p w14:paraId="63E4BD1A" w14:textId="228D222C"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2045494.86</w:t>
                  </w:r>
                </w:p>
              </w:tc>
              <w:tc>
                <w:tcPr>
                  <w:tcW w:w="1485" w:type="dxa"/>
                  <w:tcBorders>
                    <w:top w:val="single" w:sz="4" w:space="0" w:color="auto"/>
                    <w:left w:val="single" w:sz="4" w:space="0" w:color="auto"/>
                    <w:bottom w:val="single" w:sz="4" w:space="0" w:color="auto"/>
                    <w:right w:val="single" w:sz="4" w:space="0" w:color="auto"/>
                  </w:tcBorders>
                  <w:vAlign w:val="center"/>
                </w:tcPr>
                <w:p w14:paraId="593781D5" w14:textId="1B64B220"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151830.94</w:t>
                  </w:r>
                </w:p>
              </w:tc>
            </w:tr>
            <w:tr w:rsidR="0007724A" w:rsidRPr="0007724A" w14:paraId="10DDD927" w14:textId="77777777" w:rsidTr="00BB6B6C">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560016E5" w14:textId="29E06FA2"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lastRenderedPageBreak/>
                    <w:t>68</w:t>
                  </w:r>
                </w:p>
              </w:tc>
              <w:tc>
                <w:tcPr>
                  <w:tcW w:w="1482" w:type="dxa"/>
                  <w:tcBorders>
                    <w:top w:val="single" w:sz="4" w:space="0" w:color="auto"/>
                    <w:left w:val="single" w:sz="4" w:space="0" w:color="auto"/>
                    <w:bottom w:val="single" w:sz="4" w:space="0" w:color="auto"/>
                    <w:right w:val="single" w:sz="4" w:space="0" w:color="auto"/>
                  </w:tcBorders>
                  <w:vAlign w:val="center"/>
                </w:tcPr>
                <w:p w14:paraId="5C7B3295" w14:textId="222751C0"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2045499.84</w:t>
                  </w:r>
                </w:p>
              </w:tc>
              <w:tc>
                <w:tcPr>
                  <w:tcW w:w="1485" w:type="dxa"/>
                  <w:tcBorders>
                    <w:top w:val="single" w:sz="4" w:space="0" w:color="auto"/>
                    <w:left w:val="single" w:sz="4" w:space="0" w:color="auto"/>
                    <w:bottom w:val="single" w:sz="4" w:space="0" w:color="auto"/>
                    <w:right w:val="single" w:sz="4" w:space="0" w:color="auto"/>
                  </w:tcBorders>
                  <w:vAlign w:val="center"/>
                </w:tcPr>
                <w:p w14:paraId="7D506920" w14:textId="5977F98E"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151827.68</w:t>
                  </w:r>
                </w:p>
              </w:tc>
            </w:tr>
            <w:tr w:rsidR="0007724A" w:rsidRPr="0007724A" w14:paraId="3D9E3C66" w14:textId="77777777" w:rsidTr="00BB6B6C">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6B31A73F" w14:textId="7A7FF69C"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69</w:t>
                  </w:r>
                </w:p>
              </w:tc>
              <w:tc>
                <w:tcPr>
                  <w:tcW w:w="1482" w:type="dxa"/>
                  <w:tcBorders>
                    <w:top w:val="single" w:sz="4" w:space="0" w:color="auto"/>
                    <w:left w:val="single" w:sz="4" w:space="0" w:color="auto"/>
                    <w:bottom w:val="single" w:sz="4" w:space="0" w:color="auto"/>
                    <w:right w:val="single" w:sz="4" w:space="0" w:color="auto"/>
                  </w:tcBorders>
                  <w:vAlign w:val="center"/>
                </w:tcPr>
                <w:p w14:paraId="6AEA1E8F" w14:textId="1A24AB8C"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2045502.77</w:t>
                  </w:r>
                </w:p>
              </w:tc>
              <w:tc>
                <w:tcPr>
                  <w:tcW w:w="1485" w:type="dxa"/>
                  <w:tcBorders>
                    <w:top w:val="single" w:sz="4" w:space="0" w:color="auto"/>
                    <w:left w:val="single" w:sz="4" w:space="0" w:color="auto"/>
                    <w:bottom w:val="single" w:sz="4" w:space="0" w:color="auto"/>
                    <w:right w:val="single" w:sz="4" w:space="0" w:color="auto"/>
                  </w:tcBorders>
                  <w:vAlign w:val="center"/>
                </w:tcPr>
                <w:p w14:paraId="32A34BC3" w14:textId="0BD5CA7E"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151831.79</w:t>
                  </w:r>
                </w:p>
              </w:tc>
            </w:tr>
            <w:tr w:rsidR="0007724A" w:rsidRPr="0007724A" w14:paraId="201C84DE" w14:textId="77777777" w:rsidTr="00BB6B6C">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395E940A" w14:textId="0121E9CE"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70</w:t>
                  </w:r>
                </w:p>
              </w:tc>
              <w:tc>
                <w:tcPr>
                  <w:tcW w:w="1482" w:type="dxa"/>
                  <w:tcBorders>
                    <w:top w:val="single" w:sz="4" w:space="0" w:color="auto"/>
                    <w:left w:val="single" w:sz="4" w:space="0" w:color="auto"/>
                    <w:bottom w:val="single" w:sz="4" w:space="0" w:color="auto"/>
                    <w:right w:val="single" w:sz="4" w:space="0" w:color="auto"/>
                  </w:tcBorders>
                  <w:vAlign w:val="center"/>
                </w:tcPr>
                <w:p w14:paraId="7C6206EA" w14:textId="0D133D4F"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2045505.3</w:t>
                  </w:r>
                </w:p>
              </w:tc>
              <w:tc>
                <w:tcPr>
                  <w:tcW w:w="1485" w:type="dxa"/>
                  <w:tcBorders>
                    <w:top w:val="single" w:sz="4" w:space="0" w:color="auto"/>
                    <w:left w:val="single" w:sz="4" w:space="0" w:color="auto"/>
                    <w:bottom w:val="single" w:sz="4" w:space="0" w:color="auto"/>
                    <w:right w:val="single" w:sz="4" w:space="0" w:color="auto"/>
                  </w:tcBorders>
                  <w:vAlign w:val="center"/>
                </w:tcPr>
                <w:p w14:paraId="57B0438E" w14:textId="3623BF64"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151835.53</w:t>
                  </w:r>
                </w:p>
              </w:tc>
            </w:tr>
            <w:tr w:rsidR="0007724A" w:rsidRPr="0007724A" w14:paraId="5A1486ED" w14:textId="77777777" w:rsidTr="00BB6B6C">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0E7F1EBB" w14:textId="608923E9"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71</w:t>
                  </w:r>
                </w:p>
              </w:tc>
              <w:tc>
                <w:tcPr>
                  <w:tcW w:w="1482" w:type="dxa"/>
                  <w:tcBorders>
                    <w:top w:val="single" w:sz="4" w:space="0" w:color="auto"/>
                    <w:left w:val="single" w:sz="4" w:space="0" w:color="auto"/>
                    <w:bottom w:val="single" w:sz="4" w:space="0" w:color="auto"/>
                    <w:right w:val="single" w:sz="4" w:space="0" w:color="auto"/>
                  </w:tcBorders>
                  <w:vAlign w:val="center"/>
                </w:tcPr>
                <w:p w14:paraId="3DCAA687" w14:textId="08339E7B"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2045507.59</w:t>
                  </w:r>
                </w:p>
              </w:tc>
              <w:tc>
                <w:tcPr>
                  <w:tcW w:w="1485" w:type="dxa"/>
                  <w:tcBorders>
                    <w:top w:val="single" w:sz="4" w:space="0" w:color="auto"/>
                    <w:left w:val="single" w:sz="4" w:space="0" w:color="auto"/>
                    <w:bottom w:val="single" w:sz="4" w:space="0" w:color="auto"/>
                    <w:right w:val="single" w:sz="4" w:space="0" w:color="auto"/>
                  </w:tcBorders>
                  <w:vAlign w:val="center"/>
                </w:tcPr>
                <w:p w14:paraId="22636488" w14:textId="3F537953"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151839.02</w:t>
                  </w:r>
                </w:p>
              </w:tc>
            </w:tr>
            <w:tr w:rsidR="0007724A" w:rsidRPr="0007724A" w14:paraId="51B1D1D1" w14:textId="77777777" w:rsidTr="00BB6B6C">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4088727F" w14:textId="2DCB194A"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72</w:t>
                  </w:r>
                </w:p>
              </w:tc>
              <w:tc>
                <w:tcPr>
                  <w:tcW w:w="1482" w:type="dxa"/>
                  <w:tcBorders>
                    <w:top w:val="single" w:sz="4" w:space="0" w:color="auto"/>
                    <w:left w:val="single" w:sz="4" w:space="0" w:color="auto"/>
                    <w:bottom w:val="single" w:sz="4" w:space="0" w:color="auto"/>
                    <w:right w:val="single" w:sz="4" w:space="0" w:color="auto"/>
                  </w:tcBorders>
                  <w:vAlign w:val="center"/>
                </w:tcPr>
                <w:p w14:paraId="4D9D46BB" w14:textId="639607F8"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2045504.9</w:t>
                  </w:r>
                </w:p>
              </w:tc>
              <w:tc>
                <w:tcPr>
                  <w:tcW w:w="1485" w:type="dxa"/>
                  <w:tcBorders>
                    <w:top w:val="single" w:sz="4" w:space="0" w:color="auto"/>
                    <w:left w:val="single" w:sz="4" w:space="0" w:color="auto"/>
                    <w:bottom w:val="single" w:sz="4" w:space="0" w:color="auto"/>
                    <w:right w:val="single" w:sz="4" w:space="0" w:color="auto"/>
                  </w:tcBorders>
                  <w:vAlign w:val="center"/>
                </w:tcPr>
                <w:p w14:paraId="25AF508C" w14:textId="0DBC9801"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151840.78</w:t>
                  </w:r>
                </w:p>
              </w:tc>
            </w:tr>
            <w:tr w:rsidR="0007724A" w:rsidRPr="0007724A" w14:paraId="636C63B4" w14:textId="77777777" w:rsidTr="00BB6B6C">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142CF478" w14:textId="5039EE45"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73</w:t>
                  </w:r>
                </w:p>
              </w:tc>
              <w:tc>
                <w:tcPr>
                  <w:tcW w:w="1482" w:type="dxa"/>
                  <w:tcBorders>
                    <w:top w:val="single" w:sz="4" w:space="0" w:color="auto"/>
                    <w:left w:val="single" w:sz="4" w:space="0" w:color="auto"/>
                    <w:bottom w:val="single" w:sz="4" w:space="0" w:color="auto"/>
                    <w:right w:val="single" w:sz="4" w:space="0" w:color="auto"/>
                  </w:tcBorders>
                  <w:vAlign w:val="center"/>
                </w:tcPr>
                <w:p w14:paraId="1BAB6BF3" w14:textId="5976ACE6"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2045507.42</w:t>
                  </w:r>
                </w:p>
              </w:tc>
              <w:tc>
                <w:tcPr>
                  <w:tcW w:w="1485" w:type="dxa"/>
                  <w:tcBorders>
                    <w:top w:val="single" w:sz="4" w:space="0" w:color="auto"/>
                    <w:left w:val="single" w:sz="4" w:space="0" w:color="auto"/>
                    <w:bottom w:val="single" w:sz="4" w:space="0" w:color="auto"/>
                    <w:right w:val="single" w:sz="4" w:space="0" w:color="auto"/>
                  </w:tcBorders>
                  <w:vAlign w:val="center"/>
                </w:tcPr>
                <w:p w14:paraId="1A590047" w14:textId="38D3D99C"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151844.72</w:t>
                  </w:r>
                </w:p>
              </w:tc>
            </w:tr>
            <w:tr w:rsidR="0007724A" w:rsidRPr="0007724A" w14:paraId="0A2D4C29" w14:textId="77777777" w:rsidTr="00BB6B6C">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4C6BC24D" w14:textId="06CF79FE"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74</w:t>
                  </w:r>
                </w:p>
              </w:tc>
              <w:tc>
                <w:tcPr>
                  <w:tcW w:w="1482" w:type="dxa"/>
                  <w:tcBorders>
                    <w:top w:val="single" w:sz="4" w:space="0" w:color="auto"/>
                    <w:left w:val="single" w:sz="4" w:space="0" w:color="auto"/>
                    <w:bottom w:val="single" w:sz="4" w:space="0" w:color="auto"/>
                    <w:right w:val="single" w:sz="4" w:space="0" w:color="auto"/>
                  </w:tcBorders>
                  <w:vAlign w:val="center"/>
                </w:tcPr>
                <w:p w14:paraId="5D09E142" w14:textId="6087C87C"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2045509.38</w:t>
                  </w:r>
                </w:p>
              </w:tc>
              <w:tc>
                <w:tcPr>
                  <w:tcW w:w="1485" w:type="dxa"/>
                  <w:tcBorders>
                    <w:top w:val="single" w:sz="4" w:space="0" w:color="auto"/>
                    <w:left w:val="single" w:sz="4" w:space="0" w:color="auto"/>
                    <w:bottom w:val="single" w:sz="4" w:space="0" w:color="auto"/>
                    <w:right w:val="single" w:sz="4" w:space="0" w:color="auto"/>
                  </w:tcBorders>
                  <w:vAlign w:val="center"/>
                </w:tcPr>
                <w:p w14:paraId="5F138049" w14:textId="54231443"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151847.7</w:t>
                  </w:r>
                </w:p>
              </w:tc>
            </w:tr>
            <w:tr w:rsidR="0007724A" w:rsidRPr="0007724A" w14:paraId="1E3C76B8" w14:textId="77777777" w:rsidTr="00BB6B6C">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1D11E11C" w14:textId="10A34644"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75</w:t>
                  </w:r>
                </w:p>
              </w:tc>
              <w:tc>
                <w:tcPr>
                  <w:tcW w:w="1482" w:type="dxa"/>
                  <w:tcBorders>
                    <w:top w:val="single" w:sz="4" w:space="0" w:color="auto"/>
                    <w:left w:val="single" w:sz="4" w:space="0" w:color="auto"/>
                    <w:bottom w:val="single" w:sz="4" w:space="0" w:color="auto"/>
                    <w:right w:val="single" w:sz="4" w:space="0" w:color="auto"/>
                  </w:tcBorders>
                  <w:vAlign w:val="center"/>
                </w:tcPr>
                <w:p w14:paraId="51F5B36E" w14:textId="62CB54E0"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2045511.71</w:t>
                  </w:r>
                </w:p>
              </w:tc>
              <w:tc>
                <w:tcPr>
                  <w:tcW w:w="1485" w:type="dxa"/>
                  <w:tcBorders>
                    <w:top w:val="single" w:sz="4" w:space="0" w:color="auto"/>
                    <w:left w:val="single" w:sz="4" w:space="0" w:color="auto"/>
                    <w:bottom w:val="single" w:sz="4" w:space="0" w:color="auto"/>
                    <w:right w:val="single" w:sz="4" w:space="0" w:color="auto"/>
                  </w:tcBorders>
                  <w:vAlign w:val="center"/>
                </w:tcPr>
                <w:p w14:paraId="59F16F02" w14:textId="2D83FBBA"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151851.24</w:t>
                  </w:r>
                </w:p>
              </w:tc>
            </w:tr>
            <w:tr w:rsidR="0007724A" w:rsidRPr="0007724A" w14:paraId="319AE448" w14:textId="77777777" w:rsidTr="00BB6B6C">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5B963A4C" w14:textId="1E345D9F"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76</w:t>
                  </w:r>
                </w:p>
              </w:tc>
              <w:tc>
                <w:tcPr>
                  <w:tcW w:w="1482" w:type="dxa"/>
                  <w:tcBorders>
                    <w:top w:val="single" w:sz="4" w:space="0" w:color="auto"/>
                    <w:left w:val="single" w:sz="4" w:space="0" w:color="auto"/>
                    <w:bottom w:val="single" w:sz="4" w:space="0" w:color="auto"/>
                    <w:right w:val="single" w:sz="4" w:space="0" w:color="auto"/>
                  </w:tcBorders>
                  <w:vAlign w:val="center"/>
                </w:tcPr>
                <w:p w14:paraId="2D47542C" w14:textId="59F870D4"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2045502.19</w:t>
                  </w:r>
                </w:p>
              </w:tc>
              <w:tc>
                <w:tcPr>
                  <w:tcW w:w="1485" w:type="dxa"/>
                  <w:tcBorders>
                    <w:top w:val="single" w:sz="4" w:space="0" w:color="auto"/>
                    <w:left w:val="single" w:sz="4" w:space="0" w:color="auto"/>
                    <w:bottom w:val="single" w:sz="4" w:space="0" w:color="auto"/>
                    <w:right w:val="single" w:sz="4" w:space="0" w:color="auto"/>
                  </w:tcBorders>
                  <w:vAlign w:val="center"/>
                </w:tcPr>
                <w:p w14:paraId="2474D84E" w14:textId="2B0D6D94"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151857.49</w:t>
                  </w:r>
                </w:p>
              </w:tc>
            </w:tr>
            <w:tr w:rsidR="0007724A" w:rsidRPr="0007724A" w14:paraId="34F82CD8" w14:textId="77777777" w:rsidTr="00BB6B6C">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0F64B9C8" w14:textId="2FDD2D44"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77</w:t>
                  </w:r>
                </w:p>
              </w:tc>
              <w:tc>
                <w:tcPr>
                  <w:tcW w:w="1482" w:type="dxa"/>
                  <w:tcBorders>
                    <w:top w:val="single" w:sz="4" w:space="0" w:color="auto"/>
                    <w:left w:val="single" w:sz="4" w:space="0" w:color="auto"/>
                    <w:bottom w:val="single" w:sz="4" w:space="0" w:color="auto"/>
                    <w:right w:val="single" w:sz="4" w:space="0" w:color="auto"/>
                  </w:tcBorders>
                  <w:vAlign w:val="center"/>
                </w:tcPr>
                <w:p w14:paraId="2637F165" w14:textId="531E5887"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2045495.13</w:t>
                  </w:r>
                </w:p>
              </w:tc>
              <w:tc>
                <w:tcPr>
                  <w:tcW w:w="1485" w:type="dxa"/>
                  <w:tcBorders>
                    <w:top w:val="single" w:sz="4" w:space="0" w:color="auto"/>
                    <w:left w:val="single" w:sz="4" w:space="0" w:color="auto"/>
                    <w:bottom w:val="single" w:sz="4" w:space="0" w:color="auto"/>
                    <w:right w:val="single" w:sz="4" w:space="0" w:color="auto"/>
                  </w:tcBorders>
                  <w:vAlign w:val="center"/>
                </w:tcPr>
                <w:p w14:paraId="4B346AF6" w14:textId="4E37102E"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151862.34</w:t>
                  </w:r>
                </w:p>
              </w:tc>
            </w:tr>
            <w:tr w:rsidR="0007724A" w:rsidRPr="0007724A" w14:paraId="4B1FC990" w14:textId="77777777" w:rsidTr="00BB6B6C">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0259C572" w14:textId="1D848609"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78</w:t>
                  </w:r>
                </w:p>
              </w:tc>
              <w:tc>
                <w:tcPr>
                  <w:tcW w:w="1482" w:type="dxa"/>
                  <w:tcBorders>
                    <w:top w:val="single" w:sz="4" w:space="0" w:color="auto"/>
                    <w:left w:val="single" w:sz="4" w:space="0" w:color="auto"/>
                    <w:bottom w:val="single" w:sz="4" w:space="0" w:color="auto"/>
                    <w:right w:val="single" w:sz="4" w:space="0" w:color="auto"/>
                  </w:tcBorders>
                  <w:vAlign w:val="center"/>
                </w:tcPr>
                <w:p w14:paraId="48F85A1D" w14:textId="0016D041"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2045490.1</w:t>
                  </w:r>
                </w:p>
              </w:tc>
              <w:tc>
                <w:tcPr>
                  <w:tcW w:w="1485" w:type="dxa"/>
                  <w:tcBorders>
                    <w:top w:val="single" w:sz="4" w:space="0" w:color="auto"/>
                    <w:left w:val="single" w:sz="4" w:space="0" w:color="auto"/>
                    <w:bottom w:val="single" w:sz="4" w:space="0" w:color="auto"/>
                    <w:right w:val="single" w:sz="4" w:space="0" w:color="auto"/>
                  </w:tcBorders>
                  <w:vAlign w:val="center"/>
                </w:tcPr>
                <w:p w14:paraId="7AA5F11C" w14:textId="063FFDF2"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151865.62</w:t>
                  </w:r>
                </w:p>
              </w:tc>
            </w:tr>
            <w:tr w:rsidR="0007724A" w:rsidRPr="0007724A" w14:paraId="1098EA62" w14:textId="77777777" w:rsidTr="00BB6B6C">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3CA24895" w14:textId="556463CD"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79</w:t>
                  </w:r>
                </w:p>
              </w:tc>
              <w:tc>
                <w:tcPr>
                  <w:tcW w:w="1482" w:type="dxa"/>
                  <w:tcBorders>
                    <w:top w:val="single" w:sz="4" w:space="0" w:color="auto"/>
                    <w:left w:val="single" w:sz="4" w:space="0" w:color="auto"/>
                    <w:bottom w:val="single" w:sz="4" w:space="0" w:color="auto"/>
                    <w:right w:val="single" w:sz="4" w:space="0" w:color="auto"/>
                  </w:tcBorders>
                  <w:vAlign w:val="center"/>
                </w:tcPr>
                <w:p w14:paraId="38C75FB6" w14:textId="0755A424"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2045487.13</w:t>
                  </w:r>
                </w:p>
              </w:tc>
              <w:tc>
                <w:tcPr>
                  <w:tcW w:w="1485" w:type="dxa"/>
                  <w:tcBorders>
                    <w:top w:val="single" w:sz="4" w:space="0" w:color="auto"/>
                    <w:left w:val="single" w:sz="4" w:space="0" w:color="auto"/>
                    <w:bottom w:val="single" w:sz="4" w:space="0" w:color="auto"/>
                    <w:right w:val="single" w:sz="4" w:space="0" w:color="auto"/>
                  </w:tcBorders>
                  <w:vAlign w:val="center"/>
                </w:tcPr>
                <w:p w14:paraId="53AF8BF4" w14:textId="7B86A56F"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151861.09</w:t>
                  </w:r>
                </w:p>
              </w:tc>
            </w:tr>
            <w:tr w:rsidR="0007724A" w:rsidRPr="0007724A" w14:paraId="047215A4" w14:textId="77777777" w:rsidTr="00BB6B6C">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4A0DAE55" w14:textId="27B4D5FF"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80</w:t>
                  </w:r>
                </w:p>
              </w:tc>
              <w:tc>
                <w:tcPr>
                  <w:tcW w:w="1482" w:type="dxa"/>
                  <w:tcBorders>
                    <w:top w:val="single" w:sz="4" w:space="0" w:color="auto"/>
                    <w:left w:val="single" w:sz="4" w:space="0" w:color="auto"/>
                    <w:bottom w:val="single" w:sz="4" w:space="0" w:color="auto"/>
                    <w:right w:val="single" w:sz="4" w:space="0" w:color="auto"/>
                  </w:tcBorders>
                  <w:vAlign w:val="center"/>
                </w:tcPr>
                <w:p w14:paraId="09E5E273" w14:textId="5F8271EC"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2045484.41</w:t>
                  </w:r>
                </w:p>
              </w:tc>
              <w:tc>
                <w:tcPr>
                  <w:tcW w:w="1485" w:type="dxa"/>
                  <w:tcBorders>
                    <w:top w:val="single" w:sz="4" w:space="0" w:color="auto"/>
                    <w:left w:val="single" w:sz="4" w:space="0" w:color="auto"/>
                    <w:bottom w:val="single" w:sz="4" w:space="0" w:color="auto"/>
                    <w:right w:val="single" w:sz="4" w:space="0" w:color="auto"/>
                  </w:tcBorders>
                  <w:vAlign w:val="center"/>
                </w:tcPr>
                <w:p w14:paraId="532D1B03" w14:textId="2A596638"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151856.83</w:t>
                  </w:r>
                </w:p>
              </w:tc>
            </w:tr>
            <w:tr w:rsidR="0007724A" w:rsidRPr="0007724A" w14:paraId="5DB6C524" w14:textId="77777777" w:rsidTr="00BB6B6C">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61C62C76" w14:textId="47B5CF78"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81</w:t>
                  </w:r>
                </w:p>
              </w:tc>
              <w:tc>
                <w:tcPr>
                  <w:tcW w:w="1482" w:type="dxa"/>
                  <w:tcBorders>
                    <w:top w:val="single" w:sz="4" w:space="0" w:color="auto"/>
                    <w:left w:val="single" w:sz="4" w:space="0" w:color="auto"/>
                    <w:bottom w:val="single" w:sz="4" w:space="0" w:color="auto"/>
                    <w:right w:val="single" w:sz="4" w:space="0" w:color="auto"/>
                  </w:tcBorders>
                  <w:vAlign w:val="center"/>
                </w:tcPr>
                <w:p w14:paraId="0AA49DF6" w14:textId="24E4FCD2"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2045484.4</w:t>
                  </w:r>
                </w:p>
              </w:tc>
              <w:tc>
                <w:tcPr>
                  <w:tcW w:w="1485" w:type="dxa"/>
                  <w:tcBorders>
                    <w:top w:val="single" w:sz="4" w:space="0" w:color="auto"/>
                    <w:left w:val="single" w:sz="4" w:space="0" w:color="auto"/>
                    <w:bottom w:val="single" w:sz="4" w:space="0" w:color="auto"/>
                    <w:right w:val="single" w:sz="4" w:space="0" w:color="auto"/>
                  </w:tcBorders>
                  <w:vAlign w:val="center"/>
                </w:tcPr>
                <w:p w14:paraId="684C99D7" w14:textId="7FC3D00A"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151856.82</w:t>
                  </w:r>
                </w:p>
              </w:tc>
            </w:tr>
            <w:tr w:rsidR="0007724A" w:rsidRPr="0007724A" w14:paraId="11571D63" w14:textId="77777777" w:rsidTr="00BB6B6C">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28AA990D" w14:textId="560F0D7F"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82</w:t>
                  </w:r>
                </w:p>
              </w:tc>
              <w:tc>
                <w:tcPr>
                  <w:tcW w:w="1482" w:type="dxa"/>
                  <w:tcBorders>
                    <w:top w:val="single" w:sz="4" w:space="0" w:color="auto"/>
                    <w:left w:val="single" w:sz="4" w:space="0" w:color="auto"/>
                    <w:bottom w:val="single" w:sz="4" w:space="0" w:color="auto"/>
                    <w:right w:val="single" w:sz="4" w:space="0" w:color="auto"/>
                  </w:tcBorders>
                  <w:vAlign w:val="center"/>
                </w:tcPr>
                <w:p w14:paraId="33BE538D" w14:textId="1A859343"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2045482.05</w:t>
                  </w:r>
                </w:p>
              </w:tc>
              <w:tc>
                <w:tcPr>
                  <w:tcW w:w="1485" w:type="dxa"/>
                  <w:tcBorders>
                    <w:top w:val="single" w:sz="4" w:space="0" w:color="auto"/>
                    <w:left w:val="single" w:sz="4" w:space="0" w:color="auto"/>
                    <w:bottom w:val="single" w:sz="4" w:space="0" w:color="auto"/>
                    <w:right w:val="single" w:sz="4" w:space="0" w:color="auto"/>
                  </w:tcBorders>
                  <w:vAlign w:val="center"/>
                </w:tcPr>
                <w:p w14:paraId="27981B2C" w14:textId="116F27D1"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151853.4</w:t>
                  </w:r>
                </w:p>
              </w:tc>
            </w:tr>
            <w:tr w:rsidR="0007724A" w:rsidRPr="0007724A" w14:paraId="36FE8DFF" w14:textId="77777777" w:rsidTr="00BB6B6C">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37A5FAF5" w14:textId="5E9A2E6D"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83</w:t>
                  </w:r>
                </w:p>
              </w:tc>
              <w:tc>
                <w:tcPr>
                  <w:tcW w:w="1482" w:type="dxa"/>
                  <w:tcBorders>
                    <w:top w:val="single" w:sz="4" w:space="0" w:color="auto"/>
                    <w:left w:val="single" w:sz="4" w:space="0" w:color="auto"/>
                    <w:bottom w:val="single" w:sz="4" w:space="0" w:color="auto"/>
                    <w:right w:val="single" w:sz="4" w:space="0" w:color="auto"/>
                  </w:tcBorders>
                  <w:vAlign w:val="center"/>
                </w:tcPr>
                <w:p w14:paraId="759964A3" w14:textId="5BF3EDAD"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2045479.74</w:t>
                  </w:r>
                </w:p>
              </w:tc>
              <w:tc>
                <w:tcPr>
                  <w:tcW w:w="1485" w:type="dxa"/>
                  <w:tcBorders>
                    <w:top w:val="single" w:sz="4" w:space="0" w:color="auto"/>
                    <w:left w:val="single" w:sz="4" w:space="0" w:color="auto"/>
                    <w:bottom w:val="single" w:sz="4" w:space="0" w:color="auto"/>
                    <w:right w:val="single" w:sz="4" w:space="0" w:color="auto"/>
                  </w:tcBorders>
                  <w:vAlign w:val="center"/>
                </w:tcPr>
                <w:p w14:paraId="18B6C70A" w14:textId="37F1FD22"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151849.89</w:t>
                  </w:r>
                </w:p>
              </w:tc>
            </w:tr>
            <w:tr w:rsidR="0007724A" w:rsidRPr="0007724A" w14:paraId="5B2B9DD3" w14:textId="77777777" w:rsidTr="00BB6B6C">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18B65D7A" w14:textId="3352902E"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84</w:t>
                  </w:r>
                </w:p>
              </w:tc>
              <w:tc>
                <w:tcPr>
                  <w:tcW w:w="1482" w:type="dxa"/>
                  <w:tcBorders>
                    <w:top w:val="single" w:sz="4" w:space="0" w:color="auto"/>
                    <w:left w:val="single" w:sz="4" w:space="0" w:color="auto"/>
                    <w:bottom w:val="single" w:sz="4" w:space="0" w:color="auto"/>
                    <w:right w:val="single" w:sz="4" w:space="0" w:color="auto"/>
                  </w:tcBorders>
                  <w:vAlign w:val="center"/>
                </w:tcPr>
                <w:p w14:paraId="272CE10C" w14:textId="0171F71A"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2045477.54</w:t>
                  </w:r>
                </w:p>
              </w:tc>
              <w:tc>
                <w:tcPr>
                  <w:tcW w:w="1485" w:type="dxa"/>
                  <w:tcBorders>
                    <w:top w:val="single" w:sz="4" w:space="0" w:color="auto"/>
                    <w:left w:val="single" w:sz="4" w:space="0" w:color="auto"/>
                    <w:bottom w:val="single" w:sz="4" w:space="0" w:color="auto"/>
                    <w:right w:val="single" w:sz="4" w:space="0" w:color="auto"/>
                  </w:tcBorders>
                  <w:vAlign w:val="center"/>
                </w:tcPr>
                <w:p w14:paraId="7FC24706" w14:textId="0C215161"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151846.54</w:t>
                  </w:r>
                </w:p>
              </w:tc>
            </w:tr>
            <w:tr w:rsidR="0007724A" w:rsidRPr="0007724A" w14:paraId="5EBF4D92" w14:textId="77777777" w:rsidTr="00BB6B6C">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41ADF9D9" w14:textId="6C0FC2DD"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85</w:t>
                  </w:r>
                </w:p>
              </w:tc>
              <w:tc>
                <w:tcPr>
                  <w:tcW w:w="1482" w:type="dxa"/>
                  <w:tcBorders>
                    <w:top w:val="single" w:sz="4" w:space="0" w:color="auto"/>
                    <w:left w:val="single" w:sz="4" w:space="0" w:color="auto"/>
                    <w:bottom w:val="single" w:sz="4" w:space="0" w:color="auto"/>
                    <w:right w:val="single" w:sz="4" w:space="0" w:color="auto"/>
                  </w:tcBorders>
                  <w:vAlign w:val="center"/>
                </w:tcPr>
                <w:p w14:paraId="4A56C9A1" w14:textId="33B3768C"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2045475.85</w:t>
                  </w:r>
                </w:p>
              </w:tc>
              <w:tc>
                <w:tcPr>
                  <w:tcW w:w="1485" w:type="dxa"/>
                  <w:tcBorders>
                    <w:top w:val="single" w:sz="4" w:space="0" w:color="auto"/>
                    <w:left w:val="single" w:sz="4" w:space="0" w:color="auto"/>
                    <w:bottom w:val="single" w:sz="4" w:space="0" w:color="auto"/>
                    <w:right w:val="single" w:sz="4" w:space="0" w:color="auto"/>
                  </w:tcBorders>
                  <w:vAlign w:val="center"/>
                </w:tcPr>
                <w:p w14:paraId="7E82107B" w14:textId="06D79FD2"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151843.72</w:t>
                  </w:r>
                </w:p>
              </w:tc>
            </w:tr>
            <w:tr w:rsidR="0007724A" w:rsidRPr="0007724A" w14:paraId="1ADE9A36" w14:textId="77777777" w:rsidTr="00BB6B6C">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70DF36D8" w14:textId="68CECDBA"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86</w:t>
                  </w:r>
                </w:p>
              </w:tc>
              <w:tc>
                <w:tcPr>
                  <w:tcW w:w="1482" w:type="dxa"/>
                  <w:tcBorders>
                    <w:top w:val="single" w:sz="4" w:space="0" w:color="auto"/>
                    <w:left w:val="single" w:sz="4" w:space="0" w:color="auto"/>
                    <w:bottom w:val="single" w:sz="4" w:space="0" w:color="auto"/>
                    <w:right w:val="single" w:sz="4" w:space="0" w:color="auto"/>
                  </w:tcBorders>
                  <w:vAlign w:val="center"/>
                </w:tcPr>
                <w:p w14:paraId="3E47FC4C" w14:textId="60B736AE"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2045477.55</w:t>
                  </w:r>
                </w:p>
              </w:tc>
              <w:tc>
                <w:tcPr>
                  <w:tcW w:w="1485" w:type="dxa"/>
                  <w:tcBorders>
                    <w:top w:val="single" w:sz="4" w:space="0" w:color="auto"/>
                    <w:left w:val="single" w:sz="4" w:space="0" w:color="auto"/>
                    <w:bottom w:val="single" w:sz="4" w:space="0" w:color="auto"/>
                    <w:right w:val="single" w:sz="4" w:space="0" w:color="auto"/>
                  </w:tcBorders>
                  <w:vAlign w:val="center"/>
                </w:tcPr>
                <w:p w14:paraId="6AA6C4F3" w14:textId="6FB99071"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151842.53</w:t>
                  </w:r>
                </w:p>
              </w:tc>
            </w:tr>
            <w:tr w:rsidR="0007724A" w:rsidRPr="0007724A" w14:paraId="0EC6C0C0" w14:textId="77777777" w:rsidTr="00BB6B6C">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57AA75A9" w14:textId="79DD5159"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87</w:t>
                  </w:r>
                </w:p>
              </w:tc>
              <w:tc>
                <w:tcPr>
                  <w:tcW w:w="1482" w:type="dxa"/>
                  <w:tcBorders>
                    <w:top w:val="single" w:sz="4" w:space="0" w:color="auto"/>
                    <w:left w:val="single" w:sz="4" w:space="0" w:color="auto"/>
                    <w:bottom w:val="single" w:sz="4" w:space="0" w:color="auto"/>
                    <w:right w:val="single" w:sz="4" w:space="0" w:color="auto"/>
                  </w:tcBorders>
                  <w:vAlign w:val="center"/>
                </w:tcPr>
                <w:p w14:paraId="4170ADB6" w14:textId="3A86CE1A"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2045475.07</w:t>
                  </w:r>
                </w:p>
              </w:tc>
              <w:tc>
                <w:tcPr>
                  <w:tcW w:w="1485" w:type="dxa"/>
                  <w:tcBorders>
                    <w:top w:val="single" w:sz="4" w:space="0" w:color="auto"/>
                    <w:left w:val="single" w:sz="4" w:space="0" w:color="auto"/>
                    <w:bottom w:val="single" w:sz="4" w:space="0" w:color="auto"/>
                    <w:right w:val="single" w:sz="4" w:space="0" w:color="auto"/>
                  </w:tcBorders>
                  <w:vAlign w:val="center"/>
                </w:tcPr>
                <w:p w14:paraId="1AC4E660" w14:textId="609D7E34"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151838.72</w:t>
                  </w:r>
                </w:p>
              </w:tc>
            </w:tr>
            <w:tr w:rsidR="0007724A" w:rsidRPr="0007724A" w14:paraId="6E92E727" w14:textId="77777777" w:rsidTr="00BB6B6C">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142870A6" w14:textId="14BAA57A"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88</w:t>
                  </w:r>
                </w:p>
              </w:tc>
              <w:tc>
                <w:tcPr>
                  <w:tcW w:w="1482" w:type="dxa"/>
                  <w:tcBorders>
                    <w:top w:val="single" w:sz="4" w:space="0" w:color="auto"/>
                    <w:left w:val="single" w:sz="4" w:space="0" w:color="auto"/>
                    <w:bottom w:val="single" w:sz="4" w:space="0" w:color="auto"/>
                    <w:right w:val="single" w:sz="4" w:space="0" w:color="auto"/>
                  </w:tcBorders>
                  <w:vAlign w:val="center"/>
                </w:tcPr>
                <w:p w14:paraId="6E764667" w14:textId="576AF8C9"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2045473.09</w:t>
                  </w:r>
                </w:p>
              </w:tc>
              <w:tc>
                <w:tcPr>
                  <w:tcW w:w="1485" w:type="dxa"/>
                  <w:tcBorders>
                    <w:top w:val="single" w:sz="4" w:space="0" w:color="auto"/>
                    <w:left w:val="single" w:sz="4" w:space="0" w:color="auto"/>
                    <w:bottom w:val="single" w:sz="4" w:space="0" w:color="auto"/>
                    <w:right w:val="single" w:sz="4" w:space="0" w:color="auto"/>
                  </w:tcBorders>
                  <w:vAlign w:val="center"/>
                </w:tcPr>
                <w:p w14:paraId="4A77BCCD" w14:textId="3DD70B17"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151840.02</w:t>
                  </w:r>
                </w:p>
              </w:tc>
            </w:tr>
            <w:tr w:rsidR="0007724A" w:rsidRPr="0007724A" w14:paraId="6111705F" w14:textId="77777777" w:rsidTr="00BB6B6C">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4FD0CEE5" w14:textId="7510E059"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89</w:t>
                  </w:r>
                </w:p>
              </w:tc>
              <w:tc>
                <w:tcPr>
                  <w:tcW w:w="1482" w:type="dxa"/>
                  <w:tcBorders>
                    <w:top w:val="single" w:sz="4" w:space="0" w:color="auto"/>
                    <w:left w:val="single" w:sz="4" w:space="0" w:color="auto"/>
                    <w:bottom w:val="single" w:sz="4" w:space="0" w:color="auto"/>
                    <w:right w:val="single" w:sz="4" w:space="0" w:color="auto"/>
                  </w:tcBorders>
                  <w:vAlign w:val="center"/>
                </w:tcPr>
                <w:p w14:paraId="189E00E2" w14:textId="237BBAF5"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2045470.53</w:t>
                  </w:r>
                </w:p>
              </w:tc>
              <w:tc>
                <w:tcPr>
                  <w:tcW w:w="1485" w:type="dxa"/>
                  <w:tcBorders>
                    <w:top w:val="single" w:sz="4" w:space="0" w:color="auto"/>
                    <w:left w:val="single" w:sz="4" w:space="0" w:color="auto"/>
                    <w:bottom w:val="single" w:sz="4" w:space="0" w:color="auto"/>
                    <w:right w:val="single" w:sz="4" w:space="0" w:color="auto"/>
                  </w:tcBorders>
                  <w:vAlign w:val="center"/>
                </w:tcPr>
                <w:p w14:paraId="0094A1D7" w14:textId="5CC00FF6"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151836.12</w:t>
                  </w:r>
                </w:p>
              </w:tc>
            </w:tr>
            <w:tr w:rsidR="0007724A" w:rsidRPr="0007724A" w14:paraId="61057880" w14:textId="77777777" w:rsidTr="00BB6B6C">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27E1A80E" w14:textId="29ECB938"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90</w:t>
                  </w:r>
                </w:p>
              </w:tc>
              <w:tc>
                <w:tcPr>
                  <w:tcW w:w="1482" w:type="dxa"/>
                  <w:tcBorders>
                    <w:top w:val="single" w:sz="4" w:space="0" w:color="auto"/>
                    <w:left w:val="single" w:sz="4" w:space="0" w:color="auto"/>
                    <w:bottom w:val="single" w:sz="4" w:space="0" w:color="auto"/>
                    <w:right w:val="single" w:sz="4" w:space="0" w:color="auto"/>
                  </w:tcBorders>
                  <w:vAlign w:val="center"/>
                </w:tcPr>
                <w:p w14:paraId="16F8FA8E" w14:textId="798A5057"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2045475.49</w:t>
                  </w:r>
                </w:p>
              </w:tc>
              <w:tc>
                <w:tcPr>
                  <w:tcW w:w="1485" w:type="dxa"/>
                  <w:tcBorders>
                    <w:top w:val="single" w:sz="4" w:space="0" w:color="auto"/>
                    <w:left w:val="single" w:sz="4" w:space="0" w:color="auto"/>
                    <w:bottom w:val="single" w:sz="4" w:space="0" w:color="auto"/>
                    <w:right w:val="single" w:sz="4" w:space="0" w:color="auto"/>
                  </w:tcBorders>
                  <w:vAlign w:val="center"/>
                </w:tcPr>
                <w:p w14:paraId="68B0C86A" w14:textId="4A38FFE2"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151832.87</w:t>
                  </w:r>
                </w:p>
              </w:tc>
            </w:tr>
            <w:tr w:rsidR="0007724A" w:rsidRPr="0007724A" w14:paraId="25FB3526" w14:textId="77777777" w:rsidTr="00BB6B6C">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499DE439" w14:textId="3132BE7C"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91</w:t>
                  </w:r>
                </w:p>
              </w:tc>
              <w:tc>
                <w:tcPr>
                  <w:tcW w:w="1482" w:type="dxa"/>
                  <w:tcBorders>
                    <w:top w:val="single" w:sz="4" w:space="0" w:color="auto"/>
                    <w:left w:val="single" w:sz="4" w:space="0" w:color="auto"/>
                    <w:bottom w:val="single" w:sz="4" w:space="0" w:color="auto"/>
                    <w:right w:val="single" w:sz="4" w:space="0" w:color="auto"/>
                  </w:tcBorders>
                  <w:vAlign w:val="center"/>
                </w:tcPr>
                <w:p w14:paraId="49494762" w14:textId="02C2600F"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2045482.5</w:t>
                  </w:r>
                </w:p>
              </w:tc>
              <w:tc>
                <w:tcPr>
                  <w:tcW w:w="1485" w:type="dxa"/>
                  <w:tcBorders>
                    <w:top w:val="single" w:sz="4" w:space="0" w:color="auto"/>
                    <w:left w:val="single" w:sz="4" w:space="0" w:color="auto"/>
                    <w:bottom w:val="single" w:sz="4" w:space="0" w:color="auto"/>
                    <w:right w:val="single" w:sz="4" w:space="0" w:color="auto"/>
                  </w:tcBorders>
                  <w:vAlign w:val="center"/>
                </w:tcPr>
                <w:p w14:paraId="1B444AED" w14:textId="75EBDE16"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151828.13</w:t>
                  </w:r>
                </w:p>
              </w:tc>
            </w:tr>
            <w:tr w:rsidR="0007724A" w:rsidRPr="0007724A" w14:paraId="414536E8" w14:textId="77777777" w:rsidTr="00BB6B6C">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6DEA1378" w14:textId="17583F92"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92</w:t>
                  </w:r>
                </w:p>
              </w:tc>
              <w:tc>
                <w:tcPr>
                  <w:tcW w:w="1482" w:type="dxa"/>
                  <w:tcBorders>
                    <w:top w:val="single" w:sz="4" w:space="0" w:color="auto"/>
                    <w:left w:val="single" w:sz="4" w:space="0" w:color="auto"/>
                    <w:bottom w:val="single" w:sz="4" w:space="0" w:color="auto"/>
                    <w:right w:val="single" w:sz="4" w:space="0" w:color="auto"/>
                  </w:tcBorders>
                  <w:vAlign w:val="center"/>
                </w:tcPr>
                <w:p w14:paraId="47F9CF9D" w14:textId="2F8B7CFC"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2045489.67</w:t>
                  </w:r>
                </w:p>
              </w:tc>
              <w:tc>
                <w:tcPr>
                  <w:tcW w:w="1485" w:type="dxa"/>
                  <w:tcBorders>
                    <w:top w:val="single" w:sz="4" w:space="0" w:color="auto"/>
                    <w:left w:val="single" w:sz="4" w:space="0" w:color="auto"/>
                    <w:bottom w:val="single" w:sz="4" w:space="0" w:color="auto"/>
                    <w:right w:val="single" w:sz="4" w:space="0" w:color="auto"/>
                  </w:tcBorders>
                  <w:vAlign w:val="center"/>
                </w:tcPr>
                <w:p w14:paraId="559E9EF6" w14:textId="1546AB30"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151823.29</w:t>
                  </w:r>
                </w:p>
              </w:tc>
            </w:tr>
            <w:tr w:rsidR="0007724A" w:rsidRPr="0007724A" w14:paraId="7CF9D5AE" w14:textId="77777777" w:rsidTr="00BB6B6C">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321F9E61" w14:textId="178775D7"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62</w:t>
                  </w:r>
                </w:p>
              </w:tc>
              <w:tc>
                <w:tcPr>
                  <w:tcW w:w="1482" w:type="dxa"/>
                  <w:tcBorders>
                    <w:top w:val="single" w:sz="4" w:space="0" w:color="auto"/>
                    <w:left w:val="single" w:sz="4" w:space="0" w:color="auto"/>
                    <w:bottom w:val="single" w:sz="4" w:space="0" w:color="auto"/>
                    <w:right w:val="single" w:sz="4" w:space="0" w:color="auto"/>
                  </w:tcBorders>
                  <w:vAlign w:val="center"/>
                </w:tcPr>
                <w:p w14:paraId="020BBF6A" w14:textId="42C075DF"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2045494.58</w:t>
                  </w:r>
                </w:p>
              </w:tc>
              <w:tc>
                <w:tcPr>
                  <w:tcW w:w="1485" w:type="dxa"/>
                  <w:tcBorders>
                    <w:top w:val="single" w:sz="4" w:space="0" w:color="auto"/>
                    <w:left w:val="single" w:sz="4" w:space="0" w:color="auto"/>
                    <w:bottom w:val="single" w:sz="4" w:space="0" w:color="auto"/>
                    <w:right w:val="single" w:sz="4" w:space="0" w:color="auto"/>
                  </w:tcBorders>
                  <w:vAlign w:val="center"/>
                </w:tcPr>
                <w:p w14:paraId="17BB06A0" w14:textId="6C76D1C3"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151820.07</w:t>
                  </w:r>
                </w:p>
              </w:tc>
            </w:tr>
          </w:tbl>
          <w:p w14:paraId="5C97E239" w14:textId="77777777" w:rsidR="008D56B3" w:rsidRPr="0007724A" w:rsidRDefault="008D56B3" w:rsidP="000C23B6">
            <w:pPr>
              <w:spacing w:line="240" w:lineRule="auto"/>
              <w:jc w:val="center"/>
              <w:rPr>
                <w:sz w:val="16"/>
                <w:szCs w:val="16"/>
              </w:rPr>
            </w:pPr>
          </w:p>
        </w:tc>
      </w:tr>
      <w:tr w:rsidR="0007724A" w:rsidRPr="0007724A" w14:paraId="7C27A69B" w14:textId="77777777" w:rsidTr="00BB6B6C">
        <w:tc>
          <w:tcPr>
            <w:tcW w:w="4673" w:type="dxa"/>
          </w:tcPr>
          <w:p w14:paraId="11441942" w14:textId="77777777" w:rsidR="008D56B3" w:rsidRPr="0007724A" w:rsidRDefault="008D56B3" w:rsidP="000C23B6">
            <w:pPr>
              <w:spacing w:line="240" w:lineRule="auto"/>
              <w:jc w:val="center"/>
              <w:rPr>
                <w:sz w:val="16"/>
                <w:szCs w:val="16"/>
              </w:rPr>
            </w:pPr>
            <w:r w:rsidRPr="0007724A">
              <w:rPr>
                <w:sz w:val="16"/>
                <w:szCs w:val="16"/>
              </w:rPr>
              <w:lastRenderedPageBreak/>
              <w:t>:ЗУ12</w:t>
            </w:r>
          </w:p>
          <w:tbl>
            <w:tblPr>
              <w:tblStyle w:val="af1"/>
              <w:tblW w:w="0" w:type="auto"/>
              <w:tblLook w:val="04A0" w:firstRow="1" w:lastRow="0" w:firstColumn="1" w:lastColumn="0" w:noHBand="0" w:noVBand="1"/>
            </w:tblPr>
            <w:tblGrid>
              <w:gridCol w:w="1480"/>
              <w:gridCol w:w="1482"/>
              <w:gridCol w:w="1485"/>
            </w:tblGrid>
            <w:tr w:rsidR="0007724A" w:rsidRPr="0007724A" w14:paraId="55A833CE" w14:textId="77777777" w:rsidTr="00BB6B6C">
              <w:trPr>
                <w:trHeight w:val="342"/>
              </w:trPr>
              <w:tc>
                <w:tcPr>
                  <w:tcW w:w="4447" w:type="dxa"/>
                  <w:gridSpan w:val="3"/>
                  <w:tcBorders>
                    <w:top w:val="single" w:sz="4" w:space="0" w:color="auto"/>
                    <w:left w:val="single" w:sz="4" w:space="0" w:color="auto"/>
                    <w:bottom w:val="single" w:sz="4" w:space="0" w:color="auto"/>
                    <w:right w:val="single" w:sz="4" w:space="0" w:color="auto"/>
                  </w:tcBorders>
                  <w:hideMark/>
                </w:tcPr>
                <w:p w14:paraId="7C89C27A" w14:textId="48053DC6" w:rsidR="008D56B3" w:rsidRPr="0007724A" w:rsidRDefault="008D56B3" w:rsidP="003F0107">
                  <w:pPr>
                    <w:framePr w:hSpace="180" w:wrap="around" w:vAnchor="text" w:hAnchor="text" w:xAlign="center" w:y="1"/>
                    <w:spacing w:line="240" w:lineRule="auto"/>
                    <w:suppressOverlap/>
                    <w:jc w:val="center"/>
                    <w:rPr>
                      <w:sz w:val="16"/>
                      <w:szCs w:val="16"/>
                    </w:rPr>
                  </w:pPr>
                  <w:r w:rsidRPr="0007724A">
                    <w:rPr>
                      <w:sz w:val="16"/>
                      <w:szCs w:val="16"/>
                    </w:rPr>
                    <w:t xml:space="preserve">Площадь – </w:t>
                  </w:r>
                  <w:r w:rsidR="00017C16" w:rsidRPr="0007724A">
                    <w:rPr>
                      <w:sz w:val="16"/>
                      <w:szCs w:val="16"/>
                    </w:rPr>
                    <w:t xml:space="preserve">2873 </w:t>
                  </w:r>
                  <w:r w:rsidRPr="0007724A">
                    <w:rPr>
                      <w:sz w:val="16"/>
                      <w:szCs w:val="16"/>
                    </w:rPr>
                    <w:t>м²</w:t>
                  </w:r>
                </w:p>
                <w:p w14:paraId="4BF6C9CA" w14:textId="4609EF5A" w:rsidR="008D56B3" w:rsidRPr="0007724A" w:rsidRDefault="007F1D2A" w:rsidP="003F0107">
                  <w:pPr>
                    <w:framePr w:hSpace="180" w:wrap="around" w:vAnchor="text" w:hAnchor="text" w:xAlign="center" w:y="1"/>
                    <w:spacing w:line="240" w:lineRule="auto"/>
                    <w:suppressOverlap/>
                    <w:jc w:val="center"/>
                    <w:rPr>
                      <w:sz w:val="16"/>
                      <w:szCs w:val="16"/>
                    </w:rPr>
                  </w:pPr>
                  <w:r w:rsidRPr="0007724A">
                    <w:rPr>
                      <w:sz w:val="16"/>
                      <w:szCs w:val="16"/>
                    </w:rPr>
                    <w:t>Улично-дорожная сеть (12.0.1)</w:t>
                  </w:r>
                </w:p>
              </w:tc>
            </w:tr>
            <w:tr w:rsidR="0007724A" w:rsidRPr="0007724A" w14:paraId="76541BE2" w14:textId="77777777" w:rsidTr="00BB6B6C">
              <w:trPr>
                <w:trHeight w:val="44"/>
              </w:trPr>
              <w:tc>
                <w:tcPr>
                  <w:tcW w:w="4447" w:type="dxa"/>
                  <w:gridSpan w:val="3"/>
                  <w:tcBorders>
                    <w:top w:val="single" w:sz="4" w:space="0" w:color="auto"/>
                    <w:left w:val="single" w:sz="4" w:space="0" w:color="auto"/>
                    <w:bottom w:val="single" w:sz="4" w:space="0" w:color="auto"/>
                    <w:right w:val="single" w:sz="4" w:space="0" w:color="auto"/>
                  </w:tcBorders>
                  <w:hideMark/>
                </w:tcPr>
                <w:p w14:paraId="30D8557B" w14:textId="77777777" w:rsidR="008D56B3" w:rsidRPr="0007724A" w:rsidRDefault="008D56B3" w:rsidP="003F0107">
                  <w:pPr>
                    <w:framePr w:hSpace="180" w:wrap="around" w:vAnchor="text" w:hAnchor="text" w:xAlign="center" w:y="1"/>
                    <w:spacing w:line="240" w:lineRule="auto"/>
                    <w:suppressOverlap/>
                    <w:jc w:val="center"/>
                    <w:rPr>
                      <w:sz w:val="16"/>
                      <w:szCs w:val="16"/>
                    </w:rPr>
                  </w:pPr>
                  <w:r w:rsidRPr="0007724A">
                    <w:rPr>
                      <w:sz w:val="16"/>
                      <w:szCs w:val="16"/>
                    </w:rPr>
                    <w:t>Контур1</w:t>
                  </w:r>
                </w:p>
              </w:tc>
            </w:tr>
            <w:tr w:rsidR="0007724A" w:rsidRPr="0007724A" w14:paraId="652601F0" w14:textId="77777777" w:rsidTr="00BB6B6C">
              <w:trPr>
                <w:trHeight w:val="73"/>
              </w:trPr>
              <w:tc>
                <w:tcPr>
                  <w:tcW w:w="1480" w:type="dxa"/>
                  <w:tcBorders>
                    <w:top w:val="single" w:sz="4" w:space="0" w:color="auto"/>
                    <w:left w:val="single" w:sz="4" w:space="0" w:color="auto"/>
                    <w:bottom w:val="single" w:sz="4" w:space="0" w:color="auto"/>
                    <w:right w:val="single" w:sz="4" w:space="0" w:color="auto"/>
                  </w:tcBorders>
                  <w:hideMark/>
                </w:tcPr>
                <w:p w14:paraId="13BEA2E4" w14:textId="77777777" w:rsidR="008D56B3" w:rsidRPr="0007724A" w:rsidRDefault="008D56B3" w:rsidP="003F0107">
                  <w:pPr>
                    <w:framePr w:hSpace="180" w:wrap="around" w:vAnchor="text" w:hAnchor="text" w:xAlign="center" w:y="1"/>
                    <w:spacing w:line="240" w:lineRule="auto"/>
                    <w:suppressOverlap/>
                    <w:jc w:val="center"/>
                    <w:rPr>
                      <w:sz w:val="16"/>
                      <w:szCs w:val="16"/>
                    </w:rPr>
                  </w:pPr>
                  <w:r w:rsidRPr="0007724A">
                    <w:rPr>
                      <w:sz w:val="16"/>
                      <w:szCs w:val="16"/>
                    </w:rPr>
                    <w:t>№</w:t>
                  </w:r>
                </w:p>
              </w:tc>
              <w:tc>
                <w:tcPr>
                  <w:tcW w:w="1482" w:type="dxa"/>
                  <w:tcBorders>
                    <w:top w:val="single" w:sz="4" w:space="0" w:color="auto"/>
                    <w:left w:val="single" w:sz="4" w:space="0" w:color="auto"/>
                    <w:bottom w:val="single" w:sz="4" w:space="0" w:color="auto"/>
                    <w:right w:val="single" w:sz="4" w:space="0" w:color="auto"/>
                  </w:tcBorders>
                  <w:hideMark/>
                </w:tcPr>
                <w:p w14:paraId="137BCCFD" w14:textId="77777777" w:rsidR="008D56B3" w:rsidRPr="0007724A" w:rsidRDefault="008D56B3" w:rsidP="003F0107">
                  <w:pPr>
                    <w:framePr w:hSpace="180" w:wrap="around" w:vAnchor="text" w:hAnchor="text" w:xAlign="center" w:y="1"/>
                    <w:spacing w:line="240" w:lineRule="auto"/>
                    <w:suppressOverlap/>
                    <w:jc w:val="center"/>
                    <w:rPr>
                      <w:sz w:val="16"/>
                      <w:szCs w:val="16"/>
                    </w:rPr>
                  </w:pPr>
                  <w:r w:rsidRPr="0007724A">
                    <w:rPr>
                      <w:sz w:val="16"/>
                      <w:szCs w:val="16"/>
                    </w:rPr>
                    <w:t>X</w:t>
                  </w:r>
                </w:p>
              </w:tc>
              <w:tc>
                <w:tcPr>
                  <w:tcW w:w="1485" w:type="dxa"/>
                  <w:tcBorders>
                    <w:top w:val="single" w:sz="4" w:space="0" w:color="auto"/>
                    <w:left w:val="single" w:sz="4" w:space="0" w:color="auto"/>
                    <w:bottom w:val="single" w:sz="4" w:space="0" w:color="auto"/>
                    <w:right w:val="single" w:sz="4" w:space="0" w:color="auto"/>
                  </w:tcBorders>
                  <w:hideMark/>
                </w:tcPr>
                <w:p w14:paraId="0F73B651" w14:textId="77777777" w:rsidR="008D56B3" w:rsidRPr="0007724A" w:rsidRDefault="008D56B3" w:rsidP="003F0107">
                  <w:pPr>
                    <w:framePr w:hSpace="180" w:wrap="around" w:vAnchor="text" w:hAnchor="text" w:xAlign="center" w:y="1"/>
                    <w:spacing w:line="240" w:lineRule="auto"/>
                    <w:suppressOverlap/>
                    <w:jc w:val="center"/>
                    <w:rPr>
                      <w:sz w:val="16"/>
                      <w:szCs w:val="16"/>
                    </w:rPr>
                  </w:pPr>
                  <w:r w:rsidRPr="0007724A">
                    <w:rPr>
                      <w:sz w:val="16"/>
                      <w:szCs w:val="16"/>
                    </w:rPr>
                    <w:t>Y</w:t>
                  </w:r>
                </w:p>
              </w:tc>
            </w:tr>
            <w:tr w:rsidR="0007724A" w:rsidRPr="0007724A" w14:paraId="338F7271" w14:textId="77777777" w:rsidTr="00017C16">
              <w:trPr>
                <w:trHeight w:val="171"/>
              </w:trPr>
              <w:tc>
                <w:tcPr>
                  <w:tcW w:w="1480" w:type="dxa"/>
                  <w:tcBorders>
                    <w:top w:val="single" w:sz="4" w:space="0" w:color="auto"/>
                    <w:left w:val="single" w:sz="4" w:space="0" w:color="auto"/>
                    <w:bottom w:val="single" w:sz="4" w:space="0" w:color="auto"/>
                    <w:right w:val="single" w:sz="4" w:space="0" w:color="auto"/>
                  </w:tcBorders>
                  <w:vAlign w:val="center"/>
                </w:tcPr>
                <w:p w14:paraId="7E253D15" w14:textId="6CFE79D4"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w:t>
                  </w:r>
                </w:p>
              </w:tc>
              <w:tc>
                <w:tcPr>
                  <w:tcW w:w="1482" w:type="dxa"/>
                  <w:tcBorders>
                    <w:top w:val="single" w:sz="4" w:space="0" w:color="auto"/>
                    <w:left w:val="single" w:sz="4" w:space="0" w:color="auto"/>
                    <w:bottom w:val="single" w:sz="4" w:space="0" w:color="auto"/>
                    <w:right w:val="single" w:sz="4" w:space="0" w:color="auto"/>
                  </w:tcBorders>
                  <w:vAlign w:val="center"/>
                </w:tcPr>
                <w:p w14:paraId="75A55A38" w14:textId="56C1EA3B"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2045448.13</w:t>
                  </w:r>
                </w:p>
              </w:tc>
              <w:tc>
                <w:tcPr>
                  <w:tcW w:w="1485" w:type="dxa"/>
                  <w:tcBorders>
                    <w:top w:val="single" w:sz="4" w:space="0" w:color="auto"/>
                    <w:left w:val="single" w:sz="4" w:space="0" w:color="auto"/>
                    <w:bottom w:val="single" w:sz="4" w:space="0" w:color="auto"/>
                    <w:right w:val="single" w:sz="4" w:space="0" w:color="auto"/>
                  </w:tcBorders>
                  <w:vAlign w:val="center"/>
                </w:tcPr>
                <w:p w14:paraId="6382FF77" w14:textId="0B4F32EE"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151921.94</w:t>
                  </w:r>
                </w:p>
              </w:tc>
            </w:tr>
            <w:tr w:rsidR="0007724A" w:rsidRPr="0007724A" w14:paraId="0D06FCCD" w14:textId="77777777" w:rsidTr="00017C16">
              <w:trPr>
                <w:trHeight w:val="171"/>
              </w:trPr>
              <w:tc>
                <w:tcPr>
                  <w:tcW w:w="1480" w:type="dxa"/>
                  <w:tcBorders>
                    <w:top w:val="single" w:sz="4" w:space="0" w:color="auto"/>
                    <w:left w:val="single" w:sz="4" w:space="0" w:color="auto"/>
                    <w:bottom w:val="single" w:sz="4" w:space="0" w:color="auto"/>
                    <w:right w:val="single" w:sz="4" w:space="0" w:color="auto"/>
                  </w:tcBorders>
                  <w:vAlign w:val="center"/>
                </w:tcPr>
                <w:p w14:paraId="21261658" w14:textId="4F55A31F"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2</w:t>
                  </w:r>
                </w:p>
              </w:tc>
              <w:tc>
                <w:tcPr>
                  <w:tcW w:w="1482" w:type="dxa"/>
                  <w:tcBorders>
                    <w:top w:val="single" w:sz="4" w:space="0" w:color="auto"/>
                    <w:left w:val="single" w:sz="4" w:space="0" w:color="auto"/>
                    <w:bottom w:val="single" w:sz="4" w:space="0" w:color="auto"/>
                    <w:right w:val="single" w:sz="4" w:space="0" w:color="auto"/>
                  </w:tcBorders>
                  <w:vAlign w:val="center"/>
                </w:tcPr>
                <w:p w14:paraId="4D33F7C6" w14:textId="27EB6B5D"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2045474.24</w:t>
                  </w:r>
                </w:p>
              </w:tc>
              <w:tc>
                <w:tcPr>
                  <w:tcW w:w="1485" w:type="dxa"/>
                  <w:tcBorders>
                    <w:top w:val="single" w:sz="4" w:space="0" w:color="auto"/>
                    <w:left w:val="single" w:sz="4" w:space="0" w:color="auto"/>
                    <w:bottom w:val="single" w:sz="4" w:space="0" w:color="auto"/>
                    <w:right w:val="single" w:sz="4" w:space="0" w:color="auto"/>
                  </w:tcBorders>
                  <w:vAlign w:val="center"/>
                </w:tcPr>
                <w:p w14:paraId="5DB53D8C" w14:textId="6578373B"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151961.28</w:t>
                  </w:r>
                </w:p>
              </w:tc>
            </w:tr>
            <w:tr w:rsidR="0007724A" w:rsidRPr="0007724A" w14:paraId="17AFDC72" w14:textId="77777777" w:rsidTr="00017C16">
              <w:trPr>
                <w:trHeight w:val="171"/>
              </w:trPr>
              <w:tc>
                <w:tcPr>
                  <w:tcW w:w="1480" w:type="dxa"/>
                  <w:tcBorders>
                    <w:top w:val="single" w:sz="4" w:space="0" w:color="auto"/>
                    <w:left w:val="single" w:sz="4" w:space="0" w:color="auto"/>
                    <w:bottom w:val="single" w:sz="4" w:space="0" w:color="auto"/>
                    <w:right w:val="single" w:sz="4" w:space="0" w:color="auto"/>
                  </w:tcBorders>
                  <w:vAlign w:val="center"/>
                </w:tcPr>
                <w:p w14:paraId="1273F4C5" w14:textId="50A8D08A"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3</w:t>
                  </w:r>
                </w:p>
              </w:tc>
              <w:tc>
                <w:tcPr>
                  <w:tcW w:w="1482" w:type="dxa"/>
                  <w:tcBorders>
                    <w:top w:val="single" w:sz="4" w:space="0" w:color="auto"/>
                    <w:left w:val="single" w:sz="4" w:space="0" w:color="auto"/>
                    <w:bottom w:val="single" w:sz="4" w:space="0" w:color="auto"/>
                    <w:right w:val="single" w:sz="4" w:space="0" w:color="auto"/>
                  </w:tcBorders>
                  <w:vAlign w:val="center"/>
                </w:tcPr>
                <w:p w14:paraId="0581D58E" w14:textId="775510C7"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2045475.92</w:t>
                  </w:r>
                </w:p>
              </w:tc>
              <w:tc>
                <w:tcPr>
                  <w:tcW w:w="1485" w:type="dxa"/>
                  <w:tcBorders>
                    <w:top w:val="single" w:sz="4" w:space="0" w:color="auto"/>
                    <w:left w:val="single" w:sz="4" w:space="0" w:color="auto"/>
                    <w:bottom w:val="single" w:sz="4" w:space="0" w:color="auto"/>
                    <w:right w:val="single" w:sz="4" w:space="0" w:color="auto"/>
                  </w:tcBorders>
                  <w:vAlign w:val="center"/>
                </w:tcPr>
                <w:p w14:paraId="60EA4D99" w14:textId="1571898C"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151963.83</w:t>
                  </w:r>
                </w:p>
              </w:tc>
            </w:tr>
            <w:tr w:rsidR="0007724A" w:rsidRPr="0007724A" w14:paraId="16AD43BE" w14:textId="77777777" w:rsidTr="00017C16">
              <w:trPr>
                <w:trHeight w:val="171"/>
              </w:trPr>
              <w:tc>
                <w:tcPr>
                  <w:tcW w:w="1480" w:type="dxa"/>
                  <w:tcBorders>
                    <w:top w:val="single" w:sz="4" w:space="0" w:color="auto"/>
                    <w:left w:val="single" w:sz="4" w:space="0" w:color="auto"/>
                    <w:bottom w:val="single" w:sz="4" w:space="0" w:color="auto"/>
                    <w:right w:val="single" w:sz="4" w:space="0" w:color="auto"/>
                  </w:tcBorders>
                  <w:vAlign w:val="center"/>
                </w:tcPr>
                <w:p w14:paraId="393B8BEA" w14:textId="100C8D78"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4</w:t>
                  </w:r>
                </w:p>
              </w:tc>
              <w:tc>
                <w:tcPr>
                  <w:tcW w:w="1482" w:type="dxa"/>
                  <w:tcBorders>
                    <w:top w:val="single" w:sz="4" w:space="0" w:color="auto"/>
                    <w:left w:val="single" w:sz="4" w:space="0" w:color="auto"/>
                    <w:bottom w:val="single" w:sz="4" w:space="0" w:color="auto"/>
                    <w:right w:val="single" w:sz="4" w:space="0" w:color="auto"/>
                  </w:tcBorders>
                  <w:vAlign w:val="center"/>
                </w:tcPr>
                <w:p w14:paraId="3C734F79" w14:textId="4C9BE5F9"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2045482.43</w:t>
                  </w:r>
                </w:p>
              </w:tc>
              <w:tc>
                <w:tcPr>
                  <w:tcW w:w="1485" w:type="dxa"/>
                  <w:tcBorders>
                    <w:top w:val="single" w:sz="4" w:space="0" w:color="auto"/>
                    <w:left w:val="single" w:sz="4" w:space="0" w:color="auto"/>
                    <w:bottom w:val="single" w:sz="4" w:space="0" w:color="auto"/>
                    <w:right w:val="single" w:sz="4" w:space="0" w:color="auto"/>
                  </w:tcBorders>
                  <w:vAlign w:val="center"/>
                </w:tcPr>
                <w:p w14:paraId="2EBCA907" w14:textId="13D24FD6"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151973.64</w:t>
                  </w:r>
                </w:p>
              </w:tc>
            </w:tr>
            <w:tr w:rsidR="0007724A" w:rsidRPr="0007724A" w14:paraId="59FFC567" w14:textId="77777777" w:rsidTr="00017C16">
              <w:trPr>
                <w:trHeight w:val="171"/>
              </w:trPr>
              <w:tc>
                <w:tcPr>
                  <w:tcW w:w="1480" w:type="dxa"/>
                  <w:tcBorders>
                    <w:top w:val="single" w:sz="4" w:space="0" w:color="auto"/>
                    <w:left w:val="single" w:sz="4" w:space="0" w:color="auto"/>
                    <w:bottom w:val="single" w:sz="4" w:space="0" w:color="auto"/>
                    <w:right w:val="single" w:sz="4" w:space="0" w:color="auto"/>
                  </w:tcBorders>
                  <w:vAlign w:val="center"/>
                </w:tcPr>
                <w:p w14:paraId="2B2BB44A" w14:textId="4444F83A"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5</w:t>
                  </w:r>
                </w:p>
              </w:tc>
              <w:tc>
                <w:tcPr>
                  <w:tcW w:w="1482" w:type="dxa"/>
                  <w:tcBorders>
                    <w:top w:val="single" w:sz="4" w:space="0" w:color="auto"/>
                    <w:left w:val="single" w:sz="4" w:space="0" w:color="auto"/>
                    <w:bottom w:val="single" w:sz="4" w:space="0" w:color="auto"/>
                    <w:right w:val="single" w:sz="4" w:space="0" w:color="auto"/>
                  </w:tcBorders>
                  <w:vAlign w:val="center"/>
                </w:tcPr>
                <w:p w14:paraId="46B04DAE" w14:textId="24F3B3EC"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2045481.68</w:t>
                  </w:r>
                </w:p>
              </w:tc>
              <w:tc>
                <w:tcPr>
                  <w:tcW w:w="1485" w:type="dxa"/>
                  <w:tcBorders>
                    <w:top w:val="single" w:sz="4" w:space="0" w:color="auto"/>
                    <w:left w:val="single" w:sz="4" w:space="0" w:color="auto"/>
                    <w:bottom w:val="single" w:sz="4" w:space="0" w:color="auto"/>
                    <w:right w:val="single" w:sz="4" w:space="0" w:color="auto"/>
                  </w:tcBorders>
                  <w:vAlign w:val="center"/>
                </w:tcPr>
                <w:p w14:paraId="74A0DB08" w14:textId="344A18F6"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151974.09</w:t>
                  </w:r>
                </w:p>
              </w:tc>
            </w:tr>
            <w:tr w:rsidR="0007724A" w:rsidRPr="0007724A" w14:paraId="31199511" w14:textId="77777777" w:rsidTr="00017C16">
              <w:trPr>
                <w:trHeight w:val="171"/>
              </w:trPr>
              <w:tc>
                <w:tcPr>
                  <w:tcW w:w="1480" w:type="dxa"/>
                  <w:tcBorders>
                    <w:top w:val="single" w:sz="4" w:space="0" w:color="auto"/>
                    <w:left w:val="single" w:sz="4" w:space="0" w:color="auto"/>
                    <w:bottom w:val="single" w:sz="4" w:space="0" w:color="auto"/>
                    <w:right w:val="single" w:sz="4" w:space="0" w:color="auto"/>
                  </w:tcBorders>
                  <w:vAlign w:val="center"/>
                </w:tcPr>
                <w:p w14:paraId="1498367A" w14:textId="3D78885D"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6</w:t>
                  </w:r>
                </w:p>
              </w:tc>
              <w:tc>
                <w:tcPr>
                  <w:tcW w:w="1482" w:type="dxa"/>
                  <w:tcBorders>
                    <w:top w:val="single" w:sz="4" w:space="0" w:color="auto"/>
                    <w:left w:val="single" w:sz="4" w:space="0" w:color="auto"/>
                    <w:bottom w:val="single" w:sz="4" w:space="0" w:color="auto"/>
                    <w:right w:val="single" w:sz="4" w:space="0" w:color="auto"/>
                  </w:tcBorders>
                  <w:vAlign w:val="center"/>
                </w:tcPr>
                <w:p w14:paraId="2E6EA410" w14:textId="541433CC"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2045490.92</w:t>
                  </w:r>
                </w:p>
              </w:tc>
              <w:tc>
                <w:tcPr>
                  <w:tcW w:w="1485" w:type="dxa"/>
                  <w:tcBorders>
                    <w:top w:val="single" w:sz="4" w:space="0" w:color="auto"/>
                    <w:left w:val="single" w:sz="4" w:space="0" w:color="auto"/>
                    <w:bottom w:val="single" w:sz="4" w:space="0" w:color="auto"/>
                    <w:right w:val="single" w:sz="4" w:space="0" w:color="auto"/>
                  </w:tcBorders>
                  <w:vAlign w:val="center"/>
                </w:tcPr>
                <w:p w14:paraId="6598C710" w14:textId="2613F50C"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151987.64</w:t>
                  </w:r>
                </w:p>
              </w:tc>
            </w:tr>
            <w:tr w:rsidR="0007724A" w:rsidRPr="0007724A" w14:paraId="3BC30230" w14:textId="77777777" w:rsidTr="00017C16">
              <w:trPr>
                <w:trHeight w:val="171"/>
              </w:trPr>
              <w:tc>
                <w:tcPr>
                  <w:tcW w:w="1480" w:type="dxa"/>
                  <w:tcBorders>
                    <w:top w:val="single" w:sz="4" w:space="0" w:color="auto"/>
                    <w:left w:val="single" w:sz="4" w:space="0" w:color="auto"/>
                    <w:bottom w:val="single" w:sz="4" w:space="0" w:color="auto"/>
                    <w:right w:val="single" w:sz="4" w:space="0" w:color="auto"/>
                  </w:tcBorders>
                  <w:vAlign w:val="center"/>
                </w:tcPr>
                <w:p w14:paraId="16D4FA6B" w14:textId="4337B996"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7</w:t>
                  </w:r>
                </w:p>
              </w:tc>
              <w:tc>
                <w:tcPr>
                  <w:tcW w:w="1482" w:type="dxa"/>
                  <w:tcBorders>
                    <w:top w:val="single" w:sz="4" w:space="0" w:color="auto"/>
                    <w:left w:val="single" w:sz="4" w:space="0" w:color="auto"/>
                    <w:bottom w:val="single" w:sz="4" w:space="0" w:color="auto"/>
                    <w:right w:val="single" w:sz="4" w:space="0" w:color="auto"/>
                  </w:tcBorders>
                  <w:vAlign w:val="center"/>
                </w:tcPr>
                <w:p w14:paraId="0397A55B" w14:textId="4BD79AA4"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2045454.32</w:t>
                  </w:r>
                </w:p>
              </w:tc>
              <w:tc>
                <w:tcPr>
                  <w:tcW w:w="1485" w:type="dxa"/>
                  <w:tcBorders>
                    <w:top w:val="single" w:sz="4" w:space="0" w:color="auto"/>
                    <w:left w:val="single" w:sz="4" w:space="0" w:color="auto"/>
                    <w:bottom w:val="single" w:sz="4" w:space="0" w:color="auto"/>
                    <w:right w:val="single" w:sz="4" w:space="0" w:color="auto"/>
                  </w:tcBorders>
                  <w:vAlign w:val="center"/>
                </w:tcPr>
                <w:p w14:paraId="6BAF364C" w14:textId="295455AE"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152013.65</w:t>
                  </w:r>
                </w:p>
              </w:tc>
            </w:tr>
            <w:tr w:rsidR="0007724A" w:rsidRPr="0007724A" w14:paraId="01D8362F" w14:textId="77777777" w:rsidTr="00017C16">
              <w:trPr>
                <w:trHeight w:val="171"/>
              </w:trPr>
              <w:tc>
                <w:tcPr>
                  <w:tcW w:w="1480" w:type="dxa"/>
                  <w:tcBorders>
                    <w:top w:val="single" w:sz="4" w:space="0" w:color="auto"/>
                    <w:left w:val="single" w:sz="4" w:space="0" w:color="auto"/>
                    <w:bottom w:val="single" w:sz="4" w:space="0" w:color="auto"/>
                    <w:right w:val="single" w:sz="4" w:space="0" w:color="auto"/>
                  </w:tcBorders>
                  <w:vAlign w:val="center"/>
                </w:tcPr>
                <w:p w14:paraId="1DCCE416" w14:textId="5EA35CFF"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8</w:t>
                  </w:r>
                </w:p>
              </w:tc>
              <w:tc>
                <w:tcPr>
                  <w:tcW w:w="1482" w:type="dxa"/>
                  <w:tcBorders>
                    <w:top w:val="single" w:sz="4" w:space="0" w:color="auto"/>
                    <w:left w:val="single" w:sz="4" w:space="0" w:color="auto"/>
                    <w:bottom w:val="single" w:sz="4" w:space="0" w:color="auto"/>
                    <w:right w:val="single" w:sz="4" w:space="0" w:color="auto"/>
                  </w:tcBorders>
                  <w:vAlign w:val="center"/>
                </w:tcPr>
                <w:p w14:paraId="5856E53A" w14:textId="3C339E1F"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2045444.65</w:t>
                  </w:r>
                </w:p>
              </w:tc>
              <w:tc>
                <w:tcPr>
                  <w:tcW w:w="1485" w:type="dxa"/>
                  <w:tcBorders>
                    <w:top w:val="single" w:sz="4" w:space="0" w:color="auto"/>
                    <w:left w:val="single" w:sz="4" w:space="0" w:color="auto"/>
                    <w:bottom w:val="single" w:sz="4" w:space="0" w:color="auto"/>
                    <w:right w:val="single" w:sz="4" w:space="0" w:color="auto"/>
                  </w:tcBorders>
                  <w:vAlign w:val="center"/>
                </w:tcPr>
                <w:p w14:paraId="18A4B59E" w14:textId="2345E2EE"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151999.37</w:t>
                  </w:r>
                </w:p>
              </w:tc>
            </w:tr>
            <w:tr w:rsidR="0007724A" w:rsidRPr="0007724A" w14:paraId="069B47B8" w14:textId="77777777" w:rsidTr="00017C16">
              <w:trPr>
                <w:trHeight w:val="171"/>
              </w:trPr>
              <w:tc>
                <w:tcPr>
                  <w:tcW w:w="1480" w:type="dxa"/>
                  <w:tcBorders>
                    <w:top w:val="single" w:sz="4" w:space="0" w:color="auto"/>
                    <w:left w:val="single" w:sz="4" w:space="0" w:color="auto"/>
                    <w:bottom w:val="single" w:sz="4" w:space="0" w:color="auto"/>
                    <w:right w:val="single" w:sz="4" w:space="0" w:color="auto"/>
                  </w:tcBorders>
                  <w:vAlign w:val="center"/>
                </w:tcPr>
                <w:p w14:paraId="6B996939" w14:textId="0E1B0B67"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9</w:t>
                  </w:r>
                </w:p>
              </w:tc>
              <w:tc>
                <w:tcPr>
                  <w:tcW w:w="1482" w:type="dxa"/>
                  <w:tcBorders>
                    <w:top w:val="single" w:sz="4" w:space="0" w:color="auto"/>
                    <w:left w:val="single" w:sz="4" w:space="0" w:color="auto"/>
                    <w:bottom w:val="single" w:sz="4" w:space="0" w:color="auto"/>
                    <w:right w:val="single" w:sz="4" w:space="0" w:color="auto"/>
                  </w:tcBorders>
                  <w:vAlign w:val="center"/>
                </w:tcPr>
                <w:p w14:paraId="776691C9" w14:textId="3E9132AE"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2045442.13</w:t>
                  </w:r>
                </w:p>
              </w:tc>
              <w:tc>
                <w:tcPr>
                  <w:tcW w:w="1485" w:type="dxa"/>
                  <w:tcBorders>
                    <w:top w:val="single" w:sz="4" w:space="0" w:color="auto"/>
                    <w:left w:val="single" w:sz="4" w:space="0" w:color="auto"/>
                    <w:bottom w:val="single" w:sz="4" w:space="0" w:color="auto"/>
                    <w:right w:val="single" w:sz="4" w:space="0" w:color="auto"/>
                  </w:tcBorders>
                  <w:vAlign w:val="center"/>
                </w:tcPr>
                <w:p w14:paraId="34F3C362" w14:textId="635202E4"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152001.08</w:t>
                  </w:r>
                </w:p>
              </w:tc>
            </w:tr>
            <w:tr w:rsidR="0007724A" w:rsidRPr="0007724A" w14:paraId="18582264" w14:textId="77777777" w:rsidTr="00017C16">
              <w:trPr>
                <w:trHeight w:val="171"/>
              </w:trPr>
              <w:tc>
                <w:tcPr>
                  <w:tcW w:w="1480" w:type="dxa"/>
                  <w:tcBorders>
                    <w:top w:val="single" w:sz="4" w:space="0" w:color="auto"/>
                    <w:left w:val="single" w:sz="4" w:space="0" w:color="auto"/>
                    <w:bottom w:val="single" w:sz="4" w:space="0" w:color="auto"/>
                    <w:right w:val="single" w:sz="4" w:space="0" w:color="auto"/>
                  </w:tcBorders>
                  <w:vAlign w:val="center"/>
                </w:tcPr>
                <w:p w14:paraId="66BD0D0D" w14:textId="082C0DEE"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10</w:t>
                  </w:r>
                </w:p>
              </w:tc>
              <w:tc>
                <w:tcPr>
                  <w:tcW w:w="1482" w:type="dxa"/>
                  <w:tcBorders>
                    <w:top w:val="single" w:sz="4" w:space="0" w:color="auto"/>
                    <w:left w:val="single" w:sz="4" w:space="0" w:color="auto"/>
                    <w:bottom w:val="single" w:sz="4" w:space="0" w:color="auto"/>
                    <w:right w:val="single" w:sz="4" w:space="0" w:color="auto"/>
                  </w:tcBorders>
                  <w:vAlign w:val="center"/>
                </w:tcPr>
                <w:p w14:paraId="7DAA980A" w14:textId="1D1F0E66"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2045435.64</w:t>
                  </w:r>
                </w:p>
              </w:tc>
              <w:tc>
                <w:tcPr>
                  <w:tcW w:w="1485" w:type="dxa"/>
                  <w:tcBorders>
                    <w:top w:val="single" w:sz="4" w:space="0" w:color="auto"/>
                    <w:left w:val="single" w:sz="4" w:space="0" w:color="auto"/>
                    <w:bottom w:val="single" w:sz="4" w:space="0" w:color="auto"/>
                    <w:right w:val="single" w:sz="4" w:space="0" w:color="auto"/>
                  </w:tcBorders>
                  <w:vAlign w:val="center"/>
                </w:tcPr>
                <w:p w14:paraId="1497A315" w14:textId="4B78159A"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151991.46</w:t>
                  </w:r>
                </w:p>
              </w:tc>
            </w:tr>
            <w:tr w:rsidR="0007724A" w:rsidRPr="0007724A" w14:paraId="2A073C48" w14:textId="77777777" w:rsidTr="00017C16">
              <w:trPr>
                <w:trHeight w:val="171"/>
              </w:trPr>
              <w:tc>
                <w:tcPr>
                  <w:tcW w:w="1480" w:type="dxa"/>
                  <w:tcBorders>
                    <w:top w:val="single" w:sz="4" w:space="0" w:color="auto"/>
                    <w:left w:val="single" w:sz="4" w:space="0" w:color="auto"/>
                    <w:bottom w:val="single" w:sz="4" w:space="0" w:color="auto"/>
                    <w:right w:val="single" w:sz="4" w:space="0" w:color="auto"/>
                  </w:tcBorders>
                  <w:vAlign w:val="center"/>
                </w:tcPr>
                <w:p w14:paraId="7192A5DB" w14:textId="72A0638E"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11</w:t>
                  </w:r>
                </w:p>
              </w:tc>
              <w:tc>
                <w:tcPr>
                  <w:tcW w:w="1482" w:type="dxa"/>
                  <w:tcBorders>
                    <w:top w:val="single" w:sz="4" w:space="0" w:color="auto"/>
                    <w:left w:val="single" w:sz="4" w:space="0" w:color="auto"/>
                    <w:bottom w:val="single" w:sz="4" w:space="0" w:color="auto"/>
                    <w:right w:val="single" w:sz="4" w:space="0" w:color="auto"/>
                  </w:tcBorders>
                  <w:vAlign w:val="center"/>
                </w:tcPr>
                <w:p w14:paraId="21F1B414" w14:textId="0E1830C8"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2045433.92</w:t>
                  </w:r>
                </w:p>
              </w:tc>
              <w:tc>
                <w:tcPr>
                  <w:tcW w:w="1485" w:type="dxa"/>
                  <w:tcBorders>
                    <w:top w:val="single" w:sz="4" w:space="0" w:color="auto"/>
                    <w:left w:val="single" w:sz="4" w:space="0" w:color="auto"/>
                    <w:bottom w:val="single" w:sz="4" w:space="0" w:color="auto"/>
                    <w:right w:val="single" w:sz="4" w:space="0" w:color="auto"/>
                  </w:tcBorders>
                  <w:vAlign w:val="center"/>
                </w:tcPr>
                <w:p w14:paraId="50961DEF" w14:textId="5114153D"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151988.91</w:t>
                  </w:r>
                </w:p>
              </w:tc>
            </w:tr>
            <w:tr w:rsidR="0007724A" w:rsidRPr="0007724A" w14:paraId="3EA2D558" w14:textId="77777777" w:rsidTr="00017C16">
              <w:trPr>
                <w:trHeight w:val="171"/>
              </w:trPr>
              <w:tc>
                <w:tcPr>
                  <w:tcW w:w="1480" w:type="dxa"/>
                  <w:tcBorders>
                    <w:top w:val="single" w:sz="4" w:space="0" w:color="auto"/>
                    <w:left w:val="single" w:sz="4" w:space="0" w:color="auto"/>
                    <w:bottom w:val="single" w:sz="4" w:space="0" w:color="auto"/>
                    <w:right w:val="single" w:sz="4" w:space="0" w:color="auto"/>
                  </w:tcBorders>
                  <w:vAlign w:val="center"/>
                </w:tcPr>
                <w:p w14:paraId="4C838E82" w14:textId="07DF7048"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12</w:t>
                  </w:r>
                </w:p>
              </w:tc>
              <w:tc>
                <w:tcPr>
                  <w:tcW w:w="1482" w:type="dxa"/>
                  <w:tcBorders>
                    <w:top w:val="single" w:sz="4" w:space="0" w:color="auto"/>
                    <w:left w:val="single" w:sz="4" w:space="0" w:color="auto"/>
                    <w:bottom w:val="single" w:sz="4" w:space="0" w:color="auto"/>
                    <w:right w:val="single" w:sz="4" w:space="0" w:color="auto"/>
                  </w:tcBorders>
                  <w:vAlign w:val="center"/>
                </w:tcPr>
                <w:p w14:paraId="6DFEED16" w14:textId="21E32F6F"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2045407.3</w:t>
                  </w:r>
                </w:p>
              </w:tc>
              <w:tc>
                <w:tcPr>
                  <w:tcW w:w="1485" w:type="dxa"/>
                  <w:tcBorders>
                    <w:top w:val="single" w:sz="4" w:space="0" w:color="auto"/>
                    <w:left w:val="single" w:sz="4" w:space="0" w:color="auto"/>
                    <w:bottom w:val="single" w:sz="4" w:space="0" w:color="auto"/>
                    <w:right w:val="single" w:sz="4" w:space="0" w:color="auto"/>
                  </w:tcBorders>
                  <w:vAlign w:val="center"/>
                </w:tcPr>
                <w:p w14:paraId="67DA595B" w14:textId="239F6E6C"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151949.46</w:t>
                  </w:r>
                </w:p>
              </w:tc>
            </w:tr>
            <w:tr w:rsidR="0007724A" w:rsidRPr="0007724A" w14:paraId="33BF19A9" w14:textId="77777777" w:rsidTr="00017C16">
              <w:trPr>
                <w:trHeight w:val="171"/>
              </w:trPr>
              <w:tc>
                <w:tcPr>
                  <w:tcW w:w="1480" w:type="dxa"/>
                  <w:tcBorders>
                    <w:top w:val="single" w:sz="4" w:space="0" w:color="auto"/>
                    <w:left w:val="single" w:sz="4" w:space="0" w:color="auto"/>
                    <w:bottom w:val="single" w:sz="4" w:space="0" w:color="auto"/>
                    <w:right w:val="single" w:sz="4" w:space="0" w:color="auto"/>
                  </w:tcBorders>
                  <w:vAlign w:val="center"/>
                </w:tcPr>
                <w:p w14:paraId="01E271D1" w14:textId="454847EE"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13</w:t>
                  </w:r>
                </w:p>
              </w:tc>
              <w:tc>
                <w:tcPr>
                  <w:tcW w:w="1482" w:type="dxa"/>
                  <w:tcBorders>
                    <w:top w:val="single" w:sz="4" w:space="0" w:color="auto"/>
                    <w:left w:val="single" w:sz="4" w:space="0" w:color="auto"/>
                    <w:bottom w:val="single" w:sz="4" w:space="0" w:color="auto"/>
                    <w:right w:val="single" w:sz="4" w:space="0" w:color="auto"/>
                  </w:tcBorders>
                  <w:vAlign w:val="center"/>
                </w:tcPr>
                <w:p w14:paraId="673500A4" w14:textId="00FC3FA5"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2045424.02</w:t>
                  </w:r>
                </w:p>
              </w:tc>
              <w:tc>
                <w:tcPr>
                  <w:tcW w:w="1485" w:type="dxa"/>
                  <w:tcBorders>
                    <w:top w:val="single" w:sz="4" w:space="0" w:color="auto"/>
                    <w:left w:val="single" w:sz="4" w:space="0" w:color="auto"/>
                    <w:bottom w:val="single" w:sz="4" w:space="0" w:color="auto"/>
                    <w:right w:val="single" w:sz="4" w:space="0" w:color="auto"/>
                  </w:tcBorders>
                  <w:vAlign w:val="center"/>
                </w:tcPr>
                <w:p w14:paraId="776689BD" w14:textId="682249AC"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151938.19</w:t>
                  </w:r>
                </w:p>
              </w:tc>
            </w:tr>
            <w:tr w:rsidR="0007724A" w:rsidRPr="0007724A" w14:paraId="35ACFCCA" w14:textId="77777777" w:rsidTr="00017C16">
              <w:trPr>
                <w:trHeight w:val="171"/>
              </w:trPr>
              <w:tc>
                <w:tcPr>
                  <w:tcW w:w="1480" w:type="dxa"/>
                  <w:tcBorders>
                    <w:top w:val="single" w:sz="4" w:space="0" w:color="auto"/>
                    <w:left w:val="single" w:sz="4" w:space="0" w:color="auto"/>
                    <w:bottom w:val="single" w:sz="4" w:space="0" w:color="auto"/>
                    <w:right w:val="single" w:sz="4" w:space="0" w:color="auto"/>
                  </w:tcBorders>
                  <w:vAlign w:val="center"/>
                </w:tcPr>
                <w:p w14:paraId="511C951D" w14:textId="486AAD9F"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14</w:t>
                  </w:r>
                </w:p>
              </w:tc>
              <w:tc>
                <w:tcPr>
                  <w:tcW w:w="1482" w:type="dxa"/>
                  <w:tcBorders>
                    <w:top w:val="single" w:sz="4" w:space="0" w:color="auto"/>
                    <w:left w:val="single" w:sz="4" w:space="0" w:color="auto"/>
                    <w:bottom w:val="single" w:sz="4" w:space="0" w:color="auto"/>
                    <w:right w:val="single" w:sz="4" w:space="0" w:color="auto"/>
                  </w:tcBorders>
                  <w:vAlign w:val="center"/>
                </w:tcPr>
                <w:p w14:paraId="50916582" w14:textId="3F93773E"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2045428.21</w:t>
                  </w:r>
                </w:p>
              </w:tc>
              <w:tc>
                <w:tcPr>
                  <w:tcW w:w="1485" w:type="dxa"/>
                  <w:tcBorders>
                    <w:top w:val="single" w:sz="4" w:space="0" w:color="auto"/>
                    <w:left w:val="single" w:sz="4" w:space="0" w:color="auto"/>
                    <w:bottom w:val="single" w:sz="4" w:space="0" w:color="auto"/>
                    <w:right w:val="single" w:sz="4" w:space="0" w:color="auto"/>
                  </w:tcBorders>
                  <w:vAlign w:val="center"/>
                </w:tcPr>
                <w:p w14:paraId="74EFFC3F" w14:textId="17524E22"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151935.36</w:t>
                  </w:r>
                </w:p>
              </w:tc>
            </w:tr>
            <w:tr w:rsidR="0007724A" w:rsidRPr="0007724A" w14:paraId="528A56B8" w14:textId="77777777" w:rsidTr="00017C16">
              <w:trPr>
                <w:trHeight w:val="171"/>
              </w:trPr>
              <w:tc>
                <w:tcPr>
                  <w:tcW w:w="1480" w:type="dxa"/>
                  <w:tcBorders>
                    <w:top w:val="single" w:sz="4" w:space="0" w:color="auto"/>
                    <w:left w:val="single" w:sz="4" w:space="0" w:color="auto"/>
                    <w:bottom w:val="single" w:sz="4" w:space="0" w:color="auto"/>
                    <w:right w:val="single" w:sz="4" w:space="0" w:color="auto"/>
                  </w:tcBorders>
                  <w:vAlign w:val="center"/>
                </w:tcPr>
                <w:p w14:paraId="2C9115C2" w14:textId="202DC090"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w:t>
                  </w:r>
                </w:p>
              </w:tc>
              <w:tc>
                <w:tcPr>
                  <w:tcW w:w="1482" w:type="dxa"/>
                  <w:tcBorders>
                    <w:top w:val="single" w:sz="4" w:space="0" w:color="auto"/>
                    <w:left w:val="single" w:sz="4" w:space="0" w:color="auto"/>
                    <w:bottom w:val="single" w:sz="4" w:space="0" w:color="auto"/>
                    <w:right w:val="single" w:sz="4" w:space="0" w:color="auto"/>
                  </w:tcBorders>
                  <w:vAlign w:val="center"/>
                </w:tcPr>
                <w:p w14:paraId="54FC6D9F" w14:textId="1641277C"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2045448.13</w:t>
                  </w:r>
                </w:p>
              </w:tc>
              <w:tc>
                <w:tcPr>
                  <w:tcW w:w="1485" w:type="dxa"/>
                  <w:tcBorders>
                    <w:top w:val="single" w:sz="4" w:space="0" w:color="auto"/>
                    <w:left w:val="single" w:sz="4" w:space="0" w:color="auto"/>
                    <w:bottom w:val="single" w:sz="4" w:space="0" w:color="auto"/>
                    <w:right w:val="single" w:sz="4" w:space="0" w:color="auto"/>
                  </w:tcBorders>
                  <w:vAlign w:val="center"/>
                </w:tcPr>
                <w:p w14:paraId="730644CD" w14:textId="5C948B59"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151921.94</w:t>
                  </w:r>
                </w:p>
              </w:tc>
            </w:tr>
            <w:tr w:rsidR="0007724A" w:rsidRPr="0007724A" w14:paraId="383CCEF2" w14:textId="77777777" w:rsidTr="00017C16">
              <w:trPr>
                <w:trHeight w:val="171"/>
              </w:trPr>
              <w:tc>
                <w:tcPr>
                  <w:tcW w:w="4447" w:type="dxa"/>
                  <w:gridSpan w:val="3"/>
                  <w:tcBorders>
                    <w:top w:val="single" w:sz="4" w:space="0" w:color="auto"/>
                    <w:left w:val="single" w:sz="4" w:space="0" w:color="auto"/>
                    <w:bottom w:val="single" w:sz="4" w:space="0" w:color="auto"/>
                    <w:right w:val="single" w:sz="4" w:space="0" w:color="auto"/>
                  </w:tcBorders>
                  <w:vAlign w:val="center"/>
                </w:tcPr>
                <w:p w14:paraId="0493E174" w14:textId="5D74F441"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b/>
                      <w:bCs/>
                      <w:sz w:val="16"/>
                      <w:szCs w:val="16"/>
                    </w:rPr>
                    <w:t>Контур2</w:t>
                  </w:r>
                </w:p>
              </w:tc>
            </w:tr>
            <w:tr w:rsidR="0007724A" w:rsidRPr="0007724A" w14:paraId="4F26A4B3" w14:textId="77777777" w:rsidTr="00017C16">
              <w:trPr>
                <w:trHeight w:val="171"/>
              </w:trPr>
              <w:tc>
                <w:tcPr>
                  <w:tcW w:w="1480" w:type="dxa"/>
                  <w:tcBorders>
                    <w:top w:val="single" w:sz="4" w:space="0" w:color="auto"/>
                    <w:left w:val="single" w:sz="4" w:space="0" w:color="auto"/>
                    <w:bottom w:val="single" w:sz="4" w:space="0" w:color="auto"/>
                    <w:right w:val="single" w:sz="4" w:space="0" w:color="auto"/>
                  </w:tcBorders>
                  <w:vAlign w:val="center"/>
                </w:tcPr>
                <w:p w14:paraId="02282ADE" w14:textId="188950E7" w:rsidR="00017C16" w:rsidRPr="0007724A" w:rsidRDefault="00017C16" w:rsidP="003F0107">
                  <w:pPr>
                    <w:framePr w:hSpace="180" w:wrap="around" w:vAnchor="text" w:hAnchor="text" w:xAlign="center" w:y="1"/>
                    <w:spacing w:line="240" w:lineRule="auto"/>
                    <w:suppressOverlap/>
                    <w:jc w:val="center"/>
                    <w:rPr>
                      <w:b/>
                      <w:bCs/>
                      <w:sz w:val="16"/>
                      <w:szCs w:val="16"/>
                    </w:rPr>
                  </w:pPr>
                  <w:r w:rsidRPr="0007724A">
                    <w:rPr>
                      <w:sz w:val="16"/>
                      <w:szCs w:val="16"/>
                    </w:rPr>
                    <w:t>Номер</w:t>
                  </w:r>
                </w:p>
              </w:tc>
              <w:tc>
                <w:tcPr>
                  <w:tcW w:w="1482" w:type="dxa"/>
                  <w:tcBorders>
                    <w:top w:val="single" w:sz="4" w:space="0" w:color="auto"/>
                    <w:left w:val="single" w:sz="4" w:space="0" w:color="auto"/>
                    <w:bottom w:val="single" w:sz="4" w:space="0" w:color="auto"/>
                    <w:right w:val="single" w:sz="4" w:space="0" w:color="auto"/>
                  </w:tcBorders>
                  <w:vAlign w:val="center"/>
                </w:tcPr>
                <w:p w14:paraId="5A01321B" w14:textId="66F17AA4"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X</w:t>
                  </w:r>
                </w:p>
              </w:tc>
              <w:tc>
                <w:tcPr>
                  <w:tcW w:w="1485" w:type="dxa"/>
                  <w:tcBorders>
                    <w:top w:val="single" w:sz="4" w:space="0" w:color="auto"/>
                    <w:left w:val="single" w:sz="4" w:space="0" w:color="auto"/>
                    <w:bottom w:val="single" w:sz="4" w:space="0" w:color="auto"/>
                    <w:right w:val="single" w:sz="4" w:space="0" w:color="auto"/>
                  </w:tcBorders>
                  <w:vAlign w:val="center"/>
                </w:tcPr>
                <w:p w14:paraId="7AEC1D22" w14:textId="58FAE5C7"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Y</w:t>
                  </w:r>
                </w:p>
              </w:tc>
            </w:tr>
            <w:tr w:rsidR="0007724A" w:rsidRPr="0007724A" w14:paraId="7F6DBEE2" w14:textId="77777777" w:rsidTr="00017C16">
              <w:trPr>
                <w:trHeight w:val="171"/>
              </w:trPr>
              <w:tc>
                <w:tcPr>
                  <w:tcW w:w="1480" w:type="dxa"/>
                  <w:tcBorders>
                    <w:top w:val="single" w:sz="4" w:space="0" w:color="auto"/>
                    <w:left w:val="single" w:sz="4" w:space="0" w:color="auto"/>
                    <w:bottom w:val="single" w:sz="4" w:space="0" w:color="auto"/>
                    <w:right w:val="single" w:sz="4" w:space="0" w:color="auto"/>
                  </w:tcBorders>
                  <w:vAlign w:val="center"/>
                </w:tcPr>
                <w:p w14:paraId="149D5EFB" w14:textId="3040E727"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15</w:t>
                  </w:r>
                </w:p>
              </w:tc>
              <w:tc>
                <w:tcPr>
                  <w:tcW w:w="1482" w:type="dxa"/>
                  <w:tcBorders>
                    <w:top w:val="single" w:sz="4" w:space="0" w:color="auto"/>
                    <w:left w:val="single" w:sz="4" w:space="0" w:color="auto"/>
                    <w:bottom w:val="single" w:sz="4" w:space="0" w:color="auto"/>
                    <w:right w:val="single" w:sz="4" w:space="0" w:color="auto"/>
                  </w:tcBorders>
                  <w:vAlign w:val="center"/>
                </w:tcPr>
                <w:p w14:paraId="74518F28" w14:textId="44F0912B"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2045470.65</w:t>
                  </w:r>
                </w:p>
              </w:tc>
              <w:tc>
                <w:tcPr>
                  <w:tcW w:w="1485" w:type="dxa"/>
                  <w:tcBorders>
                    <w:top w:val="single" w:sz="4" w:space="0" w:color="auto"/>
                    <w:left w:val="single" w:sz="4" w:space="0" w:color="auto"/>
                    <w:bottom w:val="single" w:sz="4" w:space="0" w:color="auto"/>
                    <w:right w:val="single" w:sz="4" w:space="0" w:color="auto"/>
                  </w:tcBorders>
                  <w:vAlign w:val="center"/>
                </w:tcPr>
                <w:p w14:paraId="77EDF8C6" w14:textId="5BFDFBD5"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151963.54</w:t>
                  </w:r>
                </w:p>
              </w:tc>
            </w:tr>
            <w:tr w:rsidR="0007724A" w:rsidRPr="0007724A" w14:paraId="18363E80" w14:textId="77777777" w:rsidTr="00017C16">
              <w:trPr>
                <w:trHeight w:val="171"/>
              </w:trPr>
              <w:tc>
                <w:tcPr>
                  <w:tcW w:w="1480" w:type="dxa"/>
                  <w:tcBorders>
                    <w:top w:val="single" w:sz="4" w:space="0" w:color="auto"/>
                    <w:left w:val="single" w:sz="4" w:space="0" w:color="auto"/>
                    <w:bottom w:val="single" w:sz="4" w:space="0" w:color="auto"/>
                    <w:right w:val="single" w:sz="4" w:space="0" w:color="auto"/>
                  </w:tcBorders>
                  <w:vAlign w:val="center"/>
                </w:tcPr>
                <w:p w14:paraId="6DA97CA3" w14:textId="7408656D"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16</w:t>
                  </w:r>
                </w:p>
              </w:tc>
              <w:tc>
                <w:tcPr>
                  <w:tcW w:w="1482" w:type="dxa"/>
                  <w:tcBorders>
                    <w:top w:val="single" w:sz="4" w:space="0" w:color="auto"/>
                    <w:left w:val="single" w:sz="4" w:space="0" w:color="auto"/>
                    <w:bottom w:val="single" w:sz="4" w:space="0" w:color="auto"/>
                    <w:right w:val="single" w:sz="4" w:space="0" w:color="auto"/>
                  </w:tcBorders>
                  <w:vAlign w:val="center"/>
                </w:tcPr>
                <w:p w14:paraId="1A1F650A" w14:textId="0127F7E5"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2045484.57</w:t>
                  </w:r>
                </w:p>
              </w:tc>
              <w:tc>
                <w:tcPr>
                  <w:tcW w:w="1485" w:type="dxa"/>
                  <w:tcBorders>
                    <w:top w:val="single" w:sz="4" w:space="0" w:color="auto"/>
                    <w:left w:val="single" w:sz="4" w:space="0" w:color="auto"/>
                    <w:bottom w:val="single" w:sz="4" w:space="0" w:color="auto"/>
                    <w:right w:val="single" w:sz="4" w:space="0" w:color="auto"/>
                  </w:tcBorders>
                  <w:vAlign w:val="center"/>
                </w:tcPr>
                <w:p w14:paraId="4173F2CB" w14:textId="755DB1E1"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151983.95</w:t>
                  </w:r>
                </w:p>
              </w:tc>
            </w:tr>
            <w:tr w:rsidR="0007724A" w:rsidRPr="0007724A" w14:paraId="29CD0B11" w14:textId="77777777" w:rsidTr="00017C16">
              <w:trPr>
                <w:trHeight w:val="171"/>
              </w:trPr>
              <w:tc>
                <w:tcPr>
                  <w:tcW w:w="1480" w:type="dxa"/>
                  <w:tcBorders>
                    <w:top w:val="single" w:sz="4" w:space="0" w:color="auto"/>
                    <w:left w:val="single" w:sz="4" w:space="0" w:color="auto"/>
                    <w:bottom w:val="single" w:sz="4" w:space="0" w:color="auto"/>
                    <w:right w:val="single" w:sz="4" w:space="0" w:color="auto"/>
                  </w:tcBorders>
                  <w:vAlign w:val="center"/>
                </w:tcPr>
                <w:p w14:paraId="0F9C7D93" w14:textId="3A2E5FA8"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17</w:t>
                  </w:r>
                </w:p>
              </w:tc>
              <w:tc>
                <w:tcPr>
                  <w:tcW w:w="1482" w:type="dxa"/>
                  <w:tcBorders>
                    <w:top w:val="single" w:sz="4" w:space="0" w:color="auto"/>
                    <w:left w:val="single" w:sz="4" w:space="0" w:color="auto"/>
                    <w:bottom w:val="single" w:sz="4" w:space="0" w:color="auto"/>
                    <w:right w:val="single" w:sz="4" w:space="0" w:color="auto"/>
                  </w:tcBorders>
                  <w:vAlign w:val="center"/>
                </w:tcPr>
                <w:p w14:paraId="018A22D5" w14:textId="20189560"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2045482.47</w:t>
                  </w:r>
                </w:p>
              </w:tc>
              <w:tc>
                <w:tcPr>
                  <w:tcW w:w="1485" w:type="dxa"/>
                  <w:tcBorders>
                    <w:top w:val="single" w:sz="4" w:space="0" w:color="auto"/>
                    <w:left w:val="single" w:sz="4" w:space="0" w:color="auto"/>
                    <w:bottom w:val="single" w:sz="4" w:space="0" w:color="auto"/>
                    <w:right w:val="single" w:sz="4" w:space="0" w:color="auto"/>
                  </w:tcBorders>
                  <w:vAlign w:val="center"/>
                </w:tcPr>
                <w:p w14:paraId="2B670239" w14:textId="6A273DDE"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151985.41</w:t>
                  </w:r>
                </w:p>
              </w:tc>
            </w:tr>
            <w:tr w:rsidR="0007724A" w:rsidRPr="0007724A" w14:paraId="4602BA65" w14:textId="77777777" w:rsidTr="00017C16">
              <w:trPr>
                <w:trHeight w:val="171"/>
              </w:trPr>
              <w:tc>
                <w:tcPr>
                  <w:tcW w:w="1480" w:type="dxa"/>
                  <w:tcBorders>
                    <w:top w:val="single" w:sz="4" w:space="0" w:color="auto"/>
                    <w:left w:val="single" w:sz="4" w:space="0" w:color="auto"/>
                    <w:bottom w:val="single" w:sz="4" w:space="0" w:color="auto"/>
                    <w:right w:val="single" w:sz="4" w:space="0" w:color="auto"/>
                  </w:tcBorders>
                  <w:vAlign w:val="center"/>
                </w:tcPr>
                <w:p w14:paraId="5A86E647" w14:textId="71B598DE"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18</w:t>
                  </w:r>
                </w:p>
              </w:tc>
              <w:tc>
                <w:tcPr>
                  <w:tcW w:w="1482" w:type="dxa"/>
                  <w:tcBorders>
                    <w:top w:val="single" w:sz="4" w:space="0" w:color="auto"/>
                    <w:left w:val="single" w:sz="4" w:space="0" w:color="auto"/>
                    <w:bottom w:val="single" w:sz="4" w:space="0" w:color="auto"/>
                    <w:right w:val="single" w:sz="4" w:space="0" w:color="auto"/>
                  </w:tcBorders>
                  <w:vAlign w:val="center"/>
                </w:tcPr>
                <w:p w14:paraId="043D0831" w14:textId="5EB6773B"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2045463.39</w:t>
                  </w:r>
                </w:p>
              </w:tc>
              <w:tc>
                <w:tcPr>
                  <w:tcW w:w="1485" w:type="dxa"/>
                  <w:tcBorders>
                    <w:top w:val="single" w:sz="4" w:space="0" w:color="auto"/>
                    <w:left w:val="single" w:sz="4" w:space="0" w:color="auto"/>
                    <w:bottom w:val="single" w:sz="4" w:space="0" w:color="auto"/>
                    <w:right w:val="single" w:sz="4" w:space="0" w:color="auto"/>
                  </w:tcBorders>
                  <w:vAlign w:val="center"/>
                </w:tcPr>
                <w:p w14:paraId="346FF47A" w14:textId="1908F292"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151998.65</w:t>
                  </w:r>
                </w:p>
              </w:tc>
            </w:tr>
            <w:tr w:rsidR="0007724A" w:rsidRPr="0007724A" w14:paraId="22B9E6B1" w14:textId="77777777" w:rsidTr="00017C16">
              <w:trPr>
                <w:trHeight w:val="171"/>
              </w:trPr>
              <w:tc>
                <w:tcPr>
                  <w:tcW w:w="1480" w:type="dxa"/>
                  <w:tcBorders>
                    <w:top w:val="single" w:sz="4" w:space="0" w:color="auto"/>
                    <w:left w:val="single" w:sz="4" w:space="0" w:color="auto"/>
                    <w:bottom w:val="single" w:sz="4" w:space="0" w:color="auto"/>
                    <w:right w:val="single" w:sz="4" w:space="0" w:color="auto"/>
                  </w:tcBorders>
                  <w:vAlign w:val="center"/>
                </w:tcPr>
                <w:p w14:paraId="103408D8" w14:textId="50D3D377"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19</w:t>
                  </w:r>
                </w:p>
              </w:tc>
              <w:tc>
                <w:tcPr>
                  <w:tcW w:w="1482" w:type="dxa"/>
                  <w:tcBorders>
                    <w:top w:val="single" w:sz="4" w:space="0" w:color="auto"/>
                    <w:left w:val="single" w:sz="4" w:space="0" w:color="auto"/>
                    <w:bottom w:val="single" w:sz="4" w:space="0" w:color="auto"/>
                    <w:right w:val="single" w:sz="4" w:space="0" w:color="auto"/>
                  </w:tcBorders>
                  <w:vAlign w:val="center"/>
                </w:tcPr>
                <w:p w14:paraId="37440DF4" w14:textId="69645ACA"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2045454.9</w:t>
                  </w:r>
                </w:p>
              </w:tc>
              <w:tc>
                <w:tcPr>
                  <w:tcW w:w="1485" w:type="dxa"/>
                  <w:tcBorders>
                    <w:top w:val="single" w:sz="4" w:space="0" w:color="auto"/>
                    <w:left w:val="single" w:sz="4" w:space="0" w:color="auto"/>
                    <w:bottom w:val="single" w:sz="4" w:space="0" w:color="auto"/>
                    <w:right w:val="single" w:sz="4" w:space="0" w:color="auto"/>
                  </w:tcBorders>
                  <w:vAlign w:val="center"/>
                </w:tcPr>
                <w:p w14:paraId="48D8080E" w14:textId="49FBDA10"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152004.53</w:t>
                  </w:r>
                </w:p>
              </w:tc>
            </w:tr>
            <w:tr w:rsidR="0007724A" w:rsidRPr="0007724A" w14:paraId="77E2BA02" w14:textId="77777777" w:rsidTr="00017C16">
              <w:trPr>
                <w:trHeight w:val="171"/>
              </w:trPr>
              <w:tc>
                <w:tcPr>
                  <w:tcW w:w="1480" w:type="dxa"/>
                  <w:tcBorders>
                    <w:top w:val="single" w:sz="4" w:space="0" w:color="auto"/>
                    <w:left w:val="single" w:sz="4" w:space="0" w:color="auto"/>
                    <w:bottom w:val="single" w:sz="4" w:space="0" w:color="auto"/>
                    <w:right w:val="single" w:sz="4" w:space="0" w:color="auto"/>
                  </w:tcBorders>
                  <w:vAlign w:val="center"/>
                </w:tcPr>
                <w:p w14:paraId="01DB52C7" w14:textId="5006D5B6"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20</w:t>
                  </w:r>
                </w:p>
              </w:tc>
              <w:tc>
                <w:tcPr>
                  <w:tcW w:w="1482" w:type="dxa"/>
                  <w:tcBorders>
                    <w:top w:val="single" w:sz="4" w:space="0" w:color="auto"/>
                    <w:left w:val="single" w:sz="4" w:space="0" w:color="auto"/>
                    <w:bottom w:val="single" w:sz="4" w:space="0" w:color="auto"/>
                    <w:right w:val="single" w:sz="4" w:space="0" w:color="auto"/>
                  </w:tcBorders>
                  <w:vAlign w:val="center"/>
                </w:tcPr>
                <w:p w14:paraId="560359BC" w14:textId="3141920B"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2045453.78</w:t>
                  </w:r>
                </w:p>
              </w:tc>
              <w:tc>
                <w:tcPr>
                  <w:tcW w:w="1485" w:type="dxa"/>
                  <w:tcBorders>
                    <w:top w:val="single" w:sz="4" w:space="0" w:color="auto"/>
                    <w:left w:val="single" w:sz="4" w:space="0" w:color="auto"/>
                    <w:bottom w:val="single" w:sz="4" w:space="0" w:color="auto"/>
                    <w:right w:val="single" w:sz="4" w:space="0" w:color="auto"/>
                  </w:tcBorders>
                  <w:vAlign w:val="center"/>
                </w:tcPr>
                <w:p w14:paraId="5996590A" w14:textId="3B8C6B31"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152005.3</w:t>
                  </w:r>
                </w:p>
              </w:tc>
            </w:tr>
            <w:tr w:rsidR="0007724A" w:rsidRPr="0007724A" w14:paraId="5FF54069" w14:textId="77777777" w:rsidTr="00017C16">
              <w:trPr>
                <w:trHeight w:val="171"/>
              </w:trPr>
              <w:tc>
                <w:tcPr>
                  <w:tcW w:w="1480" w:type="dxa"/>
                  <w:tcBorders>
                    <w:top w:val="single" w:sz="4" w:space="0" w:color="auto"/>
                    <w:left w:val="single" w:sz="4" w:space="0" w:color="auto"/>
                    <w:bottom w:val="single" w:sz="4" w:space="0" w:color="auto"/>
                    <w:right w:val="single" w:sz="4" w:space="0" w:color="auto"/>
                  </w:tcBorders>
                  <w:vAlign w:val="center"/>
                </w:tcPr>
                <w:p w14:paraId="684DDA7D" w14:textId="5EB4E0B2"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21</w:t>
                  </w:r>
                </w:p>
              </w:tc>
              <w:tc>
                <w:tcPr>
                  <w:tcW w:w="1482" w:type="dxa"/>
                  <w:tcBorders>
                    <w:top w:val="single" w:sz="4" w:space="0" w:color="auto"/>
                    <w:left w:val="single" w:sz="4" w:space="0" w:color="auto"/>
                    <w:bottom w:val="single" w:sz="4" w:space="0" w:color="auto"/>
                    <w:right w:val="single" w:sz="4" w:space="0" w:color="auto"/>
                  </w:tcBorders>
                  <w:vAlign w:val="center"/>
                </w:tcPr>
                <w:p w14:paraId="0DC3D364" w14:textId="5C1D03B9"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2045441.55</w:t>
                  </w:r>
                </w:p>
              </w:tc>
              <w:tc>
                <w:tcPr>
                  <w:tcW w:w="1485" w:type="dxa"/>
                  <w:tcBorders>
                    <w:top w:val="single" w:sz="4" w:space="0" w:color="auto"/>
                    <w:left w:val="single" w:sz="4" w:space="0" w:color="auto"/>
                    <w:bottom w:val="single" w:sz="4" w:space="0" w:color="auto"/>
                    <w:right w:val="single" w:sz="4" w:space="0" w:color="auto"/>
                  </w:tcBorders>
                  <w:vAlign w:val="center"/>
                </w:tcPr>
                <w:p w14:paraId="2C915EF9" w14:textId="6024C219"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151987.36</w:t>
                  </w:r>
                </w:p>
              </w:tc>
            </w:tr>
            <w:tr w:rsidR="0007724A" w:rsidRPr="0007724A" w14:paraId="2B555772" w14:textId="77777777" w:rsidTr="00017C16">
              <w:trPr>
                <w:trHeight w:val="171"/>
              </w:trPr>
              <w:tc>
                <w:tcPr>
                  <w:tcW w:w="1480" w:type="dxa"/>
                  <w:tcBorders>
                    <w:top w:val="single" w:sz="4" w:space="0" w:color="auto"/>
                    <w:left w:val="single" w:sz="4" w:space="0" w:color="auto"/>
                    <w:bottom w:val="single" w:sz="4" w:space="0" w:color="auto"/>
                    <w:right w:val="single" w:sz="4" w:space="0" w:color="auto"/>
                  </w:tcBorders>
                  <w:vAlign w:val="center"/>
                </w:tcPr>
                <w:p w14:paraId="15E1C3B0" w14:textId="040880E4"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22</w:t>
                  </w:r>
                </w:p>
              </w:tc>
              <w:tc>
                <w:tcPr>
                  <w:tcW w:w="1482" w:type="dxa"/>
                  <w:tcBorders>
                    <w:top w:val="single" w:sz="4" w:space="0" w:color="auto"/>
                    <w:left w:val="single" w:sz="4" w:space="0" w:color="auto"/>
                    <w:bottom w:val="single" w:sz="4" w:space="0" w:color="auto"/>
                    <w:right w:val="single" w:sz="4" w:space="0" w:color="auto"/>
                  </w:tcBorders>
                  <w:vAlign w:val="center"/>
                </w:tcPr>
                <w:p w14:paraId="111CEADE" w14:textId="55456173"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2045439.85</w:t>
                  </w:r>
                </w:p>
              </w:tc>
              <w:tc>
                <w:tcPr>
                  <w:tcW w:w="1485" w:type="dxa"/>
                  <w:tcBorders>
                    <w:top w:val="single" w:sz="4" w:space="0" w:color="auto"/>
                    <w:left w:val="single" w:sz="4" w:space="0" w:color="auto"/>
                    <w:bottom w:val="single" w:sz="4" w:space="0" w:color="auto"/>
                    <w:right w:val="single" w:sz="4" w:space="0" w:color="auto"/>
                  </w:tcBorders>
                  <w:vAlign w:val="center"/>
                </w:tcPr>
                <w:p w14:paraId="1D6AF568" w14:textId="61B86293"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151984.89</w:t>
                  </w:r>
                </w:p>
              </w:tc>
            </w:tr>
            <w:tr w:rsidR="0007724A" w:rsidRPr="0007724A" w14:paraId="3A671982" w14:textId="77777777" w:rsidTr="00017C16">
              <w:trPr>
                <w:trHeight w:val="171"/>
              </w:trPr>
              <w:tc>
                <w:tcPr>
                  <w:tcW w:w="1480" w:type="dxa"/>
                  <w:tcBorders>
                    <w:top w:val="single" w:sz="4" w:space="0" w:color="auto"/>
                    <w:left w:val="single" w:sz="4" w:space="0" w:color="auto"/>
                    <w:bottom w:val="single" w:sz="4" w:space="0" w:color="auto"/>
                    <w:right w:val="single" w:sz="4" w:space="0" w:color="auto"/>
                  </w:tcBorders>
                  <w:vAlign w:val="center"/>
                </w:tcPr>
                <w:p w14:paraId="07A64508" w14:textId="204A62F3"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15</w:t>
                  </w:r>
                </w:p>
              </w:tc>
              <w:tc>
                <w:tcPr>
                  <w:tcW w:w="1482" w:type="dxa"/>
                  <w:tcBorders>
                    <w:top w:val="single" w:sz="4" w:space="0" w:color="auto"/>
                    <w:left w:val="single" w:sz="4" w:space="0" w:color="auto"/>
                    <w:bottom w:val="single" w:sz="4" w:space="0" w:color="auto"/>
                    <w:right w:val="single" w:sz="4" w:space="0" w:color="auto"/>
                  </w:tcBorders>
                  <w:vAlign w:val="center"/>
                </w:tcPr>
                <w:p w14:paraId="10B2F849" w14:textId="60C2CC22"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2045470.65</w:t>
                  </w:r>
                </w:p>
              </w:tc>
              <w:tc>
                <w:tcPr>
                  <w:tcW w:w="1485" w:type="dxa"/>
                  <w:tcBorders>
                    <w:top w:val="single" w:sz="4" w:space="0" w:color="auto"/>
                    <w:left w:val="single" w:sz="4" w:space="0" w:color="auto"/>
                    <w:bottom w:val="single" w:sz="4" w:space="0" w:color="auto"/>
                    <w:right w:val="single" w:sz="4" w:space="0" w:color="auto"/>
                  </w:tcBorders>
                  <w:vAlign w:val="center"/>
                </w:tcPr>
                <w:p w14:paraId="3CEBBAB9" w14:textId="2C1E159C"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151963.54</w:t>
                  </w:r>
                </w:p>
              </w:tc>
            </w:tr>
          </w:tbl>
          <w:p w14:paraId="2BFE1A7A" w14:textId="77777777" w:rsidR="008D56B3" w:rsidRPr="0007724A" w:rsidRDefault="008D56B3" w:rsidP="000C23B6">
            <w:pPr>
              <w:spacing w:line="240" w:lineRule="auto"/>
              <w:jc w:val="center"/>
              <w:rPr>
                <w:sz w:val="16"/>
                <w:szCs w:val="16"/>
              </w:rPr>
            </w:pPr>
          </w:p>
        </w:tc>
        <w:tc>
          <w:tcPr>
            <w:tcW w:w="4672" w:type="dxa"/>
          </w:tcPr>
          <w:p w14:paraId="4E4A7BA8" w14:textId="77777777" w:rsidR="008D56B3" w:rsidRPr="0007724A" w:rsidRDefault="008D56B3" w:rsidP="000C23B6">
            <w:pPr>
              <w:spacing w:line="240" w:lineRule="auto"/>
              <w:jc w:val="center"/>
              <w:rPr>
                <w:sz w:val="16"/>
                <w:szCs w:val="16"/>
              </w:rPr>
            </w:pPr>
            <w:r w:rsidRPr="0007724A">
              <w:rPr>
                <w:sz w:val="16"/>
                <w:szCs w:val="16"/>
              </w:rPr>
              <w:t>:ЗУ13</w:t>
            </w:r>
          </w:p>
          <w:tbl>
            <w:tblPr>
              <w:tblStyle w:val="af1"/>
              <w:tblW w:w="0" w:type="auto"/>
              <w:tblLook w:val="04A0" w:firstRow="1" w:lastRow="0" w:firstColumn="1" w:lastColumn="0" w:noHBand="0" w:noVBand="1"/>
            </w:tblPr>
            <w:tblGrid>
              <w:gridCol w:w="1479"/>
              <w:gridCol w:w="1482"/>
              <w:gridCol w:w="1485"/>
            </w:tblGrid>
            <w:tr w:rsidR="0007724A" w:rsidRPr="0007724A" w14:paraId="74B2B618" w14:textId="77777777" w:rsidTr="00BB6B6C">
              <w:trPr>
                <w:trHeight w:val="342"/>
              </w:trPr>
              <w:tc>
                <w:tcPr>
                  <w:tcW w:w="4446" w:type="dxa"/>
                  <w:gridSpan w:val="3"/>
                  <w:tcBorders>
                    <w:top w:val="single" w:sz="4" w:space="0" w:color="auto"/>
                    <w:left w:val="single" w:sz="4" w:space="0" w:color="auto"/>
                    <w:bottom w:val="single" w:sz="4" w:space="0" w:color="auto"/>
                    <w:right w:val="single" w:sz="4" w:space="0" w:color="auto"/>
                  </w:tcBorders>
                  <w:hideMark/>
                </w:tcPr>
                <w:p w14:paraId="1A76C4DC" w14:textId="13E52999" w:rsidR="008D56B3" w:rsidRPr="0007724A" w:rsidRDefault="008D56B3" w:rsidP="003F0107">
                  <w:pPr>
                    <w:framePr w:hSpace="180" w:wrap="around" w:vAnchor="text" w:hAnchor="text" w:xAlign="center" w:y="1"/>
                    <w:spacing w:line="240" w:lineRule="auto"/>
                    <w:suppressOverlap/>
                    <w:jc w:val="center"/>
                    <w:rPr>
                      <w:sz w:val="16"/>
                      <w:szCs w:val="16"/>
                    </w:rPr>
                  </w:pPr>
                  <w:r w:rsidRPr="0007724A">
                    <w:rPr>
                      <w:sz w:val="16"/>
                      <w:szCs w:val="16"/>
                    </w:rPr>
                    <w:t xml:space="preserve">Площадь – </w:t>
                  </w:r>
                  <w:r w:rsidR="00017C16" w:rsidRPr="0007724A">
                    <w:rPr>
                      <w:sz w:val="16"/>
                      <w:szCs w:val="16"/>
                    </w:rPr>
                    <w:t>3326</w:t>
                  </w:r>
                  <w:r w:rsidRPr="0007724A">
                    <w:rPr>
                      <w:sz w:val="16"/>
                      <w:szCs w:val="16"/>
                    </w:rPr>
                    <w:t xml:space="preserve"> м²</w:t>
                  </w:r>
                </w:p>
                <w:p w14:paraId="596AE3D1" w14:textId="022BEDA2" w:rsidR="008D56B3" w:rsidRPr="0007724A" w:rsidRDefault="007F1D2A" w:rsidP="003F0107">
                  <w:pPr>
                    <w:framePr w:hSpace="180" w:wrap="around" w:vAnchor="text" w:hAnchor="text" w:xAlign="center" w:y="1"/>
                    <w:spacing w:line="240" w:lineRule="auto"/>
                    <w:suppressOverlap/>
                    <w:jc w:val="center"/>
                    <w:rPr>
                      <w:sz w:val="16"/>
                      <w:szCs w:val="16"/>
                    </w:rPr>
                  </w:pPr>
                  <w:r w:rsidRPr="0007724A">
                    <w:rPr>
                      <w:sz w:val="16"/>
                      <w:szCs w:val="16"/>
                    </w:rPr>
                    <w:t>Улично-дорожная сеть (12.0.1)</w:t>
                  </w:r>
                </w:p>
              </w:tc>
            </w:tr>
            <w:tr w:rsidR="0007724A" w:rsidRPr="0007724A" w14:paraId="3F73C48E" w14:textId="77777777" w:rsidTr="00BB6B6C">
              <w:trPr>
                <w:trHeight w:val="44"/>
              </w:trPr>
              <w:tc>
                <w:tcPr>
                  <w:tcW w:w="4446" w:type="dxa"/>
                  <w:gridSpan w:val="3"/>
                  <w:tcBorders>
                    <w:top w:val="single" w:sz="4" w:space="0" w:color="auto"/>
                    <w:left w:val="single" w:sz="4" w:space="0" w:color="auto"/>
                    <w:bottom w:val="single" w:sz="4" w:space="0" w:color="auto"/>
                    <w:right w:val="single" w:sz="4" w:space="0" w:color="auto"/>
                  </w:tcBorders>
                  <w:hideMark/>
                </w:tcPr>
                <w:p w14:paraId="0700A983" w14:textId="77777777" w:rsidR="008D56B3" w:rsidRPr="0007724A" w:rsidRDefault="008D56B3" w:rsidP="003F0107">
                  <w:pPr>
                    <w:framePr w:hSpace="180" w:wrap="around" w:vAnchor="text" w:hAnchor="text" w:xAlign="center" w:y="1"/>
                    <w:spacing w:line="240" w:lineRule="auto"/>
                    <w:suppressOverlap/>
                    <w:jc w:val="center"/>
                    <w:rPr>
                      <w:sz w:val="16"/>
                      <w:szCs w:val="16"/>
                    </w:rPr>
                  </w:pPr>
                  <w:r w:rsidRPr="0007724A">
                    <w:rPr>
                      <w:sz w:val="16"/>
                      <w:szCs w:val="16"/>
                    </w:rPr>
                    <w:t>Контур1</w:t>
                  </w:r>
                </w:p>
              </w:tc>
            </w:tr>
            <w:tr w:rsidR="0007724A" w:rsidRPr="0007724A" w14:paraId="0041D53E" w14:textId="77777777" w:rsidTr="00BB6B6C">
              <w:trPr>
                <w:trHeight w:val="73"/>
              </w:trPr>
              <w:tc>
                <w:tcPr>
                  <w:tcW w:w="1479" w:type="dxa"/>
                  <w:tcBorders>
                    <w:top w:val="single" w:sz="4" w:space="0" w:color="auto"/>
                    <w:left w:val="single" w:sz="4" w:space="0" w:color="auto"/>
                    <w:bottom w:val="single" w:sz="4" w:space="0" w:color="auto"/>
                    <w:right w:val="single" w:sz="4" w:space="0" w:color="auto"/>
                  </w:tcBorders>
                  <w:hideMark/>
                </w:tcPr>
                <w:p w14:paraId="57485DBE" w14:textId="77777777" w:rsidR="008D56B3" w:rsidRPr="0007724A" w:rsidRDefault="008D56B3" w:rsidP="003F0107">
                  <w:pPr>
                    <w:framePr w:hSpace="180" w:wrap="around" w:vAnchor="text" w:hAnchor="text" w:xAlign="center" w:y="1"/>
                    <w:spacing w:line="240" w:lineRule="auto"/>
                    <w:suppressOverlap/>
                    <w:jc w:val="center"/>
                    <w:rPr>
                      <w:sz w:val="16"/>
                      <w:szCs w:val="16"/>
                    </w:rPr>
                  </w:pPr>
                  <w:r w:rsidRPr="0007724A">
                    <w:rPr>
                      <w:sz w:val="16"/>
                      <w:szCs w:val="16"/>
                    </w:rPr>
                    <w:t>№</w:t>
                  </w:r>
                </w:p>
              </w:tc>
              <w:tc>
                <w:tcPr>
                  <w:tcW w:w="1482" w:type="dxa"/>
                  <w:tcBorders>
                    <w:top w:val="single" w:sz="4" w:space="0" w:color="auto"/>
                    <w:left w:val="single" w:sz="4" w:space="0" w:color="auto"/>
                    <w:bottom w:val="single" w:sz="4" w:space="0" w:color="auto"/>
                    <w:right w:val="single" w:sz="4" w:space="0" w:color="auto"/>
                  </w:tcBorders>
                  <w:hideMark/>
                </w:tcPr>
                <w:p w14:paraId="0E4119EB" w14:textId="77777777" w:rsidR="008D56B3" w:rsidRPr="0007724A" w:rsidRDefault="008D56B3" w:rsidP="003F0107">
                  <w:pPr>
                    <w:framePr w:hSpace="180" w:wrap="around" w:vAnchor="text" w:hAnchor="text" w:xAlign="center" w:y="1"/>
                    <w:spacing w:line="240" w:lineRule="auto"/>
                    <w:suppressOverlap/>
                    <w:jc w:val="center"/>
                    <w:rPr>
                      <w:sz w:val="16"/>
                      <w:szCs w:val="16"/>
                    </w:rPr>
                  </w:pPr>
                  <w:r w:rsidRPr="0007724A">
                    <w:rPr>
                      <w:sz w:val="16"/>
                      <w:szCs w:val="16"/>
                    </w:rPr>
                    <w:t>X</w:t>
                  </w:r>
                </w:p>
              </w:tc>
              <w:tc>
                <w:tcPr>
                  <w:tcW w:w="1485" w:type="dxa"/>
                  <w:tcBorders>
                    <w:top w:val="single" w:sz="4" w:space="0" w:color="auto"/>
                    <w:left w:val="single" w:sz="4" w:space="0" w:color="auto"/>
                    <w:bottom w:val="single" w:sz="4" w:space="0" w:color="auto"/>
                    <w:right w:val="single" w:sz="4" w:space="0" w:color="auto"/>
                  </w:tcBorders>
                  <w:hideMark/>
                </w:tcPr>
                <w:p w14:paraId="728C0251" w14:textId="77777777" w:rsidR="008D56B3" w:rsidRPr="0007724A" w:rsidRDefault="008D56B3" w:rsidP="003F0107">
                  <w:pPr>
                    <w:framePr w:hSpace="180" w:wrap="around" w:vAnchor="text" w:hAnchor="text" w:xAlign="center" w:y="1"/>
                    <w:spacing w:line="240" w:lineRule="auto"/>
                    <w:suppressOverlap/>
                    <w:jc w:val="center"/>
                    <w:rPr>
                      <w:sz w:val="16"/>
                      <w:szCs w:val="16"/>
                    </w:rPr>
                  </w:pPr>
                  <w:r w:rsidRPr="0007724A">
                    <w:rPr>
                      <w:sz w:val="16"/>
                      <w:szCs w:val="16"/>
                    </w:rPr>
                    <w:t>Y</w:t>
                  </w:r>
                </w:p>
              </w:tc>
            </w:tr>
            <w:tr w:rsidR="0007724A" w:rsidRPr="0007724A" w14:paraId="11FC0443" w14:textId="77777777" w:rsidTr="00017C16">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789E49B7" w14:textId="3C151408"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w:t>
                  </w:r>
                </w:p>
              </w:tc>
              <w:tc>
                <w:tcPr>
                  <w:tcW w:w="1482" w:type="dxa"/>
                  <w:tcBorders>
                    <w:top w:val="single" w:sz="4" w:space="0" w:color="auto"/>
                    <w:left w:val="single" w:sz="4" w:space="0" w:color="auto"/>
                    <w:bottom w:val="single" w:sz="4" w:space="0" w:color="auto"/>
                    <w:right w:val="single" w:sz="4" w:space="0" w:color="auto"/>
                  </w:tcBorders>
                  <w:vAlign w:val="center"/>
                </w:tcPr>
                <w:p w14:paraId="6B7EF966" w14:textId="2E7ED3FF"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2045338.5</w:t>
                  </w:r>
                </w:p>
              </w:tc>
              <w:tc>
                <w:tcPr>
                  <w:tcW w:w="1485" w:type="dxa"/>
                  <w:tcBorders>
                    <w:top w:val="single" w:sz="4" w:space="0" w:color="auto"/>
                    <w:left w:val="single" w:sz="4" w:space="0" w:color="auto"/>
                    <w:bottom w:val="single" w:sz="4" w:space="0" w:color="auto"/>
                    <w:right w:val="single" w:sz="4" w:space="0" w:color="auto"/>
                  </w:tcBorders>
                  <w:vAlign w:val="center"/>
                </w:tcPr>
                <w:p w14:paraId="0132B951" w14:textId="2232ABD0"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151774.74</w:t>
                  </w:r>
                </w:p>
              </w:tc>
            </w:tr>
            <w:tr w:rsidR="0007724A" w:rsidRPr="0007724A" w14:paraId="4B66A5E7" w14:textId="77777777" w:rsidTr="00017C16">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0C3C3BC9" w14:textId="56335F61"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2</w:t>
                  </w:r>
                </w:p>
              </w:tc>
              <w:tc>
                <w:tcPr>
                  <w:tcW w:w="1482" w:type="dxa"/>
                  <w:tcBorders>
                    <w:top w:val="single" w:sz="4" w:space="0" w:color="auto"/>
                    <w:left w:val="single" w:sz="4" w:space="0" w:color="auto"/>
                    <w:bottom w:val="single" w:sz="4" w:space="0" w:color="auto"/>
                    <w:right w:val="single" w:sz="4" w:space="0" w:color="auto"/>
                  </w:tcBorders>
                  <w:vAlign w:val="center"/>
                </w:tcPr>
                <w:p w14:paraId="7DCE4AE5" w14:textId="01D6F750"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2045352.2</w:t>
                  </w:r>
                </w:p>
              </w:tc>
              <w:tc>
                <w:tcPr>
                  <w:tcW w:w="1485" w:type="dxa"/>
                  <w:tcBorders>
                    <w:top w:val="single" w:sz="4" w:space="0" w:color="auto"/>
                    <w:left w:val="single" w:sz="4" w:space="0" w:color="auto"/>
                    <w:bottom w:val="single" w:sz="4" w:space="0" w:color="auto"/>
                    <w:right w:val="single" w:sz="4" w:space="0" w:color="auto"/>
                  </w:tcBorders>
                  <w:vAlign w:val="center"/>
                </w:tcPr>
                <w:p w14:paraId="6E1C3693" w14:textId="0A59D5F6"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151795.08</w:t>
                  </w:r>
                </w:p>
              </w:tc>
            </w:tr>
            <w:tr w:rsidR="0007724A" w:rsidRPr="0007724A" w14:paraId="22728CEC" w14:textId="77777777" w:rsidTr="00017C16">
              <w:trPr>
                <w:trHeight w:val="66"/>
              </w:trPr>
              <w:tc>
                <w:tcPr>
                  <w:tcW w:w="1479" w:type="dxa"/>
                  <w:tcBorders>
                    <w:top w:val="single" w:sz="4" w:space="0" w:color="auto"/>
                    <w:left w:val="single" w:sz="4" w:space="0" w:color="auto"/>
                    <w:bottom w:val="single" w:sz="4" w:space="0" w:color="auto"/>
                    <w:right w:val="single" w:sz="4" w:space="0" w:color="auto"/>
                  </w:tcBorders>
                  <w:vAlign w:val="center"/>
                </w:tcPr>
                <w:p w14:paraId="3BF77C8A" w14:textId="3449894C"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3</w:t>
                  </w:r>
                </w:p>
              </w:tc>
              <w:tc>
                <w:tcPr>
                  <w:tcW w:w="1482" w:type="dxa"/>
                  <w:tcBorders>
                    <w:top w:val="single" w:sz="4" w:space="0" w:color="auto"/>
                    <w:left w:val="single" w:sz="4" w:space="0" w:color="auto"/>
                    <w:bottom w:val="single" w:sz="4" w:space="0" w:color="auto"/>
                    <w:right w:val="single" w:sz="4" w:space="0" w:color="auto"/>
                  </w:tcBorders>
                  <w:vAlign w:val="center"/>
                </w:tcPr>
                <w:p w14:paraId="20718A02" w14:textId="1B5A41C3"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2045358.97</w:t>
                  </w:r>
                </w:p>
              </w:tc>
              <w:tc>
                <w:tcPr>
                  <w:tcW w:w="1485" w:type="dxa"/>
                  <w:tcBorders>
                    <w:top w:val="single" w:sz="4" w:space="0" w:color="auto"/>
                    <w:left w:val="single" w:sz="4" w:space="0" w:color="auto"/>
                    <w:bottom w:val="single" w:sz="4" w:space="0" w:color="auto"/>
                    <w:right w:val="single" w:sz="4" w:space="0" w:color="auto"/>
                  </w:tcBorders>
                  <w:vAlign w:val="center"/>
                </w:tcPr>
                <w:p w14:paraId="3EC83A54" w14:textId="4EB6E8C4"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151790.6</w:t>
                  </w:r>
                </w:p>
              </w:tc>
            </w:tr>
            <w:tr w:rsidR="0007724A" w:rsidRPr="0007724A" w14:paraId="79B9F704" w14:textId="77777777" w:rsidTr="00017C16">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1F94FC7F" w14:textId="30292D5B"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4</w:t>
                  </w:r>
                </w:p>
              </w:tc>
              <w:tc>
                <w:tcPr>
                  <w:tcW w:w="1482" w:type="dxa"/>
                  <w:tcBorders>
                    <w:top w:val="single" w:sz="4" w:space="0" w:color="auto"/>
                    <w:left w:val="single" w:sz="4" w:space="0" w:color="auto"/>
                    <w:bottom w:val="single" w:sz="4" w:space="0" w:color="auto"/>
                    <w:right w:val="single" w:sz="4" w:space="0" w:color="auto"/>
                  </w:tcBorders>
                  <w:vAlign w:val="center"/>
                </w:tcPr>
                <w:p w14:paraId="31A767E8" w14:textId="27EC9675"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2045367.59</w:t>
                  </w:r>
                </w:p>
              </w:tc>
              <w:tc>
                <w:tcPr>
                  <w:tcW w:w="1485" w:type="dxa"/>
                  <w:tcBorders>
                    <w:top w:val="single" w:sz="4" w:space="0" w:color="auto"/>
                    <w:left w:val="single" w:sz="4" w:space="0" w:color="auto"/>
                    <w:bottom w:val="single" w:sz="4" w:space="0" w:color="auto"/>
                    <w:right w:val="single" w:sz="4" w:space="0" w:color="auto"/>
                  </w:tcBorders>
                  <w:vAlign w:val="center"/>
                </w:tcPr>
                <w:p w14:paraId="7E4A0BF7" w14:textId="639CF3BF"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151803.54</w:t>
                  </w:r>
                </w:p>
              </w:tc>
            </w:tr>
            <w:tr w:rsidR="0007724A" w:rsidRPr="0007724A" w14:paraId="662262E8" w14:textId="77777777" w:rsidTr="00017C16">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6E46510E" w14:textId="03E680F0"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5</w:t>
                  </w:r>
                </w:p>
              </w:tc>
              <w:tc>
                <w:tcPr>
                  <w:tcW w:w="1482" w:type="dxa"/>
                  <w:tcBorders>
                    <w:top w:val="single" w:sz="4" w:space="0" w:color="auto"/>
                    <w:left w:val="single" w:sz="4" w:space="0" w:color="auto"/>
                    <w:bottom w:val="single" w:sz="4" w:space="0" w:color="auto"/>
                    <w:right w:val="single" w:sz="4" w:space="0" w:color="auto"/>
                  </w:tcBorders>
                  <w:vAlign w:val="center"/>
                </w:tcPr>
                <w:p w14:paraId="1AA088FD" w14:textId="6E93AF92"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2045366.22</w:t>
                  </w:r>
                </w:p>
              </w:tc>
              <w:tc>
                <w:tcPr>
                  <w:tcW w:w="1485" w:type="dxa"/>
                  <w:tcBorders>
                    <w:top w:val="single" w:sz="4" w:space="0" w:color="auto"/>
                    <w:left w:val="single" w:sz="4" w:space="0" w:color="auto"/>
                    <w:bottom w:val="single" w:sz="4" w:space="0" w:color="auto"/>
                    <w:right w:val="single" w:sz="4" w:space="0" w:color="auto"/>
                  </w:tcBorders>
                  <w:vAlign w:val="center"/>
                </w:tcPr>
                <w:p w14:paraId="1BB411FA" w14:textId="0B8F2B78"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151804.46</w:t>
                  </w:r>
                </w:p>
              </w:tc>
            </w:tr>
            <w:tr w:rsidR="0007724A" w:rsidRPr="0007724A" w14:paraId="065F8DF1" w14:textId="77777777" w:rsidTr="00017C16">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50395C3C" w14:textId="5E9EB6FA"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6</w:t>
                  </w:r>
                </w:p>
              </w:tc>
              <w:tc>
                <w:tcPr>
                  <w:tcW w:w="1482" w:type="dxa"/>
                  <w:tcBorders>
                    <w:top w:val="single" w:sz="4" w:space="0" w:color="auto"/>
                    <w:left w:val="single" w:sz="4" w:space="0" w:color="auto"/>
                    <w:bottom w:val="single" w:sz="4" w:space="0" w:color="auto"/>
                    <w:right w:val="single" w:sz="4" w:space="0" w:color="auto"/>
                  </w:tcBorders>
                  <w:vAlign w:val="center"/>
                </w:tcPr>
                <w:p w14:paraId="43945099" w14:textId="3705A706"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2045414.89</w:t>
                  </w:r>
                </w:p>
              </w:tc>
              <w:tc>
                <w:tcPr>
                  <w:tcW w:w="1485" w:type="dxa"/>
                  <w:tcBorders>
                    <w:top w:val="single" w:sz="4" w:space="0" w:color="auto"/>
                    <w:left w:val="single" w:sz="4" w:space="0" w:color="auto"/>
                    <w:bottom w:val="single" w:sz="4" w:space="0" w:color="auto"/>
                    <w:right w:val="single" w:sz="4" w:space="0" w:color="auto"/>
                  </w:tcBorders>
                  <w:vAlign w:val="center"/>
                </w:tcPr>
                <w:p w14:paraId="2BE4DF84" w14:textId="6E78FC54"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151876.92</w:t>
                  </w:r>
                </w:p>
              </w:tc>
            </w:tr>
            <w:tr w:rsidR="0007724A" w:rsidRPr="0007724A" w14:paraId="7D196A0E" w14:textId="77777777" w:rsidTr="00017C16">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16E5D572" w14:textId="5306864F"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7</w:t>
                  </w:r>
                </w:p>
              </w:tc>
              <w:tc>
                <w:tcPr>
                  <w:tcW w:w="1482" w:type="dxa"/>
                  <w:tcBorders>
                    <w:top w:val="single" w:sz="4" w:space="0" w:color="auto"/>
                    <w:left w:val="single" w:sz="4" w:space="0" w:color="auto"/>
                    <w:bottom w:val="single" w:sz="4" w:space="0" w:color="auto"/>
                    <w:right w:val="single" w:sz="4" w:space="0" w:color="auto"/>
                  </w:tcBorders>
                  <w:vAlign w:val="center"/>
                </w:tcPr>
                <w:p w14:paraId="0A3A3F06" w14:textId="3C5B5BD7"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2045420.6</w:t>
                  </w:r>
                </w:p>
              </w:tc>
              <w:tc>
                <w:tcPr>
                  <w:tcW w:w="1485" w:type="dxa"/>
                  <w:tcBorders>
                    <w:top w:val="single" w:sz="4" w:space="0" w:color="auto"/>
                    <w:left w:val="single" w:sz="4" w:space="0" w:color="auto"/>
                    <w:bottom w:val="single" w:sz="4" w:space="0" w:color="auto"/>
                    <w:right w:val="single" w:sz="4" w:space="0" w:color="auto"/>
                  </w:tcBorders>
                  <w:vAlign w:val="center"/>
                </w:tcPr>
                <w:p w14:paraId="77907D07" w14:textId="17DF2A77"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151873.1</w:t>
                  </w:r>
                </w:p>
              </w:tc>
            </w:tr>
            <w:tr w:rsidR="0007724A" w:rsidRPr="0007724A" w14:paraId="2232385D" w14:textId="77777777" w:rsidTr="00017C16">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74CA6A21" w14:textId="7BA916D5"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8</w:t>
                  </w:r>
                </w:p>
              </w:tc>
              <w:tc>
                <w:tcPr>
                  <w:tcW w:w="1482" w:type="dxa"/>
                  <w:tcBorders>
                    <w:top w:val="single" w:sz="4" w:space="0" w:color="auto"/>
                    <w:left w:val="single" w:sz="4" w:space="0" w:color="auto"/>
                    <w:bottom w:val="single" w:sz="4" w:space="0" w:color="auto"/>
                    <w:right w:val="single" w:sz="4" w:space="0" w:color="auto"/>
                  </w:tcBorders>
                  <w:vAlign w:val="center"/>
                </w:tcPr>
                <w:p w14:paraId="14565E2A" w14:textId="20DDDB6C"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2045422.13</w:t>
                  </w:r>
                </w:p>
              </w:tc>
              <w:tc>
                <w:tcPr>
                  <w:tcW w:w="1485" w:type="dxa"/>
                  <w:tcBorders>
                    <w:top w:val="single" w:sz="4" w:space="0" w:color="auto"/>
                    <w:left w:val="single" w:sz="4" w:space="0" w:color="auto"/>
                    <w:bottom w:val="single" w:sz="4" w:space="0" w:color="auto"/>
                    <w:right w:val="single" w:sz="4" w:space="0" w:color="auto"/>
                  </w:tcBorders>
                  <w:vAlign w:val="center"/>
                </w:tcPr>
                <w:p w14:paraId="50673392" w14:textId="7A378364"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151872.09</w:t>
                  </w:r>
                </w:p>
              </w:tc>
            </w:tr>
            <w:tr w:rsidR="0007724A" w:rsidRPr="0007724A" w14:paraId="40D39B13" w14:textId="77777777" w:rsidTr="00017C16">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50EBBD26" w14:textId="10F1105B"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9</w:t>
                  </w:r>
                </w:p>
              </w:tc>
              <w:tc>
                <w:tcPr>
                  <w:tcW w:w="1482" w:type="dxa"/>
                  <w:tcBorders>
                    <w:top w:val="single" w:sz="4" w:space="0" w:color="auto"/>
                    <w:left w:val="single" w:sz="4" w:space="0" w:color="auto"/>
                    <w:bottom w:val="single" w:sz="4" w:space="0" w:color="auto"/>
                    <w:right w:val="single" w:sz="4" w:space="0" w:color="auto"/>
                  </w:tcBorders>
                  <w:vAlign w:val="center"/>
                </w:tcPr>
                <w:p w14:paraId="7EC430D2" w14:textId="0B0D2E7B"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2045426.45</w:t>
                  </w:r>
                </w:p>
              </w:tc>
              <w:tc>
                <w:tcPr>
                  <w:tcW w:w="1485" w:type="dxa"/>
                  <w:tcBorders>
                    <w:top w:val="single" w:sz="4" w:space="0" w:color="auto"/>
                    <w:left w:val="single" w:sz="4" w:space="0" w:color="auto"/>
                    <w:bottom w:val="single" w:sz="4" w:space="0" w:color="auto"/>
                    <w:right w:val="single" w:sz="4" w:space="0" w:color="auto"/>
                  </w:tcBorders>
                  <w:vAlign w:val="center"/>
                </w:tcPr>
                <w:p w14:paraId="4791D635" w14:textId="13BCD9BC"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151869.17</w:t>
                  </w:r>
                </w:p>
              </w:tc>
            </w:tr>
            <w:tr w:rsidR="0007724A" w:rsidRPr="0007724A" w14:paraId="0CEBBF28" w14:textId="77777777" w:rsidTr="00017C16">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354AF1EC" w14:textId="4B1127F7"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10</w:t>
                  </w:r>
                </w:p>
              </w:tc>
              <w:tc>
                <w:tcPr>
                  <w:tcW w:w="1482" w:type="dxa"/>
                  <w:tcBorders>
                    <w:top w:val="single" w:sz="4" w:space="0" w:color="auto"/>
                    <w:left w:val="single" w:sz="4" w:space="0" w:color="auto"/>
                    <w:bottom w:val="single" w:sz="4" w:space="0" w:color="auto"/>
                    <w:right w:val="single" w:sz="4" w:space="0" w:color="auto"/>
                  </w:tcBorders>
                  <w:vAlign w:val="center"/>
                </w:tcPr>
                <w:p w14:paraId="172FAC00" w14:textId="6C36FEAD"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2045434.25</w:t>
                  </w:r>
                </w:p>
              </w:tc>
              <w:tc>
                <w:tcPr>
                  <w:tcW w:w="1485" w:type="dxa"/>
                  <w:tcBorders>
                    <w:top w:val="single" w:sz="4" w:space="0" w:color="auto"/>
                    <w:left w:val="single" w:sz="4" w:space="0" w:color="auto"/>
                    <w:bottom w:val="single" w:sz="4" w:space="0" w:color="auto"/>
                    <w:right w:val="single" w:sz="4" w:space="0" w:color="auto"/>
                  </w:tcBorders>
                  <w:vAlign w:val="center"/>
                </w:tcPr>
                <w:p w14:paraId="1AE6377F" w14:textId="14D52BC9"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151880.97</w:t>
                  </w:r>
                </w:p>
              </w:tc>
            </w:tr>
            <w:tr w:rsidR="0007724A" w:rsidRPr="0007724A" w14:paraId="7AE75B3D" w14:textId="77777777" w:rsidTr="00017C16">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0DB43CED" w14:textId="18A41F0F"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11</w:t>
                  </w:r>
                </w:p>
              </w:tc>
              <w:tc>
                <w:tcPr>
                  <w:tcW w:w="1482" w:type="dxa"/>
                  <w:tcBorders>
                    <w:top w:val="single" w:sz="4" w:space="0" w:color="auto"/>
                    <w:left w:val="single" w:sz="4" w:space="0" w:color="auto"/>
                    <w:bottom w:val="single" w:sz="4" w:space="0" w:color="auto"/>
                    <w:right w:val="single" w:sz="4" w:space="0" w:color="auto"/>
                  </w:tcBorders>
                  <w:vAlign w:val="center"/>
                </w:tcPr>
                <w:p w14:paraId="569218DA" w14:textId="6B484B81"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2045432.59</w:t>
                  </w:r>
                </w:p>
              </w:tc>
              <w:tc>
                <w:tcPr>
                  <w:tcW w:w="1485" w:type="dxa"/>
                  <w:tcBorders>
                    <w:top w:val="single" w:sz="4" w:space="0" w:color="auto"/>
                    <w:left w:val="single" w:sz="4" w:space="0" w:color="auto"/>
                    <w:bottom w:val="single" w:sz="4" w:space="0" w:color="auto"/>
                    <w:right w:val="single" w:sz="4" w:space="0" w:color="auto"/>
                  </w:tcBorders>
                  <w:vAlign w:val="center"/>
                </w:tcPr>
                <w:p w14:paraId="3DD04B59" w14:textId="4F857186"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151882.1</w:t>
                  </w:r>
                </w:p>
              </w:tc>
            </w:tr>
            <w:tr w:rsidR="0007724A" w:rsidRPr="0007724A" w14:paraId="26BEBABE" w14:textId="77777777" w:rsidTr="00017C16">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0489D2E1" w14:textId="7E0EC1B8"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12</w:t>
                  </w:r>
                </w:p>
              </w:tc>
              <w:tc>
                <w:tcPr>
                  <w:tcW w:w="1482" w:type="dxa"/>
                  <w:tcBorders>
                    <w:top w:val="single" w:sz="4" w:space="0" w:color="auto"/>
                    <w:left w:val="single" w:sz="4" w:space="0" w:color="auto"/>
                    <w:bottom w:val="single" w:sz="4" w:space="0" w:color="auto"/>
                    <w:right w:val="single" w:sz="4" w:space="0" w:color="auto"/>
                  </w:tcBorders>
                  <w:vAlign w:val="center"/>
                </w:tcPr>
                <w:p w14:paraId="366BB79D" w14:textId="172AA09D"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2045413.26</w:t>
                  </w:r>
                </w:p>
              </w:tc>
              <w:tc>
                <w:tcPr>
                  <w:tcW w:w="1485" w:type="dxa"/>
                  <w:tcBorders>
                    <w:top w:val="single" w:sz="4" w:space="0" w:color="auto"/>
                    <w:left w:val="single" w:sz="4" w:space="0" w:color="auto"/>
                    <w:bottom w:val="single" w:sz="4" w:space="0" w:color="auto"/>
                    <w:right w:val="single" w:sz="4" w:space="0" w:color="auto"/>
                  </w:tcBorders>
                  <w:vAlign w:val="center"/>
                </w:tcPr>
                <w:p w14:paraId="5D6FD802" w14:textId="596068BF"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151895.25</w:t>
                  </w:r>
                </w:p>
              </w:tc>
            </w:tr>
            <w:tr w:rsidR="0007724A" w:rsidRPr="0007724A" w14:paraId="5CE85E8A" w14:textId="77777777" w:rsidTr="00017C16">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21A8C0C2" w14:textId="597FC68C"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13</w:t>
                  </w:r>
                </w:p>
              </w:tc>
              <w:tc>
                <w:tcPr>
                  <w:tcW w:w="1482" w:type="dxa"/>
                  <w:tcBorders>
                    <w:top w:val="single" w:sz="4" w:space="0" w:color="auto"/>
                    <w:left w:val="single" w:sz="4" w:space="0" w:color="auto"/>
                    <w:bottom w:val="single" w:sz="4" w:space="0" w:color="auto"/>
                    <w:right w:val="single" w:sz="4" w:space="0" w:color="auto"/>
                  </w:tcBorders>
                  <w:vAlign w:val="center"/>
                </w:tcPr>
                <w:p w14:paraId="61F79C81" w14:textId="15F0D0B6"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2045395.19</w:t>
                  </w:r>
                </w:p>
              </w:tc>
              <w:tc>
                <w:tcPr>
                  <w:tcW w:w="1485" w:type="dxa"/>
                  <w:tcBorders>
                    <w:top w:val="single" w:sz="4" w:space="0" w:color="auto"/>
                    <w:left w:val="single" w:sz="4" w:space="0" w:color="auto"/>
                    <w:bottom w:val="single" w:sz="4" w:space="0" w:color="auto"/>
                    <w:right w:val="single" w:sz="4" w:space="0" w:color="auto"/>
                  </w:tcBorders>
                  <w:vAlign w:val="center"/>
                </w:tcPr>
                <w:p w14:paraId="733BEC62" w14:textId="5283A684"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151868.33</w:t>
                  </w:r>
                </w:p>
              </w:tc>
            </w:tr>
            <w:tr w:rsidR="0007724A" w:rsidRPr="0007724A" w14:paraId="07D31B32" w14:textId="77777777" w:rsidTr="00017C16">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2798883A" w14:textId="48C70AFB"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14</w:t>
                  </w:r>
                </w:p>
              </w:tc>
              <w:tc>
                <w:tcPr>
                  <w:tcW w:w="1482" w:type="dxa"/>
                  <w:tcBorders>
                    <w:top w:val="single" w:sz="4" w:space="0" w:color="auto"/>
                    <w:left w:val="single" w:sz="4" w:space="0" w:color="auto"/>
                    <w:bottom w:val="single" w:sz="4" w:space="0" w:color="auto"/>
                    <w:right w:val="single" w:sz="4" w:space="0" w:color="auto"/>
                  </w:tcBorders>
                  <w:vAlign w:val="center"/>
                </w:tcPr>
                <w:p w14:paraId="21AED89D" w14:textId="16FD1368"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2045375.18</w:t>
                  </w:r>
                </w:p>
              </w:tc>
              <w:tc>
                <w:tcPr>
                  <w:tcW w:w="1485" w:type="dxa"/>
                  <w:tcBorders>
                    <w:top w:val="single" w:sz="4" w:space="0" w:color="auto"/>
                    <w:left w:val="single" w:sz="4" w:space="0" w:color="auto"/>
                    <w:bottom w:val="single" w:sz="4" w:space="0" w:color="auto"/>
                    <w:right w:val="single" w:sz="4" w:space="0" w:color="auto"/>
                  </w:tcBorders>
                  <w:vAlign w:val="center"/>
                </w:tcPr>
                <w:p w14:paraId="4BB8B3B6" w14:textId="05DE368E"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151881.95</w:t>
                  </w:r>
                </w:p>
              </w:tc>
            </w:tr>
            <w:tr w:rsidR="0007724A" w:rsidRPr="0007724A" w14:paraId="2879A841" w14:textId="77777777" w:rsidTr="00017C16">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562AED93" w14:textId="5E388527"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15</w:t>
                  </w:r>
                </w:p>
              </w:tc>
              <w:tc>
                <w:tcPr>
                  <w:tcW w:w="1482" w:type="dxa"/>
                  <w:tcBorders>
                    <w:top w:val="single" w:sz="4" w:space="0" w:color="auto"/>
                    <w:left w:val="single" w:sz="4" w:space="0" w:color="auto"/>
                    <w:bottom w:val="single" w:sz="4" w:space="0" w:color="auto"/>
                    <w:right w:val="single" w:sz="4" w:space="0" w:color="auto"/>
                  </w:tcBorders>
                  <w:vAlign w:val="center"/>
                </w:tcPr>
                <w:p w14:paraId="47E90E52" w14:textId="39590435"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2045371.59</w:t>
                  </w:r>
                </w:p>
              </w:tc>
              <w:tc>
                <w:tcPr>
                  <w:tcW w:w="1485" w:type="dxa"/>
                  <w:tcBorders>
                    <w:top w:val="single" w:sz="4" w:space="0" w:color="auto"/>
                    <w:left w:val="single" w:sz="4" w:space="0" w:color="auto"/>
                    <w:bottom w:val="single" w:sz="4" w:space="0" w:color="auto"/>
                    <w:right w:val="single" w:sz="4" w:space="0" w:color="auto"/>
                  </w:tcBorders>
                  <w:vAlign w:val="center"/>
                </w:tcPr>
                <w:p w14:paraId="52D74B89" w14:textId="27033355"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151876.57</w:t>
                  </w:r>
                </w:p>
              </w:tc>
            </w:tr>
            <w:tr w:rsidR="0007724A" w:rsidRPr="0007724A" w14:paraId="690FB572" w14:textId="77777777" w:rsidTr="00017C16">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66B9645B" w14:textId="1AB0C443"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16</w:t>
                  </w:r>
                </w:p>
              </w:tc>
              <w:tc>
                <w:tcPr>
                  <w:tcW w:w="1482" w:type="dxa"/>
                  <w:tcBorders>
                    <w:top w:val="single" w:sz="4" w:space="0" w:color="auto"/>
                    <w:left w:val="single" w:sz="4" w:space="0" w:color="auto"/>
                    <w:bottom w:val="single" w:sz="4" w:space="0" w:color="auto"/>
                    <w:right w:val="single" w:sz="4" w:space="0" w:color="auto"/>
                  </w:tcBorders>
                  <w:vAlign w:val="center"/>
                </w:tcPr>
                <w:p w14:paraId="714BF5E9" w14:textId="0A65FCC2"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2045360.18</w:t>
                  </w:r>
                </w:p>
              </w:tc>
              <w:tc>
                <w:tcPr>
                  <w:tcW w:w="1485" w:type="dxa"/>
                  <w:tcBorders>
                    <w:top w:val="single" w:sz="4" w:space="0" w:color="auto"/>
                    <w:left w:val="single" w:sz="4" w:space="0" w:color="auto"/>
                    <w:bottom w:val="single" w:sz="4" w:space="0" w:color="auto"/>
                    <w:right w:val="single" w:sz="4" w:space="0" w:color="auto"/>
                  </w:tcBorders>
                  <w:vAlign w:val="center"/>
                </w:tcPr>
                <w:p w14:paraId="0A25D958" w14:textId="059E5DB8"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151884.33</w:t>
                  </w:r>
                </w:p>
              </w:tc>
            </w:tr>
            <w:tr w:rsidR="0007724A" w:rsidRPr="0007724A" w14:paraId="41D43F59" w14:textId="77777777" w:rsidTr="00017C16">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12B277D6" w14:textId="068F1D24"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17</w:t>
                  </w:r>
                </w:p>
              </w:tc>
              <w:tc>
                <w:tcPr>
                  <w:tcW w:w="1482" w:type="dxa"/>
                  <w:tcBorders>
                    <w:top w:val="single" w:sz="4" w:space="0" w:color="auto"/>
                    <w:left w:val="single" w:sz="4" w:space="0" w:color="auto"/>
                    <w:bottom w:val="single" w:sz="4" w:space="0" w:color="auto"/>
                    <w:right w:val="single" w:sz="4" w:space="0" w:color="auto"/>
                  </w:tcBorders>
                  <w:vAlign w:val="center"/>
                </w:tcPr>
                <w:p w14:paraId="63AC0C34" w14:textId="3B5D9F75"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2045363.61</w:t>
                  </w:r>
                </w:p>
              </w:tc>
              <w:tc>
                <w:tcPr>
                  <w:tcW w:w="1485" w:type="dxa"/>
                  <w:tcBorders>
                    <w:top w:val="single" w:sz="4" w:space="0" w:color="auto"/>
                    <w:left w:val="single" w:sz="4" w:space="0" w:color="auto"/>
                    <w:bottom w:val="single" w:sz="4" w:space="0" w:color="auto"/>
                    <w:right w:val="single" w:sz="4" w:space="0" w:color="auto"/>
                  </w:tcBorders>
                  <w:vAlign w:val="center"/>
                </w:tcPr>
                <w:p w14:paraId="5A5D2152" w14:textId="11BB19E2"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151889.45</w:t>
                  </w:r>
                </w:p>
              </w:tc>
            </w:tr>
            <w:tr w:rsidR="0007724A" w:rsidRPr="0007724A" w14:paraId="76720C63" w14:textId="77777777" w:rsidTr="00017C16">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07037C17" w14:textId="105229C7"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18</w:t>
                  </w:r>
                </w:p>
              </w:tc>
              <w:tc>
                <w:tcPr>
                  <w:tcW w:w="1482" w:type="dxa"/>
                  <w:tcBorders>
                    <w:top w:val="single" w:sz="4" w:space="0" w:color="auto"/>
                    <w:left w:val="single" w:sz="4" w:space="0" w:color="auto"/>
                    <w:bottom w:val="single" w:sz="4" w:space="0" w:color="auto"/>
                    <w:right w:val="single" w:sz="4" w:space="0" w:color="auto"/>
                  </w:tcBorders>
                  <w:vAlign w:val="center"/>
                </w:tcPr>
                <w:p w14:paraId="2BBC2ACA" w14:textId="3B197BDA"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2045363.18</w:t>
                  </w:r>
                </w:p>
              </w:tc>
              <w:tc>
                <w:tcPr>
                  <w:tcW w:w="1485" w:type="dxa"/>
                  <w:tcBorders>
                    <w:top w:val="single" w:sz="4" w:space="0" w:color="auto"/>
                    <w:left w:val="single" w:sz="4" w:space="0" w:color="auto"/>
                    <w:bottom w:val="single" w:sz="4" w:space="0" w:color="auto"/>
                    <w:right w:val="single" w:sz="4" w:space="0" w:color="auto"/>
                  </w:tcBorders>
                  <w:vAlign w:val="center"/>
                </w:tcPr>
                <w:p w14:paraId="6CC25634" w14:textId="5BB13BC0"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151889.75</w:t>
                  </w:r>
                </w:p>
              </w:tc>
            </w:tr>
            <w:tr w:rsidR="0007724A" w:rsidRPr="0007724A" w14:paraId="3756CC3A" w14:textId="77777777" w:rsidTr="00017C16">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5046100D" w14:textId="17E58B43"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19</w:t>
                  </w:r>
                </w:p>
              </w:tc>
              <w:tc>
                <w:tcPr>
                  <w:tcW w:w="1482" w:type="dxa"/>
                  <w:tcBorders>
                    <w:top w:val="single" w:sz="4" w:space="0" w:color="auto"/>
                    <w:left w:val="single" w:sz="4" w:space="0" w:color="auto"/>
                    <w:bottom w:val="single" w:sz="4" w:space="0" w:color="auto"/>
                    <w:right w:val="single" w:sz="4" w:space="0" w:color="auto"/>
                  </w:tcBorders>
                  <w:vAlign w:val="center"/>
                </w:tcPr>
                <w:p w14:paraId="2AE2A8B4" w14:textId="5C1C5A09"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2045360.67</w:t>
                  </w:r>
                </w:p>
              </w:tc>
              <w:tc>
                <w:tcPr>
                  <w:tcW w:w="1485" w:type="dxa"/>
                  <w:tcBorders>
                    <w:top w:val="single" w:sz="4" w:space="0" w:color="auto"/>
                    <w:left w:val="single" w:sz="4" w:space="0" w:color="auto"/>
                    <w:bottom w:val="single" w:sz="4" w:space="0" w:color="auto"/>
                    <w:right w:val="single" w:sz="4" w:space="0" w:color="auto"/>
                  </w:tcBorders>
                  <w:vAlign w:val="center"/>
                </w:tcPr>
                <w:p w14:paraId="546EBD08" w14:textId="46B6FD29"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151891.42</w:t>
                  </w:r>
                </w:p>
              </w:tc>
            </w:tr>
            <w:tr w:rsidR="0007724A" w:rsidRPr="0007724A" w14:paraId="4D8E1FC2" w14:textId="77777777" w:rsidTr="00017C16">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13076BC0" w14:textId="606525F3"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20</w:t>
                  </w:r>
                </w:p>
              </w:tc>
              <w:tc>
                <w:tcPr>
                  <w:tcW w:w="1482" w:type="dxa"/>
                  <w:tcBorders>
                    <w:top w:val="single" w:sz="4" w:space="0" w:color="auto"/>
                    <w:left w:val="single" w:sz="4" w:space="0" w:color="auto"/>
                    <w:bottom w:val="single" w:sz="4" w:space="0" w:color="auto"/>
                    <w:right w:val="single" w:sz="4" w:space="0" w:color="auto"/>
                  </w:tcBorders>
                  <w:vAlign w:val="center"/>
                </w:tcPr>
                <w:p w14:paraId="1EBD58AD" w14:textId="236DB844"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2045350.86</w:t>
                  </w:r>
                </w:p>
              </w:tc>
              <w:tc>
                <w:tcPr>
                  <w:tcW w:w="1485" w:type="dxa"/>
                  <w:tcBorders>
                    <w:top w:val="single" w:sz="4" w:space="0" w:color="auto"/>
                    <w:left w:val="single" w:sz="4" w:space="0" w:color="auto"/>
                    <w:bottom w:val="single" w:sz="4" w:space="0" w:color="auto"/>
                    <w:right w:val="single" w:sz="4" w:space="0" w:color="auto"/>
                  </w:tcBorders>
                  <w:vAlign w:val="center"/>
                </w:tcPr>
                <w:p w14:paraId="60FFB9F7" w14:textId="4342CC24"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151897.93</w:t>
                  </w:r>
                </w:p>
              </w:tc>
            </w:tr>
            <w:tr w:rsidR="0007724A" w:rsidRPr="0007724A" w14:paraId="7014AEBD" w14:textId="77777777" w:rsidTr="00017C16">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541F63AA" w14:textId="64807D79"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21</w:t>
                  </w:r>
                </w:p>
              </w:tc>
              <w:tc>
                <w:tcPr>
                  <w:tcW w:w="1482" w:type="dxa"/>
                  <w:tcBorders>
                    <w:top w:val="single" w:sz="4" w:space="0" w:color="auto"/>
                    <w:left w:val="single" w:sz="4" w:space="0" w:color="auto"/>
                    <w:bottom w:val="single" w:sz="4" w:space="0" w:color="auto"/>
                    <w:right w:val="single" w:sz="4" w:space="0" w:color="auto"/>
                  </w:tcBorders>
                  <w:vAlign w:val="center"/>
                </w:tcPr>
                <w:p w14:paraId="533F5250" w14:textId="305A6BB1"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2045344.36</w:t>
                  </w:r>
                </w:p>
              </w:tc>
              <w:tc>
                <w:tcPr>
                  <w:tcW w:w="1485" w:type="dxa"/>
                  <w:tcBorders>
                    <w:top w:val="single" w:sz="4" w:space="0" w:color="auto"/>
                    <w:left w:val="single" w:sz="4" w:space="0" w:color="auto"/>
                    <w:bottom w:val="single" w:sz="4" w:space="0" w:color="auto"/>
                    <w:right w:val="single" w:sz="4" w:space="0" w:color="auto"/>
                  </w:tcBorders>
                  <w:vAlign w:val="center"/>
                </w:tcPr>
                <w:p w14:paraId="3F45B3EF" w14:textId="17E22BE3"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151887.98</w:t>
                  </w:r>
                </w:p>
              </w:tc>
            </w:tr>
            <w:tr w:rsidR="0007724A" w:rsidRPr="0007724A" w14:paraId="78CBB20D" w14:textId="77777777" w:rsidTr="00017C16">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56792141" w14:textId="397A882C"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22</w:t>
                  </w:r>
                </w:p>
              </w:tc>
              <w:tc>
                <w:tcPr>
                  <w:tcW w:w="1482" w:type="dxa"/>
                  <w:tcBorders>
                    <w:top w:val="single" w:sz="4" w:space="0" w:color="auto"/>
                    <w:left w:val="single" w:sz="4" w:space="0" w:color="auto"/>
                    <w:bottom w:val="single" w:sz="4" w:space="0" w:color="auto"/>
                    <w:right w:val="single" w:sz="4" w:space="0" w:color="auto"/>
                  </w:tcBorders>
                  <w:vAlign w:val="center"/>
                </w:tcPr>
                <w:p w14:paraId="7FFDAE86" w14:textId="2CC6C5BE"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2045387.19</w:t>
                  </w:r>
                </w:p>
              </w:tc>
              <w:tc>
                <w:tcPr>
                  <w:tcW w:w="1485" w:type="dxa"/>
                  <w:tcBorders>
                    <w:top w:val="single" w:sz="4" w:space="0" w:color="auto"/>
                    <w:left w:val="single" w:sz="4" w:space="0" w:color="auto"/>
                    <w:bottom w:val="single" w:sz="4" w:space="0" w:color="auto"/>
                    <w:right w:val="single" w:sz="4" w:space="0" w:color="auto"/>
                  </w:tcBorders>
                  <w:vAlign w:val="center"/>
                </w:tcPr>
                <w:p w14:paraId="421D4ACF" w14:textId="609CE7FB"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151858.25</w:t>
                  </w:r>
                </w:p>
              </w:tc>
            </w:tr>
            <w:tr w:rsidR="0007724A" w:rsidRPr="0007724A" w14:paraId="24FE384F" w14:textId="77777777" w:rsidTr="00017C16">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2EC6866B" w14:textId="47C2E94B"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23</w:t>
                  </w:r>
                </w:p>
              </w:tc>
              <w:tc>
                <w:tcPr>
                  <w:tcW w:w="1482" w:type="dxa"/>
                  <w:tcBorders>
                    <w:top w:val="single" w:sz="4" w:space="0" w:color="auto"/>
                    <w:left w:val="single" w:sz="4" w:space="0" w:color="auto"/>
                    <w:bottom w:val="single" w:sz="4" w:space="0" w:color="auto"/>
                    <w:right w:val="single" w:sz="4" w:space="0" w:color="auto"/>
                  </w:tcBorders>
                  <w:vAlign w:val="center"/>
                </w:tcPr>
                <w:p w14:paraId="111F9476" w14:textId="1B7CBDBC"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2045384.98</w:t>
                  </w:r>
                </w:p>
              </w:tc>
              <w:tc>
                <w:tcPr>
                  <w:tcW w:w="1485" w:type="dxa"/>
                  <w:tcBorders>
                    <w:top w:val="single" w:sz="4" w:space="0" w:color="auto"/>
                    <w:left w:val="single" w:sz="4" w:space="0" w:color="auto"/>
                    <w:bottom w:val="single" w:sz="4" w:space="0" w:color="auto"/>
                    <w:right w:val="single" w:sz="4" w:space="0" w:color="auto"/>
                  </w:tcBorders>
                  <w:vAlign w:val="center"/>
                </w:tcPr>
                <w:p w14:paraId="038F2154" w14:textId="1B87A6D2"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151854.94</w:t>
                  </w:r>
                </w:p>
              </w:tc>
            </w:tr>
            <w:tr w:rsidR="0007724A" w:rsidRPr="0007724A" w14:paraId="1BD15DD1" w14:textId="77777777" w:rsidTr="00017C16">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0FB3FD51" w14:textId="4A08CDE0"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24</w:t>
                  </w:r>
                </w:p>
              </w:tc>
              <w:tc>
                <w:tcPr>
                  <w:tcW w:w="1482" w:type="dxa"/>
                  <w:tcBorders>
                    <w:top w:val="single" w:sz="4" w:space="0" w:color="auto"/>
                    <w:left w:val="single" w:sz="4" w:space="0" w:color="auto"/>
                    <w:bottom w:val="single" w:sz="4" w:space="0" w:color="auto"/>
                    <w:right w:val="single" w:sz="4" w:space="0" w:color="auto"/>
                  </w:tcBorders>
                  <w:vAlign w:val="center"/>
                </w:tcPr>
                <w:p w14:paraId="0709C9CC" w14:textId="4ECEF7FF"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2045372.82</w:t>
                  </w:r>
                </w:p>
              </w:tc>
              <w:tc>
                <w:tcPr>
                  <w:tcW w:w="1485" w:type="dxa"/>
                  <w:tcBorders>
                    <w:top w:val="single" w:sz="4" w:space="0" w:color="auto"/>
                    <w:left w:val="single" w:sz="4" w:space="0" w:color="auto"/>
                    <w:bottom w:val="single" w:sz="4" w:space="0" w:color="auto"/>
                    <w:right w:val="single" w:sz="4" w:space="0" w:color="auto"/>
                  </w:tcBorders>
                  <w:vAlign w:val="center"/>
                </w:tcPr>
                <w:p w14:paraId="1D8F4185" w14:textId="750CC182"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151836.73</w:t>
                  </w:r>
                </w:p>
              </w:tc>
            </w:tr>
            <w:tr w:rsidR="0007724A" w:rsidRPr="0007724A" w14:paraId="770EB049" w14:textId="77777777" w:rsidTr="00017C16">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6E9B091C" w14:textId="098DDCFB"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25</w:t>
                  </w:r>
                </w:p>
              </w:tc>
              <w:tc>
                <w:tcPr>
                  <w:tcW w:w="1482" w:type="dxa"/>
                  <w:tcBorders>
                    <w:top w:val="single" w:sz="4" w:space="0" w:color="auto"/>
                    <w:left w:val="single" w:sz="4" w:space="0" w:color="auto"/>
                    <w:bottom w:val="single" w:sz="4" w:space="0" w:color="auto"/>
                    <w:right w:val="single" w:sz="4" w:space="0" w:color="auto"/>
                  </w:tcBorders>
                  <w:vAlign w:val="center"/>
                </w:tcPr>
                <w:p w14:paraId="4CB97A98" w14:textId="2263485A"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2045370.95</w:t>
                  </w:r>
                </w:p>
              </w:tc>
              <w:tc>
                <w:tcPr>
                  <w:tcW w:w="1485" w:type="dxa"/>
                  <w:tcBorders>
                    <w:top w:val="single" w:sz="4" w:space="0" w:color="auto"/>
                    <w:left w:val="single" w:sz="4" w:space="0" w:color="auto"/>
                    <w:bottom w:val="single" w:sz="4" w:space="0" w:color="auto"/>
                    <w:right w:val="single" w:sz="4" w:space="0" w:color="auto"/>
                  </w:tcBorders>
                  <w:vAlign w:val="center"/>
                </w:tcPr>
                <w:p w14:paraId="02A10A24" w14:textId="55DB5CE4"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151833.93</w:t>
                  </w:r>
                </w:p>
              </w:tc>
            </w:tr>
            <w:tr w:rsidR="0007724A" w:rsidRPr="0007724A" w14:paraId="21924544" w14:textId="77777777" w:rsidTr="00017C16">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55F5FEF1" w14:textId="03780CEF"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26</w:t>
                  </w:r>
                </w:p>
              </w:tc>
              <w:tc>
                <w:tcPr>
                  <w:tcW w:w="1482" w:type="dxa"/>
                  <w:tcBorders>
                    <w:top w:val="single" w:sz="4" w:space="0" w:color="auto"/>
                    <w:left w:val="single" w:sz="4" w:space="0" w:color="auto"/>
                    <w:bottom w:val="single" w:sz="4" w:space="0" w:color="auto"/>
                    <w:right w:val="single" w:sz="4" w:space="0" w:color="auto"/>
                  </w:tcBorders>
                  <w:vAlign w:val="center"/>
                </w:tcPr>
                <w:p w14:paraId="59423CCA" w14:textId="2F94EE63"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2045337.48</w:t>
                  </w:r>
                </w:p>
              </w:tc>
              <w:tc>
                <w:tcPr>
                  <w:tcW w:w="1485" w:type="dxa"/>
                  <w:tcBorders>
                    <w:top w:val="single" w:sz="4" w:space="0" w:color="auto"/>
                    <w:left w:val="single" w:sz="4" w:space="0" w:color="auto"/>
                    <w:bottom w:val="single" w:sz="4" w:space="0" w:color="auto"/>
                    <w:right w:val="single" w:sz="4" w:space="0" w:color="auto"/>
                  </w:tcBorders>
                  <w:vAlign w:val="center"/>
                </w:tcPr>
                <w:p w14:paraId="5D22F808" w14:textId="7F8A2354"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151856.46</w:t>
                  </w:r>
                </w:p>
              </w:tc>
            </w:tr>
            <w:tr w:rsidR="0007724A" w:rsidRPr="0007724A" w14:paraId="7C3DF951" w14:textId="77777777" w:rsidTr="00017C16">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59A09489" w14:textId="7092A18B"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27</w:t>
                  </w:r>
                </w:p>
              </w:tc>
              <w:tc>
                <w:tcPr>
                  <w:tcW w:w="1482" w:type="dxa"/>
                  <w:tcBorders>
                    <w:top w:val="single" w:sz="4" w:space="0" w:color="auto"/>
                    <w:left w:val="single" w:sz="4" w:space="0" w:color="auto"/>
                    <w:bottom w:val="single" w:sz="4" w:space="0" w:color="auto"/>
                    <w:right w:val="single" w:sz="4" w:space="0" w:color="auto"/>
                  </w:tcBorders>
                  <w:vAlign w:val="center"/>
                </w:tcPr>
                <w:p w14:paraId="006F36C5" w14:textId="444C3AEC"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2045322.29</w:t>
                  </w:r>
                </w:p>
              </w:tc>
              <w:tc>
                <w:tcPr>
                  <w:tcW w:w="1485" w:type="dxa"/>
                  <w:tcBorders>
                    <w:top w:val="single" w:sz="4" w:space="0" w:color="auto"/>
                    <w:left w:val="single" w:sz="4" w:space="0" w:color="auto"/>
                    <w:bottom w:val="single" w:sz="4" w:space="0" w:color="auto"/>
                    <w:right w:val="single" w:sz="4" w:space="0" w:color="auto"/>
                  </w:tcBorders>
                  <w:vAlign w:val="center"/>
                </w:tcPr>
                <w:p w14:paraId="4594E5BA" w14:textId="3B7D3917"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151833.84</w:t>
                  </w:r>
                </w:p>
              </w:tc>
            </w:tr>
            <w:tr w:rsidR="0007724A" w:rsidRPr="0007724A" w14:paraId="37F2F862" w14:textId="77777777" w:rsidTr="00017C16">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2BDE6F88" w14:textId="7F2F9659"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28</w:t>
                  </w:r>
                </w:p>
              </w:tc>
              <w:tc>
                <w:tcPr>
                  <w:tcW w:w="1482" w:type="dxa"/>
                  <w:tcBorders>
                    <w:top w:val="single" w:sz="4" w:space="0" w:color="auto"/>
                    <w:left w:val="single" w:sz="4" w:space="0" w:color="auto"/>
                    <w:bottom w:val="single" w:sz="4" w:space="0" w:color="auto"/>
                    <w:right w:val="single" w:sz="4" w:space="0" w:color="auto"/>
                  </w:tcBorders>
                  <w:vAlign w:val="center"/>
                </w:tcPr>
                <w:p w14:paraId="0F6986AE" w14:textId="5FA7D0DC"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2045329.84</w:t>
                  </w:r>
                </w:p>
              </w:tc>
              <w:tc>
                <w:tcPr>
                  <w:tcW w:w="1485" w:type="dxa"/>
                  <w:tcBorders>
                    <w:top w:val="single" w:sz="4" w:space="0" w:color="auto"/>
                    <w:left w:val="single" w:sz="4" w:space="0" w:color="auto"/>
                    <w:bottom w:val="single" w:sz="4" w:space="0" w:color="auto"/>
                    <w:right w:val="single" w:sz="4" w:space="0" w:color="auto"/>
                  </w:tcBorders>
                  <w:vAlign w:val="center"/>
                </w:tcPr>
                <w:p w14:paraId="5E60859E" w14:textId="440483EE"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151828.74</w:t>
                  </w:r>
                </w:p>
              </w:tc>
            </w:tr>
            <w:tr w:rsidR="0007724A" w:rsidRPr="0007724A" w14:paraId="1F843BB5" w14:textId="77777777" w:rsidTr="00017C16">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1BA01408" w14:textId="2EF35EC7"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29</w:t>
                  </w:r>
                </w:p>
              </w:tc>
              <w:tc>
                <w:tcPr>
                  <w:tcW w:w="1482" w:type="dxa"/>
                  <w:tcBorders>
                    <w:top w:val="single" w:sz="4" w:space="0" w:color="auto"/>
                    <w:left w:val="single" w:sz="4" w:space="0" w:color="auto"/>
                    <w:bottom w:val="single" w:sz="4" w:space="0" w:color="auto"/>
                    <w:right w:val="single" w:sz="4" w:space="0" w:color="auto"/>
                  </w:tcBorders>
                  <w:vAlign w:val="center"/>
                </w:tcPr>
                <w:p w14:paraId="672D41C2" w14:textId="4987D1D5"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2045337.65</w:t>
                  </w:r>
                </w:p>
              </w:tc>
              <w:tc>
                <w:tcPr>
                  <w:tcW w:w="1485" w:type="dxa"/>
                  <w:tcBorders>
                    <w:top w:val="single" w:sz="4" w:space="0" w:color="auto"/>
                    <w:left w:val="single" w:sz="4" w:space="0" w:color="auto"/>
                    <w:bottom w:val="single" w:sz="4" w:space="0" w:color="auto"/>
                    <w:right w:val="single" w:sz="4" w:space="0" w:color="auto"/>
                  </w:tcBorders>
                  <w:vAlign w:val="center"/>
                </w:tcPr>
                <w:p w14:paraId="4E409AEC" w14:textId="7A89B48A"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151840.3</w:t>
                  </w:r>
                </w:p>
              </w:tc>
            </w:tr>
            <w:tr w:rsidR="0007724A" w:rsidRPr="0007724A" w14:paraId="588D0743" w14:textId="77777777" w:rsidTr="00017C16">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7033D4BE" w14:textId="355C8150"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30</w:t>
                  </w:r>
                </w:p>
              </w:tc>
              <w:tc>
                <w:tcPr>
                  <w:tcW w:w="1482" w:type="dxa"/>
                  <w:tcBorders>
                    <w:top w:val="single" w:sz="4" w:space="0" w:color="auto"/>
                    <w:left w:val="single" w:sz="4" w:space="0" w:color="auto"/>
                    <w:bottom w:val="single" w:sz="4" w:space="0" w:color="auto"/>
                    <w:right w:val="single" w:sz="4" w:space="0" w:color="auto"/>
                  </w:tcBorders>
                  <w:vAlign w:val="center"/>
                </w:tcPr>
                <w:p w14:paraId="0F757D27" w14:textId="38D9AA16"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2045365.37</w:t>
                  </w:r>
                </w:p>
              </w:tc>
              <w:tc>
                <w:tcPr>
                  <w:tcW w:w="1485" w:type="dxa"/>
                  <w:tcBorders>
                    <w:top w:val="single" w:sz="4" w:space="0" w:color="auto"/>
                    <w:left w:val="single" w:sz="4" w:space="0" w:color="auto"/>
                    <w:bottom w:val="single" w:sz="4" w:space="0" w:color="auto"/>
                    <w:right w:val="single" w:sz="4" w:space="0" w:color="auto"/>
                  </w:tcBorders>
                  <w:vAlign w:val="center"/>
                </w:tcPr>
                <w:p w14:paraId="294F0C06" w14:textId="115EE789"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151821.57</w:t>
                  </w:r>
                </w:p>
              </w:tc>
            </w:tr>
            <w:tr w:rsidR="0007724A" w:rsidRPr="0007724A" w14:paraId="676D7869" w14:textId="77777777" w:rsidTr="00017C16">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40B2F4A8" w14:textId="6DB14103"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31</w:t>
                  </w:r>
                </w:p>
              </w:tc>
              <w:tc>
                <w:tcPr>
                  <w:tcW w:w="1482" w:type="dxa"/>
                  <w:tcBorders>
                    <w:top w:val="single" w:sz="4" w:space="0" w:color="auto"/>
                    <w:left w:val="single" w:sz="4" w:space="0" w:color="auto"/>
                    <w:bottom w:val="single" w:sz="4" w:space="0" w:color="auto"/>
                    <w:right w:val="single" w:sz="4" w:space="0" w:color="auto"/>
                  </w:tcBorders>
                  <w:vAlign w:val="center"/>
                </w:tcPr>
                <w:p w14:paraId="2C60A1A8" w14:textId="44180D5F"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2045362.65</w:t>
                  </w:r>
                </w:p>
              </w:tc>
              <w:tc>
                <w:tcPr>
                  <w:tcW w:w="1485" w:type="dxa"/>
                  <w:tcBorders>
                    <w:top w:val="single" w:sz="4" w:space="0" w:color="auto"/>
                    <w:left w:val="single" w:sz="4" w:space="0" w:color="auto"/>
                    <w:bottom w:val="single" w:sz="4" w:space="0" w:color="auto"/>
                    <w:right w:val="single" w:sz="4" w:space="0" w:color="auto"/>
                  </w:tcBorders>
                  <w:vAlign w:val="center"/>
                </w:tcPr>
                <w:p w14:paraId="12266E98" w14:textId="69C5C3F6"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151817.55</w:t>
                  </w:r>
                </w:p>
              </w:tc>
            </w:tr>
            <w:tr w:rsidR="0007724A" w:rsidRPr="0007724A" w14:paraId="17D8497B" w14:textId="77777777" w:rsidTr="00017C16">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29FFED17" w14:textId="5F87AAC1"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32</w:t>
                  </w:r>
                </w:p>
              </w:tc>
              <w:tc>
                <w:tcPr>
                  <w:tcW w:w="1482" w:type="dxa"/>
                  <w:tcBorders>
                    <w:top w:val="single" w:sz="4" w:space="0" w:color="auto"/>
                    <w:left w:val="single" w:sz="4" w:space="0" w:color="auto"/>
                    <w:bottom w:val="single" w:sz="4" w:space="0" w:color="auto"/>
                    <w:right w:val="single" w:sz="4" w:space="0" w:color="auto"/>
                  </w:tcBorders>
                  <w:vAlign w:val="center"/>
                </w:tcPr>
                <w:p w14:paraId="5A37498B" w14:textId="72AE9B5B"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2045343.81</w:t>
                  </w:r>
                </w:p>
              </w:tc>
              <w:tc>
                <w:tcPr>
                  <w:tcW w:w="1485" w:type="dxa"/>
                  <w:tcBorders>
                    <w:top w:val="single" w:sz="4" w:space="0" w:color="auto"/>
                    <w:left w:val="single" w:sz="4" w:space="0" w:color="auto"/>
                    <w:bottom w:val="single" w:sz="4" w:space="0" w:color="auto"/>
                    <w:right w:val="single" w:sz="4" w:space="0" w:color="auto"/>
                  </w:tcBorders>
                  <w:vAlign w:val="center"/>
                </w:tcPr>
                <w:p w14:paraId="160D508F" w14:textId="2F8AEBD2"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151811.83</w:t>
                  </w:r>
                </w:p>
              </w:tc>
            </w:tr>
            <w:tr w:rsidR="0007724A" w:rsidRPr="0007724A" w14:paraId="1DF63674" w14:textId="77777777" w:rsidTr="00017C16">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536102DE" w14:textId="0993C348"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33</w:t>
                  </w:r>
                </w:p>
              </w:tc>
              <w:tc>
                <w:tcPr>
                  <w:tcW w:w="1482" w:type="dxa"/>
                  <w:tcBorders>
                    <w:top w:val="single" w:sz="4" w:space="0" w:color="auto"/>
                    <w:left w:val="single" w:sz="4" w:space="0" w:color="auto"/>
                    <w:bottom w:val="single" w:sz="4" w:space="0" w:color="auto"/>
                    <w:right w:val="single" w:sz="4" w:space="0" w:color="auto"/>
                  </w:tcBorders>
                  <w:vAlign w:val="center"/>
                </w:tcPr>
                <w:p w14:paraId="4BB7CE99" w14:textId="04B74B0C"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2045338.8</w:t>
                  </w:r>
                </w:p>
              </w:tc>
              <w:tc>
                <w:tcPr>
                  <w:tcW w:w="1485" w:type="dxa"/>
                  <w:tcBorders>
                    <w:top w:val="single" w:sz="4" w:space="0" w:color="auto"/>
                    <w:left w:val="single" w:sz="4" w:space="0" w:color="auto"/>
                    <w:bottom w:val="single" w:sz="4" w:space="0" w:color="auto"/>
                    <w:right w:val="single" w:sz="4" w:space="0" w:color="auto"/>
                  </w:tcBorders>
                  <w:vAlign w:val="center"/>
                </w:tcPr>
                <w:p w14:paraId="657D9627" w14:textId="06C6AD15"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151804.37</w:t>
                  </w:r>
                </w:p>
              </w:tc>
            </w:tr>
            <w:tr w:rsidR="0007724A" w:rsidRPr="0007724A" w14:paraId="7411407B" w14:textId="77777777" w:rsidTr="00017C16">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5236D2F5" w14:textId="54E3975C"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34</w:t>
                  </w:r>
                </w:p>
              </w:tc>
              <w:tc>
                <w:tcPr>
                  <w:tcW w:w="1482" w:type="dxa"/>
                  <w:tcBorders>
                    <w:top w:val="single" w:sz="4" w:space="0" w:color="auto"/>
                    <w:left w:val="single" w:sz="4" w:space="0" w:color="auto"/>
                    <w:bottom w:val="single" w:sz="4" w:space="0" w:color="auto"/>
                    <w:right w:val="single" w:sz="4" w:space="0" w:color="auto"/>
                  </w:tcBorders>
                  <w:vAlign w:val="center"/>
                </w:tcPr>
                <w:p w14:paraId="1C47D84D" w14:textId="3A3274D2"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2045339.8</w:t>
                  </w:r>
                </w:p>
              </w:tc>
              <w:tc>
                <w:tcPr>
                  <w:tcW w:w="1485" w:type="dxa"/>
                  <w:tcBorders>
                    <w:top w:val="single" w:sz="4" w:space="0" w:color="auto"/>
                    <w:left w:val="single" w:sz="4" w:space="0" w:color="auto"/>
                    <w:bottom w:val="single" w:sz="4" w:space="0" w:color="auto"/>
                    <w:right w:val="single" w:sz="4" w:space="0" w:color="auto"/>
                  </w:tcBorders>
                  <w:vAlign w:val="center"/>
                </w:tcPr>
                <w:p w14:paraId="0B41BD8B" w14:textId="3CB8724F"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151803.69</w:t>
                  </w:r>
                </w:p>
              </w:tc>
            </w:tr>
            <w:tr w:rsidR="0007724A" w:rsidRPr="0007724A" w14:paraId="0EFBE34F" w14:textId="77777777" w:rsidTr="00017C16">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05091ED3" w14:textId="704C0E82"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35</w:t>
                  </w:r>
                </w:p>
              </w:tc>
              <w:tc>
                <w:tcPr>
                  <w:tcW w:w="1482" w:type="dxa"/>
                  <w:tcBorders>
                    <w:top w:val="single" w:sz="4" w:space="0" w:color="auto"/>
                    <w:left w:val="single" w:sz="4" w:space="0" w:color="auto"/>
                    <w:bottom w:val="single" w:sz="4" w:space="0" w:color="auto"/>
                    <w:right w:val="single" w:sz="4" w:space="0" w:color="auto"/>
                  </w:tcBorders>
                  <w:vAlign w:val="center"/>
                </w:tcPr>
                <w:p w14:paraId="49F044CA" w14:textId="30D59600"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2045342.28</w:t>
                  </w:r>
                </w:p>
              </w:tc>
              <w:tc>
                <w:tcPr>
                  <w:tcW w:w="1485" w:type="dxa"/>
                  <w:tcBorders>
                    <w:top w:val="single" w:sz="4" w:space="0" w:color="auto"/>
                    <w:left w:val="single" w:sz="4" w:space="0" w:color="auto"/>
                    <w:bottom w:val="single" w:sz="4" w:space="0" w:color="auto"/>
                    <w:right w:val="single" w:sz="4" w:space="0" w:color="auto"/>
                  </w:tcBorders>
                  <w:vAlign w:val="center"/>
                </w:tcPr>
                <w:p w14:paraId="218BE5CE" w14:textId="0CE852BF"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151802</w:t>
                  </w:r>
                </w:p>
              </w:tc>
            </w:tr>
            <w:tr w:rsidR="0007724A" w:rsidRPr="0007724A" w14:paraId="06768C05" w14:textId="77777777" w:rsidTr="00017C16">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71025121" w14:textId="0CE63FB6"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36</w:t>
                  </w:r>
                </w:p>
              </w:tc>
              <w:tc>
                <w:tcPr>
                  <w:tcW w:w="1482" w:type="dxa"/>
                  <w:tcBorders>
                    <w:top w:val="single" w:sz="4" w:space="0" w:color="auto"/>
                    <w:left w:val="single" w:sz="4" w:space="0" w:color="auto"/>
                    <w:bottom w:val="single" w:sz="4" w:space="0" w:color="auto"/>
                    <w:right w:val="single" w:sz="4" w:space="0" w:color="auto"/>
                  </w:tcBorders>
                  <w:vAlign w:val="center"/>
                </w:tcPr>
                <w:p w14:paraId="00EF656A" w14:textId="7826DCD1"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2045328.51</w:t>
                  </w:r>
                </w:p>
              </w:tc>
              <w:tc>
                <w:tcPr>
                  <w:tcW w:w="1485" w:type="dxa"/>
                  <w:tcBorders>
                    <w:top w:val="single" w:sz="4" w:space="0" w:color="auto"/>
                    <w:left w:val="single" w:sz="4" w:space="0" w:color="auto"/>
                    <w:bottom w:val="single" w:sz="4" w:space="0" w:color="auto"/>
                    <w:right w:val="single" w:sz="4" w:space="0" w:color="auto"/>
                  </w:tcBorders>
                  <w:vAlign w:val="center"/>
                </w:tcPr>
                <w:p w14:paraId="7B1241E3" w14:textId="05F22482"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151781.44</w:t>
                  </w:r>
                </w:p>
              </w:tc>
            </w:tr>
            <w:tr w:rsidR="0007724A" w:rsidRPr="0007724A" w14:paraId="022C055A" w14:textId="77777777" w:rsidTr="00017C16">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0724E6A6" w14:textId="6DD5FDA6"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w:t>
                  </w:r>
                </w:p>
              </w:tc>
              <w:tc>
                <w:tcPr>
                  <w:tcW w:w="1482" w:type="dxa"/>
                  <w:tcBorders>
                    <w:top w:val="single" w:sz="4" w:space="0" w:color="auto"/>
                    <w:left w:val="single" w:sz="4" w:space="0" w:color="auto"/>
                    <w:bottom w:val="single" w:sz="4" w:space="0" w:color="auto"/>
                    <w:right w:val="single" w:sz="4" w:space="0" w:color="auto"/>
                  </w:tcBorders>
                  <w:vAlign w:val="center"/>
                </w:tcPr>
                <w:p w14:paraId="2DB12B13" w14:textId="4570B83C"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2045338.5</w:t>
                  </w:r>
                </w:p>
              </w:tc>
              <w:tc>
                <w:tcPr>
                  <w:tcW w:w="1485" w:type="dxa"/>
                  <w:tcBorders>
                    <w:top w:val="single" w:sz="4" w:space="0" w:color="auto"/>
                    <w:left w:val="single" w:sz="4" w:space="0" w:color="auto"/>
                    <w:bottom w:val="single" w:sz="4" w:space="0" w:color="auto"/>
                    <w:right w:val="single" w:sz="4" w:space="0" w:color="auto"/>
                  </w:tcBorders>
                  <w:vAlign w:val="center"/>
                </w:tcPr>
                <w:p w14:paraId="00CE374C" w14:textId="1058A8BF"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151774.74</w:t>
                  </w:r>
                </w:p>
              </w:tc>
            </w:tr>
          </w:tbl>
          <w:p w14:paraId="1AD518DD" w14:textId="77777777" w:rsidR="008D56B3" w:rsidRPr="0007724A" w:rsidRDefault="008D56B3" w:rsidP="000C23B6">
            <w:pPr>
              <w:spacing w:line="240" w:lineRule="auto"/>
              <w:jc w:val="center"/>
              <w:rPr>
                <w:sz w:val="16"/>
                <w:szCs w:val="16"/>
              </w:rPr>
            </w:pPr>
          </w:p>
        </w:tc>
      </w:tr>
      <w:tr w:rsidR="0007724A" w:rsidRPr="0007724A" w14:paraId="5A61C345" w14:textId="77777777" w:rsidTr="00BB6B6C">
        <w:tc>
          <w:tcPr>
            <w:tcW w:w="4673" w:type="dxa"/>
          </w:tcPr>
          <w:p w14:paraId="182F7DB9" w14:textId="77777777" w:rsidR="008D56B3" w:rsidRPr="0007724A" w:rsidRDefault="008D56B3" w:rsidP="000C23B6">
            <w:pPr>
              <w:spacing w:line="240" w:lineRule="auto"/>
              <w:jc w:val="center"/>
              <w:rPr>
                <w:sz w:val="16"/>
                <w:szCs w:val="16"/>
              </w:rPr>
            </w:pPr>
            <w:r w:rsidRPr="0007724A">
              <w:rPr>
                <w:sz w:val="16"/>
                <w:szCs w:val="16"/>
              </w:rPr>
              <w:t>:ЗУ14</w:t>
            </w:r>
          </w:p>
          <w:tbl>
            <w:tblPr>
              <w:tblStyle w:val="af1"/>
              <w:tblW w:w="0" w:type="auto"/>
              <w:tblLook w:val="04A0" w:firstRow="1" w:lastRow="0" w:firstColumn="1" w:lastColumn="0" w:noHBand="0" w:noVBand="1"/>
            </w:tblPr>
            <w:tblGrid>
              <w:gridCol w:w="1480"/>
              <w:gridCol w:w="1482"/>
              <w:gridCol w:w="1485"/>
            </w:tblGrid>
            <w:tr w:rsidR="0007724A" w:rsidRPr="0007724A" w14:paraId="2D138B01" w14:textId="77777777" w:rsidTr="00BB6B6C">
              <w:trPr>
                <w:trHeight w:val="342"/>
              </w:trPr>
              <w:tc>
                <w:tcPr>
                  <w:tcW w:w="4447" w:type="dxa"/>
                  <w:gridSpan w:val="3"/>
                  <w:tcBorders>
                    <w:top w:val="single" w:sz="4" w:space="0" w:color="auto"/>
                    <w:left w:val="single" w:sz="4" w:space="0" w:color="auto"/>
                    <w:bottom w:val="single" w:sz="4" w:space="0" w:color="auto"/>
                    <w:right w:val="single" w:sz="4" w:space="0" w:color="auto"/>
                  </w:tcBorders>
                  <w:hideMark/>
                </w:tcPr>
                <w:p w14:paraId="70F6EDF5" w14:textId="49F2DEFC" w:rsidR="008D56B3" w:rsidRPr="0007724A" w:rsidRDefault="008D56B3" w:rsidP="003F0107">
                  <w:pPr>
                    <w:framePr w:hSpace="180" w:wrap="around" w:vAnchor="text" w:hAnchor="text" w:xAlign="center" w:y="1"/>
                    <w:spacing w:line="240" w:lineRule="auto"/>
                    <w:suppressOverlap/>
                    <w:jc w:val="center"/>
                    <w:rPr>
                      <w:sz w:val="16"/>
                      <w:szCs w:val="16"/>
                    </w:rPr>
                  </w:pPr>
                  <w:r w:rsidRPr="0007724A">
                    <w:rPr>
                      <w:sz w:val="16"/>
                      <w:szCs w:val="16"/>
                    </w:rPr>
                    <w:t xml:space="preserve">Площадь – </w:t>
                  </w:r>
                  <w:r w:rsidR="00017C16" w:rsidRPr="0007724A">
                    <w:rPr>
                      <w:sz w:val="16"/>
                      <w:szCs w:val="16"/>
                    </w:rPr>
                    <w:t>905</w:t>
                  </w:r>
                  <w:r w:rsidRPr="0007724A">
                    <w:rPr>
                      <w:sz w:val="16"/>
                      <w:szCs w:val="16"/>
                    </w:rPr>
                    <w:t xml:space="preserve"> м²</w:t>
                  </w:r>
                </w:p>
                <w:p w14:paraId="4C13C258" w14:textId="19BAAC2D" w:rsidR="008D56B3"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Благоустройство территории (12.0.2)</w:t>
                  </w:r>
                </w:p>
              </w:tc>
            </w:tr>
            <w:tr w:rsidR="0007724A" w:rsidRPr="0007724A" w14:paraId="5F4F92E7" w14:textId="77777777" w:rsidTr="00BB6B6C">
              <w:trPr>
                <w:trHeight w:val="44"/>
              </w:trPr>
              <w:tc>
                <w:tcPr>
                  <w:tcW w:w="4447" w:type="dxa"/>
                  <w:gridSpan w:val="3"/>
                  <w:tcBorders>
                    <w:top w:val="single" w:sz="4" w:space="0" w:color="auto"/>
                    <w:left w:val="single" w:sz="4" w:space="0" w:color="auto"/>
                    <w:bottom w:val="single" w:sz="4" w:space="0" w:color="auto"/>
                    <w:right w:val="single" w:sz="4" w:space="0" w:color="auto"/>
                  </w:tcBorders>
                  <w:hideMark/>
                </w:tcPr>
                <w:p w14:paraId="61C86174" w14:textId="77777777" w:rsidR="008D56B3" w:rsidRPr="0007724A" w:rsidRDefault="008D56B3" w:rsidP="003F0107">
                  <w:pPr>
                    <w:framePr w:hSpace="180" w:wrap="around" w:vAnchor="text" w:hAnchor="text" w:xAlign="center" w:y="1"/>
                    <w:spacing w:line="240" w:lineRule="auto"/>
                    <w:suppressOverlap/>
                    <w:jc w:val="center"/>
                    <w:rPr>
                      <w:sz w:val="16"/>
                      <w:szCs w:val="16"/>
                    </w:rPr>
                  </w:pPr>
                  <w:r w:rsidRPr="0007724A">
                    <w:rPr>
                      <w:sz w:val="16"/>
                      <w:szCs w:val="16"/>
                    </w:rPr>
                    <w:t>Контур1</w:t>
                  </w:r>
                </w:p>
              </w:tc>
            </w:tr>
            <w:tr w:rsidR="0007724A" w:rsidRPr="0007724A" w14:paraId="0426264B" w14:textId="77777777" w:rsidTr="00BB6B6C">
              <w:trPr>
                <w:trHeight w:val="73"/>
              </w:trPr>
              <w:tc>
                <w:tcPr>
                  <w:tcW w:w="1480" w:type="dxa"/>
                  <w:tcBorders>
                    <w:top w:val="single" w:sz="4" w:space="0" w:color="auto"/>
                    <w:left w:val="single" w:sz="4" w:space="0" w:color="auto"/>
                    <w:bottom w:val="single" w:sz="4" w:space="0" w:color="auto"/>
                    <w:right w:val="single" w:sz="4" w:space="0" w:color="auto"/>
                  </w:tcBorders>
                  <w:hideMark/>
                </w:tcPr>
                <w:p w14:paraId="0AC39A1D" w14:textId="77777777" w:rsidR="008D56B3" w:rsidRPr="0007724A" w:rsidRDefault="008D56B3" w:rsidP="003F0107">
                  <w:pPr>
                    <w:framePr w:hSpace="180" w:wrap="around" w:vAnchor="text" w:hAnchor="text" w:xAlign="center" w:y="1"/>
                    <w:spacing w:line="240" w:lineRule="auto"/>
                    <w:suppressOverlap/>
                    <w:jc w:val="center"/>
                    <w:rPr>
                      <w:sz w:val="16"/>
                      <w:szCs w:val="16"/>
                    </w:rPr>
                  </w:pPr>
                  <w:r w:rsidRPr="0007724A">
                    <w:rPr>
                      <w:sz w:val="16"/>
                      <w:szCs w:val="16"/>
                    </w:rPr>
                    <w:t>№</w:t>
                  </w:r>
                </w:p>
              </w:tc>
              <w:tc>
                <w:tcPr>
                  <w:tcW w:w="1482" w:type="dxa"/>
                  <w:tcBorders>
                    <w:top w:val="single" w:sz="4" w:space="0" w:color="auto"/>
                    <w:left w:val="single" w:sz="4" w:space="0" w:color="auto"/>
                    <w:bottom w:val="single" w:sz="4" w:space="0" w:color="auto"/>
                    <w:right w:val="single" w:sz="4" w:space="0" w:color="auto"/>
                  </w:tcBorders>
                  <w:hideMark/>
                </w:tcPr>
                <w:p w14:paraId="0CFBF71F" w14:textId="77777777" w:rsidR="008D56B3" w:rsidRPr="0007724A" w:rsidRDefault="008D56B3" w:rsidP="003F0107">
                  <w:pPr>
                    <w:framePr w:hSpace="180" w:wrap="around" w:vAnchor="text" w:hAnchor="text" w:xAlign="center" w:y="1"/>
                    <w:spacing w:line="240" w:lineRule="auto"/>
                    <w:suppressOverlap/>
                    <w:jc w:val="center"/>
                    <w:rPr>
                      <w:sz w:val="16"/>
                      <w:szCs w:val="16"/>
                    </w:rPr>
                  </w:pPr>
                  <w:r w:rsidRPr="0007724A">
                    <w:rPr>
                      <w:sz w:val="16"/>
                      <w:szCs w:val="16"/>
                    </w:rPr>
                    <w:t>X</w:t>
                  </w:r>
                </w:p>
              </w:tc>
              <w:tc>
                <w:tcPr>
                  <w:tcW w:w="1485" w:type="dxa"/>
                  <w:tcBorders>
                    <w:top w:val="single" w:sz="4" w:space="0" w:color="auto"/>
                    <w:left w:val="single" w:sz="4" w:space="0" w:color="auto"/>
                    <w:bottom w:val="single" w:sz="4" w:space="0" w:color="auto"/>
                    <w:right w:val="single" w:sz="4" w:space="0" w:color="auto"/>
                  </w:tcBorders>
                  <w:hideMark/>
                </w:tcPr>
                <w:p w14:paraId="394416A9" w14:textId="77777777" w:rsidR="008D56B3" w:rsidRPr="0007724A" w:rsidRDefault="008D56B3" w:rsidP="003F0107">
                  <w:pPr>
                    <w:framePr w:hSpace="180" w:wrap="around" w:vAnchor="text" w:hAnchor="text" w:xAlign="center" w:y="1"/>
                    <w:spacing w:line="240" w:lineRule="auto"/>
                    <w:suppressOverlap/>
                    <w:jc w:val="center"/>
                    <w:rPr>
                      <w:sz w:val="16"/>
                      <w:szCs w:val="16"/>
                    </w:rPr>
                  </w:pPr>
                  <w:r w:rsidRPr="0007724A">
                    <w:rPr>
                      <w:sz w:val="16"/>
                      <w:szCs w:val="16"/>
                    </w:rPr>
                    <w:t>Y</w:t>
                  </w:r>
                </w:p>
              </w:tc>
            </w:tr>
            <w:tr w:rsidR="0007724A" w:rsidRPr="0007724A" w14:paraId="4EEB3854" w14:textId="77777777" w:rsidTr="00017C16">
              <w:trPr>
                <w:trHeight w:val="171"/>
              </w:trPr>
              <w:tc>
                <w:tcPr>
                  <w:tcW w:w="1480" w:type="dxa"/>
                  <w:tcBorders>
                    <w:top w:val="single" w:sz="4" w:space="0" w:color="auto"/>
                    <w:left w:val="single" w:sz="4" w:space="0" w:color="auto"/>
                    <w:bottom w:val="single" w:sz="4" w:space="0" w:color="auto"/>
                    <w:right w:val="single" w:sz="4" w:space="0" w:color="auto"/>
                  </w:tcBorders>
                  <w:vAlign w:val="center"/>
                </w:tcPr>
                <w:p w14:paraId="4697B701" w14:textId="1031D001"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w:t>
                  </w:r>
                </w:p>
              </w:tc>
              <w:tc>
                <w:tcPr>
                  <w:tcW w:w="1482" w:type="dxa"/>
                  <w:tcBorders>
                    <w:top w:val="single" w:sz="4" w:space="0" w:color="auto"/>
                    <w:left w:val="single" w:sz="4" w:space="0" w:color="auto"/>
                    <w:bottom w:val="single" w:sz="4" w:space="0" w:color="auto"/>
                    <w:right w:val="single" w:sz="4" w:space="0" w:color="auto"/>
                  </w:tcBorders>
                  <w:vAlign w:val="center"/>
                </w:tcPr>
                <w:p w14:paraId="45547E33" w14:textId="04C88E22"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2045362.65</w:t>
                  </w:r>
                </w:p>
              </w:tc>
              <w:tc>
                <w:tcPr>
                  <w:tcW w:w="1485" w:type="dxa"/>
                  <w:tcBorders>
                    <w:top w:val="single" w:sz="4" w:space="0" w:color="auto"/>
                    <w:left w:val="single" w:sz="4" w:space="0" w:color="auto"/>
                    <w:bottom w:val="single" w:sz="4" w:space="0" w:color="auto"/>
                    <w:right w:val="single" w:sz="4" w:space="0" w:color="auto"/>
                  </w:tcBorders>
                  <w:vAlign w:val="center"/>
                </w:tcPr>
                <w:p w14:paraId="557A4663" w14:textId="5BAAD5D0"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151817.55</w:t>
                  </w:r>
                </w:p>
              </w:tc>
            </w:tr>
            <w:tr w:rsidR="0007724A" w:rsidRPr="0007724A" w14:paraId="426F5681" w14:textId="77777777" w:rsidTr="00017C16">
              <w:trPr>
                <w:trHeight w:val="171"/>
              </w:trPr>
              <w:tc>
                <w:tcPr>
                  <w:tcW w:w="1480" w:type="dxa"/>
                  <w:tcBorders>
                    <w:top w:val="single" w:sz="4" w:space="0" w:color="auto"/>
                    <w:left w:val="single" w:sz="4" w:space="0" w:color="auto"/>
                    <w:bottom w:val="single" w:sz="4" w:space="0" w:color="auto"/>
                    <w:right w:val="single" w:sz="4" w:space="0" w:color="auto"/>
                  </w:tcBorders>
                  <w:vAlign w:val="center"/>
                </w:tcPr>
                <w:p w14:paraId="30DCCBBA" w14:textId="073A2395"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lastRenderedPageBreak/>
                    <w:t>2</w:t>
                  </w:r>
                </w:p>
              </w:tc>
              <w:tc>
                <w:tcPr>
                  <w:tcW w:w="1482" w:type="dxa"/>
                  <w:tcBorders>
                    <w:top w:val="single" w:sz="4" w:space="0" w:color="auto"/>
                    <w:left w:val="single" w:sz="4" w:space="0" w:color="auto"/>
                    <w:bottom w:val="single" w:sz="4" w:space="0" w:color="auto"/>
                    <w:right w:val="single" w:sz="4" w:space="0" w:color="auto"/>
                  </w:tcBorders>
                  <w:vAlign w:val="center"/>
                </w:tcPr>
                <w:p w14:paraId="218076EA" w14:textId="61D995A8"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2045365.37</w:t>
                  </w:r>
                </w:p>
              </w:tc>
              <w:tc>
                <w:tcPr>
                  <w:tcW w:w="1485" w:type="dxa"/>
                  <w:tcBorders>
                    <w:top w:val="single" w:sz="4" w:space="0" w:color="auto"/>
                    <w:left w:val="single" w:sz="4" w:space="0" w:color="auto"/>
                    <w:bottom w:val="single" w:sz="4" w:space="0" w:color="auto"/>
                    <w:right w:val="single" w:sz="4" w:space="0" w:color="auto"/>
                  </w:tcBorders>
                  <w:vAlign w:val="center"/>
                </w:tcPr>
                <w:p w14:paraId="585EA867" w14:textId="4162A909"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151821.57</w:t>
                  </w:r>
                </w:p>
              </w:tc>
            </w:tr>
            <w:tr w:rsidR="0007724A" w:rsidRPr="0007724A" w14:paraId="70221768" w14:textId="77777777" w:rsidTr="00017C16">
              <w:trPr>
                <w:trHeight w:val="66"/>
              </w:trPr>
              <w:tc>
                <w:tcPr>
                  <w:tcW w:w="1480" w:type="dxa"/>
                  <w:tcBorders>
                    <w:top w:val="single" w:sz="4" w:space="0" w:color="auto"/>
                    <w:left w:val="single" w:sz="4" w:space="0" w:color="auto"/>
                    <w:bottom w:val="single" w:sz="4" w:space="0" w:color="auto"/>
                    <w:right w:val="single" w:sz="4" w:space="0" w:color="auto"/>
                  </w:tcBorders>
                  <w:vAlign w:val="center"/>
                </w:tcPr>
                <w:p w14:paraId="44565998" w14:textId="4C555AE2"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3</w:t>
                  </w:r>
                </w:p>
              </w:tc>
              <w:tc>
                <w:tcPr>
                  <w:tcW w:w="1482" w:type="dxa"/>
                  <w:tcBorders>
                    <w:top w:val="single" w:sz="4" w:space="0" w:color="auto"/>
                    <w:left w:val="single" w:sz="4" w:space="0" w:color="auto"/>
                    <w:bottom w:val="single" w:sz="4" w:space="0" w:color="auto"/>
                    <w:right w:val="single" w:sz="4" w:space="0" w:color="auto"/>
                  </w:tcBorders>
                  <w:vAlign w:val="center"/>
                </w:tcPr>
                <w:p w14:paraId="3FB8080A" w14:textId="0175EEF4"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2045337.65</w:t>
                  </w:r>
                </w:p>
              </w:tc>
              <w:tc>
                <w:tcPr>
                  <w:tcW w:w="1485" w:type="dxa"/>
                  <w:tcBorders>
                    <w:top w:val="single" w:sz="4" w:space="0" w:color="auto"/>
                    <w:left w:val="single" w:sz="4" w:space="0" w:color="auto"/>
                    <w:bottom w:val="single" w:sz="4" w:space="0" w:color="auto"/>
                    <w:right w:val="single" w:sz="4" w:space="0" w:color="auto"/>
                  </w:tcBorders>
                  <w:vAlign w:val="center"/>
                </w:tcPr>
                <w:p w14:paraId="12195016" w14:textId="113AF228"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151840.3</w:t>
                  </w:r>
                </w:p>
              </w:tc>
            </w:tr>
            <w:tr w:rsidR="0007724A" w:rsidRPr="0007724A" w14:paraId="09F564C9" w14:textId="77777777" w:rsidTr="00017C16">
              <w:trPr>
                <w:trHeight w:val="171"/>
              </w:trPr>
              <w:tc>
                <w:tcPr>
                  <w:tcW w:w="1480" w:type="dxa"/>
                  <w:tcBorders>
                    <w:top w:val="single" w:sz="4" w:space="0" w:color="auto"/>
                    <w:left w:val="single" w:sz="4" w:space="0" w:color="auto"/>
                    <w:bottom w:val="single" w:sz="4" w:space="0" w:color="auto"/>
                    <w:right w:val="single" w:sz="4" w:space="0" w:color="auto"/>
                  </w:tcBorders>
                  <w:vAlign w:val="center"/>
                </w:tcPr>
                <w:p w14:paraId="66E8F28E" w14:textId="4FB8EB89"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4</w:t>
                  </w:r>
                </w:p>
              </w:tc>
              <w:tc>
                <w:tcPr>
                  <w:tcW w:w="1482" w:type="dxa"/>
                  <w:tcBorders>
                    <w:top w:val="single" w:sz="4" w:space="0" w:color="auto"/>
                    <w:left w:val="single" w:sz="4" w:space="0" w:color="auto"/>
                    <w:bottom w:val="single" w:sz="4" w:space="0" w:color="auto"/>
                    <w:right w:val="single" w:sz="4" w:space="0" w:color="auto"/>
                  </w:tcBorders>
                  <w:vAlign w:val="center"/>
                </w:tcPr>
                <w:p w14:paraId="11AE2282" w14:textId="5BC054CF"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2045329.84</w:t>
                  </w:r>
                </w:p>
              </w:tc>
              <w:tc>
                <w:tcPr>
                  <w:tcW w:w="1485" w:type="dxa"/>
                  <w:tcBorders>
                    <w:top w:val="single" w:sz="4" w:space="0" w:color="auto"/>
                    <w:left w:val="single" w:sz="4" w:space="0" w:color="auto"/>
                    <w:bottom w:val="single" w:sz="4" w:space="0" w:color="auto"/>
                    <w:right w:val="single" w:sz="4" w:space="0" w:color="auto"/>
                  </w:tcBorders>
                  <w:vAlign w:val="center"/>
                </w:tcPr>
                <w:p w14:paraId="606E7E6F" w14:textId="33576EB3"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151828.74</w:t>
                  </w:r>
                </w:p>
              </w:tc>
            </w:tr>
            <w:tr w:rsidR="0007724A" w:rsidRPr="0007724A" w14:paraId="2FB2E59D" w14:textId="77777777" w:rsidTr="00017C16">
              <w:trPr>
                <w:trHeight w:val="171"/>
              </w:trPr>
              <w:tc>
                <w:tcPr>
                  <w:tcW w:w="1480" w:type="dxa"/>
                  <w:tcBorders>
                    <w:top w:val="single" w:sz="4" w:space="0" w:color="auto"/>
                    <w:left w:val="single" w:sz="4" w:space="0" w:color="auto"/>
                    <w:bottom w:val="single" w:sz="4" w:space="0" w:color="auto"/>
                    <w:right w:val="single" w:sz="4" w:space="0" w:color="auto"/>
                  </w:tcBorders>
                  <w:vAlign w:val="center"/>
                </w:tcPr>
                <w:p w14:paraId="26281B2F" w14:textId="485D02F1"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5</w:t>
                  </w:r>
                </w:p>
              </w:tc>
              <w:tc>
                <w:tcPr>
                  <w:tcW w:w="1482" w:type="dxa"/>
                  <w:tcBorders>
                    <w:top w:val="single" w:sz="4" w:space="0" w:color="auto"/>
                    <w:left w:val="single" w:sz="4" w:space="0" w:color="auto"/>
                    <w:bottom w:val="single" w:sz="4" w:space="0" w:color="auto"/>
                    <w:right w:val="single" w:sz="4" w:space="0" w:color="auto"/>
                  </w:tcBorders>
                  <w:vAlign w:val="center"/>
                </w:tcPr>
                <w:p w14:paraId="6BA79B56" w14:textId="3CB0BCBD"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2045322.29</w:t>
                  </w:r>
                </w:p>
              </w:tc>
              <w:tc>
                <w:tcPr>
                  <w:tcW w:w="1485" w:type="dxa"/>
                  <w:tcBorders>
                    <w:top w:val="single" w:sz="4" w:space="0" w:color="auto"/>
                    <w:left w:val="single" w:sz="4" w:space="0" w:color="auto"/>
                    <w:bottom w:val="single" w:sz="4" w:space="0" w:color="auto"/>
                    <w:right w:val="single" w:sz="4" w:space="0" w:color="auto"/>
                  </w:tcBorders>
                  <w:vAlign w:val="center"/>
                </w:tcPr>
                <w:p w14:paraId="17FF141A" w14:textId="7A5221FF"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151833.84</w:t>
                  </w:r>
                </w:p>
              </w:tc>
            </w:tr>
            <w:tr w:rsidR="0007724A" w:rsidRPr="0007724A" w14:paraId="3CA2160B" w14:textId="77777777" w:rsidTr="00017C16">
              <w:trPr>
                <w:trHeight w:val="171"/>
              </w:trPr>
              <w:tc>
                <w:tcPr>
                  <w:tcW w:w="1480" w:type="dxa"/>
                  <w:tcBorders>
                    <w:top w:val="single" w:sz="4" w:space="0" w:color="auto"/>
                    <w:left w:val="single" w:sz="4" w:space="0" w:color="auto"/>
                    <w:bottom w:val="single" w:sz="4" w:space="0" w:color="auto"/>
                    <w:right w:val="single" w:sz="4" w:space="0" w:color="auto"/>
                  </w:tcBorders>
                  <w:vAlign w:val="center"/>
                </w:tcPr>
                <w:p w14:paraId="7D1F8C67" w14:textId="6384C6C3"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6</w:t>
                  </w:r>
                </w:p>
              </w:tc>
              <w:tc>
                <w:tcPr>
                  <w:tcW w:w="1482" w:type="dxa"/>
                  <w:tcBorders>
                    <w:top w:val="single" w:sz="4" w:space="0" w:color="auto"/>
                    <w:left w:val="single" w:sz="4" w:space="0" w:color="auto"/>
                    <w:bottom w:val="single" w:sz="4" w:space="0" w:color="auto"/>
                    <w:right w:val="single" w:sz="4" w:space="0" w:color="auto"/>
                  </w:tcBorders>
                  <w:vAlign w:val="center"/>
                </w:tcPr>
                <w:p w14:paraId="3E5A397D" w14:textId="20151082"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2045313.84</w:t>
                  </w:r>
                </w:p>
              </w:tc>
              <w:tc>
                <w:tcPr>
                  <w:tcW w:w="1485" w:type="dxa"/>
                  <w:tcBorders>
                    <w:top w:val="single" w:sz="4" w:space="0" w:color="auto"/>
                    <w:left w:val="single" w:sz="4" w:space="0" w:color="auto"/>
                    <w:bottom w:val="single" w:sz="4" w:space="0" w:color="auto"/>
                    <w:right w:val="single" w:sz="4" w:space="0" w:color="auto"/>
                  </w:tcBorders>
                  <w:vAlign w:val="center"/>
                </w:tcPr>
                <w:p w14:paraId="265C43CF" w14:textId="6CCEF0FD"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151821.35</w:t>
                  </w:r>
                </w:p>
              </w:tc>
            </w:tr>
            <w:tr w:rsidR="0007724A" w:rsidRPr="0007724A" w14:paraId="0C79384E" w14:textId="77777777" w:rsidTr="00017C16">
              <w:trPr>
                <w:trHeight w:val="171"/>
              </w:trPr>
              <w:tc>
                <w:tcPr>
                  <w:tcW w:w="1480" w:type="dxa"/>
                  <w:tcBorders>
                    <w:top w:val="single" w:sz="4" w:space="0" w:color="auto"/>
                    <w:left w:val="single" w:sz="4" w:space="0" w:color="auto"/>
                    <w:bottom w:val="single" w:sz="4" w:space="0" w:color="auto"/>
                    <w:right w:val="single" w:sz="4" w:space="0" w:color="auto"/>
                  </w:tcBorders>
                  <w:vAlign w:val="center"/>
                </w:tcPr>
                <w:p w14:paraId="31348687" w14:textId="4D36877A"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7</w:t>
                  </w:r>
                </w:p>
              </w:tc>
              <w:tc>
                <w:tcPr>
                  <w:tcW w:w="1482" w:type="dxa"/>
                  <w:tcBorders>
                    <w:top w:val="single" w:sz="4" w:space="0" w:color="auto"/>
                    <w:left w:val="single" w:sz="4" w:space="0" w:color="auto"/>
                    <w:bottom w:val="single" w:sz="4" w:space="0" w:color="auto"/>
                    <w:right w:val="single" w:sz="4" w:space="0" w:color="auto"/>
                  </w:tcBorders>
                  <w:vAlign w:val="center"/>
                </w:tcPr>
                <w:p w14:paraId="4719BD6A" w14:textId="2F312C56"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2045338.8</w:t>
                  </w:r>
                </w:p>
              </w:tc>
              <w:tc>
                <w:tcPr>
                  <w:tcW w:w="1485" w:type="dxa"/>
                  <w:tcBorders>
                    <w:top w:val="single" w:sz="4" w:space="0" w:color="auto"/>
                    <w:left w:val="single" w:sz="4" w:space="0" w:color="auto"/>
                    <w:bottom w:val="single" w:sz="4" w:space="0" w:color="auto"/>
                    <w:right w:val="single" w:sz="4" w:space="0" w:color="auto"/>
                  </w:tcBorders>
                  <w:vAlign w:val="center"/>
                </w:tcPr>
                <w:p w14:paraId="41845337" w14:textId="708CFA78"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151804.37</w:t>
                  </w:r>
                </w:p>
              </w:tc>
            </w:tr>
            <w:tr w:rsidR="0007724A" w:rsidRPr="0007724A" w14:paraId="4A2DE50A" w14:textId="77777777" w:rsidTr="00017C16">
              <w:trPr>
                <w:trHeight w:val="171"/>
              </w:trPr>
              <w:tc>
                <w:tcPr>
                  <w:tcW w:w="1480" w:type="dxa"/>
                  <w:tcBorders>
                    <w:top w:val="single" w:sz="4" w:space="0" w:color="auto"/>
                    <w:left w:val="single" w:sz="4" w:space="0" w:color="auto"/>
                    <w:bottom w:val="single" w:sz="4" w:space="0" w:color="auto"/>
                    <w:right w:val="single" w:sz="4" w:space="0" w:color="auto"/>
                  </w:tcBorders>
                  <w:vAlign w:val="center"/>
                </w:tcPr>
                <w:p w14:paraId="2171BB37" w14:textId="042268A0"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8</w:t>
                  </w:r>
                </w:p>
              </w:tc>
              <w:tc>
                <w:tcPr>
                  <w:tcW w:w="1482" w:type="dxa"/>
                  <w:tcBorders>
                    <w:top w:val="single" w:sz="4" w:space="0" w:color="auto"/>
                    <w:left w:val="single" w:sz="4" w:space="0" w:color="auto"/>
                    <w:bottom w:val="single" w:sz="4" w:space="0" w:color="auto"/>
                    <w:right w:val="single" w:sz="4" w:space="0" w:color="auto"/>
                  </w:tcBorders>
                  <w:vAlign w:val="center"/>
                </w:tcPr>
                <w:p w14:paraId="2327ED45" w14:textId="29464BB8"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2045343.81</w:t>
                  </w:r>
                </w:p>
              </w:tc>
              <w:tc>
                <w:tcPr>
                  <w:tcW w:w="1485" w:type="dxa"/>
                  <w:tcBorders>
                    <w:top w:val="single" w:sz="4" w:space="0" w:color="auto"/>
                    <w:left w:val="single" w:sz="4" w:space="0" w:color="auto"/>
                    <w:bottom w:val="single" w:sz="4" w:space="0" w:color="auto"/>
                    <w:right w:val="single" w:sz="4" w:space="0" w:color="auto"/>
                  </w:tcBorders>
                  <w:vAlign w:val="center"/>
                </w:tcPr>
                <w:p w14:paraId="4DC6440F" w14:textId="396301C9"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151811.83</w:t>
                  </w:r>
                </w:p>
              </w:tc>
            </w:tr>
            <w:tr w:rsidR="0007724A" w:rsidRPr="0007724A" w14:paraId="10BC5E16" w14:textId="77777777" w:rsidTr="00017C16">
              <w:trPr>
                <w:trHeight w:val="171"/>
              </w:trPr>
              <w:tc>
                <w:tcPr>
                  <w:tcW w:w="1480" w:type="dxa"/>
                  <w:tcBorders>
                    <w:top w:val="single" w:sz="4" w:space="0" w:color="auto"/>
                    <w:left w:val="single" w:sz="4" w:space="0" w:color="auto"/>
                    <w:bottom w:val="single" w:sz="4" w:space="0" w:color="auto"/>
                    <w:right w:val="single" w:sz="4" w:space="0" w:color="auto"/>
                  </w:tcBorders>
                  <w:vAlign w:val="center"/>
                </w:tcPr>
                <w:p w14:paraId="5DB8988F" w14:textId="3D6C491D"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w:t>
                  </w:r>
                </w:p>
              </w:tc>
              <w:tc>
                <w:tcPr>
                  <w:tcW w:w="1482" w:type="dxa"/>
                  <w:tcBorders>
                    <w:top w:val="single" w:sz="4" w:space="0" w:color="auto"/>
                    <w:left w:val="single" w:sz="4" w:space="0" w:color="auto"/>
                    <w:bottom w:val="single" w:sz="4" w:space="0" w:color="auto"/>
                    <w:right w:val="single" w:sz="4" w:space="0" w:color="auto"/>
                  </w:tcBorders>
                  <w:vAlign w:val="center"/>
                </w:tcPr>
                <w:p w14:paraId="0DC17D52" w14:textId="22A4D90C"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2045362.65</w:t>
                  </w:r>
                </w:p>
              </w:tc>
              <w:tc>
                <w:tcPr>
                  <w:tcW w:w="1485" w:type="dxa"/>
                  <w:tcBorders>
                    <w:top w:val="single" w:sz="4" w:space="0" w:color="auto"/>
                    <w:left w:val="single" w:sz="4" w:space="0" w:color="auto"/>
                    <w:bottom w:val="single" w:sz="4" w:space="0" w:color="auto"/>
                    <w:right w:val="single" w:sz="4" w:space="0" w:color="auto"/>
                  </w:tcBorders>
                  <w:vAlign w:val="center"/>
                </w:tcPr>
                <w:p w14:paraId="52F15E52" w14:textId="66A353C1"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151817.55</w:t>
                  </w:r>
                </w:p>
              </w:tc>
            </w:tr>
          </w:tbl>
          <w:p w14:paraId="3B43D2B3" w14:textId="77777777" w:rsidR="00017C16" w:rsidRPr="0007724A" w:rsidRDefault="00017C16" w:rsidP="000C23B6">
            <w:pPr>
              <w:spacing w:line="240" w:lineRule="auto"/>
              <w:jc w:val="center"/>
              <w:rPr>
                <w:sz w:val="16"/>
                <w:szCs w:val="16"/>
              </w:rPr>
            </w:pPr>
          </w:p>
        </w:tc>
        <w:tc>
          <w:tcPr>
            <w:tcW w:w="4672" w:type="dxa"/>
          </w:tcPr>
          <w:p w14:paraId="33F6EF69" w14:textId="77777777" w:rsidR="008D56B3" w:rsidRPr="0007724A" w:rsidRDefault="008D56B3" w:rsidP="000C23B6">
            <w:pPr>
              <w:spacing w:line="240" w:lineRule="auto"/>
              <w:jc w:val="center"/>
              <w:rPr>
                <w:sz w:val="16"/>
                <w:szCs w:val="16"/>
              </w:rPr>
            </w:pPr>
            <w:r w:rsidRPr="0007724A">
              <w:rPr>
                <w:sz w:val="16"/>
                <w:szCs w:val="16"/>
              </w:rPr>
              <w:lastRenderedPageBreak/>
              <w:t>:ЗУ15</w:t>
            </w:r>
          </w:p>
          <w:tbl>
            <w:tblPr>
              <w:tblStyle w:val="af1"/>
              <w:tblW w:w="0" w:type="auto"/>
              <w:tblLook w:val="04A0" w:firstRow="1" w:lastRow="0" w:firstColumn="1" w:lastColumn="0" w:noHBand="0" w:noVBand="1"/>
            </w:tblPr>
            <w:tblGrid>
              <w:gridCol w:w="1479"/>
              <w:gridCol w:w="1482"/>
              <w:gridCol w:w="1485"/>
            </w:tblGrid>
            <w:tr w:rsidR="0007724A" w:rsidRPr="0007724A" w14:paraId="6C8B1CD0" w14:textId="77777777" w:rsidTr="00BB6B6C">
              <w:trPr>
                <w:trHeight w:val="342"/>
              </w:trPr>
              <w:tc>
                <w:tcPr>
                  <w:tcW w:w="4446" w:type="dxa"/>
                  <w:gridSpan w:val="3"/>
                  <w:tcBorders>
                    <w:top w:val="single" w:sz="4" w:space="0" w:color="auto"/>
                    <w:left w:val="single" w:sz="4" w:space="0" w:color="auto"/>
                    <w:bottom w:val="single" w:sz="4" w:space="0" w:color="auto"/>
                    <w:right w:val="single" w:sz="4" w:space="0" w:color="auto"/>
                  </w:tcBorders>
                  <w:hideMark/>
                </w:tcPr>
                <w:p w14:paraId="234B7127" w14:textId="600B2B4A" w:rsidR="008D56B3" w:rsidRPr="0007724A" w:rsidRDefault="008D56B3" w:rsidP="003F0107">
                  <w:pPr>
                    <w:framePr w:hSpace="180" w:wrap="around" w:vAnchor="text" w:hAnchor="text" w:xAlign="center" w:y="1"/>
                    <w:spacing w:line="240" w:lineRule="auto"/>
                    <w:suppressOverlap/>
                    <w:jc w:val="center"/>
                    <w:rPr>
                      <w:sz w:val="16"/>
                      <w:szCs w:val="16"/>
                    </w:rPr>
                  </w:pPr>
                  <w:r w:rsidRPr="0007724A">
                    <w:rPr>
                      <w:sz w:val="16"/>
                      <w:szCs w:val="16"/>
                    </w:rPr>
                    <w:t xml:space="preserve">Площадь – </w:t>
                  </w:r>
                  <w:r w:rsidR="00017C16" w:rsidRPr="0007724A">
                    <w:rPr>
                      <w:sz w:val="16"/>
                      <w:szCs w:val="16"/>
                    </w:rPr>
                    <w:t>174</w:t>
                  </w:r>
                  <w:r w:rsidRPr="0007724A">
                    <w:rPr>
                      <w:sz w:val="16"/>
                      <w:szCs w:val="16"/>
                    </w:rPr>
                    <w:t xml:space="preserve"> м²</w:t>
                  </w:r>
                </w:p>
                <w:p w14:paraId="2040AF20" w14:textId="7FABE3F5" w:rsidR="008D56B3"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Благоустройство территории (12.0.2)</w:t>
                  </w:r>
                </w:p>
              </w:tc>
            </w:tr>
            <w:tr w:rsidR="0007724A" w:rsidRPr="0007724A" w14:paraId="581E1BBA" w14:textId="77777777" w:rsidTr="00BB6B6C">
              <w:trPr>
                <w:trHeight w:val="44"/>
              </w:trPr>
              <w:tc>
                <w:tcPr>
                  <w:tcW w:w="4446" w:type="dxa"/>
                  <w:gridSpan w:val="3"/>
                  <w:tcBorders>
                    <w:top w:val="single" w:sz="4" w:space="0" w:color="auto"/>
                    <w:left w:val="single" w:sz="4" w:space="0" w:color="auto"/>
                    <w:bottom w:val="single" w:sz="4" w:space="0" w:color="auto"/>
                    <w:right w:val="single" w:sz="4" w:space="0" w:color="auto"/>
                  </w:tcBorders>
                  <w:hideMark/>
                </w:tcPr>
                <w:p w14:paraId="2FDD4EA0" w14:textId="77777777" w:rsidR="008D56B3" w:rsidRPr="0007724A" w:rsidRDefault="008D56B3" w:rsidP="003F0107">
                  <w:pPr>
                    <w:framePr w:hSpace="180" w:wrap="around" w:vAnchor="text" w:hAnchor="text" w:xAlign="center" w:y="1"/>
                    <w:spacing w:line="240" w:lineRule="auto"/>
                    <w:suppressOverlap/>
                    <w:jc w:val="center"/>
                    <w:rPr>
                      <w:sz w:val="16"/>
                      <w:szCs w:val="16"/>
                    </w:rPr>
                  </w:pPr>
                  <w:r w:rsidRPr="0007724A">
                    <w:rPr>
                      <w:sz w:val="16"/>
                      <w:szCs w:val="16"/>
                    </w:rPr>
                    <w:t>Контур1</w:t>
                  </w:r>
                </w:p>
              </w:tc>
            </w:tr>
            <w:tr w:rsidR="0007724A" w:rsidRPr="0007724A" w14:paraId="2AD71A3E" w14:textId="77777777" w:rsidTr="00BB6B6C">
              <w:trPr>
                <w:trHeight w:val="73"/>
              </w:trPr>
              <w:tc>
                <w:tcPr>
                  <w:tcW w:w="1479" w:type="dxa"/>
                  <w:tcBorders>
                    <w:top w:val="single" w:sz="4" w:space="0" w:color="auto"/>
                    <w:left w:val="single" w:sz="4" w:space="0" w:color="auto"/>
                    <w:bottom w:val="single" w:sz="4" w:space="0" w:color="auto"/>
                    <w:right w:val="single" w:sz="4" w:space="0" w:color="auto"/>
                  </w:tcBorders>
                  <w:hideMark/>
                </w:tcPr>
                <w:p w14:paraId="161A92FA" w14:textId="77777777" w:rsidR="008D56B3" w:rsidRPr="0007724A" w:rsidRDefault="008D56B3" w:rsidP="003F0107">
                  <w:pPr>
                    <w:framePr w:hSpace="180" w:wrap="around" w:vAnchor="text" w:hAnchor="text" w:xAlign="center" w:y="1"/>
                    <w:spacing w:line="240" w:lineRule="auto"/>
                    <w:suppressOverlap/>
                    <w:jc w:val="center"/>
                    <w:rPr>
                      <w:sz w:val="16"/>
                      <w:szCs w:val="16"/>
                    </w:rPr>
                  </w:pPr>
                  <w:r w:rsidRPr="0007724A">
                    <w:rPr>
                      <w:sz w:val="16"/>
                      <w:szCs w:val="16"/>
                    </w:rPr>
                    <w:t>№</w:t>
                  </w:r>
                </w:p>
              </w:tc>
              <w:tc>
                <w:tcPr>
                  <w:tcW w:w="1482" w:type="dxa"/>
                  <w:tcBorders>
                    <w:top w:val="single" w:sz="4" w:space="0" w:color="auto"/>
                    <w:left w:val="single" w:sz="4" w:space="0" w:color="auto"/>
                    <w:bottom w:val="single" w:sz="4" w:space="0" w:color="auto"/>
                    <w:right w:val="single" w:sz="4" w:space="0" w:color="auto"/>
                  </w:tcBorders>
                  <w:hideMark/>
                </w:tcPr>
                <w:p w14:paraId="14854396" w14:textId="77777777" w:rsidR="008D56B3" w:rsidRPr="0007724A" w:rsidRDefault="008D56B3" w:rsidP="003F0107">
                  <w:pPr>
                    <w:framePr w:hSpace="180" w:wrap="around" w:vAnchor="text" w:hAnchor="text" w:xAlign="center" w:y="1"/>
                    <w:spacing w:line="240" w:lineRule="auto"/>
                    <w:suppressOverlap/>
                    <w:jc w:val="center"/>
                    <w:rPr>
                      <w:sz w:val="16"/>
                      <w:szCs w:val="16"/>
                    </w:rPr>
                  </w:pPr>
                  <w:r w:rsidRPr="0007724A">
                    <w:rPr>
                      <w:sz w:val="16"/>
                      <w:szCs w:val="16"/>
                    </w:rPr>
                    <w:t>X</w:t>
                  </w:r>
                </w:p>
              </w:tc>
              <w:tc>
                <w:tcPr>
                  <w:tcW w:w="1485" w:type="dxa"/>
                  <w:tcBorders>
                    <w:top w:val="single" w:sz="4" w:space="0" w:color="auto"/>
                    <w:left w:val="single" w:sz="4" w:space="0" w:color="auto"/>
                    <w:bottom w:val="single" w:sz="4" w:space="0" w:color="auto"/>
                    <w:right w:val="single" w:sz="4" w:space="0" w:color="auto"/>
                  </w:tcBorders>
                  <w:hideMark/>
                </w:tcPr>
                <w:p w14:paraId="577E7EE6" w14:textId="77777777" w:rsidR="008D56B3" w:rsidRPr="0007724A" w:rsidRDefault="008D56B3" w:rsidP="003F0107">
                  <w:pPr>
                    <w:framePr w:hSpace="180" w:wrap="around" w:vAnchor="text" w:hAnchor="text" w:xAlign="center" w:y="1"/>
                    <w:spacing w:line="240" w:lineRule="auto"/>
                    <w:suppressOverlap/>
                    <w:jc w:val="center"/>
                    <w:rPr>
                      <w:sz w:val="16"/>
                      <w:szCs w:val="16"/>
                    </w:rPr>
                  </w:pPr>
                  <w:r w:rsidRPr="0007724A">
                    <w:rPr>
                      <w:sz w:val="16"/>
                      <w:szCs w:val="16"/>
                    </w:rPr>
                    <w:t>Y</w:t>
                  </w:r>
                </w:p>
              </w:tc>
            </w:tr>
            <w:tr w:rsidR="0007724A" w:rsidRPr="0007724A" w14:paraId="3758032D" w14:textId="77777777" w:rsidTr="00017C16">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19168A74" w14:textId="679DC8F2"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w:t>
                  </w:r>
                </w:p>
              </w:tc>
              <w:tc>
                <w:tcPr>
                  <w:tcW w:w="1482" w:type="dxa"/>
                  <w:tcBorders>
                    <w:top w:val="single" w:sz="4" w:space="0" w:color="auto"/>
                    <w:left w:val="single" w:sz="4" w:space="0" w:color="auto"/>
                    <w:bottom w:val="single" w:sz="4" w:space="0" w:color="auto"/>
                    <w:right w:val="single" w:sz="4" w:space="0" w:color="auto"/>
                  </w:tcBorders>
                  <w:vAlign w:val="center"/>
                </w:tcPr>
                <w:p w14:paraId="10CA3406" w14:textId="5979C503"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2045398.88</w:t>
                  </w:r>
                </w:p>
              </w:tc>
              <w:tc>
                <w:tcPr>
                  <w:tcW w:w="1485" w:type="dxa"/>
                  <w:tcBorders>
                    <w:top w:val="single" w:sz="4" w:space="0" w:color="auto"/>
                    <w:left w:val="single" w:sz="4" w:space="0" w:color="auto"/>
                    <w:bottom w:val="single" w:sz="4" w:space="0" w:color="auto"/>
                    <w:right w:val="single" w:sz="4" w:space="0" w:color="auto"/>
                  </w:tcBorders>
                  <w:vAlign w:val="center"/>
                </w:tcPr>
                <w:p w14:paraId="383A8047" w14:textId="0C0611DE"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151905.03</w:t>
                  </w:r>
                </w:p>
              </w:tc>
            </w:tr>
            <w:tr w:rsidR="0007724A" w:rsidRPr="0007724A" w14:paraId="55F4CF43" w14:textId="77777777" w:rsidTr="00017C16">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467EB7F4" w14:textId="67CB2F75"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lastRenderedPageBreak/>
                    <w:t>2</w:t>
                  </w:r>
                </w:p>
              </w:tc>
              <w:tc>
                <w:tcPr>
                  <w:tcW w:w="1482" w:type="dxa"/>
                  <w:tcBorders>
                    <w:top w:val="single" w:sz="4" w:space="0" w:color="auto"/>
                    <w:left w:val="single" w:sz="4" w:space="0" w:color="auto"/>
                    <w:bottom w:val="single" w:sz="4" w:space="0" w:color="auto"/>
                    <w:right w:val="single" w:sz="4" w:space="0" w:color="auto"/>
                  </w:tcBorders>
                  <w:vAlign w:val="center"/>
                </w:tcPr>
                <w:p w14:paraId="0663E6FB" w14:textId="0E682367"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2045404</w:t>
                  </w:r>
                </w:p>
              </w:tc>
              <w:tc>
                <w:tcPr>
                  <w:tcW w:w="1485" w:type="dxa"/>
                  <w:tcBorders>
                    <w:top w:val="single" w:sz="4" w:space="0" w:color="auto"/>
                    <w:left w:val="single" w:sz="4" w:space="0" w:color="auto"/>
                    <w:bottom w:val="single" w:sz="4" w:space="0" w:color="auto"/>
                    <w:right w:val="single" w:sz="4" w:space="0" w:color="auto"/>
                  </w:tcBorders>
                  <w:vAlign w:val="center"/>
                </w:tcPr>
                <w:p w14:paraId="41A0EEC5" w14:textId="72B45957"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151912.49</w:t>
                  </w:r>
                </w:p>
              </w:tc>
            </w:tr>
            <w:tr w:rsidR="0007724A" w:rsidRPr="0007724A" w14:paraId="508E6459" w14:textId="77777777" w:rsidTr="00017C16">
              <w:trPr>
                <w:trHeight w:val="66"/>
              </w:trPr>
              <w:tc>
                <w:tcPr>
                  <w:tcW w:w="1479" w:type="dxa"/>
                  <w:tcBorders>
                    <w:top w:val="single" w:sz="4" w:space="0" w:color="auto"/>
                    <w:left w:val="single" w:sz="4" w:space="0" w:color="auto"/>
                    <w:bottom w:val="single" w:sz="4" w:space="0" w:color="auto"/>
                    <w:right w:val="single" w:sz="4" w:space="0" w:color="auto"/>
                  </w:tcBorders>
                  <w:vAlign w:val="center"/>
                </w:tcPr>
                <w:p w14:paraId="2BC0130F" w14:textId="6B2F5500"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3</w:t>
                  </w:r>
                </w:p>
              </w:tc>
              <w:tc>
                <w:tcPr>
                  <w:tcW w:w="1482" w:type="dxa"/>
                  <w:tcBorders>
                    <w:top w:val="single" w:sz="4" w:space="0" w:color="auto"/>
                    <w:left w:val="single" w:sz="4" w:space="0" w:color="auto"/>
                    <w:bottom w:val="single" w:sz="4" w:space="0" w:color="auto"/>
                    <w:right w:val="single" w:sz="4" w:space="0" w:color="auto"/>
                  </w:tcBorders>
                  <w:vAlign w:val="center"/>
                </w:tcPr>
                <w:p w14:paraId="02A7F880" w14:textId="5CD5F1D1"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2045401.52</w:t>
                  </w:r>
                </w:p>
              </w:tc>
              <w:tc>
                <w:tcPr>
                  <w:tcW w:w="1485" w:type="dxa"/>
                  <w:tcBorders>
                    <w:top w:val="single" w:sz="4" w:space="0" w:color="auto"/>
                    <w:left w:val="single" w:sz="4" w:space="0" w:color="auto"/>
                    <w:bottom w:val="single" w:sz="4" w:space="0" w:color="auto"/>
                    <w:right w:val="single" w:sz="4" w:space="0" w:color="auto"/>
                  </w:tcBorders>
                  <w:vAlign w:val="center"/>
                </w:tcPr>
                <w:p w14:paraId="00F4F602" w14:textId="329DF96A"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151914.18</w:t>
                  </w:r>
                </w:p>
              </w:tc>
            </w:tr>
            <w:tr w:rsidR="0007724A" w:rsidRPr="0007724A" w14:paraId="27409EDD" w14:textId="77777777" w:rsidTr="00017C16">
              <w:trPr>
                <w:trHeight w:val="66"/>
              </w:trPr>
              <w:tc>
                <w:tcPr>
                  <w:tcW w:w="1479" w:type="dxa"/>
                  <w:tcBorders>
                    <w:top w:val="single" w:sz="4" w:space="0" w:color="auto"/>
                    <w:left w:val="single" w:sz="4" w:space="0" w:color="auto"/>
                    <w:bottom w:val="single" w:sz="4" w:space="0" w:color="auto"/>
                    <w:right w:val="single" w:sz="4" w:space="0" w:color="auto"/>
                  </w:tcBorders>
                  <w:vAlign w:val="center"/>
                </w:tcPr>
                <w:p w14:paraId="5CEDBCFE" w14:textId="751B51C2"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4</w:t>
                  </w:r>
                </w:p>
              </w:tc>
              <w:tc>
                <w:tcPr>
                  <w:tcW w:w="1482" w:type="dxa"/>
                  <w:tcBorders>
                    <w:top w:val="single" w:sz="4" w:space="0" w:color="auto"/>
                    <w:left w:val="single" w:sz="4" w:space="0" w:color="auto"/>
                    <w:bottom w:val="single" w:sz="4" w:space="0" w:color="auto"/>
                    <w:right w:val="single" w:sz="4" w:space="0" w:color="auto"/>
                  </w:tcBorders>
                  <w:vAlign w:val="center"/>
                </w:tcPr>
                <w:p w14:paraId="277835F7" w14:textId="341C78A3"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2045387.94</w:t>
                  </w:r>
                </w:p>
              </w:tc>
              <w:tc>
                <w:tcPr>
                  <w:tcW w:w="1485" w:type="dxa"/>
                  <w:tcBorders>
                    <w:top w:val="single" w:sz="4" w:space="0" w:color="auto"/>
                    <w:left w:val="single" w:sz="4" w:space="0" w:color="auto"/>
                    <w:bottom w:val="single" w:sz="4" w:space="0" w:color="auto"/>
                    <w:right w:val="single" w:sz="4" w:space="0" w:color="auto"/>
                  </w:tcBorders>
                  <w:vAlign w:val="center"/>
                </w:tcPr>
                <w:p w14:paraId="49BB0877" w14:textId="434CD41D"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151923.37</w:t>
                  </w:r>
                </w:p>
              </w:tc>
            </w:tr>
            <w:tr w:rsidR="0007724A" w:rsidRPr="0007724A" w14:paraId="14C6E419" w14:textId="77777777" w:rsidTr="00017C16">
              <w:trPr>
                <w:trHeight w:val="66"/>
              </w:trPr>
              <w:tc>
                <w:tcPr>
                  <w:tcW w:w="1479" w:type="dxa"/>
                  <w:tcBorders>
                    <w:top w:val="single" w:sz="4" w:space="0" w:color="auto"/>
                    <w:left w:val="single" w:sz="4" w:space="0" w:color="auto"/>
                    <w:bottom w:val="single" w:sz="4" w:space="0" w:color="auto"/>
                    <w:right w:val="single" w:sz="4" w:space="0" w:color="auto"/>
                  </w:tcBorders>
                  <w:vAlign w:val="center"/>
                </w:tcPr>
                <w:p w14:paraId="70DD171F" w14:textId="2D295A6A"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5</w:t>
                  </w:r>
                </w:p>
              </w:tc>
              <w:tc>
                <w:tcPr>
                  <w:tcW w:w="1482" w:type="dxa"/>
                  <w:tcBorders>
                    <w:top w:val="single" w:sz="4" w:space="0" w:color="auto"/>
                    <w:left w:val="single" w:sz="4" w:space="0" w:color="auto"/>
                    <w:bottom w:val="single" w:sz="4" w:space="0" w:color="auto"/>
                    <w:right w:val="single" w:sz="4" w:space="0" w:color="auto"/>
                  </w:tcBorders>
                  <w:vAlign w:val="center"/>
                </w:tcPr>
                <w:p w14:paraId="6CCCFE83" w14:textId="267E6B5A"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2045382.94</w:t>
                  </w:r>
                </w:p>
              </w:tc>
              <w:tc>
                <w:tcPr>
                  <w:tcW w:w="1485" w:type="dxa"/>
                  <w:tcBorders>
                    <w:top w:val="single" w:sz="4" w:space="0" w:color="auto"/>
                    <w:left w:val="single" w:sz="4" w:space="0" w:color="auto"/>
                    <w:bottom w:val="single" w:sz="4" w:space="0" w:color="auto"/>
                    <w:right w:val="single" w:sz="4" w:space="0" w:color="auto"/>
                  </w:tcBorders>
                  <w:vAlign w:val="center"/>
                </w:tcPr>
                <w:p w14:paraId="0F4CEA58" w14:textId="5AE9232D"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151916.05</w:t>
                  </w:r>
                </w:p>
              </w:tc>
            </w:tr>
            <w:tr w:rsidR="0007724A" w:rsidRPr="0007724A" w14:paraId="2962AAB0" w14:textId="77777777" w:rsidTr="00017C16">
              <w:trPr>
                <w:trHeight w:val="66"/>
              </w:trPr>
              <w:tc>
                <w:tcPr>
                  <w:tcW w:w="1479" w:type="dxa"/>
                  <w:tcBorders>
                    <w:top w:val="single" w:sz="4" w:space="0" w:color="auto"/>
                    <w:left w:val="single" w:sz="4" w:space="0" w:color="auto"/>
                    <w:bottom w:val="single" w:sz="4" w:space="0" w:color="auto"/>
                    <w:right w:val="single" w:sz="4" w:space="0" w:color="auto"/>
                  </w:tcBorders>
                  <w:vAlign w:val="center"/>
                </w:tcPr>
                <w:p w14:paraId="22F50538" w14:textId="493AF27C"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w:t>
                  </w:r>
                </w:p>
              </w:tc>
              <w:tc>
                <w:tcPr>
                  <w:tcW w:w="1482" w:type="dxa"/>
                  <w:tcBorders>
                    <w:top w:val="single" w:sz="4" w:space="0" w:color="auto"/>
                    <w:left w:val="single" w:sz="4" w:space="0" w:color="auto"/>
                    <w:bottom w:val="single" w:sz="4" w:space="0" w:color="auto"/>
                    <w:right w:val="single" w:sz="4" w:space="0" w:color="auto"/>
                  </w:tcBorders>
                  <w:vAlign w:val="center"/>
                </w:tcPr>
                <w:p w14:paraId="2CD5F8A1" w14:textId="75756300"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2045398.88</w:t>
                  </w:r>
                </w:p>
              </w:tc>
              <w:tc>
                <w:tcPr>
                  <w:tcW w:w="1485" w:type="dxa"/>
                  <w:tcBorders>
                    <w:top w:val="single" w:sz="4" w:space="0" w:color="auto"/>
                    <w:left w:val="single" w:sz="4" w:space="0" w:color="auto"/>
                    <w:bottom w:val="single" w:sz="4" w:space="0" w:color="auto"/>
                    <w:right w:val="single" w:sz="4" w:space="0" w:color="auto"/>
                  </w:tcBorders>
                  <w:vAlign w:val="center"/>
                </w:tcPr>
                <w:p w14:paraId="27B016AD" w14:textId="3363DCAE"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151905.03</w:t>
                  </w:r>
                </w:p>
              </w:tc>
            </w:tr>
          </w:tbl>
          <w:p w14:paraId="0EE74C2B" w14:textId="77777777" w:rsidR="008D56B3" w:rsidRPr="0007724A" w:rsidRDefault="008D56B3" w:rsidP="000C23B6">
            <w:pPr>
              <w:spacing w:line="240" w:lineRule="auto"/>
              <w:jc w:val="center"/>
              <w:rPr>
                <w:sz w:val="16"/>
                <w:szCs w:val="16"/>
              </w:rPr>
            </w:pPr>
          </w:p>
        </w:tc>
      </w:tr>
      <w:tr w:rsidR="0007724A" w:rsidRPr="0007724A" w14:paraId="7941B8CE" w14:textId="77777777" w:rsidTr="00BB6B6C">
        <w:tc>
          <w:tcPr>
            <w:tcW w:w="4673" w:type="dxa"/>
          </w:tcPr>
          <w:p w14:paraId="738D0A00" w14:textId="77777777" w:rsidR="008D56B3" w:rsidRPr="0007724A" w:rsidRDefault="008D56B3" w:rsidP="000C23B6">
            <w:pPr>
              <w:spacing w:line="240" w:lineRule="auto"/>
              <w:jc w:val="center"/>
              <w:rPr>
                <w:sz w:val="16"/>
                <w:szCs w:val="16"/>
              </w:rPr>
            </w:pPr>
            <w:r w:rsidRPr="0007724A">
              <w:rPr>
                <w:sz w:val="16"/>
                <w:szCs w:val="16"/>
              </w:rPr>
              <w:lastRenderedPageBreak/>
              <w:t>:ЗУ16</w:t>
            </w:r>
          </w:p>
          <w:tbl>
            <w:tblPr>
              <w:tblStyle w:val="af1"/>
              <w:tblW w:w="0" w:type="auto"/>
              <w:tblLook w:val="04A0" w:firstRow="1" w:lastRow="0" w:firstColumn="1" w:lastColumn="0" w:noHBand="0" w:noVBand="1"/>
            </w:tblPr>
            <w:tblGrid>
              <w:gridCol w:w="1480"/>
              <w:gridCol w:w="1482"/>
              <w:gridCol w:w="1485"/>
            </w:tblGrid>
            <w:tr w:rsidR="0007724A" w:rsidRPr="0007724A" w14:paraId="06B2288E" w14:textId="77777777" w:rsidTr="00BB6B6C">
              <w:trPr>
                <w:trHeight w:val="342"/>
              </w:trPr>
              <w:tc>
                <w:tcPr>
                  <w:tcW w:w="4447" w:type="dxa"/>
                  <w:gridSpan w:val="3"/>
                  <w:tcBorders>
                    <w:top w:val="single" w:sz="4" w:space="0" w:color="auto"/>
                    <w:left w:val="single" w:sz="4" w:space="0" w:color="auto"/>
                    <w:bottom w:val="single" w:sz="4" w:space="0" w:color="auto"/>
                    <w:right w:val="single" w:sz="4" w:space="0" w:color="auto"/>
                  </w:tcBorders>
                  <w:hideMark/>
                </w:tcPr>
                <w:p w14:paraId="04C59D56" w14:textId="0DA20182" w:rsidR="008D56B3" w:rsidRPr="0007724A" w:rsidRDefault="008D56B3" w:rsidP="003F0107">
                  <w:pPr>
                    <w:framePr w:hSpace="180" w:wrap="around" w:vAnchor="text" w:hAnchor="text" w:xAlign="center" w:y="1"/>
                    <w:spacing w:line="240" w:lineRule="auto"/>
                    <w:suppressOverlap/>
                    <w:jc w:val="center"/>
                    <w:rPr>
                      <w:sz w:val="16"/>
                      <w:szCs w:val="16"/>
                    </w:rPr>
                  </w:pPr>
                  <w:r w:rsidRPr="0007724A">
                    <w:rPr>
                      <w:sz w:val="16"/>
                      <w:szCs w:val="16"/>
                    </w:rPr>
                    <w:t xml:space="preserve">Площадь – </w:t>
                  </w:r>
                  <w:r w:rsidR="00017C16" w:rsidRPr="0007724A">
                    <w:rPr>
                      <w:sz w:val="16"/>
                      <w:szCs w:val="16"/>
                    </w:rPr>
                    <w:t>622</w:t>
                  </w:r>
                  <w:r w:rsidRPr="0007724A">
                    <w:rPr>
                      <w:sz w:val="16"/>
                      <w:szCs w:val="16"/>
                    </w:rPr>
                    <w:t xml:space="preserve"> м²</w:t>
                  </w:r>
                </w:p>
                <w:p w14:paraId="2C319F1F" w14:textId="705B08BE" w:rsidR="008D56B3"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Благоустройство территории (12.0.2)</w:t>
                  </w:r>
                </w:p>
              </w:tc>
            </w:tr>
            <w:tr w:rsidR="0007724A" w:rsidRPr="0007724A" w14:paraId="22329893" w14:textId="77777777" w:rsidTr="00BB6B6C">
              <w:trPr>
                <w:trHeight w:val="44"/>
              </w:trPr>
              <w:tc>
                <w:tcPr>
                  <w:tcW w:w="4447" w:type="dxa"/>
                  <w:gridSpan w:val="3"/>
                  <w:tcBorders>
                    <w:top w:val="single" w:sz="4" w:space="0" w:color="auto"/>
                    <w:left w:val="single" w:sz="4" w:space="0" w:color="auto"/>
                    <w:bottom w:val="single" w:sz="4" w:space="0" w:color="auto"/>
                    <w:right w:val="single" w:sz="4" w:space="0" w:color="auto"/>
                  </w:tcBorders>
                  <w:hideMark/>
                </w:tcPr>
                <w:p w14:paraId="7BCA7D37" w14:textId="77777777" w:rsidR="008D56B3" w:rsidRPr="0007724A" w:rsidRDefault="008D56B3" w:rsidP="003F0107">
                  <w:pPr>
                    <w:framePr w:hSpace="180" w:wrap="around" w:vAnchor="text" w:hAnchor="text" w:xAlign="center" w:y="1"/>
                    <w:spacing w:line="240" w:lineRule="auto"/>
                    <w:suppressOverlap/>
                    <w:jc w:val="center"/>
                    <w:rPr>
                      <w:sz w:val="16"/>
                      <w:szCs w:val="16"/>
                    </w:rPr>
                  </w:pPr>
                  <w:r w:rsidRPr="0007724A">
                    <w:rPr>
                      <w:sz w:val="16"/>
                      <w:szCs w:val="16"/>
                    </w:rPr>
                    <w:t>Контур1</w:t>
                  </w:r>
                </w:p>
              </w:tc>
            </w:tr>
            <w:tr w:rsidR="0007724A" w:rsidRPr="0007724A" w14:paraId="45CEA81D" w14:textId="77777777" w:rsidTr="00BB6B6C">
              <w:trPr>
                <w:trHeight w:val="73"/>
              </w:trPr>
              <w:tc>
                <w:tcPr>
                  <w:tcW w:w="1480" w:type="dxa"/>
                  <w:tcBorders>
                    <w:top w:val="single" w:sz="4" w:space="0" w:color="auto"/>
                    <w:left w:val="single" w:sz="4" w:space="0" w:color="auto"/>
                    <w:bottom w:val="single" w:sz="4" w:space="0" w:color="auto"/>
                    <w:right w:val="single" w:sz="4" w:space="0" w:color="auto"/>
                  </w:tcBorders>
                  <w:hideMark/>
                </w:tcPr>
                <w:p w14:paraId="0A1400F8" w14:textId="77777777" w:rsidR="008D56B3" w:rsidRPr="0007724A" w:rsidRDefault="008D56B3" w:rsidP="003F0107">
                  <w:pPr>
                    <w:framePr w:hSpace="180" w:wrap="around" w:vAnchor="text" w:hAnchor="text" w:xAlign="center" w:y="1"/>
                    <w:spacing w:line="240" w:lineRule="auto"/>
                    <w:suppressOverlap/>
                    <w:jc w:val="center"/>
                    <w:rPr>
                      <w:sz w:val="16"/>
                      <w:szCs w:val="16"/>
                    </w:rPr>
                  </w:pPr>
                  <w:r w:rsidRPr="0007724A">
                    <w:rPr>
                      <w:sz w:val="16"/>
                      <w:szCs w:val="16"/>
                    </w:rPr>
                    <w:t>№</w:t>
                  </w:r>
                </w:p>
              </w:tc>
              <w:tc>
                <w:tcPr>
                  <w:tcW w:w="1482" w:type="dxa"/>
                  <w:tcBorders>
                    <w:top w:val="single" w:sz="4" w:space="0" w:color="auto"/>
                    <w:left w:val="single" w:sz="4" w:space="0" w:color="auto"/>
                    <w:bottom w:val="single" w:sz="4" w:space="0" w:color="auto"/>
                    <w:right w:val="single" w:sz="4" w:space="0" w:color="auto"/>
                  </w:tcBorders>
                  <w:hideMark/>
                </w:tcPr>
                <w:p w14:paraId="3C75DB19" w14:textId="77777777" w:rsidR="008D56B3" w:rsidRPr="0007724A" w:rsidRDefault="008D56B3" w:rsidP="003F0107">
                  <w:pPr>
                    <w:framePr w:hSpace="180" w:wrap="around" w:vAnchor="text" w:hAnchor="text" w:xAlign="center" w:y="1"/>
                    <w:spacing w:line="240" w:lineRule="auto"/>
                    <w:suppressOverlap/>
                    <w:jc w:val="center"/>
                    <w:rPr>
                      <w:sz w:val="16"/>
                      <w:szCs w:val="16"/>
                    </w:rPr>
                  </w:pPr>
                  <w:r w:rsidRPr="0007724A">
                    <w:rPr>
                      <w:sz w:val="16"/>
                      <w:szCs w:val="16"/>
                    </w:rPr>
                    <w:t>X</w:t>
                  </w:r>
                </w:p>
              </w:tc>
              <w:tc>
                <w:tcPr>
                  <w:tcW w:w="1485" w:type="dxa"/>
                  <w:tcBorders>
                    <w:top w:val="single" w:sz="4" w:space="0" w:color="auto"/>
                    <w:left w:val="single" w:sz="4" w:space="0" w:color="auto"/>
                    <w:bottom w:val="single" w:sz="4" w:space="0" w:color="auto"/>
                    <w:right w:val="single" w:sz="4" w:space="0" w:color="auto"/>
                  </w:tcBorders>
                  <w:hideMark/>
                </w:tcPr>
                <w:p w14:paraId="10631FFB" w14:textId="77777777" w:rsidR="008D56B3" w:rsidRPr="0007724A" w:rsidRDefault="008D56B3" w:rsidP="003F0107">
                  <w:pPr>
                    <w:framePr w:hSpace="180" w:wrap="around" w:vAnchor="text" w:hAnchor="text" w:xAlign="center" w:y="1"/>
                    <w:spacing w:line="240" w:lineRule="auto"/>
                    <w:suppressOverlap/>
                    <w:jc w:val="center"/>
                    <w:rPr>
                      <w:sz w:val="16"/>
                      <w:szCs w:val="16"/>
                    </w:rPr>
                  </w:pPr>
                  <w:r w:rsidRPr="0007724A">
                    <w:rPr>
                      <w:sz w:val="16"/>
                      <w:szCs w:val="16"/>
                    </w:rPr>
                    <w:t>Y</w:t>
                  </w:r>
                </w:p>
              </w:tc>
            </w:tr>
            <w:tr w:rsidR="0007724A" w:rsidRPr="0007724A" w14:paraId="6E898667" w14:textId="77777777" w:rsidTr="00017C16">
              <w:trPr>
                <w:trHeight w:val="171"/>
              </w:trPr>
              <w:tc>
                <w:tcPr>
                  <w:tcW w:w="1480" w:type="dxa"/>
                  <w:tcBorders>
                    <w:top w:val="single" w:sz="4" w:space="0" w:color="auto"/>
                    <w:left w:val="single" w:sz="4" w:space="0" w:color="auto"/>
                    <w:bottom w:val="single" w:sz="4" w:space="0" w:color="auto"/>
                    <w:right w:val="single" w:sz="4" w:space="0" w:color="auto"/>
                  </w:tcBorders>
                  <w:vAlign w:val="center"/>
                </w:tcPr>
                <w:p w14:paraId="241448C3" w14:textId="030C7DF2"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w:t>
                  </w:r>
                </w:p>
              </w:tc>
              <w:tc>
                <w:tcPr>
                  <w:tcW w:w="1482" w:type="dxa"/>
                  <w:tcBorders>
                    <w:top w:val="single" w:sz="4" w:space="0" w:color="auto"/>
                    <w:left w:val="single" w:sz="4" w:space="0" w:color="auto"/>
                    <w:bottom w:val="single" w:sz="4" w:space="0" w:color="auto"/>
                    <w:right w:val="single" w:sz="4" w:space="0" w:color="auto"/>
                  </w:tcBorders>
                  <w:vAlign w:val="center"/>
                </w:tcPr>
                <w:p w14:paraId="39382DB8" w14:textId="1DA170CB"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2045395.19</w:t>
                  </w:r>
                </w:p>
              </w:tc>
              <w:tc>
                <w:tcPr>
                  <w:tcW w:w="1485" w:type="dxa"/>
                  <w:tcBorders>
                    <w:top w:val="single" w:sz="4" w:space="0" w:color="auto"/>
                    <w:left w:val="single" w:sz="4" w:space="0" w:color="auto"/>
                    <w:bottom w:val="single" w:sz="4" w:space="0" w:color="auto"/>
                    <w:right w:val="single" w:sz="4" w:space="0" w:color="auto"/>
                  </w:tcBorders>
                  <w:vAlign w:val="center"/>
                </w:tcPr>
                <w:p w14:paraId="3B3EAD42" w14:textId="66936F4E"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151868.33</w:t>
                  </w:r>
                </w:p>
              </w:tc>
            </w:tr>
            <w:tr w:rsidR="0007724A" w:rsidRPr="0007724A" w14:paraId="57A4B28E" w14:textId="77777777" w:rsidTr="00017C16">
              <w:trPr>
                <w:trHeight w:val="171"/>
              </w:trPr>
              <w:tc>
                <w:tcPr>
                  <w:tcW w:w="1480" w:type="dxa"/>
                  <w:tcBorders>
                    <w:top w:val="single" w:sz="4" w:space="0" w:color="auto"/>
                    <w:left w:val="single" w:sz="4" w:space="0" w:color="auto"/>
                    <w:bottom w:val="single" w:sz="4" w:space="0" w:color="auto"/>
                    <w:right w:val="single" w:sz="4" w:space="0" w:color="auto"/>
                  </w:tcBorders>
                  <w:vAlign w:val="center"/>
                </w:tcPr>
                <w:p w14:paraId="2CF61DEC" w14:textId="4D2E8200"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2</w:t>
                  </w:r>
                </w:p>
              </w:tc>
              <w:tc>
                <w:tcPr>
                  <w:tcW w:w="1482" w:type="dxa"/>
                  <w:tcBorders>
                    <w:top w:val="single" w:sz="4" w:space="0" w:color="auto"/>
                    <w:left w:val="single" w:sz="4" w:space="0" w:color="auto"/>
                    <w:bottom w:val="single" w:sz="4" w:space="0" w:color="auto"/>
                    <w:right w:val="single" w:sz="4" w:space="0" w:color="auto"/>
                  </w:tcBorders>
                  <w:vAlign w:val="center"/>
                </w:tcPr>
                <w:p w14:paraId="78E6ADFD" w14:textId="43C87992"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2045413.26</w:t>
                  </w:r>
                </w:p>
              </w:tc>
              <w:tc>
                <w:tcPr>
                  <w:tcW w:w="1485" w:type="dxa"/>
                  <w:tcBorders>
                    <w:top w:val="single" w:sz="4" w:space="0" w:color="auto"/>
                    <w:left w:val="single" w:sz="4" w:space="0" w:color="auto"/>
                    <w:bottom w:val="single" w:sz="4" w:space="0" w:color="auto"/>
                    <w:right w:val="single" w:sz="4" w:space="0" w:color="auto"/>
                  </w:tcBorders>
                  <w:vAlign w:val="center"/>
                </w:tcPr>
                <w:p w14:paraId="44ADB926" w14:textId="20D34903"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151895.25</w:t>
                  </w:r>
                </w:p>
              </w:tc>
            </w:tr>
            <w:tr w:rsidR="0007724A" w:rsidRPr="0007724A" w14:paraId="7859CF08" w14:textId="77777777" w:rsidTr="00017C16">
              <w:trPr>
                <w:trHeight w:val="66"/>
              </w:trPr>
              <w:tc>
                <w:tcPr>
                  <w:tcW w:w="1480" w:type="dxa"/>
                  <w:tcBorders>
                    <w:top w:val="single" w:sz="4" w:space="0" w:color="auto"/>
                    <w:left w:val="single" w:sz="4" w:space="0" w:color="auto"/>
                    <w:bottom w:val="single" w:sz="4" w:space="0" w:color="auto"/>
                    <w:right w:val="single" w:sz="4" w:space="0" w:color="auto"/>
                  </w:tcBorders>
                  <w:vAlign w:val="center"/>
                </w:tcPr>
                <w:p w14:paraId="6462E3ED" w14:textId="215E7169"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3</w:t>
                  </w:r>
                </w:p>
              </w:tc>
              <w:tc>
                <w:tcPr>
                  <w:tcW w:w="1482" w:type="dxa"/>
                  <w:tcBorders>
                    <w:top w:val="single" w:sz="4" w:space="0" w:color="auto"/>
                    <w:left w:val="single" w:sz="4" w:space="0" w:color="auto"/>
                    <w:bottom w:val="single" w:sz="4" w:space="0" w:color="auto"/>
                    <w:right w:val="single" w:sz="4" w:space="0" w:color="auto"/>
                  </w:tcBorders>
                  <w:vAlign w:val="center"/>
                </w:tcPr>
                <w:p w14:paraId="40CEDBFB" w14:textId="6D7D3845"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2045398.88</w:t>
                  </w:r>
                </w:p>
              </w:tc>
              <w:tc>
                <w:tcPr>
                  <w:tcW w:w="1485" w:type="dxa"/>
                  <w:tcBorders>
                    <w:top w:val="single" w:sz="4" w:space="0" w:color="auto"/>
                    <w:left w:val="single" w:sz="4" w:space="0" w:color="auto"/>
                    <w:bottom w:val="single" w:sz="4" w:space="0" w:color="auto"/>
                    <w:right w:val="single" w:sz="4" w:space="0" w:color="auto"/>
                  </w:tcBorders>
                  <w:vAlign w:val="center"/>
                </w:tcPr>
                <w:p w14:paraId="5ADA00B4" w14:textId="18505C68"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151905.03</w:t>
                  </w:r>
                </w:p>
              </w:tc>
            </w:tr>
            <w:tr w:rsidR="0007724A" w:rsidRPr="0007724A" w14:paraId="7BE435FB" w14:textId="77777777" w:rsidTr="00017C16">
              <w:trPr>
                <w:trHeight w:val="171"/>
              </w:trPr>
              <w:tc>
                <w:tcPr>
                  <w:tcW w:w="1480" w:type="dxa"/>
                  <w:tcBorders>
                    <w:top w:val="single" w:sz="4" w:space="0" w:color="auto"/>
                    <w:left w:val="single" w:sz="4" w:space="0" w:color="auto"/>
                    <w:bottom w:val="single" w:sz="4" w:space="0" w:color="auto"/>
                    <w:right w:val="single" w:sz="4" w:space="0" w:color="auto"/>
                  </w:tcBorders>
                  <w:vAlign w:val="center"/>
                </w:tcPr>
                <w:p w14:paraId="28685759" w14:textId="379BE69D"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4</w:t>
                  </w:r>
                </w:p>
              </w:tc>
              <w:tc>
                <w:tcPr>
                  <w:tcW w:w="1482" w:type="dxa"/>
                  <w:tcBorders>
                    <w:top w:val="single" w:sz="4" w:space="0" w:color="auto"/>
                    <w:left w:val="single" w:sz="4" w:space="0" w:color="auto"/>
                    <w:bottom w:val="single" w:sz="4" w:space="0" w:color="auto"/>
                    <w:right w:val="single" w:sz="4" w:space="0" w:color="auto"/>
                  </w:tcBorders>
                  <w:vAlign w:val="center"/>
                </w:tcPr>
                <w:p w14:paraId="45EBCB79" w14:textId="37F22F08"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2045385.21</w:t>
                  </w:r>
                </w:p>
              </w:tc>
              <w:tc>
                <w:tcPr>
                  <w:tcW w:w="1485" w:type="dxa"/>
                  <w:tcBorders>
                    <w:top w:val="single" w:sz="4" w:space="0" w:color="auto"/>
                    <w:left w:val="single" w:sz="4" w:space="0" w:color="auto"/>
                    <w:bottom w:val="single" w:sz="4" w:space="0" w:color="auto"/>
                    <w:right w:val="single" w:sz="4" w:space="0" w:color="auto"/>
                  </w:tcBorders>
                  <w:vAlign w:val="center"/>
                </w:tcPr>
                <w:p w14:paraId="01E9A825" w14:textId="5155A381"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151885.04</w:t>
                  </w:r>
                </w:p>
              </w:tc>
            </w:tr>
            <w:tr w:rsidR="0007724A" w:rsidRPr="0007724A" w14:paraId="4BD6E65B" w14:textId="77777777" w:rsidTr="00017C16">
              <w:trPr>
                <w:trHeight w:val="171"/>
              </w:trPr>
              <w:tc>
                <w:tcPr>
                  <w:tcW w:w="1480" w:type="dxa"/>
                  <w:tcBorders>
                    <w:top w:val="single" w:sz="4" w:space="0" w:color="auto"/>
                    <w:left w:val="single" w:sz="4" w:space="0" w:color="auto"/>
                    <w:bottom w:val="single" w:sz="4" w:space="0" w:color="auto"/>
                    <w:right w:val="single" w:sz="4" w:space="0" w:color="auto"/>
                  </w:tcBorders>
                  <w:vAlign w:val="center"/>
                </w:tcPr>
                <w:p w14:paraId="7CF7D445" w14:textId="709F2C48"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5</w:t>
                  </w:r>
                </w:p>
              </w:tc>
              <w:tc>
                <w:tcPr>
                  <w:tcW w:w="1482" w:type="dxa"/>
                  <w:tcBorders>
                    <w:top w:val="single" w:sz="4" w:space="0" w:color="auto"/>
                    <w:left w:val="single" w:sz="4" w:space="0" w:color="auto"/>
                    <w:bottom w:val="single" w:sz="4" w:space="0" w:color="auto"/>
                    <w:right w:val="single" w:sz="4" w:space="0" w:color="auto"/>
                  </w:tcBorders>
                  <w:vAlign w:val="center"/>
                </w:tcPr>
                <w:p w14:paraId="4A97562C" w14:textId="3E8410EE"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2045379.73</w:t>
                  </w:r>
                </w:p>
              </w:tc>
              <w:tc>
                <w:tcPr>
                  <w:tcW w:w="1485" w:type="dxa"/>
                  <w:tcBorders>
                    <w:top w:val="single" w:sz="4" w:space="0" w:color="auto"/>
                    <w:left w:val="single" w:sz="4" w:space="0" w:color="auto"/>
                    <w:bottom w:val="single" w:sz="4" w:space="0" w:color="auto"/>
                    <w:right w:val="single" w:sz="4" w:space="0" w:color="auto"/>
                  </w:tcBorders>
                  <w:vAlign w:val="center"/>
                </w:tcPr>
                <w:p w14:paraId="2AD1C09C" w14:textId="329A991F"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151888.77</w:t>
                  </w:r>
                </w:p>
              </w:tc>
            </w:tr>
            <w:tr w:rsidR="0007724A" w:rsidRPr="0007724A" w14:paraId="6C7F3A63" w14:textId="77777777" w:rsidTr="00017C16">
              <w:trPr>
                <w:trHeight w:val="171"/>
              </w:trPr>
              <w:tc>
                <w:tcPr>
                  <w:tcW w:w="1480" w:type="dxa"/>
                  <w:tcBorders>
                    <w:top w:val="single" w:sz="4" w:space="0" w:color="auto"/>
                    <w:left w:val="single" w:sz="4" w:space="0" w:color="auto"/>
                    <w:bottom w:val="single" w:sz="4" w:space="0" w:color="auto"/>
                    <w:right w:val="single" w:sz="4" w:space="0" w:color="auto"/>
                  </w:tcBorders>
                  <w:vAlign w:val="center"/>
                </w:tcPr>
                <w:p w14:paraId="0E50080E" w14:textId="0F7D3108"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6</w:t>
                  </w:r>
                </w:p>
              </w:tc>
              <w:tc>
                <w:tcPr>
                  <w:tcW w:w="1482" w:type="dxa"/>
                  <w:tcBorders>
                    <w:top w:val="single" w:sz="4" w:space="0" w:color="auto"/>
                    <w:left w:val="single" w:sz="4" w:space="0" w:color="auto"/>
                    <w:bottom w:val="single" w:sz="4" w:space="0" w:color="auto"/>
                    <w:right w:val="single" w:sz="4" w:space="0" w:color="auto"/>
                  </w:tcBorders>
                  <w:vAlign w:val="center"/>
                </w:tcPr>
                <w:p w14:paraId="2F51B024" w14:textId="28455FED"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2045375.18</w:t>
                  </w:r>
                </w:p>
              </w:tc>
              <w:tc>
                <w:tcPr>
                  <w:tcW w:w="1485" w:type="dxa"/>
                  <w:tcBorders>
                    <w:top w:val="single" w:sz="4" w:space="0" w:color="auto"/>
                    <w:left w:val="single" w:sz="4" w:space="0" w:color="auto"/>
                    <w:bottom w:val="single" w:sz="4" w:space="0" w:color="auto"/>
                    <w:right w:val="single" w:sz="4" w:space="0" w:color="auto"/>
                  </w:tcBorders>
                  <w:vAlign w:val="center"/>
                </w:tcPr>
                <w:p w14:paraId="6BDF319D" w14:textId="5D230BC7"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151881.95</w:t>
                  </w:r>
                </w:p>
              </w:tc>
            </w:tr>
            <w:tr w:rsidR="0007724A" w:rsidRPr="0007724A" w14:paraId="53696BA4" w14:textId="77777777" w:rsidTr="00017C16">
              <w:trPr>
                <w:trHeight w:val="171"/>
              </w:trPr>
              <w:tc>
                <w:tcPr>
                  <w:tcW w:w="1480" w:type="dxa"/>
                  <w:tcBorders>
                    <w:top w:val="single" w:sz="4" w:space="0" w:color="auto"/>
                    <w:left w:val="single" w:sz="4" w:space="0" w:color="auto"/>
                    <w:bottom w:val="single" w:sz="4" w:space="0" w:color="auto"/>
                    <w:right w:val="single" w:sz="4" w:space="0" w:color="auto"/>
                  </w:tcBorders>
                  <w:vAlign w:val="center"/>
                </w:tcPr>
                <w:p w14:paraId="67EFC699" w14:textId="03B1898B"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w:t>
                  </w:r>
                </w:p>
              </w:tc>
              <w:tc>
                <w:tcPr>
                  <w:tcW w:w="1482" w:type="dxa"/>
                  <w:tcBorders>
                    <w:top w:val="single" w:sz="4" w:space="0" w:color="auto"/>
                    <w:left w:val="single" w:sz="4" w:space="0" w:color="auto"/>
                    <w:bottom w:val="single" w:sz="4" w:space="0" w:color="auto"/>
                    <w:right w:val="single" w:sz="4" w:space="0" w:color="auto"/>
                  </w:tcBorders>
                  <w:vAlign w:val="center"/>
                </w:tcPr>
                <w:p w14:paraId="74A2C54E" w14:textId="225AE275"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2045395.19</w:t>
                  </w:r>
                </w:p>
              </w:tc>
              <w:tc>
                <w:tcPr>
                  <w:tcW w:w="1485" w:type="dxa"/>
                  <w:tcBorders>
                    <w:top w:val="single" w:sz="4" w:space="0" w:color="auto"/>
                    <w:left w:val="single" w:sz="4" w:space="0" w:color="auto"/>
                    <w:bottom w:val="single" w:sz="4" w:space="0" w:color="auto"/>
                    <w:right w:val="single" w:sz="4" w:space="0" w:color="auto"/>
                  </w:tcBorders>
                  <w:vAlign w:val="center"/>
                </w:tcPr>
                <w:p w14:paraId="2378267E" w14:textId="22254FDC"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151868.33</w:t>
                  </w:r>
                </w:p>
              </w:tc>
            </w:tr>
          </w:tbl>
          <w:p w14:paraId="485D2AF3" w14:textId="77777777" w:rsidR="008D56B3" w:rsidRPr="0007724A" w:rsidRDefault="008D56B3" w:rsidP="000C23B6">
            <w:pPr>
              <w:spacing w:line="240" w:lineRule="auto"/>
              <w:jc w:val="center"/>
              <w:rPr>
                <w:sz w:val="16"/>
                <w:szCs w:val="16"/>
              </w:rPr>
            </w:pPr>
          </w:p>
        </w:tc>
        <w:tc>
          <w:tcPr>
            <w:tcW w:w="4672" w:type="dxa"/>
          </w:tcPr>
          <w:p w14:paraId="39458837" w14:textId="77777777" w:rsidR="008D56B3" w:rsidRPr="0007724A" w:rsidRDefault="008D56B3" w:rsidP="000C23B6">
            <w:pPr>
              <w:spacing w:line="240" w:lineRule="auto"/>
              <w:jc w:val="center"/>
              <w:rPr>
                <w:sz w:val="16"/>
                <w:szCs w:val="16"/>
              </w:rPr>
            </w:pPr>
            <w:r w:rsidRPr="0007724A">
              <w:rPr>
                <w:sz w:val="16"/>
                <w:szCs w:val="16"/>
              </w:rPr>
              <w:t>:ЗУ17</w:t>
            </w:r>
          </w:p>
          <w:tbl>
            <w:tblPr>
              <w:tblStyle w:val="af1"/>
              <w:tblW w:w="0" w:type="auto"/>
              <w:tblLook w:val="04A0" w:firstRow="1" w:lastRow="0" w:firstColumn="1" w:lastColumn="0" w:noHBand="0" w:noVBand="1"/>
            </w:tblPr>
            <w:tblGrid>
              <w:gridCol w:w="1479"/>
              <w:gridCol w:w="1482"/>
              <w:gridCol w:w="1485"/>
            </w:tblGrid>
            <w:tr w:rsidR="0007724A" w:rsidRPr="0007724A" w14:paraId="14630FDE" w14:textId="77777777" w:rsidTr="00BB6B6C">
              <w:trPr>
                <w:trHeight w:val="342"/>
              </w:trPr>
              <w:tc>
                <w:tcPr>
                  <w:tcW w:w="4446" w:type="dxa"/>
                  <w:gridSpan w:val="3"/>
                  <w:tcBorders>
                    <w:top w:val="single" w:sz="4" w:space="0" w:color="auto"/>
                    <w:left w:val="single" w:sz="4" w:space="0" w:color="auto"/>
                    <w:bottom w:val="single" w:sz="4" w:space="0" w:color="auto"/>
                    <w:right w:val="single" w:sz="4" w:space="0" w:color="auto"/>
                  </w:tcBorders>
                  <w:hideMark/>
                </w:tcPr>
                <w:p w14:paraId="3B877AF3" w14:textId="73437B46" w:rsidR="008D56B3" w:rsidRPr="0007724A" w:rsidRDefault="008D56B3" w:rsidP="003F0107">
                  <w:pPr>
                    <w:framePr w:hSpace="180" w:wrap="around" w:vAnchor="text" w:hAnchor="text" w:xAlign="center" w:y="1"/>
                    <w:spacing w:line="240" w:lineRule="auto"/>
                    <w:suppressOverlap/>
                    <w:jc w:val="center"/>
                    <w:rPr>
                      <w:sz w:val="16"/>
                      <w:szCs w:val="16"/>
                    </w:rPr>
                  </w:pPr>
                  <w:r w:rsidRPr="0007724A">
                    <w:rPr>
                      <w:sz w:val="16"/>
                      <w:szCs w:val="16"/>
                    </w:rPr>
                    <w:t xml:space="preserve">Площадь – </w:t>
                  </w:r>
                  <w:r w:rsidR="00017C16" w:rsidRPr="0007724A">
                    <w:rPr>
                      <w:sz w:val="16"/>
                      <w:szCs w:val="16"/>
                    </w:rPr>
                    <w:t>1040</w:t>
                  </w:r>
                  <w:r w:rsidRPr="0007724A">
                    <w:rPr>
                      <w:sz w:val="16"/>
                      <w:szCs w:val="16"/>
                    </w:rPr>
                    <w:t xml:space="preserve"> м²</w:t>
                  </w:r>
                </w:p>
                <w:p w14:paraId="5784955E" w14:textId="452F06A7" w:rsidR="008D56B3" w:rsidRPr="0007724A" w:rsidRDefault="007F1D2A" w:rsidP="003F0107">
                  <w:pPr>
                    <w:framePr w:hSpace="180" w:wrap="around" w:vAnchor="text" w:hAnchor="text" w:xAlign="center" w:y="1"/>
                    <w:spacing w:line="240" w:lineRule="auto"/>
                    <w:suppressOverlap/>
                    <w:jc w:val="center"/>
                    <w:rPr>
                      <w:sz w:val="16"/>
                      <w:szCs w:val="16"/>
                    </w:rPr>
                  </w:pPr>
                  <w:r w:rsidRPr="0007724A">
                    <w:rPr>
                      <w:sz w:val="16"/>
                      <w:szCs w:val="16"/>
                    </w:rPr>
                    <w:t>Улично-дорожная сеть (12.0.1)</w:t>
                  </w:r>
                </w:p>
              </w:tc>
            </w:tr>
            <w:tr w:rsidR="0007724A" w:rsidRPr="0007724A" w14:paraId="22CA7829" w14:textId="77777777" w:rsidTr="00BB6B6C">
              <w:trPr>
                <w:trHeight w:val="44"/>
              </w:trPr>
              <w:tc>
                <w:tcPr>
                  <w:tcW w:w="4446" w:type="dxa"/>
                  <w:gridSpan w:val="3"/>
                  <w:tcBorders>
                    <w:top w:val="single" w:sz="4" w:space="0" w:color="auto"/>
                    <w:left w:val="single" w:sz="4" w:space="0" w:color="auto"/>
                    <w:bottom w:val="single" w:sz="4" w:space="0" w:color="auto"/>
                    <w:right w:val="single" w:sz="4" w:space="0" w:color="auto"/>
                  </w:tcBorders>
                  <w:hideMark/>
                </w:tcPr>
                <w:p w14:paraId="37646D86" w14:textId="77777777" w:rsidR="008D56B3" w:rsidRPr="0007724A" w:rsidRDefault="008D56B3" w:rsidP="003F0107">
                  <w:pPr>
                    <w:framePr w:hSpace="180" w:wrap="around" w:vAnchor="text" w:hAnchor="text" w:xAlign="center" w:y="1"/>
                    <w:spacing w:line="240" w:lineRule="auto"/>
                    <w:suppressOverlap/>
                    <w:jc w:val="center"/>
                    <w:rPr>
                      <w:sz w:val="16"/>
                      <w:szCs w:val="16"/>
                    </w:rPr>
                  </w:pPr>
                  <w:r w:rsidRPr="0007724A">
                    <w:rPr>
                      <w:sz w:val="16"/>
                      <w:szCs w:val="16"/>
                    </w:rPr>
                    <w:t>Контур1</w:t>
                  </w:r>
                </w:p>
              </w:tc>
            </w:tr>
            <w:tr w:rsidR="0007724A" w:rsidRPr="0007724A" w14:paraId="6086FEA2" w14:textId="77777777" w:rsidTr="00BB6B6C">
              <w:trPr>
                <w:trHeight w:val="73"/>
              </w:trPr>
              <w:tc>
                <w:tcPr>
                  <w:tcW w:w="1479" w:type="dxa"/>
                  <w:tcBorders>
                    <w:top w:val="single" w:sz="4" w:space="0" w:color="auto"/>
                    <w:left w:val="single" w:sz="4" w:space="0" w:color="auto"/>
                    <w:bottom w:val="single" w:sz="4" w:space="0" w:color="auto"/>
                    <w:right w:val="single" w:sz="4" w:space="0" w:color="auto"/>
                  </w:tcBorders>
                  <w:hideMark/>
                </w:tcPr>
                <w:p w14:paraId="4C708580" w14:textId="77777777" w:rsidR="008D56B3" w:rsidRPr="0007724A" w:rsidRDefault="008D56B3" w:rsidP="003F0107">
                  <w:pPr>
                    <w:framePr w:hSpace="180" w:wrap="around" w:vAnchor="text" w:hAnchor="text" w:xAlign="center" w:y="1"/>
                    <w:spacing w:line="240" w:lineRule="auto"/>
                    <w:suppressOverlap/>
                    <w:jc w:val="center"/>
                    <w:rPr>
                      <w:sz w:val="16"/>
                      <w:szCs w:val="16"/>
                    </w:rPr>
                  </w:pPr>
                  <w:r w:rsidRPr="0007724A">
                    <w:rPr>
                      <w:sz w:val="16"/>
                      <w:szCs w:val="16"/>
                    </w:rPr>
                    <w:t>№</w:t>
                  </w:r>
                </w:p>
              </w:tc>
              <w:tc>
                <w:tcPr>
                  <w:tcW w:w="1482" w:type="dxa"/>
                  <w:tcBorders>
                    <w:top w:val="single" w:sz="4" w:space="0" w:color="auto"/>
                    <w:left w:val="single" w:sz="4" w:space="0" w:color="auto"/>
                    <w:bottom w:val="single" w:sz="4" w:space="0" w:color="auto"/>
                    <w:right w:val="single" w:sz="4" w:space="0" w:color="auto"/>
                  </w:tcBorders>
                  <w:hideMark/>
                </w:tcPr>
                <w:p w14:paraId="13BE59B7" w14:textId="77777777" w:rsidR="008D56B3" w:rsidRPr="0007724A" w:rsidRDefault="008D56B3" w:rsidP="003F0107">
                  <w:pPr>
                    <w:framePr w:hSpace="180" w:wrap="around" w:vAnchor="text" w:hAnchor="text" w:xAlign="center" w:y="1"/>
                    <w:spacing w:line="240" w:lineRule="auto"/>
                    <w:suppressOverlap/>
                    <w:jc w:val="center"/>
                    <w:rPr>
                      <w:sz w:val="16"/>
                      <w:szCs w:val="16"/>
                    </w:rPr>
                  </w:pPr>
                  <w:r w:rsidRPr="0007724A">
                    <w:rPr>
                      <w:sz w:val="16"/>
                      <w:szCs w:val="16"/>
                    </w:rPr>
                    <w:t>X</w:t>
                  </w:r>
                </w:p>
              </w:tc>
              <w:tc>
                <w:tcPr>
                  <w:tcW w:w="1485" w:type="dxa"/>
                  <w:tcBorders>
                    <w:top w:val="single" w:sz="4" w:space="0" w:color="auto"/>
                    <w:left w:val="single" w:sz="4" w:space="0" w:color="auto"/>
                    <w:bottom w:val="single" w:sz="4" w:space="0" w:color="auto"/>
                    <w:right w:val="single" w:sz="4" w:space="0" w:color="auto"/>
                  </w:tcBorders>
                  <w:hideMark/>
                </w:tcPr>
                <w:p w14:paraId="08848FA2" w14:textId="77777777" w:rsidR="008D56B3" w:rsidRPr="0007724A" w:rsidRDefault="008D56B3" w:rsidP="003F0107">
                  <w:pPr>
                    <w:framePr w:hSpace="180" w:wrap="around" w:vAnchor="text" w:hAnchor="text" w:xAlign="center" w:y="1"/>
                    <w:spacing w:line="240" w:lineRule="auto"/>
                    <w:suppressOverlap/>
                    <w:jc w:val="center"/>
                    <w:rPr>
                      <w:sz w:val="16"/>
                      <w:szCs w:val="16"/>
                    </w:rPr>
                  </w:pPr>
                  <w:r w:rsidRPr="0007724A">
                    <w:rPr>
                      <w:sz w:val="16"/>
                      <w:szCs w:val="16"/>
                    </w:rPr>
                    <w:t>Y</w:t>
                  </w:r>
                </w:p>
              </w:tc>
            </w:tr>
            <w:tr w:rsidR="0007724A" w:rsidRPr="0007724A" w14:paraId="679B3296" w14:textId="77777777" w:rsidTr="00BB6B6C">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35E38350" w14:textId="5E7E43AC"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w:t>
                  </w:r>
                </w:p>
              </w:tc>
              <w:tc>
                <w:tcPr>
                  <w:tcW w:w="1482" w:type="dxa"/>
                  <w:tcBorders>
                    <w:top w:val="single" w:sz="4" w:space="0" w:color="auto"/>
                    <w:left w:val="single" w:sz="4" w:space="0" w:color="auto"/>
                    <w:bottom w:val="single" w:sz="4" w:space="0" w:color="auto"/>
                    <w:right w:val="single" w:sz="4" w:space="0" w:color="auto"/>
                  </w:tcBorders>
                  <w:vAlign w:val="center"/>
                </w:tcPr>
                <w:p w14:paraId="74317491" w14:textId="1969BD9A"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2045297.89</w:t>
                  </w:r>
                </w:p>
              </w:tc>
              <w:tc>
                <w:tcPr>
                  <w:tcW w:w="1485" w:type="dxa"/>
                  <w:tcBorders>
                    <w:top w:val="single" w:sz="4" w:space="0" w:color="auto"/>
                    <w:left w:val="single" w:sz="4" w:space="0" w:color="auto"/>
                    <w:bottom w:val="single" w:sz="4" w:space="0" w:color="auto"/>
                    <w:right w:val="single" w:sz="4" w:space="0" w:color="auto"/>
                  </w:tcBorders>
                  <w:vAlign w:val="center"/>
                </w:tcPr>
                <w:p w14:paraId="2851DD15" w14:textId="51D80701"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151850.5</w:t>
                  </w:r>
                </w:p>
              </w:tc>
            </w:tr>
            <w:tr w:rsidR="0007724A" w:rsidRPr="0007724A" w14:paraId="2BCD18EC" w14:textId="77777777" w:rsidTr="00BB6B6C">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47F09B07" w14:textId="56A44F68"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2</w:t>
                  </w:r>
                </w:p>
              </w:tc>
              <w:tc>
                <w:tcPr>
                  <w:tcW w:w="1482" w:type="dxa"/>
                  <w:tcBorders>
                    <w:top w:val="single" w:sz="4" w:space="0" w:color="auto"/>
                    <w:left w:val="single" w:sz="4" w:space="0" w:color="auto"/>
                    <w:bottom w:val="single" w:sz="4" w:space="0" w:color="auto"/>
                    <w:right w:val="single" w:sz="4" w:space="0" w:color="auto"/>
                  </w:tcBorders>
                  <w:vAlign w:val="center"/>
                </w:tcPr>
                <w:p w14:paraId="74784304" w14:textId="72A706AC"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2045318.44</w:t>
                  </w:r>
                </w:p>
              </w:tc>
              <w:tc>
                <w:tcPr>
                  <w:tcW w:w="1485" w:type="dxa"/>
                  <w:tcBorders>
                    <w:top w:val="single" w:sz="4" w:space="0" w:color="auto"/>
                    <w:left w:val="single" w:sz="4" w:space="0" w:color="auto"/>
                    <w:bottom w:val="single" w:sz="4" w:space="0" w:color="auto"/>
                    <w:right w:val="single" w:sz="4" w:space="0" w:color="auto"/>
                  </w:tcBorders>
                  <w:vAlign w:val="center"/>
                </w:tcPr>
                <w:p w14:paraId="44AFEABC" w14:textId="083E552C"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151881.39</w:t>
                  </w:r>
                </w:p>
              </w:tc>
            </w:tr>
            <w:tr w:rsidR="0007724A" w:rsidRPr="0007724A" w14:paraId="0B9D5ACD" w14:textId="77777777" w:rsidTr="00BB6B6C">
              <w:trPr>
                <w:trHeight w:val="66"/>
              </w:trPr>
              <w:tc>
                <w:tcPr>
                  <w:tcW w:w="1479" w:type="dxa"/>
                  <w:tcBorders>
                    <w:top w:val="single" w:sz="4" w:space="0" w:color="auto"/>
                    <w:left w:val="single" w:sz="4" w:space="0" w:color="auto"/>
                    <w:bottom w:val="single" w:sz="4" w:space="0" w:color="auto"/>
                    <w:right w:val="single" w:sz="4" w:space="0" w:color="auto"/>
                  </w:tcBorders>
                  <w:vAlign w:val="center"/>
                </w:tcPr>
                <w:p w14:paraId="7641DB6A" w14:textId="35762DBE"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3</w:t>
                  </w:r>
                </w:p>
              </w:tc>
              <w:tc>
                <w:tcPr>
                  <w:tcW w:w="1482" w:type="dxa"/>
                  <w:tcBorders>
                    <w:top w:val="single" w:sz="4" w:space="0" w:color="auto"/>
                    <w:left w:val="single" w:sz="4" w:space="0" w:color="auto"/>
                    <w:bottom w:val="single" w:sz="4" w:space="0" w:color="auto"/>
                    <w:right w:val="single" w:sz="4" w:space="0" w:color="auto"/>
                  </w:tcBorders>
                  <w:vAlign w:val="center"/>
                </w:tcPr>
                <w:p w14:paraId="578B6EDD" w14:textId="63349EEF"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2045305.44</w:t>
                  </w:r>
                </w:p>
              </w:tc>
              <w:tc>
                <w:tcPr>
                  <w:tcW w:w="1485" w:type="dxa"/>
                  <w:tcBorders>
                    <w:top w:val="single" w:sz="4" w:space="0" w:color="auto"/>
                    <w:left w:val="single" w:sz="4" w:space="0" w:color="auto"/>
                    <w:bottom w:val="single" w:sz="4" w:space="0" w:color="auto"/>
                    <w:right w:val="single" w:sz="4" w:space="0" w:color="auto"/>
                  </w:tcBorders>
                  <w:vAlign w:val="center"/>
                </w:tcPr>
                <w:p w14:paraId="1B28E9C8" w14:textId="58DD03B0"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151890.28</w:t>
                  </w:r>
                </w:p>
              </w:tc>
            </w:tr>
            <w:tr w:rsidR="0007724A" w:rsidRPr="0007724A" w14:paraId="23B4C00F" w14:textId="77777777" w:rsidTr="00BB6B6C">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2EB12657" w14:textId="7C98462E"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4</w:t>
                  </w:r>
                </w:p>
              </w:tc>
              <w:tc>
                <w:tcPr>
                  <w:tcW w:w="1482" w:type="dxa"/>
                  <w:tcBorders>
                    <w:top w:val="single" w:sz="4" w:space="0" w:color="auto"/>
                    <w:left w:val="single" w:sz="4" w:space="0" w:color="auto"/>
                    <w:bottom w:val="single" w:sz="4" w:space="0" w:color="auto"/>
                    <w:right w:val="single" w:sz="4" w:space="0" w:color="auto"/>
                  </w:tcBorders>
                  <w:vAlign w:val="center"/>
                </w:tcPr>
                <w:p w14:paraId="5D18B677" w14:textId="5E452F57"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2045297</w:t>
                  </w:r>
                </w:p>
              </w:tc>
              <w:tc>
                <w:tcPr>
                  <w:tcW w:w="1485" w:type="dxa"/>
                  <w:tcBorders>
                    <w:top w:val="single" w:sz="4" w:space="0" w:color="auto"/>
                    <w:left w:val="single" w:sz="4" w:space="0" w:color="auto"/>
                    <w:bottom w:val="single" w:sz="4" w:space="0" w:color="auto"/>
                    <w:right w:val="single" w:sz="4" w:space="0" w:color="auto"/>
                  </w:tcBorders>
                  <w:vAlign w:val="center"/>
                </w:tcPr>
                <w:p w14:paraId="181CCB6D" w14:textId="7613AFE0"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151877.86</w:t>
                  </w:r>
                </w:p>
              </w:tc>
            </w:tr>
            <w:tr w:rsidR="0007724A" w:rsidRPr="0007724A" w14:paraId="7D17433C" w14:textId="77777777" w:rsidTr="00BB6B6C">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2694FAF7" w14:textId="007B5B5F"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5</w:t>
                  </w:r>
                </w:p>
              </w:tc>
              <w:tc>
                <w:tcPr>
                  <w:tcW w:w="1482" w:type="dxa"/>
                  <w:tcBorders>
                    <w:top w:val="single" w:sz="4" w:space="0" w:color="auto"/>
                    <w:left w:val="single" w:sz="4" w:space="0" w:color="auto"/>
                    <w:bottom w:val="single" w:sz="4" w:space="0" w:color="auto"/>
                    <w:right w:val="single" w:sz="4" w:space="0" w:color="auto"/>
                  </w:tcBorders>
                  <w:vAlign w:val="center"/>
                </w:tcPr>
                <w:p w14:paraId="3C6C8CCE" w14:textId="176D07AF"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2045261.43</w:t>
                  </w:r>
                </w:p>
              </w:tc>
              <w:tc>
                <w:tcPr>
                  <w:tcW w:w="1485" w:type="dxa"/>
                  <w:tcBorders>
                    <w:top w:val="single" w:sz="4" w:space="0" w:color="auto"/>
                    <w:left w:val="single" w:sz="4" w:space="0" w:color="auto"/>
                    <w:bottom w:val="single" w:sz="4" w:space="0" w:color="auto"/>
                    <w:right w:val="single" w:sz="4" w:space="0" w:color="auto"/>
                  </w:tcBorders>
                  <w:vAlign w:val="center"/>
                </w:tcPr>
                <w:p w14:paraId="2B6281B8" w14:textId="4CCC7295"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151902.49</w:t>
                  </w:r>
                </w:p>
              </w:tc>
            </w:tr>
            <w:tr w:rsidR="0007724A" w:rsidRPr="0007724A" w14:paraId="683A6373" w14:textId="77777777" w:rsidTr="00BB6B6C">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65376E84" w14:textId="23061C81"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6</w:t>
                  </w:r>
                </w:p>
              </w:tc>
              <w:tc>
                <w:tcPr>
                  <w:tcW w:w="1482" w:type="dxa"/>
                  <w:tcBorders>
                    <w:top w:val="single" w:sz="4" w:space="0" w:color="auto"/>
                    <w:left w:val="single" w:sz="4" w:space="0" w:color="auto"/>
                    <w:bottom w:val="single" w:sz="4" w:space="0" w:color="auto"/>
                    <w:right w:val="single" w:sz="4" w:space="0" w:color="auto"/>
                  </w:tcBorders>
                  <w:vAlign w:val="center"/>
                </w:tcPr>
                <w:p w14:paraId="1A97BBFC" w14:textId="3C803FA7"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2045254.39</w:t>
                  </w:r>
                </w:p>
              </w:tc>
              <w:tc>
                <w:tcPr>
                  <w:tcW w:w="1485" w:type="dxa"/>
                  <w:tcBorders>
                    <w:top w:val="single" w:sz="4" w:space="0" w:color="auto"/>
                    <w:left w:val="single" w:sz="4" w:space="0" w:color="auto"/>
                    <w:bottom w:val="single" w:sz="4" w:space="0" w:color="auto"/>
                    <w:right w:val="single" w:sz="4" w:space="0" w:color="auto"/>
                  </w:tcBorders>
                  <w:vAlign w:val="center"/>
                </w:tcPr>
                <w:p w14:paraId="4A1379F4" w14:textId="1F16CBC0"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151892.05</w:t>
                  </w:r>
                </w:p>
              </w:tc>
            </w:tr>
            <w:tr w:rsidR="0007724A" w:rsidRPr="0007724A" w14:paraId="40DFA29D" w14:textId="77777777" w:rsidTr="00BB6B6C">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64EFC46B" w14:textId="5E6E26F1"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7</w:t>
                  </w:r>
                </w:p>
              </w:tc>
              <w:tc>
                <w:tcPr>
                  <w:tcW w:w="1482" w:type="dxa"/>
                  <w:tcBorders>
                    <w:top w:val="single" w:sz="4" w:space="0" w:color="auto"/>
                    <w:left w:val="single" w:sz="4" w:space="0" w:color="auto"/>
                    <w:bottom w:val="single" w:sz="4" w:space="0" w:color="auto"/>
                    <w:right w:val="single" w:sz="4" w:space="0" w:color="auto"/>
                  </w:tcBorders>
                  <w:vAlign w:val="center"/>
                </w:tcPr>
                <w:p w14:paraId="5D4F2C10" w14:textId="42D8D773"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2045297.2</w:t>
                  </w:r>
                </w:p>
              </w:tc>
              <w:tc>
                <w:tcPr>
                  <w:tcW w:w="1485" w:type="dxa"/>
                  <w:tcBorders>
                    <w:top w:val="single" w:sz="4" w:space="0" w:color="auto"/>
                    <w:left w:val="single" w:sz="4" w:space="0" w:color="auto"/>
                    <w:bottom w:val="single" w:sz="4" w:space="0" w:color="auto"/>
                    <w:right w:val="single" w:sz="4" w:space="0" w:color="auto"/>
                  </w:tcBorders>
                  <w:vAlign w:val="center"/>
                </w:tcPr>
                <w:p w14:paraId="415A50EE" w14:textId="13CE1FD6"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151863.12</w:t>
                  </w:r>
                </w:p>
              </w:tc>
            </w:tr>
            <w:tr w:rsidR="0007724A" w:rsidRPr="0007724A" w14:paraId="0A239DAC" w14:textId="77777777" w:rsidTr="00BB6B6C">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273D1F09" w14:textId="136474F4"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8</w:t>
                  </w:r>
                </w:p>
              </w:tc>
              <w:tc>
                <w:tcPr>
                  <w:tcW w:w="1482" w:type="dxa"/>
                  <w:tcBorders>
                    <w:top w:val="single" w:sz="4" w:space="0" w:color="auto"/>
                    <w:left w:val="single" w:sz="4" w:space="0" w:color="auto"/>
                    <w:bottom w:val="single" w:sz="4" w:space="0" w:color="auto"/>
                    <w:right w:val="single" w:sz="4" w:space="0" w:color="auto"/>
                  </w:tcBorders>
                  <w:vAlign w:val="center"/>
                </w:tcPr>
                <w:p w14:paraId="6EDC743C" w14:textId="0FE7613A"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2045291.56</w:t>
                  </w:r>
                </w:p>
              </w:tc>
              <w:tc>
                <w:tcPr>
                  <w:tcW w:w="1485" w:type="dxa"/>
                  <w:tcBorders>
                    <w:top w:val="single" w:sz="4" w:space="0" w:color="auto"/>
                    <w:left w:val="single" w:sz="4" w:space="0" w:color="auto"/>
                    <w:bottom w:val="single" w:sz="4" w:space="0" w:color="auto"/>
                    <w:right w:val="single" w:sz="4" w:space="0" w:color="auto"/>
                  </w:tcBorders>
                  <w:vAlign w:val="center"/>
                </w:tcPr>
                <w:p w14:paraId="1A640514" w14:textId="3A89A478"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151854.79</w:t>
                  </w:r>
                </w:p>
              </w:tc>
            </w:tr>
            <w:tr w:rsidR="0007724A" w:rsidRPr="0007724A" w14:paraId="44C44A19" w14:textId="77777777" w:rsidTr="00BB6B6C">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64B15575" w14:textId="395B6DF6"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9</w:t>
                  </w:r>
                </w:p>
              </w:tc>
              <w:tc>
                <w:tcPr>
                  <w:tcW w:w="1482" w:type="dxa"/>
                  <w:tcBorders>
                    <w:top w:val="single" w:sz="4" w:space="0" w:color="auto"/>
                    <w:left w:val="single" w:sz="4" w:space="0" w:color="auto"/>
                    <w:bottom w:val="single" w:sz="4" w:space="0" w:color="auto"/>
                    <w:right w:val="single" w:sz="4" w:space="0" w:color="auto"/>
                  </w:tcBorders>
                  <w:vAlign w:val="center"/>
                </w:tcPr>
                <w:p w14:paraId="022864D7" w14:textId="039637C9"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2045292.84</w:t>
                  </w:r>
                </w:p>
              </w:tc>
              <w:tc>
                <w:tcPr>
                  <w:tcW w:w="1485" w:type="dxa"/>
                  <w:tcBorders>
                    <w:top w:val="single" w:sz="4" w:space="0" w:color="auto"/>
                    <w:left w:val="single" w:sz="4" w:space="0" w:color="auto"/>
                    <w:bottom w:val="single" w:sz="4" w:space="0" w:color="auto"/>
                    <w:right w:val="single" w:sz="4" w:space="0" w:color="auto"/>
                  </w:tcBorders>
                  <w:vAlign w:val="center"/>
                </w:tcPr>
                <w:p w14:paraId="62B13ED5" w14:textId="34E6BD16"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151853.92</w:t>
                  </w:r>
                </w:p>
              </w:tc>
            </w:tr>
            <w:tr w:rsidR="0007724A" w:rsidRPr="0007724A" w14:paraId="4A604BAA" w14:textId="77777777" w:rsidTr="00BB6B6C">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5937EE92" w14:textId="6B439392"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10</w:t>
                  </w:r>
                </w:p>
              </w:tc>
              <w:tc>
                <w:tcPr>
                  <w:tcW w:w="1482" w:type="dxa"/>
                  <w:tcBorders>
                    <w:top w:val="single" w:sz="4" w:space="0" w:color="auto"/>
                    <w:left w:val="single" w:sz="4" w:space="0" w:color="auto"/>
                    <w:bottom w:val="single" w:sz="4" w:space="0" w:color="auto"/>
                    <w:right w:val="single" w:sz="4" w:space="0" w:color="auto"/>
                  </w:tcBorders>
                  <w:vAlign w:val="center"/>
                </w:tcPr>
                <w:p w14:paraId="51C83B11" w14:textId="1A812793"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2045295.32</w:t>
                  </w:r>
                </w:p>
              </w:tc>
              <w:tc>
                <w:tcPr>
                  <w:tcW w:w="1485" w:type="dxa"/>
                  <w:tcBorders>
                    <w:top w:val="single" w:sz="4" w:space="0" w:color="auto"/>
                    <w:left w:val="single" w:sz="4" w:space="0" w:color="auto"/>
                    <w:bottom w:val="single" w:sz="4" w:space="0" w:color="auto"/>
                    <w:right w:val="single" w:sz="4" w:space="0" w:color="auto"/>
                  </w:tcBorders>
                  <w:vAlign w:val="center"/>
                </w:tcPr>
                <w:p w14:paraId="098EE7D3" w14:textId="67D7FCA7"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151852.25</w:t>
                  </w:r>
                </w:p>
              </w:tc>
            </w:tr>
            <w:tr w:rsidR="0007724A" w:rsidRPr="0007724A" w14:paraId="08FA3A61" w14:textId="77777777" w:rsidTr="00BB6B6C">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68B44290" w14:textId="029E61AD"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w:t>
                  </w:r>
                </w:p>
              </w:tc>
              <w:tc>
                <w:tcPr>
                  <w:tcW w:w="1482" w:type="dxa"/>
                  <w:tcBorders>
                    <w:top w:val="single" w:sz="4" w:space="0" w:color="auto"/>
                    <w:left w:val="single" w:sz="4" w:space="0" w:color="auto"/>
                    <w:bottom w:val="single" w:sz="4" w:space="0" w:color="auto"/>
                    <w:right w:val="single" w:sz="4" w:space="0" w:color="auto"/>
                  </w:tcBorders>
                  <w:vAlign w:val="center"/>
                </w:tcPr>
                <w:p w14:paraId="666A75F0" w14:textId="1115D370"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2045297.89</w:t>
                  </w:r>
                </w:p>
              </w:tc>
              <w:tc>
                <w:tcPr>
                  <w:tcW w:w="1485" w:type="dxa"/>
                  <w:tcBorders>
                    <w:top w:val="single" w:sz="4" w:space="0" w:color="auto"/>
                    <w:left w:val="single" w:sz="4" w:space="0" w:color="auto"/>
                    <w:bottom w:val="single" w:sz="4" w:space="0" w:color="auto"/>
                    <w:right w:val="single" w:sz="4" w:space="0" w:color="auto"/>
                  </w:tcBorders>
                  <w:vAlign w:val="center"/>
                </w:tcPr>
                <w:p w14:paraId="1D3B5A0C" w14:textId="0D5D1BE7"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151850.5</w:t>
                  </w:r>
                </w:p>
              </w:tc>
            </w:tr>
          </w:tbl>
          <w:p w14:paraId="572D206C" w14:textId="77777777" w:rsidR="008D56B3" w:rsidRPr="0007724A" w:rsidRDefault="008D56B3" w:rsidP="000C23B6">
            <w:pPr>
              <w:spacing w:line="240" w:lineRule="auto"/>
              <w:jc w:val="center"/>
              <w:rPr>
                <w:sz w:val="16"/>
                <w:szCs w:val="16"/>
              </w:rPr>
            </w:pPr>
          </w:p>
        </w:tc>
      </w:tr>
      <w:tr w:rsidR="0007724A" w:rsidRPr="0007724A" w14:paraId="572D5357" w14:textId="77777777" w:rsidTr="00BB6B6C">
        <w:tc>
          <w:tcPr>
            <w:tcW w:w="4673" w:type="dxa"/>
          </w:tcPr>
          <w:p w14:paraId="695BB46A" w14:textId="77777777" w:rsidR="008D56B3" w:rsidRPr="0007724A" w:rsidRDefault="008D56B3" w:rsidP="000C23B6">
            <w:pPr>
              <w:spacing w:line="240" w:lineRule="auto"/>
              <w:jc w:val="center"/>
              <w:rPr>
                <w:sz w:val="16"/>
                <w:szCs w:val="16"/>
              </w:rPr>
            </w:pPr>
            <w:r w:rsidRPr="0007724A">
              <w:rPr>
                <w:sz w:val="16"/>
                <w:szCs w:val="16"/>
              </w:rPr>
              <w:t>:ЗУ18</w:t>
            </w:r>
          </w:p>
          <w:tbl>
            <w:tblPr>
              <w:tblStyle w:val="af1"/>
              <w:tblW w:w="0" w:type="auto"/>
              <w:tblLook w:val="04A0" w:firstRow="1" w:lastRow="0" w:firstColumn="1" w:lastColumn="0" w:noHBand="0" w:noVBand="1"/>
            </w:tblPr>
            <w:tblGrid>
              <w:gridCol w:w="1480"/>
              <w:gridCol w:w="1482"/>
              <w:gridCol w:w="1485"/>
            </w:tblGrid>
            <w:tr w:rsidR="0007724A" w:rsidRPr="0007724A" w14:paraId="6DC6A7D9" w14:textId="77777777" w:rsidTr="00BB6B6C">
              <w:trPr>
                <w:trHeight w:val="342"/>
              </w:trPr>
              <w:tc>
                <w:tcPr>
                  <w:tcW w:w="4447" w:type="dxa"/>
                  <w:gridSpan w:val="3"/>
                  <w:tcBorders>
                    <w:top w:val="single" w:sz="4" w:space="0" w:color="auto"/>
                    <w:left w:val="single" w:sz="4" w:space="0" w:color="auto"/>
                    <w:bottom w:val="single" w:sz="4" w:space="0" w:color="auto"/>
                    <w:right w:val="single" w:sz="4" w:space="0" w:color="auto"/>
                  </w:tcBorders>
                  <w:hideMark/>
                </w:tcPr>
                <w:p w14:paraId="7E2530D4" w14:textId="0BD4DDAA" w:rsidR="008D56B3" w:rsidRPr="0007724A" w:rsidRDefault="008D56B3" w:rsidP="003F0107">
                  <w:pPr>
                    <w:framePr w:hSpace="180" w:wrap="around" w:vAnchor="text" w:hAnchor="text" w:xAlign="center" w:y="1"/>
                    <w:spacing w:line="240" w:lineRule="auto"/>
                    <w:suppressOverlap/>
                    <w:jc w:val="center"/>
                    <w:rPr>
                      <w:sz w:val="16"/>
                      <w:szCs w:val="16"/>
                    </w:rPr>
                  </w:pPr>
                  <w:r w:rsidRPr="0007724A">
                    <w:rPr>
                      <w:sz w:val="16"/>
                      <w:szCs w:val="16"/>
                    </w:rPr>
                    <w:t xml:space="preserve">Площадь – </w:t>
                  </w:r>
                  <w:r w:rsidR="00017C16" w:rsidRPr="0007724A">
                    <w:rPr>
                      <w:sz w:val="16"/>
                      <w:szCs w:val="16"/>
                    </w:rPr>
                    <w:t>1453</w:t>
                  </w:r>
                  <w:r w:rsidRPr="0007724A">
                    <w:rPr>
                      <w:sz w:val="16"/>
                      <w:szCs w:val="16"/>
                    </w:rPr>
                    <w:t xml:space="preserve"> м²</w:t>
                  </w:r>
                </w:p>
                <w:p w14:paraId="73CF2B8D" w14:textId="2305EC0B" w:rsidR="008D56B3"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Благоустройство территории (12.0.2)</w:t>
                  </w:r>
                </w:p>
              </w:tc>
            </w:tr>
            <w:tr w:rsidR="0007724A" w:rsidRPr="0007724A" w14:paraId="2B104F44" w14:textId="77777777" w:rsidTr="00BB6B6C">
              <w:trPr>
                <w:trHeight w:val="44"/>
              </w:trPr>
              <w:tc>
                <w:tcPr>
                  <w:tcW w:w="4447" w:type="dxa"/>
                  <w:gridSpan w:val="3"/>
                  <w:tcBorders>
                    <w:top w:val="single" w:sz="4" w:space="0" w:color="auto"/>
                    <w:left w:val="single" w:sz="4" w:space="0" w:color="auto"/>
                    <w:bottom w:val="single" w:sz="4" w:space="0" w:color="auto"/>
                    <w:right w:val="single" w:sz="4" w:space="0" w:color="auto"/>
                  </w:tcBorders>
                  <w:hideMark/>
                </w:tcPr>
                <w:p w14:paraId="792211C3" w14:textId="77777777" w:rsidR="008D56B3" w:rsidRPr="0007724A" w:rsidRDefault="008D56B3" w:rsidP="003F0107">
                  <w:pPr>
                    <w:framePr w:hSpace="180" w:wrap="around" w:vAnchor="text" w:hAnchor="text" w:xAlign="center" w:y="1"/>
                    <w:spacing w:line="240" w:lineRule="auto"/>
                    <w:suppressOverlap/>
                    <w:jc w:val="center"/>
                    <w:rPr>
                      <w:sz w:val="16"/>
                      <w:szCs w:val="16"/>
                    </w:rPr>
                  </w:pPr>
                  <w:r w:rsidRPr="0007724A">
                    <w:rPr>
                      <w:sz w:val="16"/>
                      <w:szCs w:val="16"/>
                    </w:rPr>
                    <w:t>Контур1</w:t>
                  </w:r>
                </w:p>
              </w:tc>
            </w:tr>
            <w:tr w:rsidR="0007724A" w:rsidRPr="0007724A" w14:paraId="54F29AB5" w14:textId="77777777" w:rsidTr="00BB6B6C">
              <w:trPr>
                <w:trHeight w:val="73"/>
              </w:trPr>
              <w:tc>
                <w:tcPr>
                  <w:tcW w:w="1480" w:type="dxa"/>
                  <w:tcBorders>
                    <w:top w:val="single" w:sz="4" w:space="0" w:color="auto"/>
                    <w:left w:val="single" w:sz="4" w:space="0" w:color="auto"/>
                    <w:bottom w:val="single" w:sz="4" w:space="0" w:color="auto"/>
                    <w:right w:val="single" w:sz="4" w:space="0" w:color="auto"/>
                  </w:tcBorders>
                  <w:hideMark/>
                </w:tcPr>
                <w:p w14:paraId="2BBDAD0F" w14:textId="77777777" w:rsidR="008D56B3" w:rsidRPr="0007724A" w:rsidRDefault="008D56B3" w:rsidP="003F0107">
                  <w:pPr>
                    <w:framePr w:hSpace="180" w:wrap="around" w:vAnchor="text" w:hAnchor="text" w:xAlign="center" w:y="1"/>
                    <w:spacing w:line="240" w:lineRule="auto"/>
                    <w:suppressOverlap/>
                    <w:jc w:val="center"/>
                    <w:rPr>
                      <w:sz w:val="16"/>
                      <w:szCs w:val="16"/>
                    </w:rPr>
                  </w:pPr>
                  <w:r w:rsidRPr="0007724A">
                    <w:rPr>
                      <w:sz w:val="16"/>
                      <w:szCs w:val="16"/>
                    </w:rPr>
                    <w:t>№</w:t>
                  </w:r>
                </w:p>
              </w:tc>
              <w:tc>
                <w:tcPr>
                  <w:tcW w:w="1482" w:type="dxa"/>
                  <w:tcBorders>
                    <w:top w:val="single" w:sz="4" w:space="0" w:color="auto"/>
                    <w:left w:val="single" w:sz="4" w:space="0" w:color="auto"/>
                    <w:bottom w:val="single" w:sz="4" w:space="0" w:color="auto"/>
                    <w:right w:val="single" w:sz="4" w:space="0" w:color="auto"/>
                  </w:tcBorders>
                  <w:hideMark/>
                </w:tcPr>
                <w:p w14:paraId="26A4EB9F" w14:textId="77777777" w:rsidR="008D56B3" w:rsidRPr="0007724A" w:rsidRDefault="008D56B3" w:rsidP="003F0107">
                  <w:pPr>
                    <w:framePr w:hSpace="180" w:wrap="around" w:vAnchor="text" w:hAnchor="text" w:xAlign="center" w:y="1"/>
                    <w:spacing w:line="240" w:lineRule="auto"/>
                    <w:suppressOverlap/>
                    <w:jc w:val="center"/>
                    <w:rPr>
                      <w:sz w:val="16"/>
                      <w:szCs w:val="16"/>
                    </w:rPr>
                  </w:pPr>
                  <w:r w:rsidRPr="0007724A">
                    <w:rPr>
                      <w:sz w:val="16"/>
                      <w:szCs w:val="16"/>
                    </w:rPr>
                    <w:t>X</w:t>
                  </w:r>
                </w:p>
              </w:tc>
              <w:tc>
                <w:tcPr>
                  <w:tcW w:w="1485" w:type="dxa"/>
                  <w:tcBorders>
                    <w:top w:val="single" w:sz="4" w:space="0" w:color="auto"/>
                    <w:left w:val="single" w:sz="4" w:space="0" w:color="auto"/>
                    <w:bottom w:val="single" w:sz="4" w:space="0" w:color="auto"/>
                    <w:right w:val="single" w:sz="4" w:space="0" w:color="auto"/>
                  </w:tcBorders>
                  <w:hideMark/>
                </w:tcPr>
                <w:p w14:paraId="1FEFFE11" w14:textId="77777777" w:rsidR="008D56B3" w:rsidRPr="0007724A" w:rsidRDefault="008D56B3" w:rsidP="003F0107">
                  <w:pPr>
                    <w:framePr w:hSpace="180" w:wrap="around" w:vAnchor="text" w:hAnchor="text" w:xAlign="center" w:y="1"/>
                    <w:spacing w:line="240" w:lineRule="auto"/>
                    <w:suppressOverlap/>
                    <w:jc w:val="center"/>
                    <w:rPr>
                      <w:sz w:val="16"/>
                      <w:szCs w:val="16"/>
                    </w:rPr>
                  </w:pPr>
                  <w:r w:rsidRPr="0007724A">
                    <w:rPr>
                      <w:sz w:val="16"/>
                      <w:szCs w:val="16"/>
                    </w:rPr>
                    <w:t>Y</w:t>
                  </w:r>
                </w:p>
              </w:tc>
            </w:tr>
            <w:tr w:rsidR="0007724A" w:rsidRPr="0007724A" w14:paraId="050BC379" w14:textId="77777777" w:rsidTr="00BB6B6C">
              <w:trPr>
                <w:trHeight w:val="171"/>
              </w:trPr>
              <w:tc>
                <w:tcPr>
                  <w:tcW w:w="1480" w:type="dxa"/>
                  <w:tcBorders>
                    <w:top w:val="single" w:sz="4" w:space="0" w:color="auto"/>
                    <w:left w:val="single" w:sz="4" w:space="0" w:color="auto"/>
                    <w:bottom w:val="single" w:sz="4" w:space="0" w:color="auto"/>
                    <w:right w:val="single" w:sz="4" w:space="0" w:color="auto"/>
                  </w:tcBorders>
                  <w:vAlign w:val="center"/>
                </w:tcPr>
                <w:p w14:paraId="7A25E4FF" w14:textId="32854E85"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w:t>
                  </w:r>
                </w:p>
              </w:tc>
              <w:tc>
                <w:tcPr>
                  <w:tcW w:w="1482" w:type="dxa"/>
                  <w:tcBorders>
                    <w:top w:val="single" w:sz="4" w:space="0" w:color="auto"/>
                    <w:left w:val="single" w:sz="4" w:space="0" w:color="auto"/>
                    <w:bottom w:val="single" w:sz="4" w:space="0" w:color="auto"/>
                    <w:right w:val="single" w:sz="4" w:space="0" w:color="auto"/>
                  </w:tcBorders>
                  <w:vAlign w:val="center"/>
                </w:tcPr>
                <w:p w14:paraId="1ACF0346" w14:textId="1ADD56DA"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2045291.56</w:t>
                  </w:r>
                </w:p>
              </w:tc>
              <w:tc>
                <w:tcPr>
                  <w:tcW w:w="1485" w:type="dxa"/>
                  <w:tcBorders>
                    <w:top w:val="single" w:sz="4" w:space="0" w:color="auto"/>
                    <w:left w:val="single" w:sz="4" w:space="0" w:color="auto"/>
                    <w:bottom w:val="single" w:sz="4" w:space="0" w:color="auto"/>
                    <w:right w:val="single" w:sz="4" w:space="0" w:color="auto"/>
                  </w:tcBorders>
                  <w:vAlign w:val="center"/>
                </w:tcPr>
                <w:p w14:paraId="12BD58FE" w14:textId="63E1815E"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151854.79</w:t>
                  </w:r>
                </w:p>
              </w:tc>
            </w:tr>
            <w:tr w:rsidR="0007724A" w:rsidRPr="0007724A" w14:paraId="7A297D73" w14:textId="77777777" w:rsidTr="00BB6B6C">
              <w:trPr>
                <w:trHeight w:val="171"/>
              </w:trPr>
              <w:tc>
                <w:tcPr>
                  <w:tcW w:w="1480" w:type="dxa"/>
                  <w:tcBorders>
                    <w:top w:val="single" w:sz="4" w:space="0" w:color="auto"/>
                    <w:left w:val="single" w:sz="4" w:space="0" w:color="auto"/>
                    <w:bottom w:val="single" w:sz="4" w:space="0" w:color="auto"/>
                    <w:right w:val="single" w:sz="4" w:space="0" w:color="auto"/>
                  </w:tcBorders>
                  <w:vAlign w:val="center"/>
                </w:tcPr>
                <w:p w14:paraId="2F56991A" w14:textId="1B47F182"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2</w:t>
                  </w:r>
                </w:p>
              </w:tc>
              <w:tc>
                <w:tcPr>
                  <w:tcW w:w="1482" w:type="dxa"/>
                  <w:tcBorders>
                    <w:top w:val="single" w:sz="4" w:space="0" w:color="auto"/>
                    <w:left w:val="single" w:sz="4" w:space="0" w:color="auto"/>
                    <w:bottom w:val="single" w:sz="4" w:space="0" w:color="auto"/>
                    <w:right w:val="single" w:sz="4" w:space="0" w:color="auto"/>
                  </w:tcBorders>
                  <w:vAlign w:val="center"/>
                </w:tcPr>
                <w:p w14:paraId="283C515D" w14:textId="13BC9E13"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2045297.2</w:t>
                  </w:r>
                </w:p>
              </w:tc>
              <w:tc>
                <w:tcPr>
                  <w:tcW w:w="1485" w:type="dxa"/>
                  <w:tcBorders>
                    <w:top w:val="single" w:sz="4" w:space="0" w:color="auto"/>
                    <w:left w:val="single" w:sz="4" w:space="0" w:color="auto"/>
                    <w:bottom w:val="single" w:sz="4" w:space="0" w:color="auto"/>
                    <w:right w:val="single" w:sz="4" w:space="0" w:color="auto"/>
                  </w:tcBorders>
                  <w:vAlign w:val="center"/>
                </w:tcPr>
                <w:p w14:paraId="2D0A2B3D" w14:textId="621BCFD4"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151863.12</w:t>
                  </w:r>
                </w:p>
              </w:tc>
            </w:tr>
            <w:tr w:rsidR="0007724A" w:rsidRPr="0007724A" w14:paraId="423CB73E" w14:textId="77777777" w:rsidTr="00BB6B6C">
              <w:trPr>
                <w:trHeight w:val="66"/>
              </w:trPr>
              <w:tc>
                <w:tcPr>
                  <w:tcW w:w="1480" w:type="dxa"/>
                  <w:tcBorders>
                    <w:top w:val="single" w:sz="4" w:space="0" w:color="auto"/>
                    <w:left w:val="single" w:sz="4" w:space="0" w:color="auto"/>
                    <w:bottom w:val="single" w:sz="4" w:space="0" w:color="auto"/>
                    <w:right w:val="single" w:sz="4" w:space="0" w:color="auto"/>
                  </w:tcBorders>
                  <w:vAlign w:val="center"/>
                </w:tcPr>
                <w:p w14:paraId="24BEB11F" w14:textId="1D3FD08C"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3</w:t>
                  </w:r>
                </w:p>
              </w:tc>
              <w:tc>
                <w:tcPr>
                  <w:tcW w:w="1482" w:type="dxa"/>
                  <w:tcBorders>
                    <w:top w:val="single" w:sz="4" w:space="0" w:color="auto"/>
                    <w:left w:val="single" w:sz="4" w:space="0" w:color="auto"/>
                    <w:bottom w:val="single" w:sz="4" w:space="0" w:color="auto"/>
                    <w:right w:val="single" w:sz="4" w:space="0" w:color="auto"/>
                  </w:tcBorders>
                  <w:vAlign w:val="center"/>
                </w:tcPr>
                <w:p w14:paraId="429DADFB" w14:textId="3DAE2E8E"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2045254.39</w:t>
                  </w:r>
                </w:p>
              </w:tc>
              <w:tc>
                <w:tcPr>
                  <w:tcW w:w="1485" w:type="dxa"/>
                  <w:tcBorders>
                    <w:top w:val="single" w:sz="4" w:space="0" w:color="auto"/>
                    <w:left w:val="single" w:sz="4" w:space="0" w:color="auto"/>
                    <w:bottom w:val="single" w:sz="4" w:space="0" w:color="auto"/>
                    <w:right w:val="single" w:sz="4" w:space="0" w:color="auto"/>
                  </w:tcBorders>
                  <w:vAlign w:val="center"/>
                </w:tcPr>
                <w:p w14:paraId="3628471B" w14:textId="5FF318D4"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151892.05</w:t>
                  </w:r>
                </w:p>
              </w:tc>
            </w:tr>
            <w:tr w:rsidR="0007724A" w:rsidRPr="0007724A" w14:paraId="5DFD58B1" w14:textId="77777777" w:rsidTr="00BB6B6C">
              <w:trPr>
                <w:trHeight w:val="171"/>
              </w:trPr>
              <w:tc>
                <w:tcPr>
                  <w:tcW w:w="1480" w:type="dxa"/>
                  <w:tcBorders>
                    <w:top w:val="single" w:sz="4" w:space="0" w:color="auto"/>
                    <w:left w:val="single" w:sz="4" w:space="0" w:color="auto"/>
                    <w:bottom w:val="single" w:sz="4" w:space="0" w:color="auto"/>
                    <w:right w:val="single" w:sz="4" w:space="0" w:color="auto"/>
                  </w:tcBorders>
                  <w:vAlign w:val="center"/>
                </w:tcPr>
                <w:p w14:paraId="2E4E9699" w14:textId="51447788"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4</w:t>
                  </w:r>
                </w:p>
              </w:tc>
              <w:tc>
                <w:tcPr>
                  <w:tcW w:w="1482" w:type="dxa"/>
                  <w:tcBorders>
                    <w:top w:val="single" w:sz="4" w:space="0" w:color="auto"/>
                    <w:left w:val="single" w:sz="4" w:space="0" w:color="auto"/>
                    <w:bottom w:val="single" w:sz="4" w:space="0" w:color="auto"/>
                    <w:right w:val="single" w:sz="4" w:space="0" w:color="auto"/>
                  </w:tcBorders>
                  <w:vAlign w:val="center"/>
                </w:tcPr>
                <w:p w14:paraId="17F43397" w14:textId="08228517"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2045240.97</w:t>
                  </w:r>
                </w:p>
              </w:tc>
              <w:tc>
                <w:tcPr>
                  <w:tcW w:w="1485" w:type="dxa"/>
                  <w:tcBorders>
                    <w:top w:val="single" w:sz="4" w:space="0" w:color="auto"/>
                    <w:left w:val="single" w:sz="4" w:space="0" w:color="auto"/>
                    <w:bottom w:val="single" w:sz="4" w:space="0" w:color="auto"/>
                    <w:right w:val="single" w:sz="4" w:space="0" w:color="auto"/>
                  </w:tcBorders>
                  <w:vAlign w:val="center"/>
                </w:tcPr>
                <w:p w14:paraId="0E6BF0B0" w14:textId="6E60CBBB"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151872.14</w:t>
                  </w:r>
                </w:p>
              </w:tc>
            </w:tr>
            <w:tr w:rsidR="0007724A" w:rsidRPr="0007724A" w14:paraId="2D2E6C77" w14:textId="77777777" w:rsidTr="00BB6B6C">
              <w:trPr>
                <w:trHeight w:val="171"/>
              </w:trPr>
              <w:tc>
                <w:tcPr>
                  <w:tcW w:w="1480" w:type="dxa"/>
                  <w:tcBorders>
                    <w:top w:val="single" w:sz="4" w:space="0" w:color="auto"/>
                    <w:left w:val="single" w:sz="4" w:space="0" w:color="auto"/>
                    <w:bottom w:val="single" w:sz="4" w:space="0" w:color="auto"/>
                    <w:right w:val="single" w:sz="4" w:space="0" w:color="auto"/>
                  </w:tcBorders>
                  <w:vAlign w:val="center"/>
                </w:tcPr>
                <w:p w14:paraId="07C4AD45" w14:textId="6903C959"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5</w:t>
                  </w:r>
                </w:p>
              </w:tc>
              <w:tc>
                <w:tcPr>
                  <w:tcW w:w="1482" w:type="dxa"/>
                  <w:tcBorders>
                    <w:top w:val="single" w:sz="4" w:space="0" w:color="auto"/>
                    <w:left w:val="single" w:sz="4" w:space="0" w:color="auto"/>
                    <w:bottom w:val="single" w:sz="4" w:space="0" w:color="auto"/>
                    <w:right w:val="single" w:sz="4" w:space="0" w:color="auto"/>
                  </w:tcBorders>
                  <w:vAlign w:val="center"/>
                </w:tcPr>
                <w:p w14:paraId="1F37DF20" w14:textId="51505D68"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2045258.85</w:t>
                  </w:r>
                </w:p>
              </w:tc>
              <w:tc>
                <w:tcPr>
                  <w:tcW w:w="1485" w:type="dxa"/>
                  <w:tcBorders>
                    <w:top w:val="single" w:sz="4" w:space="0" w:color="auto"/>
                    <w:left w:val="single" w:sz="4" w:space="0" w:color="auto"/>
                    <w:bottom w:val="single" w:sz="4" w:space="0" w:color="auto"/>
                    <w:right w:val="single" w:sz="4" w:space="0" w:color="auto"/>
                  </w:tcBorders>
                  <w:vAlign w:val="center"/>
                </w:tcPr>
                <w:p w14:paraId="3D7784CC" w14:textId="131C4536"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151859.57</w:t>
                  </w:r>
                </w:p>
              </w:tc>
            </w:tr>
            <w:tr w:rsidR="0007724A" w:rsidRPr="0007724A" w14:paraId="29835E88" w14:textId="77777777" w:rsidTr="00BB6B6C">
              <w:trPr>
                <w:trHeight w:val="171"/>
              </w:trPr>
              <w:tc>
                <w:tcPr>
                  <w:tcW w:w="1480" w:type="dxa"/>
                  <w:tcBorders>
                    <w:top w:val="single" w:sz="4" w:space="0" w:color="auto"/>
                    <w:left w:val="single" w:sz="4" w:space="0" w:color="auto"/>
                    <w:bottom w:val="single" w:sz="4" w:space="0" w:color="auto"/>
                    <w:right w:val="single" w:sz="4" w:space="0" w:color="auto"/>
                  </w:tcBorders>
                  <w:vAlign w:val="center"/>
                </w:tcPr>
                <w:p w14:paraId="3A13D780" w14:textId="2FCE5675"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6</w:t>
                  </w:r>
                </w:p>
              </w:tc>
              <w:tc>
                <w:tcPr>
                  <w:tcW w:w="1482" w:type="dxa"/>
                  <w:tcBorders>
                    <w:top w:val="single" w:sz="4" w:space="0" w:color="auto"/>
                    <w:left w:val="single" w:sz="4" w:space="0" w:color="auto"/>
                    <w:bottom w:val="single" w:sz="4" w:space="0" w:color="auto"/>
                    <w:right w:val="single" w:sz="4" w:space="0" w:color="auto"/>
                  </w:tcBorders>
                  <w:vAlign w:val="center"/>
                </w:tcPr>
                <w:p w14:paraId="263F0C7D" w14:textId="19D7922F"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2045250.39</w:t>
                  </w:r>
                </w:p>
              </w:tc>
              <w:tc>
                <w:tcPr>
                  <w:tcW w:w="1485" w:type="dxa"/>
                  <w:tcBorders>
                    <w:top w:val="single" w:sz="4" w:space="0" w:color="auto"/>
                    <w:left w:val="single" w:sz="4" w:space="0" w:color="auto"/>
                    <w:bottom w:val="single" w:sz="4" w:space="0" w:color="auto"/>
                    <w:right w:val="single" w:sz="4" w:space="0" w:color="auto"/>
                  </w:tcBorders>
                  <w:vAlign w:val="center"/>
                </w:tcPr>
                <w:p w14:paraId="5BCED9B8" w14:textId="7E0FDA14"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151847.15</w:t>
                  </w:r>
                </w:p>
              </w:tc>
            </w:tr>
            <w:tr w:rsidR="0007724A" w:rsidRPr="0007724A" w14:paraId="07F3340F" w14:textId="77777777" w:rsidTr="00BB6B6C">
              <w:trPr>
                <w:trHeight w:val="171"/>
              </w:trPr>
              <w:tc>
                <w:tcPr>
                  <w:tcW w:w="1480" w:type="dxa"/>
                  <w:tcBorders>
                    <w:top w:val="single" w:sz="4" w:space="0" w:color="auto"/>
                    <w:left w:val="single" w:sz="4" w:space="0" w:color="auto"/>
                    <w:bottom w:val="single" w:sz="4" w:space="0" w:color="auto"/>
                    <w:right w:val="single" w:sz="4" w:space="0" w:color="auto"/>
                  </w:tcBorders>
                  <w:vAlign w:val="center"/>
                </w:tcPr>
                <w:p w14:paraId="040CA129" w14:textId="1820C9AA"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7</w:t>
                  </w:r>
                </w:p>
              </w:tc>
              <w:tc>
                <w:tcPr>
                  <w:tcW w:w="1482" w:type="dxa"/>
                  <w:tcBorders>
                    <w:top w:val="single" w:sz="4" w:space="0" w:color="auto"/>
                    <w:left w:val="single" w:sz="4" w:space="0" w:color="auto"/>
                    <w:bottom w:val="single" w:sz="4" w:space="0" w:color="auto"/>
                    <w:right w:val="single" w:sz="4" w:space="0" w:color="auto"/>
                  </w:tcBorders>
                  <w:vAlign w:val="center"/>
                </w:tcPr>
                <w:p w14:paraId="738F53A5" w14:textId="3CE54AA9"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2045259.81</w:t>
                  </w:r>
                </w:p>
              </w:tc>
              <w:tc>
                <w:tcPr>
                  <w:tcW w:w="1485" w:type="dxa"/>
                  <w:tcBorders>
                    <w:top w:val="single" w:sz="4" w:space="0" w:color="auto"/>
                    <w:left w:val="single" w:sz="4" w:space="0" w:color="auto"/>
                    <w:bottom w:val="single" w:sz="4" w:space="0" w:color="auto"/>
                    <w:right w:val="single" w:sz="4" w:space="0" w:color="auto"/>
                  </w:tcBorders>
                  <w:vAlign w:val="center"/>
                </w:tcPr>
                <w:p w14:paraId="5C88D228" w14:textId="436E0F4F"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151840.64</w:t>
                  </w:r>
                </w:p>
              </w:tc>
            </w:tr>
            <w:tr w:rsidR="0007724A" w:rsidRPr="0007724A" w14:paraId="034FDA94" w14:textId="77777777" w:rsidTr="00BB6B6C">
              <w:trPr>
                <w:trHeight w:val="171"/>
              </w:trPr>
              <w:tc>
                <w:tcPr>
                  <w:tcW w:w="1480" w:type="dxa"/>
                  <w:tcBorders>
                    <w:top w:val="single" w:sz="4" w:space="0" w:color="auto"/>
                    <w:left w:val="single" w:sz="4" w:space="0" w:color="auto"/>
                    <w:bottom w:val="single" w:sz="4" w:space="0" w:color="auto"/>
                    <w:right w:val="single" w:sz="4" w:space="0" w:color="auto"/>
                  </w:tcBorders>
                  <w:vAlign w:val="center"/>
                </w:tcPr>
                <w:p w14:paraId="217679CC" w14:textId="2981133E"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8</w:t>
                  </w:r>
                </w:p>
              </w:tc>
              <w:tc>
                <w:tcPr>
                  <w:tcW w:w="1482" w:type="dxa"/>
                  <w:tcBorders>
                    <w:top w:val="single" w:sz="4" w:space="0" w:color="auto"/>
                    <w:left w:val="single" w:sz="4" w:space="0" w:color="auto"/>
                    <w:bottom w:val="single" w:sz="4" w:space="0" w:color="auto"/>
                    <w:right w:val="single" w:sz="4" w:space="0" w:color="auto"/>
                  </w:tcBorders>
                  <w:vAlign w:val="center"/>
                </w:tcPr>
                <w:p w14:paraId="592B41BC" w14:textId="57CC0332"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2045262.28</w:t>
                  </w:r>
                </w:p>
              </w:tc>
              <w:tc>
                <w:tcPr>
                  <w:tcW w:w="1485" w:type="dxa"/>
                  <w:tcBorders>
                    <w:top w:val="single" w:sz="4" w:space="0" w:color="auto"/>
                    <w:left w:val="single" w:sz="4" w:space="0" w:color="auto"/>
                    <w:bottom w:val="single" w:sz="4" w:space="0" w:color="auto"/>
                    <w:right w:val="single" w:sz="4" w:space="0" w:color="auto"/>
                  </w:tcBorders>
                  <w:vAlign w:val="center"/>
                </w:tcPr>
                <w:p w14:paraId="6B85B3CE" w14:textId="48A3858E"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151838.95</w:t>
                  </w:r>
                </w:p>
              </w:tc>
            </w:tr>
            <w:tr w:rsidR="0007724A" w:rsidRPr="0007724A" w14:paraId="298AC94A" w14:textId="77777777" w:rsidTr="00BB6B6C">
              <w:trPr>
                <w:trHeight w:val="171"/>
              </w:trPr>
              <w:tc>
                <w:tcPr>
                  <w:tcW w:w="1480" w:type="dxa"/>
                  <w:tcBorders>
                    <w:top w:val="single" w:sz="4" w:space="0" w:color="auto"/>
                    <w:left w:val="single" w:sz="4" w:space="0" w:color="auto"/>
                    <w:bottom w:val="single" w:sz="4" w:space="0" w:color="auto"/>
                    <w:right w:val="single" w:sz="4" w:space="0" w:color="auto"/>
                  </w:tcBorders>
                  <w:vAlign w:val="center"/>
                </w:tcPr>
                <w:p w14:paraId="73288F94" w14:textId="4C58E6F6"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9</w:t>
                  </w:r>
                </w:p>
              </w:tc>
              <w:tc>
                <w:tcPr>
                  <w:tcW w:w="1482" w:type="dxa"/>
                  <w:tcBorders>
                    <w:top w:val="single" w:sz="4" w:space="0" w:color="auto"/>
                    <w:left w:val="single" w:sz="4" w:space="0" w:color="auto"/>
                    <w:bottom w:val="single" w:sz="4" w:space="0" w:color="auto"/>
                    <w:right w:val="single" w:sz="4" w:space="0" w:color="auto"/>
                  </w:tcBorders>
                  <w:vAlign w:val="center"/>
                </w:tcPr>
                <w:p w14:paraId="76191FC4" w14:textId="09A1455C"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2045267.83</w:t>
                  </w:r>
                </w:p>
              </w:tc>
              <w:tc>
                <w:tcPr>
                  <w:tcW w:w="1485" w:type="dxa"/>
                  <w:tcBorders>
                    <w:top w:val="single" w:sz="4" w:space="0" w:color="auto"/>
                    <w:left w:val="single" w:sz="4" w:space="0" w:color="auto"/>
                    <w:bottom w:val="single" w:sz="4" w:space="0" w:color="auto"/>
                    <w:right w:val="single" w:sz="4" w:space="0" w:color="auto"/>
                  </w:tcBorders>
                  <w:vAlign w:val="center"/>
                </w:tcPr>
                <w:p w14:paraId="3CE49DE9" w14:textId="0AEE93AC"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151835.12</w:t>
                  </w:r>
                </w:p>
              </w:tc>
            </w:tr>
            <w:tr w:rsidR="0007724A" w:rsidRPr="0007724A" w14:paraId="47447D17" w14:textId="77777777" w:rsidTr="00BB6B6C">
              <w:trPr>
                <w:trHeight w:val="171"/>
              </w:trPr>
              <w:tc>
                <w:tcPr>
                  <w:tcW w:w="1480" w:type="dxa"/>
                  <w:tcBorders>
                    <w:top w:val="single" w:sz="4" w:space="0" w:color="auto"/>
                    <w:left w:val="single" w:sz="4" w:space="0" w:color="auto"/>
                    <w:bottom w:val="single" w:sz="4" w:space="0" w:color="auto"/>
                    <w:right w:val="single" w:sz="4" w:space="0" w:color="auto"/>
                  </w:tcBorders>
                  <w:vAlign w:val="center"/>
                </w:tcPr>
                <w:p w14:paraId="465438A0" w14:textId="297FB652"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10</w:t>
                  </w:r>
                </w:p>
              </w:tc>
              <w:tc>
                <w:tcPr>
                  <w:tcW w:w="1482" w:type="dxa"/>
                  <w:tcBorders>
                    <w:top w:val="single" w:sz="4" w:space="0" w:color="auto"/>
                    <w:left w:val="single" w:sz="4" w:space="0" w:color="auto"/>
                    <w:bottom w:val="single" w:sz="4" w:space="0" w:color="auto"/>
                    <w:right w:val="single" w:sz="4" w:space="0" w:color="auto"/>
                  </w:tcBorders>
                  <w:vAlign w:val="center"/>
                </w:tcPr>
                <w:p w14:paraId="280D2E83" w14:textId="23822EE6"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2045284.4</w:t>
                  </w:r>
                </w:p>
              </w:tc>
              <w:tc>
                <w:tcPr>
                  <w:tcW w:w="1485" w:type="dxa"/>
                  <w:tcBorders>
                    <w:top w:val="single" w:sz="4" w:space="0" w:color="auto"/>
                    <w:left w:val="single" w:sz="4" w:space="0" w:color="auto"/>
                    <w:bottom w:val="single" w:sz="4" w:space="0" w:color="auto"/>
                    <w:right w:val="single" w:sz="4" w:space="0" w:color="auto"/>
                  </w:tcBorders>
                  <w:vAlign w:val="center"/>
                </w:tcPr>
                <w:p w14:paraId="1CBE3002" w14:textId="544DEF7E"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151859.64</w:t>
                  </w:r>
                </w:p>
              </w:tc>
            </w:tr>
            <w:tr w:rsidR="0007724A" w:rsidRPr="0007724A" w14:paraId="2F967939" w14:textId="77777777" w:rsidTr="00BB6B6C">
              <w:trPr>
                <w:trHeight w:val="171"/>
              </w:trPr>
              <w:tc>
                <w:tcPr>
                  <w:tcW w:w="1480" w:type="dxa"/>
                  <w:tcBorders>
                    <w:top w:val="single" w:sz="4" w:space="0" w:color="auto"/>
                    <w:left w:val="single" w:sz="4" w:space="0" w:color="auto"/>
                    <w:bottom w:val="single" w:sz="4" w:space="0" w:color="auto"/>
                    <w:right w:val="single" w:sz="4" w:space="0" w:color="auto"/>
                  </w:tcBorders>
                  <w:vAlign w:val="center"/>
                </w:tcPr>
                <w:p w14:paraId="2DB59C72" w14:textId="3AB54970"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w:t>
                  </w:r>
                </w:p>
              </w:tc>
              <w:tc>
                <w:tcPr>
                  <w:tcW w:w="1482" w:type="dxa"/>
                  <w:tcBorders>
                    <w:top w:val="single" w:sz="4" w:space="0" w:color="auto"/>
                    <w:left w:val="single" w:sz="4" w:space="0" w:color="auto"/>
                    <w:bottom w:val="single" w:sz="4" w:space="0" w:color="auto"/>
                    <w:right w:val="single" w:sz="4" w:space="0" w:color="auto"/>
                  </w:tcBorders>
                  <w:vAlign w:val="center"/>
                </w:tcPr>
                <w:p w14:paraId="2B3F9A5B" w14:textId="57CF1D56"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2045291.56</w:t>
                  </w:r>
                </w:p>
              </w:tc>
              <w:tc>
                <w:tcPr>
                  <w:tcW w:w="1485" w:type="dxa"/>
                  <w:tcBorders>
                    <w:top w:val="single" w:sz="4" w:space="0" w:color="auto"/>
                    <w:left w:val="single" w:sz="4" w:space="0" w:color="auto"/>
                    <w:bottom w:val="single" w:sz="4" w:space="0" w:color="auto"/>
                    <w:right w:val="single" w:sz="4" w:space="0" w:color="auto"/>
                  </w:tcBorders>
                  <w:vAlign w:val="center"/>
                </w:tcPr>
                <w:p w14:paraId="42115FD6" w14:textId="3FA5494E"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151854.79</w:t>
                  </w:r>
                </w:p>
              </w:tc>
            </w:tr>
          </w:tbl>
          <w:p w14:paraId="58F66C2A" w14:textId="77777777" w:rsidR="008D56B3" w:rsidRPr="0007724A" w:rsidRDefault="008D56B3" w:rsidP="000C23B6">
            <w:pPr>
              <w:spacing w:line="240" w:lineRule="auto"/>
              <w:jc w:val="center"/>
              <w:rPr>
                <w:sz w:val="16"/>
                <w:szCs w:val="16"/>
              </w:rPr>
            </w:pPr>
          </w:p>
        </w:tc>
        <w:tc>
          <w:tcPr>
            <w:tcW w:w="4672" w:type="dxa"/>
          </w:tcPr>
          <w:p w14:paraId="00A07D33" w14:textId="77777777" w:rsidR="008D56B3" w:rsidRPr="0007724A" w:rsidRDefault="008D56B3" w:rsidP="000C23B6">
            <w:pPr>
              <w:spacing w:line="240" w:lineRule="auto"/>
              <w:jc w:val="center"/>
              <w:rPr>
                <w:sz w:val="16"/>
                <w:szCs w:val="16"/>
              </w:rPr>
            </w:pPr>
            <w:r w:rsidRPr="0007724A">
              <w:rPr>
                <w:sz w:val="16"/>
                <w:szCs w:val="16"/>
              </w:rPr>
              <w:t>:ЗУ19</w:t>
            </w:r>
          </w:p>
          <w:tbl>
            <w:tblPr>
              <w:tblStyle w:val="af1"/>
              <w:tblW w:w="0" w:type="auto"/>
              <w:tblLook w:val="04A0" w:firstRow="1" w:lastRow="0" w:firstColumn="1" w:lastColumn="0" w:noHBand="0" w:noVBand="1"/>
            </w:tblPr>
            <w:tblGrid>
              <w:gridCol w:w="1479"/>
              <w:gridCol w:w="1482"/>
              <w:gridCol w:w="1485"/>
            </w:tblGrid>
            <w:tr w:rsidR="0007724A" w:rsidRPr="0007724A" w14:paraId="2D8F30A1" w14:textId="77777777" w:rsidTr="00BB6B6C">
              <w:trPr>
                <w:trHeight w:val="342"/>
              </w:trPr>
              <w:tc>
                <w:tcPr>
                  <w:tcW w:w="4446" w:type="dxa"/>
                  <w:gridSpan w:val="3"/>
                  <w:tcBorders>
                    <w:top w:val="single" w:sz="4" w:space="0" w:color="auto"/>
                    <w:left w:val="single" w:sz="4" w:space="0" w:color="auto"/>
                    <w:bottom w:val="single" w:sz="4" w:space="0" w:color="auto"/>
                    <w:right w:val="single" w:sz="4" w:space="0" w:color="auto"/>
                  </w:tcBorders>
                  <w:hideMark/>
                </w:tcPr>
                <w:p w14:paraId="27EFBD42" w14:textId="0433EBB6" w:rsidR="008D56B3" w:rsidRPr="0007724A" w:rsidRDefault="008D56B3" w:rsidP="003F0107">
                  <w:pPr>
                    <w:framePr w:hSpace="180" w:wrap="around" w:vAnchor="text" w:hAnchor="text" w:xAlign="center" w:y="1"/>
                    <w:spacing w:line="240" w:lineRule="auto"/>
                    <w:suppressOverlap/>
                    <w:jc w:val="center"/>
                    <w:rPr>
                      <w:sz w:val="16"/>
                      <w:szCs w:val="16"/>
                    </w:rPr>
                  </w:pPr>
                  <w:r w:rsidRPr="0007724A">
                    <w:rPr>
                      <w:sz w:val="16"/>
                      <w:szCs w:val="16"/>
                    </w:rPr>
                    <w:t xml:space="preserve">Площадь – </w:t>
                  </w:r>
                  <w:r w:rsidR="00017C16" w:rsidRPr="0007724A">
                    <w:rPr>
                      <w:sz w:val="16"/>
                      <w:szCs w:val="16"/>
                    </w:rPr>
                    <w:t>2859</w:t>
                  </w:r>
                  <w:r w:rsidRPr="0007724A">
                    <w:rPr>
                      <w:sz w:val="16"/>
                      <w:szCs w:val="16"/>
                    </w:rPr>
                    <w:t xml:space="preserve"> м²</w:t>
                  </w:r>
                </w:p>
                <w:p w14:paraId="333C5B81" w14:textId="701C8F45" w:rsidR="008D56B3" w:rsidRPr="0007724A" w:rsidRDefault="007F1D2A" w:rsidP="003F0107">
                  <w:pPr>
                    <w:framePr w:hSpace="180" w:wrap="around" w:vAnchor="text" w:hAnchor="text" w:xAlign="center" w:y="1"/>
                    <w:spacing w:line="240" w:lineRule="auto"/>
                    <w:suppressOverlap/>
                    <w:jc w:val="center"/>
                    <w:rPr>
                      <w:sz w:val="16"/>
                      <w:szCs w:val="16"/>
                    </w:rPr>
                  </w:pPr>
                  <w:r w:rsidRPr="0007724A">
                    <w:rPr>
                      <w:sz w:val="16"/>
                      <w:szCs w:val="16"/>
                    </w:rPr>
                    <w:t>Улично-дорожная сеть (12.0.1)</w:t>
                  </w:r>
                </w:p>
              </w:tc>
            </w:tr>
            <w:tr w:rsidR="0007724A" w:rsidRPr="0007724A" w14:paraId="3E26B548" w14:textId="77777777" w:rsidTr="00BB6B6C">
              <w:trPr>
                <w:trHeight w:val="44"/>
              </w:trPr>
              <w:tc>
                <w:tcPr>
                  <w:tcW w:w="4446" w:type="dxa"/>
                  <w:gridSpan w:val="3"/>
                  <w:tcBorders>
                    <w:top w:val="single" w:sz="4" w:space="0" w:color="auto"/>
                    <w:left w:val="single" w:sz="4" w:space="0" w:color="auto"/>
                    <w:bottom w:val="single" w:sz="4" w:space="0" w:color="auto"/>
                    <w:right w:val="single" w:sz="4" w:space="0" w:color="auto"/>
                  </w:tcBorders>
                  <w:hideMark/>
                </w:tcPr>
                <w:p w14:paraId="69495AA1" w14:textId="77777777" w:rsidR="008D56B3" w:rsidRPr="0007724A" w:rsidRDefault="008D56B3" w:rsidP="003F0107">
                  <w:pPr>
                    <w:framePr w:hSpace="180" w:wrap="around" w:vAnchor="text" w:hAnchor="text" w:xAlign="center" w:y="1"/>
                    <w:spacing w:line="240" w:lineRule="auto"/>
                    <w:suppressOverlap/>
                    <w:jc w:val="center"/>
                    <w:rPr>
                      <w:sz w:val="16"/>
                      <w:szCs w:val="16"/>
                    </w:rPr>
                  </w:pPr>
                  <w:r w:rsidRPr="0007724A">
                    <w:rPr>
                      <w:sz w:val="16"/>
                      <w:szCs w:val="16"/>
                    </w:rPr>
                    <w:t>Контур1</w:t>
                  </w:r>
                </w:p>
              </w:tc>
            </w:tr>
            <w:tr w:rsidR="0007724A" w:rsidRPr="0007724A" w14:paraId="5B7A5BD7" w14:textId="77777777" w:rsidTr="00BB6B6C">
              <w:trPr>
                <w:trHeight w:val="73"/>
              </w:trPr>
              <w:tc>
                <w:tcPr>
                  <w:tcW w:w="1479" w:type="dxa"/>
                  <w:tcBorders>
                    <w:top w:val="single" w:sz="4" w:space="0" w:color="auto"/>
                    <w:left w:val="single" w:sz="4" w:space="0" w:color="auto"/>
                    <w:bottom w:val="single" w:sz="4" w:space="0" w:color="auto"/>
                    <w:right w:val="single" w:sz="4" w:space="0" w:color="auto"/>
                  </w:tcBorders>
                  <w:hideMark/>
                </w:tcPr>
                <w:p w14:paraId="6E0564C5" w14:textId="77777777" w:rsidR="008D56B3" w:rsidRPr="0007724A" w:rsidRDefault="008D56B3" w:rsidP="003F0107">
                  <w:pPr>
                    <w:framePr w:hSpace="180" w:wrap="around" w:vAnchor="text" w:hAnchor="text" w:xAlign="center" w:y="1"/>
                    <w:spacing w:line="240" w:lineRule="auto"/>
                    <w:suppressOverlap/>
                    <w:jc w:val="center"/>
                    <w:rPr>
                      <w:sz w:val="16"/>
                      <w:szCs w:val="16"/>
                    </w:rPr>
                  </w:pPr>
                  <w:r w:rsidRPr="0007724A">
                    <w:rPr>
                      <w:sz w:val="16"/>
                      <w:szCs w:val="16"/>
                    </w:rPr>
                    <w:t>№</w:t>
                  </w:r>
                </w:p>
              </w:tc>
              <w:tc>
                <w:tcPr>
                  <w:tcW w:w="1482" w:type="dxa"/>
                  <w:tcBorders>
                    <w:top w:val="single" w:sz="4" w:space="0" w:color="auto"/>
                    <w:left w:val="single" w:sz="4" w:space="0" w:color="auto"/>
                    <w:bottom w:val="single" w:sz="4" w:space="0" w:color="auto"/>
                    <w:right w:val="single" w:sz="4" w:space="0" w:color="auto"/>
                  </w:tcBorders>
                  <w:hideMark/>
                </w:tcPr>
                <w:p w14:paraId="5FF7BCB2" w14:textId="77777777" w:rsidR="008D56B3" w:rsidRPr="0007724A" w:rsidRDefault="008D56B3" w:rsidP="003F0107">
                  <w:pPr>
                    <w:framePr w:hSpace="180" w:wrap="around" w:vAnchor="text" w:hAnchor="text" w:xAlign="center" w:y="1"/>
                    <w:spacing w:line="240" w:lineRule="auto"/>
                    <w:suppressOverlap/>
                    <w:jc w:val="center"/>
                    <w:rPr>
                      <w:sz w:val="16"/>
                      <w:szCs w:val="16"/>
                    </w:rPr>
                  </w:pPr>
                  <w:r w:rsidRPr="0007724A">
                    <w:rPr>
                      <w:sz w:val="16"/>
                      <w:szCs w:val="16"/>
                    </w:rPr>
                    <w:t>X</w:t>
                  </w:r>
                </w:p>
              </w:tc>
              <w:tc>
                <w:tcPr>
                  <w:tcW w:w="1485" w:type="dxa"/>
                  <w:tcBorders>
                    <w:top w:val="single" w:sz="4" w:space="0" w:color="auto"/>
                    <w:left w:val="single" w:sz="4" w:space="0" w:color="auto"/>
                    <w:bottom w:val="single" w:sz="4" w:space="0" w:color="auto"/>
                    <w:right w:val="single" w:sz="4" w:space="0" w:color="auto"/>
                  </w:tcBorders>
                  <w:hideMark/>
                </w:tcPr>
                <w:p w14:paraId="3E0EDE7E" w14:textId="77777777" w:rsidR="008D56B3" w:rsidRPr="0007724A" w:rsidRDefault="008D56B3" w:rsidP="003F0107">
                  <w:pPr>
                    <w:framePr w:hSpace="180" w:wrap="around" w:vAnchor="text" w:hAnchor="text" w:xAlign="center" w:y="1"/>
                    <w:spacing w:line="240" w:lineRule="auto"/>
                    <w:suppressOverlap/>
                    <w:jc w:val="center"/>
                    <w:rPr>
                      <w:sz w:val="16"/>
                      <w:szCs w:val="16"/>
                    </w:rPr>
                  </w:pPr>
                  <w:r w:rsidRPr="0007724A">
                    <w:rPr>
                      <w:sz w:val="16"/>
                      <w:szCs w:val="16"/>
                    </w:rPr>
                    <w:t>Y</w:t>
                  </w:r>
                </w:p>
              </w:tc>
            </w:tr>
            <w:tr w:rsidR="0007724A" w:rsidRPr="0007724A" w14:paraId="484371D9" w14:textId="77777777" w:rsidTr="00017C16">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00223FAB" w14:textId="1D7379EC" w:rsidR="00017C16" w:rsidRPr="0007724A" w:rsidRDefault="00017C16" w:rsidP="003F0107">
                  <w:pPr>
                    <w:framePr w:hSpace="180" w:wrap="around" w:vAnchor="text" w:hAnchor="text" w:xAlign="center" w:y="1"/>
                    <w:spacing w:line="240" w:lineRule="auto"/>
                    <w:suppressOverlap/>
                    <w:jc w:val="center"/>
                    <w:rPr>
                      <w:b/>
                      <w:sz w:val="16"/>
                      <w:szCs w:val="16"/>
                    </w:rPr>
                  </w:pPr>
                  <w:r w:rsidRPr="0007724A">
                    <w:rPr>
                      <w:sz w:val="16"/>
                      <w:szCs w:val="16"/>
                    </w:rPr>
                    <w:t>1</w:t>
                  </w:r>
                </w:p>
              </w:tc>
              <w:tc>
                <w:tcPr>
                  <w:tcW w:w="1482" w:type="dxa"/>
                  <w:tcBorders>
                    <w:top w:val="single" w:sz="4" w:space="0" w:color="auto"/>
                    <w:left w:val="single" w:sz="4" w:space="0" w:color="auto"/>
                    <w:bottom w:val="single" w:sz="4" w:space="0" w:color="auto"/>
                    <w:right w:val="single" w:sz="4" w:space="0" w:color="auto"/>
                  </w:tcBorders>
                  <w:vAlign w:val="center"/>
                </w:tcPr>
                <w:p w14:paraId="3CF14090" w14:textId="460D0BE9"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2045383.5</w:t>
                  </w:r>
                </w:p>
              </w:tc>
              <w:tc>
                <w:tcPr>
                  <w:tcW w:w="1485" w:type="dxa"/>
                  <w:tcBorders>
                    <w:top w:val="single" w:sz="4" w:space="0" w:color="auto"/>
                    <w:left w:val="single" w:sz="4" w:space="0" w:color="auto"/>
                    <w:bottom w:val="single" w:sz="4" w:space="0" w:color="auto"/>
                    <w:right w:val="single" w:sz="4" w:space="0" w:color="auto"/>
                  </w:tcBorders>
                  <w:vAlign w:val="center"/>
                </w:tcPr>
                <w:p w14:paraId="0E46AC0F" w14:textId="6647DC3D"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151941.56</w:t>
                  </w:r>
                </w:p>
              </w:tc>
            </w:tr>
            <w:tr w:rsidR="0007724A" w:rsidRPr="0007724A" w14:paraId="4FA40894" w14:textId="77777777" w:rsidTr="00017C16">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5E7366B9" w14:textId="378FBCE9"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2</w:t>
                  </w:r>
                </w:p>
              </w:tc>
              <w:tc>
                <w:tcPr>
                  <w:tcW w:w="1482" w:type="dxa"/>
                  <w:tcBorders>
                    <w:top w:val="single" w:sz="4" w:space="0" w:color="auto"/>
                    <w:left w:val="single" w:sz="4" w:space="0" w:color="auto"/>
                    <w:bottom w:val="single" w:sz="4" w:space="0" w:color="auto"/>
                    <w:right w:val="single" w:sz="4" w:space="0" w:color="auto"/>
                  </w:tcBorders>
                  <w:vAlign w:val="center"/>
                </w:tcPr>
                <w:p w14:paraId="0C38BFB2" w14:textId="14B6B108"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2045383.55</w:t>
                  </w:r>
                </w:p>
              </w:tc>
              <w:tc>
                <w:tcPr>
                  <w:tcW w:w="1485" w:type="dxa"/>
                  <w:tcBorders>
                    <w:top w:val="single" w:sz="4" w:space="0" w:color="auto"/>
                    <w:left w:val="single" w:sz="4" w:space="0" w:color="auto"/>
                    <w:bottom w:val="single" w:sz="4" w:space="0" w:color="auto"/>
                    <w:right w:val="single" w:sz="4" w:space="0" w:color="auto"/>
                  </w:tcBorders>
                  <w:vAlign w:val="center"/>
                </w:tcPr>
                <w:p w14:paraId="781EC622" w14:textId="33EB36F2"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151941.63</w:t>
                  </w:r>
                </w:p>
              </w:tc>
            </w:tr>
            <w:tr w:rsidR="0007724A" w:rsidRPr="0007724A" w14:paraId="463021FF" w14:textId="77777777" w:rsidTr="00017C16">
              <w:trPr>
                <w:trHeight w:val="66"/>
              </w:trPr>
              <w:tc>
                <w:tcPr>
                  <w:tcW w:w="1479" w:type="dxa"/>
                  <w:tcBorders>
                    <w:top w:val="single" w:sz="4" w:space="0" w:color="auto"/>
                    <w:left w:val="single" w:sz="4" w:space="0" w:color="auto"/>
                    <w:bottom w:val="single" w:sz="4" w:space="0" w:color="auto"/>
                    <w:right w:val="single" w:sz="4" w:space="0" w:color="auto"/>
                  </w:tcBorders>
                  <w:vAlign w:val="center"/>
                </w:tcPr>
                <w:p w14:paraId="62E9E3EA" w14:textId="7884C7AF"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3</w:t>
                  </w:r>
                </w:p>
              </w:tc>
              <w:tc>
                <w:tcPr>
                  <w:tcW w:w="1482" w:type="dxa"/>
                  <w:tcBorders>
                    <w:top w:val="single" w:sz="4" w:space="0" w:color="auto"/>
                    <w:left w:val="single" w:sz="4" w:space="0" w:color="auto"/>
                    <w:bottom w:val="single" w:sz="4" w:space="0" w:color="auto"/>
                    <w:right w:val="single" w:sz="4" w:space="0" w:color="auto"/>
                  </w:tcBorders>
                  <w:vAlign w:val="center"/>
                </w:tcPr>
                <w:p w14:paraId="41D97328" w14:textId="67348444"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2045390.88</w:t>
                  </w:r>
                </w:p>
              </w:tc>
              <w:tc>
                <w:tcPr>
                  <w:tcW w:w="1485" w:type="dxa"/>
                  <w:tcBorders>
                    <w:top w:val="single" w:sz="4" w:space="0" w:color="auto"/>
                    <w:left w:val="single" w:sz="4" w:space="0" w:color="auto"/>
                    <w:bottom w:val="single" w:sz="4" w:space="0" w:color="auto"/>
                    <w:right w:val="single" w:sz="4" w:space="0" w:color="auto"/>
                  </w:tcBorders>
                  <w:vAlign w:val="center"/>
                </w:tcPr>
                <w:p w14:paraId="4E2395A1" w14:textId="2CE49008"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151952.67</w:t>
                  </w:r>
                </w:p>
              </w:tc>
            </w:tr>
            <w:tr w:rsidR="0007724A" w:rsidRPr="0007724A" w14:paraId="0B044A1F" w14:textId="77777777" w:rsidTr="00017C16">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3F950BAE" w14:textId="73077A99"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4</w:t>
                  </w:r>
                </w:p>
              </w:tc>
              <w:tc>
                <w:tcPr>
                  <w:tcW w:w="1482" w:type="dxa"/>
                  <w:tcBorders>
                    <w:top w:val="single" w:sz="4" w:space="0" w:color="auto"/>
                    <w:left w:val="single" w:sz="4" w:space="0" w:color="auto"/>
                    <w:bottom w:val="single" w:sz="4" w:space="0" w:color="auto"/>
                    <w:right w:val="single" w:sz="4" w:space="0" w:color="auto"/>
                  </w:tcBorders>
                  <w:vAlign w:val="center"/>
                </w:tcPr>
                <w:p w14:paraId="53EDD618" w14:textId="2809372F"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2045381.87</w:t>
                  </w:r>
                </w:p>
              </w:tc>
              <w:tc>
                <w:tcPr>
                  <w:tcW w:w="1485" w:type="dxa"/>
                  <w:tcBorders>
                    <w:top w:val="single" w:sz="4" w:space="0" w:color="auto"/>
                    <w:left w:val="single" w:sz="4" w:space="0" w:color="auto"/>
                    <w:bottom w:val="single" w:sz="4" w:space="0" w:color="auto"/>
                    <w:right w:val="single" w:sz="4" w:space="0" w:color="auto"/>
                  </w:tcBorders>
                  <w:vAlign w:val="center"/>
                </w:tcPr>
                <w:p w14:paraId="663B4649" w14:textId="2A75188E"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151958.69</w:t>
                  </w:r>
                </w:p>
              </w:tc>
            </w:tr>
            <w:tr w:rsidR="0007724A" w:rsidRPr="0007724A" w14:paraId="4DDAB842" w14:textId="77777777" w:rsidTr="00017C16">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3E9C3472" w14:textId="35270DD5"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5</w:t>
                  </w:r>
                </w:p>
              </w:tc>
              <w:tc>
                <w:tcPr>
                  <w:tcW w:w="1482" w:type="dxa"/>
                  <w:tcBorders>
                    <w:top w:val="single" w:sz="4" w:space="0" w:color="auto"/>
                    <w:left w:val="single" w:sz="4" w:space="0" w:color="auto"/>
                    <w:bottom w:val="single" w:sz="4" w:space="0" w:color="auto"/>
                    <w:right w:val="single" w:sz="4" w:space="0" w:color="auto"/>
                  </w:tcBorders>
                  <w:vAlign w:val="center"/>
                </w:tcPr>
                <w:p w14:paraId="0994C133" w14:textId="5F32C60B"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2045379.38</w:t>
                  </w:r>
                </w:p>
              </w:tc>
              <w:tc>
                <w:tcPr>
                  <w:tcW w:w="1485" w:type="dxa"/>
                  <w:tcBorders>
                    <w:top w:val="single" w:sz="4" w:space="0" w:color="auto"/>
                    <w:left w:val="single" w:sz="4" w:space="0" w:color="auto"/>
                    <w:bottom w:val="single" w:sz="4" w:space="0" w:color="auto"/>
                    <w:right w:val="single" w:sz="4" w:space="0" w:color="auto"/>
                  </w:tcBorders>
                  <w:vAlign w:val="center"/>
                </w:tcPr>
                <w:p w14:paraId="2AC47574" w14:textId="1083A0CC"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151960.35</w:t>
                  </w:r>
                </w:p>
              </w:tc>
            </w:tr>
            <w:tr w:rsidR="0007724A" w:rsidRPr="0007724A" w14:paraId="353C945F" w14:textId="77777777" w:rsidTr="00017C16">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5ADBA300" w14:textId="6D40FE41"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6</w:t>
                  </w:r>
                </w:p>
              </w:tc>
              <w:tc>
                <w:tcPr>
                  <w:tcW w:w="1482" w:type="dxa"/>
                  <w:tcBorders>
                    <w:top w:val="single" w:sz="4" w:space="0" w:color="auto"/>
                    <w:left w:val="single" w:sz="4" w:space="0" w:color="auto"/>
                    <w:bottom w:val="single" w:sz="4" w:space="0" w:color="auto"/>
                    <w:right w:val="single" w:sz="4" w:space="0" w:color="auto"/>
                  </w:tcBorders>
                  <w:vAlign w:val="center"/>
                </w:tcPr>
                <w:p w14:paraId="37092DD6" w14:textId="141947FE"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2045378.97</w:t>
                  </w:r>
                </w:p>
              </w:tc>
              <w:tc>
                <w:tcPr>
                  <w:tcW w:w="1485" w:type="dxa"/>
                  <w:tcBorders>
                    <w:top w:val="single" w:sz="4" w:space="0" w:color="auto"/>
                    <w:left w:val="single" w:sz="4" w:space="0" w:color="auto"/>
                    <w:bottom w:val="single" w:sz="4" w:space="0" w:color="auto"/>
                    <w:right w:val="single" w:sz="4" w:space="0" w:color="auto"/>
                  </w:tcBorders>
                  <w:vAlign w:val="center"/>
                </w:tcPr>
                <w:p w14:paraId="763047BA" w14:textId="73CF7F61"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151960.62</w:t>
                  </w:r>
                </w:p>
              </w:tc>
            </w:tr>
            <w:tr w:rsidR="0007724A" w:rsidRPr="0007724A" w14:paraId="0D7B98C3" w14:textId="77777777" w:rsidTr="00017C16">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7014C644" w14:textId="68AC8D9C"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7</w:t>
                  </w:r>
                </w:p>
              </w:tc>
              <w:tc>
                <w:tcPr>
                  <w:tcW w:w="1482" w:type="dxa"/>
                  <w:tcBorders>
                    <w:top w:val="single" w:sz="4" w:space="0" w:color="auto"/>
                    <w:left w:val="single" w:sz="4" w:space="0" w:color="auto"/>
                    <w:bottom w:val="single" w:sz="4" w:space="0" w:color="auto"/>
                    <w:right w:val="single" w:sz="4" w:space="0" w:color="auto"/>
                  </w:tcBorders>
                  <w:vAlign w:val="center"/>
                </w:tcPr>
                <w:p w14:paraId="68072306" w14:textId="1F427136"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2045393.9</w:t>
                  </w:r>
                </w:p>
              </w:tc>
              <w:tc>
                <w:tcPr>
                  <w:tcW w:w="1485" w:type="dxa"/>
                  <w:tcBorders>
                    <w:top w:val="single" w:sz="4" w:space="0" w:color="auto"/>
                    <w:left w:val="single" w:sz="4" w:space="0" w:color="auto"/>
                    <w:bottom w:val="single" w:sz="4" w:space="0" w:color="auto"/>
                    <w:right w:val="single" w:sz="4" w:space="0" w:color="auto"/>
                  </w:tcBorders>
                  <w:vAlign w:val="center"/>
                </w:tcPr>
                <w:p w14:paraId="74D794FD" w14:textId="7209C35A"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151982.9</w:t>
                  </w:r>
                </w:p>
              </w:tc>
            </w:tr>
            <w:tr w:rsidR="0007724A" w:rsidRPr="0007724A" w14:paraId="1503FBB1" w14:textId="77777777" w:rsidTr="00017C16">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59A02537" w14:textId="194864CF"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8</w:t>
                  </w:r>
                </w:p>
              </w:tc>
              <w:tc>
                <w:tcPr>
                  <w:tcW w:w="1482" w:type="dxa"/>
                  <w:tcBorders>
                    <w:top w:val="single" w:sz="4" w:space="0" w:color="auto"/>
                    <w:left w:val="single" w:sz="4" w:space="0" w:color="auto"/>
                    <w:bottom w:val="single" w:sz="4" w:space="0" w:color="auto"/>
                    <w:right w:val="single" w:sz="4" w:space="0" w:color="auto"/>
                  </w:tcBorders>
                  <w:vAlign w:val="center"/>
                </w:tcPr>
                <w:p w14:paraId="6FC0878B" w14:textId="6386A687"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2045385.13</w:t>
                  </w:r>
                </w:p>
              </w:tc>
              <w:tc>
                <w:tcPr>
                  <w:tcW w:w="1485" w:type="dxa"/>
                  <w:tcBorders>
                    <w:top w:val="single" w:sz="4" w:space="0" w:color="auto"/>
                    <w:left w:val="single" w:sz="4" w:space="0" w:color="auto"/>
                    <w:bottom w:val="single" w:sz="4" w:space="0" w:color="auto"/>
                    <w:right w:val="single" w:sz="4" w:space="0" w:color="auto"/>
                  </w:tcBorders>
                  <w:vAlign w:val="center"/>
                </w:tcPr>
                <w:p w14:paraId="481CD429" w14:textId="4B11947E"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151988.83</w:t>
                  </w:r>
                </w:p>
              </w:tc>
            </w:tr>
            <w:tr w:rsidR="0007724A" w:rsidRPr="0007724A" w14:paraId="4C25197F" w14:textId="77777777" w:rsidTr="00017C16">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54DB8420" w14:textId="00F1CD8F"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9</w:t>
                  </w:r>
                </w:p>
              </w:tc>
              <w:tc>
                <w:tcPr>
                  <w:tcW w:w="1482" w:type="dxa"/>
                  <w:tcBorders>
                    <w:top w:val="single" w:sz="4" w:space="0" w:color="auto"/>
                    <w:left w:val="single" w:sz="4" w:space="0" w:color="auto"/>
                    <w:bottom w:val="single" w:sz="4" w:space="0" w:color="auto"/>
                    <w:right w:val="single" w:sz="4" w:space="0" w:color="auto"/>
                  </w:tcBorders>
                  <w:vAlign w:val="center"/>
                </w:tcPr>
                <w:p w14:paraId="04689CC4" w14:textId="3B8825B0"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2045399.35</w:t>
                  </w:r>
                </w:p>
              </w:tc>
              <w:tc>
                <w:tcPr>
                  <w:tcW w:w="1485" w:type="dxa"/>
                  <w:tcBorders>
                    <w:top w:val="single" w:sz="4" w:space="0" w:color="auto"/>
                    <w:left w:val="single" w:sz="4" w:space="0" w:color="auto"/>
                    <w:bottom w:val="single" w:sz="4" w:space="0" w:color="auto"/>
                    <w:right w:val="single" w:sz="4" w:space="0" w:color="auto"/>
                  </w:tcBorders>
                  <w:vAlign w:val="center"/>
                </w:tcPr>
                <w:p w14:paraId="3C52B636" w14:textId="24C9207B"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152009.88</w:t>
                  </w:r>
                </w:p>
              </w:tc>
            </w:tr>
            <w:tr w:rsidR="0007724A" w:rsidRPr="0007724A" w14:paraId="4D1EBBAA" w14:textId="77777777" w:rsidTr="00017C16">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464FFBD9" w14:textId="5309AFCA"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10</w:t>
                  </w:r>
                </w:p>
              </w:tc>
              <w:tc>
                <w:tcPr>
                  <w:tcW w:w="1482" w:type="dxa"/>
                  <w:tcBorders>
                    <w:top w:val="single" w:sz="4" w:space="0" w:color="auto"/>
                    <w:left w:val="single" w:sz="4" w:space="0" w:color="auto"/>
                    <w:bottom w:val="single" w:sz="4" w:space="0" w:color="auto"/>
                    <w:right w:val="single" w:sz="4" w:space="0" w:color="auto"/>
                  </w:tcBorders>
                  <w:vAlign w:val="center"/>
                </w:tcPr>
                <w:p w14:paraId="057D7E17" w14:textId="4C20EF9E"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2045370.54</w:t>
                  </w:r>
                </w:p>
              </w:tc>
              <w:tc>
                <w:tcPr>
                  <w:tcW w:w="1485" w:type="dxa"/>
                  <w:tcBorders>
                    <w:top w:val="single" w:sz="4" w:space="0" w:color="auto"/>
                    <w:left w:val="single" w:sz="4" w:space="0" w:color="auto"/>
                    <w:bottom w:val="single" w:sz="4" w:space="0" w:color="auto"/>
                    <w:right w:val="single" w:sz="4" w:space="0" w:color="auto"/>
                  </w:tcBorders>
                  <w:vAlign w:val="center"/>
                </w:tcPr>
                <w:p w14:paraId="3A5AEC0F" w14:textId="4B2C6266"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152029.42</w:t>
                  </w:r>
                </w:p>
              </w:tc>
            </w:tr>
            <w:tr w:rsidR="0007724A" w:rsidRPr="0007724A" w14:paraId="61B17DEA" w14:textId="77777777" w:rsidTr="00017C16">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2F1235C9" w14:textId="0C63CF50"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11</w:t>
                  </w:r>
                </w:p>
              </w:tc>
              <w:tc>
                <w:tcPr>
                  <w:tcW w:w="1482" w:type="dxa"/>
                  <w:tcBorders>
                    <w:top w:val="single" w:sz="4" w:space="0" w:color="auto"/>
                    <w:left w:val="single" w:sz="4" w:space="0" w:color="auto"/>
                    <w:bottom w:val="single" w:sz="4" w:space="0" w:color="auto"/>
                    <w:right w:val="single" w:sz="4" w:space="0" w:color="auto"/>
                  </w:tcBorders>
                  <w:vAlign w:val="center"/>
                </w:tcPr>
                <w:p w14:paraId="68A62F5E" w14:textId="7722510C"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2045351.78</w:t>
                  </w:r>
                </w:p>
              </w:tc>
              <w:tc>
                <w:tcPr>
                  <w:tcW w:w="1485" w:type="dxa"/>
                  <w:tcBorders>
                    <w:top w:val="single" w:sz="4" w:space="0" w:color="auto"/>
                    <w:left w:val="single" w:sz="4" w:space="0" w:color="auto"/>
                    <w:bottom w:val="single" w:sz="4" w:space="0" w:color="auto"/>
                    <w:right w:val="single" w:sz="4" w:space="0" w:color="auto"/>
                  </w:tcBorders>
                  <w:vAlign w:val="center"/>
                </w:tcPr>
                <w:p w14:paraId="4A7410B3" w14:textId="6E55B468"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152001.35</w:t>
                  </w:r>
                </w:p>
              </w:tc>
            </w:tr>
            <w:tr w:rsidR="0007724A" w:rsidRPr="0007724A" w14:paraId="030738FB" w14:textId="77777777" w:rsidTr="00017C16">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71386082" w14:textId="616EBD81"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12</w:t>
                  </w:r>
                </w:p>
              </w:tc>
              <w:tc>
                <w:tcPr>
                  <w:tcW w:w="1482" w:type="dxa"/>
                  <w:tcBorders>
                    <w:top w:val="single" w:sz="4" w:space="0" w:color="auto"/>
                    <w:left w:val="single" w:sz="4" w:space="0" w:color="auto"/>
                    <w:bottom w:val="single" w:sz="4" w:space="0" w:color="auto"/>
                    <w:right w:val="single" w:sz="4" w:space="0" w:color="auto"/>
                  </w:tcBorders>
                  <w:vAlign w:val="center"/>
                </w:tcPr>
                <w:p w14:paraId="1ADB47A7" w14:textId="053B571F"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2045312.43</w:t>
                  </w:r>
                </w:p>
              </w:tc>
              <w:tc>
                <w:tcPr>
                  <w:tcW w:w="1485" w:type="dxa"/>
                  <w:tcBorders>
                    <w:top w:val="single" w:sz="4" w:space="0" w:color="auto"/>
                    <w:left w:val="single" w:sz="4" w:space="0" w:color="auto"/>
                    <w:bottom w:val="single" w:sz="4" w:space="0" w:color="auto"/>
                    <w:right w:val="single" w:sz="4" w:space="0" w:color="auto"/>
                  </w:tcBorders>
                  <w:vAlign w:val="center"/>
                </w:tcPr>
                <w:p w14:paraId="69587ED9" w14:textId="5752AB97"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151943.2</w:t>
                  </w:r>
                </w:p>
              </w:tc>
            </w:tr>
            <w:tr w:rsidR="0007724A" w:rsidRPr="0007724A" w14:paraId="0C20E891" w14:textId="77777777" w:rsidTr="00017C16">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4721A91C" w14:textId="697905E2"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13</w:t>
                  </w:r>
                </w:p>
              </w:tc>
              <w:tc>
                <w:tcPr>
                  <w:tcW w:w="1482" w:type="dxa"/>
                  <w:tcBorders>
                    <w:top w:val="single" w:sz="4" w:space="0" w:color="auto"/>
                    <w:left w:val="single" w:sz="4" w:space="0" w:color="auto"/>
                    <w:bottom w:val="single" w:sz="4" w:space="0" w:color="auto"/>
                    <w:right w:val="single" w:sz="4" w:space="0" w:color="auto"/>
                  </w:tcBorders>
                  <w:vAlign w:val="center"/>
                </w:tcPr>
                <w:p w14:paraId="71616C4A" w14:textId="52BAE12A"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2045325.19</w:t>
                  </w:r>
                </w:p>
              </w:tc>
              <w:tc>
                <w:tcPr>
                  <w:tcW w:w="1485" w:type="dxa"/>
                  <w:tcBorders>
                    <w:top w:val="single" w:sz="4" w:space="0" w:color="auto"/>
                    <w:left w:val="single" w:sz="4" w:space="0" w:color="auto"/>
                    <w:bottom w:val="single" w:sz="4" w:space="0" w:color="auto"/>
                    <w:right w:val="single" w:sz="4" w:space="0" w:color="auto"/>
                  </w:tcBorders>
                  <w:vAlign w:val="center"/>
                </w:tcPr>
                <w:p w14:paraId="418450EA" w14:textId="14D92511"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151934.57</w:t>
                  </w:r>
                </w:p>
              </w:tc>
            </w:tr>
            <w:tr w:rsidR="0007724A" w:rsidRPr="0007724A" w14:paraId="1A8122D3" w14:textId="77777777" w:rsidTr="00017C16">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6586C80F" w14:textId="7E59F702"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14</w:t>
                  </w:r>
                </w:p>
              </w:tc>
              <w:tc>
                <w:tcPr>
                  <w:tcW w:w="1482" w:type="dxa"/>
                  <w:tcBorders>
                    <w:top w:val="single" w:sz="4" w:space="0" w:color="auto"/>
                    <w:left w:val="single" w:sz="4" w:space="0" w:color="auto"/>
                    <w:bottom w:val="single" w:sz="4" w:space="0" w:color="auto"/>
                    <w:right w:val="single" w:sz="4" w:space="0" w:color="auto"/>
                  </w:tcBorders>
                  <w:vAlign w:val="center"/>
                </w:tcPr>
                <w:p w14:paraId="7EB5C8ED" w14:textId="4EF5221B"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2045318.72</w:t>
                  </w:r>
                </w:p>
              </w:tc>
              <w:tc>
                <w:tcPr>
                  <w:tcW w:w="1485" w:type="dxa"/>
                  <w:tcBorders>
                    <w:top w:val="single" w:sz="4" w:space="0" w:color="auto"/>
                    <w:left w:val="single" w:sz="4" w:space="0" w:color="auto"/>
                    <w:bottom w:val="single" w:sz="4" w:space="0" w:color="auto"/>
                    <w:right w:val="single" w:sz="4" w:space="0" w:color="auto"/>
                  </w:tcBorders>
                  <w:vAlign w:val="center"/>
                </w:tcPr>
                <w:p w14:paraId="1EEA385E" w14:textId="4BCC92F7"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151925.01</w:t>
                  </w:r>
                </w:p>
              </w:tc>
            </w:tr>
            <w:tr w:rsidR="0007724A" w:rsidRPr="0007724A" w14:paraId="2655983B" w14:textId="77777777" w:rsidTr="00017C16">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6721C6BA" w14:textId="5AF28F2B"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15</w:t>
                  </w:r>
                </w:p>
              </w:tc>
              <w:tc>
                <w:tcPr>
                  <w:tcW w:w="1482" w:type="dxa"/>
                  <w:tcBorders>
                    <w:top w:val="single" w:sz="4" w:space="0" w:color="auto"/>
                    <w:left w:val="single" w:sz="4" w:space="0" w:color="auto"/>
                    <w:bottom w:val="single" w:sz="4" w:space="0" w:color="auto"/>
                    <w:right w:val="single" w:sz="4" w:space="0" w:color="auto"/>
                  </w:tcBorders>
                  <w:vAlign w:val="center"/>
                </w:tcPr>
                <w:p w14:paraId="15D1B1C1" w14:textId="7E199D14"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2045341.92</w:t>
                  </w:r>
                </w:p>
              </w:tc>
              <w:tc>
                <w:tcPr>
                  <w:tcW w:w="1485" w:type="dxa"/>
                  <w:tcBorders>
                    <w:top w:val="single" w:sz="4" w:space="0" w:color="auto"/>
                    <w:left w:val="single" w:sz="4" w:space="0" w:color="auto"/>
                    <w:bottom w:val="single" w:sz="4" w:space="0" w:color="auto"/>
                    <w:right w:val="single" w:sz="4" w:space="0" w:color="auto"/>
                  </w:tcBorders>
                  <w:vAlign w:val="center"/>
                </w:tcPr>
                <w:p w14:paraId="289CE6F9" w14:textId="5C97434E"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151909.71</w:t>
                  </w:r>
                </w:p>
              </w:tc>
            </w:tr>
            <w:tr w:rsidR="0007724A" w:rsidRPr="0007724A" w14:paraId="15FDD265" w14:textId="77777777" w:rsidTr="00017C16">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72E48992" w14:textId="457D2D81"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16</w:t>
                  </w:r>
                </w:p>
              </w:tc>
              <w:tc>
                <w:tcPr>
                  <w:tcW w:w="1482" w:type="dxa"/>
                  <w:tcBorders>
                    <w:top w:val="single" w:sz="4" w:space="0" w:color="auto"/>
                    <w:left w:val="single" w:sz="4" w:space="0" w:color="auto"/>
                    <w:bottom w:val="single" w:sz="4" w:space="0" w:color="auto"/>
                    <w:right w:val="single" w:sz="4" w:space="0" w:color="auto"/>
                  </w:tcBorders>
                  <w:vAlign w:val="center"/>
                </w:tcPr>
                <w:p w14:paraId="447E8E31" w14:textId="6E478C45"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2045369.3</w:t>
                  </w:r>
                </w:p>
              </w:tc>
              <w:tc>
                <w:tcPr>
                  <w:tcW w:w="1485" w:type="dxa"/>
                  <w:tcBorders>
                    <w:top w:val="single" w:sz="4" w:space="0" w:color="auto"/>
                    <w:left w:val="single" w:sz="4" w:space="0" w:color="auto"/>
                    <w:bottom w:val="single" w:sz="4" w:space="0" w:color="auto"/>
                    <w:right w:val="single" w:sz="4" w:space="0" w:color="auto"/>
                  </w:tcBorders>
                  <w:vAlign w:val="center"/>
                </w:tcPr>
                <w:p w14:paraId="4621B3DC" w14:textId="49DD2E2C"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151951.11</w:t>
                  </w:r>
                </w:p>
              </w:tc>
            </w:tr>
            <w:tr w:rsidR="0007724A" w:rsidRPr="0007724A" w14:paraId="699ECEA6" w14:textId="77777777" w:rsidTr="00017C16">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313F0838" w14:textId="0C6AB4DD"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17</w:t>
                  </w:r>
                </w:p>
              </w:tc>
              <w:tc>
                <w:tcPr>
                  <w:tcW w:w="1482" w:type="dxa"/>
                  <w:tcBorders>
                    <w:top w:val="single" w:sz="4" w:space="0" w:color="auto"/>
                    <w:left w:val="single" w:sz="4" w:space="0" w:color="auto"/>
                    <w:bottom w:val="single" w:sz="4" w:space="0" w:color="auto"/>
                    <w:right w:val="single" w:sz="4" w:space="0" w:color="auto"/>
                  </w:tcBorders>
                  <w:vAlign w:val="center"/>
                </w:tcPr>
                <w:p w14:paraId="5A2B097C" w14:textId="74A92DBE"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2045371.97</w:t>
                  </w:r>
                </w:p>
              </w:tc>
              <w:tc>
                <w:tcPr>
                  <w:tcW w:w="1485" w:type="dxa"/>
                  <w:tcBorders>
                    <w:top w:val="single" w:sz="4" w:space="0" w:color="auto"/>
                    <w:left w:val="single" w:sz="4" w:space="0" w:color="auto"/>
                    <w:bottom w:val="single" w:sz="4" w:space="0" w:color="auto"/>
                    <w:right w:val="single" w:sz="4" w:space="0" w:color="auto"/>
                  </w:tcBorders>
                  <w:vAlign w:val="center"/>
                </w:tcPr>
                <w:p w14:paraId="4017BC47" w14:textId="194CB95A"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151949.33</w:t>
                  </w:r>
                </w:p>
              </w:tc>
            </w:tr>
            <w:tr w:rsidR="0007724A" w:rsidRPr="0007724A" w14:paraId="2BE0AFCC" w14:textId="77777777" w:rsidTr="00017C16">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6F9647BE" w14:textId="65C4DCB4"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18</w:t>
                  </w:r>
                </w:p>
              </w:tc>
              <w:tc>
                <w:tcPr>
                  <w:tcW w:w="1482" w:type="dxa"/>
                  <w:tcBorders>
                    <w:top w:val="single" w:sz="4" w:space="0" w:color="auto"/>
                    <w:left w:val="single" w:sz="4" w:space="0" w:color="auto"/>
                    <w:bottom w:val="single" w:sz="4" w:space="0" w:color="auto"/>
                    <w:right w:val="single" w:sz="4" w:space="0" w:color="auto"/>
                  </w:tcBorders>
                  <w:vAlign w:val="center"/>
                </w:tcPr>
                <w:p w14:paraId="734B3F21" w14:textId="4C53DD0D"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2045374.46</w:t>
                  </w:r>
                </w:p>
              </w:tc>
              <w:tc>
                <w:tcPr>
                  <w:tcW w:w="1485" w:type="dxa"/>
                  <w:tcBorders>
                    <w:top w:val="single" w:sz="4" w:space="0" w:color="auto"/>
                    <w:left w:val="single" w:sz="4" w:space="0" w:color="auto"/>
                    <w:bottom w:val="single" w:sz="4" w:space="0" w:color="auto"/>
                    <w:right w:val="single" w:sz="4" w:space="0" w:color="auto"/>
                  </w:tcBorders>
                  <w:vAlign w:val="center"/>
                </w:tcPr>
                <w:p w14:paraId="28C1BF9D" w14:textId="485418A2"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151947.65</w:t>
                  </w:r>
                </w:p>
              </w:tc>
            </w:tr>
            <w:tr w:rsidR="0007724A" w:rsidRPr="0007724A" w14:paraId="19001411" w14:textId="77777777" w:rsidTr="00017C16">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0B695765" w14:textId="330EA1B3"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w:t>
                  </w:r>
                </w:p>
              </w:tc>
              <w:tc>
                <w:tcPr>
                  <w:tcW w:w="1482" w:type="dxa"/>
                  <w:tcBorders>
                    <w:top w:val="single" w:sz="4" w:space="0" w:color="auto"/>
                    <w:left w:val="single" w:sz="4" w:space="0" w:color="auto"/>
                    <w:bottom w:val="single" w:sz="4" w:space="0" w:color="auto"/>
                    <w:right w:val="single" w:sz="4" w:space="0" w:color="auto"/>
                  </w:tcBorders>
                  <w:vAlign w:val="center"/>
                </w:tcPr>
                <w:p w14:paraId="634A627B" w14:textId="535E1B7B"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2045383.5</w:t>
                  </w:r>
                </w:p>
              </w:tc>
              <w:tc>
                <w:tcPr>
                  <w:tcW w:w="1485" w:type="dxa"/>
                  <w:tcBorders>
                    <w:top w:val="single" w:sz="4" w:space="0" w:color="auto"/>
                    <w:left w:val="single" w:sz="4" w:space="0" w:color="auto"/>
                    <w:bottom w:val="single" w:sz="4" w:space="0" w:color="auto"/>
                    <w:right w:val="single" w:sz="4" w:space="0" w:color="auto"/>
                  </w:tcBorders>
                  <w:vAlign w:val="center"/>
                </w:tcPr>
                <w:p w14:paraId="37B0E9A4" w14:textId="5C511426"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151941.56</w:t>
                  </w:r>
                </w:p>
              </w:tc>
            </w:tr>
            <w:tr w:rsidR="0007724A" w:rsidRPr="0007724A" w14:paraId="7D64600F" w14:textId="77777777" w:rsidTr="00017C16">
              <w:trPr>
                <w:trHeight w:val="171"/>
              </w:trPr>
              <w:tc>
                <w:tcPr>
                  <w:tcW w:w="4446" w:type="dxa"/>
                  <w:gridSpan w:val="3"/>
                  <w:tcBorders>
                    <w:top w:val="single" w:sz="4" w:space="0" w:color="auto"/>
                    <w:left w:val="single" w:sz="4" w:space="0" w:color="auto"/>
                    <w:bottom w:val="single" w:sz="4" w:space="0" w:color="auto"/>
                    <w:right w:val="single" w:sz="4" w:space="0" w:color="auto"/>
                  </w:tcBorders>
                  <w:vAlign w:val="center"/>
                </w:tcPr>
                <w:p w14:paraId="5F19D745" w14:textId="2C6CA592"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b/>
                      <w:bCs/>
                      <w:sz w:val="16"/>
                      <w:szCs w:val="16"/>
                    </w:rPr>
                    <w:t>Контур2</w:t>
                  </w:r>
                </w:p>
              </w:tc>
            </w:tr>
            <w:tr w:rsidR="0007724A" w:rsidRPr="0007724A" w14:paraId="7A847919" w14:textId="77777777" w:rsidTr="00017C16">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316538D3" w14:textId="4726ADC4" w:rsidR="00017C16" w:rsidRPr="0007724A" w:rsidRDefault="00017C16" w:rsidP="003F0107">
                  <w:pPr>
                    <w:framePr w:hSpace="180" w:wrap="around" w:vAnchor="text" w:hAnchor="text" w:xAlign="center" w:y="1"/>
                    <w:spacing w:line="240" w:lineRule="auto"/>
                    <w:suppressOverlap/>
                    <w:jc w:val="center"/>
                    <w:rPr>
                      <w:b/>
                      <w:bCs/>
                      <w:sz w:val="16"/>
                      <w:szCs w:val="16"/>
                    </w:rPr>
                  </w:pPr>
                  <w:r w:rsidRPr="0007724A">
                    <w:rPr>
                      <w:sz w:val="16"/>
                      <w:szCs w:val="16"/>
                    </w:rPr>
                    <w:t>Номер</w:t>
                  </w:r>
                </w:p>
              </w:tc>
              <w:tc>
                <w:tcPr>
                  <w:tcW w:w="1482" w:type="dxa"/>
                  <w:tcBorders>
                    <w:top w:val="single" w:sz="4" w:space="0" w:color="auto"/>
                    <w:left w:val="single" w:sz="4" w:space="0" w:color="auto"/>
                    <w:bottom w:val="single" w:sz="4" w:space="0" w:color="auto"/>
                    <w:right w:val="single" w:sz="4" w:space="0" w:color="auto"/>
                  </w:tcBorders>
                  <w:vAlign w:val="center"/>
                </w:tcPr>
                <w:p w14:paraId="1341B2D3" w14:textId="31E51172"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X</w:t>
                  </w:r>
                </w:p>
              </w:tc>
              <w:tc>
                <w:tcPr>
                  <w:tcW w:w="1485" w:type="dxa"/>
                  <w:tcBorders>
                    <w:top w:val="single" w:sz="4" w:space="0" w:color="auto"/>
                    <w:left w:val="single" w:sz="4" w:space="0" w:color="auto"/>
                    <w:bottom w:val="single" w:sz="4" w:space="0" w:color="auto"/>
                    <w:right w:val="single" w:sz="4" w:space="0" w:color="auto"/>
                  </w:tcBorders>
                  <w:vAlign w:val="center"/>
                </w:tcPr>
                <w:p w14:paraId="5A75F6A8" w14:textId="3BDB02B4"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Y</w:t>
                  </w:r>
                </w:p>
              </w:tc>
            </w:tr>
            <w:tr w:rsidR="0007724A" w:rsidRPr="0007724A" w14:paraId="6E4036F5" w14:textId="77777777" w:rsidTr="00017C16">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12F5A5F1" w14:textId="3089483F"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19</w:t>
                  </w:r>
                </w:p>
              </w:tc>
              <w:tc>
                <w:tcPr>
                  <w:tcW w:w="1482" w:type="dxa"/>
                  <w:tcBorders>
                    <w:top w:val="single" w:sz="4" w:space="0" w:color="auto"/>
                    <w:left w:val="single" w:sz="4" w:space="0" w:color="auto"/>
                    <w:bottom w:val="single" w:sz="4" w:space="0" w:color="auto"/>
                    <w:right w:val="single" w:sz="4" w:space="0" w:color="auto"/>
                  </w:tcBorders>
                  <w:vAlign w:val="center"/>
                </w:tcPr>
                <w:p w14:paraId="74EBBA15" w14:textId="1DA55A74"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2045345.01</w:t>
                  </w:r>
                </w:p>
              </w:tc>
              <w:tc>
                <w:tcPr>
                  <w:tcW w:w="1485" w:type="dxa"/>
                  <w:tcBorders>
                    <w:top w:val="single" w:sz="4" w:space="0" w:color="auto"/>
                    <w:left w:val="single" w:sz="4" w:space="0" w:color="auto"/>
                    <w:bottom w:val="single" w:sz="4" w:space="0" w:color="auto"/>
                    <w:right w:val="single" w:sz="4" w:space="0" w:color="auto"/>
                  </w:tcBorders>
                  <w:vAlign w:val="center"/>
                </w:tcPr>
                <w:p w14:paraId="124EA5ED" w14:textId="6B8BC524"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151919.78</w:t>
                  </w:r>
                </w:p>
              </w:tc>
            </w:tr>
            <w:tr w:rsidR="0007724A" w:rsidRPr="0007724A" w14:paraId="0E031F55" w14:textId="77777777" w:rsidTr="00017C16">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51105F46" w14:textId="28D5C244"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20</w:t>
                  </w:r>
                </w:p>
              </w:tc>
              <w:tc>
                <w:tcPr>
                  <w:tcW w:w="1482" w:type="dxa"/>
                  <w:tcBorders>
                    <w:top w:val="single" w:sz="4" w:space="0" w:color="auto"/>
                    <w:left w:val="single" w:sz="4" w:space="0" w:color="auto"/>
                    <w:bottom w:val="single" w:sz="4" w:space="0" w:color="auto"/>
                    <w:right w:val="single" w:sz="4" w:space="0" w:color="auto"/>
                  </w:tcBorders>
                  <w:vAlign w:val="center"/>
                </w:tcPr>
                <w:p w14:paraId="7C23E475" w14:textId="2B8A81FF"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2045347.51</w:t>
                  </w:r>
                </w:p>
              </w:tc>
              <w:tc>
                <w:tcPr>
                  <w:tcW w:w="1485" w:type="dxa"/>
                  <w:tcBorders>
                    <w:top w:val="single" w:sz="4" w:space="0" w:color="auto"/>
                    <w:left w:val="single" w:sz="4" w:space="0" w:color="auto"/>
                    <w:bottom w:val="single" w:sz="4" w:space="0" w:color="auto"/>
                    <w:right w:val="single" w:sz="4" w:space="0" w:color="auto"/>
                  </w:tcBorders>
                  <w:vAlign w:val="center"/>
                </w:tcPr>
                <w:p w14:paraId="08004927" w14:textId="7BA9DE90"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151923.87</w:t>
                  </w:r>
                </w:p>
              </w:tc>
            </w:tr>
            <w:tr w:rsidR="0007724A" w:rsidRPr="0007724A" w14:paraId="256025A0" w14:textId="77777777" w:rsidTr="00017C16">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181A44C3" w14:textId="74902C89"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21</w:t>
                  </w:r>
                </w:p>
              </w:tc>
              <w:tc>
                <w:tcPr>
                  <w:tcW w:w="1482" w:type="dxa"/>
                  <w:tcBorders>
                    <w:top w:val="single" w:sz="4" w:space="0" w:color="auto"/>
                    <w:left w:val="single" w:sz="4" w:space="0" w:color="auto"/>
                    <w:bottom w:val="single" w:sz="4" w:space="0" w:color="auto"/>
                    <w:right w:val="single" w:sz="4" w:space="0" w:color="auto"/>
                  </w:tcBorders>
                  <w:vAlign w:val="center"/>
                </w:tcPr>
                <w:p w14:paraId="42CCB4C5" w14:textId="5A097390"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2045348.85</w:t>
                  </w:r>
                </w:p>
              </w:tc>
              <w:tc>
                <w:tcPr>
                  <w:tcW w:w="1485" w:type="dxa"/>
                  <w:tcBorders>
                    <w:top w:val="single" w:sz="4" w:space="0" w:color="auto"/>
                    <w:left w:val="single" w:sz="4" w:space="0" w:color="auto"/>
                    <w:bottom w:val="single" w:sz="4" w:space="0" w:color="auto"/>
                    <w:right w:val="single" w:sz="4" w:space="0" w:color="auto"/>
                  </w:tcBorders>
                  <w:vAlign w:val="center"/>
                </w:tcPr>
                <w:p w14:paraId="423FD1CB" w14:textId="37A33574"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151923.01</w:t>
                  </w:r>
                </w:p>
              </w:tc>
            </w:tr>
            <w:tr w:rsidR="0007724A" w:rsidRPr="0007724A" w14:paraId="4679464C" w14:textId="77777777" w:rsidTr="00017C16">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31D8C204" w14:textId="358AB125"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22</w:t>
                  </w:r>
                </w:p>
              </w:tc>
              <w:tc>
                <w:tcPr>
                  <w:tcW w:w="1482" w:type="dxa"/>
                  <w:tcBorders>
                    <w:top w:val="single" w:sz="4" w:space="0" w:color="auto"/>
                    <w:left w:val="single" w:sz="4" w:space="0" w:color="auto"/>
                    <w:bottom w:val="single" w:sz="4" w:space="0" w:color="auto"/>
                    <w:right w:val="single" w:sz="4" w:space="0" w:color="auto"/>
                  </w:tcBorders>
                  <w:vAlign w:val="center"/>
                </w:tcPr>
                <w:p w14:paraId="6397D9BC" w14:textId="24BAA29F"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2045351.01</w:t>
                  </w:r>
                </w:p>
              </w:tc>
              <w:tc>
                <w:tcPr>
                  <w:tcW w:w="1485" w:type="dxa"/>
                  <w:tcBorders>
                    <w:top w:val="single" w:sz="4" w:space="0" w:color="auto"/>
                    <w:left w:val="single" w:sz="4" w:space="0" w:color="auto"/>
                    <w:bottom w:val="single" w:sz="4" w:space="0" w:color="auto"/>
                    <w:right w:val="single" w:sz="4" w:space="0" w:color="auto"/>
                  </w:tcBorders>
                  <w:vAlign w:val="center"/>
                </w:tcPr>
                <w:p w14:paraId="5388E9AC" w14:textId="26FD80DC"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151926.38</w:t>
                  </w:r>
                </w:p>
              </w:tc>
            </w:tr>
            <w:tr w:rsidR="0007724A" w:rsidRPr="0007724A" w14:paraId="4B5871DA" w14:textId="77777777" w:rsidTr="00017C16">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52934237" w14:textId="1B1482AD"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23</w:t>
                  </w:r>
                </w:p>
              </w:tc>
              <w:tc>
                <w:tcPr>
                  <w:tcW w:w="1482" w:type="dxa"/>
                  <w:tcBorders>
                    <w:top w:val="single" w:sz="4" w:space="0" w:color="auto"/>
                    <w:left w:val="single" w:sz="4" w:space="0" w:color="auto"/>
                    <w:bottom w:val="single" w:sz="4" w:space="0" w:color="auto"/>
                    <w:right w:val="single" w:sz="4" w:space="0" w:color="auto"/>
                  </w:tcBorders>
                  <w:vAlign w:val="center"/>
                </w:tcPr>
                <w:p w14:paraId="76601111" w14:textId="7CE5EF73"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2045349.26</w:t>
                  </w:r>
                </w:p>
              </w:tc>
              <w:tc>
                <w:tcPr>
                  <w:tcW w:w="1485" w:type="dxa"/>
                  <w:tcBorders>
                    <w:top w:val="single" w:sz="4" w:space="0" w:color="auto"/>
                    <w:left w:val="single" w:sz="4" w:space="0" w:color="auto"/>
                    <w:bottom w:val="single" w:sz="4" w:space="0" w:color="auto"/>
                    <w:right w:val="single" w:sz="4" w:space="0" w:color="auto"/>
                  </w:tcBorders>
                  <w:vAlign w:val="center"/>
                </w:tcPr>
                <w:p w14:paraId="5E7BB841" w14:textId="1C200F5B"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151927.5</w:t>
                  </w:r>
                </w:p>
              </w:tc>
            </w:tr>
            <w:tr w:rsidR="0007724A" w:rsidRPr="0007724A" w14:paraId="34FF549D" w14:textId="77777777" w:rsidTr="00017C16">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028BBB77" w14:textId="425DED91"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24</w:t>
                  </w:r>
                </w:p>
              </w:tc>
              <w:tc>
                <w:tcPr>
                  <w:tcW w:w="1482" w:type="dxa"/>
                  <w:tcBorders>
                    <w:top w:val="single" w:sz="4" w:space="0" w:color="auto"/>
                    <w:left w:val="single" w:sz="4" w:space="0" w:color="auto"/>
                    <w:bottom w:val="single" w:sz="4" w:space="0" w:color="auto"/>
                    <w:right w:val="single" w:sz="4" w:space="0" w:color="auto"/>
                  </w:tcBorders>
                  <w:vAlign w:val="center"/>
                </w:tcPr>
                <w:p w14:paraId="45A375E8" w14:textId="286FA80C"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2045352.5</w:t>
                  </w:r>
                </w:p>
              </w:tc>
              <w:tc>
                <w:tcPr>
                  <w:tcW w:w="1485" w:type="dxa"/>
                  <w:tcBorders>
                    <w:top w:val="single" w:sz="4" w:space="0" w:color="auto"/>
                    <w:left w:val="single" w:sz="4" w:space="0" w:color="auto"/>
                    <w:bottom w:val="single" w:sz="4" w:space="0" w:color="auto"/>
                    <w:right w:val="single" w:sz="4" w:space="0" w:color="auto"/>
                  </w:tcBorders>
                  <w:vAlign w:val="center"/>
                </w:tcPr>
                <w:p w14:paraId="2AEF2F89" w14:textId="5E8E9C10"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151932.82</w:t>
                  </w:r>
                </w:p>
              </w:tc>
            </w:tr>
            <w:tr w:rsidR="0007724A" w:rsidRPr="0007724A" w14:paraId="74CDF958" w14:textId="77777777" w:rsidTr="00017C16">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1EBB740A" w14:textId="1CE39DA5"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25</w:t>
                  </w:r>
                </w:p>
              </w:tc>
              <w:tc>
                <w:tcPr>
                  <w:tcW w:w="1482" w:type="dxa"/>
                  <w:tcBorders>
                    <w:top w:val="single" w:sz="4" w:space="0" w:color="auto"/>
                    <w:left w:val="single" w:sz="4" w:space="0" w:color="auto"/>
                    <w:bottom w:val="single" w:sz="4" w:space="0" w:color="auto"/>
                    <w:right w:val="single" w:sz="4" w:space="0" w:color="auto"/>
                  </w:tcBorders>
                  <w:vAlign w:val="center"/>
                </w:tcPr>
                <w:p w14:paraId="185F6EDD" w14:textId="632377C4"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2045351.23</w:t>
                  </w:r>
                </w:p>
              </w:tc>
              <w:tc>
                <w:tcPr>
                  <w:tcW w:w="1485" w:type="dxa"/>
                  <w:tcBorders>
                    <w:top w:val="single" w:sz="4" w:space="0" w:color="auto"/>
                    <w:left w:val="single" w:sz="4" w:space="0" w:color="auto"/>
                    <w:bottom w:val="single" w:sz="4" w:space="0" w:color="auto"/>
                    <w:right w:val="single" w:sz="4" w:space="0" w:color="auto"/>
                  </w:tcBorders>
                  <w:vAlign w:val="center"/>
                </w:tcPr>
                <w:p w14:paraId="202CE15A" w14:textId="62B67637"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151933.59</w:t>
                  </w:r>
                </w:p>
              </w:tc>
            </w:tr>
            <w:tr w:rsidR="0007724A" w:rsidRPr="0007724A" w14:paraId="0A008DF4" w14:textId="77777777" w:rsidTr="00017C16">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6F11DE60" w14:textId="5252795F"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26</w:t>
                  </w:r>
                </w:p>
              </w:tc>
              <w:tc>
                <w:tcPr>
                  <w:tcW w:w="1482" w:type="dxa"/>
                  <w:tcBorders>
                    <w:top w:val="single" w:sz="4" w:space="0" w:color="auto"/>
                    <w:left w:val="single" w:sz="4" w:space="0" w:color="auto"/>
                    <w:bottom w:val="single" w:sz="4" w:space="0" w:color="auto"/>
                    <w:right w:val="single" w:sz="4" w:space="0" w:color="auto"/>
                  </w:tcBorders>
                  <w:vAlign w:val="center"/>
                </w:tcPr>
                <w:p w14:paraId="1B8D0B7A" w14:textId="41070009"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2045353.02</w:t>
                  </w:r>
                </w:p>
              </w:tc>
              <w:tc>
                <w:tcPr>
                  <w:tcW w:w="1485" w:type="dxa"/>
                  <w:tcBorders>
                    <w:top w:val="single" w:sz="4" w:space="0" w:color="auto"/>
                    <w:left w:val="single" w:sz="4" w:space="0" w:color="auto"/>
                    <w:bottom w:val="single" w:sz="4" w:space="0" w:color="auto"/>
                    <w:right w:val="single" w:sz="4" w:space="0" w:color="auto"/>
                  </w:tcBorders>
                  <w:vAlign w:val="center"/>
                </w:tcPr>
                <w:p w14:paraId="0CFE11E1" w14:textId="449940E5"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151936.51</w:t>
                  </w:r>
                </w:p>
              </w:tc>
            </w:tr>
            <w:tr w:rsidR="0007724A" w:rsidRPr="0007724A" w14:paraId="3E8B4C8E" w14:textId="77777777" w:rsidTr="00017C16">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1A121874" w14:textId="0104B3D7"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27</w:t>
                  </w:r>
                </w:p>
              </w:tc>
              <w:tc>
                <w:tcPr>
                  <w:tcW w:w="1482" w:type="dxa"/>
                  <w:tcBorders>
                    <w:top w:val="single" w:sz="4" w:space="0" w:color="auto"/>
                    <w:left w:val="single" w:sz="4" w:space="0" w:color="auto"/>
                    <w:bottom w:val="single" w:sz="4" w:space="0" w:color="auto"/>
                    <w:right w:val="single" w:sz="4" w:space="0" w:color="auto"/>
                  </w:tcBorders>
                  <w:vAlign w:val="center"/>
                </w:tcPr>
                <w:p w14:paraId="4340ECB6" w14:textId="2C73E0D3"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2045354.62</w:t>
                  </w:r>
                </w:p>
              </w:tc>
              <w:tc>
                <w:tcPr>
                  <w:tcW w:w="1485" w:type="dxa"/>
                  <w:tcBorders>
                    <w:top w:val="single" w:sz="4" w:space="0" w:color="auto"/>
                    <w:left w:val="single" w:sz="4" w:space="0" w:color="auto"/>
                    <w:bottom w:val="single" w:sz="4" w:space="0" w:color="auto"/>
                    <w:right w:val="single" w:sz="4" w:space="0" w:color="auto"/>
                  </w:tcBorders>
                  <w:vAlign w:val="center"/>
                </w:tcPr>
                <w:p w14:paraId="2CC5E267" w14:textId="7484CE73"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151935.53</w:t>
                  </w:r>
                </w:p>
              </w:tc>
            </w:tr>
            <w:tr w:rsidR="0007724A" w:rsidRPr="0007724A" w14:paraId="7B94A734" w14:textId="77777777" w:rsidTr="00017C16">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4BD85030" w14:textId="10DF8289"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28</w:t>
                  </w:r>
                </w:p>
              </w:tc>
              <w:tc>
                <w:tcPr>
                  <w:tcW w:w="1482" w:type="dxa"/>
                  <w:tcBorders>
                    <w:top w:val="single" w:sz="4" w:space="0" w:color="auto"/>
                    <w:left w:val="single" w:sz="4" w:space="0" w:color="auto"/>
                    <w:bottom w:val="single" w:sz="4" w:space="0" w:color="auto"/>
                    <w:right w:val="single" w:sz="4" w:space="0" w:color="auto"/>
                  </w:tcBorders>
                  <w:vAlign w:val="center"/>
                </w:tcPr>
                <w:p w14:paraId="44892F6F" w14:textId="699F72FF"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2045356.49</w:t>
                  </w:r>
                </w:p>
              </w:tc>
              <w:tc>
                <w:tcPr>
                  <w:tcW w:w="1485" w:type="dxa"/>
                  <w:tcBorders>
                    <w:top w:val="single" w:sz="4" w:space="0" w:color="auto"/>
                    <w:left w:val="single" w:sz="4" w:space="0" w:color="auto"/>
                    <w:bottom w:val="single" w:sz="4" w:space="0" w:color="auto"/>
                    <w:right w:val="single" w:sz="4" w:space="0" w:color="auto"/>
                  </w:tcBorders>
                  <w:vAlign w:val="center"/>
                </w:tcPr>
                <w:p w14:paraId="5DED81AD" w14:textId="250B8771"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151938.59</w:t>
                  </w:r>
                </w:p>
              </w:tc>
            </w:tr>
            <w:tr w:rsidR="0007724A" w:rsidRPr="0007724A" w14:paraId="6F479AFB" w14:textId="77777777" w:rsidTr="00017C16">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73EBED22" w14:textId="29117011"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29</w:t>
                  </w:r>
                </w:p>
              </w:tc>
              <w:tc>
                <w:tcPr>
                  <w:tcW w:w="1482" w:type="dxa"/>
                  <w:tcBorders>
                    <w:top w:val="single" w:sz="4" w:space="0" w:color="auto"/>
                    <w:left w:val="single" w:sz="4" w:space="0" w:color="auto"/>
                    <w:bottom w:val="single" w:sz="4" w:space="0" w:color="auto"/>
                    <w:right w:val="single" w:sz="4" w:space="0" w:color="auto"/>
                  </w:tcBorders>
                  <w:vAlign w:val="center"/>
                </w:tcPr>
                <w:p w14:paraId="3CF526C4" w14:textId="1D0510C6"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2045359.16</w:t>
                  </w:r>
                </w:p>
              </w:tc>
              <w:tc>
                <w:tcPr>
                  <w:tcW w:w="1485" w:type="dxa"/>
                  <w:tcBorders>
                    <w:top w:val="single" w:sz="4" w:space="0" w:color="auto"/>
                    <w:left w:val="single" w:sz="4" w:space="0" w:color="auto"/>
                    <w:bottom w:val="single" w:sz="4" w:space="0" w:color="auto"/>
                    <w:right w:val="single" w:sz="4" w:space="0" w:color="auto"/>
                  </w:tcBorders>
                  <w:vAlign w:val="center"/>
                </w:tcPr>
                <w:p w14:paraId="23DCF8F5" w14:textId="6661322D"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151940.95</w:t>
                  </w:r>
                </w:p>
              </w:tc>
            </w:tr>
            <w:tr w:rsidR="0007724A" w:rsidRPr="0007724A" w14:paraId="72CE2717" w14:textId="77777777" w:rsidTr="00017C16">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25FDFB42" w14:textId="69BE8B6C"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30</w:t>
                  </w:r>
                </w:p>
              </w:tc>
              <w:tc>
                <w:tcPr>
                  <w:tcW w:w="1482" w:type="dxa"/>
                  <w:tcBorders>
                    <w:top w:val="single" w:sz="4" w:space="0" w:color="auto"/>
                    <w:left w:val="single" w:sz="4" w:space="0" w:color="auto"/>
                    <w:bottom w:val="single" w:sz="4" w:space="0" w:color="auto"/>
                    <w:right w:val="single" w:sz="4" w:space="0" w:color="auto"/>
                  </w:tcBorders>
                  <w:vAlign w:val="center"/>
                </w:tcPr>
                <w:p w14:paraId="1B9CE3D4" w14:textId="4DF7A7FE"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2045360.09</w:t>
                  </w:r>
                </w:p>
              </w:tc>
              <w:tc>
                <w:tcPr>
                  <w:tcW w:w="1485" w:type="dxa"/>
                  <w:tcBorders>
                    <w:top w:val="single" w:sz="4" w:space="0" w:color="auto"/>
                    <w:left w:val="single" w:sz="4" w:space="0" w:color="auto"/>
                    <w:bottom w:val="single" w:sz="4" w:space="0" w:color="auto"/>
                    <w:right w:val="single" w:sz="4" w:space="0" w:color="auto"/>
                  </w:tcBorders>
                  <w:vAlign w:val="center"/>
                </w:tcPr>
                <w:p w14:paraId="6CDCEF1D" w14:textId="30F49B7C"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151940.38</w:t>
                  </w:r>
                </w:p>
              </w:tc>
            </w:tr>
            <w:tr w:rsidR="0007724A" w:rsidRPr="0007724A" w14:paraId="77B8C63F" w14:textId="77777777" w:rsidTr="00017C16">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1D8838BE" w14:textId="069A507B"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31</w:t>
                  </w:r>
                </w:p>
              </w:tc>
              <w:tc>
                <w:tcPr>
                  <w:tcW w:w="1482" w:type="dxa"/>
                  <w:tcBorders>
                    <w:top w:val="single" w:sz="4" w:space="0" w:color="auto"/>
                    <w:left w:val="single" w:sz="4" w:space="0" w:color="auto"/>
                    <w:bottom w:val="single" w:sz="4" w:space="0" w:color="auto"/>
                    <w:right w:val="single" w:sz="4" w:space="0" w:color="auto"/>
                  </w:tcBorders>
                  <w:vAlign w:val="center"/>
                </w:tcPr>
                <w:p w14:paraId="0DF583E7" w14:textId="690E403E"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2045363.27</w:t>
                  </w:r>
                </w:p>
              </w:tc>
              <w:tc>
                <w:tcPr>
                  <w:tcW w:w="1485" w:type="dxa"/>
                  <w:tcBorders>
                    <w:top w:val="single" w:sz="4" w:space="0" w:color="auto"/>
                    <w:left w:val="single" w:sz="4" w:space="0" w:color="auto"/>
                    <w:bottom w:val="single" w:sz="4" w:space="0" w:color="auto"/>
                    <w:right w:val="single" w:sz="4" w:space="0" w:color="auto"/>
                  </w:tcBorders>
                  <w:vAlign w:val="center"/>
                </w:tcPr>
                <w:p w14:paraId="1ED1F535" w14:textId="62C38840"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151945.58</w:t>
                  </w:r>
                </w:p>
              </w:tc>
            </w:tr>
            <w:tr w:rsidR="0007724A" w:rsidRPr="0007724A" w14:paraId="3A48D874" w14:textId="77777777" w:rsidTr="00017C16">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384DBA60" w14:textId="17A49A5B"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32</w:t>
                  </w:r>
                </w:p>
              </w:tc>
              <w:tc>
                <w:tcPr>
                  <w:tcW w:w="1482" w:type="dxa"/>
                  <w:tcBorders>
                    <w:top w:val="single" w:sz="4" w:space="0" w:color="auto"/>
                    <w:left w:val="single" w:sz="4" w:space="0" w:color="auto"/>
                    <w:bottom w:val="single" w:sz="4" w:space="0" w:color="auto"/>
                    <w:right w:val="single" w:sz="4" w:space="0" w:color="auto"/>
                  </w:tcBorders>
                  <w:vAlign w:val="center"/>
                </w:tcPr>
                <w:p w14:paraId="18F3D396" w14:textId="20C26216"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2045361.37</w:t>
                  </w:r>
                </w:p>
              </w:tc>
              <w:tc>
                <w:tcPr>
                  <w:tcW w:w="1485" w:type="dxa"/>
                  <w:tcBorders>
                    <w:top w:val="single" w:sz="4" w:space="0" w:color="auto"/>
                    <w:left w:val="single" w:sz="4" w:space="0" w:color="auto"/>
                    <w:bottom w:val="single" w:sz="4" w:space="0" w:color="auto"/>
                    <w:right w:val="single" w:sz="4" w:space="0" w:color="auto"/>
                  </w:tcBorders>
                  <w:vAlign w:val="center"/>
                </w:tcPr>
                <w:p w14:paraId="5D08EBBF" w14:textId="5C39B557"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151946.74</w:t>
                  </w:r>
                </w:p>
              </w:tc>
            </w:tr>
            <w:tr w:rsidR="0007724A" w:rsidRPr="0007724A" w14:paraId="37CD13A5" w14:textId="77777777" w:rsidTr="00017C16">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64D2D6EE" w14:textId="517775AF"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33</w:t>
                  </w:r>
                </w:p>
              </w:tc>
              <w:tc>
                <w:tcPr>
                  <w:tcW w:w="1482" w:type="dxa"/>
                  <w:tcBorders>
                    <w:top w:val="single" w:sz="4" w:space="0" w:color="auto"/>
                    <w:left w:val="single" w:sz="4" w:space="0" w:color="auto"/>
                    <w:bottom w:val="single" w:sz="4" w:space="0" w:color="auto"/>
                    <w:right w:val="single" w:sz="4" w:space="0" w:color="auto"/>
                  </w:tcBorders>
                  <w:vAlign w:val="center"/>
                </w:tcPr>
                <w:p w14:paraId="078C624C" w14:textId="6EEAA51F"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2045363.47</w:t>
                  </w:r>
                </w:p>
              </w:tc>
              <w:tc>
                <w:tcPr>
                  <w:tcW w:w="1485" w:type="dxa"/>
                  <w:tcBorders>
                    <w:top w:val="single" w:sz="4" w:space="0" w:color="auto"/>
                    <w:left w:val="single" w:sz="4" w:space="0" w:color="auto"/>
                    <w:bottom w:val="single" w:sz="4" w:space="0" w:color="auto"/>
                    <w:right w:val="single" w:sz="4" w:space="0" w:color="auto"/>
                  </w:tcBorders>
                  <w:vAlign w:val="center"/>
                </w:tcPr>
                <w:p w14:paraId="2FA3BE6C" w14:textId="3ACD7B57"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151950.18</w:t>
                  </w:r>
                </w:p>
              </w:tc>
            </w:tr>
            <w:tr w:rsidR="0007724A" w:rsidRPr="0007724A" w14:paraId="31393241" w14:textId="77777777" w:rsidTr="00017C16">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2FF1CB8E" w14:textId="7A49AEF1"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34</w:t>
                  </w:r>
                </w:p>
              </w:tc>
              <w:tc>
                <w:tcPr>
                  <w:tcW w:w="1482" w:type="dxa"/>
                  <w:tcBorders>
                    <w:top w:val="single" w:sz="4" w:space="0" w:color="auto"/>
                    <w:left w:val="single" w:sz="4" w:space="0" w:color="auto"/>
                    <w:bottom w:val="single" w:sz="4" w:space="0" w:color="auto"/>
                    <w:right w:val="single" w:sz="4" w:space="0" w:color="auto"/>
                  </w:tcBorders>
                  <w:vAlign w:val="center"/>
                </w:tcPr>
                <w:p w14:paraId="6A1AC05A" w14:textId="77C950C1"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2045365.47</w:t>
                  </w:r>
                </w:p>
              </w:tc>
              <w:tc>
                <w:tcPr>
                  <w:tcW w:w="1485" w:type="dxa"/>
                  <w:tcBorders>
                    <w:top w:val="single" w:sz="4" w:space="0" w:color="auto"/>
                    <w:left w:val="single" w:sz="4" w:space="0" w:color="auto"/>
                    <w:bottom w:val="single" w:sz="4" w:space="0" w:color="auto"/>
                    <w:right w:val="single" w:sz="4" w:space="0" w:color="auto"/>
                  </w:tcBorders>
                  <w:vAlign w:val="center"/>
                </w:tcPr>
                <w:p w14:paraId="1F523EA0" w14:textId="012BEA0A"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151948.93</w:t>
                  </w:r>
                </w:p>
              </w:tc>
            </w:tr>
            <w:tr w:rsidR="0007724A" w:rsidRPr="0007724A" w14:paraId="5570697D" w14:textId="77777777" w:rsidTr="00017C16">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461A2A41" w14:textId="548BB2AF"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35</w:t>
                  </w:r>
                </w:p>
              </w:tc>
              <w:tc>
                <w:tcPr>
                  <w:tcW w:w="1482" w:type="dxa"/>
                  <w:tcBorders>
                    <w:top w:val="single" w:sz="4" w:space="0" w:color="auto"/>
                    <w:left w:val="single" w:sz="4" w:space="0" w:color="auto"/>
                    <w:bottom w:val="single" w:sz="4" w:space="0" w:color="auto"/>
                    <w:right w:val="single" w:sz="4" w:space="0" w:color="auto"/>
                  </w:tcBorders>
                  <w:vAlign w:val="center"/>
                </w:tcPr>
                <w:p w14:paraId="74D3E836" w14:textId="0E52B373"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2045368.88</w:t>
                  </w:r>
                </w:p>
              </w:tc>
              <w:tc>
                <w:tcPr>
                  <w:tcW w:w="1485" w:type="dxa"/>
                  <w:tcBorders>
                    <w:top w:val="single" w:sz="4" w:space="0" w:color="auto"/>
                    <w:left w:val="single" w:sz="4" w:space="0" w:color="auto"/>
                    <w:bottom w:val="single" w:sz="4" w:space="0" w:color="auto"/>
                    <w:right w:val="single" w:sz="4" w:space="0" w:color="auto"/>
                  </w:tcBorders>
                  <w:vAlign w:val="center"/>
                </w:tcPr>
                <w:p w14:paraId="00804F57" w14:textId="15BB0E62"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151954.5</w:t>
                  </w:r>
                </w:p>
              </w:tc>
            </w:tr>
            <w:tr w:rsidR="0007724A" w:rsidRPr="0007724A" w14:paraId="35C53ABD" w14:textId="77777777" w:rsidTr="00017C16">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6DFA6594" w14:textId="6A6B404C"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36</w:t>
                  </w:r>
                </w:p>
              </w:tc>
              <w:tc>
                <w:tcPr>
                  <w:tcW w:w="1482" w:type="dxa"/>
                  <w:tcBorders>
                    <w:top w:val="single" w:sz="4" w:space="0" w:color="auto"/>
                    <w:left w:val="single" w:sz="4" w:space="0" w:color="auto"/>
                    <w:bottom w:val="single" w:sz="4" w:space="0" w:color="auto"/>
                    <w:right w:val="single" w:sz="4" w:space="0" w:color="auto"/>
                  </w:tcBorders>
                  <w:vAlign w:val="center"/>
                </w:tcPr>
                <w:p w14:paraId="3A17D321" w14:textId="2F8E8312"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2045369.04</w:t>
                  </w:r>
                </w:p>
              </w:tc>
              <w:tc>
                <w:tcPr>
                  <w:tcW w:w="1485" w:type="dxa"/>
                  <w:tcBorders>
                    <w:top w:val="single" w:sz="4" w:space="0" w:color="auto"/>
                    <w:left w:val="single" w:sz="4" w:space="0" w:color="auto"/>
                    <w:bottom w:val="single" w:sz="4" w:space="0" w:color="auto"/>
                    <w:right w:val="single" w:sz="4" w:space="0" w:color="auto"/>
                  </w:tcBorders>
                  <w:vAlign w:val="center"/>
                </w:tcPr>
                <w:p w14:paraId="3F0B7646" w14:textId="09470CC1"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151954.4</w:t>
                  </w:r>
                </w:p>
              </w:tc>
            </w:tr>
            <w:tr w:rsidR="0007724A" w:rsidRPr="0007724A" w14:paraId="3DB304A9" w14:textId="77777777" w:rsidTr="00017C16">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35862674" w14:textId="17C6A55B"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37</w:t>
                  </w:r>
                </w:p>
              </w:tc>
              <w:tc>
                <w:tcPr>
                  <w:tcW w:w="1482" w:type="dxa"/>
                  <w:tcBorders>
                    <w:top w:val="single" w:sz="4" w:space="0" w:color="auto"/>
                    <w:left w:val="single" w:sz="4" w:space="0" w:color="auto"/>
                    <w:bottom w:val="single" w:sz="4" w:space="0" w:color="auto"/>
                    <w:right w:val="single" w:sz="4" w:space="0" w:color="auto"/>
                  </w:tcBorders>
                  <w:vAlign w:val="center"/>
                </w:tcPr>
                <w:p w14:paraId="767E040F" w14:textId="3AC2655B"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2045370.9</w:t>
                  </w:r>
                </w:p>
              </w:tc>
              <w:tc>
                <w:tcPr>
                  <w:tcW w:w="1485" w:type="dxa"/>
                  <w:tcBorders>
                    <w:top w:val="single" w:sz="4" w:space="0" w:color="auto"/>
                    <w:left w:val="single" w:sz="4" w:space="0" w:color="auto"/>
                    <w:bottom w:val="single" w:sz="4" w:space="0" w:color="auto"/>
                    <w:right w:val="single" w:sz="4" w:space="0" w:color="auto"/>
                  </w:tcBorders>
                  <w:vAlign w:val="center"/>
                </w:tcPr>
                <w:p w14:paraId="5B6E9E12" w14:textId="4EB730F8"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151957.46</w:t>
                  </w:r>
                </w:p>
              </w:tc>
            </w:tr>
            <w:tr w:rsidR="0007724A" w:rsidRPr="0007724A" w14:paraId="24A39D46" w14:textId="77777777" w:rsidTr="00017C16">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66DACF99" w14:textId="33D53F87"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38</w:t>
                  </w:r>
                </w:p>
              </w:tc>
              <w:tc>
                <w:tcPr>
                  <w:tcW w:w="1482" w:type="dxa"/>
                  <w:tcBorders>
                    <w:top w:val="single" w:sz="4" w:space="0" w:color="auto"/>
                    <w:left w:val="single" w:sz="4" w:space="0" w:color="auto"/>
                    <w:bottom w:val="single" w:sz="4" w:space="0" w:color="auto"/>
                    <w:right w:val="single" w:sz="4" w:space="0" w:color="auto"/>
                  </w:tcBorders>
                  <w:vAlign w:val="center"/>
                </w:tcPr>
                <w:p w14:paraId="735B1218" w14:textId="16F2E142"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2045369.29</w:t>
                  </w:r>
                </w:p>
              </w:tc>
              <w:tc>
                <w:tcPr>
                  <w:tcW w:w="1485" w:type="dxa"/>
                  <w:tcBorders>
                    <w:top w:val="single" w:sz="4" w:space="0" w:color="auto"/>
                    <w:left w:val="single" w:sz="4" w:space="0" w:color="auto"/>
                    <w:bottom w:val="single" w:sz="4" w:space="0" w:color="auto"/>
                    <w:right w:val="single" w:sz="4" w:space="0" w:color="auto"/>
                  </w:tcBorders>
                  <w:vAlign w:val="center"/>
                </w:tcPr>
                <w:p w14:paraId="07D22A0B" w14:textId="7EB851D4"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151958.44</w:t>
                  </w:r>
                </w:p>
              </w:tc>
            </w:tr>
            <w:tr w:rsidR="0007724A" w:rsidRPr="0007724A" w14:paraId="6D9CAC73" w14:textId="77777777" w:rsidTr="00017C16">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6D94F3C3" w14:textId="2E909D75"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39</w:t>
                  </w:r>
                </w:p>
              </w:tc>
              <w:tc>
                <w:tcPr>
                  <w:tcW w:w="1482" w:type="dxa"/>
                  <w:tcBorders>
                    <w:top w:val="single" w:sz="4" w:space="0" w:color="auto"/>
                    <w:left w:val="single" w:sz="4" w:space="0" w:color="auto"/>
                    <w:bottom w:val="single" w:sz="4" w:space="0" w:color="auto"/>
                    <w:right w:val="single" w:sz="4" w:space="0" w:color="auto"/>
                  </w:tcBorders>
                  <w:vAlign w:val="center"/>
                </w:tcPr>
                <w:p w14:paraId="0658660C" w14:textId="7CF557B5"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2045370.96</w:t>
                  </w:r>
                </w:p>
              </w:tc>
              <w:tc>
                <w:tcPr>
                  <w:tcW w:w="1485" w:type="dxa"/>
                  <w:tcBorders>
                    <w:top w:val="single" w:sz="4" w:space="0" w:color="auto"/>
                    <w:left w:val="single" w:sz="4" w:space="0" w:color="auto"/>
                    <w:bottom w:val="single" w:sz="4" w:space="0" w:color="auto"/>
                    <w:right w:val="single" w:sz="4" w:space="0" w:color="auto"/>
                  </w:tcBorders>
                  <w:vAlign w:val="center"/>
                </w:tcPr>
                <w:p w14:paraId="084F848C" w14:textId="6B32C286"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151961.2</w:t>
                  </w:r>
                </w:p>
              </w:tc>
            </w:tr>
            <w:tr w:rsidR="0007724A" w:rsidRPr="0007724A" w14:paraId="5829E467" w14:textId="77777777" w:rsidTr="00017C16">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6AD2E5E0" w14:textId="5A2C3455"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40</w:t>
                  </w:r>
                </w:p>
              </w:tc>
              <w:tc>
                <w:tcPr>
                  <w:tcW w:w="1482" w:type="dxa"/>
                  <w:tcBorders>
                    <w:top w:val="single" w:sz="4" w:space="0" w:color="auto"/>
                    <w:left w:val="single" w:sz="4" w:space="0" w:color="auto"/>
                    <w:bottom w:val="single" w:sz="4" w:space="0" w:color="auto"/>
                    <w:right w:val="single" w:sz="4" w:space="0" w:color="auto"/>
                  </w:tcBorders>
                  <w:vAlign w:val="center"/>
                </w:tcPr>
                <w:p w14:paraId="37C9ABA6" w14:textId="6CE096D0"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2045371.39</w:t>
                  </w:r>
                </w:p>
              </w:tc>
              <w:tc>
                <w:tcPr>
                  <w:tcW w:w="1485" w:type="dxa"/>
                  <w:tcBorders>
                    <w:top w:val="single" w:sz="4" w:space="0" w:color="auto"/>
                    <w:left w:val="single" w:sz="4" w:space="0" w:color="auto"/>
                    <w:bottom w:val="single" w:sz="4" w:space="0" w:color="auto"/>
                    <w:right w:val="single" w:sz="4" w:space="0" w:color="auto"/>
                  </w:tcBorders>
                  <w:vAlign w:val="center"/>
                </w:tcPr>
                <w:p w14:paraId="4ECAE116" w14:textId="7F06A604"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151960.94</w:t>
                  </w:r>
                </w:p>
              </w:tc>
            </w:tr>
            <w:tr w:rsidR="0007724A" w:rsidRPr="0007724A" w14:paraId="22913D48" w14:textId="77777777" w:rsidTr="00017C16">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23BB6D5C" w14:textId="38E8C414"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41</w:t>
                  </w:r>
                </w:p>
              </w:tc>
              <w:tc>
                <w:tcPr>
                  <w:tcW w:w="1482" w:type="dxa"/>
                  <w:tcBorders>
                    <w:top w:val="single" w:sz="4" w:space="0" w:color="auto"/>
                    <w:left w:val="single" w:sz="4" w:space="0" w:color="auto"/>
                    <w:bottom w:val="single" w:sz="4" w:space="0" w:color="auto"/>
                    <w:right w:val="single" w:sz="4" w:space="0" w:color="auto"/>
                  </w:tcBorders>
                  <w:vAlign w:val="center"/>
                </w:tcPr>
                <w:p w14:paraId="685F25C8" w14:textId="54B713B3"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2045373.1</w:t>
                  </w:r>
                </w:p>
              </w:tc>
              <w:tc>
                <w:tcPr>
                  <w:tcW w:w="1485" w:type="dxa"/>
                  <w:tcBorders>
                    <w:top w:val="single" w:sz="4" w:space="0" w:color="auto"/>
                    <w:left w:val="single" w:sz="4" w:space="0" w:color="auto"/>
                    <w:bottom w:val="single" w:sz="4" w:space="0" w:color="auto"/>
                    <w:right w:val="single" w:sz="4" w:space="0" w:color="auto"/>
                  </w:tcBorders>
                  <w:vAlign w:val="center"/>
                </w:tcPr>
                <w:p w14:paraId="25394ED0" w14:textId="0E7B8B1A"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151963.64</w:t>
                  </w:r>
                </w:p>
              </w:tc>
            </w:tr>
            <w:tr w:rsidR="0007724A" w:rsidRPr="0007724A" w14:paraId="38179C65" w14:textId="77777777" w:rsidTr="00017C16">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5EF3EAC4" w14:textId="7CD7AD2C"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42</w:t>
                  </w:r>
                </w:p>
              </w:tc>
              <w:tc>
                <w:tcPr>
                  <w:tcW w:w="1482" w:type="dxa"/>
                  <w:tcBorders>
                    <w:top w:val="single" w:sz="4" w:space="0" w:color="auto"/>
                    <w:left w:val="single" w:sz="4" w:space="0" w:color="auto"/>
                    <w:bottom w:val="single" w:sz="4" w:space="0" w:color="auto"/>
                    <w:right w:val="single" w:sz="4" w:space="0" w:color="auto"/>
                  </w:tcBorders>
                  <w:vAlign w:val="center"/>
                </w:tcPr>
                <w:p w14:paraId="4E824DA0" w14:textId="791B730F"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2045374.28</w:t>
                  </w:r>
                </w:p>
              </w:tc>
              <w:tc>
                <w:tcPr>
                  <w:tcW w:w="1485" w:type="dxa"/>
                  <w:tcBorders>
                    <w:top w:val="single" w:sz="4" w:space="0" w:color="auto"/>
                    <w:left w:val="single" w:sz="4" w:space="0" w:color="auto"/>
                    <w:bottom w:val="single" w:sz="4" w:space="0" w:color="auto"/>
                    <w:right w:val="single" w:sz="4" w:space="0" w:color="auto"/>
                  </w:tcBorders>
                  <w:vAlign w:val="center"/>
                </w:tcPr>
                <w:p w14:paraId="77E8C698" w14:textId="2D19ECE1"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151962.9</w:t>
                  </w:r>
                </w:p>
              </w:tc>
            </w:tr>
            <w:tr w:rsidR="0007724A" w:rsidRPr="0007724A" w14:paraId="2DB9EDFC" w14:textId="77777777" w:rsidTr="00017C16">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56CBD74E" w14:textId="50EBACF2"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lastRenderedPageBreak/>
                    <w:t>43</w:t>
                  </w:r>
                </w:p>
              </w:tc>
              <w:tc>
                <w:tcPr>
                  <w:tcW w:w="1482" w:type="dxa"/>
                  <w:tcBorders>
                    <w:top w:val="single" w:sz="4" w:space="0" w:color="auto"/>
                    <w:left w:val="single" w:sz="4" w:space="0" w:color="auto"/>
                    <w:bottom w:val="single" w:sz="4" w:space="0" w:color="auto"/>
                    <w:right w:val="single" w:sz="4" w:space="0" w:color="auto"/>
                  </w:tcBorders>
                  <w:vAlign w:val="center"/>
                </w:tcPr>
                <w:p w14:paraId="650FBCA0" w14:textId="7C5695EE"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2045376.1</w:t>
                  </w:r>
                </w:p>
              </w:tc>
              <w:tc>
                <w:tcPr>
                  <w:tcW w:w="1485" w:type="dxa"/>
                  <w:tcBorders>
                    <w:top w:val="single" w:sz="4" w:space="0" w:color="auto"/>
                    <w:left w:val="single" w:sz="4" w:space="0" w:color="auto"/>
                    <w:bottom w:val="single" w:sz="4" w:space="0" w:color="auto"/>
                    <w:right w:val="single" w:sz="4" w:space="0" w:color="auto"/>
                  </w:tcBorders>
                  <w:vAlign w:val="center"/>
                </w:tcPr>
                <w:p w14:paraId="27C4388B" w14:textId="20C2B962"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151965.77</w:t>
                  </w:r>
                </w:p>
              </w:tc>
            </w:tr>
            <w:tr w:rsidR="0007724A" w:rsidRPr="0007724A" w14:paraId="25E84745" w14:textId="77777777" w:rsidTr="00017C16">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2B8D04A8" w14:textId="5B02F097"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44</w:t>
                  </w:r>
                </w:p>
              </w:tc>
              <w:tc>
                <w:tcPr>
                  <w:tcW w:w="1482" w:type="dxa"/>
                  <w:tcBorders>
                    <w:top w:val="single" w:sz="4" w:space="0" w:color="auto"/>
                    <w:left w:val="single" w:sz="4" w:space="0" w:color="auto"/>
                    <w:bottom w:val="single" w:sz="4" w:space="0" w:color="auto"/>
                    <w:right w:val="single" w:sz="4" w:space="0" w:color="auto"/>
                  </w:tcBorders>
                  <w:vAlign w:val="center"/>
                </w:tcPr>
                <w:p w14:paraId="5BF86B95" w14:textId="1AD4B87C"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2045374.94</w:t>
                  </w:r>
                </w:p>
              </w:tc>
              <w:tc>
                <w:tcPr>
                  <w:tcW w:w="1485" w:type="dxa"/>
                  <w:tcBorders>
                    <w:top w:val="single" w:sz="4" w:space="0" w:color="auto"/>
                    <w:left w:val="single" w:sz="4" w:space="0" w:color="auto"/>
                    <w:bottom w:val="single" w:sz="4" w:space="0" w:color="auto"/>
                    <w:right w:val="single" w:sz="4" w:space="0" w:color="auto"/>
                  </w:tcBorders>
                  <w:vAlign w:val="center"/>
                </w:tcPr>
                <w:p w14:paraId="64442910" w14:textId="6DB6288A"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151966.54</w:t>
                  </w:r>
                </w:p>
              </w:tc>
            </w:tr>
            <w:tr w:rsidR="0007724A" w:rsidRPr="0007724A" w14:paraId="6819E301" w14:textId="77777777" w:rsidTr="00017C16">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105B42DC" w14:textId="44269C11"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45</w:t>
                  </w:r>
                </w:p>
              </w:tc>
              <w:tc>
                <w:tcPr>
                  <w:tcW w:w="1482" w:type="dxa"/>
                  <w:tcBorders>
                    <w:top w:val="single" w:sz="4" w:space="0" w:color="auto"/>
                    <w:left w:val="single" w:sz="4" w:space="0" w:color="auto"/>
                    <w:bottom w:val="single" w:sz="4" w:space="0" w:color="auto"/>
                    <w:right w:val="single" w:sz="4" w:space="0" w:color="auto"/>
                  </w:tcBorders>
                  <w:vAlign w:val="center"/>
                </w:tcPr>
                <w:p w14:paraId="1820A76C" w14:textId="183E17F0"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2045376.84</w:t>
                  </w:r>
                </w:p>
              </w:tc>
              <w:tc>
                <w:tcPr>
                  <w:tcW w:w="1485" w:type="dxa"/>
                  <w:tcBorders>
                    <w:top w:val="single" w:sz="4" w:space="0" w:color="auto"/>
                    <w:left w:val="single" w:sz="4" w:space="0" w:color="auto"/>
                    <w:bottom w:val="single" w:sz="4" w:space="0" w:color="auto"/>
                    <w:right w:val="single" w:sz="4" w:space="0" w:color="auto"/>
                  </w:tcBorders>
                  <w:vAlign w:val="center"/>
                </w:tcPr>
                <w:p w14:paraId="37C3A83C" w14:textId="21290AE9"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151969.45</w:t>
                  </w:r>
                </w:p>
              </w:tc>
            </w:tr>
            <w:tr w:rsidR="0007724A" w:rsidRPr="0007724A" w14:paraId="505662F8" w14:textId="77777777" w:rsidTr="00017C16">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7E543850" w14:textId="1D1FA80D"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46</w:t>
                  </w:r>
                </w:p>
              </w:tc>
              <w:tc>
                <w:tcPr>
                  <w:tcW w:w="1482" w:type="dxa"/>
                  <w:tcBorders>
                    <w:top w:val="single" w:sz="4" w:space="0" w:color="auto"/>
                    <w:left w:val="single" w:sz="4" w:space="0" w:color="auto"/>
                    <w:bottom w:val="single" w:sz="4" w:space="0" w:color="auto"/>
                    <w:right w:val="single" w:sz="4" w:space="0" w:color="auto"/>
                  </w:tcBorders>
                  <w:vAlign w:val="center"/>
                </w:tcPr>
                <w:p w14:paraId="000156D8" w14:textId="627EBA09"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2045378.79</w:t>
                  </w:r>
                </w:p>
              </w:tc>
              <w:tc>
                <w:tcPr>
                  <w:tcW w:w="1485" w:type="dxa"/>
                  <w:tcBorders>
                    <w:top w:val="single" w:sz="4" w:space="0" w:color="auto"/>
                    <w:left w:val="single" w:sz="4" w:space="0" w:color="auto"/>
                    <w:bottom w:val="single" w:sz="4" w:space="0" w:color="auto"/>
                    <w:right w:val="single" w:sz="4" w:space="0" w:color="auto"/>
                  </w:tcBorders>
                  <w:vAlign w:val="center"/>
                </w:tcPr>
                <w:p w14:paraId="4E6D40A9" w14:textId="32B3D7C4"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151972.45</w:t>
                  </w:r>
                </w:p>
              </w:tc>
            </w:tr>
            <w:tr w:rsidR="0007724A" w:rsidRPr="0007724A" w14:paraId="08C22E8F" w14:textId="77777777" w:rsidTr="00017C16">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1D57F971" w14:textId="1C80DEB2"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47</w:t>
                  </w:r>
                </w:p>
              </w:tc>
              <w:tc>
                <w:tcPr>
                  <w:tcW w:w="1482" w:type="dxa"/>
                  <w:tcBorders>
                    <w:top w:val="single" w:sz="4" w:space="0" w:color="auto"/>
                    <w:left w:val="single" w:sz="4" w:space="0" w:color="auto"/>
                    <w:bottom w:val="single" w:sz="4" w:space="0" w:color="auto"/>
                    <w:right w:val="single" w:sz="4" w:space="0" w:color="auto"/>
                  </w:tcBorders>
                  <w:vAlign w:val="center"/>
                </w:tcPr>
                <w:p w14:paraId="530913A1" w14:textId="16EC15BA"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2045375.71</w:t>
                  </w:r>
                </w:p>
              </w:tc>
              <w:tc>
                <w:tcPr>
                  <w:tcW w:w="1485" w:type="dxa"/>
                  <w:tcBorders>
                    <w:top w:val="single" w:sz="4" w:space="0" w:color="auto"/>
                    <w:left w:val="single" w:sz="4" w:space="0" w:color="auto"/>
                    <w:bottom w:val="single" w:sz="4" w:space="0" w:color="auto"/>
                    <w:right w:val="single" w:sz="4" w:space="0" w:color="auto"/>
                  </w:tcBorders>
                  <w:vAlign w:val="center"/>
                </w:tcPr>
                <w:p w14:paraId="1E42EE71" w14:textId="7A0A49D9"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151974.4</w:t>
                  </w:r>
                </w:p>
              </w:tc>
            </w:tr>
            <w:tr w:rsidR="0007724A" w:rsidRPr="0007724A" w14:paraId="16B1B12A" w14:textId="77777777" w:rsidTr="00017C16">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7C37BAA1" w14:textId="39E64FA1"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48</w:t>
                  </w:r>
                </w:p>
              </w:tc>
              <w:tc>
                <w:tcPr>
                  <w:tcW w:w="1482" w:type="dxa"/>
                  <w:tcBorders>
                    <w:top w:val="single" w:sz="4" w:space="0" w:color="auto"/>
                    <w:left w:val="single" w:sz="4" w:space="0" w:color="auto"/>
                    <w:bottom w:val="single" w:sz="4" w:space="0" w:color="auto"/>
                    <w:right w:val="single" w:sz="4" w:space="0" w:color="auto"/>
                  </w:tcBorders>
                  <w:vAlign w:val="center"/>
                </w:tcPr>
                <w:p w14:paraId="00FFBBFC" w14:textId="5389B63E"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2045377.15</w:t>
                  </w:r>
                </w:p>
              </w:tc>
              <w:tc>
                <w:tcPr>
                  <w:tcW w:w="1485" w:type="dxa"/>
                  <w:tcBorders>
                    <w:top w:val="single" w:sz="4" w:space="0" w:color="auto"/>
                    <w:left w:val="single" w:sz="4" w:space="0" w:color="auto"/>
                    <w:bottom w:val="single" w:sz="4" w:space="0" w:color="auto"/>
                    <w:right w:val="single" w:sz="4" w:space="0" w:color="auto"/>
                  </w:tcBorders>
                  <w:vAlign w:val="center"/>
                </w:tcPr>
                <w:p w14:paraId="6DDB7202" w14:textId="652151CC"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151976.61</w:t>
                  </w:r>
                </w:p>
              </w:tc>
            </w:tr>
            <w:tr w:rsidR="0007724A" w:rsidRPr="0007724A" w14:paraId="66B4F07D" w14:textId="77777777" w:rsidTr="00017C16">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19BC35A4" w14:textId="467ADFB3"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49</w:t>
                  </w:r>
                </w:p>
              </w:tc>
              <w:tc>
                <w:tcPr>
                  <w:tcW w:w="1482" w:type="dxa"/>
                  <w:tcBorders>
                    <w:top w:val="single" w:sz="4" w:space="0" w:color="auto"/>
                    <w:left w:val="single" w:sz="4" w:space="0" w:color="auto"/>
                    <w:bottom w:val="single" w:sz="4" w:space="0" w:color="auto"/>
                    <w:right w:val="single" w:sz="4" w:space="0" w:color="auto"/>
                  </w:tcBorders>
                  <w:vAlign w:val="center"/>
                </w:tcPr>
                <w:p w14:paraId="646287D4" w14:textId="72E4AC44"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2045380.85</w:t>
                  </w:r>
                </w:p>
              </w:tc>
              <w:tc>
                <w:tcPr>
                  <w:tcW w:w="1485" w:type="dxa"/>
                  <w:tcBorders>
                    <w:top w:val="single" w:sz="4" w:space="0" w:color="auto"/>
                    <w:left w:val="single" w:sz="4" w:space="0" w:color="auto"/>
                    <w:bottom w:val="single" w:sz="4" w:space="0" w:color="auto"/>
                    <w:right w:val="single" w:sz="4" w:space="0" w:color="auto"/>
                  </w:tcBorders>
                  <w:vAlign w:val="center"/>
                </w:tcPr>
                <w:p w14:paraId="3301CA26" w14:textId="49B1AF87"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151974.36</w:t>
                  </w:r>
                </w:p>
              </w:tc>
            </w:tr>
            <w:tr w:rsidR="0007724A" w:rsidRPr="0007724A" w14:paraId="12796956" w14:textId="77777777" w:rsidTr="00017C16">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0689E281" w14:textId="56CABE57"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50</w:t>
                  </w:r>
                </w:p>
              </w:tc>
              <w:tc>
                <w:tcPr>
                  <w:tcW w:w="1482" w:type="dxa"/>
                  <w:tcBorders>
                    <w:top w:val="single" w:sz="4" w:space="0" w:color="auto"/>
                    <w:left w:val="single" w:sz="4" w:space="0" w:color="auto"/>
                    <w:bottom w:val="single" w:sz="4" w:space="0" w:color="auto"/>
                    <w:right w:val="single" w:sz="4" w:space="0" w:color="auto"/>
                  </w:tcBorders>
                  <w:vAlign w:val="center"/>
                </w:tcPr>
                <w:p w14:paraId="72C31C1E" w14:textId="3AF4EEFD"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2045382.55</w:t>
                  </w:r>
                </w:p>
              </w:tc>
              <w:tc>
                <w:tcPr>
                  <w:tcW w:w="1485" w:type="dxa"/>
                  <w:tcBorders>
                    <w:top w:val="single" w:sz="4" w:space="0" w:color="auto"/>
                    <w:left w:val="single" w:sz="4" w:space="0" w:color="auto"/>
                    <w:bottom w:val="single" w:sz="4" w:space="0" w:color="auto"/>
                    <w:right w:val="single" w:sz="4" w:space="0" w:color="auto"/>
                  </w:tcBorders>
                  <w:vAlign w:val="center"/>
                </w:tcPr>
                <w:p w14:paraId="421AA003" w14:textId="61814284"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151977.09</w:t>
                  </w:r>
                </w:p>
              </w:tc>
            </w:tr>
            <w:tr w:rsidR="0007724A" w:rsidRPr="0007724A" w14:paraId="28863229" w14:textId="77777777" w:rsidTr="00017C16">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5893229E" w14:textId="3F3F1C98"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51</w:t>
                  </w:r>
                </w:p>
              </w:tc>
              <w:tc>
                <w:tcPr>
                  <w:tcW w:w="1482" w:type="dxa"/>
                  <w:tcBorders>
                    <w:top w:val="single" w:sz="4" w:space="0" w:color="auto"/>
                    <w:left w:val="single" w:sz="4" w:space="0" w:color="auto"/>
                    <w:bottom w:val="single" w:sz="4" w:space="0" w:color="auto"/>
                    <w:right w:val="single" w:sz="4" w:space="0" w:color="auto"/>
                  </w:tcBorders>
                  <w:vAlign w:val="center"/>
                </w:tcPr>
                <w:p w14:paraId="1FA3FFCF" w14:textId="7338DAEB"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2045387.02</w:t>
                  </w:r>
                </w:p>
              </w:tc>
              <w:tc>
                <w:tcPr>
                  <w:tcW w:w="1485" w:type="dxa"/>
                  <w:tcBorders>
                    <w:top w:val="single" w:sz="4" w:space="0" w:color="auto"/>
                    <w:left w:val="single" w:sz="4" w:space="0" w:color="auto"/>
                    <w:bottom w:val="single" w:sz="4" w:space="0" w:color="auto"/>
                    <w:right w:val="single" w:sz="4" w:space="0" w:color="auto"/>
                  </w:tcBorders>
                  <w:vAlign w:val="center"/>
                </w:tcPr>
                <w:p w14:paraId="71997E10" w14:textId="67335232"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151984.37</w:t>
                  </w:r>
                </w:p>
              </w:tc>
            </w:tr>
            <w:tr w:rsidR="0007724A" w:rsidRPr="0007724A" w14:paraId="0336339D" w14:textId="77777777" w:rsidTr="00017C16">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43ED79C9" w14:textId="5166CDE0"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52</w:t>
                  </w:r>
                </w:p>
              </w:tc>
              <w:tc>
                <w:tcPr>
                  <w:tcW w:w="1482" w:type="dxa"/>
                  <w:tcBorders>
                    <w:top w:val="single" w:sz="4" w:space="0" w:color="auto"/>
                    <w:left w:val="single" w:sz="4" w:space="0" w:color="auto"/>
                    <w:bottom w:val="single" w:sz="4" w:space="0" w:color="auto"/>
                    <w:right w:val="single" w:sz="4" w:space="0" w:color="auto"/>
                  </w:tcBorders>
                  <w:vAlign w:val="center"/>
                </w:tcPr>
                <w:p w14:paraId="0865F2A8" w14:textId="6FF4DAEC"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2045375.96</w:t>
                  </w:r>
                </w:p>
              </w:tc>
              <w:tc>
                <w:tcPr>
                  <w:tcW w:w="1485" w:type="dxa"/>
                  <w:tcBorders>
                    <w:top w:val="single" w:sz="4" w:space="0" w:color="auto"/>
                    <w:left w:val="single" w:sz="4" w:space="0" w:color="auto"/>
                    <w:bottom w:val="single" w:sz="4" w:space="0" w:color="auto"/>
                    <w:right w:val="single" w:sz="4" w:space="0" w:color="auto"/>
                  </w:tcBorders>
                  <w:vAlign w:val="center"/>
                </w:tcPr>
                <w:p w14:paraId="4A1ADA51" w14:textId="1F7F8AB2"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151991.11</w:t>
                  </w:r>
                </w:p>
              </w:tc>
            </w:tr>
            <w:tr w:rsidR="0007724A" w:rsidRPr="0007724A" w14:paraId="299D83A2" w14:textId="77777777" w:rsidTr="00017C16">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53B3CE02" w14:textId="1ACFA171"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53</w:t>
                  </w:r>
                </w:p>
              </w:tc>
              <w:tc>
                <w:tcPr>
                  <w:tcW w:w="1482" w:type="dxa"/>
                  <w:tcBorders>
                    <w:top w:val="single" w:sz="4" w:space="0" w:color="auto"/>
                    <w:left w:val="single" w:sz="4" w:space="0" w:color="auto"/>
                    <w:bottom w:val="single" w:sz="4" w:space="0" w:color="auto"/>
                    <w:right w:val="single" w:sz="4" w:space="0" w:color="auto"/>
                  </w:tcBorders>
                  <w:vAlign w:val="center"/>
                </w:tcPr>
                <w:p w14:paraId="33F3021D" w14:textId="2A711962"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2045369.25</w:t>
                  </w:r>
                </w:p>
              </w:tc>
              <w:tc>
                <w:tcPr>
                  <w:tcW w:w="1485" w:type="dxa"/>
                  <w:tcBorders>
                    <w:top w:val="single" w:sz="4" w:space="0" w:color="auto"/>
                    <w:left w:val="single" w:sz="4" w:space="0" w:color="auto"/>
                    <w:bottom w:val="single" w:sz="4" w:space="0" w:color="auto"/>
                    <w:right w:val="single" w:sz="4" w:space="0" w:color="auto"/>
                  </w:tcBorders>
                  <w:vAlign w:val="center"/>
                </w:tcPr>
                <w:p w14:paraId="0CA4CEC8" w14:textId="4FE79A52"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151995.64</w:t>
                  </w:r>
                </w:p>
              </w:tc>
            </w:tr>
            <w:tr w:rsidR="0007724A" w:rsidRPr="0007724A" w14:paraId="077B1328" w14:textId="77777777" w:rsidTr="00017C16">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3F3DF1A9" w14:textId="179AA8E5"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54</w:t>
                  </w:r>
                </w:p>
              </w:tc>
              <w:tc>
                <w:tcPr>
                  <w:tcW w:w="1482" w:type="dxa"/>
                  <w:tcBorders>
                    <w:top w:val="single" w:sz="4" w:space="0" w:color="auto"/>
                    <w:left w:val="single" w:sz="4" w:space="0" w:color="auto"/>
                    <w:bottom w:val="single" w:sz="4" w:space="0" w:color="auto"/>
                    <w:right w:val="single" w:sz="4" w:space="0" w:color="auto"/>
                  </w:tcBorders>
                  <w:vAlign w:val="center"/>
                </w:tcPr>
                <w:p w14:paraId="466CB810" w14:textId="234E17FC"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2045364.28</w:t>
                  </w:r>
                </w:p>
              </w:tc>
              <w:tc>
                <w:tcPr>
                  <w:tcW w:w="1485" w:type="dxa"/>
                  <w:tcBorders>
                    <w:top w:val="single" w:sz="4" w:space="0" w:color="auto"/>
                    <w:left w:val="single" w:sz="4" w:space="0" w:color="auto"/>
                    <w:bottom w:val="single" w:sz="4" w:space="0" w:color="auto"/>
                    <w:right w:val="single" w:sz="4" w:space="0" w:color="auto"/>
                  </w:tcBorders>
                  <w:vAlign w:val="center"/>
                </w:tcPr>
                <w:p w14:paraId="53DE0538" w14:textId="05FADA45"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151999</w:t>
                  </w:r>
                </w:p>
              </w:tc>
            </w:tr>
            <w:tr w:rsidR="0007724A" w:rsidRPr="0007724A" w14:paraId="780F8F83" w14:textId="77777777" w:rsidTr="00017C16">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1976BA30" w14:textId="080187D5"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55</w:t>
                  </w:r>
                </w:p>
              </w:tc>
              <w:tc>
                <w:tcPr>
                  <w:tcW w:w="1482" w:type="dxa"/>
                  <w:tcBorders>
                    <w:top w:val="single" w:sz="4" w:space="0" w:color="auto"/>
                    <w:left w:val="single" w:sz="4" w:space="0" w:color="auto"/>
                    <w:bottom w:val="single" w:sz="4" w:space="0" w:color="auto"/>
                    <w:right w:val="single" w:sz="4" w:space="0" w:color="auto"/>
                  </w:tcBorders>
                  <w:vAlign w:val="center"/>
                </w:tcPr>
                <w:p w14:paraId="7AD18C44" w14:textId="3DC4B7F1"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2045361.71</w:t>
                  </w:r>
                </w:p>
              </w:tc>
              <w:tc>
                <w:tcPr>
                  <w:tcW w:w="1485" w:type="dxa"/>
                  <w:tcBorders>
                    <w:top w:val="single" w:sz="4" w:space="0" w:color="auto"/>
                    <w:left w:val="single" w:sz="4" w:space="0" w:color="auto"/>
                    <w:bottom w:val="single" w:sz="4" w:space="0" w:color="auto"/>
                    <w:right w:val="single" w:sz="4" w:space="0" w:color="auto"/>
                  </w:tcBorders>
                  <w:vAlign w:val="center"/>
                </w:tcPr>
                <w:p w14:paraId="53FEFBD2" w14:textId="3ED16FEB"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151995.18</w:t>
                  </w:r>
                </w:p>
              </w:tc>
            </w:tr>
            <w:tr w:rsidR="0007724A" w:rsidRPr="0007724A" w14:paraId="2C662126" w14:textId="77777777" w:rsidTr="00017C16">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321D2B2A" w14:textId="651275FC"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56</w:t>
                  </w:r>
                </w:p>
              </w:tc>
              <w:tc>
                <w:tcPr>
                  <w:tcW w:w="1482" w:type="dxa"/>
                  <w:tcBorders>
                    <w:top w:val="single" w:sz="4" w:space="0" w:color="auto"/>
                    <w:left w:val="single" w:sz="4" w:space="0" w:color="auto"/>
                    <w:bottom w:val="single" w:sz="4" w:space="0" w:color="auto"/>
                    <w:right w:val="single" w:sz="4" w:space="0" w:color="auto"/>
                  </w:tcBorders>
                  <w:vAlign w:val="center"/>
                </w:tcPr>
                <w:p w14:paraId="240DABAC" w14:textId="104533D2"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2045361.59</w:t>
                  </w:r>
                </w:p>
              </w:tc>
              <w:tc>
                <w:tcPr>
                  <w:tcW w:w="1485" w:type="dxa"/>
                  <w:tcBorders>
                    <w:top w:val="single" w:sz="4" w:space="0" w:color="auto"/>
                    <w:left w:val="single" w:sz="4" w:space="0" w:color="auto"/>
                    <w:bottom w:val="single" w:sz="4" w:space="0" w:color="auto"/>
                    <w:right w:val="single" w:sz="4" w:space="0" w:color="auto"/>
                  </w:tcBorders>
                  <w:vAlign w:val="center"/>
                </w:tcPr>
                <w:p w14:paraId="3B7FAEEA" w14:textId="49E1A8A6"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151995.26</w:t>
                  </w:r>
                </w:p>
              </w:tc>
            </w:tr>
            <w:tr w:rsidR="0007724A" w:rsidRPr="0007724A" w14:paraId="4D9BD19A" w14:textId="77777777" w:rsidTr="00017C16">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5C3849A4" w14:textId="6DC4E8DE"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57</w:t>
                  </w:r>
                </w:p>
              </w:tc>
              <w:tc>
                <w:tcPr>
                  <w:tcW w:w="1482" w:type="dxa"/>
                  <w:tcBorders>
                    <w:top w:val="single" w:sz="4" w:space="0" w:color="auto"/>
                    <w:left w:val="single" w:sz="4" w:space="0" w:color="auto"/>
                    <w:bottom w:val="single" w:sz="4" w:space="0" w:color="auto"/>
                    <w:right w:val="single" w:sz="4" w:space="0" w:color="auto"/>
                  </w:tcBorders>
                  <w:vAlign w:val="center"/>
                </w:tcPr>
                <w:p w14:paraId="766DEFDE" w14:textId="36268A61"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2045359.39</w:t>
                  </w:r>
                </w:p>
              </w:tc>
              <w:tc>
                <w:tcPr>
                  <w:tcW w:w="1485" w:type="dxa"/>
                  <w:tcBorders>
                    <w:top w:val="single" w:sz="4" w:space="0" w:color="auto"/>
                    <w:left w:val="single" w:sz="4" w:space="0" w:color="auto"/>
                    <w:bottom w:val="single" w:sz="4" w:space="0" w:color="auto"/>
                    <w:right w:val="single" w:sz="4" w:space="0" w:color="auto"/>
                  </w:tcBorders>
                  <w:vAlign w:val="center"/>
                </w:tcPr>
                <w:p w14:paraId="729808F0" w14:textId="7F977D48"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151991.99</w:t>
                  </w:r>
                </w:p>
              </w:tc>
            </w:tr>
            <w:tr w:rsidR="0007724A" w:rsidRPr="0007724A" w14:paraId="470E14E1" w14:textId="77777777" w:rsidTr="00017C16">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794B354D" w14:textId="0243C88B"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58</w:t>
                  </w:r>
                </w:p>
              </w:tc>
              <w:tc>
                <w:tcPr>
                  <w:tcW w:w="1482" w:type="dxa"/>
                  <w:tcBorders>
                    <w:top w:val="single" w:sz="4" w:space="0" w:color="auto"/>
                    <w:left w:val="single" w:sz="4" w:space="0" w:color="auto"/>
                    <w:bottom w:val="single" w:sz="4" w:space="0" w:color="auto"/>
                    <w:right w:val="single" w:sz="4" w:space="0" w:color="auto"/>
                  </w:tcBorders>
                  <w:vAlign w:val="center"/>
                </w:tcPr>
                <w:p w14:paraId="5548B4B2" w14:textId="7D7136F0"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2045362</w:t>
                  </w:r>
                </w:p>
              </w:tc>
              <w:tc>
                <w:tcPr>
                  <w:tcW w:w="1485" w:type="dxa"/>
                  <w:tcBorders>
                    <w:top w:val="single" w:sz="4" w:space="0" w:color="auto"/>
                    <w:left w:val="single" w:sz="4" w:space="0" w:color="auto"/>
                    <w:bottom w:val="single" w:sz="4" w:space="0" w:color="auto"/>
                    <w:right w:val="single" w:sz="4" w:space="0" w:color="auto"/>
                  </w:tcBorders>
                  <w:vAlign w:val="center"/>
                </w:tcPr>
                <w:p w14:paraId="6148F5E4" w14:textId="7B55891A"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151990.25</w:t>
                  </w:r>
                </w:p>
              </w:tc>
            </w:tr>
            <w:tr w:rsidR="0007724A" w:rsidRPr="0007724A" w14:paraId="634D358B" w14:textId="77777777" w:rsidTr="00017C16">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228F20F7" w14:textId="240C0105"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59</w:t>
                  </w:r>
                </w:p>
              </w:tc>
              <w:tc>
                <w:tcPr>
                  <w:tcW w:w="1482" w:type="dxa"/>
                  <w:tcBorders>
                    <w:top w:val="single" w:sz="4" w:space="0" w:color="auto"/>
                    <w:left w:val="single" w:sz="4" w:space="0" w:color="auto"/>
                    <w:bottom w:val="single" w:sz="4" w:space="0" w:color="auto"/>
                    <w:right w:val="single" w:sz="4" w:space="0" w:color="auto"/>
                  </w:tcBorders>
                  <w:vAlign w:val="center"/>
                </w:tcPr>
                <w:p w14:paraId="67F06C69" w14:textId="7B8FE964"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2045359.27</w:t>
                  </w:r>
                </w:p>
              </w:tc>
              <w:tc>
                <w:tcPr>
                  <w:tcW w:w="1485" w:type="dxa"/>
                  <w:tcBorders>
                    <w:top w:val="single" w:sz="4" w:space="0" w:color="auto"/>
                    <w:left w:val="single" w:sz="4" w:space="0" w:color="auto"/>
                    <w:bottom w:val="single" w:sz="4" w:space="0" w:color="auto"/>
                    <w:right w:val="single" w:sz="4" w:space="0" w:color="auto"/>
                  </w:tcBorders>
                  <w:vAlign w:val="center"/>
                </w:tcPr>
                <w:p w14:paraId="0D7BD954" w14:textId="5AF99398"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151986.25</w:t>
                  </w:r>
                </w:p>
              </w:tc>
            </w:tr>
            <w:tr w:rsidR="0007724A" w:rsidRPr="0007724A" w14:paraId="56F48205" w14:textId="77777777" w:rsidTr="00017C16">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3D8EBC4D" w14:textId="7D2CD17B"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60</w:t>
                  </w:r>
                </w:p>
              </w:tc>
              <w:tc>
                <w:tcPr>
                  <w:tcW w:w="1482" w:type="dxa"/>
                  <w:tcBorders>
                    <w:top w:val="single" w:sz="4" w:space="0" w:color="auto"/>
                    <w:left w:val="single" w:sz="4" w:space="0" w:color="auto"/>
                    <w:bottom w:val="single" w:sz="4" w:space="0" w:color="auto"/>
                    <w:right w:val="single" w:sz="4" w:space="0" w:color="auto"/>
                  </w:tcBorders>
                  <w:vAlign w:val="center"/>
                </w:tcPr>
                <w:p w14:paraId="27DA9AAF" w14:textId="3B6D4974"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2045356.89</w:t>
                  </w:r>
                </w:p>
              </w:tc>
              <w:tc>
                <w:tcPr>
                  <w:tcW w:w="1485" w:type="dxa"/>
                  <w:tcBorders>
                    <w:top w:val="single" w:sz="4" w:space="0" w:color="auto"/>
                    <w:left w:val="single" w:sz="4" w:space="0" w:color="auto"/>
                    <w:bottom w:val="single" w:sz="4" w:space="0" w:color="auto"/>
                    <w:right w:val="single" w:sz="4" w:space="0" w:color="auto"/>
                  </w:tcBorders>
                  <w:vAlign w:val="center"/>
                </w:tcPr>
                <w:p w14:paraId="086CF4B5" w14:textId="6AA7C506"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151987.79</w:t>
                  </w:r>
                </w:p>
              </w:tc>
            </w:tr>
            <w:tr w:rsidR="0007724A" w:rsidRPr="0007724A" w14:paraId="52555ABC" w14:textId="77777777" w:rsidTr="00017C16">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3CBB468B" w14:textId="2F86B391"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61</w:t>
                  </w:r>
                </w:p>
              </w:tc>
              <w:tc>
                <w:tcPr>
                  <w:tcW w:w="1482" w:type="dxa"/>
                  <w:tcBorders>
                    <w:top w:val="single" w:sz="4" w:space="0" w:color="auto"/>
                    <w:left w:val="single" w:sz="4" w:space="0" w:color="auto"/>
                    <w:bottom w:val="single" w:sz="4" w:space="0" w:color="auto"/>
                    <w:right w:val="single" w:sz="4" w:space="0" w:color="auto"/>
                  </w:tcBorders>
                  <w:vAlign w:val="center"/>
                </w:tcPr>
                <w:p w14:paraId="778E0E65" w14:textId="5DA39046"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2045354.53</w:t>
                  </w:r>
                </w:p>
              </w:tc>
              <w:tc>
                <w:tcPr>
                  <w:tcW w:w="1485" w:type="dxa"/>
                  <w:tcBorders>
                    <w:top w:val="single" w:sz="4" w:space="0" w:color="auto"/>
                    <w:left w:val="single" w:sz="4" w:space="0" w:color="auto"/>
                    <w:bottom w:val="single" w:sz="4" w:space="0" w:color="auto"/>
                    <w:right w:val="single" w:sz="4" w:space="0" w:color="auto"/>
                  </w:tcBorders>
                  <w:vAlign w:val="center"/>
                </w:tcPr>
                <w:p w14:paraId="1FCB38F9" w14:textId="66E2BC06"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151984.1</w:t>
                  </w:r>
                </w:p>
              </w:tc>
            </w:tr>
            <w:tr w:rsidR="0007724A" w:rsidRPr="0007724A" w14:paraId="26E89CF8" w14:textId="77777777" w:rsidTr="00017C16">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7FD4AA50" w14:textId="44DAAC30"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62</w:t>
                  </w:r>
                </w:p>
              </w:tc>
              <w:tc>
                <w:tcPr>
                  <w:tcW w:w="1482" w:type="dxa"/>
                  <w:tcBorders>
                    <w:top w:val="single" w:sz="4" w:space="0" w:color="auto"/>
                    <w:left w:val="single" w:sz="4" w:space="0" w:color="auto"/>
                    <w:bottom w:val="single" w:sz="4" w:space="0" w:color="auto"/>
                    <w:right w:val="single" w:sz="4" w:space="0" w:color="auto"/>
                  </w:tcBorders>
                  <w:vAlign w:val="center"/>
                </w:tcPr>
                <w:p w14:paraId="1C96C0D7" w14:textId="140C7BF7"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2045355.67</w:t>
                  </w:r>
                </w:p>
              </w:tc>
              <w:tc>
                <w:tcPr>
                  <w:tcW w:w="1485" w:type="dxa"/>
                  <w:tcBorders>
                    <w:top w:val="single" w:sz="4" w:space="0" w:color="auto"/>
                    <w:left w:val="single" w:sz="4" w:space="0" w:color="auto"/>
                    <w:bottom w:val="single" w:sz="4" w:space="0" w:color="auto"/>
                    <w:right w:val="single" w:sz="4" w:space="0" w:color="auto"/>
                  </w:tcBorders>
                  <w:vAlign w:val="center"/>
                </w:tcPr>
                <w:p w14:paraId="5E70C2A8" w14:textId="3DFC73FE"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151983.37</w:t>
                  </w:r>
                </w:p>
              </w:tc>
            </w:tr>
            <w:tr w:rsidR="0007724A" w:rsidRPr="0007724A" w14:paraId="5DF3349A" w14:textId="77777777" w:rsidTr="00017C16">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653DDEDC" w14:textId="5635EE8E"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63</w:t>
                  </w:r>
                </w:p>
              </w:tc>
              <w:tc>
                <w:tcPr>
                  <w:tcW w:w="1482" w:type="dxa"/>
                  <w:tcBorders>
                    <w:top w:val="single" w:sz="4" w:space="0" w:color="auto"/>
                    <w:left w:val="single" w:sz="4" w:space="0" w:color="auto"/>
                    <w:bottom w:val="single" w:sz="4" w:space="0" w:color="auto"/>
                    <w:right w:val="single" w:sz="4" w:space="0" w:color="auto"/>
                  </w:tcBorders>
                  <w:vAlign w:val="center"/>
                </w:tcPr>
                <w:p w14:paraId="119B96DC" w14:textId="6E0DAC07"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2045353.81</w:t>
                  </w:r>
                </w:p>
              </w:tc>
              <w:tc>
                <w:tcPr>
                  <w:tcW w:w="1485" w:type="dxa"/>
                  <w:tcBorders>
                    <w:top w:val="single" w:sz="4" w:space="0" w:color="auto"/>
                    <w:left w:val="single" w:sz="4" w:space="0" w:color="auto"/>
                    <w:bottom w:val="single" w:sz="4" w:space="0" w:color="auto"/>
                    <w:right w:val="single" w:sz="4" w:space="0" w:color="auto"/>
                  </w:tcBorders>
                  <w:vAlign w:val="center"/>
                </w:tcPr>
                <w:p w14:paraId="18F72FD8" w14:textId="1D8D7EB5"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151980.46</w:t>
                  </w:r>
                </w:p>
              </w:tc>
            </w:tr>
            <w:tr w:rsidR="0007724A" w:rsidRPr="0007724A" w14:paraId="1B1F9289" w14:textId="77777777" w:rsidTr="00017C16">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1D616064" w14:textId="25455090"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64</w:t>
                  </w:r>
                </w:p>
              </w:tc>
              <w:tc>
                <w:tcPr>
                  <w:tcW w:w="1482" w:type="dxa"/>
                  <w:tcBorders>
                    <w:top w:val="single" w:sz="4" w:space="0" w:color="auto"/>
                    <w:left w:val="single" w:sz="4" w:space="0" w:color="auto"/>
                    <w:bottom w:val="single" w:sz="4" w:space="0" w:color="auto"/>
                    <w:right w:val="single" w:sz="4" w:space="0" w:color="auto"/>
                  </w:tcBorders>
                  <w:vAlign w:val="center"/>
                </w:tcPr>
                <w:p w14:paraId="3BBBA3BC" w14:textId="6F306007"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2045352.24</w:t>
                  </w:r>
                </w:p>
              </w:tc>
              <w:tc>
                <w:tcPr>
                  <w:tcW w:w="1485" w:type="dxa"/>
                  <w:tcBorders>
                    <w:top w:val="single" w:sz="4" w:space="0" w:color="auto"/>
                    <w:left w:val="single" w:sz="4" w:space="0" w:color="auto"/>
                    <w:bottom w:val="single" w:sz="4" w:space="0" w:color="auto"/>
                    <w:right w:val="single" w:sz="4" w:space="0" w:color="auto"/>
                  </w:tcBorders>
                  <w:vAlign w:val="center"/>
                </w:tcPr>
                <w:p w14:paraId="2885411C" w14:textId="2DE0E3D5"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151981.46</w:t>
                  </w:r>
                </w:p>
              </w:tc>
            </w:tr>
            <w:tr w:rsidR="0007724A" w:rsidRPr="0007724A" w14:paraId="1A60F471" w14:textId="77777777" w:rsidTr="00017C16">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5ED252B8" w14:textId="148E47E1"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65</w:t>
                  </w:r>
                </w:p>
              </w:tc>
              <w:tc>
                <w:tcPr>
                  <w:tcW w:w="1482" w:type="dxa"/>
                  <w:tcBorders>
                    <w:top w:val="single" w:sz="4" w:space="0" w:color="auto"/>
                    <w:left w:val="single" w:sz="4" w:space="0" w:color="auto"/>
                    <w:bottom w:val="single" w:sz="4" w:space="0" w:color="auto"/>
                    <w:right w:val="single" w:sz="4" w:space="0" w:color="auto"/>
                  </w:tcBorders>
                  <w:vAlign w:val="center"/>
                </w:tcPr>
                <w:p w14:paraId="45BC4BF7" w14:textId="31683863"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2045350.4</w:t>
                  </w:r>
                </w:p>
              </w:tc>
              <w:tc>
                <w:tcPr>
                  <w:tcW w:w="1485" w:type="dxa"/>
                  <w:tcBorders>
                    <w:top w:val="single" w:sz="4" w:space="0" w:color="auto"/>
                    <w:left w:val="single" w:sz="4" w:space="0" w:color="auto"/>
                    <w:bottom w:val="single" w:sz="4" w:space="0" w:color="auto"/>
                    <w:right w:val="single" w:sz="4" w:space="0" w:color="auto"/>
                  </w:tcBorders>
                  <w:vAlign w:val="center"/>
                </w:tcPr>
                <w:p w14:paraId="63BB0FFB" w14:textId="064809E8"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151978.6</w:t>
                  </w:r>
                </w:p>
              </w:tc>
            </w:tr>
            <w:tr w:rsidR="0007724A" w:rsidRPr="0007724A" w14:paraId="32F84D27" w14:textId="77777777" w:rsidTr="00017C16">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269E1E36" w14:textId="7AB49F51"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66</w:t>
                  </w:r>
                </w:p>
              </w:tc>
              <w:tc>
                <w:tcPr>
                  <w:tcW w:w="1482" w:type="dxa"/>
                  <w:tcBorders>
                    <w:top w:val="single" w:sz="4" w:space="0" w:color="auto"/>
                    <w:left w:val="single" w:sz="4" w:space="0" w:color="auto"/>
                    <w:bottom w:val="single" w:sz="4" w:space="0" w:color="auto"/>
                    <w:right w:val="single" w:sz="4" w:space="0" w:color="auto"/>
                  </w:tcBorders>
                  <w:vAlign w:val="center"/>
                </w:tcPr>
                <w:p w14:paraId="1AF9C819" w14:textId="7E50D192"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2045349.16</w:t>
                  </w:r>
                </w:p>
              </w:tc>
              <w:tc>
                <w:tcPr>
                  <w:tcW w:w="1485" w:type="dxa"/>
                  <w:tcBorders>
                    <w:top w:val="single" w:sz="4" w:space="0" w:color="auto"/>
                    <w:left w:val="single" w:sz="4" w:space="0" w:color="auto"/>
                    <w:bottom w:val="single" w:sz="4" w:space="0" w:color="auto"/>
                    <w:right w:val="single" w:sz="4" w:space="0" w:color="auto"/>
                  </w:tcBorders>
                  <w:vAlign w:val="center"/>
                </w:tcPr>
                <w:p w14:paraId="7B7E2FAF" w14:textId="7D84C4A6"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151976.31</w:t>
                  </w:r>
                </w:p>
              </w:tc>
            </w:tr>
            <w:tr w:rsidR="0007724A" w:rsidRPr="0007724A" w14:paraId="6A1EC765" w14:textId="77777777" w:rsidTr="00017C16">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60A2AC2D" w14:textId="39D4505F"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67</w:t>
                  </w:r>
                </w:p>
              </w:tc>
              <w:tc>
                <w:tcPr>
                  <w:tcW w:w="1482" w:type="dxa"/>
                  <w:tcBorders>
                    <w:top w:val="single" w:sz="4" w:space="0" w:color="auto"/>
                    <w:left w:val="single" w:sz="4" w:space="0" w:color="auto"/>
                    <w:bottom w:val="single" w:sz="4" w:space="0" w:color="auto"/>
                    <w:right w:val="single" w:sz="4" w:space="0" w:color="auto"/>
                  </w:tcBorders>
                  <w:vAlign w:val="center"/>
                </w:tcPr>
                <w:p w14:paraId="5BB41FF3" w14:textId="211C2ED2"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2045349.82</w:t>
                  </w:r>
                </w:p>
              </w:tc>
              <w:tc>
                <w:tcPr>
                  <w:tcW w:w="1485" w:type="dxa"/>
                  <w:tcBorders>
                    <w:top w:val="single" w:sz="4" w:space="0" w:color="auto"/>
                    <w:left w:val="single" w:sz="4" w:space="0" w:color="auto"/>
                    <w:bottom w:val="single" w:sz="4" w:space="0" w:color="auto"/>
                    <w:right w:val="single" w:sz="4" w:space="0" w:color="auto"/>
                  </w:tcBorders>
                  <w:vAlign w:val="center"/>
                </w:tcPr>
                <w:p w14:paraId="283A92CF" w14:textId="513CEDC1"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151975.89</w:t>
                  </w:r>
                </w:p>
              </w:tc>
            </w:tr>
            <w:tr w:rsidR="0007724A" w:rsidRPr="0007724A" w14:paraId="7D66422D" w14:textId="77777777" w:rsidTr="00017C16">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10E516C2" w14:textId="5705C057"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68</w:t>
                  </w:r>
                </w:p>
              </w:tc>
              <w:tc>
                <w:tcPr>
                  <w:tcW w:w="1482" w:type="dxa"/>
                  <w:tcBorders>
                    <w:top w:val="single" w:sz="4" w:space="0" w:color="auto"/>
                    <w:left w:val="single" w:sz="4" w:space="0" w:color="auto"/>
                    <w:bottom w:val="single" w:sz="4" w:space="0" w:color="auto"/>
                    <w:right w:val="single" w:sz="4" w:space="0" w:color="auto"/>
                  </w:tcBorders>
                  <w:vAlign w:val="center"/>
                </w:tcPr>
                <w:p w14:paraId="3FA6B87D" w14:textId="12B0BD86"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2045348.08</w:t>
                  </w:r>
                </w:p>
              </w:tc>
              <w:tc>
                <w:tcPr>
                  <w:tcW w:w="1485" w:type="dxa"/>
                  <w:tcBorders>
                    <w:top w:val="single" w:sz="4" w:space="0" w:color="auto"/>
                    <w:left w:val="single" w:sz="4" w:space="0" w:color="auto"/>
                    <w:bottom w:val="single" w:sz="4" w:space="0" w:color="auto"/>
                    <w:right w:val="single" w:sz="4" w:space="0" w:color="auto"/>
                  </w:tcBorders>
                  <w:vAlign w:val="center"/>
                </w:tcPr>
                <w:p w14:paraId="7A006D19" w14:textId="21637115"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151973.05</w:t>
                  </w:r>
                </w:p>
              </w:tc>
            </w:tr>
            <w:tr w:rsidR="0007724A" w:rsidRPr="0007724A" w14:paraId="77F420C3" w14:textId="77777777" w:rsidTr="00017C16">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5769F0FC" w14:textId="6B99C8C8"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69</w:t>
                  </w:r>
                </w:p>
              </w:tc>
              <w:tc>
                <w:tcPr>
                  <w:tcW w:w="1482" w:type="dxa"/>
                  <w:tcBorders>
                    <w:top w:val="single" w:sz="4" w:space="0" w:color="auto"/>
                    <w:left w:val="single" w:sz="4" w:space="0" w:color="auto"/>
                    <w:bottom w:val="single" w:sz="4" w:space="0" w:color="auto"/>
                    <w:right w:val="single" w:sz="4" w:space="0" w:color="auto"/>
                  </w:tcBorders>
                  <w:vAlign w:val="center"/>
                </w:tcPr>
                <w:p w14:paraId="164ED422" w14:textId="05B888E3"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2045348.96</w:t>
                  </w:r>
                </w:p>
              </w:tc>
              <w:tc>
                <w:tcPr>
                  <w:tcW w:w="1485" w:type="dxa"/>
                  <w:tcBorders>
                    <w:top w:val="single" w:sz="4" w:space="0" w:color="auto"/>
                    <w:left w:val="single" w:sz="4" w:space="0" w:color="auto"/>
                    <w:bottom w:val="single" w:sz="4" w:space="0" w:color="auto"/>
                    <w:right w:val="single" w:sz="4" w:space="0" w:color="auto"/>
                  </w:tcBorders>
                  <w:vAlign w:val="center"/>
                </w:tcPr>
                <w:p w14:paraId="692CD4FF" w14:textId="1368130E"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151972.51</w:t>
                  </w:r>
                </w:p>
              </w:tc>
            </w:tr>
            <w:tr w:rsidR="0007724A" w:rsidRPr="0007724A" w14:paraId="2497462A" w14:textId="77777777" w:rsidTr="00017C16">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77BFA5FB" w14:textId="5A6B87DB"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70</w:t>
                  </w:r>
                </w:p>
              </w:tc>
              <w:tc>
                <w:tcPr>
                  <w:tcW w:w="1482" w:type="dxa"/>
                  <w:tcBorders>
                    <w:top w:val="single" w:sz="4" w:space="0" w:color="auto"/>
                    <w:left w:val="single" w:sz="4" w:space="0" w:color="auto"/>
                    <w:bottom w:val="single" w:sz="4" w:space="0" w:color="auto"/>
                    <w:right w:val="single" w:sz="4" w:space="0" w:color="auto"/>
                  </w:tcBorders>
                  <w:vAlign w:val="center"/>
                </w:tcPr>
                <w:p w14:paraId="0E4F8F4A" w14:textId="6A47CB27"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2045347.22</w:t>
                  </w:r>
                </w:p>
              </w:tc>
              <w:tc>
                <w:tcPr>
                  <w:tcW w:w="1485" w:type="dxa"/>
                  <w:tcBorders>
                    <w:top w:val="single" w:sz="4" w:space="0" w:color="auto"/>
                    <w:left w:val="single" w:sz="4" w:space="0" w:color="auto"/>
                    <w:bottom w:val="single" w:sz="4" w:space="0" w:color="auto"/>
                    <w:right w:val="single" w:sz="4" w:space="0" w:color="auto"/>
                  </w:tcBorders>
                  <w:vAlign w:val="center"/>
                </w:tcPr>
                <w:p w14:paraId="1D38BC2A" w14:textId="5F4974E7"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151969.61</w:t>
                  </w:r>
                </w:p>
              </w:tc>
            </w:tr>
            <w:tr w:rsidR="0007724A" w:rsidRPr="0007724A" w14:paraId="554B9A76" w14:textId="77777777" w:rsidTr="00017C16">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21AD1E85" w14:textId="50718472"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71</w:t>
                  </w:r>
                </w:p>
              </w:tc>
              <w:tc>
                <w:tcPr>
                  <w:tcW w:w="1482" w:type="dxa"/>
                  <w:tcBorders>
                    <w:top w:val="single" w:sz="4" w:space="0" w:color="auto"/>
                    <w:left w:val="single" w:sz="4" w:space="0" w:color="auto"/>
                    <w:bottom w:val="single" w:sz="4" w:space="0" w:color="auto"/>
                    <w:right w:val="single" w:sz="4" w:space="0" w:color="auto"/>
                  </w:tcBorders>
                  <w:vAlign w:val="center"/>
                </w:tcPr>
                <w:p w14:paraId="0978A312" w14:textId="2DF2F29D"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2045347.12</w:t>
                  </w:r>
                </w:p>
              </w:tc>
              <w:tc>
                <w:tcPr>
                  <w:tcW w:w="1485" w:type="dxa"/>
                  <w:tcBorders>
                    <w:top w:val="single" w:sz="4" w:space="0" w:color="auto"/>
                    <w:left w:val="single" w:sz="4" w:space="0" w:color="auto"/>
                    <w:bottom w:val="single" w:sz="4" w:space="0" w:color="auto"/>
                    <w:right w:val="single" w:sz="4" w:space="0" w:color="auto"/>
                  </w:tcBorders>
                  <w:vAlign w:val="center"/>
                </w:tcPr>
                <w:p w14:paraId="74149957" w14:textId="5C524BC6"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151969.67</w:t>
                  </w:r>
                </w:p>
              </w:tc>
            </w:tr>
            <w:tr w:rsidR="0007724A" w:rsidRPr="0007724A" w14:paraId="26878CEF" w14:textId="77777777" w:rsidTr="00017C16">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372DA800" w14:textId="393680BF"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72</w:t>
                  </w:r>
                </w:p>
              </w:tc>
              <w:tc>
                <w:tcPr>
                  <w:tcW w:w="1482" w:type="dxa"/>
                  <w:tcBorders>
                    <w:top w:val="single" w:sz="4" w:space="0" w:color="auto"/>
                    <w:left w:val="single" w:sz="4" w:space="0" w:color="auto"/>
                    <w:bottom w:val="single" w:sz="4" w:space="0" w:color="auto"/>
                    <w:right w:val="single" w:sz="4" w:space="0" w:color="auto"/>
                  </w:tcBorders>
                  <w:vAlign w:val="center"/>
                </w:tcPr>
                <w:p w14:paraId="6D92E941" w14:textId="7AF5E3A5"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2045345.46</w:t>
                  </w:r>
                </w:p>
              </w:tc>
              <w:tc>
                <w:tcPr>
                  <w:tcW w:w="1485" w:type="dxa"/>
                  <w:tcBorders>
                    <w:top w:val="single" w:sz="4" w:space="0" w:color="auto"/>
                    <w:left w:val="single" w:sz="4" w:space="0" w:color="auto"/>
                    <w:bottom w:val="single" w:sz="4" w:space="0" w:color="auto"/>
                    <w:right w:val="single" w:sz="4" w:space="0" w:color="auto"/>
                  </w:tcBorders>
                  <w:vAlign w:val="center"/>
                </w:tcPr>
                <w:p w14:paraId="380B59FA" w14:textId="462B1CFD"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151966.96</w:t>
                  </w:r>
                </w:p>
              </w:tc>
            </w:tr>
            <w:tr w:rsidR="0007724A" w:rsidRPr="0007724A" w14:paraId="13181B2D" w14:textId="77777777" w:rsidTr="00017C16">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091962CC" w14:textId="1ED74CBD"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73</w:t>
                  </w:r>
                </w:p>
              </w:tc>
              <w:tc>
                <w:tcPr>
                  <w:tcW w:w="1482" w:type="dxa"/>
                  <w:tcBorders>
                    <w:top w:val="single" w:sz="4" w:space="0" w:color="auto"/>
                    <w:left w:val="single" w:sz="4" w:space="0" w:color="auto"/>
                    <w:bottom w:val="single" w:sz="4" w:space="0" w:color="auto"/>
                    <w:right w:val="single" w:sz="4" w:space="0" w:color="auto"/>
                  </w:tcBorders>
                  <w:vAlign w:val="center"/>
                </w:tcPr>
                <w:p w14:paraId="2DEFD4F2" w14:textId="44A7BBC3"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2045341.97</w:t>
                  </w:r>
                </w:p>
              </w:tc>
              <w:tc>
                <w:tcPr>
                  <w:tcW w:w="1485" w:type="dxa"/>
                  <w:tcBorders>
                    <w:top w:val="single" w:sz="4" w:space="0" w:color="auto"/>
                    <w:left w:val="single" w:sz="4" w:space="0" w:color="auto"/>
                    <w:bottom w:val="single" w:sz="4" w:space="0" w:color="auto"/>
                    <w:right w:val="single" w:sz="4" w:space="0" w:color="auto"/>
                  </w:tcBorders>
                  <w:vAlign w:val="center"/>
                </w:tcPr>
                <w:p w14:paraId="64C92187" w14:textId="71DAFE28"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151965.24</w:t>
                  </w:r>
                </w:p>
              </w:tc>
            </w:tr>
            <w:tr w:rsidR="0007724A" w:rsidRPr="0007724A" w14:paraId="02925D93" w14:textId="77777777" w:rsidTr="00017C16">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454F6F2C" w14:textId="441C756B"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74</w:t>
                  </w:r>
                </w:p>
              </w:tc>
              <w:tc>
                <w:tcPr>
                  <w:tcW w:w="1482" w:type="dxa"/>
                  <w:tcBorders>
                    <w:top w:val="single" w:sz="4" w:space="0" w:color="auto"/>
                    <w:left w:val="single" w:sz="4" w:space="0" w:color="auto"/>
                    <w:bottom w:val="single" w:sz="4" w:space="0" w:color="auto"/>
                    <w:right w:val="single" w:sz="4" w:space="0" w:color="auto"/>
                  </w:tcBorders>
                  <w:vAlign w:val="center"/>
                </w:tcPr>
                <w:p w14:paraId="1368BC96" w14:textId="12D15960"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2045340.08</w:t>
                  </w:r>
                </w:p>
              </w:tc>
              <w:tc>
                <w:tcPr>
                  <w:tcW w:w="1485" w:type="dxa"/>
                  <w:tcBorders>
                    <w:top w:val="single" w:sz="4" w:space="0" w:color="auto"/>
                    <w:left w:val="single" w:sz="4" w:space="0" w:color="auto"/>
                    <w:bottom w:val="single" w:sz="4" w:space="0" w:color="auto"/>
                    <w:right w:val="single" w:sz="4" w:space="0" w:color="auto"/>
                  </w:tcBorders>
                  <w:vAlign w:val="center"/>
                </w:tcPr>
                <w:p w14:paraId="3417728D" w14:textId="045E77A5"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151962.11</w:t>
                  </w:r>
                </w:p>
              </w:tc>
            </w:tr>
            <w:tr w:rsidR="0007724A" w:rsidRPr="0007724A" w14:paraId="7423D303" w14:textId="77777777" w:rsidTr="00017C16">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75E521B0" w14:textId="1D6308D6"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75</w:t>
                  </w:r>
                </w:p>
              </w:tc>
              <w:tc>
                <w:tcPr>
                  <w:tcW w:w="1482" w:type="dxa"/>
                  <w:tcBorders>
                    <w:top w:val="single" w:sz="4" w:space="0" w:color="auto"/>
                    <w:left w:val="single" w:sz="4" w:space="0" w:color="auto"/>
                    <w:bottom w:val="single" w:sz="4" w:space="0" w:color="auto"/>
                    <w:right w:val="single" w:sz="4" w:space="0" w:color="auto"/>
                  </w:tcBorders>
                  <w:vAlign w:val="center"/>
                </w:tcPr>
                <w:p w14:paraId="724A4C0E" w14:textId="7B56BF33"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2045335.77</w:t>
                  </w:r>
                </w:p>
              </w:tc>
              <w:tc>
                <w:tcPr>
                  <w:tcW w:w="1485" w:type="dxa"/>
                  <w:tcBorders>
                    <w:top w:val="single" w:sz="4" w:space="0" w:color="auto"/>
                    <w:left w:val="single" w:sz="4" w:space="0" w:color="auto"/>
                    <w:bottom w:val="single" w:sz="4" w:space="0" w:color="auto"/>
                    <w:right w:val="single" w:sz="4" w:space="0" w:color="auto"/>
                  </w:tcBorders>
                  <w:vAlign w:val="center"/>
                </w:tcPr>
                <w:p w14:paraId="27549D50" w14:textId="49F1EFFA"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151955.61</w:t>
                  </w:r>
                </w:p>
              </w:tc>
            </w:tr>
            <w:tr w:rsidR="0007724A" w:rsidRPr="0007724A" w14:paraId="72BA34A1" w14:textId="77777777" w:rsidTr="00017C16">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0E56CBE1" w14:textId="6C820C55"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76</w:t>
                  </w:r>
                </w:p>
              </w:tc>
              <w:tc>
                <w:tcPr>
                  <w:tcW w:w="1482" w:type="dxa"/>
                  <w:tcBorders>
                    <w:top w:val="single" w:sz="4" w:space="0" w:color="auto"/>
                    <w:left w:val="single" w:sz="4" w:space="0" w:color="auto"/>
                    <w:bottom w:val="single" w:sz="4" w:space="0" w:color="auto"/>
                    <w:right w:val="single" w:sz="4" w:space="0" w:color="auto"/>
                  </w:tcBorders>
                  <w:vAlign w:val="center"/>
                </w:tcPr>
                <w:p w14:paraId="32D82665" w14:textId="541FFEDB"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2045335.65</w:t>
                  </w:r>
                </w:p>
              </w:tc>
              <w:tc>
                <w:tcPr>
                  <w:tcW w:w="1485" w:type="dxa"/>
                  <w:tcBorders>
                    <w:top w:val="single" w:sz="4" w:space="0" w:color="auto"/>
                    <w:left w:val="single" w:sz="4" w:space="0" w:color="auto"/>
                    <w:bottom w:val="single" w:sz="4" w:space="0" w:color="auto"/>
                    <w:right w:val="single" w:sz="4" w:space="0" w:color="auto"/>
                  </w:tcBorders>
                  <w:vAlign w:val="center"/>
                </w:tcPr>
                <w:p w14:paraId="2945B840" w14:textId="6A80F9A3"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151955.68</w:t>
                  </w:r>
                </w:p>
              </w:tc>
            </w:tr>
            <w:tr w:rsidR="0007724A" w:rsidRPr="0007724A" w14:paraId="315F99AF" w14:textId="77777777" w:rsidTr="00017C16">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3D98D76F" w14:textId="3B97A651"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77</w:t>
                  </w:r>
                </w:p>
              </w:tc>
              <w:tc>
                <w:tcPr>
                  <w:tcW w:w="1482" w:type="dxa"/>
                  <w:tcBorders>
                    <w:top w:val="single" w:sz="4" w:space="0" w:color="auto"/>
                    <w:left w:val="single" w:sz="4" w:space="0" w:color="auto"/>
                    <w:bottom w:val="single" w:sz="4" w:space="0" w:color="auto"/>
                    <w:right w:val="single" w:sz="4" w:space="0" w:color="auto"/>
                  </w:tcBorders>
                  <w:vAlign w:val="center"/>
                </w:tcPr>
                <w:p w14:paraId="2B8D8209" w14:textId="43D43FCD"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2045333.71</w:t>
                  </w:r>
                </w:p>
              </w:tc>
              <w:tc>
                <w:tcPr>
                  <w:tcW w:w="1485" w:type="dxa"/>
                  <w:tcBorders>
                    <w:top w:val="single" w:sz="4" w:space="0" w:color="auto"/>
                    <w:left w:val="single" w:sz="4" w:space="0" w:color="auto"/>
                    <w:bottom w:val="single" w:sz="4" w:space="0" w:color="auto"/>
                    <w:right w:val="single" w:sz="4" w:space="0" w:color="auto"/>
                  </w:tcBorders>
                  <w:vAlign w:val="center"/>
                </w:tcPr>
                <w:p w14:paraId="6EC25C66" w14:textId="40A07529"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151952.49</w:t>
                  </w:r>
                </w:p>
              </w:tc>
            </w:tr>
            <w:tr w:rsidR="0007724A" w:rsidRPr="0007724A" w14:paraId="0D2E2320" w14:textId="77777777" w:rsidTr="00017C16">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37459646" w14:textId="3E064024"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78</w:t>
                  </w:r>
                </w:p>
              </w:tc>
              <w:tc>
                <w:tcPr>
                  <w:tcW w:w="1482" w:type="dxa"/>
                  <w:tcBorders>
                    <w:top w:val="single" w:sz="4" w:space="0" w:color="auto"/>
                    <w:left w:val="single" w:sz="4" w:space="0" w:color="auto"/>
                    <w:bottom w:val="single" w:sz="4" w:space="0" w:color="auto"/>
                    <w:right w:val="single" w:sz="4" w:space="0" w:color="auto"/>
                  </w:tcBorders>
                  <w:vAlign w:val="center"/>
                </w:tcPr>
                <w:p w14:paraId="03A2CA42" w14:textId="10D783CA"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2045331.84</w:t>
                  </w:r>
                </w:p>
              </w:tc>
              <w:tc>
                <w:tcPr>
                  <w:tcW w:w="1485" w:type="dxa"/>
                  <w:tcBorders>
                    <w:top w:val="single" w:sz="4" w:space="0" w:color="auto"/>
                    <w:left w:val="single" w:sz="4" w:space="0" w:color="auto"/>
                    <w:bottom w:val="single" w:sz="4" w:space="0" w:color="auto"/>
                    <w:right w:val="single" w:sz="4" w:space="0" w:color="auto"/>
                  </w:tcBorders>
                  <w:vAlign w:val="center"/>
                </w:tcPr>
                <w:p w14:paraId="1735FCC1" w14:textId="36E7A6A3"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151949.43</w:t>
                  </w:r>
                </w:p>
              </w:tc>
            </w:tr>
            <w:tr w:rsidR="0007724A" w:rsidRPr="0007724A" w14:paraId="26DE5EA6" w14:textId="77777777" w:rsidTr="00017C16">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06C4E56E" w14:textId="3BE1DA99"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79</w:t>
                  </w:r>
                </w:p>
              </w:tc>
              <w:tc>
                <w:tcPr>
                  <w:tcW w:w="1482" w:type="dxa"/>
                  <w:tcBorders>
                    <w:top w:val="single" w:sz="4" w:space="0" w:color="auto"/>
                    <w:left w:val="single" w:sz="4" w:space="0" w:color="auto"/>
                    <w:bottom w:val="single" w:sz="4" w:space="0" w:color="auto"/>
                    <w:right w:val="single" w:sz="4" w:space="0" w:color="auto"/>
                  </w:tcBorders>
                  <w:vAlign w:val="center"/>
                </w:tcPr>
                <w:p w14:paraId="4AA270FF" w14:textId="628C06AE"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2045331.82</w:t>
                  </w:r>
                </w:p>
              </w:tc>
              <w:tc>
                <w:tcPr>
                  <w:tcW w:w="1485" w:type="dxa"/>
                  <w:tcBorders>
                    <w:top w:val="single" w:sz="4" w:space="0" w:color="auto"/>
                    <w:left w:val="single" w:sz="4" w:space="0" w:color="auto"/>
                    <w:bottom w:val="single" w:sz="4" w:space="0" w:color="auto"/>
                    <w:right w:val="single" w:sz="4" w:space="0" w:color="auto"/>
                  </w:tcBorders>
                  <w:vAlign w:val="center"/>
                </w:tcPr>
                <w:p w14:paraId="54D5BDC7" w14:textId="30E93F04"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151949.4</w:t>
                  </w:r>
                </w:p>
              </w:tc>
            </w:tr>
            <w:tr w:rsidR="0007724A" w:rsidRPr="0007724A" w14:paraId="2BED7AEF" w14:textId="77777777" w:rsidTr="00017C16">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663C504C" w14:textId="5091E177"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80</w:t>
                  </w:r>
                </w:p>
              </w:tc>
              <w:tc>
                <w:tcPr>
                  <w:tcW w:w="1482" w:type="dxa"/>
                  <w:tcBorders>
                    <w:top w:val="single" w:sz="4" w:space="0" w:color="auto"/>
                    <w:left w:val="single" w:sz="4" w:space="0" w:color="auto"/>
                    <w:bottom w:val="single" w:sz="4" w:space="0" w:color="auto"/>
                    <w:right w:val="single" w:sz="4" w:space="0" w:color="auto"/>
                  </w:tcBorders>
                  <w:vAlign w:val="center"/>
                </w:tcPr>
                <w:p w14:paraId="32E16906" w14:textId="07836661"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2045330.01</w:t>
                  </w:r>
                </w:p>
              </w:tc>
              <w:tc>
                <w:tcPr>
                  <w:tcW w:w="1485" w:type="dxa"/>
                  <w:tcBorders>
                    <w:top w:val="single" w:sz="4" w:space="0" w:color="auto"/>
                    <w:left w:val="single" w:sz="4" w:space="0" w:color="auto"/>
                    <w:bottom w:val="single" w:sz="4" w:space="0" w:color="auto"/>
                    <w:right w:val="single" w:sz="4" w:space="0" w:color="auto"/>
                  </w:tcBorders>
                  <w:vAlign w:val="center"/>
                </w:tcPr>
                <w:p w14:paraId="0C86D6DC" w14:textId="56FB4A0A"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151946.52</w:t>
                  </w:r>
                </w:p>
              </w:tc>
            </w:tr>
            <w:tr w:rsidR="0007724A" w:rsidRPr="0007724A" w14:paraId="12AD954B" w14:textId="77777777" w:rsidTr="00017C16">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5D446847" w14:textId="28451060"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81</w:t>
                  </w:r>
                </w:p>
              </w:tc>
              <w:tc>
                <w:tcPr>
                  <w:tcW w:w="1482" w:type="dxa"/>
                  <w:tcBorders>
                    <w:top w:val="single" w:sz="4" w:space="0" w:color="auto"/>
                    <w:left w:val="single" w:sz="4" w:space="0" w:color="auto"/>
                    <w:bottom w:val="single" w:sz="4" w:space="0" w:color="auto"/>
                    <w:right w:val="single" w:sz="4" w:space="0" w:color="auto"/>
                  </w:tcBorders>
                  <w:vAlign w:val="center"/>
                </w:tcPr>
                <w:p w14:paraId="24616661" w14:textId="7C91FA34"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2045331.3</w:t>
                  </w:r>
                </w:p>
              </w:tc>
              <w:tc>
                <w:tcPr>
                  <w:tcW w:w="1485" w:type="dxa"/>
                  <w:tcBorders>
                    <w:top w:val="single" w:sz="4" w:space="0" w:color="auto"/>
                    <w:left w:val="single" w:sz="4" w:space="0" w:color="auto"/>
                    <w:bottom w:val="single" w:sz="4" w:space="0" w:color="auto"/>
                    <w:right w:val="single" w:sz="4" w:space="0" w:color="auto"/>
                  </w:tcBorders>
                  <w:vAlign w:val="center"/>
                </w:tcPr>
                <w:p w14:paraId="47A15102" w14:textId="07389A19"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151945.74</w:t>
                  </w:r>
                </w:p>
              </w:tc>
            </w:tr>
            <w:tr w:rsidR="0007724A" w:rsidRPr="0007724A" w14:paraId="0EB1339C" w14:textId="77777777" w:rsidTr="00017C16">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35EBE0BC" w14:textId="3F159587"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82</w:t>
                  </w:r>
                </w:p>
              </w:tc>
              <w:tc>
                <w:tcPr>
                  <w:tcW w:w="1482" w:type="dxa"/>
                  <w:tcBorders>
                    <w:top w:val="single" w:sz="4" w:space="0" w:color="auto"/>
                    <w:left w:val="single" w:sz="4" w:space="0" w:color="auto"/>
                    <w:bottom w:val="single" w:sz="4" w:space="0" w:color="auto"/>
                    <w:right w:val="single" w:sz="4" w:space="0" w:color="auto"/>
                  </w:tcBorders>
                  <w:vAlign w:val="center"/>
                </w:tcPr>
                <w:p w14:paraId="35196756" w14:textId="3A163C2D"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2045329.63</w:t>
                  </w:r>
                </w:p>
              </w:tc>
              <w:tc>
                <w:tcPr>
                  <w:tcW w:w="1485" w:type="dxa"/>
                  <w:tcBorders>
                    <w:top w:val="single" w:sz="4" w:space="0" w:color="auto"/>
                    <w:left w:val="single" w:sz="4" w:space="0" w:color="auto"/>
                    <w:bottom w:val="single" w:sz="4" w:space="0" w:color="auto"/>
                    <w:right w:val="single" w:sz="4" w:space="0" w:color="auto"/>
                  </w:tcBorders>
                  <w:vAlign w:val="center"/>
                </w:tcPr>
                <w:p w14:paraId="2A9E1C52" w14:textId="020F65EA"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151943.01</w:t>
                  </w:r>
                </w:p>
              </w:tc>
            </w:tr>
            <w:tr w:rsidR="0007724A" w:rsidRPr="0007724A" w14:paraId="3E6904DB" w14:textId="77777777" w:rsidTr="00017C16">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3A1A3BAB" w14:textId="5DEC283D"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83</w:t>
                  </w:r>
                </w:p>
              </w:tc>
              <w:tc>
                <w:tcPr>
                  <w:tcW w:w="1482" w:type="dxa"/>
                  <w:tcBorders>
                    <w:top w:val="single" w:sz="4" w:space="0" w:color="auto"/>
                    <w:left w:val="single" w:sz="4" w:space="0" w:color="auto"/>
                    <w:bottom w:val="single" w:sz="4" w:space="0" w:color="auto"/>
                    <w:right w:val="single" w:sz="4" w:space="0" w:color="auto"/>
                  </w:tcBorders>
                  <w:vAlign w:val="center"/>
                </w:tcPr>
                <w:p w14:paraId="1B6FF4BA" w14:textId="47D08E77"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2045328.42</w:t>
                  </w:r>
                </w:p>
              </w:tc>
              <w:tc>
                <w:tcPr>
                  <w:tcW w:w="1485" w:type="dxa"/>
                  <w:tcBorders>
                    <w:top w:val="single" w:sz="4" w:space="0" w:color="auto"/>
                    <w:left w:val="single" w:sz="4" w:space="0" w:color="auto"/>
                    <w:bottom w:val="single" w:sz="4" w:space="0" w:color="auto"/>
                    <w:right w:val="single" w:sz="4" w:space="0" w:color="auto"/>
                  </w:tcBorders>
                  <w:vAlign w:val="center"/>
                </w:tcPr>
                <w:p w14:paraId="310C42BC" w14:textId="26F6510F"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151943.75</w:t>
                  </w:r>
                </w:p>
              </w:tc>
            </w:tr>
            <w:tr w:rsidR="0007724A" w:rsidRPr="0007724A" w14:paraId="60407994" w14:textId="77777777" w:rsidTr="00017C16">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04F38B70" w14:textId="24850466"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84</w:t>
                  </w:r>
                </w:p>
              </w:tc>
              <w:tc>
                <w:tcPr>
                  <w:tcW w:w="1482" w:type="dxa"/>
                  <w:tcBorders>
                    <w:top w:val="single" w:sz="4" w:space="0" w:color="auto"/>
                    <w:left w:val="single" w:sz="4" w:space="0" w:color="auto"/>
                    <w:bottom w:val="single" w:sz="4" w:space="0" w:color="auto"/>
                    <w:right w:val="single" w:sz="4" w:space="0" w:color="auto"/>
                  </w:tcBorders>
                  <w:vAlign w:val="center"/>
                </w:tcPr>
                <w:p w14:paraId="0E38EFB4" w14:textId="1E068A88"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2045326.62</w:t>
                  </w:r>
                </w:p>
              </w:tc>
              <w:tc>
                <w:tcPr>
                  <w:tcW w:w="1485" w:type="dxa"/>
                  <w:tcBorders>
                    <w:top w:val="single" w:sz="4" w:space="0" w:color="auto"/>
                    <w:left w:val="single" w:sz="4" w:space="0" w:color="auto"/>
                    <w:bottom w:val="single" w:sz="4" w:space="0" w:color="auto"/>
                    <w:right w:val="single" w:sz="4" w:space="0" w:color="auto"/>
                  </w:tcBorders>
                  <w:vAlign w:val="center"/>
                </w:tcPr>
                <w:p w14:paraId="39507FB8" w14:textId="7BFD5633"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151940.79</w:t>
                  </w:r>
                </w:p>
              </w:tc>
            </w:tr>
            <w:tr w:rsidR="0007724A" w:rsidRPr="0007724A" w14:paraId="5C3DC5CE" w14:textId="77777777" w:rsidTr="00017C16">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0B02B373" w14:textId="48DA470D"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85</w:t>
                  </w:r>
                </w:p>
              </w:tc>
              <w:tc>
                <w:tcPr>
                  <w:tcW w:w="1482" w:type="dxa"/>
                  <w:tcBorders>
                    <w:top w:val="single" w:sz="4" w:space="0" w:color="auto"/>
                    <w:left w:val="single" w:sz="4" w:space="0" w:color="auto"/>
                    <w:bottom w:val="single" w:sz="4" w:space="0" w:color="auto"/>
                    <w:right w:val="single" w:sz="4" w:space="0" w:color="auto"/>
                  </w:tcBorders>
                  <w:vAlign w:val="center"/>
                </w:tcPr>
                <w:p w14:paraId="01AAFB21" w14:textId="78E4A80B"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2045324.46</w:t>
                  </w:r>
                </w:p>
              </w:tc>
              <w:tc>
                <w:tcPr>
                  <w:tcW w:w="1485" w:type="dxa"/>
                  <w:tcBorders>
                    <w:top w:val="single" w:sz="4" w:space="0" w:color="auto"/>
                    <w:left w:val="single" w:sz="4" w:space="0" w:color="auto"/>
                    <w:bottom w:val="single" w:sz="4" w:space="0" w:color="auto"/>
                    <w:right w:val="single" w:sz="4" w:space="0" w:color="auto"/>
                  </w:tcBorders>
                  <w:vAlign w:val="center"/>
                </w:tcPr>
                <w:p w14:paraId="1770C4E2" w14:textId="770FA488"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151937.14</w:t>
                  </w:r>
                </w:p>
              </w:tc>
            </w:tr>
            <w:tr w:rsidR="0007724A" w:rsidRPr="0007724A" w14:paraId="2524D4BA" w14:textId="77777777" w:rsidTr="00017C16">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68EA8F07" w14:textId="1101A895"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86</w:t>
                  </w:r>
                </w:p>
              </w:tc>
              <w:tc>
                <w:tcPr>
                  <w:tcW w:w="1482" w:type="dxa"/>
                  <w:tcBorders>
                    <w:top w:val="single" w:sz="4" w:space="0" w:color="auto"/>
                    <w:left w:val="single" w:sz="4" w:space="0" w:color="auto"/>
                    <w:bottom w:val="single" w:sz="4" w:space="0" w:color="auto"/>
                    <w:right w:val="single" w:sz="4" w:space="0" w:color="auto"/>
                  </w:tcBorders>
                  <w:vAlign w:val="center"/>
                </w:tcPr>
                <w:p w14:paraId="097DF63C" w14:textId="07AD1AC6"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2045335.65</w:t>
                  </w:r>
                </w:p>
              </w:tc>
              <w:tc>
                <w:tcPr>
                  <w:tcW w:w="1485" w:type="dxa"/>
                  <w:tcBorders>
                    <w:top w:val="single" w:sz="4" w:space="0" w:color="auto"/>
                    <w:left w:val="single" w:sz="4" w:space="0" w:color="auto"/>
                    <w:bottom w:val="single" w:sz="4" w:space="0" w:color="auto"/>
                    <w:right w:val="single" w:sz="4" w:space="0" w:color="auto"/>
                  </w:tcBorders>
                  <w:vAlign w:val="center"/>
                </w:tcPr>
                <w:p w14:paraId="405C047C" w14:textId="16E8CBB7"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151930.32</w:t>
                  </w:r>
                </w:p>
              </w:tc>
            </w:tr>
            <w:tr w:rsidR="0007724A" w:rsidRPr="0007724A" w14:paraId="2DA1F427" w14:textId="77777777" w:rsidTr="00017C16">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29EB0C6F" w14:textId="3920411A"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87</w:t>
                  </w:r>
                </w:p>
              </w:tc>
              <w:tc>
                <w:tcPr>
                  <w:tcW w:w="1482" w:type="dxa"/>
                  <w:tcBorders>
                    <w:top w:val="single" w:sz="4" w:space="0" w:color="auto"/>
                    <w:left w:val="single" w:sz="4" w:space="0" w:color="auto"/>
                    <w:bottom w:val="single" w:sz="4" w:space="0" w:color="auto"/>
                    <w:right w:val="single" w:sz="4" w:space="0" w:color="auto"/>
                  </w:tcBorders>
                  <w:vAlign w:val="center"/>
                </w:tcPr>
                <w:p w14:paraId="3948BF4A" w14:textId="256E607B"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2045333.56</w:t>
                  </w:r>
                </w:p>
              </w:tc>
              <w:tc>
                <w:tcPr>
                  <w:tcW w:w="1485" w:type="dxa"/>
                  <w:tcBorders>
                    <w:top w:val="single" w:sz="4" w:space="0" w:color="auto"/>
                    <w:left w:val="single" w:sz="4" w:space="0" w:color="auto"/>
                    <w:bottom w:val="single" w:sz="4" w:space="0" w:color="auto"/>
                    <w:right w:val="single" w:sz="4" w:space="0" w:color="auto"/>
                  </w:tcBorders>
                  <w:vAlign w:val="center"/>
                </w:tcPr>
                <w:p w14:paraId="36DF3FDE" w14:textId="167826F4"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151926.79</w:t>
                  </w:r>
                </w:p>
              </w:tc>
            </w:tr>
            <w:tr w:rsidR="0007724A" w:rsidRPr="0007724A" w14:paraId="5A4FFB37" w14:textId="77777777" w:rsidTr="00017C16">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2949A36D" w14:textId="49654E50"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88</w:t>
                  </w:r>
                </w:p>
              </w:tc>
              <w:tc>
                <w:tcPr>
                  <w:tcW w:w="1482" w:type="dxa"/>
                  <w:tcBorders>
                    <w:top w:val="single" w:sz="4" w:space="0" w:color="auto"/>
                    <w:left w:val="single" w:sz="4" w:space="0" w:color="auto"/>
                    <w:bottom w:val="single" w:sz="4" w:space="0" w:color="auto"/>
                    <w:right w:val="single" w:sz="4" w:space="0" w:color="auto"/>
                  </w:tcBorders>
                  <w:vAlign w:val="center"/>
                </w:tcPr>
                <w:p w14:paraId="090F43E6" w14:textId="4E7A2B07"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2045340.43</w:t>
                  </w:r>
                </w:p>
              </w:tc>
              <w:tc>
                <w:tcPr>
                  <w:tcW w:w="1485" w:type="dxa"/>
                  <w:tcBorders>
                    <w:top w:val="single" w:sz="4" w:space="0" w:color="auto"/>
                    <w:left w:val="single" w:sz="4" w:space="0" w:color="auto"/>
                    <w:bottom w:val="single" w:sz="4" w:space="0" w:color="auto"/>
                    <w:right w:val="single" w:sz="4" w:space="0" w:color="auto"/>
                  </w:tcBorders>
                  <w:vAlign w:val="center"/>
                </w:tcPr>
                <w:p w14:paraId="29AC83FB" w14:textId="3FD18ED3"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151922.58</w:t>
                  </w:r>
                </w:p>
              </w:tc>
            </w:tr>
            <w:tr w:rsidR="0007724A" w:rsidRPr="0007724A" w14:paraId="0146E2A7" w14:textId="77777777" w:rsidTr="00017C16">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5776A233" w14:textId="1771C1CA"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19</w:t>
                  </w:r>
                </w:p>
              </w:tc>
              <w:tc>
                <w:tcPr>
                  <w:tcW w:w="1482" w:type="dxa"/>
                  <w:tcBorders>
                    <w:top w:val="single" w:sz="4" w:space="0" w:color="auto"/>
                    <w:left w:val="single" w:sz="4" w:space="0" w:color="auto"/>
                    <w:bottom w:val="single" w:sz="4" w:space="0" w:color="auto"/>
                    <w:right w:val="single" w:sz="4" w:space="0" w:color="auto"/>
                  </w:tcBorders>
                  <w:vAlign w:val="center"/>
                </w:tcPr>
                <w:p w14:paraId="7D395704" w14:textId="022420CE"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2045345.01</w:t>
                  </w:r>
                </w:p>
              </w:tc>
              <w:tc>
                <w:tcPr>
                  <w:tcW w:w="1485" w:type="dxa"/>
                  <w:tcBorders>
                    <w:top w:val="single" w:sz="4" w:space="0" w:color="auto"/>
                    <w:left w:val="single" w:sz="4" w:space="0" w:color="auto"/>
                    <w:bottom w:val="single" w:sz="4" w:space="0" w:color="auto"/>
                    <w:right w:val="single" w:sz="4" w:space="0" w:color="auto"/>
                  </w:tcBorders>
                  <w:vAlign w:val="center"/>
                </w:tcPr>
                <w:p w14:paraId="1BCC2227" w14:textId="3F0B2337"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151919.78</w:t>
                  </w:r>
                </w:p>
              </w:tc>
            </w:tr>
          </w:tbl>
          <w:p w14:paraId="3CBDC4A2" w14:textId="77777777" w:rsidR="008D56B3" w:rsidRPr="0007724A" w:rsidRDefault="008D56B3" w:rsidP="000C23B6">
            <w:pPr>
              <w:spacing w:line="240" w:lineRule="auto"/>
              <w:jc w:val="center"/>
              <w:rPr>
                <w:sz w:val="16"/>
                <w:szCs w:val="16"/>
              </w:rPr>
            </w:pPr>
          </w:p>
        </w:tc>
      </w:tr>
      <w:tr w:rsidR="0007724A" w:rsidRPr="0007724A" w14:paraId="04501632" w14:textId="77777777" w:rsidTr="00BB6B6C">
        <w:tc>
          <w:tcPr>
            <w:tcW w:w="4673" w:type="dxa"/>
          </w:tcPr>
          <w:p w14:paraId="00E31E4E" w14:textId="77777777" w:rsidR="008D56B3" w:rsidRPr="0007724A" w:rsidRDefault="008D56B3" w:rsidP="000C23B6">
            <w:pPr>
              <w:spacing w:line="240" w:lineRule="auto"/>
              <w:jc w:val="center"/>
              <w:rPr>
                <w:sz w:val="16"/>
                <w:szCs w:val="16"/>
              </w:rPr>
            </w:pPr>
            <w:r w:rsidRPr="0007724A">
              <w:rPr>
                <w:sz w:val="16"/>
                <w:szCs w:val="16"/>
              </w:rPr>
              <w:lastRenderedPageBreak/>
              <w:t>:ЗУ20</w:t>
            </w:r>
          </w:p>
          <w:tbl>
            <w:tblPr>
              <w:tblStyle w:val="af1"/>
              <w:tblW w:w="0" w:type="auto"/>
              <w:tblLook w:val="04A0" w:firstRow="1" w:lastRow="0" w:firstColumn="1" w:lastColumn="0" w:noHBand="0" w:noVBand="1"/>
            </w:tblPr>
            <w:tblGrid>
              <w:gridCol w:w="1480"/>
              <w:gridCol w:w="1482"/>
              <w:gridCol w:w="1485"/>
            </w:tblGrid>
            <w:tr w:rsidR="0007724A" w:rsidRPr="0007724A" w14:paraId="18BA9110" w14:textId="77777777" w:rsidTr="00BB6B6C">
              <w:trPr>
                <w:trHeight w:val="342"/>
              </w:trPr>
              <w:tc>
                <w:tcPr>
                  <w:tcW w:w="4447" w:type="dxa"/>
                  <w:gridSpan w:val="3"/>
                  <w:tcBorders>
                    <w:top w:val="single" w:sz="4" w:space="0" w:color="auto"/>
                    <w:left w:val="single" w:sz="4" w:space="0" w:color="auto"/>
                    <w:bottom w:val="single" w:sz="4" w:space="0" w:color="auto"/>
                    <w:right w:val="single" w:sz="4" w:space="0" w:color="auto"/>
                  </w:tcBorders>
                  <w:hideMark/>
                </w:tcPr>
                <w:p w14:paraId="240E46D1" w14:textId="34CE8F6A" w:rsidR="008D56B3" w:rsidRPr="0007724A" w:rsidRDefault="008D56B3" w:rsidP="003F0107">
                  <w:pPr>
                    <w:framePr w:hSpace="180" w:wrap="around" w:vAnchor="text" w:hAnchor="text" w:xAlign="center" w:y="1"/>
                    <w:spacing w:line="240" w:lineRule="auto"/>
                    <w:suppressOverlap/>
                    <w:jc w:val="center"/>
                    <w:rPr>
                      <w:sz w:val="16"/>
                      <w:szCs w:val="16"/>
                    </w:rPr>
                  </w:pPr>
                  <w:r w:rsidRPr="0007724A">
                    <w:rPr>
                      <w:sz w:val="16"/>
                      <w:szCs w:val="16"/>
                    </w:rPr>
                    <w:t xml:space="preserve">Площадь – </w:t>
                  </w:r>
                  <w:r w:rsidR="00017C16" w:rsidRPr="0007724A">
                    <w:rPr>
                      <w:sz w:val="16"/>
                      <w:szCs w:val="16"/>
                    </w:rPr>
                    <w:t>544</w:t>
                  </w:r>
                  <w:r w:rsidRPr="0007724A">
                    <w:rPr>
                      <w:sz w:val="16"/>
                      <w:szCs w:val="16"/>
                    </w:rPr>
                    <w:t xml:space="preserve"> м²</w:t>
                  </w:r>
                </w:p>
                <w:p w14:paraId="52BF8768" w14:textId="358995AD" w:rsidR="008D56B3" w:rsidRPr="0007724A" w:rsidRDefault="007F1D2A" w:rsidP="003F0107">
                  <w:pPr>
                    <w:framePr w:hSpace="180" w:wrap="around" w:vAnchor="text" w:hAnchor="text" w:xAlign="center" w:y="1"/>
                    <w:spacing w:line="240" w:lineRule="auto"/>
                    <w:suppressOverlap/>
                    <w:jc w:val="center"/>
                    <w:rPr>
                      <w:sz w:val="16"/>
                      <w:szCs w:val="16"/>
                    </w:rPr>
                  </w:pPr>
                  <w:r w:rsidRPr="0007724A">
                    <w:rPr>
                      <w:sz w:val="16"/>
                      <w:szCs w:val="16"/>
                    </w:rPr>
                    <w:t>Улично-дорожная сеть (12.0.1)</w:t>
                  </w:r>
                </w:p>
              </w:tc>
            </w:tr>
            <w:tr w:rsidR="0007724A" w:rsidRPr="0007724A" w14:paraId="07C988E8" w14:textId="77777777" w:rsidTr="00BB6B6C">
              <w:trPr>
                <w:trHeight w:val="44"/>
              </w:trPr>
              <w:tc>
                <w:tcPr>
                  <w:tcW w:w="4447" w:type="dxa"/>
                  <w:gridSpan w:val="3"/>
                  <w:tcBorders>
                    <w:top w:val="single" w:sz="4" w:space="0" w:color="auto"/>
                    <w:left w:val="single" w:sz="4" w:space="0" w:color="auto"/>
                    <w:bottom w:val="single" w:sz="4" w:space="0" w:color="auto"/>
                    <w:right w:val="single" w:sz="4" w:space="0" w:color="auto"/>
                  </w:tcBorders>
                  <w:hideMark/>
                </w:tcPr>
                <w:p w14:paraId="485BE0BD" w14:textId="77777777" w:rsidR="008D56B3" w:rsidRPr="0007724A" w:rsidRDefault="008D56B3" w:rsidP="003F0107">
                  <w:pPr>
                    <w:framePr w:hSpace="180" w:wrap="around" w:vAnchor="text" w:hAnchor="text" w:xAlign="center" w:y="1"/>
                    <w:spacing w:line="240" w:lineRule="auto"/>
                    <w:suppressOverlap/>
                    <w:jc w:val="center"/>
                    <w:rPr>
                      <w:sz w:val="16"/>
                      <w:szCs w:val="16"/>
                    </w:rPr>
                  </w:pPr>
                  <w:r w:rsidRPr="0007724A">
                    <w:rPr>
                      <w:sz w:val="16"/>
                      <w:szCs w:val="16"/>
                    </w:rPr>
                    <w:t>Контур1</w:t>
                  </w:r>
                </w:p>
              </w:tc>
            </w:tr>
            <w:tr w:rsidR="0007724A" w:rsidRPr="0007724A" w14:paraId="253F217D" w14:textId="77777777" w:rsidTr="00BB6B6C">
              <w:trPr>
                <w:trHeight w:val="73"/>
              </w:trPr>
              <w:tc>
                <w:tcPr>
                  <w:tcW w:w="1480" w:type="dxa"/>
                  <w:tcBorders>
                    <w:top w:val="single" w:sz="4" w:space="0" w:color="auto"/>
                    <w:left w:val="single" w:sz="4" w:space="0" w:color="auto"/>
                    <w:bottom w:val="single" w:sz="4" w:space="0" w:color="auto"/>
                    <w:right w:val="single" w:sz="4" w:space="0" w:color="auto"/>
                  </w:tcBorders>
                  <w:hideMark/>
                </w:tcPr>
                <w:p w14:paraId="5995E261" w14:textId="77777777" w:rsidR="008D56B3" w:rsidRPr="0007724A" w:rsidRDefault="008D56B3" w:rsidP="003F0107">
                  <w:pPr>
                    <w:framePr w:hSpace="180" w:wrap="around" w:vAnchor="text" w:hAnchor="text" w:xAlign="center" w:y="1"/>
                    <w:spacing w:line="240" w:lineRule="auto"/>
                    <w:suppressOverlap/>
                    <w:jc w:val="center"/>
                    <w:rPr>
                      <w:sz w:val="16"/>
                      <w:szCs w:val="16"/>
                    </w:rPr>
                  </w:pPr>
                  <w:r w:rsidRPr="0007724A">
                    <w:rPr>
                      <w:sz w:val="16"/>
                      <w:szCs w:val="16"/>
                    </w:rPr>
                    <w:t>№</w:t>
                  </w:r>
                </w:p>
              </w:tc>
              <w:tc>
                <w:tcPr>
                  <w:tcW w:w="1482" w:type="dxa"/>
                  <w:tcBorders>
                    <w:top w:val="single" w:sz="4" w:space="0" w:color="auto"/>
                    <w:left w:val="single" w:sz="4" w:space="0" w:color="auto"/>
                    <w:bottom w:val="single" w:sz="4" w:space="0" w:color="auto"/>
                    <w:right w:val="single" w:sz="4" w:space="0" w:color="auto"/>
                  </w:tcBorders>
                  <w:hideMark/>
                </w:tcPr>
                <w:p w14:paraId="661A829F" w14:textId="77777777" w:rsidR="008D56B3" w:rsidRPr="0007724A" w:rsidRDefault="008D56B3" w:rsidP="003F0107">
                  <w:pPr>
                    <w:framePr w:hSpace="180" w:wrap="around" w:vAnchor="text" w:hAnchor="text" w:xAlign="center" w:y="1"/>
                    <w:spacing w:line="240" w:lineRule="auto"/>
                    <w:suppressOverlap/>
                    <w:jc w:val="center"/>
                    <w:rPr>
                      <w:sz w:val="16"/>
                      <w:szCs w:val="16"/>
                    </w:rPr>
                  </w:pPr>
                  <w:r w:rsidRPr="0007724A">
                    <w:rPr>
                      <w:sz w:val="16"/>
                      <w:szCs w:val="16"/>
                    </w:rPr>
                    <w:t>X</w:t>
                  </w:r>
                </w:p>
              </w:tc>
              <w:tc>
                <w:tcPr>
                  <w:tcW w:w="1485" w:type="dxa"/>
                  <w:tcBorders>
                    <w:top w:val="single" w:sz="4" w:space="0" w:color="auto"/>
                    <w:left w:val="single" w:sz="4" w:space="0" w:color="auto"/>
                    <w:bottom w:val="single" w:sz="4" w:space="0" w:color="auto"/>
                    <w:right w:val="single" w:sz="4" w:space="0" w:color="auto"/>
                  </w:tcBorders>
                  <w:hideMark/>
                </w:tcPr>
                <w:p w14:paraId="2211F05F" w14:textId="77777777" w:rsidR="008D56B3" w:rsidRPr="0007724A" w:rsidRDefault="008D56B3" w:rsidP="003F0107">
                  <w:pPr>
                    <w:framePr w:hSpace="180" w:wrap="around" w:vAnchor="text" w:hAnchor="text" w:xAlign="center" w:y="1"/>
                    <w:spacing w:line="240" w:lineRule="auto"/>
                    <w:suppressOverlap/>
                    <w:jc w:val="center"/>
                    <w:rPr>
                      <w:sz w:val="16"/>
                      <w:szCs w:val="16"/>
                    </w:rPr>
                  </w:pPr>
                  <w:r w:rsidRPr="0007724A">
                    <w:rPr>
                      <w:sz w:val="16"/>
                      <w:szCs w:val="16"/>
                    </w:rPr>
                    <w:t>Y</w:t>
                  </w:r>
                </w:p>
              </w:tc>
            </w:tr>
            <w:tr w:rsidR="0007724A" w:rsidRPr="0007724A" w14:paraId="296D21A2" w14:textId="77777777" w:rsidTr="00017C16">
              <w:trPr>
                <w:trHeight w:val="171"/>
              </w:trPr>
              <w:tc>
                <w:tcPr>
                  <w:tcW w:w="1480" w:type="dxa"/>
                  <w:tcBorders>
                    <w:top w:val="single" w:sz="4" w:space="0" w:color="auto"/>
                    <w:left w:val="single" w:sz="4" w:space="0" w:color="auto"/>
                    <w:bottom w:val="single" w:sz="4" w:space="0" w:color="auto"/>
                    <w:right w:val="single" w:sz="4" w:space="0" w:color="auto"/>
                  </w:tcBorders>
                  <w:vAlign w:val="center"/>
                </w:tcPr>
                <w:p w14:paraId="01F47C00" w14:textId="1CAF2F53"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w:t>
                  </w:r>
                </w:p>
              </w:tc>
              <w:tc>
                <w:tcPr>
                  <w:tcW w:w="1482" w:type="dxa"/>
                  <w:tcBorders>
                    <w:top w:val="single" w:sz="4" w:space="0" w:color="auto"/>
                    <w:left w:val="single" w:sz="4" w:space="0" w:color="auto"/>
                    <w:bottom w:val="single" w:sz="4" w:space="0" w:color="auto"/>
                    <w:right w:val="single" w:sz="4" w:space="0" w:color="auto"/>
                  </w:tcBorders>
                  <w:vAlign w:val="center"/>
                </w:tcPr>
                <w:p w14:paraId="1B45B956" w14:textId="1A2D965F"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2045414.01</w:t>
                  </w:r>
                </w:p>
              </w:tc>
              <w:tc>
                <w:tcPr>
                  <w:tcW w:w="1485" w:type="dxa"/>
                  <w:tcBorders>
                    <w:top w:val="single" w:sz="4" w:space="0" w:color="auto"/>
                    <w:left w:val="single" w:sz="4" w:space="0" w:color="auto"/>
                    <w:bottom w:val="single" w:sz="4" w:space="0" w:color="auto"/>
                    <w:right w:val="single" w:sz="4" w:space="0" w:color="auto"/>
                  </w:tcBorders>
                  <w:vAlign w:val="center"/>
                </w:tcPr>
                <w:p w14:paraId="5CE3C799" w14:textId="13D30B04"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152031.69</w:t>
                  </w:r>
                </w:p>
              </w:tc>
            </w:tr>
            <w:tr w:rsidR="0007724A" w:rsidRPr="0007724A" w14:paraId="39D494C7" w14:textId="77777777" w:rsidTr="00017C16">
              <w:trPr>
                <w:trHeight w:val="171"/>
              </w:trPr>
              <w:tc>
                <w:tcPr>
                  <w:tcW w:w="1480" w:type="dxa"/>
                  <w:tcBorders>
                    <w:top w:val="single" w:sz="4" w:space="0" w:color="auto"/>
                    <w:left w:val="single" w:sz="4" w:space="0" w:color="auto"/>
                    <w:bottom w:val="single" w:sz="4" w:space="0" w:color="auto"/>
                    <w:right w:val="single" w:sz="4" w:space="0" w:color="auto"/>
                  </w:tcBorders>
                  <w:vAlign w:val="center"/>
                </w:tcPr>
                <w:p w14:paraId="5AB010A7" w14:textId="7D59388B"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2</w:t>
                  </w:r>
                </w:p>
              </w:tc>
              <w:tc>
                <w:tcPr>
                  <w:tcW w:w="1482" w:type="dxa"/>
                  <w:tcBorders>
                    <w:top w:val="single" w:sz="4" w:space="0" w:color="auto"/>
                    <w:left w:val="single" w:sz="4" w:space="0" w:color="auto"/>
                    <w:bottom w:val="single" w:sz="4" w:space="0" w:color="auto"/>
                    <w:right w:val="single" w:sz="4" w:space="0" w:color="auto"/>
                  </w:tcBorders>
                  <w:vAlign w:val="center"/>
                </w:tcPr>
                <w:p w14:paraId="2F7BB77A" w14:textId="0C62EB62"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2045426.37</w:t>
                  </w:r>
                </w:p>
              </w:tc>
              <w:tc>
                <w:tcPr>
                  <w:tcW w:w="1485" w:type="dxa"/>
                  <w:tcBorders>
                    <w:top w:val="single" w:sz="4" w:space="0" w:color="auto"/>
                    <w:left w:val="single" w:sz="4" w:space="0" w:color="auto"/>
                    <w:bottom w:val="single" w:sz="4" w:space="0" w:color="auto"/>
                    <w:right w:val="single" w:sz="4" w:space="0" w:color="auto"/>
                  </w:tcBorders>
                  <w:vAlign w:val="center"/>
                </w:tcPr>
                <w:p w14:paraId="383A90DF" w14:textId="1ABEAC5D"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152050.02</w:t>
                  </w:r>
                </w:p>
              </w:tc>
            </w:tr>
            <w:tr w:rsidR="0007724A" w:rsidRPr="0007724A" w14:paraId="5064B34E" w14:textId="77777777" w:rsidTr="00017C16">
              <w:trPr>
                <w:trHeight w:val="66"/>
              </w:trPr>
              <w:tc>
                <w:tcPr>
                  <w:tcW w:w="1480" w:type="dxa"/>
                  <w:tcBorders>
                    <w:top w:val="single" w:sz="4" w:space="0" w:color="auto"/>
                    <w:left w:val="single" w:sz="4" w:space="0" w:color="auto"/>
                    <w:bottom w:val="single" w:sz="4" w:space="0" w:color="auto"/>
                    <w:right w:val="single" w:sz="4" w:space="0" w:color="auto"/>
                  </w:tcBorders>
                  <w:vAlign w:val="center"/>
                </w:tcPr>
                <w:p w14:paraId="2B5C6100" w14:textId="01A133C4"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3</w:t>
                  </w:r>
                </w:p>
              </w:tc>
              <w:tc>
                <w:tcPr>
                  <w:tcW w:w="1482" w:type="dxa"/>
                  <w:tcBorders>
                    <w:top w:val="single" w:sz="4" w:space="0" w:color="auto"/>
                    <w:left w:val="single" w:sz="4" w:space="0" w:color="auto"/>
                    <w:bottom w:val="single" w:sz="4" w:space="0" w:color="auto"/>
                    <w:right w:val="single" w:sz="4" w:space="0" w:color="auto"/>
                  </w:tcBorders>
                  <w:vAlign w:val="center"/>
                </w:tcPr>
                <w:p w14:paraId="1201F426" w14:textId="0D45718E"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2045423.28</w:t>
                  </w:r>
                </w:p>
              </w:tc>
              <w:tc>
                <w:tcPr>
                  <w:tcW w:w="1485" w:type="dxa"/>
                  <w:tcBorders>
                    <w:top w:val="single" w:sz="4" w:space="0" w:color="auto"/>
                    <w:left w:val="single" w:sz="4" w:space="0" w:color="auto"/>
                    <w:bottom w:val="single" w:sz="4" w:space="0" w:color="auto"/>
                    <w:right w:val="single" w:sz="4" w:space="0" w:color="auto"/>
                  </w:tcBorders>
                  <w:vAlign w:val="center"/>
                </w:tcPr>
                <w:p w14:paraId="700023A7" w14:textId="004D130C"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152052.02</w:t>
                  </w:r>
                </w:p>
              </w:tc>
            </w:tr>
            <w:tr w:rsidR="0007724A" w:rsidRPr="0007724A" w14:paraId="3E5A0C22" w14:textId="77777777" w:rsidTr="00017C16">
              <w:trPr>
                <w:trHeight w:val="66"/>
              </w:trPr>
              <w:tc>
                <w:tcPr>
                  <w:tcW w:w="1480" w:type="dxa"/>
                  <w:tcBorders>
                    <w:top w:val="single" w:sz="4" w:space="0" w:color="auto"/>
                    <w:left w:val="single" w:sz="4" w:space="0" w:color="auto"/>
                    <w:bottom w:val="single" w:sz="4" w:space="0" w:color="auto"/>
                    <w:right w:val="single" w:sz="4" w:space="0" w:color="auto"/>
                  </w:tcBorders>
                  <w:vAlign w:val="center"/>
                </w:tcPr>
                <w:p w14:paraId="423F9812" w14:textId="63A2B646"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4</w:t>
                  </w:r>
                </w:p>
              </w:tc>
              <w:tc>
                <w:tcPr>
                  <w:tcW w:w="1482" w:type="dxa"/>
                  <w:tcBorders>
                    <w:top w:val="single" w:sz="4" w:space="0" w:color="auto"/>
                    <w:left w:val="single" w:sz="4" w:space="0" w:color="auto"/>
                    <w:bottom w:val="single" w:sz="4" w:space="0" w:color="auto"/>
                    <w:right w:val="single" w:sz="4" w:space="0" w:color="auto"/>
                  </w:tcBorders>
                  <w:vAlign w:val="center"/>
                </w:tcPr>
                <w:p w14:paraId="1CB9B120" w14:textId="0E7B0B2A"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2045414.16</w:t>
                  </w:r>
                </w:p>
              </w:tc>
              <w:tc>
                <w:tcPr>
                  <w:tcW w:w="1485" w:type="dxa"/>
                  <w:tcBorders>
                    <w:top w:val="single" w:sz="4" w:space="0" w:color="auto"/>
                    <w:left w:val="single" w:sz="4" w:space="0" w:color="auto"/>
                    <w:bottom w:val="single" w:sz="4" w:space="0" w:color="auto"/>
                    <w:right w:val="single" w:sz="4" w:space="0" w:color="auto"/>
                  </w:tcBorders>
                  <w:vAlign w:val="center"/>
                </w:tcPr>
                <w:p w14:paraId="1ACCD026" w14:textId="2E7ADB97"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152038.63</w:t>
                  </w:r>
                </w:p>
              </w:tc>
            </w:tr>
            <w:tr w:rsidR="0007724A" w:rsidRPr="0007724A" w14:paraId="2C161E19" w14:textId="77777777" w:rsidTr="00017C16">
              <w:trPr>
                <w:trHeight w:val="66"/>
              </w:trPr>
              <w:tc>
                <w:tcPr>
                  <w:tcW w:w="1480" w:type="dxa"/>
                  <w:tcBorders>
                    <w:top w:val="single" w:sz="4" w:space="0" w:color="auto"/>
                    <w:left w:val="single" w:sz="4" w:space="0" w:color="auto"/>
                    <w:bottom w:val="single" w:sz="4" w:space="0" w:color="auto"/>
                    <w:right w:val="single" w:sz="4" w:space="0" w:color="auto"/>
                  </w:tcBorders>
                  <w:vAlign w:val="center"/>
                </w:tcPr>
                <w:p w14:paraId="1F905563" w14:textId="4F9FA21D"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5</w:t>
                  </w:r>
                </w:p>
              </w:tc>
              <w:tc>
                <w:tcPr>
                  <w:tcW w:w="1482" w:type="dxa"/>
                  <w:tcBorders>
                    <w:top w:val="single" w:sz="4" w:space="0" w:color="auto"/>
                    <w:left w:val="single" w:sz="4" w:space="0" w:color="auto"/>
                    <w:bottom w:val="single" w:sz="4" w:space="0" w:color="auto"/>
                    <w:right w:val="single" w:sz="4" w:space="0" w:color="auto"/>
                  </w:tcBorders>
                  <w:vAlign w:val="center"/>
                </w:tcPr>
                <w:p w14:paraId="7F28730E" w14:textId="3DE6EBD2"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2045392.43</w:t>
                  </w:r>
                </w:p>
              </w:tc>
              <w:tc>
                <w:tcPr>
                  <w:tcW w:w="1485" w:type="dxa"/>
                  <w:tcBorders>
                    <w:top w:val="single" w:sz="4" w:space="0" w:color="auto"/>
                    <w:left w:val="single" w:sz="4" w:space="0" w:color="auto"/>
                    <w:bottom w:val="single" w:sz="4" w:space="0" w:color="auto"/>
                    <w:right w:val="single" w:sz="4" w:space="0" w:color="auto"/>
                  </w:tcBorders>
                  <w:vAlign w:val="center"/>
                </w:tcPr>
                <w:p w14:paraId="4DD2D3DA" w14:textId="7628730F"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152053.36</w:t>
                  </w:r>
                </w:p>
              </w:tc>
            </w:tr>
            <w:tr w:rsidR="0007724A" w:rsidRPr="0007724A" w14:paraId="16E9666A" w14:textId="77777777" w:rsidTr="00017C16">
              <w:trPr>
                <w:trHeight w:val="66"/>
              </w:trPr>
              <w:tc>
                <w:tcPr>
                  <w:tcW w:w="1480" w:type="dxa"/>
                  <w:tcBorders>
                    <w:top w:val="single" w:sz="4" w:space="0" w:color="auto"/>
                    <w:left w:val="single" w:sz="4" w:space="0" w:color="auto"/>
                    <w:bottom w:val="single" w:sz="4" w:space="0" w:color="auto"/>
                    <w:right w:val="single" w:sz="4" w:space="0" w:color="auto"/>
                  </w:tcBorders>
                  <w:vAlign w:val="center"/>
                </w:tcPr>
                <w:p w14:paraId="678D7EFE" w14:textId="202F2363"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6</w:t>
                  </w:r>
                </w:p>
              </w:tc>
              <w:tc>
                <w:tcPr>
                  <w:tcW w:w="1482" w:type="dxa"/>
                  <w:tcBorders>
                    <w:top w:val="single" w:sz="4" w:space="0" w:color="auto"/>
                    <w:left w:val="single" w:sz="4" w:space="0" w:color="auto"/>
                    <w:bottom w:val="single" w:sz="4" w:space="0" w:color="auto"/>
                    <w:right w:val="single" w:sz="4" w:space="0" w:color="auto"/>
                  </w:tcBorders>
                  <w:vAlign w:val="center"/>
                </w:tcPr>
                <w:p w14:paraId="3A4DD547" w14:textId="3AA41155"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2045401.3</w:t>
                  </w:r>
                </w:p>
              </w:tc>
              <w:tc>
                <w:tcPr>
                  <w:tcW w:w="1485" w:type="dxa"/>
                  <w:tcBorders>
                    <w:top w:val="single" w:sz="4" w:space="0" w:color="auto"/>
                    <w:left w:val="single" w:sz="4" w:space="0" w:color="auto"/>
                    <w:bottom w:val="single" w:sz="4" w:space="0" w:color="auto"/>
                    <w:right w:val="single" w:sz="4" w:space="0" w:color="auto"/>
                  </w:tcBorders>
                  <w:vAlign w:val="center"/>
                </w:tcPr>
                <w:p w14:paraId="56FBDA0F" w14:textId="1B440DF0"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152066.51</w:t>
                  </w:r>
                </w:p>
              </w:tc>
            </w:tr>
            <w:tr w:rsidR="0007724A" w:rsidRPr="0007724A" w14:paraId="0FC617B1" w14:textId="77777777" w:rsidTr="00017C16">
              <w:trPr>
                <w:trHeight w:val="66"/>
              </w:trPr>
              <w:tc>
                <w:tcPr>
                  <w:tcW w:w="1480" w:type="dxa"/>
                  <w:tcBorders>
                    <w:top w:val="single" w:sz="4" w:space="0" w:color="auto"/>
                    <w:left w:val="single" w:sz="4" w:space="0" w:color="auto"/>
                    <w:bottom w:val="single" w:sz="4" w:space="0" w:color="auto"/>
                    <w:right w:val="single" w:sz="4" w:space="0" w:color="auto"/>
                  </w:tcBorders>
                  <w:vAlign w:val="center"/>
                </w:tcPr>
                <w:p w14:paraId="130AB8BE" w14:textId="122AB37D"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7</w:t>
                  </w:r>
                </w:p>
              </w:tc>
              <w:tc>
                <w:tcPr>
                  <w:tcW w:w="1482" w:type="dxa"/>
                  <w:tcBorders>
                    <w:top w:val="single" w:sz="4" w:space="0" w:color="auto"/>
                    <w:left w:val="single" w:sz="4" w:space="0" w:color="auto"/>
                    <w:bottom w:val="single" w:sz="4" w:space="0" w:color="auto"/>
                    <w:right w:val="single" w:sz="4" w:space="0" w:color="auto"/>
                  </w:tcBorders>
                  <w:vAlign w:val="center"/>
                </w:tcPr>
                <w:p w14:paraId="1D5E0866" w14:textId="7692B786"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2045401.23</w:t>
                  </w:r>
                </w:p>
              </w:tc>
              <w:tc>
                <w:tcPr>
                  <w:tcW w:w="1485" w:type="dxa"/>
                  <w:tcBorders>
                    <w:top w:val="single" w:sz="4" w:space="0" w:color="auto"/>
                    <w:left w:val="single" w:sz="4" w:space="0" w:color="auto"/>
                    <w:bottom w:val="single" w:sz="4" w:space="0" w:color="auto"/>
                    <w:right w:val="single" w:sz="4" w:space="0" w:color="auto"/>
                  </w:tcBorders>
                  <w:vAlign w:val="center"/>
                </w:tcPr>
                <w:p w14:paraId="3B74ED73" w14:textId="4E80F093"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152066.56</w:t>
                  </w:r>
                </w:p>
              </w:tc>
            </w:tr>
            <w:tr w:rsidR="0007724A" w:rsidRPr="0007724A" w14:paraId="446080C7" w14:textId="77777777" w:rsidTr="00017C16">
              <w:trPr>
                <w:trHeight w:val="66"/>
              </w:trPr>
              <w:tc>
                <w:tcPr>
                  <w:tcW w:w="1480" w:type="dxa"/>
                  <w:tcBorders>
                    <w:top w:val="single" w:sz="4" w:space="0" w:color="auto"/>
                    <w:left w:val="single" w:sz="4" w:space="0" w:color="auto"/>
                    <w:bottom w:val="single" w:sz="4" w:space="0" w:color="auto"/>
                    <w:right w:val="single" w:sz="4" w:space="0" w:color="auto"/>
                  </w:tcBorders>
                  <w:vAlign w:val="center"/>
                </w:tcPr>
                <w:p w14:paraId="3D879CA5" w14:textId="0A26B718"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8</w:t>
                  </w:r>
                </w:p>
              </w:tc>
              <w:tc>
                <w:tcPr>
                  <w:tcW w:w="1482" w:type="dxa"/>
                  <w:tcBorders>
                    <w:top w:val="single" w:sz="4" w:space="0" w:color="auto"/>
                    <w:left w:val="single" w:sz="4" w:space="0" w:color="auto"/>
                    <w:bottom w:val="single" w:sz="4" w:space="0" w:color="auto"/>
                    <w:right w:val="single" w:sz="4" w:space="0" w:color="auto"/>
                  </w:tcBorders>
                  <w:vAlign w:val="center"/>
                </w:tcPr>
                <w:p w14:paraId="16913A63" w14:textId="717DDE32"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2045388.76</w:t>
                  </w:r>
                </w:p>
              </w:tc>
              <w:tc>
                <w:tcPr>
                  <w:tcW w:w="1485" w:type="dxa"/>
                  <w:tcBorders>
                    <w:top w:val="single" w:sz="4" w:space="0" w:color="auto"/>
                    <w:left w:val="single" w:sz="4" w:space="0" w:color="auto"/>
                    <w:bottom w:val="single" w:sz="4" w:space="0" w:color="auto"/>
                    <w:right w:val="single" w:sz="4" w:space="0" w:color="auto"/>
                  </w:tcBorders>
                  <w:vAlign w:val="center"/>
                </w:tcPr>
                <w:p w14:paraId="5C79B6A3" w14:textId="25B80A62"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152074.97</w:t>
                  </w:r>
                </w:p>
              </w:tc>
            </w:tr>
            <w:tr w:rsidR="0007724A" w:rsidRPr="0007724A" w14:paraId="48E6B7A8" w14:textId="77777777" w:rsidTr="00017C16">
              <w:trPr>
                <w:trHeight w:val="66"/>
              </w:trPr>
              <w:tc>
                <w:tcPr>
                  <w:tcW w:w="1480" w:type="dxa"/>
                  <w:tcBorders>
                    <w:top w:val="single" w:sz="4" w:space="0" w:color="auto"/>
                    <w:left w:val="single" w:sz="4" w:space="0" w:color="auto"/>
                    <w:bottom w:val="single" w:sz="4" w:space="0" w:color="auto"/>
                    <w:right w:val="single" w:sz="4" w:space="0" w:color="auto"/>
                  </w:tcBorders>
                  <w:vAlign w:val="center"/>
                </w:tcPr>
                <w:p w14:paraId="45392BE8" w14:textId="78BEB49D"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9</w:t>
                  </w:r>
                </w:p>
              </w:tc>
              <w:tc>
                <w:tcPr>
                  <w:tcW w:w="1482" w:type="dxa"/>
                  <w:tcBorders>
                    <w:top w:val="single" w:sz="4" w:space="0" w:color="auto"/>
                    <w:left w:val="single" w:sz="4" w:space="0" w:color="auto"/>
                    <w:bottom w:val="single" w:sz="4" w:space="0" w:color="auto"/>
                    <w:right w:val="single" w:sz="4" w:space="0" w:color="auto"/>
                  </w:tcBorders>
                  <w:vAlign w:val="center"/>
                </w:tcPr>
                <w:p w14:paraId="3D564669" w14:textId="479439E0"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2045376.7</w:t>
                  </w:r>
                </w:p>
              </w:tc>
              <w:tc>
                <w:tcPr>
                  <w:tcW w:w="1485" w:type="dxa"/>
                  <w:tcBorders>
                    <w:top w:val="single" w:sz="4" w:space="0" w:color="auto"/>
                    <w:left w:val="single" w:sz="4" w:space="0" w:color="auto"/>
                    <w:bottom w:val="single" w:sz="4" w:space="0" w:color="auto"/>
                    <w:right w:val="single" w:sz="4" w:space="0" w:color="auto"/>
                  </w:tcBorders>
                  <w:vAlign w:val="center"/>
                </w:tcPr>
                <w:p w14:paraId="31D80FE6" w14:textId="084F43E3"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152061.55</w:t>
                  </w:r>
                </w:p>
              </w:tc>
            </w:tr>
            <w:tr w:rsidR="0007724A" w:rsidRPr="0007724A" w14:paraId="4E10436D" w14:textId="77777777" w:rsidTr="00017C16">
              <w:trPr>
                <w:trHeight w:val="66"/>
              </w:trPr>
              <w:tc>
                <w:tcPr>
                  <w:tcW w:w="1480" w:type="dxa"/>
                  <w:tcBorders>
                    <w:top w:val="single" w:sz="4" w:space="0" w:color="auto"/>
                    <w:left w:val="single" w:sz="4" w:space="0" w:color="auto"/>
                    <w:bottom w:val="single" w:sz="4" w:space="0" w:color="auto"/>
                    <w:right w:val="single" w:sz="4" w:space="0" w:color="auto"/>
                  </w:tcBorders>
                  <w:vAlign w:val="center"/>
                </w:tcPr>
                <w:p w14:paraId="56207E59" w14:textId="733F5720"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10</w:t>
                  </w:r>
                </w:p>
              </w:tc>
              <w:tc>
                <w:tcPr>
                  <w:tcW w:w="1482" w:type="dxa"/>
                  <w:tcBorders>
                    <w:top w:val="single" w:sz="4" w:space="0" w:color="auto"/>
                    <w:left w:val="single" w:sz="4" w:space="0" w:color="auto"/>
                    <w:bottom w:val="single" w:sz="4" w:space="0" w:color="auto"/>
                    <w:right w:val="single" w:sz="4" w:space="0" w:color="auto"/>
                  </w:tcBorders>
                  <w:vAlign w:val="center"/>
                </w:tcPr>
                <w:p w14:paraId="379BFFC3" w14:textId="3996F48F"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2045387.01</w:t>
                  </w:r>
                </w:p>
              </w:tc>
              <w:tc>
                <w:tcPr>
                  <w:tcW w:w="1485" w:type="dxa"/>
                  <w:tcBorders>
                    <w:top w:val="single" w:sz="4" w:space="0" w:color="auto"/>
                    <w:left w:val="single" w:sz="4" w:space="0" w:color="auto"/>
                    <w:bottom w:val="single" w:sz="4" w:space="0" w:color="auto"/>
                    <w:right w:val="single" w:sz="4" w:space="0" w:color="auto"/>
                  </w:tcBorders>
                  <w:vAlign w:val="center"/>
                </w:tcPr>
                <w:p w14:paraId="76AFB719" w14:textId="42C416B4"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152054.01</w:t>
                  </w:r>
                </w:p>
              </w:tc>
            </w:tr>
            <w:tr w:rsidR="0007724A" w:rsidRPr="0007724A" w14:paraId="549A3684" w14:textId="77777777" w:rsidTr="00017C16">
              <w:trPr>
                <w:trHeight w:val="66"/>
              </w:trPr>
              <w:tc>
                <w:tcPr>
                  <w:tcW w:w="1480" w:type="dxa"/>
                  <w:tcBorders>
                    <w:top w:val="single" w:sz="4" w:space="0" w:color="auto"/>
                    <w:left w:val="single" w:sz="4" w:space="0" w:color="auto"/>
                    <w:bottom w:val="single" w:sz="4" w:space="0" w:color="auto"/>
                    <w:right w:val="single" w:sz="4" w:space="0" w:color="auto"/>
                  </w:tcBorders>
                  <w:vAlign w:val="center"/>
                </w:tcPr>
                <w:p w14:paraId="60F7847D" w14:textId="795AF566"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11</w:t>
                  </w:r>
                </w:p>
              </w:tc>
              <w:tc>
                <w:tcPr>
                  <w:tcW w:w="1482" w:type="dxa"/>
                  <w:tcBorders>
                    <w:top w:val="single" w:sz="4" w:space="0" w:color="auto"/>
                    <w:left w:val="single" w:sz="4" w:space="0" w:color="auto"/>
                    <w:bottom w:val="single" w:sz="4" w:space="0" w:color="auto"/>
                    <w:right w:val="single" w:sz="4" w:space="0" w:color="auto"/>
                  </w:tcBorders>
                  <w:vAlign w:val="center"/>
                </w:tcPr>
                <w:p w14:paraId="12A28BBA" w14:textId="616798C2"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2045385.43</w:t>
                  </w:r>
                </w:p>
              </w:tc>
              <w:tc>
                <w:tcPr>
                  <w:tcW w:w="1485" w:type="dxa"/>
                  <w:tcBorders>
                    <w:top w:val="single" w:sz="4" w:space="0" w:color="auto"/>
                    <w:left w:val="single" w:sz="4" w:space="0" w:color="auto"/>
                    <w:bottom w:val="single" w:sz="4" w:space="0" w:color="auto"/>
                    <w:right w:val="single" w:sz="4" w:space="0" w:color="auto"/>
                  </w:tcBorders>
                  <w:vAlign w:val="center"/>
                </w:tcPr>
                <w:p w14:paraId="00D709A9" w14:textId="10152729"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152051.4</w:t>
                  </w:r>
                </w:p>
              </w:tc>
            </w:tr>
            <w:tr w:rsidR="0007724A" w:rsidRPr="0007724A" w14:paraId="21387DDE" w14:textId="77777777" w:rsidTr="00017C16">
              <w:trPr>
                <w:trHeight w:val="66"/>
              </w:trPr>
              <w:tc>
                <w:tcPr>
                  <w:tcW w:w="1480" w:type="dxa"/>
                  <w:tcBorders>
                    <w:top w:val="single" w:sz="4" w:space="0" w:color="auto"/>
                    <w:left w:val="single" w:sz="4" w:space="0" w:color="auto"/>
                    <w:bottom w:val="single" w:sz="4" w:space="0" w:color="auto"/>
                    <w:right w:val="single" w:sz="4" w:space="0" w:color="auto"/>
                  </w:tcBorders>
                  <w:vAlign w:val="center"/>
                </w:tcPr>
                <w:p w14:paraId="3B2A408B" w14:textId="1694EC3A"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12</w:t>
                  </w:r>
                </w:p>
              </w:tc>
              <w:tc>
                <w:tcPr>
                  <w:tcW w:w="1482" w:type="dxa"/>
                  <w:tcBorders>
                    <w:top w:val="single" w:sz="4" w:space="0" w:color="auto"/>
                    <w:left w:val="single" w:sz="4" w:space="0" w:color="auto"/>
                    <w:bottom w:val="single" w:sz="4" w:space="0" w:color="auto"/>
                    <w:right w:val="single" w:sz="4" w:space="0" w:color="auto"/>
                  </w:tcBorders>
                  <w:vAlign w:val="center"/>
                </w:tcPr>
                <w:p w14:paraId="5EFAEA96" w14:textId="6160FB96"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2045390.04</w:t>
                  </w:r>
                </w:p>
              </w:tc>
              <w:tc>
                <w:tcPr>
                  <w:tcW w:w="1485" w:type="dxa"/>
                  <w:tcBorders>
                    <w:top w:val="single" w:sz="4" w:space="0" w:color="auto"/>
                    <w:left w:val="single" w:sz="4" w:space="0" w:color="auto"/>
                    <w:bottom w:val="single" w:sz="4" w:space="0" w:color="auto"/>
                    <w:right w:val="single" w:sz="4" w:space="0" w:color="auto"/>
                  </w:tcBorders>
                  <w:vAlign w:val="center"/>
                </w:tcPr>
                <w:p w14:paraId="5B067161" w14:textId="0E1F48E6"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152048.23</w:t>
                  </w:r>
                </w:p>
              </w:tc>
            </w:tr>
            <w:tr w:rsidR="0007724A" w:rsidRPr="0007724A" w14:paraId="249AA6EC" w14:textId="77777777" w:rsidTr="00017C16">
              <w:trPr>
                <w:trHeight w:val="66"/>
              </w:trPr>
              <w:tc>
                <w:tcPr>
                  <w:tcW w:w="1480" w:type="dxa"/>
                  <w:tcBorders>
                    <w:top w:val="single" w:sz="4" w:space="0" w:color="auto"/>
                    <w:left w:val="single" w:sz="4" w:space="0" w:color="auto"/>
                    <w:bottom w:val="single" w:sz="4" w:space="0" w:color="auto"/>
                    <w:right w:val="single" w:sz="4" w:space="0" w:color="auto"/>
                  </w:tcBorders>
                  <w:vAlign w:val="center"/>
                </w:tcPr>
                <w:p w14:paraId="0F416925" w14:textId="65C8235B"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13</w:t>
                  </w:r>
                </w:p>
              </w:tc>
              <w:tc>
                <w:tcPr>
                  <w:tcW w:w="1482" w:type="dxa"/>
                  <w:tcBorders>
                    <w:top w:val="single" w:sz="4" w:space="0" w:color="auto"/>
                    <w:left w:val="single" w:sz="4" w:space="0" w:color="auto"/>
                    <w:bottom w:val="single" w:sz="4" w:space="0" w:color="auto"/>
                    <w:right w:val="single" w:sz="4" w:space="0" w:color="auto"/>
                  </w:tcBorders>
                  <w:vAlign w:val="center"/>
                </w:tcPr>
                <w:p w14:paraId="5B6B6C75" w14:textId="2E8689D1"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2045398.54</w:t>
                  </w:r>
                </w:p>
              </w:tc>
              <w:tc>
                <w:tcPr>
                  <w:tcW w:w="1485" w:type="dxa"/>
                  <w:tcBorders>
                    <w:top w:val="single" w:sz="4" w:space="0" w:color="auto"/>
                    <w:left w:val="single" w:sz="4" w:space="0" w:color="auto"/>
                    <w:bottom w:val="single" w:sz="4" w:space="0" w:color="auto"/>
                    <w:right w:val="single" w:sz="4" w:space="0" w:color="auto"/>
                  </w:tcBorders>
                  <w:vAlign w:val="center"/>
                </w:tcPr>
                <w:p w14:paraId="432CB14D" w14:textId="1AD9FB51"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152042.36</w:t>
                  </w:r>
                </w:p>
              </w:tc>
            </w:tr>
            <w:tr w:rsidR="0007724A" w:rsidRPr="0007724A" w14:paraId="56D34BCD" w14:textId="77777777" w:rsidTr="00017C16">
              <w:trPr>
                <w:trHeight w:val="66"/>
              </w:trPr>
              <w:tc>
                <w:tcPr>
                  <w:tcW w:w="1480" w:type="dxa"/>
                  <w:tcBorders>
                    <w:top w:val="single" w:sz="4" w:space="0" w:color="auto"/>
                    <w:left w:val="single" w:sz="4" w:space="0" w:color="auto"/>
                    <w:bottom w:val="single" w:sz="4" w:space="0" w:color="auto"/>
                    <w:right w:val="single" w:sz="4" w:space="0" w:color="auto"/>
                  </w:tcBorders>
                  <w:vAlign w:val="center"/>
                </w:tcPr>
                <w:p w14:paraId="5C027E4E" w14:textId="6D906804"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w:t>
                  </w:r>
                </w:p>
              </w:tc>
              <w:tc>
                <w:tcPr>
                  <w:tcW w:w="1482" w:type="dxa"/>
                  <w:tcBorders>
                    <w:top w:val="single" w:sz="4" w:space="0" w:color="auto"/>
                    <w:left w:val="single" w:sz="4" w:space="0" w:color="auto"/>
                    <w:bottom w:val="single" w:sz="4" w:space="0" w:color="auto"/>
                    <w:right w:val="single" w:sz="4" w:space="0" w:color="auto"/>
                  </w:tcBorders>
                  <w:vAlign w:val="center"/>
                </w:tcPr>
                <w:p w14:paraId="66B4569E" w14:textId="2C8957B7"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2045414.01</w:t>
                  </w:r>
                </w:p>
              </w:tc>
              <w:tc>
                <w:tcPr>
                  <w:tcW w:w="1485" w:type="dxa"/>
                  <w:tcBorders>
                    <w:top w:val="single" w:sz="4" w:space="0" w:color="auto"/>
                    <w:left w:val="single" w:sz="4" w:space="0" w:color="auto"/>
                    <w:bottom w:val="single" w:sz="4" w:space="0" w:color="auto"/>
                    <w:right w:val="single" w:sz="4" w:space="0" w:color="auto"/>
                  </w:tcBorders>
                  <w:vAlign w:val="center"/>
                </w:tcPr>
                <w:p w14:paraId="2F6BD4E6" w14:textId="359421FA"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152031.69</w:t>
                  </w:r>
                </w:p>
              </w:tc>
            </w:tr>
          </w:tbl>
          <w:p w14:paraId="09A331D3" w14:textId="77777777" w:rsidR="008D56B3" w:rsidRPr="0007724A" w:rsidRDefault="008D56B3" w:rsidP="000C23B6">
            <w:pPr>
              <w:spacing w:line="240" w:lineRule="auto"/>
              <w:jc w:val="center"/>
              <w:rPr>
                <w:sz w:val="16"/>
                <w:szCs w:val="16"/>
              </w:rPr>
            </w:pPr>
          </w:p>
        </w:tc>
        <w:tc>
          <w:tcPr>
            <w:tcW w:w="4672" w:type="dxa"/>
          </w:tcPr>
          <w:p w14:paraId="54BB2EF0" w14:textId="77777777" w:rsidR="008D56B3" w:rsidRPr="0007724A" w:rsidRDefault="008D56B3" w:rsidP="000C23B6">
            <w:pPr>
              <w:spacing w:line="240" w:lineRule="auto"/>
              <w:jc w:val="center"/>
              <w:rPr>
                <w:sz w:val="16"/>
                <w:szCs w:val="16"/>
              </w:rPr>
            </w:pPr>
            <w:r w:rsidRPr="0007724A">
              <w:rPr>
                <w:sz w:val="16"/>
                <w:szCs w:val="16"/>
              </w:rPr>
              <w:t>:ЗУ21</w:t>
            </w:r>
          </w:p>
          <w:tbl>
            <w:tblPr>
              <w:tblStyle w:val="af1"/>
              <w:tblW w:w="0" w:type="auto"/>
              <w:tblLook w:val="04A0" w:firstRow="1" w:lastRow="0" w:firstColumn="1" w:lastColumn="0" w:noHBand="0" w:noVBand="1"/>
            </w:tblPr>
            <w:tblGrid>
              <w:gridCol w:w="1479"/>
              <w:gridCol w:w="1482"/>
              <w:gridCol w:w="1485"/>
            </w:tblGrid>
            <w:tr w:rsidR="0007724A" w:rsidRPr="0007724A" w14:paraId="1A3FBA08" w14:textId="77777777" w:rsidTr="00BB6B6C">
              <w:trPr>
                <w:trHeight w:val="342"/>
              </w:trPr>
              <w:tc>
                <w:tcPr>
                  <w:tcW w:w="4446" w:type="dxa"/>
                  <w:gridSpan w:val="3"/>
                  <w:tcBorders>
                    <w:top w:val="single" w:sz="4" w:space="0" w:color="auto"/>
                    <w:left w:val="single" w:sz="4" w:space="0" w:color="auto"/>
                    <w:bottom w:val="single" w:sz="4" w:space="0" w:color="auto"/>
                    <w:right w:val="single" w:sz="4" w:space="0" w:color="auto"/>
                  </w:tcBorders>
                  <w:hideMark/>
                </w:tcPr>
                <w:p w14:paraId="2C048B60" w14:textId="7DED211C" w:rsidR="008D56B3" w:rsidRPr="0007724A" w:rsidRDefault="008D56B3" w:rsidP="003F0107">
                  <w:pPr>
                    <w:framePr w:hSpace="180" w:wrap="around" w:vAnchor="text" w:hAnchor="text" w:xAlign="center" w:y="1"/>
                    <w:spacing w:line="240" w:lineRule="auto"/>
                    <w:suppressOverlap/>
                    <w:jc w:val="center"/>
                    <w:rPr>
                      <w:sz w:val="16"/>
                      <w:szCs w:val="16"/>
                    </w:rPr>
                  </w:pPr>
                  <w:r w:rsidRPr="0007724A">
                    <w:rPr>
                      <w:sz w:val="16"/>
                      <w:szCs w:val="16"/>
                    </w:rPr>
                    <w:t>Площадь – 3</w:t>
                  </w:r>
                  <w:r w:rsidR="00017C16" w:rsidRPr="0007724A">
                    <w:rPr>
                      <w:sz w:val="16"/>
                      <w:szCs w:val="16"/>
                    </w:rPr>
                    <w:t>348</w:t>
                  </w:r>
                  <w:r w:rsidRPr="0007724A">
                    <w:rPr>
                      <w:sz w:val="16"/>
                      <w:szCs w:val="16"/>
                    </w:rPr>
                    <w:t xml:space="preserve"> м²</w:t>
                  </w:r>
                </w:p>
                <w:p w14:paraId="4563A1B7" w14:textId="01C4AFCF" w:rsidR="008D56B3" w:rsidRPr="0007724A" w:rsidRDefault="007F1D2A" w:rsidP="003F0107">
                  <w:pPr>
                    <w:framePr w:hSpace="180" w:wrap="around" w:vAnchor="text" w:hAnchor="text" w:xAlign="center" w:y="1"/>
                    <w:spacing w:line="240" w:lineRule="auto"/>
                    <w:suppressOverlap/>
                    <w:jc w:val="center"/>
                    <w:rPr>
                      <w:sz w:val="16"/>
                      <w:szCs w:val="16"/>
                    </w:rPr>
                  </w:pPr>
                  <w:r w:rsidRPr="0007724A">
                    <w:rPr>
                      <w:sz w:val="16"/>
                      <w:szCs w:val="16"/>
                    </w:rPr>
                    <w:t>Улично-дорожная сеть (12.0.1)</w:t>
                  </w:r>
                </w:p>
              </w:tc>
            </w:tr>
            <w:tr w:rsidR="0007724A" w:rsidRPr="0007724A" w14:paraId="6F2B27D0" w14:textId="77777777" w:rsidTr="00BB6B6C">
              <w:trPr>
                <w:trHeight w:val="44"/>
              </w:trPr>
              <w:tc>
                <w:tcPr>
                  <w:tcW w:w="4446" w:type="dxa"/>
                  <w:gridSpan w:val="3"/>
                  <w:tcBorders>
                    <w:top w:val="single" w:sz="4" w:space="0" w:color="auto"/>
                    <w:left w:val="single" w:sz="4" w:space="0" w:color="auto"/>
                    <w:bottom w:val="single" w:sz="4" w:space="0" w:color="auto"/>
                    <w:right w:val="single" w:sz="4" w:space="0" w:color="auto"/>
                  </w:tcBorders>
                  <w:hideMark/>
                </w:tcPr>
                <w:p w14:paraId="19D08280" w14:textId="77777777" w:rsidR="008D56B3" w:rsidRPr="0007724A" w:rsidRDefault="008D56B3" w:rsidP="003F0107">
                  <w:pPr>
                    <w:framePr w:hSpace="180" w:wrap="around" w:vAnchor="text" w:hAnchor="text" w:xAlign="center" w:y="1"/>
                    <w:spacing w:line="240" w:lineRule="auto"/>
                    <w:suppressOverlap/>
                    <w:jc w:val="center"/>
                    <w:rPr>
                      <w:sz w:val="16"/>
                      <w:szCs w:val="16"/>
                    </w:rPr>
                  </w:pPr>
                  <w:r w:rsidRPr="0007724A">
                    <w:rPr>
                      <w:sz w:val="16"/>
                      <w:szCs w:val="16"/>
                    </w:rPr>
                    <w:t>Контур1</w:t>
                  </w:r>
                </w:p>
              </w:tc>
            </w:tr>
            <w:tr w:rsidR="0007724A" w:rsidRPr="0007724A" w14:paraId="3E4CA81A" w14:textId="77777777" w:rsidTr="00BB6B6C">
              <w:trPr>
                <w:trHeight w:val="73"/>
              </w:trPr>
              <w:tc>
                <w:tcPr>
                  <w:tcW w:w="1479" w:type="dxa"/>
                  <w:tcBorders>
                    <w:top w:val="single" w:sz="4" w:space="0" w:color="auto"/>
                    <w:left w:val="single" w:sz="4" w:space="0" w:color="auto"/>
                    <w:bottom w:val="single" w:sz="4" w:space="0" w:color="auto"/>
                    <w:right w:val="single" w:sz="4" w:space="0" w:color="auto"/>
                  </w:tcBorders>
                  <w:hideMark/>
                </w:tcPr>
                <w:p w14:paraId="65A3430F" w14:textId="77777777" w:rsidR="008D56B3" w:rsidRPr="0007724A" w:rsidRDefault="008D56B3" w:rsidP="003F0107">
                  <w:pPr>
                    <w:framePr w:hSpace="180" w:wrap="around" w:vAnchor="text" w:hAnchor="text" w:xAlign="center" w:y="1"/>
                    <w:spacing w:line="240" w:lineRule="auto"/>
                    <w:suppressOverlap/>
                    <w:jc w:val="center"/>
                    <w:rPr>
                      <w:sz w:val="16"/>
                      <w:szCs w:val="16"/>
                    </w:rPr>
                  </w:pPr>
                  <w:r w:rsidRPr="0007724A">
                    <w:rPr>
                      <w:sz w:val="16"/>
                      <w:szCs w:val="16"/>
                    </w:rPr>
                    <w:t>№</w:t>
                  </w:r>
                </w:p>
              </w:tc>
              <w:tc>
                <w:tcPr>
                  <w:tcW w:w="1482" w:type="dxa"/>
                  <w:tcBorders>
                    <w:top w:val="single" w:sz="4" w:space="0" w:color="auto"/>
                    <w:left w:val="single" w:sz="4" w:space="0" w:color="auto"/>
                    <w:bottom w:val="single" w:sz="4" w:space="0" w:color="auto"/>
                    <w:right w:val="single" w:sz="4" w:space="0" w:color="auto"/>
                  </w:tcBorders>
                  <w:hideMark/>
                </w:tcPr>
                <w:p w14:paraId="435070E3" w14:textId="77777777" w:rsidR="008D56B3" w:rsidRPr="0007724A" w:rsidRDefault="008D56B3" w:rsidP="003F0107">
                  <w:pPr>
                    <w:framePr w:hSpace="180" w:wrap="around" w:vAnchor="text" w:hAnchor="text" w:xAlign="center" w:y="1"/>
                    <w:spacing w:line="240" w:lineRule="auto"/>
                    <w:suppressOverlap/>
                    <w:jc w:val="center"/>
                    <w:rPr>
                      <w:sz w:val="16"/>
                      <w:szCs w:val="16"/>
                    </w:rPr>
                  </w:pPr>
                  <w:r w:rsidRPr="0007724A">
                    <w:rPr>
                      <w:sz w:val="16"/>
                      <w:szCs w:val="16"/>
                    </w:rPr>
                    <w:t>X</w:t>
                  </w:r>
                </w:p>
              </w:tc>
              <w:tc>
                <w:tcPr>
                  <w:tcW w:w="1485" w:type="dxa"/>
                  <w:tcBorders>
                    <w:top w:val="single" w:sz="4" w:space="0" w:color="auto"/>
                    <w:left w:val="single" w:sz="4" w:space="0" w:color="auto"/>
                    <w:bottom w:val="single" w:sz="4" w:space="0" w:color="auto"/>
                    <w:right w:val="single" w:sz="4" w:space="0" w:color="auto"/>
                  </w:tcBorders>
                  <w:hideMark/>
                </w:tcPr>
                <w:p w14:paraId="00079786" w14:textId="77777777" w:rsidR="008D56B3" w:rsidRPr="0007724A" w:rsidRDefault="008D56B3" w:rsidP="003F0107">
                  <w:pPr>
                    <w:framePr w:hSpace="180" w:wrap="around" w:vAnchor="text" w:hAnchor="text" w:xAlign="center" w:y="1"/>
                    <w:spacing w:line="240" w:lineRule="auto"/>
                    <w:suppressOverlap/>
                    <w:jc w:val="center"/>
                    <w:rPr>
                      <w:sz w:val="16"/>
                      <w:szCs w:val="16"/>
                    </w:rPr>
                  </w:pPr>
                  <w:r w:rsidRPr="0007724A">
                    <w:rPr>
                      <w:sz w:val="16"/>
                      <w:szCs w:val="16"/>
                    </w:rPr>
                    <w:t>Y</w:t>
                  </w:r>
                </w:p>
              </w:tc>
            </w:tr>
            <w:tr w:rsidR="0007724A" w:rsidRPr="0007724A" w14:paraId="271168CF" w14:textId="77777777" w:rsidTr="00017C16">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1DD9BEAC" w14:textId="189C666A"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w:t>
                  </w:r>
                </w:p>
              </w:tc>
              <w:tc>
                <w:tcPr>
                  <w:tcW w:w="1482" w:type="dxa"/>
                  <w:tcBorders>
                    <w:top w:val="single" w:sz="4" w:space="0" w:color="auto"/>
                    <w:left w:val="single" w:sz="4" w:space="0" w:color="auto"/>
                    <w:bottom w:val="single" w:sz="4" w:space="0" w:color="auto"/>
                    <w:right w:val="single" w:sz="4" w:space="0" w:color="auto"/>
                  </w:tcBorders>
                  <w:vAlign w:val="center"/>
                </w:tcPr>
                <w:p w14:paraId="457489B3" w14:textId="1B5BD7B7"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2045391.48</w:t>
                  </w:r>
                </w:p>
              </w:tc>
              <w:tc>
                <w:tcPr>
                  <w:tcW w:w="1485" w:type="dxa"/>
                  <w:tcBorders>
                    <w:top w:val="single" w:sz="4" w:space="0" w:color="auto"/>
                    <w:left w:val="single" w:sz="4" w:space="0" w:color="auto"/>
                    <w:bottom w:val="single" w:sz="4" w:space="0" w:color="auto"/>
                    <w:right w:val="single" w:sz="4" w:space="0" w:color="auto"/>
                  </w:tcBorders>
                  <w:vAlign w:val="center"/>
                </w:tcPr>
                <w:p w14:paraId="22D3813B" w14:textId="215D81D9"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152086.85</w:t>
                  </w:r>
                </w:p>
              </w:tc>
            </w:tr>
            <w:tr w:rsidR="0007724A" w:rsidRPr="0007724A" w14:paraId="1F82FB5A" w14:textId="77777777" w:rsidTr="00017C16">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61EEA5C3" w14:textId="2C93F151"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2</w:t>
                  </w:r>
                </w:p>
              </w:tc>
              <w:tc>
                <w:tcPr>
                  <w:tcW w:w="1482" w:type="dxa"/>
                  <w:tcBorders>
                    <w:top w:val="single" w:sz="4" w:space="0" w:color="auto"/>
                    <w:left w:val="single" w:sz="4" w:space="0" w:color="auto"/>
                    <w:bottom w:val="single" w:sz="4" w:space="0" w:color="auto"/>
                    <w:right w:val="single" w:sz="4" w:space="0" w:color="auto"/>
                  </w:tcBorders>
                  <w:vAlign w:val="center"/>
                </w:tcPr>
                <w:p w14:paraId="1B5A1E81" w14:textId="30D9A3DC"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2045392.96</w:t>
                  </w:r>
                </w:p>
              </w:tc>
              <w:tc>
                <w:tcPr>
                  <w:tcW w:w="1485" w:type="dxa"/>
                  <w:tcBorders>
                    <w:top w:val="single" w:sz="4" w:space="0" w:color="auto"/>
                    <w:left w:val="single" w:sz="4" w:space="0" w:color="auto"/>
                    <w:bottom w:val="single" w:sz="4" w:space="0" w:color="auto"/>
                    <w:right w:val="single" w:sz="4" w:space="0" w:color="auto"/>
                  </w:tcBorders>
                  <w:vAlign w:val="center"/>
                </w:tcPr>
                <w:p w14:paraId="6B510D95" w14:textId="6A834FBD"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152088.98</w:t>
                  </w:r>
                </w:p>
              </w:tc>
            </w:tr>
            <w:tr w:rsidR="0007724A" w:rsidRPr="0007724A" w14:paraId="2E578B7B" w14:textId="77777777" w:rsidTr="00017C16">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7EF166A9" w14:textId="1A8FF196"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3</w:t>
                  </w:r>
                </w:p>
              </w:tc>
              <w:tc>
                <w:tcPr>
                  <w:tcW w:w="1482" w:type="dxa"/>
                  <w:tcBorders>
                    <w:top w:val="single" w:sz="4" w:space="0" w:color="auto"/>
                    <w:left w:val="single" w:sz="4" w:space="0" w:color="auto"/>
                    <w:bottom w:val="single" w:sz="4" w:space="0" w:color="auto"/>
                    <w:right w:val="single" w:sz="4" w:space="0" w:color="auto"/>
                  </w:tcBorders>
                  <w:vAlign w:val="center"/>
                </w:tcPr>
                <w:p w14:paraId="0DFC5FBA" w14:textId="20C634AE"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2045394.18</w:t>
                  </w:r>
                </w:p>
              </w:tc>
              <w:tc>
                <w:tcPr>
                  <w:tcW w:w="1485" w:type="dxa"/>
                  <w:tcBorders>
                    <w:top w:val="single" w:sz="4" w:space="0" w:color="auto"/>
                    <w:left w:val="single" w:sz="4" w:space="0" w:color="auto"/>
                    <w:bottom w:val="single" w:sz="4" w:space="0" w:color="auto"/>
                    <w:right w:val="single" w:sz="4" w:space="0" w:color="auto"/>
                  </w:tcBorders>
                  <w:vAlign w:val="center"/>
                </w:tcPr>
                <w:p w14:paraId="25F11FA4" w14:textId="167E69C9"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152090.73</w:t>
                  </w:r>
                </w:p>
              </w:tc>
            </w:tr>
            <w:tr w:rsidR="0007724A" w:rsidRPr="0007724A" w14:paraId="4507A223" w14:textId="77777777" w:rsidTr="00017C16">
              <w:trPr>
                <w:trHeight w:val="66"/>
              </w:trPr>
              <w:tc>
                <w:tcPr>
                  <w:tcW w:w="1479" w:type="dxa"/>
                  <w:tcBorders>
                    <w:top w:val="single" w:sz="4" w:space="0" w:color="auto"/>
                    <w:left w:val="single" w:sz="4" w:space="0" w:color="auto"/>
                    <w:bottom w:val="single" w:sz="4" w:space="0" w:color="auto"/>
                    <w:right w:val="single" w:sz="4" w:space="0" w:color="auto"/>
                  </w:tcBorders>
                  <w:vAlign w:val="center"/>
                </w:tcPr>
                <w:p w14:paraId="6F8EAA4C" w14:textId="27A2A031"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4</w:t>
                  </w:r>
                </w:p>
              </w:tc>
              <w:tc>
                <w:tcPr>
                  <w:tcW w:w="1482" w:type="dxa"/>
                  <w:tcBorders>
                    <w:top w:val="single" w:sz="4" w:space="0" w:color="auto"/>
                    <w:left w:val="single" w:sz="4" w:space="0" w:color="auto"/>
                    <w:bottom w:val="single" w:sz="4" w:space="0" w:color="auto"/>
                    <w:right w:val="single" w:sz="4" w:space="0" w:color="auto"/>
                  </w:tcBorders>
                  <w:vAlign w:val="center"/>
                </w:tcPr>
                <w:p w14:paraId="4F2823CA" w14:textId="7C5AB73C"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2045395.8</w:t>
                  </w:r>
                </w:p>
              </w:tc>
              <w:tc>
                <w:tcPr>
                  <w:tcW w:w="1485" w:type="dxa"/>
                  <w:tcBorders>
                    <w:top w:val="single" w:sz="4" w:space="0" w:color="auto"/>
                    <w:left w:val="single" w:sz="4" w:space="0" w:color="auto"/>
                    <w:bottom w:val="single" w:sz="4" w:space="0" w:color="auto"/>
                    <w:right w:val="single" w:sz="4" w:space="0" w:color="auto"/>
                  </w:tcBorders>
                  <w:vAlign w:val="center"/>
                </w:tcPr>
                <w:p w14:paraId="51F1D1BA" w14:textId="596959E3"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152093.05</w:t>
                  </w:r>
                </w:p>
              </w:tc>
            </w:tr>
            <w:tr w:rsidR="0007724A" w:rsidRPr="0007724A" w14:paraId="6F577563" w14:textId="77777777" w:rsidTr="00017C16">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50E40330" w14:textId="51E3A47B"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5</w:t>
                  </w:r>
                </w:p>
              </w:tc>
              <w:tc>
                <w:tcPr>
                  <w:tcW w:w="1482" w:type="dxa"/>
                  <w:tcBorders>
                    <w:top w:val="single" w:sz="4" w:space="0" w:color="auto"/>
                    <w:left w:val="single" w:sz="4" w:space="0" w:color="auto"/>
                    <w:bottom w:val="single" w:sz="4" w:space="0" w:color="auto"/>
                    <w:right w:val="single" w:sz="4" w:space="0" w:color="auto"/>
                  </w:tcBorders>
                  <w:vAlign w:val="center"/>
                </w:tcPr>
                <w:p w14:paraId="565B268C" w14:textId="534E2338"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2045403.03</w:t>
                  </w:r>
                </w:p>
              </w:tc>
              <w:tc>
                <w:tcPr>
                  <w:tcW w:w="1485" w:type="dxa"/>
                  <w:tcBorders>
                    <w:top w:val="single" w:sz="4" w:space="0" w:color="auto"/>
                    <w:left w:val="single" w:sz="4" w:space="0" w:color="auto"/>
                    <w:bottom w:val="single" w:sz="4" w:space="0" w:color="auto"/>
                    <w:right w:val="single" w:sz="4" w:space="0" w:color="auto"/>
                  </w:tcBorders>
                  <w:vAlign w:val="center"/>
                </w:tcPr>
                <w:p w14:paraId="01E2A819" w14:textId="5099E1F1"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152103.83</w:t>
                  </w:r>
                </w:p>
              </w:tc>
            </w:tr>
            <w:tr w:rsidR="0007724A" w:rsidRPr="0007724A" w14:paraId="2F85D66B" w14:textId="77777777" w:rsidTr="00017C16">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093F3A8D" w14:textId="02E2F8FD"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6</w:t>
                  </w:r>
                </w:p>
              </w:tc>
              <w:tc>
                <w:tcPr>
                  <w:tcW w:w="1482" w:type="dxa"/>
                  <w:tcBorders>
                    <w:top w:val="single" w:sz="4" w:space="0" w:color="auto"/>
                    <w:left w:val="single" w:sz="4" w:space="0" w:color="auto"/>
                    <w:bottom w:val="single" w:sz="4" w:space="0" w:color="auto"/>
                    <w:right w:val="single" w:sz="4" w:space="0" w:color="auto"/>
                  </w:tcBorders>
                  <w:vAlign w:val="center"/>
                </w:tcPr>
                <w:p w14:paraId="59B5E6B2" w14:textId="5BE2F69B"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2045403.41</w:t>
                  </w:r>
                </w:p>
              </w:tc>
              <w:tc>
                <w:tcPr>
                  <w:tcW w:w="1485" w:type="dxa"/>
                  <w:tcBorders>
                    <w:top w:val="single" w:sz="4" w:space="0" w:color="auto"/>
                    <w:left w:val="single" w:sz="4" w:space="0" w:color="auto"/>
                    <w:bottom w:val="single" w:sz="4" w:space="0" w:color="auto"/>
                    <w:right w:val="single" w:sz="4" w:space="0" w:color="auto"/>
                  </w:tcBorders>
                  <w:vAlign w:val="center"/>
                </w:tcPr>
                <w:p w14:paraId="326032B3" w14:textId="120DC0EF"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152104.41</w:t>
                  </w:r>
                </w:p>
              </w:tc>
            </w:tr>
            <w:tr w:rsidR="0007724A" w:rsidRPr="0007724A" w14:paraId="3906FFBA" w14:textId="77777777" w:rsidTr="00017C16">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3C7F9519" w14:textId="46208A03"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7</w:t>
                  </w:r>
                </w:p>
              </w:tc>
              <w:tc>
                <w:tcPr>
                  <w:tcW w:w="1482" w:type="dxa"/>
                  <w:tcBorders>
                    <w:top w:val="single" w:sz="4" w:space="0" w:color="auto"/>
                    <w:left w:val="single" w:sz="4" w:space="0" w:color="auto"/>
                    <w:bottom w:val="single" w:sz="4" w:space="0" w:color="auto"/>
                    <w:right w:val="single" w:sz="4" w:space="0" w:color="auto"/>
                  </w:tcBorders>
                  <w:vAlign w:val="center"/>
                </w:tcPr>
                <w:p w14:paraId="0587ABD7" w14:textId="722BE41B"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2045342.82</w:t>
                  </w:r>
                </w:p>
              </w:tc>
              <w:tc>
                <w:tcPr>
                  <w:tcW w:w="1485" w:type="dxa"/>
                  <w:tcBorders>
                    <w:top w:val="single" w:sz="4" w:space="0" w:color="auto"/>
                    <w:left w:val="single" w:sz="4" w:space="0" w:color="auto"/>
                    <w:bottom w:val="single" w:sz="4" w:space="0" w:color="auto"/>
                    <w:right w:val="single" w:sz="4" w:space="0" w:color="auto"/>
                  </w:tcBorders>
                  <w:vAlign w:val="center"/>
                </w:tcPr>
                <w:p w14:paraId="40D7FCB8" w14:textId="1F5ACA37"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152144.45</w:t>
                  </w:r>
                </w:p>
              </w:tc>
            </w:tr>
            <w:tr w:rsidR="0007724A" w:rsidRPr="0007724A" w14:paraId="4182D341" w14:textId="77777777" w:rsidTr="00017C16">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5C8D5717" w14:textId="6D42EF20"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8</w:t>
                  </w:r>
                </w:p>
              </w:tc>
              <w:tc>
                <w:tcPr>
                  <w:tcW w:w="1482" w:type="dxa"/>
                  <w:tcBorders>
                    <w:top w:val="single" w:sz="4" w:space="0" w:color="auto"/>
                    <w:left w:val="single" w:sz="4" w:space="0" w:color="auto"/>
                    <w:bottom w:val="single" w:sz="4" w:space="0" w:color="auto"/>
                    <w:right w:val="single" w:sz="4" w:space="0" w:color="auto"/>
                  </w:tcBorders>
                  <w:vAlign w:val="center"/>
                </w:tcPr>
                <w:p w14:paraId="3552E300" w14:textId="166D634E"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2045341.71</w:t>
                  </w:r>
                </w:p>
              </w:tc>
              <w:tc>
                <w:tcPr>
                  <w:tcW w:w="1485" w:type="dxa"/>
                  <w:tcBorders>
                    <w:top w:val="single" w:sz="4" w:space="0" w:color="auto"/>
                    <w:left w:val="single" w:sz="4" w:space="0" w:color="auto"/>
                    <w:bottom w:val="single" w:sz="4" w:space="0" w:color="auto"/>
                    <w:right w:val="single" w:sz="4" w:space="0" w:color="auto"/>
                  </w:tcBorders>
                  <w:vAlign w:val="center"/>
                </w:tcPr>
                <w:p w14:paraId="47DB4214" w14:textId="4DBF0335"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152142.8</w:t>
                  </w:r>
                </w:p>
              </w:tc>
            </w:tr>
            <w:tr w:rsidR="0007724A" w:rsidRPr="0007724A" w14:paraId="4534337B" w14:textId="77777777" w:rsidTr="00017C16">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52EF4439" w14:textId="54F08464"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9</w:t>
                  </w:r>
                </w:p>
              </w:tc>
              <w:tc>
                <w:tcPr>
                  <w:tcW w:w="1482" w:type="dxa"/>
                  <w:tcBorders>
                    <w:top w:val="single" w:sz="4" w:space="0" w:color="auto"/>
                    <w:left w:val="single" w:sz="4" w:space="0" w:color="auto"/>
                    <w:bottom w:val="single" w:sz="4" w:space="0" w:color="auto"/>
                    <w:right w:val="single" w:sz="4" w:space="0" w:color="auto"/>
                  </w:tcBorders>
                  <w:vAlign w:val="center"/>
                </w:tcPr>
                <w:p w14:paraId="40190FDB" w14:textId="542E6611"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2045339.23</w:t>
                  </w:r>
                </w:p>
              </w:tc>
              <w:tc>
                <w:tcPr>
                  <w:tcW w:w="1485" w:type="dxa"/>
                  <w:tcBorders>
                    <w:top w:val="single" w:sz="4" w:space="0" w:color="auto"/>
                    <w:left w:val="single" w:sz="4" w:space="0" w:color="auto"/>
                    <w:bottom w:val="single" w:sz="4" w:space="0" w:color="auto"/>
                    <w:right w:val="single" w:sz="4" w:space="0" w:color="auto"/>
                  </w:tcBorders>
                  <w:vAlign w:val="center"/>
                </w:tcPr>
                <w:p w14:paraId="1C821389" w14:textId="3028E53A"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152144.49</w:t>
                  </w:r>
                </w:p>
              </w:tc>
            </w:tr>
            <w:tr w:rsidR="0007724A" w:rsidRPr="0007724A" w14:paraId="464841A4" w14:textId="77777777" w:rsidTr="00017C16">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1F14FA79" w14:textId="5D0B131B"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10</w:t>
                  </w:r>
                </w:p>
              </w:tc>
              <w:tc>
                <w:tcPr>
                  <w:tcW w:w="1482" w:type="dxa"/>
                  <w:tcBorders>
                    <w:top w:val="single" w:sz="4" w:space="0" w:color="auto"/>
                    <w:left w:val="single" w:sz="4" w:space="0" w:color="auto"/>
                    <w:bottom w:val="single" w:sz="4" w:space="0" w:color="auto"/>
                    <w:right w:val="single" w:sz="4" w:space="0" w:color="auto"/>
                  </w:tcBorders>
                  <w:vAlign w:val="center"/>
                </w:tcPr>
                <w:p w14:paraId="02D9AE8E" w14:textId="0CE8ED8B"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2045327.16</w:t>
                  </w:r>
                </w:p>
              </w:tc>
              <w:tc>
                <w:tcPr>
                  <w:tcW w:w="1485" w:type="dxa"/>
                  <w:tcBorders>
                    <w:top w:val="single" w:sz="4" w:space="0" w:color="auto"/>
                    <w:left w:val="single" w:sz="4" w:space="0" w:color="auto"/>
                    <w:bottom w:val="single" w:sz="4" w:space="0" w:color="auto"/>
                    <w:right w:val="single" w:sz="4" w:space="0" w:color="auto"/>
                  </w:tcBorders>
                  <w:vAlign w:val="center"/>
                </w:tcPr>
                <w:p w14:paraId="740A32B5" w14:textId="5EEDB533"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152126.31</w:t>
                  </w:r>
                </w:p>
              </w:tc>
            </w:tr>
            <w:tr w:rsidR="0007724A" w:rsidRPr="0007724A" w14:paraId="00239A13" w14:textId="77777777" w:rsidTr="00017C16">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2D5C0E9D" w14:textId="70DA766F"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11</w:t>
                  </w:r>
                </w:p>
              </w:tc>
              <w:tc>
                <w:tcPr>
                  <w:tcW w:w="1482" w:type="dxa"/>
                  <w:tcBorders>
                    <w:top w:val="single" w:sz="4" w:space="0" w:color="auto"/>
                    <w:left w:val="single" w:sz="4" w:space="0" w:color="auto"/>
                    <w:bottom w:val="single" w:sz="4" w:space="0" w:color="auto"/>
                    <w:right w:val="single" w:sz="4" w:space="0" w:color="auto"/>
                  </w:tcBorders>
                  <w:vAlign w:val="center"/>
                </w:tcPr>
                <w:p w14:paraId="3FA96843" w14:textId="07FE6EA0"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2045367</w:t>
                  </w:r>
                </w:p>
              </w:tc>
              <w:tc>
                <w:tcPr>
                  <w:tcW w:w="1485" w:type="dxa"/>
                  <w:tcBorders>
                    <w:top w:val="single" w:sz="4" w:space="0" w:color="auto"/>
                    <w:left w:val="single" w:sz="4" w:space="0" w:color="auto"/>
                    <w:bottom w:val="single" w:sz="4" w:space="0" w:color="auto"/>
                    <w:right w:val="single" w:sz="4" w:space="0" w:color="auto"/>
                  </w:tcBorders>
                  <w:vAlign w:val="center"/>
                </w:tcPr>
                <w:p w14:paraId="6111BA44" w14:textId="46E69A03"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152099.54</w:t>
                  </w:r>
                </w:p>
              </w:tc>
            </w:tr>
            <w:tr w:rsidR="0007724A" w:rsidRPr="0007724A" w14:paraId="4681A8F5" w14:textId="77777777" w:rsidTr="00017C16">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2E472632" w14:textId="773B9205"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12</w:t>
                  </w:r>
                </w:p>
              </w:tc>
              <w:tc>
                <w:tcPr>
                  <w:tcW w:w="1482" w:type="dxa"/>
                  <w:tcBorders>
                    <w:top w:val="single" w:sz="4" w:space="0" w:color="auto"/>
                    <w:left w:val="single" w:sz="4" w:space="0" w:color="auto"/>
                    <w:bottom w:val="single" w:sz="4" w:space="0" w:color="auto"/>
                    <w:right w:val="single" w:sz="4" w:space="0" w:color="auto"/>
                  </w:tcBorders>
                  <w:vAlign w:val="center"/>
                </w:tcPr>
                <w:p w14:paraId="7A910E8C" w14:textId="435DD3E9"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2045342.6</w:t>
                  </w:r>
                </w:p>
              </w:tc>
              <w:tc>
                <w:tcPr>
                  <w:tcW w:w="1485" w:type="dxa"/>
                  <w:tcBorders>
                    <w:top w:val="single" w:sz="4" w:space="0" w:color="auto"/>
                    <w:left w:val="single" w:sz="4" w:space="0" w:color="auto"/>
                    <w:bottom w:val="single" w:sz="4" w:space="0" w:color="auto"/>
                    <w:right w:val="single" w:sz="4" w:space="0" w:color="auto"/>
                  </w:tcBorders>
                  <w:vAlign w:val="center"/>
                </w:tcPr>
                <w:p w14:paraId="29E80E84" w14:textId="0197627F"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152064.11</w:t>
                  </w:r>
                </w:p>
              </w:tc>
            </w:tr>
            <w:tr w:rsidR="0007724A" w:rsidRPr="0007724A" w14:paraId="57F92ED8" w14:textId="77777777" w:rsidTr="00017C16">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0D063AC4" w14:textId="0D86F820"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13</w:t>
                  </w:r>
                </w:p>
              </w:tc>
              <w:tc>
                <w:tcPr>
                  <w:tcW w:w="1482" w:type="dxa"/>
                  <w:tcBorders>
                    <w:top w:val="single" w:sz="4" w:space="0" w:color="auto"/>
                    <w:left w:val="single" w:sz="4" w:space="0" w:color="auto"/>
                    <w:bottom w:val="single" w:sz="4" w:space="0" w:color="auto"/>
                    <w:right w:val="single" w:sz="4" w:space="0" w:color="auto"/>
                  </w:tcBorders>
                  <w:vAlign w:val="center"/>
                </w:tcPr>
                <w:p w14:paraId="4309384F" w14:textId="0DE9AD6F"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2045302.78</w:t>
                  </w:r>
                </w:p>
              </w:tc>
              <w:tc>
                <w:tcPr>
                  <w:tcW w:w="1485" w:type="dxa"/>
                  <w:tcBorders>
                    <w:top w:val="single" w:sz="4" w:space="0" w:color="auto"/>
                    <w:left w:val="single" w:sz="4" w:space="0" w:color="auto"/>
                    <w:bottom w:val="single" w:sz="4" w:space="0" w:color="auto"/>
                    <w:right w:val="single" w:sz="4" w:space="0" w:color="auto"/>
                  </w:tcBorders>
                  <w:vAlign w:val="center"/>
                </w:tcPr>
                <w:p w14:paraId="53C21700" w14:textId="58AF2B94"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152090.9</w:t>
                  </w:r>
                </w:p>
              </w:tc>
            </w:tr>
            <w:tr w:rsidR="0007724A" w:rsidRPr="0007724A" w14:paraId="4F9E3B87" w14:textId="77777777" w:rsidTr="00017C16">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5E49D231" w14:textId="045E920C"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14</w:t>
                  </w:r>
                </w:p>
              </w:tc>
              <w:tc>
                <w:tcPr>
                  <w:tcW w:w="1482" w:type="dxa"/>
                  <w:tcBorders>
                    <w:top w:val="single" w:sz="4" w:space="0" w:color="auto"/>
                    <w:left w:val="single" w:sz="4" w:space="0" w:color="auto"/>
                    <w:bottom w:val="single" w:sz="4" w:space="0" w:color="auto"/>
                    <w:right w:val="single" w:sz="4" w:space="0" w:color="auto"/>
                  </w:tcBorders>
                  <w:vAlign w:val="center"/>
                </w:tcPr>
                <w:p w14:paraId="511197D0" w14:textId="3B158E55"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2045289.41</w:t>
                  </w:r>
                </w:p>
              </w:tc>
              <w:tc>
                <w:tcPr>
                  <w:tcW w:w="1485" w:type="dxa"/>
                  <w:tcBorders>
                    <w:top w:val="single" w:sz="4" w:space="0" w:color="auto"/>
                    <w:left w:val="single" w:sz="4" w:space="0" w:color="auto"/>
                    <w:bottom w:val="single" w:sz="4" w:space="0" w:color="auto"/>
                    <w:right w:val="single" w:sz="4" w:space="0" w:color="auto"/>
                  </w:tcBorders>
                  <w:vAlign w:val="center"/>
                </w:tcPr>
                <w:p w14:paraId="2AF9E3A0" w14:textId="450220A8"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152071.13</w:t>
                  </w:r>
                </w:p>
              </w:tc>
            </w:tr>
            <w:tr w:rsidR="0007724A" w:rsidRPr="0007724A" w14:paraId="4E0EDFE1" w14:textId="77777777" w:rsidTr="00017C16">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5EF16682" w14:textId="2BAF9EB2"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15</w:t>
                  </w:r>
                </w:p>
              </w:tc>
              <w:tc>
                <w:tcPr>
                  <w:tcW w:w="1482" w:type="dxa"/>
                  <w:tcBorders>
                    <w:top w:val="single" w:sz="4" w:space="0" w:color="auto"/>
                    <w:left w:val="single" w:sz="4" w:space="0" w:color="auto"/>
                    <w:bottom w:val="single" w:sz="4" w:space="0" w:color="auto"/>
                    <w:right w:val="single" w:sz="4" w:space="0" w:color="auto"/>
                  </w:tcBorders>
                  <w:vAlign w:val="center"/>
                </w:tcPr>
                <w:p w14:paraId="6DF66769" w14:textId="0B67D1FB"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2045287.72</w:t>
                  </w:r>
                </w:p>
              </w:tc>
              <w:tc>
                <w:tcPr>
                  <w:tcW w:w="1485" w:type="dxa"/>
                  <w:tcBorders>
                    <w:top w:val="single" w:sz="4" w:space="0" w:color="auto"/>
                    <w:left w:val="single" w:sz="4" w:space="0" w:color="auto"/>
                    <w:bottom w:val="single" w:sz="4" w:space="0" w:color="auto"/>
                    <w:right w:val="single" w:sz="4" w:space="0" w:color="auto"/>
                  </w:tcBorders>
                  <w:vAlign w:val="center"/>
                </w:tcPr>
                <w:p w14:paraId="20EA0D59" w14:textId="28EF5051"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152068.65</w:t>
                  </w:r>
                </w:p>
              </w:tc>
            </w:tr>
            <w:tr w:rsidR="0007724A" w:rsidRPr="0007724A" w14:paraId="5B2517A4" w14:textId="77777777" w:rsidTr="00017C16">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218BDF4B" w14:textId="3908CDAA"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16</w:t>
                  </w:r>
                </w:p>
              </w:tc>
              <w:tc>
                <w:tcPr>
                  <w:tcW w:w="1482" w:type="dxa"/>
                  <w:tcBorders>
                    <w:top w:val="single" w:sz="4" w:space="0" w:color="auto"/>
                    <w:left w:val="single" w:sz="4" w:space="0" w:color="auto"/>
                    <w:bottom w:val="single" w:sz="4" w:space="0" w:color="auto"/>
                    <w:right w:val="single" w:sz="4" w:space="0" w:color="auto"/>
                  </w:tcBorders>
                  <w:vAlign w:val="center"/>
                </w:tcPr>
                <w:p w14:paraId="0E020E1A" w14:textId="21C6B97E"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2045332</w:t>
                  </w:r>
                </w:p>
              </w:tc>
              <w:tc>
                <w:tcPr>
                  <w:tcW w:w="1485" w:type="dxa"/>
                  <w:tcBorders>
                    <w:top w:val="single" w:sz="4" w:space="0" w:color="auto"/>
                    <w:left w:val="single" w:sz="4" w:space="0" w:color="auto"/>
                    <w:bottom w:val="single" w:sz="4" w:space="0" w:color="auto"/>
                    <w:right w:val="single" w:sz="4" w:space="0" w:color="auto"/>
                  </w:tcBorders>
                  <w:vAlign w:val="center"/>
                </w:tcPr>
                <w:p w14:paraId="7FE3A45A" w14:textId="5FC6DC3B"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152038.9</w:t>
                  </w:r>
                </w:p>
              </w:tc>
            </w:tr>
            <w:tr w:rsidR="0007724A" w:rsidRPr="0007724A" w14:paraId="52FE5971" w14:textId="77777777" w:rsidTr="00017C16">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6BCBF560" w14:textId="02BA12F4"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17</w:t>
                  </w:r>
                </w:p>
              </w:tc>
              <w:tc>
                <w:tcPr>
                  <w:tcW w:w="1482" w:type="dxa"/>
                  <w:tcBorders>
                    <w:top w:val="single" w:sz="4" w:space="0" w:color="auto"/>
                    <w:left w:val="single" w:sz="4" w:space="0" w:color="auto"/>
                    <w:bottom w:val="single" w:sz="4" w:space="0" w:color="auto"/>
                    <w:right w:val="single" w:sz="4" w:space="0" w:color="auto"/>
                  </w:tcBorders>
                  <w:vAlign w:val="center"/>
                </w:tcPr>
                <w:p w14:paraId="0A9155B2" w14:textId="3775D862"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2045356.69</w:t>
                  </w:r>
                </w:p>
              </w:tc>
              <w:tc>
                <w:tcPr>
                  <w:tcW w:w="1485" w:type="dxa"/>
                  <w:tcBorders>
                    <w:top w:val="single" w:sz="4" w:space="0" w:color="auto"/>
                    <w:left w:val="single" w:sz="4" w:space="0" w:color="auto"/>
                    <w:bottom w:val="single" w:sz="4" w:space="0" w:color="auto"/>
                    <w:right w:val="single" w:sz="4" w:space="0" w:color="auto"/>
                  </w:tcBorders>
                  <w:vAlign w:val="center"/>
                </w:tcPr>
                <w:p w14:paraId="04913DD9" w14:textId="3EFAF4DB"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152074.86</w:t>
                  </w:r>
                </w:p>
              </w:tc>
            </w:tr>
            <w:tr w:rsidR="0007724A" w:rsidRPr="0007724A" w14:paraId="23121F04" w14:textId="77777777" w:rsidTr="00017C16">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226BCB36" w14:textId="093C95DA"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18</w:t>
                  </w:r>
                </w:p>
              </w:tc>
              <w:tc>
                <w:tcPr>
                  <w:tcW w:w="1482" w:type="dxa"/>
                  <w:tcBorders>
                    <w:top w:val="single" w:sz="4" w:space="0" w:color="auto"/>
                    <w:left w:val="single" w:sz="4" w:space="0" w:color="auto"/>
                    <w:bottom w:val="single" w:sz="4" w:space="0" w:color="auto"/>
                    <w:right w:val="single" w:sz="4" w:space="0" w:color="auto"/>
                  </w:tcBorders>
                  <w:vAlign w:val="center"/>
                </w:tcPr>
                <w:p w14:paraId="1C5FA49F" w14:textId="744D84EA"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2045354.98</w:t>
                  </w:r>
                </w:p>
              </w:tc>
              <w:tc>
                <w:tcPr>
                  <w:tcW w:w="1485" w:type="dxa"/>
                  <w:tcBorders>
                    <w:top w:val="single" w:sz="4" w:space="0" w:color="auto"/>
                    <w:left w:val="single" w:sz="4" w:space="0" w:color="auto"/>
                    <w:bottom w:val="single" w:sz="4" w:space="0" w:color="auto"/>
                    <w:right w:val="single" w:sz="4" w:space="0" w:color="auto"/>
                  </w:tcBorders>
                  <w:vAlign w:val="center"/>
                </w:tcPr>
                <w:p w14:paraId="1C3B1E9D" w14:textId="5CF0F21A"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152075.94</w:t>
                  </w:r>
                </w:p>
              </w:tc>
            </w:tr>
            <w:tr w:rsidR="0007724A" w:rsidRPr="0007724A" w14:paraId="56B40571" w14:textId="77777777" w:rsidTr="00017C16">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31BBC2B1" w14:textId="5341B4F0"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19</w:t>
                  </w:r>
                </w:p>
              </w:tc>
              <w:tc>
                <w:tcPr>
                  <w:tcW w:w="1482" w:type="dxa"/>
                  <w:tcBorders>
                    <w:top w:val="single" w:sz="4" w:space="0" w:color="auto"/>
                    <w:left w:val="single" w:sz="4" w:space="0" w:color="auto"/>
                    <w:bottom w:val="single" w:sz="4" w:space="0" w:color="auto"/>
                    <w:right w:val="single" w:sz="4" w:space="0" w:color="auto"/>
                  </w:tcBorders>
                  <w:vAlign w:val="center"/>
                </w:tcPr>
                <w:p w14:paraId="0B28CADC" w14:textId="1AC742D1"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2045370.94</w:t>
                  </w:r>
                </w:p>
              </w:tc>
              <w:tc>
                <w:tcPr>
                  <w:tcW w:w="1485" w:type="dxa"/>
                  <w:tcBorders>
                    <w:top w:val="single" w:sz="4" w:space="0" w:color="auto"/>
                    <w:left w:val="single" w:sz="4" w:space="0" w:color="auto"/>
                    <w:bottom w:val="single" w:sz="4" w:space="0" w:color="auto"/>
                    <w:right w:val="single" w:sz="4" w:space="0" w:color="auto"/>
                  </w:tcBorders>
                  <w:vAlign w:val="center"/>
                </w:tcPr>
                <w:p w14:paraId="36FB0322" w14:textId="695B076B"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152100.03</w:t>
                  </w:r>
                </w:p>
              </w:tc>
            </w:tr>
            <w:tr w:rsidR="0007724A" w:rsidRPr="0007724A" w14:paraId="254530A1" w14:textId="77777777" w:rsidTr="00017C16">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4DFB4745" w14:textId="6A675891"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w:t>
                  </w:r>
                </w:p>
              </w:tc>
              <w:tc>
                <w:tcPr>
                  <w:tcW w:w="1482" w:type="dxa"/>
                  <w:tcBorders>
                    <w:top w:val="single" w:sz="4" w:space="0" w:color="auto"/>
                    <w:left w:val="single" w:sz="4" w:space="0" w:color="auto"/>
                    <w:bottom w:val="single" w:sz="4" w:space="0" w:color="auto"/>
                    <w:right w:val="single" w:sz="4" w:space="0" w:color="auto"/>
                  </w:tcBorders>
                  <w:vAlign w:val="center"/>
                </w:tcPr>
                <w:p w14:paraId="3BEA025A" w14:textId="19BDA8D7"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2045391.48</w:t>
                  </w:r>
                </w:p>
              </w:tc>
              <w:tc>
                <w:tcPr>
                  <w:tcW w:w="1485" w:type="dxa"/>
                  <w:tcBorders>
                    <w:top w:val="single" w:sz="4" w:space="0" w:color="auto"/>
                    <w:left w:val="single" w:sz="4" w:space="0" w:color="auto"/>
                    <w:bottom w:val="single" w:sz="4" w:space="0" w:color="auto"/>
                    <w:right w:val="single" w:sz="4" w:space="0" w:color="auto"/>
                  </w:tcBorders>
                  <w:vAlign w:val="center"/>
                </w:tcPr>
                <w:p w14:paraId="1B68F9D5" w14:textId="1C0304BE"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152086.85</w:t>
                  </w:r>
                </w:p>
              </w:tc>
            </w:tr>
            <w:tr w:rsidR="0007724A" w:rsidRPr="0007724A" w14:paraId="5BDED305" w14:textId="77777777" w:rsidTr="00017C16">
              <w:trPr>
                <w:trHeight w:val="171"/>
              </w:trPr>
              <w:tc>
                <w:tcPr>
                  <w:tcW w:w="4446" w:type="dxa"/>
                  <w:gridSpan w:val="3"/>
                  <w:tcBorders>
                    <w:top w:val="single" w:sz="4" w:space="0" w:color="auto"/>
                    <w:left w:val="single" w:sz="4" w:space="0" w:color="auto"/>
                    <w:bottom w:val="single" w:sz="4" w:space="0" w:color="auto"/>
                    <w:right w:val="single" w:sz="4" w:space="0" w:color="auto"/>
                  </w:tcBorders>
                  <w:vAlign w:val="center"/>
                </w:tcPr>
                <w:p w14:paraId="2FFEC52B" w14:textId="121764E9"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b/>
                      <w:bCs/>
                      <w:sz w:val="16"/>
                      <w:szCs w:val="16"/>
                    </w:rPr>
                    <w:t>Контур2</w:t>
                  </w:r>
                </w:p>
              </w:tc>
            </w:tr>
            <w:tr w:rsidR="0007724A" w:rsidRPr="0007724A" w14:paraId="3083E01C" w14:textId="77777777" w:rsidTr="00017C16">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4073C809" w14:textId="4E396664" w:rsidR="00017C16" w:rsidRPr="0007724A" w:rsidRDefault="00017C16" w:rsidP="003F0107">
                  <w:pPr>
                    <w:framePr w:hSpace="180" w:wrap="around" w:vAnchor="text" w:hAnchor="text" w:xAlign="center" w:y="1"/>
                    <w:spacing w:line="240" w:lineRule="auto"/>
                    <w:suppressOverlap/>
                    <w:jc w:val="center"/>
                    <w:rPr>
                      <w:b/>
                      <w:bCs/>
                      <w:sz w:val="16"/>
                      <w:szCs w:val="16"/>
                    </w:rPr>
                  </w:pPr>
                  <w:r w:rsidRPr="0007724A">
                    <w:rPr>
                      <w:sz w:val="16"/>
                      <w:szCs w:val="16"/>
                    </w:rPr>
                    <w:t>Номер</w:t>
                  </w:r>
                </w:p>
              </w:tc>
              <w:tc>
                <w:tcPr>
                  <w:tcW w:w="1482" w:type="dxa"/>
                  <w:tcBorders>
                    <w:top w:val="single" w:sz="4" w:space="0" w:color="auto"/>
                    <w:left w:val="single" w:sz="4" w:space="0" w:color="auto"/>
                    <w:bottom w:val="single" w:sz="4" w:space="0" w:color="auto"/>
                    <w:right w:val="single" w:sz="4" w:space="0" w:color="auto"/>
                  </w:tcBorders>
                  <w:vAlign w:val="center"/>
                </w:tcPr>
                <w:p w14:paraId="34CDDC4F" w14:textId="0B19EA77"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X</w:t>
                  </w:r>
                </w:p>
              </w:tc>
              <w:tc>
                <w:tcPr>
                  <w:tcW w:w="1485" w:type="dxa"/>
                  <w:tcBorders>
                    <w:top w:val="single" w:sz="4" w:space="0" w:color="auto"/>
                    <w:left w:val="single" w:sz="4" w:space="0" w:color="auto"/>
                    <w:bottom w:val="single" w:sz="4" w:space="0" w:color="auto"/>
                    <w:right w:val="single" w:sz="4" w:space="0" w:color="auto"/>
                  </w:tcBorders>
                  <w:vAlign w:val="center"/>
                </w:tcPr>
                <w:p w14:paraId="588990C6" w14:textId="7C448C6D"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Y</w:t>
                  </w:r>
                </w:p>
              </w:tc>
            </w:tr>
            <w:tr w:rsidR="0007724A" w:rsidRPr="0007724A" w14:paraId="08DFC6DC" w14:textId="77777777" w:rsidTr="00017C16">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57F502CA" w14:textId="0BDC883E"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lastRenderedPageBreak/>
                    <w:t>20</w:t>
                  </w:r>
                </w:p>
              </w:tc>
              <w:tc>
                <w:tcPr>
                  <w:tcW w:w="1482" w:type="dxa"/>
                  <w:tcBorders>
                    <w:top w:val="single" w:sz="4" w:space="0" w:color="auto"/>
                    <w:left w:val="single" w:sz="4" w:space="0" w:color="auto"/>
                    <w:bottom w:val="single" w:sz="4" w:space="0" w:color="auto"/>
                    <w:right w:val="single" w:sz="4" w:space="0" w:color="auto"/>
                  </w:tcBorders>
                  <w:vAlign w:val="center"/>
                </w:tcPr>
                <w:p w14:paraId="6D78E775" w14:textId="26636D58"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2045378.62</w:t>
                  </w:r>
                </w:p>
              </w:tc>
              <w:tc>
                <w:tcPr>
                  <w:tcW w:w="1485" w:type="dxa"/>
                  <w:tcBorders>
                    <w:top w:val="single" w:sz="4" w:space="0" w:color="auto"/>
                    <w:left w:val="single" w:sz="4" w:space="0" w:color="auto"/>
                    <w:bottom w:val="single" w:sz="4" w:space="0" w:color="auto"/>
                    <w:right w:val="single" w:sz="4" w:space="0" w:color="auto"/>
                  </w:tcBorders>
                  <w:vAlign w:val="center"/>
                </w:tcPr>
                <w:p w14:paraId="525458CE" w14:textId="4F6692FF"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152117.73</w:t>
                  </w:r>
                </w:p>
              </w:tc>
            </w:tr>
            <w:tr w:rsidR="0007724A" w:rsidRPr="0007724A" w14:paraId="3A30C27C" w14:textId="77777777" w:rsidTr="00017C16">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716EFFD5" w14:textId="7BA1D327"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21</w:t>
                  </w:r>
                </w:p>
              </w:tc>
              <w:tc>
                <w:tcPr>
                  <w:tcW w:w="1482" w:type="dxa"/>
                  <w:tcBorders>
                    <w:top w:val="single" w:sz="4" w:space="0" w:color="auto"/>
                    <w:left w:val="single" w:sz="4" w:space="0" w:color="auto"/>
                    <w:bottom w:val="single" w:sz="4" w:space="0" w:color="auto"/>
                    <w:right w:val="single" w:sz="4" w:space="0" w:color="auto"/>
                  </w:tcBorders>
                  <w:vAlign w:val="center"/>
                </w:tcPr>
                <w:p w14:paraId="4A598D62" w14:textId="0A2E83A5"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2045379.74</w:t>
                  </w:r>
                </w:p>
              </w:tc>
              <w:tc>
                <w:tcPr>
                  <w:tcW w:w="1485" w:type="dxa"/>
                  <w:tcBorders>
                    <w:top w:val="single" w:sz="4" w:space="0" w:color="auto"/>
                    <w:left w:val="single" w:sz="4" w:space="0" w:color="auto"/>
                    <w:bottom w:val="single" w:sz="4" w:space="0" w:color="auto"/>
                    <w:right w:val="single" w:sz="4" w:space="0" w:color="auto"/>
                  </w:tcBorders>
                  <w:vAlign w:val="center"/>
                </w:tcPr>
                <w:p w14:paraId="6891BDF1" w14:textId="357D09D0"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152119.39</w:t>
                  </w:r>
                </w:p>
              </w:tc>
            </w:tr>
            <w:tr w:rsidR="0007724A" w:rsidRPr="0007724A" w14:paraId="467731A6" w14:textId="77777777" w:rsidTr="00017C16">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4048899F" w14:textId="65B87529"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22</w:t>
                  </w:r>
                </w:p>
              </w:tc>
              <w:tc>
                <w:tcPr>
                  <w:tcW w:w="1482" w:type="dxa"/>
                  <w:tcBorders>
                    <w:top w:val="single" w:sz="4" w:space="0" w:color="auto"/>
                    <w:left w:val="single" w:sz="4" w:space="0" w:color="auto"/>
                    <w:bottom w:val="single" w:sz="4" w:space="0" w:color="auto"/>
                    <w:right w:val="single" w:sz="4" w:space="0" w:color="auto"/>
                  </w:tcBorders>
                  <w:vAlign w:val="center"/>
                </w:tcPr>
                <w:p w14:paraId="39D47154" w14:textId="70738726"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2045377.26</w:t>
                  </w:r>
                </w:p>
              </w:tc>
              <w:tc>
                <w:tcPr>
                  <w:tcW w:w="1485" w:type="dxa"/>
                  <w:tcBorders>
                    <w:top w:val="single" w:sz="4" w:space="0" w:color="auto"/>
                    <w:left w:val="single" w:sz="4" w:space="0" w:color="auto"/>
                    <w:bottom w:val="single" w:sz="4" w:space="0" w:color="auto"/>
                    <w:right w:val="single" w:sz="4" w:space="0" w:color="auto"/>
                  </w:tcBorders>
                  <w:vAlign w:val="center"/>
                </w:tcPr>
                <w:p w14:paraId="260C71D1" w14:textId="1B14B42B"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152121.08</w:t>
                  </w:r>
                </w:p>
              </w:tc>
            </w:tr>
            <w:tr w:rsidR="0007724A" w:rsidRPr="0007724A" w14:paraId="2DD257CD" w14:textId="77777777" w:rsidTr="00017C16">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5AB775FE" w14:textId="797F1376"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23</w:t>
                  </w:r>
                </w:p>
              </w:tc>
              <w:tc>
                <w:tcPr>
                  <w:tcW w:w="1482" w:type="dxa"/>
                  <w:tcBorders>
                    <w:top w:val="single" w:sz="4" w:space="0" w:color="auto"/>
                    <w:left w:val="single" w:sz="4" w:space="0" w:color="auto"/>
                    <w:bottom w:val="single" w:sz="4" w:space="0" w:color="auto"/>
                    <w:right w:val="single" w:sz="4" w:space="0" w:color="auto"/>
                  </w:tcBorders>
                  <w:vAlign w:val="center"/>
                </w:tcPr>
                <w:p w14:paraId="4B366844" w14:textId="1B1A7FDB"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2045376.14</w:t>
                  </w:r>
                </w:p>
              </w:tc>
              <w:tc>
                <w:tcPr>
                  <w:tcW w:w="1485" w:type="dxa"/>
                  <w:tcBorders>
                    <w:top w:val="single" w:sz="4" w:space="0" w:color="auto"/>
                    <w:left w:val="single" w:sz="4" w:space="0" w:color="auto"/>
                    <w:bottom w:val="single" w:sz="4" w:space="0" w:color="auto"/>
                    <w:right w:val="single" w:sz="4" w:space="0" w:color="auto"/>
                  </w:tcBorders>
                  <w:vAlign w:val="center"/>
                </w:tcPr>
                <w:p w14:paraId="014ACE20" w14:textId="62A7B8AB"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152119.41</w:t>
                  </w:r>
                </w:p>
              </w:tc>
            </w:tr>
            <w:tr w:rsidR="0007724A" w:rsidRPr="0007724A" w14:paraId="3BA3B213" w14:textId="77777777" w:rsidTr="00017C16">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3CEAE0F7" w14:textId="11F35135"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20</w:t>
                  </w:r>
                </w:p>
              </w:tc>
              <w:tc>
                <w:tcPr>
                  <w:tcW w:w="1482" w:type="dxa"/>
                  <w:tcBorders>
                    <w:top w:val="single" w:sz="4" w:space="0" w:color="auto"/>
                    <w:left w:val="single" w:sz="4" w:space="0" w:color="auto"/>
                    <w:bottom w:val="single" w:sz="4" w:space="0" w:color="auto"/>
                    <w:right w:val="single" w:sz="4" w:space="0" w:color="auto"/>
                  </w:tcBorders>
                  <w:vAlign w:val="center"/>
                </w:tcPr>
                <w:p w14:paraId="19C52692" w14:textId="3E7F0A9D"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2045378.62</w:t>
                  </w:r>
                </w:p>
              </w:tc>
              <w:tc>
                <w:tcPr>
                  <w:tcW w:w="1485" w:type="dxa"/>
                  <w:tcBorders>
                    <w:top w:val="single" w:sz="4" w:space="0" w:color="auto"/>
                    <w:left w:val="single" w:sz="4" w:space="0" w:color="auto"/>
                    <w:bottom w:val="single" w:sz="4" w:space="0" w:color="auto"/>
                    <w:right w:val="single" w:sz="4" w:space="0" w:color="auto"/>
                  </w:tcBorders>
                  <w:vAlign w:val="center"/>
                </w:tcPr>
                <w:p w14:paraId="3B65636A" w14:textId="2AC6F0E5"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152117.73</w:t>
                  </w:r>
                </w:p>
              </w:tc>
            </w:tr>
          </w:tbl>
          <w:p w14:paraId="7EA7BECF" w14:textId="77777777" w:rsidR="008D56B3" w:rsidRPr="0007724A" w:rsidRDefault="008D56B3" w:rsidP="000C23B6">
            <w:pPr>
              <w:spacing w:line="240" w:lineRule="auto"/>
              <w:jc w:val="center"/>
              <w:rPr>
                <w:sz w:val="16"/>
                <w:szCs w:val="16"/>
              </w:rPr>
            </w:pPr>
          </w:p>
        </w:tc>
      </w:tr>
      <w:tr w:rsidR="0007724A" w:rsidRPr="0007724A" w14:paraId="3C1E06FB" w14:textId="77777777" w:rsidTr="00BB6B6C">
        <w:tc>
          <w:tcPr>
            <w:tcW w:w="4673" w:type="dxa"/>
          </w:tcPr>
          <w:p w14:paraId="0F702D8C" w14:textId="77777777" w:rsidR="008D56B3" w:rsidRPr="0007724A" w:rsidRDefault="008D56B3" w:rsidP="000C23B6">
            <w:pPr>
              <w:spacing w:line="240" w:lineRule="auto"/>
              <w:jc w:val="center"/>
              <w:rPr>
                <w:sz w:val="16"/>
                <w:szCs w:val="16"/>
              </w:rPr>
            </w:pPr>
            <w:r w:rsidRPr="0007724A">
              <w:rPr>
                <w:sz w:val="16"/>
                <w:szCs w:val="16"/>
              </w:rPr>
              <w:lastRenderedPageBreak/>
              <w:t>:ЗУ22</w:t>
            </w:r>
          </w:p>
          <w:tbl>
            <w:tblPr>
              <w:tblStyle w:val="af1"/>
              <w:tblW w:w="0" w:type="auto"/>
              <w:tblLook w:val="04A0" w:firstRow="1" w:lastRow="0" w:firstColumn="1" w:lastColumn="0" w:noHBand="0" w:noVBand="1"/>
            </w:tblPr>
            <w:tblGrid>
              <w:gridCol w:w="1480"/>
              <w:gridCol w:w="1482"/>
              <w:gridCol w:w="1485"/>
            </w:tblGrid>
            <w:tr w:rsidR="0007724A" w:rsidRPr="0007724A" w14:paraId="60698420" w14:textId="77777777" w:rsidTr="00BB6B6C">
              <w:trPr>
                <w:trHeight w:val="342"/>
              </w:trPr>
              <w:tc>
                <w:tcPr>
                  <w:tcW w:w="4447" w:type="dxa"/>
                  <w:gridSpan w:val="3"/>
                  <w:tcBorders>
                    <w:top w:val="single" w:sz="4" w:space="0" w:color="auto"/>
                    <w:left w:val="single" w:sz="4" w:space="0" w:color="auto"/>
                    <w:bottom w:val="single" w:sz="4" w:space="0" w:color="auto"/>
                    <w:right w:val="single" w:sz="4" w:space="0" w:color="auto"/>
                  </w:tcBorders>
                  <w:hideMark/>
                </w:tcPr>
                <w:p w14:paraId="5D8FFBDF" w14:textId="0473A7B7" w:rsidR="008D56B3" w:rsidRPr="0007724A" w:rsidRDefault="008D56B3" w:rsidP="003F0107">
                  <w:pPr>
                    <w:framePr w:hSpace="180" w:wrap="around" w:vAnchor="text" w:hAnchor="text" w:xAlign="center" w:y="1"/>
                    <w:spacing w:line="240" w:lineRule="auto"/>
                    <w:suppressOverlap/>
                    <w:jc w:val="center"/>
                    <w:rPr>
                      <w:sz w:val="16"/>
                      <w:szCs w:val="16"/>
                    </w:rPr>
                  </w:pPr>
                  <w:r w:rsidRPr="0007724A">
                    <w:rPr>
                      <w:sz w:val="16"/>
                      <w:szCs w:val="16"/>
                    </w:rPr>
                    <w:t xml:space="preserve">Площадь – </w:t>
                  </w:r>
                  <w:r w:rsidR="00017C16" w:rsidRPr="0007724A">
                    <w:rPr>
                      <w:sz w:val="16"/>
                      <w:szCs w:val="16"/>
                    </w:rPr>
                    <w:t>1916</w:t>
                  </w:r>
                  <w:r w:rsidRPr="0007724A">
                    <w:rPr>
                      <w:sz w:val="16"/>
                      <w:szCs w:val="16"/>
                    </w:rPr>
                    <w:t xml:space="preserve"> м²</w:t>
                  </w:r>
                </w:p>
                <w:p w14:paraId="77BE73B3" w14:textId="712D1EE4" w:rsidR="008D56B3"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Благоустройство территории (12.0.2)</w:t>
                  </w:r>
                </w:p>
              </w:tc>
            </w:tr>
            <w:tr w:rsidR="0007724A" w:rsidRPr="0007724A" w14:paraId="257D2E74" w14:textId="77777777" w:rsidTr="00BB6B6C">
              <w:trPr>
                <w:trHeight w:val="44"/>
              </w:trPr>
              <w:tc>
                <w:tcPr>
                  <w:tcW w:w="4447" w:type="dxa"/>
                  <w:gridSpan w:val="3"/>
                  <w:tcBorders>
                    <w:top w:val="single" w:sz="4" w:space="0" w:color="auto"/>
                    <w:left w:val="single" w:sz="4" w:space="0" w:color="auto"/>
                    <w:bottom w:val="single" w:sz="4" w:space="0" w:color="auto"/>
                    <w:right w:val="single" w:sz="4" w:space="0" w:color="auto"/>
                  </w:tcBorders>
                  <w:hideMark/>
                </w:tcPr>
                <w:p w14:paraId="4AFEA142" w14:textId="77777777" w:rsidR="008D56B3" w:rsidRPr="0007724A" w:rsidRDefault="008D56B3" w:rsidP="003F0107">
                  <w:pPr>
                    <w:framePr w:hSpace="180" w:wrap="around" w:vAnchor="text" w:hAnchor="text" w:xAlign="center" w:y="1"/>
                    <w:spacing w:line="240" w:lineRule="auto"/>
                    <w:suppressOverlap/>
                    <w:jc w:val="center"/>
                    <w:rPr>
                      <w:sz w:val="16"/>
                      <w:szCs w:val="16"/>
                    </w:rPr>
                  </w:pPr>
                  <w:r w:rsidRPr="0007724A">
                    <w:rPr>
                      <w:sz w:val="16"/>
                      <w:szCs w:val="16"/>
                    </w:rPr>
                    <w:t>Контур1</w:t>
                  </w:r>
                </w:p>
              </w:tc>
            </w:tr>
            <w:tr w:rsidR="0007724A" w:rsidRPr="0007724A" w14:paraId="33309A72" w14:textId="77777777" w:rsidTr="00BB6B6C">
              <w:trPr>
                <w:trHeight w:val="73"/>
              </w:trPr>
              <w:tc>
                <w:tcPr>
                  <w:tcW w:w="1480" w:type="dxa"/>
                  <w:tcBorders>
                    <w:top w:val="single" w:sz="4" w:space="0" w:color="auto"/>
                    <w:left w:val="single" w:sz="4" w:space="0" w:color="auto"/>
                    <w:bottom w:val="single" w:sz="4" w:space="0" w:color="auto"/>
                    <w:right w:val="single" w:sz="4" w:space="0" w:color="auto"/>
                  </w:tcBorders>
                  <w:hideMark/>
                </w:tcPr>
                <w:p w14:paraId="4E6BEAF0" w14:textId="77777777" w:rsidR="008D56B3" w:rsidRPr="0007724A" w:rsidRDefault="008D56B3" w:rsidP="003F0107">
                  <w:pPr>
                    <w:framePr w:hSpace="180" w:wrap="around" w:vAnchor="text" w:hAnchor="text" w:xAlign="center" w:y="1"/>
                    <w:spacing w:line="240" w:lineRule="auto"/>
                    <w:suppressOverlap/>
                    <w:jc w:val="center"/>
                    <w:rPr>
                      <w:sz w:val="16"/>
                      <w:szCs w:val="16"/>
                    </w:rPr>
                  </w:pPr>
                  <w:r w:rsidRPr="0007724A">
                    <w:rPr>
                      <w:sz w:val="16"/>
                      <w:szCs w:val="16"/>
                    </w:rPr>
                    <w:t>№</w:t>
                  </w:r>
                </w:p>
              </w:tc>
              <w:tc>
                <w:tcPr>
                  <w:tcW w:w="1482" w:type="dxa"/>
                  <w:tcBorders>
                    <w:top w:val="single" w:sz="4" w:space="0" w:color="auto"/>
                    <w:left w:val="single" w:sz="4" w:space="0" w:color="auto"/>
                    <w:bottom w:val="single" w:sz="4" w:space="0" w:color="auto"/>
                    <w:right w:val="single" w:sz="4" w:space="0" w:color="auto"/>
                  </w:tcBorders>
                  <w:hideMark/>
                </w:tcPr>
                <w:p w14:paraId="1D20C804" w14:textId="77777777" w:rsidR="008D56B3" w:rsidRPr="0007724A" w:rsidRDefault="008D56B3" w:rsidP="003F0107">
                  <w:pPr>
                    <w:framePr w:hSpace="180" w:wrap="around" w:vAnchor="text" w:hAnchor="text" w:xAlign="center" w:y="1"/>
                    <w:spacing w:line="240" w:lineRule="auto"/>
                    <w:suppressOverlap/>
                    <w:jc w:val="center"/>
                    <w:rPr>
                      <w:sz w:val="16"/>
                      <w:szCs w:val="16"/>
                    </w:rPr>
                  </w:pPr>
                  <w:r w:rsidRPr="0007724A">
                    <w:rPr>
                      <w:sz w:val="16"/>
                      <w:szCs w:val="16"/>
                    </w:rPr>
                    <w:t>X</w:t>
                  </w:r>
                </w:p>
              </w:tc>
              <w:tc>
                <w:tcPr>
                  <w:tcW w:w="1485" w:type="dxa"/>
                  <w:tcBorders>
                    <w:top w:val="single" w:sz="4" w:space="0" w:color="auto"/>
                    <w:left w:val="single" w:sz="4" w:space="0" w:color="auto"/>
                    <w:bottom w:val="single" w:sz="4" w:space="0" w:color="auto"/>
                    <w:right w:val="single" w:sz="4" w:space="0" w:color="auto"/>
                  </w:tcBorders>
                  <w:hideMark/>
                </w:tcPr>
                <w:p w14:paraId="0DA5F83B" w14:textId="77777777" w:rsidR="008D56B3" w:rsidRPr="0007724A" w:rsidRDefault="008D56B3" w:rsidP="003F0107">
                  <w:pPr>
                    <w:framePr w:hSpace="180" w:wrap="around" w:vAnchor="text" w:hAnchor="text" w:xAlign="center" w:y="1"/>
                    <w:spacing w:line="240" w:lineRule="auto"/>
                    <w:suppressOverlap/>
                    <w:jc w:val="center"/>
                    <w:rPr>
                      <w:sz w:val="16"/>
                      <w:szCs w:val="16"/>
                    </w:rPr>
                  </w:pPr>
                  <w:r w:rsidRPr="0007724A">
                    <w:rPr>
                      <w:sz w:val="16"/>
                      <w:szCs w:val="16"/>
                    </w:rPr>
                    <w:t>Y</w:t>
                  </w:r>
                </w:p>
              </w:tc>
            </w:tr>
            <w:tr w:rsidR="0007724A" w:rsidRPr="0007724A" w14:paraId="3935FD3A" w14:textId="77777777" w:rsidTr="00017C16">
              <w:trPr>
                <w:trHeight w:val="171"/>
              </w:trPr>
              <w:tc>
                <w:tcPr>
                  <w:tcW w:w="1480" w:type="dxa"/>
                  <w:tcBorders>
                    <w:top w:val="single" w:sz="4" w:space="0" w:color="auto"/>
                    <w:left w:val="single" w:sz="4" w:space="0" w:color="auto"/>
                    <w:bottom w:val="single" w:sz="4" w:space="0" w:color="auto"/>
                    <w:right w:val="single" w:sz="4" w:space="0" w:color="auto"/>
                  </w:tcBorders>
                  <w:vAlign w:val="center"/>
                </w:tcPr>
                <w:p w14:paraId="6AA1C4EE" w14:textId="682048CB"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w:t>
                  </w:r>
                </w:p>
              </w:tc>
              <w:tc>
                <w:tcPr>
                  <w:tcW w:w="1482" w:type="dxa"/>
                  <w:tcBorders>
                    <w:top w:val="single" w:sz="4" w:space="0" w:color="auto"/>
                    <w:left w:val="single" w:sz="4" w:space="0" w:color="auto"/>
                    <w:bottom w:val="single" w:sz="4" w:space="0" w:color="auto"/>
                    <w:right w:val="single" w:sz="4" w:space="0" w:color="auto"/>
                  </w:tcBorders>
                  <w:vAlign w:val="center"/>
                </w:tcPr>
                <w:p w14:paraId="5B0CBD2B" w14:textId="3942CF7F"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2045276.92</w:t>
                  </w:r>
                </w:p>
              </w:tc>
              <w:tc>
                <w:tcPr>
                  <w:tcW w:w="1485" w:type="dxa"/>
                  <w:tcBorders>
                    <w:top w:val="single" w:sz="4" w:space="0" w:color="auto"/>
                    <w:left w:val="single" w:sz="4" w:space="0" w:color="auto"/>
                    <w:bottom w:val="single" w:sz="4" w:space="0" w:color="auto"/>
                    <w:right w:val="single" w:sz="4" w:space="0" w:color="auto"/>
                  </w:tcBorders>
                  <w:vAlign w:val="center"/>
                </w:tcPr>
                <w:p w14:paraId="12C20B3E" w14:textId="670D93AD"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151957.32</w:t>
                  </w:r>
                </w:p>
              </w:tc>
            </w:tr>
            <w:tr w:rsidR="0007724A" w:rsidRPr="0007724A" w14:paraId="421561CE" w14:textId="77777777" w:rsidTr="00017C16">
              <w:trPr>
                <w:trHeight w:val="171"/>
              </w:trPr>
              <w:tc>
                <w:tcPr>
                  <w:tcW w:w="1480" w:type="dxa"/>
                  <w:tcBorders>
                    <w:top w:val="single" w:sz="4" w:space="0" w:color="auto"/>
                    <w:left w:val="single" w:sz="4" w:space="0" w:color="auto"/>
                    <w:bottom w:val="single" w:sz="4" w:space="0" w:color="auto"/>
                    <w:right w:val="single" w:sz="4" w:space="0" w:color="auto"/>
                  </w:tcBorders>
                  <w:vAlign w:val="center"/>
                </w:tcPr>
                <w:p w14:paraId="67405A48" w14:textId="58E7070B"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2</w:t>
                  </w:r>
                </w:p>
              </w:tc>
              <w:tc>
                <w:tcPr>
                  <w:tcW w:w="1482" w:type="dxa"/>
                  <w:tcBorders>
                    <w:top w:val="single" w:sz="4" w:space="0" w:color="auto"/>
                    <w:left w:val="single" w:sz="4" w:space="0" w:color="auto"/>
                    <w:bottom w:val="single" w:sz="4" w:space="0" w:color="auto"/>
                    <w:right w:val="single" w:sz="4" w:space="0" w:color="auto"/>
                  </w:tcBorders>
                  <w:vAlign w:val="center"/>
                </w:tcPr>
                <w:p w14:paraId="2AD46F8C" w14:textId="2F6CC7CD"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2045299.83</w:t>
                  </w:r>
                </w:p>
              </w:tc>
              <w:tc>
                <w:tcPr>
                  <w:tcW w:w="1485" w:type="dxa"/>
                  <w:tcBorders>
                    <w:top w:val="single" w:sz="4" w:space="0" w:color="auto"/>
                    <w:left w:val="single" w:sz="4" w:space="0" w:color="auto"/>
                    <w:bottom w:val="single" w:sz="4" w:space="0" w:color="auto"/>
                    <w:right w:val="single" w:sz="4" w:space="0" w:color="auto"/>
                  </w:tcBorders>
                  <w:vAlign w:val="center"/>
                </w:tcPr>
                <w:p w14:paraId="32C81D36" w14:textId="72686036"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151990.6</w:t>
                  </w:r>
                </w:p>
              </w:tc>
            </w:tr>
            <w:tr w:rsidR="0007724A" w:rsidRPr="0007724A" w14:paraId="348D92D2" w14:textId="77777777" w:rsidTr="00017C16">
              <w:trPr>
                <w:trHeight w:val="66"/>
              </w:trPr>
              <w:tc>
                <w:tcPr>
                  <w:tcW w:w="1480" w:type="dxa"/>
                  <w:tcBorders>
                    <w:top w:val="single" w:sz="4" w:space="0" w:color="auto"/>
                    <w:left w:val="single" w:sz="4" w:space="0" w:color="auto"/>
                    <w:bottom w:val="single" w:sz="4" w:space="0" w:color="auto"/>
                    <w:right w:val="single" w:sz="4" w:space="0" w:color="auto"/>
                  </w:tcBorders>
                  <w:vAlign w:val="center"/>
                </w:tcPr>
                <w:p w14:paraId="4955F6B9" w14:textId="13D9DEA5"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3</w:t>
                  </w:r>
                </w:p>
              </w:tc>
              <w:tc>
                <w:tcPr>
                  <w:tcW w:w="1482" w:type="dxa"/>
                  <w:tcBorders>
                    <w:top w:val="single" w:sz="4" w:space="0" w:color="auto"/>
                    <w:left w:val="single" w:sz="4" w:space="0" w:color="auto"/>
                    <w:bottom w:val="single" w:sz="4" w:space="0" w:color="auto"/>
                    <w:right w:val="single" w:sz="4" w:space="0" w:color="auto"/>
                  </w:tcBorders>
                  <w:vAlign w:val="center"/>
                </w:tcPr>
                <w:p w14:paraId="01E6FDB7" w14:textId="195F8473"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2045260.08</w:t>
                  </w:r>
                </w:p>
              </w:tc>
              <w:tc>
                <w:tcPr>
                  <w:tcW w:w="1485" w:type="dxa"/>
                  <w:tcBorders>
                    <w:top w:val="single" w:sz="4" w:space="0" w:color="auto"/>
                    <w:left w:val="single" w:sz="4" w:space="0" w:color="auto"/>
                    <w:bottom w:val="single" w:sz="4" w:space="0" w:color="auto"/>
                    <w:right w:val="single" w:sz="4" w:space="0" w:color="auto"/>
                  </w:tcBorders>
                  <w:vAlign w:val="center"/>
                </w:tcPr>
                <w:p w14:paraId="159FF52E" w14:textId="51D7B250"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152017.48</w:t>
                  </w:r>
                </w:p>
              </w:tc>
            </w:tr>
            <w:tr w:rsidR="0007724A" w:rsidRPr="0007724A" w14:paraId="7FAD5AC4" w14:textId="77777777" w:rsidTr="00017C16">
              <w:trPr>
                <w:trHeight w:val="171"/>
              </w:trPr>
              <w:tc>
                <w:tcPr>
                  <w:tcW w:w="1480" w:type="dxa"/>
                  <w:tcBorders>
                    <w:top w:val="single" w:sz="4" w:space="0" w:color="auto"/>
                    <w:left w:val="single" w:sz="4" w:space="0" w:color="auto"/>
                    <w:bottom w:val="single" w:sz="4" w:space="0" w:color="auto"/>
                    <w:right w:val="single" w:sz="4" w:space="0" w:color="auto"/>
                  </w:tcBorders>
                  <w:vAlign w:val="center"/>
                </w:tcPr>
                <w:p w14:paraId="36465A1B" w14:textId="719E5F65"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4</w:t>
                  </w:r>
                </w:p>
              </w:tc>
              <w:tc>
                <w:tcPr>
                  <w:tcW w:w="1482" w:type="dxa"/>
                  <w:tcBorders>
                    <w:top w:val="single" w:sz="4" w:space="0" w:color="auto"/>
                    <w:left w:val="single" w:sz="4" w:space="0" w:color="auto"/>
                    <w:bottom w:val="single" w:sz="4" w:space="0" w:color="auto"/>
                    <w:right w:val="single" w:sz="4" w:space="0" w:color="auto"/>
                  </w:tcBorders>
                  <w:vAlign w:val="center"/>
                </w:tcPr>
                <w:p w14:paraId="43FB9327" w14:textId="2431310A"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2045252.93</w:t>
                  </w:r>
                </w:p>
              </w:tc>
              <w:tc>
                <w:tcPr>
                  <w:tcW w:w="1485" w:type="dxa"/>
                  <w:tcBorders>
                    <w:top w:val="single" w:sz="4" w:space="0" w:color="auto"/>
                    <w:left w:val="single" w:sz="4" w:space="0" w:color="auto"/>
                    <w:bottom w:val="single" w:sz="4" w:space="0" w:color="auto"/>
                    <w:right w:val="single" w:sz="4" w:space="0" w:color="auto"/>
                  </w:tcBorders>
                  <w:vAlign w:val="center"/>
                </w:tcPr>
                <w:p w14:paraId="254914BD" w14:textId="5AA86984"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152026.58</w:t>
                  </w:r>
                </w:p>
              </w:tc>
            </w:tr>
            <w:tr w:rsidR="0007724A" w:rsidRPr="0007724A" w14:paraId="72FCAE30" w14:textId="77777777" w:rsidTr="00017C16">
              <w:trPr>
                <w:trHeight w:val="171"/>
              </w:trPr>
              <w:tc>
                <w:tcPr>
                  <w:tcW w:w="1480" w:type="dxa"/>
                  <w:tcBorders>
                    <w:top w:val="single" w:sz="4" w:space="0" w:color="auto"/>
                    <w:left w:val="single" w:sz="4" w:space="0" w:color="auto"/>
                    <w:bottom w:val="single" w:sz="4" w:space="0" w:color="auto"/>
                    <w:right w:val="single" w:sz="4" w:space="0" w:color="auto"/>
                  </w:tcBorders>
                  <w:vAlign w:val="center"/>
                </w:tcPr>
                <w:p w14:paraId="388015AD" w14:textId="2BC76799"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5</w:t>
                  </w:r>
                </w:p>
              </w:tc>
              <w:tc>
                <w:tcPr>
                  <w:tcW w:w="1482" w:type="dxa"/>
                  <w:tcBorders>
                    <w:top w:val="single" w:sz="4" w:space="0" w:color="auto"/>
                    <w:left w:val="single" w:sz="4" w:space="0" w:color="auto"/>
                    <w:bottom w:val="single" w:sz="4" w:space="0" w:color="auto"/>
                    <w:right w:val="single" w:sz="4" w:space="0" w:color="auto"/>
                  </w:tcBorders>
                  <w:vAlign w:val="center"/>
                </w:tcPr>
                <w:p w14:paraId="24CC6D15" w14:textId="31D77DBC"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2045250.97</w:t>
                  </w:r>
                </w:p>
              </w:tc>
              <w:tc>
                <w:tcPr>
                  <w:tcW w:w="1485" w:type="dxa"/>
                  <w:tcBorders>
                    <w:top w:val="single" w:sz="4" w:space="0" w:color="auto"/>
                    <w:left w:val="single" w:sz="4" w:space="0" w:color="auto"/>
                    <w:bottom w:val="single" w:sz="4" w:space="0" w:color="auto"/>
                    <w:right w:val="single" w:sz="4" w:space="0" w:color="auto"/>
                  </w:tcBorders>
                  <w:vAlign w:val="center"/>
                </w:tcPr>
                <w:p w14:paraId="5181934C" w14:textId="07C57807"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152023.64</w:t>
                  </w:r>
                </w:p>
              </w:tc>
            </w:tr>
            <w:tr w:rsidR="0007724A" w:rsidRPr="0007724A" w14:paraId="144E338F" w14:textId="77777777" w:rsidTr="00017C16">
              <w:trPr>
                <w:trHeight w:val="171"/>
              </w:trPr>
              <w:tc>
                <w:tcPr>
                  <w:tcW w:w="1480" w:type="dxa"/>
                  <w:tcBorders>
                    <w:top w:val="single" w:sz="4" w:space="0" w:color="auto"/>
                    <w:left w:val="single" w:sz="4" w:space="0" w:color="auto"/>
                    <w:bottom w:val="single" w:sz="4" w:space="0" w:color="auto"/>
                    <w:right w:val="single" w:sz="4" w:space="0" w:color="auto"/>
                  </w:tcBorders>
                  <w:vAlign w:val="center"/>
                </w:tcPr>
                <w:p w14:paraId="62B350A3" w14:textId="63833CC2"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6</w:t>
                  </w:r>
                </w:p>
              </w:tc>
              <w:tc>
                <w:tcPr>
                  <w:tcW w:w="1482" w:type="dxa"/>
                  <w:tcBorders>
                    <w:top w:val="single" w:sz="4" w:space="0" w:color="auto"/>
                    <w:left w:val="single" w:sz="4" w:space="0" w:color="auto"/>
                    <w:bottom w:val="single" w:sz="4" w:space="0" w:color="auto"/>
                    <w:right w:val="single" w:sz="4" w:space="0" w:color="auto"/>
                  </w:tcBorders>
                  <w:vAlign w:val="center"/>
                </w:tcPr>
                <w:p w14:paraId="142957F5" w14:textId="7BA92D7B"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2045238.91</w:t>
                  </w:r>
                </w:p>
              </w:tc>
              <w:tc>
                <w:tcPr>
                  <w:tcW w:w="1485" w:type="dxa"/>
                  <w:tcBorders>
                    <w:top w:val="single" w:sz="4" w:space="0" w:color="auto"/>
                    <w:left w:val="single" w:sz="4" w:space="0" w:color="auto"/>
                    <w:bottom w:val="single" w:sz="4" w:space="0" w:color="auto"/>
                    <w:right w:val="single" w:sz="4" w:space="0" w:color="auto"/>
                  </w:tcBorders>
                  <w:vAlign w:val="center"/>
                </w:tcPr>
                <w:p w14:paraId="11200436" w14:textId="32C42CBA"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152005.77</w:t>
                  </w:r>
                </w:p>
              </w:tc>
            </w:tr>
            <w:tr w:rsidR="0007724A" w:rsidRPr="0007724A" w14:paraId="61D6EA77" w14:textId="77777777" w:rsidTr="00017C16">
              <w:trPr>
                <w:trHeight w:val="171"/>
              </w:trPr>
              <w:tc>
                <w:tcPr>
                  <w:tcW w:w="1480" w:type="dxa"/>
                  <w:tcBorders>
                    <w:top w:val="single" w:sz="4" w:space="0" w:color="auto"/>
                    <w:left w:val="single" w:sz="4" w:space="0" w:color="auto"/>
                    <w:bottom w:val="single" w:sz="4" w:space="0" w:color="auto"/>
                    <w:right w:val="single" w:sz="4" w:space="0" w:color="auto"/>
                  </w:tcBorders>
                  <w:vAlign w:val="center"/>
                </w:tcPr>
                <w:p w14:paraId="171CA14F" w14:textId="04B01F0F"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7</w:t>
                  </w:r>
                </w:p>
              </w:tc>
              <w:tc>
                <w:tcPr>
                  <w:tcW w:w="1482" w:type="dxa"/>
                  <w:tcBorders>
                    <w:top w:val="single" w:sz="4" w:space="0" w:color="auto"/>
                    <w:left w:val="single" w:sz="4" w:space="0" w:color="auto"/>
                    <w:bottom w:val="single" w:sz="4" w:space="0" w:color="auto"/>
                    <w:right w:val="single" w:sz="4" w:space="0" w:color="auto"/>
                  </w:tcBorders>
                  <w:vAlign w:val="center"/>
                </w:tcPr>
                <w:p w14:paraId="40651B8E" w14:textId="7E08F304"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2045237.14</w:t>
                  </w:r>
                </w:p>
              </w:tc>
              <w:tc>
                <w:tcPr>
                  <w:tcW w:w="1485" w:type="dxa"/>
                  <w:tcBorders>
                    <w:top w:val="single" w:sz="4" w:space="0" w:color="auto"/>
                    <w:left w:val="single" w:sz="4" w:space="0" w:color="auto"/>
                    <w:bottom w:val="single" w:sz="4" w:space="0" w:color="auto"/>
                    <w:right w:val="single" w:sz="4" w:space="0" w:color="auto"/>
                  </w:tcBorders>
                  <w:vAlign w:val="center"/>
                </w:tcPr>
                <w:p w14:paraId="01DEF7D9" w14:textId="5082670E"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152003.15</w:t>
                  </w:r>
                </w:p>
              </w:tc>
            </w:tr>
            <w:tr w:rsidR="0007724A" w:rsidRPr="0007724A" w14:paraId="26637217" w14:textId="77777777" w:rsidTr="00017C16">
              <w:trPr>
                <w:trHeight w:val="171"/>
              </w:trPr>
              <w:tc>
                <w:tcPr>
                  <w:tcW w:w="1480" w:type="dxa"/>
                  <w:tcBorders>
                    <w:top w:val="single" w:sz="4" w:space="0" w:color="auto"/>
                    <w:left w:val="single" w:sz="4" w:space="0" w:color="auto"/>
                    <w:bottom w:val="single" w:sz="4" w:space="0" w:color="auto"/>
                    <w:right w:val="single" w:sz="4" w:space="0" w:color="auto"/>
                  </w:tcBorders>
                  <w:vAlign w:val="center"/>
                </w:tcPr>
                <w:p w14:paraId="0CEDBEA3" w14:textId="7D3A3BCB"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8</w:t>
                  </w:r>
                </w:p>
              </w:tc>
              <w:tc>
                <w:tcPr>
                  <w:tcW w:w="1482" w:type="dxa"/>
                  <w:tcBorders>
                    <w:top w:val="single" w:sz="4" w:space="0" w:color="auto"/>
                    <w:left w:val="single" w:sz="4" w:space="0" w:color="auto"/>
                    <w:bottom w:val="single" w:sz="4" w:space="0" w:color="auto"/>
                    <w:right w:val="single" w:sz="4" w:space="0" w:color="auto"/>
                  </w:tcBorders>
                  <w:vAlign w:val="center"/>
                </w:tcPr>
                <w:p w14:paraId="17B730CF" w14:textId="3E5A6DE5"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2045230.12</w:t>
                  </w:r>
                </w:p>
              </w:tc>
              <w:tc>
                <w:tcPr>
                  <w:tcW w:w="1485" w:type="dxa"/>
                  <w:tcBorders>
                    <w:top w:val="single" w:sz="4" w:space="0" w:color="auto"/>
                    <w:left w:val="single" w:sz="4" w:space="0" w:color="auto"/>
                    <w:bottom w:val="single" w:sz="4" w:space="0" w:color="auto"/>
                    <w:right w:val="single" w:sz="4" w:space="0" w:color="auto"/>
                  </w:tcBorders>
                  <w:vAlign w:val="center"/>
                </w:tcPr>
                <w:p w14:paraId="69D83483" w14:textId="034AF844"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151992.72</w:t>
                  </w:r>
                </w:p>
              </w:tc>
            </w:tr>
            <w:tr w:rsidR="0007724A" w:rsidRPr="0007724A" w14:paraId="5A0BF475" w14:textId="77777777" w:rsidTr="00017C16">
              <w:trPr>
                <w:trHeight w:val="171"/>
              </w:trPr>
              <w:tc>
                <w:tcPr>
                  <w:tcW w:w="1480" w:type="dxa"/>
                  <w:tcBorders>
                    <w:top w:val="single" w:sz="4" w:space="0" w:color="auto"/>
                    <w:left w:val="single" w:sz="4" w:space="0" w:color="auto"/>
                    <w:bottom w:val="single" w:sz="4" w:space="0" w:color="auto"/>
                    <w:right w:val="single" w:sz="4" w:space="0" w:color="auto"/>
                  </w:tcBorders>
                  <w:vAlign w:val="center"/>
                </w:tcPr>
                <w:p w14:paraId="501C906E" w14:textId="50F48E15"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9</w:t>
                  </w:r>
                </w:p>
              </w:tc>
              <w:tc>
                <w:tcPr>
                  <w:tcW w:w="1482" w:type="dxa"/>
                  <w:tcBorders>
                    <w:top w:val="single" w:sz="4" w:space="0" w:color="auto"/>
                    <w:left w:val="single" w:sz="4" w:space="0" w:color="auto"/>
                    <w:bottom w:val="single" w:sz="4" w:space="0" w:color="auto"/>
                    <w:right w:val="single" w:sz="4" w:space="0" w:color="auto"/>
                  </w:tcBorders>
                  <w:vAlign w:val="center"/>
                </w:tcPr>
                <w:p w14:paraId="72DDAF03" w14:textId="5D09C0A1"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2045228.45</w:t>
                  </w:r>
                </w:p>
              </w:tc>
              <w:tc>
                <w:tcPr>
                  <w:tcW w:w="1485" w:type="dxa"/>
                  <w:tcBorders>
                    <w:top w:val="single" w:sz="4" w:space="0" w:color="auto"/>
                    <w:left w:val="single" w:sz="4" w:space="0" w:color="auto"/>
                    <w:bottom w:val="single" w:sz="4" w:space="0" w:color="auto"/>
                    <w:right w:val="single" w:sz="4" w:space="0" w:color="auto"/>
                  </w:tcBorders>
                  <w:vAlign w:val="center"/>
                </w:tcPr>
                <w:p w14:paraId="3D900B3D" w14:textId="75706A26"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151990.23</w:t>
                  </w:r>
                </w:p>
              </w:tc>
            </w:tr>
            <w:tr w:rsidR="0007724A" w:rsidRPr="0007724A" w14:paraId="2348F3A2" w14:textId="77777777" w:rsidTr="00017C16">
              <w:trPr>
                <w:trHeight w:val="171"/>
              </w:trPr>
              <w:tc>
                <w:tcPr>
                  <w:tcW w:w="1480" w:type="dxa"/>
                  <w:tcBorders>
                    <w:top w:val="single" w:sz="4" w:space="0" w:color="auto"/>
                    <w:left w:val="single" w:sz="4" w:space="0" w:color="auto"/>
                    <w:bottom w:val="single" w:sz="4" w:space="0" w:color="auto"/>
                    <w:right w:val="single" w:sz="4" w:space="0" w:color="auto"/>
                  </w:tcBorders>
                  <w:vAlign w:val="center"/>
                </w:tcPr>
                <w:p w14:paraId="17AE096B" w14:textId="7EE05875"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10</w:t>
                  </w:r>
                </w:p>
              </w:tc>
              <w:tc>
                <w:tcPr>
                  <w:tcW w:w="1482" w:type="dxa"/>
                  <w:tcBorders>
                    <w:top w:val="single" w:sz="4" w:space="0" w:color="auto"/>
                    <w:left w:val="single" w:sz="4" w:space="0" w:color="auto"/>
                    <w:bottom w:val="single" w:sz="4" w:space="0" w:color="auto"/>
                    <w:right w:val="single" w:sz="4" w:space="0" w:color="auto"/>
                  </w:tcBorders>
                  <w:vAlign w:val="center"/>
                </w:tcPr>
                <w:p w14:paraId="0AAC0A58" w14:textId="614AD701"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2045228.11</w:t>
                  </w:r>
                </w:p>
              </w:tc>
              <w:tc>
                <w:tcPr>
                  <w:tcW w:w="1485" w:type="dxa"/>
                  <w:tcBorders>
                    <w:top w:val="single" w:sz="4" w:space="0" w:color="auto"/>
                    <w:left w:val="single" w:sz="4" w:space="0" w:color="auto"/>
                    <w:bottom w:val="single" w:sz="4" w:space="0" w:color="auto"/>
                    <w:right w:val="single" w:sz="4" w:space="0" w:color="auto"/>
                  </w:tcBorders>
                  <w:vAlign w:val="center"/>
                </w:tcPr>
                <w:p w14:paraId="0515757D" w14:textId="6C289618"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151989.73</w:t>
                  </w:r>
                </w:p>
              </w:tc>
            </w:tr>
            <w:tr w:rsidR="0007724A" w:rsidRPr="0007724A" w14:paraId="48AE8C79" w14:textId="77777777" w:rsidTr="00017C16">
              <w:trPr>
                <w:trHeight w:val="171"/>
              </w:trPr>
              <w:tc>
                <w:tcPr>
                  <w:tcW w:w="1480" w:type="dxa"/>
                  <w:tcBorders>
                    <w:top w:val="single" w:sz="4" w:space="0" w:color="auto"/>
                    <w:left w:val="single" w:sz="4" w:space="0" w:color="auto"/>
                    <w:bottom w:val="single" w:sz="4" w:space="0" w:color="auto"/>
                    <w:right w:val="single" w:sz="4" w:space="0" w:color="auto"/>
                  </w:tcBorders>
                  <w:vAlign w:val="center"/>
                </w:tcPr>
                <w:p w14:paraId="40B762AC" w14:textId="2E89655A"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11</w:t>
                  </w:r>
                </w:p>
              </w:tc>
              <w:tc>
                <w:tcPr>
                  <w:tcW w:w="1482" w:type="dxa"/>
                  <w:tcBorders>
                    <w:top w:val="single" w:sz="4" w:space="0" w:color="auto"/>
                    <w:left w:val="single" w:sz="4" w:space="0" w:color="auto"/>
                    <w:bottom w:val="single" w:sz="4" w:space="0" w:color="auto"/>
                    <w:right w:val="single" w:sz="4" w:space="0" w:color="auto"/>
                  </w:tcBorders>
                  <w:vAlign w:val="center"/>
                </w:tcPr>
                <w:p w14:paraId="56512BA3" w14:textId="2E7B0061"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2045239.12</w:t>
                  </w:r>
                </w:p>
              </w:tc>
              <w:tc>
                <w:tcPr>
                  <w:tcW w:w="1485" w:type="dxa"/>
                  <w:tcBorders>
                    <w:top w:val="single" w:sz="4" w:space="0" w:color="auto"/>
                    <w:left w:val="single" w:sz="4" w:space="0" w:color="auto"/>
                    <w:bottom w:val="single" w:sz="4" w:space="0" w:color="auto"/>
                    <w:right w:val="single" w:sz="4" w:space="0" w:color="auto"/>
                  </w:tcBorders>
                  <w:vAlign w:val="center"/>
                </w:tcPr>
                <w:p w14:paraId="0303ED2D" w14:textId="4DA1BD7A"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151982.15</w:t>
                  </w:r>
                </w:p>
              </w:tc>
            </w:tr>
            <w:tr w:rsidR="0007724A" w:rsidRPr="0007724A" w14:paraId="0CD7C855" w14:textId="77777777" w:rsidTr="00017C16">
              <w:trPr>
                <w:trHeight w:val="171"/>
              </w:trPr>
              <w:tc>
                <w:tcPr>
                  <w:tcW w:w="1480" w:type="dxa"/>
                  <w:tcBorders>
                    <w:top w:val="single" w:sz="4" w:space="0" w:color="auto"/>
                    <w:left w:val="single" w:sz="4" w:space="0" w:color="auto"/>
                    <w:bottom w:val="single" w:sz="4" w:space="0" w:color="auto"/>
                    <w:right w:val="single" w:sz="4" w:space="0" w:color="auto"/>
                  </w:tcBorders>
                  <w:vAlign w:val="center"/>
                </w:tcPr>
                <w:p w14:paraId="6B4FCF7B" w14:textId="769B170B"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12</w:t>
                  </w:r>
                </w:p>
              </w:tc>
              <w:tc>
                <w:tcPr>
                  <w:tcW w:w="1482" w:type="dxa"/>
                  <w:tcBorders>
                    <w:top w:val="single" w:sz="4" w:space="0" w:color="auto"/>
                    <w:left w:val="single" w:sz="4" w:space="0" w:color="auto"/>
                    <w:bottom w:val="single" w:sz="4" w:space="0" w:color="auto"/>
                    <w:right w:val="single" w:sz="4" w:space="0" w:color="auto"/>
                  </w:tcBorders>
                  <w:vAlign w:val="center"/>
                </w:tcPr>
                <w:p w14:paraId="6FD78423" w14:textId="62B42B54"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2045249.77</w:t>
                  </w:r>
                </w:p>
              </w:tc>
              <w:tc>
                <w:tcPr>
                  <w:tcW w:w="1485" w:type="dxa"/>
                  <w:tcBorders>
                    <w:top w:val="single" w:sz="4" w:space="0" w:color="auto"/>
                    <w:left w:val="single" w:sz="4" w:space="0" w:color="auto"/>
                    <w:bottom w:val="single" w:sz="4" w:space="0" w:color="auto"/>
                    <w:right w:val="single" w:sz="4" w:space="0" w:color="auto"/>
                  </w:tcBorders>
                  <w:vAlign w:val="center"/>
                </w:tcPr>
                <w:p w14:paraId="39F526A1" w14:textId="530A3DC6"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151997.87</w:t>
                  </w:r>
                </w:p>
              </w:tc>
            </w:tr>
            <w:tr w:rsidR="0007724A" w:rsidRPr="0007724A" w14:paraId="0298A748" w14:textId="77777777" w:rsidTr="00017C16">
              <w:trPr>
                <w:trHeight w:val="171"/>
              </w:trPr>
              <w:tc>
                <w:tcPr>
                  <w:tcW w:w="1480" w:type="dxa"/>
                  <w:tcBorders>
                    <w:top w:val="single" w:sz="4" w:space="0" w:color="auto"/>
                    <w:left w:val="single" w:sz="4" w:space="0" w:color="auto"/>
                    <w:bottom w:val="single" w:sz="4" w:space="0" w:color="auto"/>
                    <w:right w:val="single" w:sz="4" w:space="0" w:color="auto"/>
                  </w:tcBorders>
                  <w:vAlign w:val="center"/>
                </w:tcPr>
                <w:p w14:paraId="4D2D1030" w14:textId="0CCCBFFE"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13</w:t>
                  </w:r>
                </w:p>
              </w:tc>
              <w:tc>
                <w:tcPr>
                  <w:tcW w:w="1482" w:type="dxa"/>
                  <w:tcBorders>
                    <w:top w:val="single" w:sz="4" w:space="0" w:color="auto"/>
                    <w:left w:val="single" w:sz="4" w:space="0" w:color="auto"/>
                    <w:bottom w:val="single" w:sz="4" w:space="0" w:color="auto"/>
                    <w:right w:val="single" w:sz="4" w:space="0" w:color="auto"/>
                  </w:tcBorders>
                  <w:vAlign w:val="center"/>
                </w:tcPr>
                <w:p w14:paraId="54D2DAD3" w14:textId="3F90200C"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2045271.66</w:t>
                  </w:r>
                </w:p>
              </w:tc>
              <w:tc>
                <w:tcPr>
                  <w:tcW w:w="1485" w:type="dxa"/>
                  <w:tcBorders>
                    <w:top w:val="single" w:sz="4" w:space="0" w:color="auto"/>
                    <w:left w:val="single" w:sz="4" w:space="0" w:color="auto"/>
                    <w:bottom w:val="single" w:sz="4" w:space="0" w:color="auto"/>
                    <w:right w:val="single" w:sz="4" w:space="0" w:color="auto"/>
                  </w:tcBorders>
                  <w:vAlign w:val="center"/>
                </w:tcPr>
                <w:p w14:paraId="3821C53E" w14:textId="4B8087F3"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151982.7</w:t>
                  </w:r>
                </w:p>
              </w:tc>
            </w:tr>
            <w:tr w:rsidR="0007724A" w:rsidRPr="0007724A" w14:paraId="676D198C" w14:textId="77777777" w:rsidTr="00017C16">
              <w:trPr>
                <w:trHeight w:val="171"/>
              </w:trPr>
              <w:tc>
                <w:tcPr>
                  <w:tcW w:w="1480" w:type="dxa"/>
                  <w:tcBorders>
                    <w:top w:val="single" w:sz="4" w:space="0" w:color="auto"/>
                    <w:left w:val="single" w:sz="4" w:space="0" w:color="auto"/>
                    <w:bottom w:val="single" w:sz="4" w:space="0" w:color="auto"/>
                    <w:right w:val="single" w:sz="4" w:space="0" w:color="auto"/>
                  </w:tcBorders>
                  <w:vAlign w:val="center"/>
                </w:tcPr>
                <w:p w14:paraId="35561AC5" w14:textId="313C5CB8"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14</w:t>
                  </w:r>
                </w:p>
              </w:tc>
              <w:tc>
                <w:tcPr>
                  <w:tcW w:w="1482" w:type="dxa"/>
                  <w:tcBorders>
                    <w:top w:val="single" w:sz="4" w:space="0" w:color="auto"/>
                    <w:left w:val="single" w:sz="4" w:space="0" w:color="auto"/>
                    <w:bottom w:val="single" w:sz="4" w:space="0" w:color="auto"/>
                    <w:right w:val="single" w:sz="4" w:space="0" w:color="auto"/>
                  </w:tcBorders>
                  <w:vAlign w:val="center"/>
                </w:tcPr>
                <w:p w14:paraId="434DD873" w14:textId="5120D1EF"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2045261.5</w:t>
                  </w:r>
                </w:p>
              </w:tc>
              <w:tc>
                <w:tcPr>
                  <w:tcW w:w="1485" w:type="dxa"/>
                  <w:tcBorders>
                    <w:top w:val="single" w:sz="4" w:space="0" w:color="auto"/>
                    <w:left w:val="single" w:sz="4" w:space="0" w:color="auto"/>
                    <w:bottom w:val="single" w:sz="4" w:space="0" w:color="auto"/>
                    <w:right w:val="single" w:sz="4" w:space="0" w:color="auto"/>
                  </w:tcBorders>
                  <w:vAlign w:val="center"/>
                </w:tcPr>
                <w:p w14:paraId="1C759F4D" w14:textId="0FCDF5B2"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151967.95</w:t>
                  </w:r>
                </w:p>
              </w:tc>
            </w:tr>
            <w:tr w:rsidR="0007724A" w:rsidRPr="0007724A" w14:paraId="27D9C633" w14:textId="77777777" w:rsidTr="00017C16">
              <w:trPr>
                <w:trHeight w:val="171"/>
              </w:trPr>
              <w:tc>
                <w:tcPr>
                  <w:tcW w:w="1480" w:type="dxa"/>
                  <w:tcBorders>
                    <w:top w:val="single" w:sz="4" w:space="0" w:color="auto"/>
                    <w:left w:val="single" w:sz="4" w:space="0" w:color="auto"/>
                    <w:bottom w:val="single" w:sz="4" w:space="0" w:color="auto"/>
                    <w:right w:val="single" w:sz="4" w:space="0" w:color="auto"/>
                  </w:tcBorders>
                  <w:vAlign w:val="center"/>
                </w:tcPr>
                <w:p w14:paraId="5F7A0220" w14:textId="104809FF"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w:t>
                  </w:r>
                </w:p>
              </w:tc>
              <w:tc>
                <w:tcPr>
                  <w:tcW w:w="1482" w:type="dxa"/>
                  <w:tcBorders>
                    <w:top w:val="single" w:sz="4" w:space="0" w:color="auto"/>
                    <w:left w:val="single" w:sz="4" w:space="0" w:color="auto"/>
                    <w:bottom w:val="single" w:sz="4" w:space="0" w:color="auto"/>
                    <w:right w:val="single" w:sz="4" w:space="0" w:color="auto"/>
                  </w:tcBorders>
                  <w:vAlign w:val="center"/>
                </w:tcPr>
                <w:p w14:paraId="66B05F89" w14:textId="3C321E2B"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2045276.92</w:t>
                  </w:r>
                </w:p>
              </w:tc>
              <w:tc>
                <w:tcPr>
                  <w:tcW w:w="1485" w:type="dxa"/>
                  <w:tcBorders>
                    <w:top w:val="single" w:sz="4" w:space="0" w:color="auto"/>
                    <w:left w:val="single" w:sz="4" w:space="0" w:color="auto"/>
                    <w:bottom w:val="single" w:sz="4" w:space="0" w:color="auto"/>
                    <w:right w:val="single" w:sz="4" w:space="0" w:color="auto"/>
                  </w:tcBorders>
                  <w:vAlign w:val="center"/>
                </w:tcPr>
                <w:p w14:paraId="174E09C7" w14:textId="74F2FFD4"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151957.32</w:t>
                  </w:r>
                </w:p>
              </w:tc>
            </w:tr>
          </w:tbl>
          <w:p w14:paraId="0904CE8B" w14:textId="77777777" w:rsidR="008D56B3" w:rsidRPr="0007724A" w:rsidRDefault="008D56B3" w:rsidP="000C23B6">
            <w:pPr>
              <w:spacing w:line="240" w:lineRule="auto"/>
              <w:jc w:val="center"/>
              <w:rPr>
                <w:sz w:val="16"/>
                <w:szCs w:val="16"/>
              </w:rPr>
            </w:pPr>
          </w:p>
        </w:tc>
        <w:tc>
          <w:tcPr>
            <w:tcW w:w="4672" w:type="dxa"/>
          </w:tcPr>
          <w:p w14:paraId="187459A1" w14:textId="77777777" w:rsidR="008D56B3" w:rsidRPr="0007724A" w:rsidRDefault="008D56B3" w:rsidP="000C23B6">
            <w:pPr>
              <w:spacing w:line="240" w:lineRule="auto"/>
              <w:jc w:val="center"/>
              <w:rPr>
                <w:sz w:val="16"/>
                <w:szCs w:val="16"/>
              </w:rPr>
            </w:pPr>
            <w:r w:rsidRPr="0007724A">
              <w:rPr>
                <w:sz w:val="16"/>
                <w:szCs w:val="16"/>
              </w:rPr>
              <w:t>:ЗУ23</w:t>
            </w:r>
          </w:p>
          <w:tbl>
            <w:tblPr>
              <w:tblStyle w:val="af1"/>
              <w:tblW w:w="0" w:type="auto"/>
              <w:tblLook w:val="04A0" w:firstRow="1" w:lastRow="0" w:firstColumn="1" w:lastColumn="0" w:noHBand="0" w:noVBand="1"/>
            </w:tblPr>
            <w:tblGrid>
              <w:gridCol w:w="1479"/>
              <w:gridCol w:w="1482"/>
              <w:gridCol w:w="1485"/>
            </w:tblGrid>
            <w:tr w:rsidR="0007724A" w:rsidRPr="0007724A" w14:paraId="1ACE6DB5" w14:textId="77777777" w:rsidTr="00BB6B6C">
              <w:trPr>
                <w:trHeight w:val="342"/>
              </w:trPr>
              <w:tc>
                <w:tcPr>
                  <w:tcW w:w="4446" w:type="dxa"/>
                  <w:gridSpan w:val="3"/>
                  <w:tcBorders>
                    <w:top w:val="single" w:sz="4" w:space="0" w:color="auto"/>
                    <w:left w:val="single" w:sz="4" w:space="0" w:color="auto"/>
                    <w:bottom w:val="single" w:sz="4" w:space="0" w:color="auto"/>
                    <w:right w:val="single" w:sz="4" w:space="0" w:color="auto"/>
                  </w:tcBorders>
                  <w:hideMark/>
                </w:tcPr>
                <w:p w14:paraId="429F32A1" w14:textId="23516D29" w:rsidR="008D56B3" w:rsidRPr="0007724A" w:rsidRDefault="008D56B3" w:rsidP="003F0107">
                  <w:pPr>
                    <w:framePr w:hSpace="180" w:wrap="around" w:vAnchor="text" w:hAnchor="text" w:xAlign="center" w:y="1"/>
                    <w:spacing w:line="240" w:lineRule="auto"/>
                    <w:suppressOverlap/>
                    <w:jc w:val="center"/>
                    <w:rPr>
                      <w:sz w:val="16"/>
                      <w:szCs w:val="16"/>
                    </w:rPr>
                  </w:pPr>
                  <w:r w:rsidRPr="0007724A">
                    <w:rPr>
                      <w:sz w:val="16"/>
                      <w:szCs w:val="16"/>
                    </w:rPr>
                    <w:t xml:space="preserve">Площадь – </w:t>
                  </w:r>
                  <w:r w:rsidR="00017C16" w:rsidRPr="0007724A">
                    <w:rPr>
                      <w:sz w:val="16"/>
                      <w:szCs w:val="16"/>
                    </w:rPr>
                    <w:t>1488</w:t>
                  </w:r>
                  <w:r w:rsidR="007018F4" w:rsidRPr="0007724A">
                    <w:rPr>
                      <w:sz w:val="16"/>
                      <w:szCs w:val="16"/>
                    </w:rPr>
                    <w:t xml:space="preserve"> </w:t>
                  </w:r>
                  <w:r w:rsidRPr="0007724A">
                    <w:rPr>
                      <w:sz w:val="16"/>
                      <w:szCs w:val="16"/>
                    </w:rPr>
                    <w:t>м²</w:t>
                  </w:r>
                </w:p>
                <w:p w14:paraId="70662CB7" w14:textId="28983B0D" w:rsidR="008D56B3" w:rsidRPr="0007724A" w:rsidRDefault="007F1D2A" w:rsidP="003F0107">
                  <w:pPr>
                    <w:framePr w:hSpace="180" w:wrap="around" w:vAnchor="text" w:hAnchor="text" w:xAlign="center" w:y="1"/>
                    <w:spacing w:line="240" w:lineRule="auto"/>
                    <w:suppressOverlap/>
                    <w:jc w:val="center"/>
                    <w:rPr>
                      <w:sz w:val="16"/>
                      <w:szCs w:val="16"/>
                    </w:rPr>
                  </w:pPr>
                  <w:r w:rsidRPr="0007724A">
                    <w:rPr>
                      <w:sz w:val="16"/>
                      <w:szCs w:val="16"/>
                    </w:rPr>
                    <w:t>Улично-дорожная сеть (12.0.1)</w:t>
                  </w:r>
                </w:p>
              </w:tc>
            </w:tr>
            <w:tr w:rsidR="0007724A" w:rsidRPr="0007724A" w14:paraId="273267B2" w14:textId="77777777" w:rsidTr="00BB6B6C">
              <w:trPr>
                <w:trHeight w:val="44"/>
              </w:trPr>
              <w:tc>
                <w:tcPr>
                  <w:tcW w:w="4446" w:type="dxa"/>
                  <w:gridSpan w:val="3"/>
                  <w:tcBorders>
                    <w:top w:val="single" w:sz="4" w:space="0" w:color="auto"/>
                    <w:left w:val="single" w:sz="4" w:space="0" w:color="auto"/>
                    <w:bottom w:val="single" w:sz="4" w:space="0" w:color="auto"/>
                    <w:right w:val="single" w:sz="4" w:space="0" w:color="auto"/>
                  </w:tcBorders>
                  <w:hideMark/>
                </w:tcPr>
                <w:p w14:paraId="7C536ABA" w14:textId="77777777" w:rsidR="008D56B3" w:rsidRPr="0007724A" w:rsidRDefault="008D56B3" w:rsidP="003F0107">
                  <w:pPr>
                    <w:framePr w:hSpace="180" w:wrap="around" w:vAnchor="text" w:hAnchor="text" w:xAlign="center" w:y="1"/>
                    <w:spacing w:line="240" w:lineRule="auto"/>
                    <w:suppressOverlap/>
                    <w:jc w:val="center"/>
                    <w:rPr>
                      <w:sz w:val="16"/>
                      <w:szCs w:val="16"/>
                    </w:rPr>
                  </w:pPr>
                  <w:r w:rsidRPr="0007724A">
                    <w:rPr>
                      <w:sz w:val="16"/>
                      <w:szCs w:val="16"/>
                    </w:rPr>
                    <w:t>Контур1</w:t>
                  </w:r>
                </w:p>
              </w:tc>
            </w:tr>
            <w:tr w:rsidR="0007724A" w:rsidRPr="0007724A" w14:paraId="23C7E1E8" w14:textId="77777777" w:rsidTr="00BB6B6C">
              <w:trPr>
                <w:trHeight w:val="73"/>
              </w:trPr>
              <w:tc>
                <w:tcPr>
                  <w:tcW w:w="1479" w:type="dxa"/>
                  <w:tcBorders>
                    <w:top w:val="single" w:sz="4" w:space="0" w:color="auto"/>
                    <w:left w:val="single" w:sz="4" w:space="0" w:color="auto"/>
                    <w:bottom w:val="single" w:sz="4" w:space="0" w:color="auto"/>
                    <w:right w:val="single" w:sz="4" w:space="0" w:color="auto"/>
                  </w:tcBorders>
                  <w:hideMark/>
                </w:tcPr>
                <w:p w14:paraId="53C0D089" w14:textId="77777777" w:rsidR="008D56B3" w:rsidRPr="0007724A" w:rsidRDefault="008D56B3" w:rsidP="003F0107">
                  <w:pPr>
                    <w:framePr w:hSpace="180" w:wrap="around" w:vAnchor="text" w:hAnchor="text" w:xAlign="center" w:y="1"/>
                    <w:spacing w:line="240" w:lineRule="auto"/>
                    <w:suppressOverlap/>
                    <w:jc w:val="center"/>
                    <w:rPr>
                      <w:sz w:val="16"/>
                      <w:szCs w:val="16"/>
                    </w:rPr>
                  </w:pPr>
                  <w:r w:rsidRPr="0007724A">
                    <w:rPr>
                      <w:sz w:val="16"/>
                      <w:szCs w:val="16"/>
                    </w:rPr>
                    <w:t>№</w:t>
                  </w:r>
                </w:p>
              </w:tc>
              <w:tc>
                <w:tcPr>
                  <w:tcW w:w="1482" w:type="dxa"/>
                  <w:tcBorders>
                    <w:top w:val="single" w:sz="4" w:space="0" w:color="auto"/>
                    <w:left w:val="single" w:sz="4" w:space="0" w:color="auto"/>
                    <w:bottom w:val="single" w:sz="4" w:space="0" w:color="auto"/>
                    <w:right w:val="single" w:sz="4" w:space="0" w:color="auto"/>
                  </w:tcBorders>
                  <w:hideMark/>
                </w:tcPr>
                <w:p w14:paraId="270CEC71" w14:textId="77777777" w:rsidR="008D56B3" w:rsidRPr="0007724A" w:rsidRDefault="008D56B3" w:rsidP="003F0107">
                  <w:pPr>
                    <w:framePr w:hSpace="180" w:wrap="around" w:vAnchor="text" w:hAnchor="text" w:xAlign="center" w:y="1"/>
                    <w:spacing w:line="240" w:lineRule="auto"/>
                    <w:suppressOverlap/>
                    <w:jc w:val="center"/>
                    <w:rPr>
                      <w:sz w:val="16"/>
                      <w:szCs w:val="16"/>
                    </w:rPr>
                  </w:pPr>
                  <w:r w:rsidRPr="0007724A">
                    <w:rPr>
                      <w:sz w:val="16"/>
                      <w:szCs w:val="16"/>
                    </w:rPr>
                    <w:t>X</w:t>
                  </w:r>
                </w:p>
              </w:tc>
              <w:tc>
                <w:tcPr>
                  <w:tcW w:w="1485" w:type="dxa"/>
                  <w:tcBorders>
                    <w:top w:val="single" w:sz="4" w:space="0" w:color="auto"/>
                    <w:left w:val="single" w:sz="4" w:space="0" w:color="auto"/>
                    <w:bottom w:val="single" w:sz="4" w:space="0" w:color="auto"/>
                    <w:right w:val="single" w:sz="4" w:space="0" w:color="auto"/>
                  </w:tcBorders>
                  <w:hideMark/>
                </w:tcPr>
                <w:p w14:paraId="35D76845" w14:textId="77777777" w:rsidR="008D56B3" w:rsidRPr="0007724A" w:rsidRDefault="008D56B3" w:rsidP="003F0107">
                  <w:pPr>
                    <w:framePr w:hSpace="180" w:wrap="around" w:vAnchor="text" w:hAnchor="text" w:xAlign="center" w:y="1"/>
                    <w:spacing w:line="240" w:lineRule="auto"/>
                    <w:suppressOverlap/>
                    <w:jc w:val="center"/>
                    <w:rPr>
                      <w:sz w:val="16"/>
                      <w:szCs w:val="16"/>
                    </w:rPr>
                  </w:pPr>
                  <w:r w:rsidRPr="0007724A">
                    <w:rPr>
                      <w:sz w:val="16"/>
                      <w:szCs w:val="16"/>
                    </w:rPr>
                    <w:t>Y</w:t>
                  </w:r>
                </w:p>
              </w:tc>
            </w:tr>
            <w:tr w:rsidR="0007724A" w:rsidRPr="0007724A" w14:paraId="29D995D3" w14:textId="77777777" w:rsidTr="007018F4">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463235A8" w14:textId="43A7BB25"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1</w:t>
                  </w:r>
                </w:p>
              </w:tc>
              <w:tc>
                <w:tcPr>
                  <w:tcW w:w="1482" w:type="dxa"/>
                  <w:tcBorders>
                    <w:top w:val="single" w:sz="4" w:space="0" w:color="auto"/>
                    <w:left w:val="single" w:sz="4" w:space="0" w:color="auto"/>
                    <w:bottom w:val="single" w:sz="4" w:space="0" w:color="auto"/>
                    <w:right w:val="single" w:sz="4" w:space="0" w:color="auto"/>
                  </w:tcBorders>
                  <w:vAlign w:val="center"/>
                </w:tcPr>
                <w:p w14:paraId="0F41469A" w14:textId="25C71158"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2045313.31</w:t>
                  </w:r>
                </w:p>
              </w:tc>
              <w:tc>
                <w:tcPr>
                  <w:tcW w:w="1485" w:type="dxa"/>
                  <w:tcBorders>
                    <w:top w:val="single" w:sz="4" w:space="0" w:color="auto"/>
                    <w:left w:val="single" w:sz="4" w:space="0" w:color="auto"/>
                    <w:bottom w:val="single" w:sz="4" w:space="0" w:color="auto"/>
                    <w:right w:val="single" w:sz="4" w:space="0" w:color="auto"/>
                  </w:tcBorders>
                  <w:vAlign w:val="center"/>
                </w:tcPr>
                <w:p w14:paraId="563E29E2" w14:textId="209137B8"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151916.82</w:t>
                  </w:r>
                </w:p>
              </w:tc>
            </w:tr>
            <w:tr w:rsidR="0007724A" w:rsidRPr="0007724A" w14:paraId="12127A66" w14:textId="77777777" w:rsidTr="007018F4">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1B558783" w14:textId="45C3212F"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2</w:t>
                  </w:r>
                </w:p>
              </w:tc>
              <w:tc>
                <w:tcPr>
                  <w:tcW w:w="1482" w:type="dxa"/>
                  <w:tcBorders>
                    <w:top w:val="single" w:sz="4" w:space="0" w:color="auto"/>
                    <w:left w:val="single" w:sz="4" w:space="0" w:color="auto"/>
                    <w:bottom w:val="single" w:sz="4" w:space="0" w:color="auto"/>
                    <w:right w:val="single" w:sz="4" w:space="0" w:color="auto"/>
                  </w:tcBorders>
                  <w:vAlign w:val="center"/>
                </w:tcPr>
                <w:p w14:paraId="3B3C677C" w14:textId="57D9B671"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2045317.26</w:t>
                  </w:r>
                </w:p>
              </w:tc>
              <w:tc>
                <w:tcPr>
                  <w:tcW w:w="1485" w:type="dxa"/>
                  <w:tcBorders>
                    <w:top w:val="single" w:sz="4" w:space="0" w:color="auto"/>
                    <w:left w:val="single" w:sz="4" w:space="0" w:color="auto"/>
                    <w:bottom w:val="single" w:sz="4" w:space="0" w:color="auto"/>
                    <w:right w:val="single" w:sz="4" w:space="0" w:color="auto"/>
                  </w:tcBorders>
                  <w:vAlign w:val="center"/>
                </w:tcPr>
                <w:p w14:paraId="175AD10C" w14:textId="5F63517B"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151922.8</w:t>
                  </w:r>
                </w:p>
              </w:tc>
            </w:tr>
            <w:tr w:rsidR="0007724A" w:rsidRPr="0007724A" w14:paraId="618C07AA" w14:textId="77777777" w:rsidTr="007018F4">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06FF1786" w14:textId="540EEE2E"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3</w:t>
                  </w:r>
                </w:p>
              </w:tc>
              <w:tc>
                <w:tcPr>
                  <w:tcW w:w="1482" w:type="dxa"/>
                  <w:tcBorders>
                    <w:top w:val="single" w:sz="4" w:space="0" w:color="auto"/>
                    <w:left w:val="single" w:sz="4" w:space="0" w:color="auto"/>
                    <w:bottom w:val="single" w:sz="4" w:space="0" w:color="auto"/>
                    <w:right w:val="single" w:sz="4" w:space="0" w:color="auto"/>
                  </w:tcBorders>
                  <w:vAlign w:val="center"/>
                </w:tcPr>
                <w:p w14:paraId="03363358" w14:textId="5BD44A5A"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2045304.49</w:t>
                  </w:r>
                </w:p>
              </w:tc>
              <w:tc>
                <w:tcPr>
                  <w:tcW w:w="1485" w:type="dxa"/>
                  <w:tcBorders>
                    <w:top w:val="single" w:sz="4" w:space="0" w:color="auto"/>
                    <w:left w:val="single" w:sz="4" w:space="0" w:color="auto"/>
                    <w:bottom w:val="single" w:sz="4" w:space="0" w:color="auto"/>
                    <w:right w:val="single" w:sz="4" w:space="0" w:color="auto"/>
                  </w:tcBorders>
                  <w:vAlign w:val="center"/>
                </w:tcPr>
                <w:p w14:paraId="515C6B45" w14:textId="7A355142"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151931.45</w:t>
                  </w:r>
                </w:p>
              </w:tc>
            </w:tr>
            <w:tr w:rsidR="0007724A" w:rsidRPr="0007724A" w14:paraId="44750045" w14:textId="77777777" w:rsidTr="007018F4">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087C3551" w14:textId="579823DE"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4</w:t>
                  </w:r>
                </w:p>
              </w:tc>
              <w:tc>
                <w:tcPr>
                  <w:tcW w:w="1482" w:type="dxa"/>
                  <w:tcBorders>
                    <w:top w:val="single" w:sz="4" w:space="0" w:color="auto"/>
                    <w:left w:val="single" w:sz="4" w:space="0" w:color="auto"/>
                    <w:bottom w:val="single" w:sz="4" w:space="0" w:color="auto"/>
                    <w:right w:val="single" w:sz="4" w:space="0" w:color="auto"/>
                  </w:tcBorders>
                  <w:vAlign w:val="center"/>
                </w:tcPr>
                <w:p w14:paraId="201626F7" w14:textId="02A4DC76"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2045307.97</w:t>
                  </w:r>
                </w:p>
              </w:tc>
              <w:tc>
                <w:tcPr>
                  <w:tcW w:w="1485" w:type="dxa"/>
                  <w:tcBorders>
                    <w:top w:val="single" w:sz="4" w:space="0" w:color="auto"/>
                    <w:left w:val="single" w:sz="4" w:space="0" w:color="auto"/>
                    <w:bottom w:val="single" w:sz="4" w:space="0" w:color="auto"/>
                    <w:right w:val="single" w:sz="4" w:space="0" w:color="auto"/>
                  </w:tcBorders>
                  <w:vAlign w:val="center"/>
                </w:tcPr>
                <w:p w14:paraId="0CE19099" w14:textId="09AA420F"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151936.59</w:t>
                  </w:r>
                </w:p>
              </w:tc>
            </w:tr>
            <w:tr w:rsidR="0007724A" w:rsidRPr="0007724A" w14:paraId="68241E62" w14:textId="77777777" w:rsidTr="007018F4">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3280CF46" w14:textId="4CAE913C"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5</w:t>
                  </w:r>
                </w:p>
              </w:tc>
              <w:tc>
                <w:tcPr>
                  <w:tcW w:w="1482" w:type="dxa"/>
                  <w:tcBorders>
                    <w:top w:val="single" w:sz="4" w:space="0" w:color="auto"/>
                    <w:left w:val="single" w:sz="4" w:space="0" w:color="auto"/>
                    <w:bottom w:val="single" w:sz="4" w:space="0" w:color="auto"/>
                    <w:right w:val="single" w:sz="4" w:space="0" w:color="auto"/>
                  </w:tcBorders>
                  <w:vAlign w:val="center"/>
                </w:tcPr>
                <w:p w14:paraId="129C7C56" w14:textId="60067965"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2045300.49</w:t>
                  </w:r>
                </w:p>
              </w:tc>
              <w:tc>
                <w:tcPr>
                  <w:tcW w:w="1485" w:type="dxa"/>
                  <w:tcBorders>
                    <w:top w:val="single" w:sz="4" w:space="0" w:color="auto"/>
                    <w:left w:val="single" w:sz="4" w:space="0" w:color="auto"/>
                    <w:bottom w:val="single" w:sz="4" w:space="0" w:color="auto"/>
                    <w:right w:val="single" w:sz="4" w:space="0" w:color="auto"/>
                  </w:tcBorders>
                  <w:vAlign w:val="center"/>
                </w:tcPr>
                <w:p w14:paraId="185AA2CC" w14:textId="736C0648"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151941.58</w:t>
                  </w:r>
                </w:p>
              </w:tc>
            </w:tr>
            <w:tr w:rsidR="0007724A" w:rsidRPr="0007724A" w14:paraId="1BF6BE10" w14:textId="77777777" w:rsidTr="007018F4">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18F1A9D6" w14:textId="63E6214F"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6</w:t>
                  </w:r>
                </w:p>
              </w:tc>
              <w:tc>
                <w:tcPr>
                  <w:tcW w:w="1482" w:type="dxa"/>
                  <w:tcBorders>
                    <w:top w:val="single" w:sz="4" w:space="0" w:color="auto"/>
                    <w:left w:val="single" w:sz="4" w:space="0" w:color="auto"/>
                    <w:bottom w:val="single" w:sz="4" w:space="0" w:color="auto"/>
                    <w:right w:val="single" w:sz="4" w:space="0" w:color="auto"/>
                  </w:tcBorders>
                  <w:vAlign w:val="center"/>
                </w:tcPr>
                <w:p w14:paraId="0A0D2547" w14:textId="0E98C811"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2045280.12</w:t>
                  </w:r>
                </w:p>
              </w:tc>
              <w:tc>
                <w:tcPr>
                  <w:tcW w:w="1485" w:type="dxa"/>
                  <w:tcBorders>
                    <w:top w:val="single" w:sz="4" w:space="0" w:color="auto"/>
                    <w:left w:val="single" w:sz="4" w:space="0" w:color="auto"/>
                    <w:bottom w:val="single" w:sz="4" w:space="0" w:color="auto"/>
                    <w:right w:val="single" w:sz="4" w:space="0" w:color="auto"/>
                  </w:tcBorders>
                  <w:vAlign w:val="center"/>
                </w:tcPr>
                <w:p w14:paraId="355BC08D" w14:textId="163FEB07"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151955.19</w:t>
                  </w:r>
                </w:p>
              </w:tc>
            </w:tr>
            <w:tr w:rsidR="0007724A" w:rsidRPr="0007724A" w14:paraId="2D386CED" w14:textId="77777777" w:rsidTr="007018F4">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1B5A7AB8" w14:textId="68B77897"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7</w:t>
                  </w:r>
                </w:p>
              </w:tc>
              <w:tc>
                <w:tcPr>
                  <w:tcW w:w="1482" w:type="dxa"/>
                  <w:tcBorders>
                    <w:top w:val="single" w:sz="4" w:space="0" w:color="auto"/>
                    <w:left w:val="single" w:sz="4" w:space="0" w:color="auto"/>
                    <w:bottom w:val="single" w:sz="4" w:space="0" w:color="auto"/>
                    <w:right w:val="single" w:sz="4" w:space="0" w:color="auto"/>
                  </w:tcBorders>
                  <w:vAlign w:val="center"/>
                </w:tcPr>
                <w:p w14:paraId="7922B144" w14:textId="619A3768"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2045276.92</w:t>
                  </w:r>
                </w:p>
              </w:tc>
              <w:tc>
                <w:tcPr>
                  <w:tcW w:w="1485" w:type="dxa"/>
                  <w:tcBorders>
                    <w:top w:val="single" w:sz="4" w:space="0" w:color="auto"/>
                    <w:left w:val="single" w:sz="4" w:space="0" w:color="auto"/>
                    <w:bottom w:val="single" w:sz="4" w:space="0" w:color="auto"/>
                    <w:right w:val="single" w:sz="4" w:space="0" w:color="auto"/>
                  </w:tcBorders>
                  <w:vAlign w:val="center"/>
                </w:tcPr>
                <w:p w14:paraId="42F78865" w14:textId="744C88F7"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151957.32</w:t>
                  </w:r>
                </w:p>
              </w:tc>
            </w:tr>
            <w:tr w:rsidR="0007724A" w:rsidRPr="0007724A" w14:paraId="47CED236" w14:textId="77777777" w:rsidTr="007018F4">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47B875D7" w14:textId="646346D8"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8</w:t>
                  </w:r>
                </w:p>
              </w:tc>
              <w:tc>
                <w:tcPr>
                  <w:tcW w:w="1482" w:type="dxa"/>
                  <w:tcBorders>
                    <w:top w:val="single" w:sz="4" w:space="0" w:color="auto"/>
                    <w:left w:val="single" w:sz="4" w:space="0" w:color="auto"/>
                    <w:bottom w:val="single" w:sz="4" w:space="0" w:color="auto"/>
                    <w:right w:val="single" w:sz="4" w:space="0" w:color="auto"/>
                  </w:tcBorders>
                  <w:vAlign w:val="center"/>
                </w:tcPr>
                <w:p w14:paraId="0A8D9785" w14:textId="4FA1B585"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2045261.5</w:t>
                  </w:r>
                </w:p>
              </w:tc>
              <w:tc>
                <w:tcPr>
                  <w:tcW w:w="1485" w:type="dxa"/>
                  <w:tcBorders>
                    <w:top w:val="single" w:sz="4" w:space="0" w:color="auto"/>
                    <w:left w:val="single" w:sz="4" w:space="0" w:color="auto"/>
                    <w:bottom w:val="single" w:sz="4" w:space="0" w:color="auto"/>
                    <w:right w:val="single" w:sz="4" w:space="0" w:color="auto"/>
                  </w:tcBorders>
                  <w:vAlign w:val="center"/>
                </w:tcPr>
                <w:p w14:paraId="74FA77B2" w14:textId="09BD7C1F"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151967.95</w:t>
                  </w:r>
                </w:p>
              </w:tc>
            </w:tr>
            <w:tr w:rsidR="0007724A" w:rsidRPr="0007724A" w14:paraId="1B283D12" w14:textId="77777777" w:rsidTr="007018F4">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4DEDFE26" w14:textId="71BB95C1"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9</w:t>
                  </w:r>
                </w:p>
              </w:tc>
              <w:tc>
                <w:tcPr>
                  <w:tcW w:w="1482" w:type="dxa"/>
                  <w:tcBorders>
                    <w:top w:val="single" w:sz="4" w:space="0" w:color="auto"/>
                    <w:left w:val="single" w:sz="4" w:space="0" w:color="auto"/>
                    <w:bottom w:val="single" w:sz="4" w:space="0" w:color="auto"/>
                    <w:right w:val="single" w:sz="4" w:space="0" w:color="auto"/>
                  </w:tcBorders>
                  <w:vAlign w:val="center"/>
                </w:tcPr>
                <w:p w14:paraId="3E3BD551" w14:textId="446D127C"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2045258.97</w:t>
                  </w:r>
                </w:p>
              </w:tc>
              <w:tc>
                <w:tcPr>
                  <w:tcW w:w="1485" w:type="dxa"/>
                  <w:tcBorders>
                    <w:top w:val="single" w:sz="4" w:space="0" w:color="auto"/>
                    <w:left w:val="single" w:sz="4" w:space="0" w:color="auto"/>
                    <w:bottom w:val="single" w:sz="4" w:space="0" w:color="auto"/>
                    <w:right w:val="single" w:sz="4" w:space="0" w:color="auto"/>
                  </w:tcBorders>
                  <w:vAlign w:val="center"/>
                </w:tcPr>
                <w:p w14:paraId="18735247" w14:textId="276B052D"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151964.28</w:t>
                  </w:r>
                </w:p>
              </w:tc>
            </w:tr>
            <w:tr w:rsidR="0007724A" w:rsidRPr="0007724A" w14:paraId="7B152C27" w14:textId="77777777" w:rsidTr="007018F4">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6DB6CD89" w14:textId="764BDDF5"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10</w:t>
                  </w:r>
                </w:p>
              </w:tc>
              <w:tc>
                <w:tcPr>
                  <w:tcW w:w="1482" w:type="dxa"/>
                  <w:tcBorders>
                    <w:top w:val="single" w:sz="4" w:space="0" w:color="auto"/>
                    <w:left w:val="single" w:sz="4" w:space="0" w:color="auto"/>
                    <w:bottom w:val="single" w:sz="4" w:space="0" w:color="auto"/>
                    <w:right w:val="single" w:sz="4" w:space="0" w:color="auto"/>
                  </w:tcBorders>
                  <w:vAlign w:val="center"/>
                </w:tcPr>
                <w:p w14:paraId="18F7EFD1" w14:textId="578F01B4"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2045237.13</w:t>
                  </w:r>
                </w:p>
              </w:tc>
              <w:tc>
                <w:tcPr>
                  <w:tcW w:w="1485" w:type="dxa"/>
                  <w:tcBorders>
                    <w:top w:val="single" w:sz="4" w:space="0" w:color="auto"/>
                    <w:left w:val="single" w:sz="4" w:space="0" w:color="auto"/>
                    <w:bottom w:val="single" w:sz="4" w:space="0" w:color="auto"/>
                    <w:right w:val="single" w:sz="4" w:space="0" w:color="auto"/>
                  </w:tcBorders>
                  <w:vAlign w:val="center"/>
                </w:tcPr>
                <w:p w14:paraId="7AB7DFE4" w14:textId="2441406B"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151979.22</w:t>
                  </w:r>
                </w:p>
              </w:tc>
            </w:tr>
            <w:tr w:rsidR="0007724A" w:rsidRPr="0007724A" w14:paraId="5D861601" w14:textId="77777777" w:rsidTr="007018F4">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388D0371" w14:textId="7C0708C4"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11</w:t>
                  </w:r>
                </w:p>
              </w:tc>
              <w:tc>
                <w:tcPr>
                  <w:tcW w:w="1482" w:type="dxa"/>
                  <w:tcBorders>
                    <w:top w:val="single" w:sz="4" w:space="0" w:color="auto"/>
                    <w:left w:val="single" w:sz="4" w:space="0" w:color="auto"/>
                    <w:bottom w:val="single" w:sz="4" w:space="0" w:color="auto"/>
                    <w:right w:val="single" w:sz="4" w:space="0" w:color="auto"/>
                  </w:tcBorders>
                  <w:vAlign w:val="center"/>
                </w:tcPr>
                <w:p w14:paraId="14C9CD50" w14:textId="34E83054"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2045239.12</w:t>
                  </w:r>
                </w:p>
              </w:tc>
              <w:tc>
                <w:tcPr>
                  <w:tcW w:w="1485" w:type="dxa"/>
                  <w:tcBorders>
                    <w:top w:val="single" w:sz="4" w:space="0" w:color="auto"/>
                    <w:left w:val="single" w:sz="4" w:space="0" w:color="auto"/>
                    <w:bottom w:val="single" w:sz="4" w:space="0" w:color="auto"/>
                    <w:right w:val="single" w:sz="4" w:space="0" w:color="auto"/>
                  </w:tcBorders>
                  <w:vAlign w:val="center"/>
                </w:tcPr>
                <w:p w14:paraId="1CD61F93" w14:textId="4A92DA5C"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151982.15</w:t>
                  </w:r>
                </w:p>
              </w:tc>
            </w:tr>
            <w:tr w:rsidR="0007724A" w:rsidRPr="0007724A" w14:paraId="1D737765" w14:textId="77777777" w:rsidTr="007018F4">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4921A857" w14:textId="71B818BB"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12</w:t>
                  </w:r>
                </w:p>
              </w:tc>
              <w:tc>
                <w:tcPr>
                  <w:tcW w:w="1482" w:type="dxa"/>
                  <w:tcBorders>
                    <w:top w:val="single" w:sz="4" w:space="0" w:color="auto"/>
                    <w:left w:val="single" w:sz="4" w:space="0" w:color="auto"/>
                    <w:bottom w:val="single" w:sz="4" w:space="0" w:color="auto"/>
                    <w:right w:val="single" w:sz="4" w:space="0" w:color="auto"/>
                  </w:tcBorders>
                  <w:vAlign w:val="center"/>
                </w:tcPr>
                <w:p w14:paraId="2B43FEA1" w14:textId="3E99C33B"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2045228.11</w:t>
                  </w:r>
                </w:p>
              </w:tc>
              <w:tc>
                <w:tcPr>
                  <w:tcW w:w="1485" w:type="dxa"/>
                  <w:tcBorders>
                    <w:top w:val="single" w:sz="4" w:space="0" w:color="auto"/>
                    <w:left w:val="single" w:sz="4" w:space="0" w:color="auto"/>
                    <w:bottom w:val="single" w:sz="4" w:space="0" w:color="auto"/>
                    <w:right w:val="single" w:sz="4" w:space="0" w:color="auto"/>
                  </w:tcBorders>
                  <w:vAlign w:val="center"/>
                </w:tcPr>
                <w:p w14:paraId="6A8C24FA" w14:textId="2BE38DAB"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151989.73</w:t>
                  </w:r>
                </w:p>
              </w:tc>
            </w:tr>
            <w:tr w:rsidR="0007724A" w:rsidRPr="0007724A" w14:paraId="0E570181" w14:textId="77777777" w:rsidTr="007018F4">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19E74C6B" w14:textId="3AE17A18"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13</w:t>
                  </w:r>
                </w:p>
              </w:tc>
              <w:tc>
                <w:tcPr>
                  <w:tcW w:w="1482" w:type="dxa"/>
                  <w:tcBorders>
                    <w:top w:val="single" w:sz="4" w:space="0" w:color="auto"/>
                    <w:left w:val="single" w:sz="4" w:space="0" w:color="auto"/>
                    <w:bottom w:val="single" w:sz="4" w:space="0" w:color="auto"/>
                    <w:right w:val="single" w:sz="4" w:space="0" w:color="auto"/>
                  </w:tcBorders>
                  <w:vAlign w:val="center"/>
                </w:tcPr>
                <w:p w14:paraId="596B5726" w14:textId="7715C873"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2045227.4</w:t>
                  </w:r>
                </w:p>
              </w:tc>
              <w:tc>
                <w:tcPr>
                  <w:tcW w:w="1485" w:type="dxa"/>
                  <w:tcBorders>
                    <w:top w:val="single" w:sz="4" w:space="0" w:color="auto"/>
                    <w:left w:val="single" w:sz="4" w:space="0" w:color="auto"/>
                    <w:bottom w:val="single" w:sz="4" w:space="0" w:color="auto"/>
                    <w:right w:val="single" w:sz="4" w:space="0" w:color="auto"/>
                  </w:tcBorders>
                  <w:vAlign w:val="center"/>
                </w:tcPr>
                <w:p w14:paraId="05FB2214" w14:textId="19B7ECE6"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151988.68</w:t>
                  </w:r>
                </w:p>
              </w:tc>
            </w:tr>
            <w:tr w:rsidR="0007724A" w:rsidRPr="0007724A" w14:paraId="40533827" w14:textId="77777777" w:rsidTr="007018F4">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3C6C28EF" w14:textId="539E1911"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14</w:t>
                  </w:r>
                </w:p>
              </w:tc>
              <w:tc>
                <w:tcPr>
                  <w:tcW w:w="1482" w:type="dxa"/>
                  <w:tcBorders>
                    <w:top w:val="single" w:sz="4" w:space="0" w:color="auto"/>
                    <w:left w:val="single" w:sz="4" w:space="0" w:color="auto"/>
                    <w:bottom w:val="single" w:sz="4" w:space="0" w:color="auto"/>
                    <w:right w:val="single" w:sz="4" w:space="0" w:color="auto"/>
                  </w:tcBorders>
                  <w:vAlign w:val="center"/>
                </w:tcPr>
                <w:p w14:paraId="1C6B20FC" w14:textId="73348667"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2045222.34</w:t>
                  </w:r>
                </w:p>
              </w:tc>
              <w:tc>
                <w:tcPr>
                  <w:tcW w:w="1485" w:type="dxa"/>
                  <w:tcBorders>
                    <w:top w:val="single" w:sz="4" w:space="0" w:color="auto"/>
                    <w:left w:val="single" w:sz="4" w:space="0" w:color="auto"/>
                    <w:bottom w:val="single" w:sz="4" w:space="0" w:color="auto"/>
                    <w:right w:val="single" w:sz="4" w:space="0" w:color="auto"/>
                  </w:tcBorders>
                  <w:vAlign w:val="center"/>
                </w:tcPr>
                <w:p w14:paraId="54DD13F3" w14:textId="41150678"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151981.19</w:t>
                  </w:r>
                </w:p>
              </w:tc>
            </w:tr>
            <w:tr w:rsidR="0007724A" w:rsidRPr="0007724A" w14:paraId="578D7385" w14:textId="77777777" w:rsidTr="007018F4">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335121E5" w14:textId="689587BC"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15</w:t>
                  </w:r>
                </w:p>
              </w:tc>
              <w:tc>
                <w:tcPr>
                  <w:tcW w:w="1482" w:type="dxa"/>
                  <w:tcBorders>
                    <w:top w:val="single" w:sz="4" w:space="0" w:color="auto"/>
                    <w:left w:val="single" w:sz="4" w:space="0" w:color="auto"/>
                    <w:bottom w:val="single" w:sz="4" w:space="0" w:color="auto"/>
                    <w:right w:val="single" w:sz="4" w:space="0" w:color="auto"/>
                  </w:tcBorders>
                  <w:vAlign w:val="center"/>
                </w:tcPr>
                <w:p w14:paraId="4A8E11DA" w14:textId="4B853002"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2045220.82</w:t>
                  </w:r>
                </w:p>
              </w:tc>
              <w:tc>
                <w:tcPr>
                  <w:tcW w:w="1485" w:type="dxa"/>
                  <w:tcBorders>
                    <w:top w:val="single" w:sz="4" w:space="0" w:color="auto"/>
                    <w:left w:val="single" w:sz="4" w:space="0" w:color="auto"/>
                    <w:bottom w:val="single" w:sz="4" w:space="0" w:color="auto"/>
                    <w:right w:val="single" w:sz="4" w:space="0" w:color="auto"/>
                  </w:tcBorders>
                  <w:vAlign w:val="center"/>
                </w:tcPr>
                <w:p w14:paraId="474FB2DC" w14:textId="4F8F881B"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151982.22</w:t>
                  </w:r>
                </w:p>
              </w:tc>
            </w:tr>
            <w:tr w:rsidR="0007724A" w:rsidRPr="0007724A" w14:paraId="7769BBEB" w14:textId="77777777" w:rsidTr="007018F4">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0D8033DD" w14:textId="2E5B2F0B"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16</w:t>
                  </w:r>
                </w:p>
              </w:tc>
              <w:tc>
                <w:tcPr>
                  <w:tcW w:w="1482" w:type="dxa"/>
                  <w:tcBorders>
                    <w:top w:val="single" w:sz="4" w:space="0" w:color="auto"/>
                    <w:left w:val="single" w:sz="4" w:space="0" w:color="auto"/>
                    <w:bottom w:val="single" w:sz="4" w:space="0" w:color="auto"/>
                    <w:right w:val="single" w:sz="4" w:space="0" w:color="auto"/>
                  </w:tcBorders>
                  <w:vAlign w:val="center"/>
                </w:tcPr>
                <w:p w14:paraId="0A526474" w14:textId="7B287875"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2045217.53</w:t>
                  </w:r>
                </w:p>
              </w:tc>
              <w:tc>
                <w:tcPr>
                  <w:tcW w:w="1485" w:type="dxa"/>
                  <w:tcBorders>
                    <w:top w:val="single" w:sz="4" w:space="0" w:color="auto"/>
                    <w:left w:val="single" w:sz="4" w:space="0" w:color="auto"/>
                    <w:bottom w:val="single" w:sz="4" w:space="0" w:color="auto"/>
                    <w:right w:val="single" w:sz="4" w:space="0" w:color="auto"/>
                  </w:tcBorders>
                  <w:vAlign w:val="center"/>
                </w:tcPr>
                <w:p w14:paraId="15E46E57" w14:textId="5AA21AEF"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151977.36</w:t>
                  </w:r>
                </w:p>
              </w:tc>
            </w:tr>
            <w:tr w:rsidR="0007724A" w:rsidRPr="0007724A" w14:paraId="0E9384B1" w14:textId="77777777" w:rsidTr="007018F4">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4B31AE89" w14:textId="4C562130"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17</w:t>
                  </w:r>
                </w:p>
              </w:tc>
              <w:tc>
                <w:tcPr>
                  <w:tcW w:w="1482" w:type="dxa"/>
                  <w:tcBorders>
                    <w:top w:val="single" w:sz="4" w:space="0" w:color="auto"/>
                    <w:left w:val="single" w:sz="4" w:space="0" w:color="auto"/>
                    <w:bottom w:val="single" w:sz="4" w:space="0" w:color="auto"/>
                    <w:right w:val="single" w:sz="4" w:space="0" w:color="auto"/>
                  </w:tcBorders>
                  <w:vAlign w:val="center"/>
                </w:tcPr>
                <w:p w14:paraId="4C019762" w14:textId="1F4412B2"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2045267.17</w:t>
                  </w:r>
                </w:p>
              </w:tc>
              <w:tc>
                <w:tcPr>
                  <w:tcW w:w="1485" w:type="dxa"/>
                  <w:tcBorders>
                    <w:top w:val="single" w:sz="4" w:space="0" w:color="auto"/>
                    <w:left w:val="single" w:sz="4" w:space="0" w:color="auto"/>
                    <w:bottom w:val="single" w:sz="4" w:space="0" w:color="auto"/>
                    <w:right w:val="single" w:sz="4" w:space="0" w:color="auto"/>
                  </w:tcBorders>
                  <w:vAlign w:val="center"/>
                </w:tcPr>
                <w:p w14:paraId="74196DBB" w14:textId="118DEB7E"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151943.51</w:t>
                  </w:r>
                </w:p>
              </w:tc>
            </w:tr>
            <w:tr w:rsidR="0007724A" w:rsidRPr="0007724A" w14:paraId="213610DE" w14:textId="77777777" w:rsidTr="007018F4">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3C3416BB" w14:textId="3231DDA1"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18</w:t>
                  </w:r>
                </w:p>
              </w:tc>
              <w:tc>
                <w:tcPr>
                  <w:tcW w:w="1482" w:type="dxa"/>
                  <w:tcBorders>
                    <w:top w:val="single" w:sz="4" w:space="0" w:color="auto"/>
                    <w:left w:val="single" w:sz="4" w:space="0" w:color="auto"/>
                    <w:bottom w:val="single" w:sz="4" w:space="0" w:color="auto"/>
                    <w:right w:val="single" w:sz="4" w:space="0" w:color="auto"/>
                  </w:tcBorders>
                  <w:vAlign w:val="center"/>
                </w:tcPr>
                <w:p w14:paraId="3558DCB9" w14:textId="3E10402E"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2045269.2</w:t>
                  </w:r>
                </w:p>
              </w:tc>
              <w:tc>
                <w:tcPr>
                  <w:tcW w:w="1485" w:type="dxa"/>
                  <w:tcBorders>
                    <w:top w:val="single" w:sz="4" w:space="0" w:color="auto"/>
                    <w:left w:val="single" w:sz="4" w:space="0" w:color="auto"/>
                    <w:bottom w:val="single" w:sz="4" w:space="0" w:color="auto"/>
                    <w:right w:val="single" w:sz="4" w:space="0" w:color="auto"/>
                  </w:tcBorders>
                  <w:vAlign w:val="center"/>
                </w:tcPr>
                <w:p w14:paraId="2D18886A" w14:textId="107B049F"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151946.36</w:t>
                  </w:r>
                </w:p>
              </w:tc>
            </w:tr>
            <w:tr w:rsidR="0007724A" w:rsidRPr="0007724A" w14:paraId="440D289D" w14:textId="77777777" w:rsidTr="007018F4">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7A2CFFB2" w14:textId="47DBF29D"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1</w:t>
                  </w:r>
                </w:p>
              </w:tc>
              <w:tc>
                <w:tcPr>
                  <w:tcW w:w="1482" w:type="dxa"/>
                  <w:tcBorders>
                    <w:top w:val="single" w:sz="4" w:space="0" w:color="auto"/>
                    <w:left w:val="single" w:sz="4" w:space="0" w:color="auto"/>
                    <w:bottom w:val="single" w:sz="4" w:space="0" w:color="auto"/>
                    <w:right w:val="single" w:sz="4" w:space="0" w:color="auto"/>
                  </w:tcBorders>
                  <w:vAlign w:val="center"/>
                </w:tcPr>
                <w:p w14:paraId="2B5A54F7" w14:textId="5BF75A3C"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2045313.31</w:t>
                  </w:r>
                </w:p>
              </w:tc>
              <w:tc>
                <w:tcPr>
                  <w:tcW w:w="1485" w:type="dxa"/>
                  <w:tcBorders>
                    <w:top w:val="single" w:sz="4" w:space="0" w:color="auto"/>
                    <w:left w:val="single" w:sz="4" w:space="0" w:color="auto"/>
                    <w:bottom w:val="single" w:sz="4" w:space="0" w:color="auto"/>
                    <w:right w:val="single" w:sz="4" w:space="0" w:color="auto"/>
                  </w:tcBorders>
                  <w:vAlign w:val="center"/>
                </w:tcPr>
                <w:p w14:paraId="437A409A" w14:textId="3B4D8A89"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151916.82</w:t>
                  </w:r>
                </w:p>
              </w:tc>
            </w:tr>
          </w:tbl>
          <w:p w14:paraId="12AE19BC" w14:textId="77777777" w:rsidR="008D56B3" w:rsidRPr="0007724A" w:rsidRDefault="008D56B3" w:rsidP="000C23B6">
            <w:pPr>
              <w:spacing w:line="240" w:lineRule="auto"/>
              <w:jc w:val="center"/>
              <w:rPr>
                <w:sz w:val="16"/>
                <w:szCs w:val="16"/>
              </w:rPr>
            </w:pPr>
          </w:p>
        </w:tc>
      </w:tr>
      <w:tr w:rsidR="0007724A" w:rsidRPr="0007724A" w14:paraId="4F61E176" w14:textId="77777777" w:rsidTr="00BB6B6C">
        <w:tc>
          <w:tcPr>
            <w:tcW w:w="4673" w:type="dxa"/>
          </w:tcPr>
          <w:p w14:paraId="66FEA22C" w14:textId="77777777" w:rsidR="008D56B3" w:rsidRPr="0007724A" w:rsidRDefault="008D56B3" w:rsidP="000C23B6">
            <w:pPr>
              <w:spacing w:line="240" w:lineRule="auto"/>
              <w:jc w:val="center"/>
              <w:rPr>
                <w:sz w:val="16"/>
                <w:szCs w:val="16"/>
              </w:rPr>
            </w:pPr>
            <w:r w:rsidRPr="0007724A">
              <w:rPr>
                <w:sz w:val="16"/>
                <w:szCs w:val="16"/>
              </w:rPr>
              <w:t>:ЗУ24</w:t>
            </w:r>
          </w:p>
          <w:tbl>
            <w:tblPr>
              <w:tblStyle w:val="af1"/>
              <w:tblW w:w="0" w:type="auto"/>
              <w:tblLook w:val="04A0" w:firstRow="1" w:lastRow="0" w:firstColumn="1" w:lastColumn="0" w:noHBand="0" w:noVBand="1"/>
            </w:tblPr>
            <w:tblGrid>
              <w:gridCol w:w="1480"/>
              <w:gridCol w:w="1482"/>
              <w:gridCol w:w="1485"/>
            </w:tblGrid>
            <w:tr w:rsidR="0007724A" w:rsidRPr="0007724A" w14:paraId="18B13D04" w14:textId="77777777" w:rsidTr="00BB6B6C">
              <w:trPr>
                <w:trHeight w:val="342"/>
              </w:trPr>
              <w:tc>
                <w:tcPr>
                  <w:tcW w:w="4447" w:type="dxa"/>
                  <w:gridSpan w:val="3"/>
                  <w:tcBorders>
                    <w:top w:val="single" w:sz="4" w:space="0" w:color="auto"/>
                    <w:left w:val="single" w:sz="4" w:space="0" w:color="auto"/>
                    <w:bottom w:val="single" w:sz="4" w:space="0" w:color="auto"/>
                    <w:right w:val="single" w:sz="4" w:space="0" w:color="auto"/>
                  </w:tcBorders>
                  <w:hideMark/>
                </w:tcPr>
                <w:p w14:paraId="51A06DC4" w14:textId="1C291DD0" w:rsidR="008D56B3"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Площадь – 51</w:t>
                  </w:r>
                  <w:r w:rsidR="008D56B3" w:rsidRPr="0007724A">
                    <w:rPr>
                      <w:sz w:val="16"/>
                      <w:szCs w:val="16"/>
                    </w:rPr>
                    <w:t>0 м²</w:t>
                  </w:r>
                </w:p>
                <w:p w14:paraId="129FD4BE" w14:textId="68F9DF54" w:rsidR="008D56B3" w:rsidRPr="0007724A" w:rsidRDefault="007F1D2A" w:rsidP="003F0107">
                  <w:pPr>
                    <w:framePr w:hSpace="180" w:wrap="around" w:vAnchor="text" w:hAnchor="text" w:xAlign="center" w:y="1"/>
                    <w:spacing w:line="240" w:lineRule="auto"/>
                    <w:suppressOverlap/>
                    <w:jc w:val="center"/>
                    <w:rPr>
                      <w:sz w:val="16"/>
                      <w:szCs w:val="16"/>
                    </w:rPr>
                  </w:pPr>
                  <w:r w:rsidRPr="0007724A">
                    <w:rPr>
                      <w:sz w:val="16"/>
                      <w:szCs w:val="16"/>
                    </w:rPr>
                    <w:t>Улично-дорожная сеть (12.0.1)</w:t>
                  </w:r>
                </w:p>
              </w:tc>
            </w:tr>
            <w:tr w:rsidR="0007724A" w:rsidRPr="0007724A" w14:paraId="2931351E" w14:textId="77777777" w:rsidTr="00BB6B6C">
              <w:trPr>
                <w:trHeight w:val="44"/>
              </w:trPr>
              <w:tc>
                <w:tcPr>
                  <w:tcW w:w="4447" w:type="dxa"/>
                  <w:gridSpan w:val="3"/>
                  <w:tcBorders>
                    <w:top w:val="single" w:sz="4" w:space="0" w:color="auto"/>
                    <w:left w:val="single" w:sz="4" w:space="0" w:color="auto"/>
                    <w:bottom w:val="single" w:sz="4" w:space="0" w:color="auto"/>
                    <w:right w:val="single" w:sz="4" w:space="0" w:color="auto"/>
                  </w:tcBorders>
                  <w:hideMark/>
                </w:tcPr>
                <w:p w14:paraId="627E7A93" w14:textId="77777777" w:rsidR="008D56B3" w:rsidRPr="0007724A" w:rsidRDefault="008D56B3" w:rsidP="003F0107">
                  <w:pPr>
                    <w:framePr w:hSpace="180" w:wrap="around" w:vAnchor="text" w:hAnchor="text" w:xAlign="center" w:y="1"/>
                    <w:spacing w:line="240" w:lineRule="auto"/>
                    <w:suppressOverlap/>
                    <w:jc w:val="center"/>
                    <w:rPr>
                      <w:sz w:val="16"/>
                      <w:szCs w:val="16"/>
                    </w:rPr>
                  </w:pPr>
                  <w:r w:rsidRPr="0007724A">
                    <w:rPr>
                      <w:sz w:val="16"/>
                      <w:szCs w:val="16"/>
                    </w:rPr>
                    <w:t>Контур1</w:t>
                  </w:r>
                </w:p>
              </w:tc>
            </w:tr>
            <w:tr w:rsidR="0007724A" w:rsidRPr="0007724A" w14:paraId="09921E8B" w14:textId="77777777" w:rsidTr="00BB6B6C">
              <w:trPr>
                <w:trHeight w:val="73"/>
              </w:trPr>
              <w:tc>
                <w:tcPr>
                  <w:tcW w:w="1480" w:type="dxa"/>
                  <w:tcBorders>
                    <w:top w:val="single" w:sz="4" w:space="0" w:color="auto"/>
                    <w:left w:val="single" w:sz="4" w:space="0" w:color="auto"/>
                    <w:bottom w:val="single" w:sz="4" w:space="0" w:color="auto"/>
                    <w:right w:val="single" w:sz="4" w:space="0" w:color="auto"/>
                  </w:tcBorders>
                  <w:hideMark/>
                </w:tcPr>
                <w:p w14:paraId="5FCF7FF6" w14:textId="77777777" w:rsidR="008D56B3" w:rsidRPr="0007724A" w:rsidRDefault="008D56B3" w:rsidP="003F0107">
                  <w:pPr>
                    <w:framePr w:hSpace="180" w:wrap="around" w:vAnchor="text" w:hAnchor="text" w:xAlign="center" w:y="1"/>
                    <w:spacing w:line="240" w:lineRule="auto"/>
                    <w:suppressOverlap/>
                    <w:jc w:val="center"/>
                    <w:rPr>
                      <w:sz w:val="16"/>
                      <w:szCs w:val="16"/>
                    </w:rPr>
                  </w:pPr>
                  <w:r w:rsidRPr="0007724A">
                    <w:rPr>
                      <w:sz w:val="16"/>
                      <w:szCs w:val="16"/>
                    </w:rPr>
                    <w:t>№</w:t>
                  </w:r>
                </w:p>
              </w:tc>
              <w:tc>
                <w:tcPr>
                  <w:tcW w:w="1482" w:type="dxa"/>
                  <w:tcBorders>
                    <w:top w:val="single" w:sz="4" w:space="0" w:color="auto"/>
                    <w:left w:val="single" w:sz="4" w:space="0" w:color="auto"/>
                    <w:bottom w:val="single" w:sz="4" w:space="0" w:color="auto"/>
                    <w:right w:val="single" w:sz="4" w:space="0" w:color="auto"/>
                  </w:tcBorders>
                  <w:hideMark/>
                </w:tcPr>
                <w:p w14:paraId="366CE5D2" w14:textId="77777777" w:rsidR="008D56B3" w:rsidRPr="0007724A" w:rsidRDefault="008D56B3" w:rsidP="003F0107">
                  <w:pPr>
                    <w:framePr w:hSpace="180" w:wrap="around" w:vAnchor="text" w:hAnchor="text" w:xAlign="center" w:y="1"/>
                    <w:spacing w:line="240" w:lineRule="auto"/>
                    <w:suppressOverlap/>
                    <w:jc w:val="center"/>
                    <w:rPr>
                      <w:sz w:val="16"/>
                      <w:szCs w:val="16"/>
                    </w:rPr>
                  </w:pPr>
                  <w:r w:rsidRPr="0007724A">
                    <w:rPr>
                      <w:sz w:val="16"/>
                      <w:szCs w:val="16"/>
                    </w:rPr>
                    <w:t>X</w:t>
                  </w:r>
                </w:p>
              </w:tc>
              <w:tc>
                <w:tcPr>
                  <w:tcW w:w="1485" w:type="dxa"/>
                  <w:tcBorders>
                    <w:top w:val="single" w:sz="4" w:space="0" w:color="auto"/>
                    <w:left w:val="single" w:sz="4" w:space="0" w:color="auto"/>
                    <w:bottom w:val="single" w:sz="4" w:space="0" w:color="auto"/>
                    <w:right w:val="single" w:sz="4" w:space="0" w:color="auto"/>
                  </w:tcBorders>
                  <w:hideMark/>
                </w:tcPr>
                <w:p w14:paraId="0AB980E2" w14:textId="77777777" w:rsidR="008D56B3" w:rsidRPr="0007724A" w:rsidRDefault="008D56B3" w:rsidP="003F0107">
                  <w:pPr>
                    <w:framePr w:hSpace="180" w:wrap="around" w:vAnchor="text" w:hAnchor="text" w:xAlign="center" w:y="1"/>
                    <w:spacing w:line="240" w:lineRule="auto"/>
                    <w:suppressOverlap/>
                    <w:jc w:val="center"/>
                    <w:rPr>
                      <w:sz w:val="16"/>
                      <w:szCs w:val="16"/>
                    </w:rPr>
                  </w:pPr>
                  <w:r w:rsidRPr="0007724A">
                    <w:rPr>
                      <w:sz w:val="16"/>
                      <w:szCs w:val="16"/>
                    </w:rPr>
                    <w:t>Y</w:t>
                  </w:r>
                </w:p>
              </w:tc>
            </w:tr>
            <w:tr w:rsidR="0007724A" w:rsidRPr="0007724A" w14:paraId="0CD8BF5E" w14:textId="77777777" w:rsidTr="00017C16">
              <w:trPr>
                <w:trHeight w:val="171"/>
              </w:trPr>
              <w:tc>
                <w:tcPr>
                  <w:tcW w:w="1480" w:type="dxa"/>
                  <w:tcBorders>
                    <w:top w:val="single" w:sz="4" w:space="0" w:color="auto"/>
                    <w:left w:val="single" w:sz="4" w:space="0" w:color="auto"/>
                    <w:bottom w:val="single" w:sz="4" w:space="0" w:color="auto"/>
                    <w:right w:val="single" w:sz="4" w:space="0" w:color="auto"/>
                  </w:tcBorders>
                  <w:vAlign w:val="center"/>
                </w:tcPr>
                <w:p w14:paraId="45AA7610" w14:textId="1130FF27"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w:t>
                  </w:r>
                </w:p>
              </w:tc>
              <w:tc>
                <w:tcPr>
                  <w:tcW w:w="1482" w:type="dxa"/>
                  <w:tcBorders>
                    <w:top w:val="single" w:sz="4" w:space="0" w:color="auto"/>
                    <w:left w:val="single" w:sz="4" w:space="0" w:color="auto"/>
                    <w:bottom w:val="single" w:sz="4" w:space="0" w:color="auto"/>
                    <w:right w:val="single" w:sz="4" w:space="0" w:color="auto"/>
                  </w:tcBorders>
                  <w:vAlign w:val="center"/>
                </w:tcPr>
                <w:p w14:paraId="37802D2A" w14:textId="21641D67"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2045218.59</w:t>
                  </w:r>
                </w:p>
              </w:tc>
              <w:tc>
                <w:tcPr>
                  <w:tcW w:w="1485" w:type="dxa"/>
                  <w:tcBorders>
                    <w:top w:val="single" w:sz="4" w:space="0" w:color="auto"/>
                    <w:left w:val="single" w:sz="4" w:space="0" w:color="auto"/>
                    <w:bottom w:val="single" w:sz="4" w:space="0" w:color="auto"/>
                    <w:right w:val="single" w:sz="4" w:space="0" w:color="auto"/>
                  </w:tcBorders>
                  <w:vAlign w:val="center"/>
                </w:tcPr>
                <w:p w14:paraId="4B516692" w14:textId="6AB2C598"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151867.72</w:t>
                  </w:r>
                </w:p>
              </w:tc>
            </w:tr>
            <w:tr w:rsidR="0007724A" w:rsidRPr="0007724A" w14:paraId="30FDBD45" w14:textId="77777777" w:rsidTr="00017C16">
              <w:trPr>
                <w:trHeight w:val="171"/>
              </w:trPr>
              <w:tc>
                <w:tcPr>
                  <w:tcW w:w="1480" w:type="dxa"/>
                  <w:tcBorders>
                    <w:top w:val="single" w:sz="4" w:space="0" w:color="auto"/>
                    <w:left w:val="single" w:sz="4" w:space="0" w:color="auto"/>
                    <w:bottom w:val="single" w:sz="4" w:space="0" w:color="auto"/>
                    <w:right w:val="single" w:sz="4" w:space="0" w:color="auto"/>
                  </w:tcBorders>
                  <w:vAlign w:val="center"/>
                </w:tcPr>
                <w:p w14:paraId="723221D5" w14:textId="030C7D91"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2</w:t>
                  </w:r>
                </w:p>
              </w:tc>
              <w:tc>
                <w:tcPr>
                  <w:tcW w:w="1482" w:type="dxa"/>
                  <w:tcBorders>
                    <w:top w:val="single" w:sz="4" w:space="0" w:color="auto"/>
                    <w:left w:val="single" w:sz="4" w:space="0" w:color="auto"/>
                    <w:bottom w:val="single" w:sz="4" w:space="0" w:color="auto"/>
                    <w:right w:val="single" w:sz="4" w:space="0" w:color="auto"/>
                  </w:tcBorders>
                  <w:vAlign w:val="center"/>
                </w:tcPr>
                <w:p w14:paraId="0848DA6C" w14:textId="722B0E69"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2045227.75</w:t>
                  </w:r>
                </w:p>
              </w:tc>
              <w:tc>
                <w:tcPr>
                  <w:tcW w:w="1485" w:type="dxa"/>
                  <w:tcBorders>
                    <w:top w:val="single" w:sz="4" w:space="0" w:color="auto"/>
                    <w:left w:val="single" w:sz="4" w:space="0" w:color="auto"/>
                    <w:bottom w:val="single" w:sz="4" w:space="0" w:color="auto"/>
                    <w:right w:val="single" w:sz="4" w:space="0" w:color="auto"/>
                  </w:tcBorders>
                  <w:vAlign w:val="center"/>
                </w:tcPr>
                <w:p w14:paraId="6DF02664" w14:textId="14ED30CF"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151881.13</w:t>
                  </w:r>
                </w:p>
              </w:tc>
            </w:tr>
            <w:tr w:rsidR="0007724A" w:rsidRPr="0007724A" w14:paraId="026717D4" w14:textId="77777777" w:rsidTr="00017C16">
              <w:trPr>
                <w:trHeight w:val="66"/>
              </w:trPr>
              <w:tc>
                <w:tcPr>
                  <w:tcW w:w="1480" w:type="dxa"/>
                  <w:tcBorders>
                    <w:top w:val="single" w:sz="4" w:space="0" w:color="auto"/>
                    <w:left w:val="single" w:sz="4" w:space="0" w:color="auto"/>
                    <w:bottom w:val="single" w:sz="4" w:space="0" w:color="auto"/>
                    <w:right w:val="single" w:sz="4" w:space="0" w:color="auto"/>
                  </w:tcBorders>
                  <w:vAlign w:val="center"/>
                </w:tcPr>
                <w:p w14:paraId="1152CC1F" w14:textId="50EF52EF"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3</w:t>
                  </w:r>
                </w:p>
              </w:tc>
              <w:tc>
                <w:tcPr>
                  <w:tcW w:w="1482" w:type="dxa"/>
                  <w:tcBorders>
                    <w:top w:val="single" w:sz="4" w:space="0" w:color="auto"/>
                    <w:left w:val="single" w:sz="4" w:space="0" w:color="auto"/>
                    <w:bottom w:val="single" w:sz="4" w:space="0" w:color="auto"/>
                    <w:right w:val="single" w:sz="4" w:space="0" w:color="auto"/>
                  </w:tcBorders>
                  <w:vAlign w:val="center"/>
                </w:tcPr>
                <w:p w14:paraId="306D82C0" w14:textId="203C1B84"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2045213.86</w:t>
                  </w:r>
                </w:p>
              </w:tc>
              <w:tc>
                <w:tcPr>
                  <w:tcW w:w="1485" w:type="dxa"/>
                  <w:tcBorders>
                    <w:top w:val="single" w:sz="4" w:space="0" w:color="auto"/>
                    <w:left w:val="single" w:sz="4" w:space="0" w:color="auto"/>
                    <w:bottom w:val="single" w:sz="4" w:space="0" w:color="auto"/>
                    <w:right w:val="single" w:sz="4" w:space="0" w:color="auto"/>
                  </w:tcBorders>
                  <w:vAlign w:val="center"/>
                </w:tcPr>
                <w:p w14:paraId="743DD025" w14:textId="1EDB9226"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151890.63</w:t>
                  </w:r>
                </w:p>
              </w:tc>
            </w:tr>
            <w:tr w:rsidR="0007724A" w:rsidRPr="0007724A" w14:paraId="0328D3E3" w14:textId="77777777" w:rsidTr="00017C16">
              <w:trPr>
                <w:trHeight w:val="66"/>
              </w:trPr>
              <w:tc>
                <w:tcPr>
                  <w:tcW w:w="1480" w:type="dxa"/>
                  <w:tcBorders>
                    <w:top w:val="single" w:sz="4" w:space="0" w:color="auto"/>
                    <w:left w:val="single" w:sz="4" w:space="0" w:color="auto"/>
                    <w:bottom w:val="single" w:sz="4" w:space="0" w:color="auto"/>
                    <w:right w:val="single" w:sz="4" w:space="0" w:color="auto"/>
                  </w:tcBorders>
                  <w:vAlign w:val="center"/>
                </w:tcPr>
                <w:p w14:paraId="4809C135" w14:textId="71CE0DFA"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4</w:t>
                  </w:r>
                </w:p>
              </w:tc>
              <w:tc>
                <w:tcPr>
                  <w:tcW w:w="1482" w:type="dxa"/>
                  <w:tcBorders>
                    <w:top w:val="single" w:sz="4" w:space="0" w:color="auto"/>
                    <w:left w:val="single" w:sz="4" w:space="0" w:color="auto"/>
                    <w:bottom w:val="single" w:sz="4" w:space="0" w:color="auto"/>
                    <w:right w:val="single" w:sz="4" w:space="0" w:color="auto"/>
                  </w:tcBorders>
                  <w:vAlign w:val="center"/>
                </w:tcPr>
                <w:p w14:paraId="3945FA01" w14:textId="25B93B96"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2045213.77</w:t>
                  </w:r>
                </w:p>
              </w:tc>
              <w:tc>
                <w:tcPr>
                  <w:tcW w:w="1485" w:type="dxa"/>
                  <w:tcBorders>
                    <w:top w:val="single" w:sz="4" w:space="0" w:color="auto"/>
                    <w:left w:val="single" w:sz="4" w:space="0" w:color="auto"/>
                    <w:bottom w:val="single" w:sz="4" w:space="0" w:color="auto"/>
                    <w:right w:val="single" w:sz="4" w:space="0" w:color="auto"/>
                  </w:tcBorders>
                  <w:vAlign w:val="center"/>
                </w:tcPr>
                <w:p w14:paraId="4C94CA7C" w14:textId="1682A6CA"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151890.69</w:t>
                  </w:r>
                </w:p>
              </w:tc>
            </w:tr>
            <w:tr w:rsidR="0007724A" w:rsidRPr="0007724A" w14:paraId="03264C28" w14:textId="77777777" w:rsidTr="00017C16">
              <w:trPr>
                <w:trHeight w:val="66"/>
              </w:trPr>
              <w:tc>
                <w:tcPr>
                  <w:tcW w:w="1480" w:type="dxa"/>
                  <w:tcBorders>
                    <w:top w:val="single" w:sz="4" w:space="0" w:color="auto"/>
                    <w:left w:val="single" w:sz="4" w:space="0" w:color="auto"/>
                    <w:bottom w:val="single" w:sz="4" w:space="0" w:color="auto"/>
                    <w:right w:val="single" w:sz="4" w:space="0" w:color="auto"/>
                  </w:tcBorders>
                  <w:vAlign w:val="center"/>
                </w:tcPr>
                <w:p w14:paraId="505560F7" w14:textId="5928F026"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5</w:t>
                  </w:r>
                </w:p>
              </w:tc>
              <w:tc>
                <w:tcPr>
                  <w:tcW w:w="1482" w:type="dxa"/>
                  <w:tcBorders>
                    <w:top w:val="single" w:sz="4" w:space="0" w:color="auto"/>
                    <w:left w:val="single" w:sz="4" w:space="0" w:color="auto"/>
                    <w:bottom w:val="single" w:sz="4" w:space="0" w:color="auto"/>
                    <w:right w:val="single" w:sz="4" w:space="0" w:color="auto"/>
                  </w:tcBorders>
                  <w:vAlign w:val="center"/>
                </w:tcPr>
                <w:p w14:paraId="7675B1BB" w14:textId="7D230BBD"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2045210.52</w:t>
                  </w:r>
                </w:p>
              </w:tc>
              <w:tc>
                <w:tcPr>
                  <w:tcW w:w="1485" w:type="dxa"/>
                  <w:tcBorders>
                    <w:top w:val="single" w:sz="4" w:space="0" w:color="auto"/>
                    <w:left w:val="single" w:sz="4" w:space="0" w:color="auto"/>
                    <w:bottom w:val="single" w:sz="4" w:space="0" w:color="auto"/>
                    <w:right w:val="single" w:sz="4" w:space="0" w:color="auto"/>
                  </w:tcBorders>
                  <w:vAlign w:val="center"/>
                </w:tcPr>
                <w:p w14:paraId="1C304726" w14:textId="6DE5D523"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151886.13</w:t>
                  </w:r>
                </w:p>
              </w:tc>
            </w:tr>
            <w:tr w:rsidR="0007724A" w:rsidRPr="0007724A" w14:paraId="221A1F0B" w14:textId="77777777" w:rsidTr="00017C16">
              <w:trPr>
                <w:trHeight w:val="66"/>
              </w:trPr>
              <w:tc>
                <w:tcPr>
                  <w:tcW w:w="1480" w:type="dxa"/>
                  <w:tcBorders>
                    <w:top w:val="single" w:sz="4" w:space="0" w:color="auto"/>
                    <w:left w:val="single" w:sz="4" w:space="0" w:color="auto"/>
                    <w:bottom w:val="single" w:sz="4" w:space="0" w:color="auto"/>
                    <w:right w:val="single" w:sz="4" w:space="0" w:color="auto"/>
                  </w:tcBorders>
                  <w:vAlign w:val="center"/>
                </w:tcPr>
                <w:p w14:paraId="6F445BB7" w14:textId="0929E727"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6</w:t>
                  </w:r>
                </w:p>
              </w:tc>
              <w:tc>
                <w:tcPr>
                  <w:tcW w:w="1482" w:type="dxa"/>
                  <w:tcBorders>
                    <w:top w:val="single" w:sz="4" w:space="0" w:color="auto"/>
                    <w:left w:val="single" w:sz="4" w:space="0" w:color="auto"/>
                    <w:bottom w:val="single" w:sz="4" w:space="0" w:color="auto"/>
                    <w:right w:val="single" w:sz="4" w:space="0" w:color="auto"/>
                  </w:tcBorders>
                  <w:vAlign w:val="center"/>
                </w:tcPr>
                <w:p w14:paraId="2C7F7CBC" w14:textId="2CE3FEE1"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2045218.16</w:t>
                  </w:r>
                </w:p>
              </w:tc>
              <w:tc>
                <w:tcPr>
                  <w:tcW w:w="1485" w:type="dxa"/>
                  <w:tcBorders>
                    <w:top w:val="single" w:sz="4" w:space="0" w:color="auto"/>
                    <w:left w:val="single" w:sz="4" w:space="0" w:color="auto"/>
                    <w:bottom w:val="single" w:sz="4" w:space="0" w:color="auto"/>
                    <w:right w:val="single" w:sz="4" w:space="0" w:color="auto"/>
                  </w:tcBorders>
                  <w:vAlign w:val="center"/>
                </w:tcPr>
                <w:p w14:paraId="31E10F71" w14:textId="788675A6"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151880.83</w:t>
                  </w:r>
                </w:p>
              </w:tc>
            </w:tr>
            <w:tr w:rsidR="0007724A" w:rsidRPr="0007724A" w14:paraId="5C740AC6" w14:textId="77777777" w:rsidTr="00017C16">
              <w:trPr>
                <w:trHeight w:val="66"/>
              </w:trPr>
              <w:tc>
                <w:tcPr>
                  <w:tcW w:w="1480" w:type="dxa"/>
                  <w:tcBorders>
                    <w:top w:val="single" w:sz="4" w:space="0" w:color="auto"/>
                    <w:left w:val="single" w:sz="4" w:space="0" w:color="auto"/>
                    <w:bottom w:val="single" w:sz="4" w:space="0" w:color="auto"/>
                    <w:right w:val="single" w:sz="4" w:space="0" w:color="auto"/>
                  </w:tcBorders>
                  <w:vAlign w:val="center"/>
                </w:tcPr>
                <w:p w14:paraId="5F25BD4A" w14:textId="4829A925"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7</w:t>
                  </w:r>
                </w:p>
              </w:tc>
              <w:tc>
                <w:tcPr>
                  <w:tcW w:w="1482" w:type="dxa"/>
                  <w:tcBorders>
                    <w:top w:val="single" w:sz="4" w:space="0" w:color="auto"/>
                    <w:left w:val="single" w:sz="4" w:space="0" w:color="auto"/>
                    <w:bottom w:val="single" w:sz="4" w:space="0" w:color="auto"/>
                    <w:right w:val="single" w:sz="4" w:space="0" w:color="auto"/>
                  </w:tcBorders>
                  <w:vAlign w:val="center"/>
                </w:tcPr>
                <w:p w14:paraId="45DBA6FC" w14:textId="2AF1B857"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2045214.06</w:t>
                  </w:r>
                </w:p>
              </w:tc>
              <w:tc>
                <w:tcPr>
                  <w:tcW w:w="1485" w:type="dxa"/>
                  <w:tcBorders>
                    <w:top w:val="single" w:sz="4" w:space="0" w:color="auto"/>
                    <w:left w:val="single" w:sz="4" w:space="0" w:color="auto"/>
                    <w:bottom w:val="single" w:sz="4" w:space="0" w:color="auto"/>
                    <w:right w:val="single" w:sz="4" w:space="0" w:color="auto"/>
                  </w:tcBorders>
                  <w:vAlign w:val="center"/>
                </w:tcPr>
                <w:p w14:paraId="16A1E8FE" w14:textId="3FE740F1"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151874.92</w:t>
                  </w:r>
                </w:p>
              </w:tc>
            </w:tr>
            <w:tr w:rsidR="0007724A" w:rsidRPr="0007724A" w14:paraId="4DA136A6" w14:textId="77777777" w:rsidTr="00017C16">
              <w:trPr>
                <w:trHeight w:val="66"/>
              </w:trPr>
              <w:tc>
                <w:tcPr>
                  <w:tcW w:w="1480" w:type="dxa"/>
                  <w:tcBorders>
                    <w:top w:val="single" w:sz="4" w:space="0" w:color="auto"/>
                    <w:left w:val="single" w:sz="4" w:space="0" w:color="auto"/>
                    <w:bottom w:val="single" w:sz="4" w:space="0" w:color="auto"/>
                    <w:right w:val="single" w:sz="4" w:space="0" w:color="auto"/>
                  </w:tcBorders>
                  <w:vAlign w:val="center"/>
                </w:tcPr>
                <w:p w14:paraId="6ACE381A" w14:textId="666B0405"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8</w:t>
                  </w:r>
                </w:p>
              </w:tc>
              <w:tc>
                <w:tcPr>
                  <w:tcW w:w="1482" w:type="dxa"/>
                  <w:tcBorders>
                    <w:top w:val="single" w:sz="4" w:space="0" w:color="auto"/>
                    <w:left w:val="single" w:sz="4" w:space="0" w:color="auto"/>
                    <w:bottom w:val="single" w:sz="4" w:space="0" w:color="auto"/>
                    <w:right w:val="single" w:sz="4" w:space="0" w:color="auto"/>
                  </w:tcBorders>
                  <w:vAlign w:val="center"/>
                </w:tcPr>
                <w:p w14:paraId="044B260D" w14:textId="5C3F7245"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2045206.66</w:t>
                  </w:r>
                </w:p>
              </w:tc>
              <w:tc>
                <w:tcPr>
                  <w:tcW w:w="1485" w:type="dxa"/>
                  <w:tcBorders>
                    <w:top w:val="single" w:sz="4" w:space="0" w:color="auto"/>
                    <w:left w:val="single" w:sz="4" w:space="0" w:color="auto"/>
                    <w:bottom w:val="single" w:sz="4" w:space="0" w:color="auto"/>
                    <w:right w:val="single" w:sz="4" w:space="0" w:color="auto"/>
                  </w:tcBorders>
                  <w:vAlign w:val="center"/>
                </w:tcPr>
                <w:p w14:paraId="51FF63B7" w14:textId="3973E866"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151880.04</w:t>
                  </w:r>
                </w:p>
              </w:tc>
            </w:tr>
            <w:tr w:rsidR="0007724A" w:rsidRPr="0007724A" w14:paraId="15F87CCE" w14:textId="77777777" w:rsidTr="00017C16">
              <w:trPr>
                <w:trHeight w:val="66"/>
              </w:trPr>
              <w:tc>
                <w:tcPr>
                  <w:tcW w:w="1480" w:type="dxa"/>
                  <w:tcBorders>
                    <w:top w:val="single" w:sz="4" w:space="0" w:color="auto"/>
                    <w:left w:val="single" w:sz="4" w:space="0" w:color="auto"/>
                    <w:bottom w:val="single" w:sz="4" w:space="0" w:color="auto"/>
                    <w:right w:val="single" w:sz="4" w:space="0" w:color="auto"/>
                  </w:tcBorders>
                  <w:vAlign w:val="center"/>
                </w:tcPr>
                <w:p w14:paraId="3CBA6FF9" w14:textId="6674F39B"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9</w:t>
                  </w:r>
                </w:p>
              </w:tc>
              <w:tc>
                <w:tcPr>
                  <w:tcW w:w="1482" w:type="dxa"/>
                  <w:tcBorders>
                    <w:top w:val="single" w:sz="4" w:space="0" w:color="auto"/>
                    <w:left w:val="single" w:sz="4" w:space="0" w:color="auto"/>
                    <w:bottom w:val="single" w:sz="4" w:space="0" w:color="auto"/>
                    <w:right w:val="single" w:sz="4" w:space="0" w:color="auto"/>
                  </w:tcBorders>
                  <w:vAlign w:val="center"/>
                </w:tcPr>
                <w:p w14:paraId="57666BFD" w14:textId="69B882F5"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2045207.39</w:t>
                  </w:r>
                </w:p>
              </w:tc>
              <w:tc>
                <w:tcPr>
                  <w:tcW w:w="1485" w:type="dxa"/>
                  <w:tcBorders>
                    <w:top w:val="single" w:sz="4" w:space="0" w:color="auto"/>
                    <w:left w:val="single" w:sz="4" w:space="0" w:color="auto"/>
                    <w:bottom w:val="single" w:sz="4" w:space="0" w:color="auto"/>
                    <w:right w:val="single" w:sz="4" w:space="0" w:color="auto"/>
                  </w:tcBorders>
                  <w:vAlign w:val="center"/>
                </w:tcPr>
                <w:p w14:paraId="0F499C29" w14:textId="0FF64BAD"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151881.09</w:t>
                  </w:r>
                </w:p>
              </w:tc>
            </w:tr>
            <w:tr w:rsidR="0007724A" w:rsidRPr="0007724A" w14:paraId="1365A0FE" w14:textId="77777777" w:rsidTr="00017C16">
              <w:trPr>
                <w:trHeight w:val="66"/>
              </w:trPr>
              <w:tc>
                <w:tcPr>
                  <w:tcW w:w="1480" w:type="dxa"/>
                  <w:tcBorders>
                    <w:top w:val="single" w:sz="4" w:space="0" w:color="auto"/>
                    <w:left w:val="single" w:sz="4" w:space="0" w:color="auto"/>
                    <w:bottom w:val="single" w:sz="4" w:space="0" w:color="auto"/>
                    <w:right w:val="single" w:sz="4" w:space="0" w:color="auto"/>
                  </w:tcBorders>
                  <w:vAlign w:val="center"/>
                </w:tcPr>
                <w:p w14:paraId="78D8AF3E" w14:textId="0A2D9BF6"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10</w:t>
                  </w:r>
                </w:p>
              </w:tc>
              <w:tc>
                <w:tcPr>
                  <w:tcW w:w="1482" w:type="dxa"/>
                  <w:tcBorders>
                    <w:top w:val="single" w:sz="4" w:space="0" w:color="auto"/>
                    <w:left w:val="single" w:sz="4" w:space="0" w:color="auto"/>
                    <w:bottom w:val="single" w:sz="4" w:space="0" w:color="auto"/>
                    <w:right w:val="single" w:sz="4" w:space="0" w:color="auto"/>
                  </w:tcBorders>
                  <w:vAlign w:val="center"/>
                </w:tcPr>
                <w:p w14:paraId="2BC7D782" w14:textId="2611300A"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2045190.68</w:t>
                  </w:r>
                </w:p>
              </w:tc>
              <w:tc>
                <w:tcPr>
                  <w:tcW w:w="1485" w:type="dxa"/>
                  <w:tcBorders>
                    <w:top w:val="single" w:sz="4" w:space="0" w:color="auto"/>
                    <w:left w:val="single" w:sz="4" w:space="0" w:color="auto"/>
                    <w:bottom w:val="single" w:sz="4" w:space="0" w:color="auto"/>
                    <w:right w:val="single" w:sz="4" w:space="0" w:color="auto"/>
                  </w:tcBorders>
                  <w:vAlign w:val="center"/>
                </w:tcPr>
                <w:p w14:paraId="2CA364FA" w14:textId="7115DFAF"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151892.23</w:t>
                  </w:r>
                </w:p>
              </w:tc>
            </w:tr>
            <w:tr w:rsidR="0007724A" w:rsidRPr="0007724A" w14:paraId="58668297" w14:textId="77777777" w:rsidTr="00017C16">
              <w:trPr>
                <w:trHeight w:val="66"/>
              </w:trPr>
              <w:tc>
                <w:tcPr>
                  <w:tcW w:w="1480" w:type="dxa"/>
                  <w:tcBorders>
                    <w:top w:val="single" w:sz="4" w:space="0" w:color="auto"/>
                    <w:left w:val="single" w:sz="4" w:space="0" w:color="auto"/>
                    <w:bottom w:val="single" w:sz="4" w:space="0" w:color="auto"/>
                    <w:right w:val="single" w:sz="4" w:space="0" w:color="auto"/>
                  </w:tcBorders>
                  <w:vAlign w:val="center"/>
                </w:tcPr>
                <w:p w14:paraId="3CDDDF67" w14:textId="186815CE"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11</w:t>
                  </w:r>
                </w:p>
              </w:tc>
              <w:tc>
                <w:tcPr>
                  <w:tcW w:w="1482" w:type="dxa"/>
                  <w:tcBorders>
                    <w:top w:val="single" w:sz="4" w:space="0" w:color="auto"/>
                    <w:left w:val="single" w:sz="4" w:space="0" w:color="auto"/>
                    <w:bottom w:val="single" w:sz="4" w:space="0" w:color="auto"/>
                    <w:right w:val="single" w:sz="4" w:space="0" w:color="auto"/>
                  </w:tcBorders>
                  <w:vAlign w:val="center"/>
                </w:tcPr>
                <w:p w14:paraId="26D055ED" w14:textId="20EBB20B"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2045167.2</w:t>
                  </w:r>
                </w:p>
              </w:tc>
              <w:tc>
                <w:tcPr>
                  <w:tcW w:w="1485" w:type="dxa"/>
                  <w:tcBorders>
                    <w:top w:val="single" w:sz="4" w:space="0" w:color="auto"/>
                    <w:left w:val="single" w:sz="4" w:space="0" w:color="auto"/>
                    <w:bottom w:val="single" w:sz="4" w:space="0" w:color="auto"/>
                    <w:right w:val="single" w:sz="4" w:space="0" w:color="auto"/>
                  </w:tcBorders>
                  <w:vAlign w:val="center"/>
                </w:tcPr>
                <w:p w14:paraId="217D20F8" w14:textId="3BFDF3DE"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151908.09</w:t>
                  </w:r>
                </w:p>
              </w:tc>
            </w:tr>
            <w:tr w:rsidR="0007724A" w:rsidRPr="0007724A" w14:paraId="6FDEEE9D" w14:textId="77777777" w:rsidTr="00017C16">
              <w:trPr>
                <w:trHeight w:val="66"/>
              </w:trPr>
              <w:tc>
                <w:tcPr>
                  <w:tcW w:w="1480" w:type="dxa"/>
                  <w:tcBorders>
                    <w:top w:val="single" w:sz="4" w:space="0" w:color="auto"/>
                    <w:left w:val="single" w:sz="4" w:space="0" w:color="auto"/>
                    <w:bottom w:val="single" w:sz="4" w:space="0" w:color="auto"/>
                    <w:right w:val="single" w:sz="4" w:space="0" w:color="auto"/>
                  </w:tcBorders>
                  <w:vAlign w:val="center"/>
                </w:tcPr>
                <w:p w14:paraId="6FACB30B" w14:textId="3797F8A7"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12</w:t>
                  </w:r>
                </w:p>
              </w:tc>
              <w:tc>
                <w:tcPr>
                  <w:tcW w:w="1482" w:type="dxa"/>
                  <w:tcBorders>
                    <w:top w:val="single" w:sz="4" w:space="0" w:color="auto"/>
                    <w:left w:val="single" w:sz="4" w:space="0" w:color="auto"/>
                    <w:bottom w:val="single" w:sz="4" w:space="0" w:color="auto"/>
                    <w:right w:val="single" w:sz="4" w:space="0" w:color="auto"/>
                  </w:tcBorders>
                  <w:vAlign w:val="center"/>
                </w:tcPr>
                <w:p w14:paraId="4F5DA52E" w14:textId="748A078E"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2045173.83</w:t>
                  </w:r>
                </w:p>
              </w:tc>
              <w:tc>
                <w:tcPr>
                  <w:tcW w:w="1485" w:type="dxa"/>
                  <w:tcBorders>
                    <w:top w:val="single" w:sz="4" w:space="0" w:color="auto"/>
                    <w:left w:val="single" w:sz="4" w:space="0" w:color="auto"/>
                    <w:bottom w:val="single" w:sz="4" w:space="0" w:color="auto"/>
                    <w:right w:val="single" w:sz="4" w:space="0" w:color="auto"/>
                  </w:tcBorders>
                  <w:vAlign w:val="center"/>
                </w:tcPr>
                <w:p w14:paraId="5696BD09" w14:textId="2C6BAFE0"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151917.93</w:t>
                  </w:r>
                </w:p>
              </w:tc>
            </w:tr>
            <w:tr w:rsidR="0007724A" w:rsidRPr="0007724A" w14:paraId="24CB7B97" w14:textId="77777777" w:rsidTr="00017C16">
              <w:trPr>
                <w:trHeight w:val="66"/>
              </w:trPr>
              <w:tc>
                <w:tcPr>
                  <w:tcW w:w="1480" w:type="dxa"/>
                  <w:tcBorders>
                    <w:top w:val="single" w:sz="4" w:space="0" w:color="auto"/>
                    <w:left w:val="single" w:sz="4" w:space="0" w:color="auto"/>
                    <w:bottom w:val="single" w:sz="4" w:space="0" w:color="auto"/>
                    <w:right w:val="single" w:sz="4" w:space="0" w:color="auto"/>
                  </w:tcBorders>
                  <w:vAlign w:val="center"/>
                </w:tcPr>
                <w:p w14:paraId="5674EFE6" w14:textId="4D3ABC31"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13</w:t>
                  </w:r>
                </w:p>
              </w:tc>
              <w:tc>
                <w:tcPr>
                  <w:tcW w:w="1482" w:type="dxa"/>
                  <w:tcBorders>
                    <w:top w:val="single" w:sz="4" w:space="0" w:color="auto"/>
                    <w:left w:val="single" w:sz="4" w:space="0" w:color="auto"/>
                    <w:bottom w:val="single" w:sz="4" w:space="0" w:color="auto"/>
                    <w:right w:val="single" w:sz="4" w:space="0" w:color="auto"/>
                  </w:tcBorders>
                  <w:vAlign w:val="center"/>
                </w:tcPr>
                <w:p w14:paraId="5F2435ED" w14:textId="34AACE40"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2045170.06</w:t>
                  </w:r>
                </w:p>
              </w:tc>
              <w:tc>
                <w:tcPr>
                  <w:tcW w:w="1485" w:type="dxa"/>
                  <w:tcBorders>
                    <w:top w:val="single" w:sz="4" w:space="0" w:color="auto"/>
                    <w:left w:val="single" w:sz="4" w:space="0" w:color="auto"/>
                    <w:bottom w:val="single" w:sz="4" w:space="0" w:color="auto"/>
                    <w:right w:val="single" w:sz="4" w:space="0" w:color="auto"/>
                  </w:tcBorders>
                  <w:vAlign w:val="center"/>
                </w:tcPr>
                <w:p w14:paraId="0B35AA1B" w14:textId="6D1DCFCD"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151920.5</w:t>
                  </w:r>
                </w:p>
              </w:tc>
            </w:tr>
            <w:tr w:rsidR="0007724A" w:rsidRPr="0007724A" w14:paraId="395D4A41" w14:textId="77777777" w:rsidTr="00017C16">
              <w:trPr>
                <w:trHeight w:val="66"/>
              </w:trPr>
              <w:tc>
                <w:tcPr>
                  <w:tcW w:w="1480" w:type="dxa"/>
                  <w:tcBorders>
                    <w:top w:val="single" w:sz="4" w:space="0" w:color="auto"/>
                    <w:left w:val="single" w:sz="4" w:space="0" w:color="auto"/>
                    <w:bottom w:val="single" w:sz="4" w:space="0" w:color="auto"/>
                    <w:right w:val="single" w:sz="4" w:space="0" w:color="auto"/>
                  </w:tcBorders>
                  <w:vAlign w:val="center"/>
                </w:tcPr>
                <w:p w14:paraId="2D512906" w14:textId="1476B5E9"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14</w:t>
                  </w:r>
                </w:p>
              </w:tc>
              <w:tc>
                <w:tcPr>
                  <w:tcW w:w="1482" w:type="dxa"/>
                  <w:tcBorders>
                    <w:top w:val="single" w:sz="4" w:space="0" w:color="auto"/>
                    <w:left w:val="single" w:sz="4" w:space="0" w:color="auto"/>
                    <w:bottom w:val="single" w:sz="4" w:space="0" w:color="auto"/>
                    <w:right w:val="single" w:sz="4" w:space="0" w:color="auto"/>
                  </w:tcBorders>
                  <w:vAlign w:val="center"/>
                </w:tcPr>
                <w:p w14:paraId="1D9F8481" w14:textId="4EC081C0"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2045160.52</w:t>
                  </w:r>
                </w:p>
              </w:tc>
              <w:tc>
                <w:tcPr>
                  <w:tcW w:w="1485" w:type="dxa"/>
                  <w:tcBorders>
                    <w:top w:val="single" w:sz="4" w:space="0" w:color="auto"/>
                    <w:left w:val="single" w:sz="4" w:space="0" w:color="auto"/>
                    <w:bottom w:val="single" w:sz="4" w:space="0" w:color="auto"/>
                    <w:right w:val="single" w:sz="4" w:space="0" w:color="auto"/>
                  </w:tcBorders>
                  <w:vAlign w:val="center"/>
                </w:tcPr>
                <w:p w14:paraId="0BAAFA9F" w14:textId="59ABE51F"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151907.19</w:t>
                  </w:r>
                </w:p>
              </w:tc>
            </w:tr>
            <w:tr w:rsidR="0007724A" w:rsidRPr="0007724A" w14:paraId="54E972B3" w14:textId="77777777" w:rsidTr="00017C16">
              <w:trPr>
                <w:trHeight w:val="66"/>
              </w:trPr>
              <w:tc>
                <w:tcPr>
                  <w:tcW w:w="1480" w:type="dxa"/>
                  <w:tcBorders>
                    <w:top w:val="single" w:sz="4" w:space="0" w:color="auto"/>
                    <w:left w:val="single" w:sz="4" w:space="0" w:color="auto"/>
                    <w:bottom w:val="single" w:sz="4" w:space="0" w:color="auto"/>
                    <w:right w:val="single" w:sz="4" w:space="0" w:color="auto"/>
                  </w:tcBorders>
                  <w:vAlign w:val="center"/>
                </w:tcPr>
                <w:p w14:paraId="4AF664B2" w14:textId="36FCA836"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w:t>
                  </w:r>
                </w:p>
              </w:tc>
              <w:tc>
                <w:tcPr>
                  <w:tcW w:w="1482" w:type="dxa"/>
                  <w:tcBorders>
                    <w:top w:val="single" w:sz="4" w:space="0" w:color="auto"/>
                    <w:left w:val="single" w:sz="4" w:space="0" w:color="auto"/>
                    <w:bottom w:val="single" w:sz="4" w:space="0" w:color="auto"/>
                    <w:right w:val="single" w:sz="4" w:space="0" w:color="auto"/>
                  </w:tcBorders>
                  <w:vAlign w:val="center"/>
                </w:tcPr>
                <w:p w14:paraId="6981ECA2" w14:textId="15F6DC92"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2045218.59</w:t>
                  </w:r>
                </w:p>
              </w:tc>
              <w:tc>
                <w:tcPr>
                  <w:tcW w:w="1485" w:type="dxa"/>
                  <w:tcBorders>
                    <w:top w:val="single" w:sz="4" w:space="0" w:color="auto"/>
                    <w:left w:val="single" w:sz="4" w:space="0" w:color="auto"/>
                    <w:bottom w:val="single" w:sz="4" w:space="0" w:color="auto"/>
                    <w:right w:val="single" w:sz="4" w:space="0" w:color="auto"/>
                  </w:tcBorders>
                  <w:vAlign w:val="center"/>
                </w:tcPr>
                <w:p w14:paraId="385FF93D" w14:textId="3FE38BB7"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151867.72</w:t>
                  </w:r>
                </w:p>
              </w:tc>
            </w:tr>
          </w:tbl>
          <w:p w14:paraId="72566060" w14:textId="77777777" w:rsidR="008D56B3" w:rsidRPr="0007724A" w:rsidRDefault="008D56B3" w:rsidP="000C23B6">
            <w:pPr>
              <w:spacing w:line="240" w:lineRule="auto"/>
              <w:jc w:val="center"/>
              <w:rPr>
                <w:sz w:val="16"/>
                <w:szCs w:val="16"/>
              </w:rPr>
            </w:pPr>
          </w:p>
        </w:tc>
        <w:tc>
          <w:tcPr>
            <w:tcW w:w="4672" w:type="dxa"/>
          </w:tcPr>
          <w:p w14:paraId="76BC42A0" w14:textId="77777777" w:rsidR="008D56B3" w:rsidRPr="0007724A" w:rsidRDefault="008D56B3" w:rsidP="000C23B6">
            <w:pPr>
              <w:spacing w:line="240" w:lineRule="auto"/>
              <w:jc w:val="center"/>
              <w:rPr>
                <w:sz w:val="16"/>
                <w:szCs w:val="16"/>
              </w:rPr>
            </w:pPr>
            <w:r w:rsidRPr="0007724A">
              <w:rPr>
                <w:sz w:val="16"/>
                <w:szCs w:val="16"/>
              </w:rPr>
              <w:t>:ЗУ25</w:t>
            </w:r>
          </w:p>
          <w:tbl>
            <w:tblPr>
              <w:tblStyle w:val="af1"/>
              <w:tblW w:w="0" w:type="auto"/>
              <w:tblLook w:val="04A0" w:firstRow="1" w:lastRow="0" w:firstColumn="1" w:lastColumn="0" w:noHBand="0" w:noVBand="1"/>
            </w:tblPr>
            <w:tblGrid>
              <w:gridCol w:w="1479"/>
              <w:gridCol w:w="1482"/>
              <w:gridCol w:w="1485"/>
            </w:tblGrid>
            <w:tr w:rsidR="0007724A" w:rsidRPr="0007724A" w14:paraId="503D9389" w14:textId="77777777" w:rsidTr="00BB6B6C">
              <w:trPr>
                <w:trHeight w:val="342"/>
              </w:trPr>
              <w:tc>
                <w:tcPr>
                  <w:tcW w:w="4446" w:type="dxa"/>
                  <w:gridSpan w:val="3"/>
                  <w:tcBorders>
                    <w:top w:val="single" w:sz="4" w:space="0" w:color="auto"/>
                    <w:left w:val="single" w:sz="4" w:space="0" w:color="auto"/>
                    <w:bottom w:val="single" w:sz="4" w:space="0" w:color="auto"/>
                    <w:right w:val="single" w:sz="4" w:space="0" w:color="auto"/>
                  </w:tcBorders>
                  <w:hideMark/>
                </w:tcPr>
                <w:p w14:paraId="2F54E8CA" w14:textId="5AF75FCA" w:rsidR="008D56B3" w:rsidRPr="0007724A" w:rsidRDefault="008D56B3" w:rsidP="003F0107">
                  <w:pPr>
                    <w:framePr w:hSpace="180" w:wrap="around" w:vAnchor="text" w:hAnchor="text" w:xAlign="center" w:y="1"/>
                    <w:spacing w:line="240" w:lineRule="auto"/>
                    <w:suppressOverlap/>
                    <w:jc w:val="center"/>
                    <w:rPr>
                      <w:sz w:val="16"/>
                      <w:szCs w:val="16"/>
                    </w:rPr>
                  </w:pPr>
                  <w:r w:rsidRPr="0007724A">
                    <w:rPr>
                      <w:sz w:val="16"/>
                      <w:szCs w:val="16"/>
                    </w:rPr>
                    <w:t xml:space="preserve">Площадь – </w:t>
                  </w:r>
                  <w:r w:rsidR="00017C16" w:rsidRPr="0007724A">
                    <w:rPr>
                      <w:sz w:val="16"/>
                      <w:szCs w:val="16"/>
                    </w:rPr>
                    <w:t>406</w:t>
                  </w:r>
                  <w:r w:rsidRPr="0007724A">
                    <w:rPr>
                      <w:sz w:val="16"/>
                      <w:szCs w:val="16"/>
                    </w:rPr>
                    <w:t xml:space="preserve"> м²</w:t>
                  </w:r>
                </w:p>
                <w:p w14:paraId="6773602D" w14:textId="042994F0" w:rsidR="008D56B3" w:rsidRPr="0007724A" w:rsidRDefault="007F1D2A" w:rsidP="003F0107">
                  <w:pPr>
                    <w:framePr w:hSpace="180" w:wrap="around" w:vAnchor="text" w:hAnchor="text" w:xAlign="center" w:y="1"/>
                    <w:spacing w:line="240" w:lineRule="auto"/>
                    <w:suppressOverlap/>
                    <w:jc w:val="center"/>
                    <w:rPr>
                      <w:sz w:val="16"/>
                      <w:szCs w:val="16"/>
                    </w:rPr>
                  </w:pPr>
                  <w:r w:rsidRPr="0007724A">
                    <w:rPr>
                      <w:sz w:val="16"/>
                      <w:szCs w:val="16"/>
                    </w:rPr>
                    <w:t>Улично-дорожная сеть (12.0.1)</w:t>
                  </w:r>
                </w:p>
              </w:tc>
            </w:tr>
            <w:tr w:rsidR="0007724A" w:rsidRPr="0007724A" w14:paraId="0E0854A8" w14:textId="77777777" w:rsidTr="00BB6B6C">
              <w:trPr>
                <w:trHeight w:val="44"/>
              </w:trPr>
              <w:tc>
                <w:tcPr>
                  <w:tcW w:w="4446" w:type="dxa"/>
                  <w:gridSpan w:val="3"/>
                  <w:tcBorders>
                    <w:top w:val="single" w:sz="4" w:space="0" w:color="auto"/>
                    <w:left w:val="single" w:sz="4" w:space="0" w:color="auto"/>
                    <w:bottom w:val="single" w:sz="4" w:space="0" w:color="auto"/>
                    <w:right w:val="single" w:sz="4" w:space="0" w:color="auto"/>
                  </w:tcBorders>
                  <w:hideMark/>
                </w:tcPr>
                <w:p w14:paraId="6551CBE7" w14:textId="77777777" w:rsidR="008D56B3" w:rsidRPr="0007724A" w:rsidRDefault="008D56B3" w:rsidP="003F0107">
                  <w:pPr>
                    <w:framePr w:hSpace="180" w:wrap="around" w:vAnchor="text" w:hAnchor="text" w:xAlign="center" w:y="1"/>
                    <w:spacing w:line="240" w:lineRule="auto"/>
                    <w:suppressOverlap/>
                    <w:jc w:val="center"/>
                    <w:rPr>
                      <w:sz w:val="16"/>
                      <w:szCs w:val="16"/>
                    </w:rPr>
                  </w:pPr>
                  <w:r w:rsidRPr="0007724A">
                    <w:rPr>
                      <w:sz w:val="16"/>
                      <w:szCs w:val="16"/>
                    </w:rPr>
                    <w:t>Контур1</w:t>
                  </w:r>
                </w:p>
              </w:tc>
            </w:tr>
            <w:tr w:rsidR="0007724A" w:rsidRPr="0007724A" w14:paraId="2100BD63" w14:textId="77777777" w:rsidTr="00BB6B6C">
              <w:trPr>
                <w:trHeight w:val="73"/>
              </w:trPr>
              <w:tc>
                <w:tcPr>
                  <w:tcW w:w="1479" w:type="dxa"/>
                  <w:tcBorders>
                    <w:top w:val="single" w:sz="4" w:space="0" w:color="auto"/>
                    <w:left w:val="single" w:sz="4" w:space="0" w:color="auto"/>
                    <w:bottom w:val="single" w:sz="4" w:space="0" w:color="auto"/>
                    <w:right w:val="single" w:sz="4" w:space="0" w:color="auto"/>
                  </w:tcBorders>
                  <w:hideMark/>
                </w:tcPr>
                <w:p w14:paraId="70A46E8B" w14:textId="77777777" w:rsidR="008D56B3" w:rsidRPr="0007724A" w:rsidRDefault="008D56B3" w:rsidP="003F0107">
                  <w:pPr>
                    <w:framePr w:hSpace="180" w:wrap="around" w:vAnchor="text" w:hAnchor="text" w:xAlign="center" w:y="1"/>
                    <w:spacing w:line="240" w:lineRule="auto"/>
                    <w:suppressOverlap/>
                    <w:jc w:val="center"/>
                    <w:rPr>
                      <w:sz w:val="16"/>
                      <w:szCs w:val="16"/>
                    </w:rPr>
                  </w:pPr>
                  <w:r w:rsidRPr="0007724A">
                    <w:rPr>
                      <w:sz w:val="16"/>
                      <w:szCs w:val="16"/>
                    </w:rPr>
                    <w:t>№</w:t>
                  </w:r>
                </w:p>
              </w:tc>
              <w:tc>
                <w:tcPr>
                  <w:tcW w:w="1482" w:type="dxa"/>
                  <w:tcBorders>
                    <w:top w:val="single" w:sz="4" w:space="0" w:color="auto"/>
                    <w:left w:val="single" w:sz="4" w:space="0" w:color="auto"/>
                    <w:bottom w:val="single" w:sz="4" w:space="0" w:color="auto"/>
                    <w:right w:val="single" w:sz="4" w:space="0" w:color="auto"/>
                  </w:tcBorders>
                  <w:hideMark/>
                </w:tcPr>
                <w:p w14:paraId="6F31CF91" w14:textId="77777777" w:rsidR="008D56B3" w:rsidRPr="0007724A" w:rsidRDefault="008D56B3" w:rsidP="003F0107">
                  <w:pPr>
                    <w:framePr w:hSpace="180" w:wrap="around" w:vAnchor="text" w:hAnchor="text" w:xAlign="center" w:y="1"/>
                    <w:spacing w:line="240" w:lineRule="auto"/>
                    <w:suppressOverlap/>
                    <w:jc w:val="center"/>
                    <w:rPr>
                      <w:sz w:val="16"/>
                      <w:szCs w:val="16"/>
                    </w:rPr>
                  </w:pPr>
                  <w:r w:rsidRPr="0007724A">
                    <w:rPr>
                      <w:sz w:val="16"/>
                      <w:szCs w:val="16"/>
                    </w:rPr>
                    <w:t>X</w:t>
                  </w:r>
                </w:p>
              </w:tc>
              <w:tc>
                <w:tcPr>
                  <w:tcW w:w="1485" w:type="dxa"/>
                  <w:tcBorders>
                    <w:top w:val="single" w:sz="4" w:space="0" w:color="auto"/>
                    <w:left w:val="single" w:sz="4" w:space="0" w:color="auto"/>
                    <w:bottom w:val="single" w:sz="4" w:space="0" w:color="auto"/>
                    <w:right w:val="single" w:sz="4" w:space="0" w:color="auto"/>
                  </w:tcBorders>
                  <w:hideMark/>
                </w:tcPr>
                <w:p w14:paraId="64F4DE4B" w14:textId="77777777" w:rsidR="008D56B3" w:rsidRPr="0007724A" w:rsidRDefault="008D56B3" w:rsidP="003F0107">
                  <w:pPr>
                    <w:framePr w:hSpace="180" w:wrap="around" w:vAnchor="text" w:hAnchor="text" w:xAlign="center" w:y="1"/>
                    <w:spacing w:line="240" w:lineRule="auto"/>
                    <w:suppressOverlap/>
                    <w:jc w:val="center"/>
                    <w:rPr>
                      <w:sz w:val="16"/>
                      <w:szCs w:val="16"/>
                    </w:rPr>
                  </w:pPr>
                  <w:r w:rsidRPr="0007724A">
                    <w:rPr>
                      <w:sz w:val="16"/>
                      <w:szCs w:val="16"/>
                    </w:rPr>
                    <w:t>Y</w:t>
                  </w:r>
                </w:p>
              </w:tc>
            </w:tr>
            <w:tr w:rsidR="0007724A" w:rsidRPr="0007724A" w14:paraId="3645E523" w14:textId="77777777" w:rsidTr="00017C16">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346E4626" w14:textId="6422696A"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w:t>
                  </w:r>
                </w:p>
              </w:tc>
              <w:tc>
                <w:tcPr>
                  <w:tcW w:w="1482" w:type="dxa"/>
                  <w:tcBorders>
                    <w:top w:val="single" w:sz="4" w:space="0" w:color="auto"/>
                    <w:left w:val="single" w:sz="4" w:space="0" w:color="auto"/>
                    <w:bottom w:val="single" w:sz="4" w:space="0" w:color="auto"/>
                    <w:right w:val="single" w:sz="4" w:space="0" w:color="auto"/>
                  </w:tcBorders>
                  <w:vAlign w:val="center"/>
                </w:tcPr>
                <w:p w14:paraId="0585E8B7" w14:textId="188B4785"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2045163.24</w:t>
                  </w:r>
                </w:p>
              </w:tc>
              <w:tc>
                <w:tcPr>
                  <w:tcW w:w="1485" w:type="dxa"/>
                  <w:tcBorders>
                    <w:top w:val="single" w:sz="4" w:space="0" w:color="auto"/>
                    <w:left w:val="single" w:sz="4" w:space="0" w:color="auto"/>
                    <w:bottom w:val="single" w:sz="4" w:space="0" w:color="auto"/>
                    <w:right w:val="single" w:sz="4" w:space="0" w:color="auto"/>
                  </w:tcBorders>
                  <w:vAlign w:val="center"/>
                </w:tcPr>
                <w:p w14:paraId="7D3D5DD6" w14:textId="628B9891"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151925.15</w:t>
                  </w:r>
                </w:p>
              </w:tc>
            </w:tr>
            <w:tr w:rsidR="0007724A" w:rsidRPr="0007724A" w14:paraId="1A7226A8" w14:textId="77777777" w:rsidTr="00017C16">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32743613" w14:textId="73858711"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2</w:t>
                  </w:r>
                </w:p>
              </w:tc>
              <w:tc>
                <w:tcPr>
                  <w:tcW w:w="1482" w:type="dxa"/>
                  <w:tcBorders>
                    <w:top w:val="single" w:sz="4" w:space="0" w:color="auto"/>
                    <w:left w:val="single" w:sz="4" w:space="0" w:color="auto"/>
                    <w:bottom w:val="single" w:sz="4" w:space="0" w:color="auto"/>
                    <w:right w:val="single" w:sz="4" w:space="0" w:color="auto"/>
                  </w:tcBorders>
                  <w:vAlign w:val="center"/>
                </w:tcPr>
                <w:p w14:paraId="2F4B3FE2" w14:textId="3C1D2340"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2045180.76</w:t>
                  </w:r>
                </w:p>
              </w:tc>
              <w:tc>
                <w:tcPr>
                  <w:tcW w:w="1485" w:type="dxa"/>
                  <w:tcBorders>
                    <w:top w:val="single" w:sz="4" w:space="0" w:color="auto"/>
                    <w:left w:val="single" w:sz="4" w:space="0" w:color="auto"/>
                    <w:bottom w:val="single" w:sz="4" w:space="0" w:color="auto"/>
                    <w:right w:val="single" w:sz="4" w:space="0" w:color="auto"/>
                  </w:tcBorders>
                  <w:vAlign w:val="center"/>
                </w:tcPr>
                <w:p w14:paraId="74DE97CA" w14:textId="185EBB6B"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151950.6</w:t>
                  </w:r>
                </w:p>
              </w:tc>
            </w:tr>
            <w:tr w:rsidR="0007724A" w:rsidRPr="0007724A" w14:paraId="29416820" w14:textId="77777777" w:rsidTr="00017C16">
              <w:trPr>
                <w:trHeight w:val="66"/>
              </w:trPr>
              <w:tc>
                <w:tcPr>
                  <w:tcW w:w="1479" w:type="dxa"/>
                  <w:tcBorders>
                    <w:top w:val="single" w:sz="4" w:space="0" w:color="auto"/>
                    <w:left w:val="single" w:sz="4" w:space="0" w:color="auto"/>
                    <w:bottom w:val="single" w:sz="4" w:space="0" w:color="auto"/>
                    <w:right w:val="single" w:sz="4" w:space="0" w:color="auto"/>
                  </w:tcBorders>
                  <w:vAlign w:val="center"/>
                </w:tcPr>
                <w:p w14:paraId="2841C1B1" w14:textId="5451B3EB"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3</w:t>
                  </w:r>
                </w:p>
              </w:tc>
              <w:tc>
                <w:tcPr>
                  <w:tcW w:w="1482" w:type="dxa"/>
                  <w:tcBorders>
                    <w:top w:val="single" w:sz="4" w:space="0" w:color="auto"/>
                    <w:left w:val="single" w:sz="4" w:space="0" w:color="auto"/>
                    <w:bottom w:val="single" w:sz="4" w:space="0" w:color="auto"/>
                    <w:right w:val="single" w:sz="4" w:space="0" w:color="auto"/>
                  </w:tcBorders>
                  <w:vAlign w:val="center"/>
                </w:tcPr>
                <w:p w14:paraId="7DB061CA" w14:textId="3390DC6F"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2045186.41</w:t>
                  </w:r>
                </w:p>
              </w:tc>
              <w:tc>
                <w:tcPr>
                  <w:tcW w:w="1485" w:type="dxa"/>
                  <w:tcBorders>
                    <w:top w:val="single" w:sz="4" w:space="0" w:color="auto"/>
                    <w:left w:val="single" w:sz="4" w:space="0" w:color="auto"/>
                    <w:bottom w:val="single" w:sz="4" w:space="0" w:color="auto"/>
                    <w:right w:val="single" w:sz="4" w:space="0" w:color="auto"/>
                  </w:tcBorders>
                  <w:vAlign w:val="center"/>
                </w:tcPr>
                <w:p w14:paraId="72A46EF3" w14:textId="64BF2E71"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151958.81</w:t>
                  </w:r>
                </w:p>
              </w:tc>
            </w:tr>
            <w:tr w:rsidR="0007724A" w:rsidRPr="0007724A" w14:paraId="18C7AFF5" w14:textId="77777777" w:rsidTr="00017C16">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4D44533D" w14:textId="74768354"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4</w:t>
                  </w:r>
                </w:p>
              </w:tc>
              <w:tc>
                <w:tcPr>
                  <w:tcW w:w="1482" w:type="dxa"/>
                  <w:tcBorders>
                    <w:top w:val="single" w:sz="4" w:space="0" w:color="auto"/>
                    <w:left w:val="single" w:sz="4" w:space="0" w:color="auto"/>
                    <w:bottom w:val="single" w:sz="4" w:space="0" w:color="auto"/>
                    <w:right w:val="single" w:sz="4" w:space="0" w:color="auto"/>
                  </w:tcBorders>
                  <w:vAlign w:val="center"/>
                </w:tcPr>
                <w:p w14:paraId="513A2D2A" w14:textId="6D0E5711"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2045178.04</w:t>
                  </w:r>
                </w:p>
              </w:tc>
              <w:tc>
                <w:tcPr>
                  <w:tcW w:w="1485" w:type="dxa"/>
                  <w:tcBorders>
                    <w:top w:val="single" w:sz="4" w:space="0" w:color="auto"/>
                    <w:left w:val="single" w:sz="4" w:space="0" w:color="auto"/>
                    <w:bottom w:val="single" w:sz="4" w:space="0" w:color="auto"/>
                    <w:right w:val="single" w:sz="4" w:space="0" w:color="auto"/>
                  </w:tcBorders>
                  <w:vAlign w:val="center"/>
                </w:tcPr>
                <w:p w14:paraId="3FE39493" w14:textId="5D4BB9DB"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151964.53</w:t>
                  </w:r>
                </w:p>
              </w:tc>
            </w:tr>
            <w:tr w:rsidR="0007724A" w:rsidRPr="0007724A" w14:paraId="79667614" w14:textId="77777777" w:rsidTr="00017C16">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3FB61AB4" w14:textId="70CB1E79"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5</w:t>
                  </w:r>
                </w:p>
              </w:tc>
              <w:tc>
                <w:tcPr>
                  <w:tcW w:w="1482" w:type="dxa"/>
                  <w:tcBorders>
                    <w:top w:val="single" w:sz="4" w:space="0" w:color="auto"/>
                    <w:left w:val="single" w:sz="4" w:space="0" w:color="auto"/>
                    <w:bottom w:val="single" w:sz="4" w:space="0" w:color="auto"/>
                    <w:right w:val="single" w:sz="4" w:space="0" w:color="auto"/>
                  </w:tcBorders>
                  <w:vAlign w:val="center"/>
                </w:tcPr>
                <w:p w14:paraId="482B36EB" w14:textId="7BA737B5"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2045155.24</w:t>
                  </w:r>
                </w:p>
              </w:tc>
              <w:tc>
                <w:tcPr>
                  <w:tcW w:w="1485" w:type="dxa"/>
                  <w:tcBorders>
                    <w:top w:val="single" w:sz="4" w:space="0" w:color="auto"/>
                    <w:left w:val="single" w:sz="4" w:space="0" w:color="auto"/>
                    <w:bottom w:val="single" w:sz="4" w:space="0" w:color="auto"/>
                    <w:right w:val="single" w:sz="4" w:space="0" w:color="auto"/>
                  </w:tcBorders>
                  <w:vAlign w:val="center"/>
                </w:tcPr>
                <w:p w14:paraId="3CE6B2CF" w14:textId="01F6074D"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151930.78</w:t>
                  </w:r>
                </w:p>
              </w:tc>
            </w:tr>
            <w:tr w:rsidR="0007724A" w:rsidRPr="0007724A" w14:paraId="44185633" w14:textId="77777777" w:rsidTr="00017C16">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2E8973CE" w14:textId="74AFC189"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w:t>
                  </w:r>
                </w:p>
              </w:tc>
              <w:tc>
                <w:tcPr>
                  <w:tcW w:w="1482" w:type="dxa"/>
                  <w:tcBorders>
                    <w:top w:val="single" w:sz="4" w:space="0" w:color="auto"/>
                    <w:left w:val="single" w:sz="4" w:space="0" w:color="auto"/>
                    <w:bottom w:val="single" w:sz="4" w:space="0" w:color="auto"/>
                    <w:right w:val="single" w:sz="4" w:space="0" w:color="auto"/>
                  </w:tcBorders>
                  <w:vAlign w:val="center"/>
                </w:tcPr>
                <w:p w14:paraId="6A2C73AF" w14:textId="15A08AE6"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2045163.24</w:t>
                  </w:r>
                </w:p>
              </w:tc>
              <w:tc>
                <w:tcPr>
                  <w:tcW w:w="1485" w:type="dxa"/>
                  <w:tcBorders>
                    <w:top w:val="single" w:sz="4" w:space="0" w:color="auto"/>
                    <w:left w:val="single" w:sz="4" w:space="0" w:color="auto"/>
                    <w:bottom w:val="single" w:sz="4" w:space="0" w:color="auto"/>
                    <w:right w:val="single" w:sz="4" w:space="0" w:color="auto"/>
                  </w:tcBorders>
                  <w:vAlign w:val="center"/>
                </w:tcPr>
                <w:p w14:paraId="465EF636" w14:textId="4AFD6335"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151925.15</w:t>
                  </w:r>
                </w:p>
              </w:tc>
            </w:tr>
          </w:tbl>
          <w:p w14:paraId="6ACCD706" w14:textId="77777777" w:rsidR="008D56B3" w:rsidRPr="0007724A" w:rsidRDefault="008D56B3" w:rsidP="000C23B6">
            <w:pPr>
              <w:spacing w:line="240" w:lineRule="auto"/>
              <w:jc w:val="center"/>
              <w:rPr>
                <w:sz w:val="16"/>
                <w:szCs w:val="16"/>
              </w:rPr>
            </w:pPr>
          </w:p>
        </w:tc>
      </w:tr>
      <w:tr w:rsidR="0007724A" w:rsidRPr="0007724A" w14:paraId="5A00C6BA" w14:textId="77777777" w:rsidTr="00BB6B6C">
        <w:tc>
          <w:tcPr>
            <w:tcW w:w="4673" w:type="dxa"/>
          </w:tcPr>
          <w:p w14:paraId="79135570" w14:textId="77777777" w:rsidR="008D56B3" w:rsidRPr="0007724A" w:rsidRDefault="008D56B3" w:rsidP="000C23B6">
            <w:pPr>
              <w:spacing w:line="240" w:lineRule="auto"/>
              <w:jc w:val="center"/>
              <w:rPr>
                <w:sz w:val="16"/>
                <w:szCs w:val="16"/>
              </w:rPr>
            </w:pPr>
            <w:r w:rsidRPr="0007724A">
              <w:rPr>
                <w:sz w:val="16"/>
                <w:szCs w:val="16"/>
              </w:rPr>
              <w:t>:ЗУ26</w:t>
            </w:r>
          </w:p>
          <w:tbl>
            <w:tblPr>
              <w:tblStyle w:val="af1"/>
              <w:tblW w:w="0" w:type="auto"/>
              <w:tblLook w:val="04A0" w:firstRow="1" w:lastRow="0" w:firstColumn="1" w:lastColumn="0" w:noHBand="0" w:noVBand="1"/>
            </w:tblPr>
            <w:tblGrid>
              <w:gridCol w:w="1480"/>
              <w:gridCol w:w="1482"/>
              <w:gridCol w:w="1485"/>
            </w:tblGrid>
            <w:tr w:rsidR="0007724A" w:rsidRPr="0007724A" w14:paraId="66CBCACA" w14:textId="77777777" w:rsidTr="00BB6B6C">
              <w:trPr>
                <w:trHeight w:val="342"/>
              </w:trPr>
              <w:tc>
                <w:tcPr>
                  <w:tcW w:w="4447" w:type="dxa"/>
                  <w:gridSpan w:val="3"/>
                  <w:tcBorders>
                    <w:top w:val="single" w:sz="4" w:space="0" w:color="auto"/>
                    <w:left w:val="single" w:sz="4" w:space="0" w:color="auto"/>
                    <w:bottom w:val="single" w:sz="4" w:space="0" w:color="auto"/>
                    <w:right w:val="single" w:sz="4" w:space="0" w:color="auto"/>
                  </w:tcBorders>
                  <w:hideMark/>
                </w:tcPr>
                <w:p w14:paraId="75C1A744" w14:textId="521A4F52" w:rsidR="008D56B3" w:rsidRPr="0007724A" w:rsidRDefault="008D56B3" w:rsidP="003F0107">
                  <w:pPr>
                    <w:framePr w:hSpace="180" w:wrap="around" w:vAnchor="text" w:hAnchor="text" w:xAlign="center" w:y="1"/>
                    <w:spacing w:line="240" w:lineRule="auto"/>
                    <w:suppressOverlap/>
                    <w:jc w:val="center"/>
                    <w:rPr>
                      <w:sz w:val="16"/>
                      <w:szCs w:val="16"/>
                    </w:rPr>
                  </w:pPr>
                  <w:r w:rsidRPr="0007724A">
                    <w:rPr>
                      <w:sz w:val="16"/>
                      <w:szCs w:val="16"/>
                    </w:rPr>
                    <w:t xml:space="preserve">Площадь – </w:t>
                  </w:r>
                  <w:r w:rsidR="00017C16" w:rsidRPr="0007724A">
                    <w:rPr>
                      <w:sz w:val="16"/>
                      <w:szCs w:val="16"/>
                    </w:rPr>
                    <w:t>1957</w:t>
                  </w:r>
                  <w:r w:rsidR="0001467F" w:rsidRPr="0007724A">
                    <w:rPr>
                      <w:sz w:val="16"/>
                      <w:szCs w:val="16"/>
                    </w:rPr>
                    <w:t xml:space="preserve"> </w:t>
                  </w:r>
                  <w:r w:rsidRPr="0007724A">
                    <w:rPr>
                      <w:sz w:val="16"/>
                      <w:szCs w:val="16"/>
                    </w:rPr>
                    <w:t>м²</w:t>
                  </w:r>
                </w:p>
                <w:p w14:paraId="213AC607" w14:textId="0E0D3361" w:rsidR="008D56B3"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Благоустройство территории (12.0.2)</w:t>
                  </w:r>
                </w:p>
              </w:tc>
            </w:tr>
            <w:tr w:rsidR="0007724A" w:rsidRPr="0007724A" w14:paraId="4393B5D0" w14:textId="77777777" w:rsidTr="00BB6B6C">
              <w:trPr>
                <w:trHeight w:val="44"/>
              </w:trPr>
              <w:tc>
                <w:tcPr>
                  <w:tcW w:w="4447" w:type="dxa"/>
                  <w:gridSpan w:val="3"/>
                  <w:tcBorders>
                    <w:top w:val="single" w:sz="4" w:space="0" w:color="auto"/>
                    <w:left w:val="single" w:sz="4" w:space="0" w:color="auto"/>
                    <w:bottom w:val="single" w:sz="4" w:space="0" w:color="auto"/>
                    <w:right w:val="single" w:sz="4" w:space="0" w:color="auto"/>
                  </w:tcBorders>
                  <w:hideMark/>
                </w:tcPr>
                <w:p w14:paraId="332F95D4" w14:textId="77777777" w:rsidR="008D56B3" w:rsidRPr="0007724A" w:rsidRDefault="008D56B3" w:rsidP="003F0107">
                  <w:pPr>
                    <w:framePr w:hSpace="180" w:wrap="around" w:vAnchor="text" w:hAnchor="text" w:xAlign="center" w:y="1"/>
                    <w:spacing w:line="240" w:lineRule="auto"/>
                    <w:suppressOverlap/>
                    <w:jc w:val="center"/>
                    <w:rPr>
                      <w:sz w:val="16"/>
                      <w:szCs w:val="16"/>
                    </w:rPr>
                  </w:pPr>
                  <w:r w:rsidRPr="0007724A">
                    <w:rPr>
                      <w:sz w:val="16"/>
                      <w:szCs w:val="16"/>
                    </w:rPr>
                    <w:t>Контур1</w:t>
                  </w:r>
                </w:p>
              </w:tc>
            </w:tr>
            <w:tr w:rsidR="0007724A" w:rsidRPr="0007724A" w14:paraId="36D4520C" w14:textId="77777777" w:rsidTr="00BB6B6C">
              <w:trPr>
                <w:trHeight w:val="73"/>
              </w:trPr>
              <w:tc>
                <w:tcPr>
                  <w:tcW w:w="1480" w:type="dxa"/>
                  <w:tcBorders>
                    <w:top w:val="single" w:sz="4" w:space="0" w:color="auto"/>
                    <w:left w:val="single" w:sz="4" w:space="0" w:color="auto"/>
                    <w:bottom w:val="single" w:sz="4" w:space="0" w:color="auto"/>
                    <w:right w:val="single" w:sz="4" w:space="0" w:color="auto"/>
                  </w:tcBorders>
                  <w:hideMark/>
                </w:tcPr>
                <w:p w14:paraId="14B2D790" w14:textId="77777777" w:rsidR="008D56B3" w:rsidRPr="0007724A" w:rsidRDefault="008D56B3" w:rsidP="003F0107">
                  <w:pPr>
                    <w:framePr w:hSpace="180" w:wrap="around" w:vAnchor="text" w:hAnchor="text" w:xAlign="center" w:y="1"/>
                    <w:spacing w:line="240" w:lineRule="auto"/>
                    <w:suppressOverlap/>
                    <w:jc w:val="center"/>
                    <w:rPr>
                      <w:sz w:val="16"/>
                      <w:szCs w:val="16"/>
                    </w:rPr>
                  </w:pPr>
                  <w:r w:rsidRPr="0007724A">
                    <w:rPr>
                      <w:sz w:val="16"/>
                      <w:szCs w:val="16"/>
                    </w:rPr>
                    <w:t>№</w:t>
                  </w:r>
                </w:p>
              </w:tc>
              <w:tc>
                <w:tcPr>
                  <w:tcW w:w="1482" w:type="dxa"/>
                  <w:tcBorders>
                    <w:top w:val="single" w:sz="4" w:space="0" w:color="auto"/>
                    <w:left w:val="single" w:sz="4" w:space="0" w:color="auto"/>
                    <w:bottom w:val="single" w:sz="4" w:space="0" w:color="auto"/>
                    <w:right w:val="single" w:sz="4" w:space="0" w:color="auto"/>
                  </w:tcBorders>
                  <w:hideMark/>
                </w:tcPr>
                <w:p w14:paraId="2C04717A" w14:textId="77777777" w:rsidR="008D56B3" w:rsidRPr="0007724A" w:rsidRDefault="008D56B3" w:rsidP="003F0107">
                  <w:pPr>
                    <w:framePr w:hSpace="180" w:wrap="around" w:vAnchor="text" w:hAnchor="text" w:xAlign="center" w:y="1"/>
                    <w:spacing w:line="240" w:lineRule="auto"/>
                    <w:suppressOverlap/>
                    <w:jc w:val="center"/>
                    <w:rPr>
                      <w:sz w:val="16"/>
                      <w:szCs w:val="16"/>
                    </w:rPr>
                  </w:pPr>
                  <w:r w:rsidRPr="0007724A">
                    <w:rPr>
                      <w:sz w:val="16"/>
                      <w:szCs w:val="16"/>
                    </w:rPr>
                    <w:t>X</w:t>
                  </w:r>
                </w:p>
              </w:tc>
              <w:tc>
                <w:tcPr>
                  <w:tcW w:w="1485" w:type="dxa"/>
                  <w:tcBorders>
                    <w:top w:val="single" w:sz="4" w:space="0" w:color="auto"/>
                    <w:left w:val="single" w:sz="4" w:space="0" w:color="auto"/>
                    <w:bottom w:val="single" w:sz="4" w:space="0" w:color="auto"/>
                    <w:right w:val="single" w:sz="4" w:space="0" w:color="auto"/>
                  </w:tcBorders>
                  <w:hideMark/>
                </w:tcPr>
                <w:p w14:paraId="418217B5" w14:textId="77777777" w:rsidR="008D56B3" w:rsidRPr="0007724A" w:rsidRDefault="008D56B3" w:rsidP="003F0107">
                  <w:pPr>
                    <w:framePr w:hSpace="180" w:wrap="around" w:vAnchor="text" w:hAnchor="text" w:xAlign="center" w:y="1"/>
                    <w:spacing w:line="240" w:lineRule="auto"/>
                    <w:suppressOverlap/>
                    <w:jc w:val="center"/>
                    <w:rPr>
                      <w:sz w:val="16"/>
                      <w:szCs w:val="16"/>
                    </w:rPr>
                  </w:pPr>
                  <w:r w:rsidRPr="0007724A">
                    <w:rPr>
                      <w:sz w:val="16"/>
                      <w:szCs w:val="16"/>
                    </w:rPr>
                    <w:t>Y</w:t>
                  </w:r>
                </w:p>
              </w:tc>
            </w:tr>
            <w:tr w:rsidR="0007724A" w:rsidRPr="0007724A" w14:paraId="0F59EC40" w14:textId="77777777" w:rsidTr="00017C16">
              <w:trPr>
                <w:trHeight w:val="171"/>
              </w:trPr>
              <w:tc>
                <w:tcPr>
                  <w:tcW w:w="1480" w:type="dxa"/>
                  <w:tcBorders>
                    <w:top w:val="single" w:sz="4" w:space="0" w:color="auto"/>
                    <w:left w:val="single" w:sz="4" w:space="0" w:color="auto"/>
                    <w:bottom w:val="single" w:sz="4" w:space="0" w:color="auto"/>
                    <w:right w:val="single" w:sz="4" w:space="0" w:color="auto"/>
                  </w:tcBorders>
                  <w:vAlign w:val="center"/>
                </w:tcPr>
                <w:p w14:paraId="0A5C614B" w14:textId="3815FF29"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w:t>
                  </w:r>
                </w:p>
              </w:tc>
              <w:tc>
                <w:tcPr>
                  <w:tcW w:w="1482" w:type="dxa"/>
                  <w:tcBorders>
                    <w:top w:val="single" w:sz="4" w:space="0" w:color="auto"/>
                    <w:left w:val="single" w:sz="4" w:space="0" w:color="auto"/>
                    <w:bottom w:val="single" w:sz="4" w:space="0" w:color="auto"/>
                    <w:right w:val="single" w:sz="4" w:space="0" w:color="auto"/>
                  </w:tcBorders>
                  <w:vAlign w:val="center"/>
                </w:tcPr>
                <w:p w14:paraId="150D1FF0" w14:textId="49A4C278"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2045155.24</w:t>
                  </w:r>
                </w:p>
              </w:tc>
              <w:tc>
                <w:tcPr>
                  <w:tcW w:w="1485" w:type="dxa"/>
                  <w:tcBorders>
                    <w:top w:val="single" w:sz="4" w:space="0" w:color="auto"/>
                    <w:left w:val="single" w:sz="4" w:space="0" w:color="auto"/>
                    <w:bottom w:val="single" w:sz="4" w:space="0" w:color="auto"/>
                    <w:right w:val="single" w:sz="4" w:space="0" w:color="auto"/>
                  </w:tcBorders>
                  <w:vAlign w:val="center"/>
                </w:tcPr>
                <w:p w14:paraId="338EFBAD" w14:textId="3DC71883"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151930.78</w:t>
                  </w:r>
                </w:p>
              </w:tc>
            </w:tr>
            <w:tr w:rsidR="0007724A" w:rsidRPr="0007724A" w14:paraId="2575B2E5" w14:textId="77777777" w:rsidTr="00017C16">
              <w:trPr>
                <w:trHeight w:val="171"/>
              </w:trPr>
              <w:tc>
                <w:tcPr>
                  <w:tcW w:w="1480" w:type="dxa"/>
                  <w:tcBorders>
                    <w:top w:val="single" w:sz="4" w:space="0" w:color="auto"/>
                    <w:left w:val="single" w:sz="4" w:space="0" w:color="auto"/>
                    <w:bottom w:val="single" w:sz="4" w:space="0" w:color="auto"/>
                    <w:right w:val="single" w:sz="4" w:space="0" w:color="auto"/>
                  </w:tcBorders>
                  <w:vAlign w:val="center"/>
                </w:tcPr>
                <w:p w14:paraId="07C902E8" w14:textId="2DF6977B"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2</w:t>
                  </w:r>
                </w:p>
              </w:tc>
              <w:tc>
                <w:tcPr>
                  <w:tcW w:w="1482" w:type="dxa"/>
                  <w:tcBorders>
                    <w:top w:val="single" w:sz="4" w:space="0" w:color="auto"/>
                    <w:left w:val="single" w:sz="4" w:space="0" w:color="auto"/>
                    <w:bottom w:val="single" w:sz="4" w:space="0" w:color="auto"/>
                    <w:right w:val="single" w:sz="4" w:space="0" w:color="auto"/>
                  </w:tcBorders>
                  <w:vAlign w:val="center"/>
                </w:tcPr>
                <w:p w14:paraId="458145D6" w14:textId="638B4849"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2045178.04</w:t>
                  </w:r>
                </w:p>
              </w:tc>
              <w:tc>
                <w:tcPr>
                  <w:tcW w:w="1485" w:type="dxa"/>
                  <w:tcBorders>
                    <w:top w:val="single" w:sz="4" w:space="0" w:color="auto"/>
                    <w:left w:val="single" w:sz="4" w:space="0" w:color="auto"/>
                    <w:bottom w:val="single" w:sz="4" w:space="0" w:color="auto"/>
                    <w:right w:val="single" w:sz="4" w:space="0" w:color="auto"/>
                  </w:tcBorders>
                  <w:vAlign w:val="center"/>
                </w:tcPr>
                <w:p w14:paraId="0B610E7E" w14:textId="32FE99E6"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151964.53</w:t>
                  </w:r>
                </w:p>
              </w:tc>
            </w:tr>
            <w:tr w:rsidR="0007724A" w:rsidRPr="0007724A" w14:paraId="3961AD96" w14:textId="77777777" w:rsidTr="00017C16">
              <w:trPr>
                <w:trHeight w:val="66"/>
              </w:trPr>
              <w:tc>
                <w:tcPr>
                  <w:tcW w:w="1480" w:type="dxa"/>
                  <w:tcBorders>
                    <w:top w:val="single" w:sz="4" w:space="0" w:color="auto"/>
                    <w:left w:val="single" w:sz="4" w:space="0" w:color="auto"/>
                    <w:bottom w:val="single" w:sz="4" w:space="0" w:color="auto"/>
                    <w:right w:val="single" w:sz="4" w:space="0" w:color="auto"/>
                  </w:tcBorders>
                  <w:vAlign w:val="center"/>
                </w:tcPr>
                <w:p w14:paraId="2F5CBABB" w14:textId="29CE7B1F"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3</w:t>
                  </w:r>
                </w:p>
              </w:tc>
              <w:tc>
                <w:tcPr>
                  <w:tcW w:w="1482" w:type="dxa"/>
                  <w:tcBorders>
                    <w:top w:val="single" w:sz="4" w:space="0" w:color="auto"/>
                    <w:left w:val="single" w:sz="4" w:space="0" w:color="auto"/>
                    <w:bottom w:val="single" w:sz="4" w:space="0" w:color="auto"/>
                    <w:right w:val="single" w:sz="4" w:space="0" w:color="auto"/>
                  </w:tcBorders>
                  <w:vAlign w:val="center"/>
                </w:tcPr>
                <w:p w14:paraId="137472F9" w14:textId="1210EEAC"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2045148.85</w:t>
                  </w:r>
                </w:p>
              </w:tc>
              <w:tc>
                <w:tcPr>
                  <w:tcW w:w="1485" w:type="dxa"/>
                  <w:tcBorders>
                    <w:top w:val="single" w:sz="4" w:space="0" w:color="auto"/>
                    <w:left w:val="single" w:sz="4" w:space="0" w:color="auto"/>
                    <w:bottom w:val="single" w:sz="4" w:space="0" w:color="auto"/>
                    <w:right w:val="single" w:sz="4" w:space="0" w:color="auto"/>
                  </w:tcBorders>
                  <w:vAlign w:val="center"/>
                </w:tcPr>
                <w:p w14:paraId="756B8888" w14:textId="70C06F6A"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151984.48</w:t>
                  </w:r>
                </w:p>
              </w:tc>
            </w:tr>
            <w:tr w:rsidR="0007724A" w:rsidRPr="0007724A" w14:paraId="47195755" w14:textId="77777777" w:rsidTr="00017C16">
              <w:trPr>
                <w:trHeight w:val="171"/>
              </w:trPr>
              <w:tc>
                <w:tcPr>
                  <w:tcW w:w="1480" w:type="dxa"/>
                  <w:tcBorders>
                    <w:top w:val="single" w:sz="4" w:space="0" w:color="auto"/>
                    <w:left w:val="single" w:sz="4" w:space="0" w:color="auto"/>
                    <w:bottom w:val="single" w:sz="4" w:space="0" w:color="auto"/>
                    <w:right w:val="single" w:sz="4" w:space="0" w:color="auto"/>
                  </w:tcBorders>
                  <w:vAlign w:val="center"/>
                </w:tcPr>
                <w:p w14:paraId="734D27C9" w14:textId="257938AE"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4</w:t>
                  </w:r>
                </w:p>
              </w:tc>
              <w:tc>
                <w:tcPr>
                  <w:tcW w:w="1482" w:type="dxa"/>
                  <w:tcBorders>
                    <w:top w:val="single" w:sz="4" w:space="0" w:color="auto"/>
                    <w:left w:val="single" w:sz="4" w:space="0" w:color="auto"/>
                    <w:bottom w:val="single" w:sz="4" w:space="0" w:color="auto"/>
                    <w:right w:val="single" w:sz="4" w:space="0" w:color="auto"/>
                  </w:tcBorders>
                  <w:vAlign w:val="center"/>
                </w:tcPr>
                <w:p w14:paraId="71FC311E" w14:textId="6F92D02A"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2045157.26</w:t>
                  </w:r>
                </w:p>
              </w:tc>
              <w:tc>
                <w:tcPr>
                  <w:tcW w:w="1485" w:type="dxa"/>
                  <w:tcBorders>
                    <w:top w:val="single" w:sz="4" w:space="0" w:color="auto"/>
                    <w:left w:val="single" w:sz="4" w:space="0" w:color="auto"/>
                    <w:bottom w:val="single" w:sz="4" w:space="0" w:color="auto"/>
                    <w:right w:val="single" w:sz="4" w:space="0" w:color="auto"/>
                  </w:tcBorders>
                  <w:vAlign w:val="center"/>
                </w:tcPr>
                <w:p w14:paraId="72F549B3" w14:textId="77A2E307"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151997.26</w:t>
                  </w:r>
                </w:p>
              </w:tc>
            </w:tr>
            <w:tr w:rsidR="0007724A" w:rsidRPr="0007724A" w14:paraId="3F274BA4" w14:textId="77777777" w:rsidTr="00017C16">
              <w:trPr>
                <w:trHeight w:val="171"/>
              </w:trPr>
              <w:tc>
                <w:tcPr>
                  <w:tcW w:w="1480" w:type="dxa"/>
                  <w:tcBorders>
                    <w:top w:val="single" w:sz="4" w:space="0" w:color="auto"/>
                    <w:left w:val="single" w:sz="4" w:space="0" w:color="auto"/>
                    <w:bottom w:val="single" w:sz="4" w:space="0" w:color="auto"/>
                    <w:right w:val="single" w:sz="4" w:space="0" w:color="auto"/>
                  </w:tcBorders>
                  <w:vAlign w:val="center"/>
                </w:tcPr>
                <w:p w14:paraId="323822BC" w14:textId="12870823"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5</w:t>
                  </w:r>
                </w:p>
              </w:tc>
              <w:tc>
                <w:tcPr>
                  <w:tcW w:w="1482" w:type="dxa"/>
                  <w:tcBorders>
                    <w:top w:val="single" w:sz="4" w:space="0" w:color="auto"/>
                    <w:left w:val="single" w:sz="4" w:space="0" w:color="auto"/>
                    <w:bottom w:val="single" w:sz="4" w:space="0" w:color="auto"/>
                    <w:right w:val="single" w:sz="4" w:space="0" w:color="auto"/>
                  </w:tcBorders>
                  <w:vAlign w:val="center"/>
                </w:tcPr>
                <w:p w14:paraId="2E994B62" w14:textId="506C7038"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2045148.49</w:t>
                  </w:r>
                </w:p>
              </w:tc>
              <w:tc>
                <w:tcPr>
                  <w:tcW w:w="1485" w:type="dxa"/>
                  <w:tcBorders>
                    <w:top w:val="single" w:sz="4" w:space="0" w:color="auto"/>
                    <w:left w:val="single" w:sz="4" w:space="0" w:color="auto"/>
                    <w:bottom w:val="single" w:sz="4" w:space="0" w:color="auto"/>
                    <w:right w:val="single" w:sz="4" w:space="0" w:color="auto"/>
                  </w:tcBorders>
                  <w:vAlign w:val="center"/>
                </w:tcPr>
                <w:p w14:paraId="49EDB436" w14:textId="60850832"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152002.98</w:t>
                  </w:r>
                </w:p>
              </w:tc>
            </w:tr>
            <w:tr w:rsidR="0007724A" w:rsidRPr="0007724A" w14:paraId="7FA4F0E0" w14:textId="77777777" w:rsidTr="00017C16">
              <w:trPr>
                <w:trHeight w:val="171"/>
              </w:trPr>
              <w:tc>
                <w:tcPr>
                  <w:tcW w:w="1480" w:type="dxa"/>
                  <w:tcBorders>
                    <w:top w:val="single" w:sz="4" w:space="0" w:color="auto"/>
                    <w:left w:val="single" w:sz="4" w:space="0" w:color="auto"/>
                    <w:bottom w:val="single" w:sz="4" w:space="0" w:color="auto"/>
                    <w:right w:val="single" w:sz="4" w:space="0" w:color="auto"/>
                  </w:tcBorders>
                  <w:vAlign w:val="center"/>
                </w:tcPr>
                <w:p w14:paraId="618DAC1E" w14:textId="71968D19"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6</w:t>
                  </w:r>
                </w:p>
              </w:tc>
              <w:tc>
                <w:tcPr>
                  <w:tcW w:w="1482" w:type="dxa"/>
                  <w:tcBorders>
                    <w:top w:val="single" w:sz="4" w:space="0" w:color="auto"/>
                    <w:left w:val="single" w:sz="4" w:space="0" w:color="auto"/>
                    <w:bottom w:val="single" w:sz="4" w:space="0" w:color="auto"/>
                    <w:right w:val="single" w:sz="4" w:space="0" w:color="auto"/>
                  </w:tcBorders>
                  <w:vAlign w:val="center"/>
                </w:tcPr>
                <w:p w14:paraId="1310D710" w14:textId="70F24703"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2045126.1</w:t>
                  </w:r>
                </w:p>
              </w:tc>
              <w:tc>
                <w:tcPr>
                  <w:tcW w:w="1485" w:type="dxa"/>
                  <w:tcBorders>
                    <w:top w:val="single" w:sz="4" w:space="0" w:color="auto"/>
                    <w:left w:val="single" w:sz="4" w:space="0" w:color="auto"/>
                    <w:bottom w:val="single" w:sz="4" w:space="0" w:color="auto"/>
                    <w:right w:val="single" w:sz="4" w:space="0" w:color="auto"/>
                  </w:tcBorders>
                  <w:vAlign w:val="center"/>
                </w:tcPr>
                <w:p w14:paraId="08174454" w14:textId="6FE320C2"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151970.13</w:t>
                  </w:r>
                </w:p>
              </w:tc>
            </w:tr>
            <w:tr w:rsidR="0007724A" w:rsidRPr="0007724A" w14:paraId="2D4EED54" w14:textId="77777777" w:rsidTr="00017C16">
              <w:trPr>
                <w:trHeight w:val="171"/>
              </w:trPr>
              <w:tc>
                <w:tcPr>
                  <w:tcW w:w="1480" w:type="dxa"/>
                  <w:tcBorders>
                    <w:top w:val="single" w:sz="4" w:space="0" w:color="auto"/>
                    <w:left w:val="single" w:sz="4" w:space="0" w:color="auto"/>
                    <w:bottom w:val="single" w:sz="4" w:space="0" w:color="auto"/>
                    <w:right w:val="single" w:sz="4" w:space="0" w:color="auto"/>
                  </w:tcBorders>
                  <w:vAlign w:val="center"/>
                </w:tcPr>
                <w:p w14:paraId="75B9C193" w14:textId="1CA2D67B"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7</w:t>
                  </w:r>
                </w:p>
              </w:tc>
              <w:tc>
                <w:tcPr>
                  <w:tcW w:w="1482" w:type="dxa"/>
                  <w:tcBorders>
                    <w:top w:val="single" w:sz="4" w:space="0" w:color="auto"/>
                    <w:left w:val="single" w:sz="4" w:space="0" w:color="auto"/>
                    <w:bottom w:val="single" w:sz="4" w:space="0" w:color="auto"/>
                    <w:right w:val="single" w:sz="4" w:space="0" w:color="auto"/>
                  </w:tcBorders>
                  <w:vAlign w:val="center"/>
                </w:tcPr>
                <w:p w14:paraId="72441C82" w14:textId="72F2CECE"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2045124.4</w:t>
                  </w:r>
                </w:p>
              </w:tc>
              <w:tc>
                <w:tcPr>
                  <w:tcW w:w="1485" w:type="dxa"/>
                  <w:tcBorders>
                    <w:top w:val="single" w:sz="4" w:space="0" w:color="auto"/>
                    <w:left w:val="single" w:sz="4" w:space="0" w:color="auto"/>
                    <w:bottom w:val="single" w:sz="4" w:space="0" w:color="auto"/>
                    <w:right w:val="single" w:sz="4" w:space="0" w:color="auto"/>
                  </w:tcBorders>
                  <w:vAlign w:val="center"/>
                </w:tcPr>
                <w:p w14:paraId="3A06AE06" w14:textId="2F3170A5"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151967.62</w:t>
                  </w:r>
                </w:p>
              </w:tc>
            </w:tr>
            <w:tr w:rsidR="0007724A" w:rsidRPr="0007724A" w14:paraId="1D0594FB" w14:textId="77777777" w:rsidTr="00017C16">
              <w:trPr>
                <w:trHeight w:val="171"/>
              </w:trPr>
              <w:tc>
                <w:tcPr>
                  <w:tcW w:w="1480" w:type="dxa"/>
                  <w:tcBorders>
                    <w:top w:val="single" w:sz="4" w:space="0" w:color="auto"/>
                    <w:left w:val="single" w:sz="4" w:space="0" w:color="auto"/>
                    <w:bottom w:val="single" w:sz="4" w:space="0" w:color="auto"/>
                    <w:right w:val="single" w:sz="4" w:space="0" w:color="auto"/>
                  </w:tcBorders>
                  <w:vAlign w:val="center"/>
                </w:tcPr>
                <w:p w14:paraId="47F37E7D" w14:textId="2527AF3E"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8</w:t>
                  </w:r>
                </w:p>
              </w:tc>
              <w:tc>
                <w:tcPr>
                  <w:tcW w:w="1482" w:type="dxa"/>
                  <w:tcBorders>
                    <w:top w:val="single" w:sz="4" w:space="0" w:color="auto"/>
                    <w:left w:val="single" w:sz="4" w:space="0" w:color="auto"/>
                    <w:bottom w:val="single" w:sz="4" w:space="0" w:color="auto"/>
                    <w:right w:val="single" w:sz="4" w:space="0" w:color="auto"/>
                  </w:tcBorders>
                  <w:vAlign w:val="center"/>
                </w:tcPr>
                <w:p w14:paraId="63486C7B" w14:textId="3FCE9686"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2045126.99</w:t>
                  </w:r>
                </w:p>
              </w:tc>
              <w:tc>
                <w:tcPr>
                  <w:tcW w:w="1485" w:type="dxa"/>
                  <w:tcBorders>
                    <w:top w:val="single" w:sz="4" w:space="0" w:color="auto"/>
                    <w:left w:val="single" w:sz="4" w:space="0" w:color="auto"/>
                    <w:bottom w:val="single" w:sz="4" w:space="0" w:color="auto"/>
                    <w:right w:val="single" w:sz="4" w:space="0" w:color="auto"/>
                  </w:tcBorders>
                  <w:vAlign w:val="center"/>
                </w:tcPr>
                <w:p w14:paraId="6C769A2D" w14:textId="62A4AD3E"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151965.89</w:t>
                  </w:r>
                </w:p>
              </w:tc>
            </w:tr>
            <w:tr w:rsidR="0007724A" w:rsidRPr="0007724A" w14:paraId="283EA4F7" w14:textId="77777777" w:rsidTr="00017C16">
              <w:trPr>
                <w:trHeight w:val="171"/>
              </w:trPr>
              <w:tc>
                <w:tcPr>
                  <w:tcW w:w="1480" w:type="dxa"/>
                  <w:tcBorders>
                    <w:top w:val="single" w:sz="4" w:space="0" w:color="auto"/>
                    <w:left w:val="single" w:sz="4" w:space="0" w:color="auto"/>
                    <w:bottom w:val="single" w:sz="4" w:space="0" w:color="auto"/>
                    <w:right w:val="single" w:sz="4" w:space="0" w:color="auto"/>
                  </w:tcBorders>
                  <w:vAlign w:val="center"/>
                </w:tcPr>
                <w:p w14:paraId="7A31128F" w14:textId="59C6F950"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9</w:t>
                  </w:r>
                </w:p>
              </w:tc>
              <w:tc>
                <w:tcPr>
                  <w:tcW w:w="1482" w:type="dxa"/>
                  <w:tcBorders>
                    <w:top w:val="single" w:sz="4" w:space="0" w:color="auto"/>
                    <w:left w:val="single" w:sz="4" w:space="0" w:color="auto"/>
                    <w:bottom w:val="single" w:sz="4" w:space="0" w:color="auto"/>
                    <w:right w:val="single" w:sz="4" w:space="0" w:color="auto"/>
                  </w:tcBorders>
                  <w:vAlign w:val="center"/>
                </w:tcPr>
                <w:p w14:paraId="47A1ECB0" w14:textId="4DFEE378"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2045137.26</w:t>
                  </w:r>
                </w:p>
              </w:tc>
              <w:tc>
                <w:tcPr>
                  <w:tcW w:w="1485" w:type="dxa"/>
                  <w:tcBorders>
                    <w:top w:val="single" w:sz="4" w:space="0" w:color="auto"/>
                    <w:left w:val="single" w:sz="4" w:space="0" w:color="auto"/>
                    <w:bottom w:val="single" w:sz="4" w:space="0" w:color="auto"/>
                    <w:right w:val="single" w:sz="4" w:space="0" w:color="auto"/>
                  </w:tcBorders>
                  <w:vAlign w:val="center"/>
                </w:tcPr>
                <w:p w14:paraId="2A01F5C7" w14:textId="4F36208D"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151958.96</w:t>
                  </w:r>
                </w:p>
              </w:tc>
            </w:tr>
            <w:tr w:rsidR="0007724A" w:rsidRPr="0007724A" w14:paraId="45ECA23C" w14:textId="77777777" w:rsidTr="00017C16">
              <w:trPr>
                <w:trHeight w:val="171"/>
              </w:trPr>
              <w:tc>
                <w:tcPr>
                  <w:tcW w:w="1480" w:type="dxa"/>
                  <w:tcBorders>
                    <w:top w:val="single" w:sz="4" w:space="0" w:color="auto"/>
                    <w:left w:val="single" w:sz="4" w:space="0" w:color="auto"/>
                    <w:bottom w:val="single" w:sz="4" w:space="0" w:color="auto"/>
                    <w:right w:val="single" w:sz="4" w:space="0" w:color="auto"/>
                  </w:tcBorders>
                  <w:vAlign w:val="center"/>
                </w:tcPr>
                <w:p w14:paraId="064B7120" w14:textId="074757D1"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10</w:t>
                  </w:r>
                </w:p>
              </w:tc>
              <w:tc>
                <w:tcPr>
                  <w:tcW w:w="1482" w:type="dxa"/>
                  <w:tcBorders>
                    <w:top w:val="single" w:sz="4" w:space="0" w:color="auto"/>
                    <w:left w:val="single" w:sz="4" w:space="0" w:color="auto"/>
                    <w:bottom w:val="single" w:sz="4" w:space="0" w:color="auto"/>
                    <w:right w:val="single" w:sz="4" w:space="0" w:color="auto"/>
                  </w:tcBorders>
                  <w:vAlign w:val="center"/>
                </w:tcPr>
                <w:p w14:paraId="173F807D" w14:textId="5049C7BE"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2045139.01</w:t>
                  </w:r>
                </w:p>
              </w:tc>
              <w:tc>
                <w:tcPr>
                  <w:tcW w:w="1485" w:type="dxa"/>
                  <w:tcBorders>
                    <w:top w:val="single" w:sz="4" w:space="0" w:color="auto"/>
                    <w:left w:val="single" w:sz="4" w:space="0" w:color="auto"/>
                    <w:bottom w:val="single" w:sz="4" w:space="0" w:color="auto"/>
                    <w:right w:val="single" w:sz="4" w:space="0" w:color="auto"/>
                  </w:tcBorders>
                  <w:vAlign w:val="center"/>
                </w:tcPr>
                <w:p w14:paraId="7A310729" w14:textId="15D33D5B"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151961.64</w:t>
                  </w:r>
                </w:p>
              </w:tc>
            </w:tr>
            <w:tr w:rsidR="0007724A" w:rsidRPr="0007724A" w14:paraId="15671F41" w14:textId="77777777" w:rsidTr="00017C16">
              <w:trPr>
                <w:trHeight w:val="171"/>
              </w:trPr>
              <w:tc>
                <w:tcPr>
                  <w:tcW w:w="1480" w:type="dxa"/>
                  <w:tcBorders>
                    <w:top w:val="single" w:sz="4" w:space="0" w:color="auto"/>
                    <w:left w:val="single" w:sz="4" w:space="0" w:color="auto"/>
                    <w:bottom w:val="single" w:sz="4" w:space="0" w:color="auto"/>
                    <w:right w:val="single" w:sz="4" w:space="0" w:color="auto"/>
                  </w:tcBorders>
                  <w:vAlign w:val="center"/>
                </w:tcPr>
                <w:p w14:paraId="2218B8D5" w14:textId="7A095205"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11</w:t>
                  </w:r>
                </w:p>
              </w:tc>
              <w:tc>
                <w:tcPr>
                  <w:tcW w:w="1482" w:type="dxa"/>
                  <w:tcBorders>
                    <w:top w:val="single" w:sz="4" w:space="0" w:color="auto"/>
                    <w:left w:val="single" w:sz="4" w:space="0" w:color="auto"/>
                    <w:bottom w:val="single" w:sz="4" w:space="0" w:color="auto"/>
                    <w:right w:val="single" w:sz="4" w:space="0" w:color="auto"/>
                  </w:tcBorders>
                  <w:vAlign w:val="center"/>
                </w:tcPr>
                <w:p w14:paraId="29777F79" w14:textId="58FD83DB"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2045147.7</w:t>
                  </w:r>
                </w:p>
              </w:tc>
              <w:tc>
                <w:tcPr>
                  <w:tcW w:w="1485" w:type="dxa"/>
                  <w:tcBorders>
                    <w:top w:val="single" w:sz="4" w:space="0" w:color="auto"/>
                    <w:left w:val="single" w:sz="4" w:space="0" w:color="auto"/>
                    <w:bottom w:val="single" w:sz="4" w:space="0" w:color="auto"/>
                    <w:right w:val="single" w:sz="4" w:space="0" w:color="auto"/>
                  </w:tcBorders>
                  <w:vAlign w:val="center"/>
                </w:tcPr>
                <w:p w14:paraId="6862125B" w14:textId="0BE5C60B"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151956.12</w:t>
                  </w:r>
                </w:p>
              </w:tc>
            </w:tr>
            <w:tr w:rsidR="0007724A" w:rsidRPr="0007724A" w14:paraId="5728E565" w14:textId="77777777" w:rsidTr="00017C16">
              <w:trPr>
                <w:trHeight w:val="171"/>
              </w:trPr>
              <w:tc>
                <w:tcPr>
                  <w:tcW w:w="1480" w:type="dxa"/>
                  <w:tcBorders>
                    <w:top w:val="single" w:sz="4" w:space="0" w:color="auto"/>
                    <w:left w:val="single" w:sz="4" w:space="0" w:color="auto"/>
                    <w:bottom w:val="single" w:sz="4" w:space="0" w:color="auto"/>
                    <w:right w:val="single" w:sz="4" w:space="0" w:color="auto"/>
                  </w:tcBorders>
                  <w:vAlign w:val="center"/>
                </w:tcPr>
                <w:p w14:paraId="3026AD32" w14:textId="465550CA"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12</w:t>
                  </w:r>
                </w:p>
              </w:tc>
              <w:tc>
                <w:tcPr>
                  <w:tcW w:w="1482" w:type="dxa"/>
                  <w:tcBorders>
                    <w:top w:val="single" w:sz="4" w:space="0" w:color="auto"/>
                    <w:left w:val="single" w:sz="4" w:space="0" w:color="auto"/>
                    <w:bottom w:val="single" w:sz="4" w:space="0" w:color="auto"/>
                    <w:right w:val="single" w:sz="4" w:space="0" w:color="auto"/>
                  </w:tcBorders>
                  <w:vAlign w:val="center"/>
                </w:tcPr>
                <w:p w14:paraId="56CF33ED" w14:textId="483CAEA9"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2045149.56</w:t>
                  </w:r>
                </w:p>
              </w:tc>
              <w:tc>
                <w:tcPr>
                  <w:tcW w:w="1485" w:type="dxa"/>
                  <w:tcBorders>
                    <w:top w:val="single" w:sz="4" w:space="0" w:color="auto"/>
                    <w:left w:val="single" w:sz="4" w:space="0" w:color="auto"/>
                    <w:bottom w:val="single" w:sz="4" w:space="0" w:color="auto"/>
                    <w:right w:val="single" w:sz="4" w:space="0" w:color="auto"/>
                  </w:tcBorders>
                  <w:vAlign w:val="center"/>
                </w:tcPr>
                <w:p w14:paraId="6607DFFD" w14:textId="77A5F303"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151948.98</w:t>
                  </w:r>
                </w:p>
              </w:tc>
            </w:tr>
            <w:tr w:rsidR="0007724A" w:rsidRPr="0007724A" w14:paraId="7F8DE75D" w14:textId="77777777" w:rsidTr="00017C16">
              <w:trPr>
                <w:trHeight w:val="171"/>
              </w:trPr>
              <w:tc>
                <w:tcPr>
                  <w:tcW w:w="1480" w:type="dxa"/>
                  <w:tcBorders>
                    <w:top w:val="single" w:sz="4" w:space="0" w:color="auto"/>
                    <w:left w:val="single" w:sz="4" w:space="0" w:color="auto"/>
                    <w:bottom w:val="single" w:sz="4" w:space="0" w:color="auto"/>
                    <w:right w:val="single" w:sz="4" w:space="0" w:color="auto"/>
                  </w:tcBorders>
                  <w:vAlign w:val="center"/>
                </w:tcPr>
                <w:p w14:paraId="56F53087" w14:textId="2D58A81B"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13</w:t>
                  </w:r>
                </w:p>
              </w:tc>
              <w:tc>
                <w:tcPr>
                  <w:tcW w:w="1482" w:type="dxa"/>
                  <w:tcBorders>
                    <w:top w:val="single" w:sz="4" w:space="0" w:color="auto"/>
                    <w:left w:val="single" w:sz="4" w:space="0" w:color="auto"/>
                    <w:bottom w:val="single" w:sz="4" w:space="0" w:color="auto"/>
                    <w:right w:val="single" w:sz="4" w:space="0" w:color="auto"/>
                  </w:tcBorders>
                  <w:vAlign w:val="center"/>
                </w:tcPr>
                <w:p w14:paraId="175386E8" w14:textId="564189A0"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2045143.94</w:t>
                  </w:r>
                </w:p>
              </w:tc>
              <w:tc>
                <w:tcPr>
                  <w:tcW w:w="1485" w:type="dxa"/>
                  <w:tcBorders>
                    <w:top w:val="single" w:sz="4" w:space="0" w:color="auto"/>
                    <w:left w:val="single" w:sz="4" w:space="0" w:color="auto"/>
                    <w:bottom w:val="single" w:sz="4" w:space="0" w:color="auto"/>
                    <w:right w:val="single" w:sz="4" w:space="0" w:color="auto"/>
                  </w:tcBorders>
                  <w:vAlign w:val="center"/>
                </w:tcPr>
                <w:p w14:paraId="7A6B4047" w14:textId="44104FC9"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151940.38</w:t>
                  </w:r>
                </w:p>
              </w:tc>
            </w:tr>
            <w:tr w:rsidR="0007724A" w:rsidRPr="0007724A" w14:paraId="59D36761" w14:textId="77777777" w:rsidTr="00017C16">
              <w:trPr>
                <w:trHeight w:val="171"/>
              </w:trPr>
              <w:tc>
                <w:tcPr>
                  <w:tcW w:w="1480" w:type="dxa"/>
                  <w:tcBorders>
                    <w:top w:val="single" w:sz="4" w:space="0" w:color="auto"/>
                    <w:left w:val="single" w:sz="4" w:space="0" w:color="auto"/>
                    <w:bottom w:val="single" w:sz="4" w:space="0" w:color="auto"/>
                    <w:right w:val="single" w:sz="4" w:space="0" w:color="auto"/>
                  </w:tcBorders>
                  <w:vAlign w:val="center"/>
                </w:tcPr>
                <w:p w14:paraId="01F1D97E" w14:textId="48F6EEDC"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14</w:t>
                  </w:r>
                </w:p>
              </w:tc>
              <w:tc>
                <w:tcPr>
                  <w:tcW w:w="1482" w:type="dxa"/>
                  <w:tcBorders>
                    <w:top w:val="single" w:sz="4" w:space="0" w:color="auto"/>
                    <w:left w:val="single" w:sz="4" w:space="0" w:color="auto"/>
                    <w:bottom w:val="single" w:sz="4" w:space="0" w:color="auto"/>
                    <w:right w:val="single" w:sz="4" w:space="0" w:color="auto"/>
                  </w:tcBorders>
                  <w:vAlign w:val="center"/>
                </w:tcPr>
                <w:p w14:paraId="3631703F" w14:textId="6F2FCF3F"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2045130.62</w:t>
                  </w:r>
                </w:p>
              </w:tc>
              <w:tc>
                <w:tcPr>
                  <w:tcW w:w="1485" w:type="dxa"/>
                  <w:tcBorders>
                    <w:top w:val="single" w:sz="4" w:space="0" w:color="auto"/>
                    <w:left w:val="single" w:sz="4" w:space="0" w:color="auto"/>
                    <w:bottom w:val="single" w:sz="4" w:space="0" w:color="auto"/>
                    <w:right w:val="single" w:sz="4" w:space="0" w:color="auto"/>
                  </w:tcBorders>
                  <w:vAlign w:val="center"/>
                </w:tcPr>
                <w:p w14:paraId="21ABE095" w14:textId="4CB3A235"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151948.96</w:t>
                  </w:r>
                </w:p>
              </w:tc>
            </w:tr>
            <w:tr w:rsidR="0007724A" w:rsidRPr="0007724A" w14:paraId="3998BB36" w14:textId="77777777" w:rsidTr="00017C16">
              <w:trPr>
                <w:trHeight w:val="171"/>
              </w:trPr>
              <w:tc>
                <w:tcPr>
                  <w:tcW w:w="1480" w:type="dxa"/>
                  <w:tcBorders>
                    <w:top w:val="single" w:sz="4" w:space="0" w:color="auto"/>
                    <w:left w:val="single" w:sz="4" w:space="0" w:color="auto"/>
                    <w:bottom w:val="single" w:sz="4" w:space="0" w:color="auto"/>
                    <w:right w:val="single" w:sz="4" w:space="0" w:color="auto"/>
                  </w:tcBorders>
                  <w:vAlign w:val="center"/>
                </w:tcPr>
                <w:p w14:paraId="1E31D75F" w14:textId="3EE869EF"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15</w:t>
                  </w:r>
                </w:p>
              </w:tc>
              <w:tc>
                <w:tcPr>
                  <w:tcW w:w="1482" w:type="dxa"/>
                  <w:tcBorders>
                    <w:top w:val="single" w:sz="4" w:space="0" w:color="auto"/>
                    <w:left w:val="single" w:sz="4" w:space="0" w:color="auto"/>
                    <w:bottom w:val="single" w:sz="4" w:space="0" w:color="auto"/>
                    <w:right w:val="single" w:sz="4" w:space="0" w:color="auto"/>
                  </w:tcBorders>
                  <w:vAlign w:val="center"/>
                </w:tcPr>
                <w:p w14:paraId="792016E6" w14:textId="031B8072"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2045121.09</w:t>
                  </w:r>
                </w:p>
              </w:tc>
              <w:tc>
                <w:tcPr>
                  <w:tcW w:w="1485" w:type="dxa"/>
                  <w:tcBorders>
                    <w:top w:val="single" w:sz="4" w:space="0" w:color="auto"/>
                    <w:left w:val="single" w:sz="4" w:space="0" w:color="auto"/>
                    <w:bottom w:val="single" w:sz="4" w:space="0" w:color="auto"/>
                    <w:right w:val="single" w:sz="4" w:space="0" w:color="auto"/>
                  </w:tcBorders>
                  <w:vAlign w:val="center"/>
                </w:tcPr>
                <w:p w14:paraId="5F1B6905" w14:textId="202C9478"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151934.62</w:t>
                  </w:r>
                </w:p>
              </w:tc>
            </w:tr>
            <w:tr w:rsidR="0007724A" w:rsidRPr="0007724A" w14:paraId="52D6DAE1" w14:textId="77777777" w:rsidTr="00017C16">
              <w:trPr>
                <w:trHeight w:val="171"/>
              </w:trPr>
              <w:tc>
                <w:tcPr>
                  <w:tcW w:w="1480" w:type="dxa"/>
                  <w:tcBorders>
                    <w:top w:val="single" w:sz="4" w:space="0" w:color="auto"/>
                    <w:left w:val="single" w:sz="4" w:space="0" w:color="auto"/>
                    <w:bottom w:val="single" w:sz="4" w:space="0" w:color="auto"/>
                    <w:right w:val="single" w:sz="4" w:space="0" w:color="auto"/>
                  </w:tcBorders>
                  <w:vAlign w:val="center"/>
                </w:tcPr>
                <w:p w14:paraId="3352CAA7" w14:textId="1CFD197F"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16</w:t>
                  </w:r>
                </w:p>
              </w:tc>
              <w:tc>
                <w:tcPr>
                  <w:tcW w:w="1482" w:type="dxa"/>
                  <w:tcBorders>
                    <w:top w:val="single" w:sz="4" w:space="0" w:color="auto"/>
                    <w:left w:val="single" w:sz="4" w:space="0" w:color="auto"/>
                    <w:bottom w:val="single" w:sz="4" w:space="0" w:color="auto"/>
                    <w:right w:val="single" w:sz="4" w:space="0" w:color="auto"/>
                  </w:tcBorders>
                  <w:vAlign w:val="center"/>
                </w:tcPr>
                <w:p w14:paraId="0A353FD0" w14:textId="722A76BA"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2045136.96</w:t>
                  </w:r>
                </w:p>
              </w:tc>
              <w:tc>
                <w:tcPr>
                  <w:tcW w:w="1485" w:type="dxa"/>
                  <w:tcBorders>
                    <w:top w:val="single" w:sz="4" w:space="0" w:color="auto"/>
                    <w:left w:val="single" w:sz="4" w:space="0" w:color="auto"/>
                    <w:bottom w:val="single" w:sz="4" w:space="0" w:color="auto"/>
                    <w:right w:val="single" w:sz="4" w:space="0" w:color="auto"/>
                  </w:tcBorders>
                  <w:vAlign w:val="center"/>
                </w:tcPr>
                <w:p w14:paraId="37DDCB8E" w14:textId="10E582DB"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151923.81</w:t>
                  </w:r>
                </w:p>
              </w:tc>
            </w:tr>
            <w:tr w:rsidR="0007724A" w:rsidRPr="0007724A" w14:paraId="47AF2161" w14:textId="77777777" w:rsidTr="00017C16">
              <w:trPr>
                <w:trHeight w:val="171"/>
              </w:trPr>
              <w:tc>
                <w:tcPr>
                  <w:tcW w:w="1480" w:type="dxa"/>
                  <w:tcBorders>
                    <w:top w:val="single" w:sz="4" w:space="0" w:color="auto"/>
                    <w:left w:val="single" w:sz="4" w:space="0" w:color="auto"/>
                    <w:bottom w:val="single" w:sz="4" w:space="0" w:color="auto"/>
                    <w:right w:val="single" w:sz="4" w:space="0" w:color="auto"/>
                  </w:tcBorders>
                  <w:vAlign w:val="center"/>
                </w:tcPr>
                <w:p w14:paraId="1797D0D8" w14:textId="6EC7B658"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17</w:t>
                  </w:r>
                </w:p>
              </w:tc>
              <w:tc>
                <w:tcPr>
                  <w:tcW w:w="1482" w:type="dxa"/>
                  <w:tcBorders>
                    <w:top w:val="single" w:sz="4" w:space="0" w:color="auto"/>
                    <w:left w:val="single" w:sz="4" w:space="0" w:color="auto"/>
                    <w:bottom w:val="single" w:sz="4" w:space="0" w:color="auto"/>
                    <w:right w:val="single" w:sz="4" w:space="0" w:color="auto"/>
                  </w:tcBorders>
                  <w:vAlign w:val="center"/>
                </w:tcPr>
                <w:p w14:paraId="36339F8C" w14:textId="0CB7A199"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2045139.44</w:t>
                  </w:r>
                </w:p>
              </w:tc>
              <w:tc>
                <w:tcPr>
                  <w:tcW w:w="1485" w:type="dxa"/>
                  <w:tcBorders>
                    <w:top w:val="single" w:sz="4" w:space="0" w:color="auto"/>
                    <w:left w:val="single" w:sz="4" w:space="0" w:color="auto"/>
                    <w:bottom w:val="single" w:sz="4" w:space="0" w:color="auto"/>
                    <w:right w:val="single" w:sz="4" w:space="0" w:color="auto"/>
                  </w:tcBorders>
                  <w:vAlign w:val="center"/>
                </w:tcPr>
                <w:p w14:paraId="757C96B9" w14:textId="71664F49"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151922.14</w:t>
                  </w:r>
                </w:p>
              </w:tc>
            </w:tr>
            <w:tr w:rsidR="0007724A" w:rsidRPr="0007724A" w14:paraId="05E0C424" w14:textId="77777777" w:rsidTr="00017C16">
              <w:trPr>
                <w:trHeight w:val="171"/>
              </w:trPr>
              <w:tc>
                <w:tcPr>
                  <w:tcW w:w="1480" w:type="dxa"/>
                  <w:tcBorders>
                    <w:top w:val="single" w:sz="4" w:space="0" w:color="auto"/>
                    <w:left w:val="single" w:sz="4" w:space="0" w:color="auto"/>
                    <w:bottom w:val="single" w:sz="4" w:space="0" w:color="auto"/>
                    <w:right w:val="single" w:sz="4" w:space="0" w:color="auto"/>
                  </w:tcBorders>
                  <w:vAlign w:val="center"/>
                </w:tcPr>
                <w:p w14:paraId="24A06EEA" w14:textId="0297C82A"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18</w:t>
                  </w:r>
                </w:p>
              </w:tc>
              <w:tc>
                <w:tcPr>
                  <w:tcW w:w="1482" w:type="dxa"/>
                  <w:tcBorders>
                    <w:top w:val="single" w:sz="4" w:space="0" w:color="auto"/>
                    <w:left w:val="single" w:sz="4" w:space="0" w:color="auto"/>
                    <w:bottom w:val="single" w:sz="4" w:space="0" w:color="auto"/>
                    <w:right w:val="single" w:sz="4" w:space="0" w:color="auto"/>
                  </w:tcBorders>
                  <w:vAlign w:val="center"/>
                </w:tcPr>
                <w:p w14:paraId="39CBD755" w14:textId="147A363F"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2045148.43</w:t>
                  </w:r>
                </w:p>
              </w:tc>
              <w:tc>
                <w:tcPr>
                  <w:tcW w:w="1485" w:type="dxa"/>
                  <w:tcBorders>
                    <w:top w:val="single" w:sz="4" w:space="0" w:color="auto"/>
                    <w:left w:val="single" w:sz="4" w:space="0" w:color="auto"/>
                    <w:bottom w:val="single" w:sz="4" w:space="0" w:color="auto"/>
                    <w:right w:val="single" w:sz="4" w:space="0" w:color="auto"/>
                  </w:tcBorders>
                  <w:vAlign w:val="center"/>
                </w:tcPr>
                <w:p w14:paraId="5C10A6ED" w14:textId="566C77A2"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151935.58</w:t>
                  </w:r>
                </w:p>
              </w:tc>
            </w:tr>
            <w:tr w:rsidR="0007724A" w:rsidRPr="0007724A" w14:paraId="24DDF9E6" w14:textId="77777777" w:rsidTr="00017C16">
              <w:trPr>
                <w:trHeight w:val="171"/>
              </w:trPr>
              <w:tc>
                <w:tcPr>
                  <w:tcW w:w="1480" w:type="dxa"/>
                  <w:tcBorders>
                    <w:top w:val="single" w:sz="4" w:space="0" w:color="auto"/>
                    <w:left w:val="single" w:sz="4" w:space="0" w:color="auto"/>
                    <w:bottom w:val="single" w:sz="4" w:space="0" w:color="auto"/>
                    <w:right w:val="single" w:sz="4" w:space="0" w:color="auto"/>
                  </w:tcBorders>
                  <w:vAlign w:val="center"/>
                </w:tcPr>
                <w:p w14:paraId="1AD15E17" w14:textId="33BE7795"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w:t>
                  </w:r>
                </w:p>
              </w:tc>
              <w:tc>
                <w:tcPr>
                  <w:tcW w:w="1482" w:type="dxa"/>
                  <w:tcBorders>
                    <w:top w:val="single" w:sz="4" w:space="0" w:color="auto"/>
                    <w:left w:val="single" w:sz="4" w:space="0" w:color="auto"/>
                    <w:bottom w:val="single" w:sz="4" w:space="0" w:color="auto"/>
                    <w:right w:val="single" w:sz="4" w:space="0" w:color="auto"/>
                  </w:tcBorders>
                  <w:vAlign w:val="center"/>
                </w:tcPr>
                <w:p w14:paraId="6D1356FE" w14:textId="383B9630"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2045155.24</w:t>
                  </w:r>
                </w:p>
              </w:tc>
              <w:tc>
                <w:tcPr>
                  <w:tcW w:w="1485" w:type="dxa"/>
                  <w:tcBorders>
                    <w:top w:val="single" w:sz="4" w:space="0" w:color="auto"/>
                    <w:left w:val="single" w:sz="4" w:space="0" w:color="auto"/>
                    <w:bottom w:val="single" w:sz="4" w:space="0" w:color="auto"/>
                    <w:right w:val="single" w:sz="4" w:space="0" w:color="auto"/>
                  </w:tcBorders>
                  <w:vAlign w:val="center"/>
                </w:tcPr>
                <w:p w14:paraId="19FD48C9" w14:textId="77DBEDBB" w:rsidR="00017C16" w:rsidRPr="0007724A" w:rsidRDefault="00017C16" w:rsidP="003F0107">
                  <w:pPr>
                    <w:framePr w:hSpace="180" w:wrap="around" w:vAnchor="text" w:hAnchor="text" w:xAlign="center" w:y="1"/>
                    <w:spacing w:line="240" w:lineRule="auto"/>
                    <w:suppressOverlap/>
                    <w:jc w:val="center"/>
                    <w:rPr>
                      <w:sz w:val="16"/>
                      <w:szCs w:val="16"/>
                    </w:rPr>
                  </w:pPr>
                  <w:r w:rsidRPr="0007724A">
                    <w:rPr>
                      <w:sz w:val="16"/>
                      <w:szCs w:val="16"/>
                    </w:rPr>
                    <w:t>151930.78</w:t>
                  </w:r>
                </w:p>
              </w:tc>
            </w:tr>
          </w:tbl>
          <w:p w14:paraId="6E99851A" w14:textId="77777777" w:rsidR="008D56B3" w:rsidRPr="0007724A" w:rsidRDefault="008D56B3" w:rsidP="000C23B6">
            <w:pPr>
              <w:spacing w:line="240" w:lineRule="auto"/>
              <w:jc w:val="center"/>
              <w:rPr>
                <w:sz w:val="16"/>
                <w:szCs w:val="16"/>
              </w:rPr>
            </w:pPr>
          </w:p>
        </w:tc>
        <w:tc>
          <w:tcPr>
            <w:tcW w:w="4672" w:type="dxa"/>
          </w:tcPr>
          <w:p w14:paraId="12942245" w14:textId="77777777" w:rsidR="008D56B3" w:rsidRPr="0007724A" w:rsidRDefault="008D56B3" w:rsidP="000C23B6">
            <w:pPr>
              <w:spacing w:line="240" w:lineRule="auto"/>
              <w:jc w:val="center"/>
              <w:rPr>
                <w:sz w:val="16"/>
                <w:szCs w:val="16"/>
              </w:rPr>
            </w:pPr>
            <w:r w:rsidRPr="0007724A">
              <w:rPr>
                <w:sz w:val="16"/>
                <w:szCs w:val="16"/>
              </w:rPr>
              <w:t>:ЗУ27</w:t>
            </w:r>
          </w:p>
          <w:tbl>
            <w:tblPr>
              <w:tblStyle w:val="af1"/>
              <w:tblW w:w="0" w:type="auto"/>
              <w:tblLook w:val="04A0" w:firstRow="1" w:lastRow="0" w:firstColumn="1" w:lastColumn="0" w:noHBand="0" w:noVBand="1"/>
            </w:tblPr>
            <w:tblGrid>
              <w:gridCol w:w="1479"/>
              <w:gridCol w:w="1482"/>
              <w:gridCol w:w="1485"/>
            </w:tblGrid>
            <w:tr w:rsidR="0007724A" w:rsidRPr="0007724A" w14:paraId="3DC72F95" w14:textId="77777777" w:rsidTr="00BB6B6C">
              <w:trPr>
                <w:trHeight w:val="342"/>
              </w:trPr>
              <w:tc>
                <w:tcPr>
                  <w:tcW w:w="4446" w:type="dxa"/>
                  <w:gridSpan w:val="3"/>
                  <w:tcBorders>
                    <w:top w:val="single" w:sz="4" w:space="0" w:color="auto"/>
                    <w:left w:val="single" w:sz="4" w:space="0" w:color="auto"/>
                    <w:bottom w:val="single" w:sz="4" w:space="0" w:color="auto"/>
                    <w:right w:val="single" w:sz="4" w:space="0" w:color="auto"/>
                  </w:tcBorders>
                  <w:hideMark/>
                </w:tcPr>
                <w:p w14:paraId="57F3733A" w14:textId="4D38EA50" w:rsidR="008D56B3"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Площадь – 352</w:t>
                  </w:r>
                  <w:r w:rsidR="008D56B3" w:rsidRPr="0007724A">
                    <w:rPr>
                      <w:sz w:val="16"/>
                      <w:szCs w:val="16"/>
                    </w:rPr>
                    <w:t xml:space="preserve"> м²</w:t>
                  </w:r>
                </w:p>
                <w:p w14:paraId="319860D2" w14:textId="13B2FC30" w:rsidR="008D56B3" w:rsidRPr="0007724A" w:rsidRDefault="007F1D2A" w:rsidP="003F0107">
                  <w:pPr>
                    <w:framePr w:hSpace="180" w:wrap="around" w:vAnchor="text" w:hAnchor="text" w:xAlign="center" w:y="1"/>
                    <w:spacing w:line="240" w:lineRule="auto"/>
                    <w:suppressOverlap/>
                    <w:jc w:val="center"/>
                    <w:rPr>
                      <w:sz w:val="16"/>
                      <w:szCs w:val="16"/>
                    </w:rPr>
                  </w:pPr>
                  <w:r w:rsidRPr="0007724A">
                    <w:rPr>
                      <w:sz w:val="16"/>
                      <w:szCs w:val="16"/>
                    </w:rPr>
                    <w:t>Улично-дорожная сеть (12.0.1)</w:t>
                  </w:r>
                </w:p>
              </w:tc>
            </w:tr>
            <w:tr w:rsidR="0007724A" w:rsidRPr="0007724A" w14:paraId="4D823580" w14:textId="77777777" w:rsidTr="00BB6B6C">
              <w:trPr>
                <w:trHeight w:val="44"/>
              </w:trPr>
              <w:tc>
                <w:tcPr>
                  <w:tcW w:w="4446" w:type="dxa"/>
                  <w:gridSpan w:val="3"/>
                  <w:tcBorders>
                    <w:top w:val="single" w:sz="4" w:space="0" w:color="auto"/>
                    <w:left w:val="single" w:sz="4" w:space="0" w:color="auto"/>
                    <w:bottom w:val="single" w:sz="4" w:space="0" w:color="auto"/>
                    <w:right w:val="single" w:sz="4" w:space="0" w:color="auto"/>
                  </w:tcBorders>
                  <w:hideMark/>
                </w:tcPr>
                <w:p w14:paraId="1D79320F" w14:textId="77777777" w:rsidR="008D56B3" w:rsidRPr="0007724A" w:rsidRDefault="008D56B3" w:rsidP="003F0107">
                  <w:pPr>
                    <w:framePr w:hSpace="180" w:wrap="around" w:vAnchor="text" w:hAnchor="text" w:xAlign="center" w:y="1"/>
                    <w:spacing w:line="240" w:lineRule="auto"/>
                    <w:suppressOverlap/>
                    <w:jc w:val="center"/>
                    <w:rPr>
                      <w:sz w:val="16"/>
                      <w:szCs w:val="16"/>
                    </w:rPr>
                  </w:pPr>
                  <w:r w:rsidRPr="0007724A">
                    <w:rPr>
                      <w:sz w:val="16"/>
                      <w:szCs w:val="16"/>
                    </w:rPr>
                    <w:t>Контур1</w:t>
                  </w:r>
                </w:p>
              </w:tc>
            </w:tr>
            <w:tr w:rsidR="0007724A" w:rsidRPr="0007724A" w14:paraId="0B653838" w14:textId="77777777" w:rsidTr="00BB6B6C">
              <w:trPr>
                <w:trHeight w:val="73"/>
              </w:trPr>
              <w:tc>
                <w:tcPr>
                  <w:tcW w:w="1479" w:type="dxa"/>
                  <w:tcBorders>
                    <w:top w:val="single" w:sz="4" w:space="0" w:color="auto"/>
                    <w:left w:val="single" w:sz="4" w:space="0" w:color="auto"/>
                    <w:bottom w:val="single" w:sz="4" w:space="0" w:color="auto"/>
                    <w:right w:val="single" w:sz="4" w:space="0" w:color="auto"/>
                  </w:tcBorders>
                  <w:hideMark/>
                </w:tcPr>
                <w:p w14:paraId="174B575A" w14:textId="77777777" w:rsidR="008D56B3" w:rsidRPr="0007724A" w:rsidRDefault="008D56B3" w:rsidP="003F0107">
                  <w:pPr>
                    <w:framePr w:hSpace="180" w:wrap="around" w:vAnchor="text" w:hAnchor="text" w:xAlign="center" w:y="1"/>
                    <w:spacing w:line="240" w:lineRule="auto"/>
                    <w:suppressOverlap/>
                    <w:jc w:val="center"/>
                    <w:rPr>
                      <w:sz w:val="16"/>
                      <w:szCs w:val="16"/>
                    </w:rPr>
                  </w:pPr>
                  <w:r w:rsidRPr="0007724A">
                    <w:rPr>
                      <w:sz w:val="16"/>
                      <w:szCs w:val="16"/>
                    </w:rPr>
                    <w:t>№</w:t>
                  </w:r>
                </w:p>
              </w:tc>
              <w:tc>
                <w:tcPr>
                  <w:tcW w:w="1482" w:type="dxa"/>
                  <w:tcBorders>
                    <w:top w:val="single" w:sz="4" w:space="0" w:color="auto"/>
                    <w:left w:val="single" w:sz="4" w:space="0" w:color="auto"/>
                    <w:bottom w:val="single" w:sz="4" w:space="0" w:color="auto"/>
                    <w:right w:val="single" w:sz="4" w:space="0" w:color="auto"/>
                  </w:tcBorders>
                  <w:hideMark/>
                </w:tcPr>
                <w:p w14:paraId="4062E818" w14:textId="77777777" w:rsidR="008D56B3" w:rsidRPr="0007724A" w:rsidRDefault="008D56B3" w:rsidP="003F0107">
                  <w:pPr>
                    <w:framePr w:hSpace="180" w:wrap="around" w:vAnchor="text" w:hAnchor="text" w:xAlign="center" w:y="1"/>
                    <w:spacing w:line="240" w:lineRule="auto"/>
                    <w:suppressOverlap/>
                    <w:jc w:val="center"/>
                    <w:rPr>
                      <w:sz w:val="16"/>
                      <w:szCs w:val="16"/>
                    </w:rPr>
                  </w:pPr>
                  <w:r w:rsidRPr="0007724A">
                    <w:rPr>
                      <w:sz w:val="16"/>
                      <w:szCs w:val="16"/>
                    </w:rPr>
                    <w:t>X</w:t>
                  </w:r>
                </w:p>
              </w:tc>
              <w:tc>
                <w:tcPr>
                  <w:tcW w:w="1485" w:type="dxa"/>
                  <w:tcBorders>
                    <w:top w:val="single" w:sz="4" w:space="0" w:color="auto"/>
                    <w:left w:val="single" w:sz="4" w:space="0" w:color="auto"/>
                    <w:bottom w:val="single" w:sz="4" w:space="0" w:color="auto"/>
                    <w:right w:val="single" w:sz="4" w:space="0" w:color="auto"/>
                  </w:tcBorders>
                  <w:hideMark/>
                </w:tcPr>
                <w:p w14:paraId="2D6EB6BD" w14:textId="77777777" w:rsidR="008D56B3" w:rsidRPr="0007724A" w:rsidRDefault="008D56B3" w:rsidP="003F0107">
                  <w:pPr>
                    <w:framePr w:hSpace="180" w:wrap="around" w:vAnchor="text" w:hAnchor="text" w:xAlign="center" w:y="1"/>
                    <w:spacing w:line="240" w:lineRule="auto"/>
                    <w:suppressOverlap/>
                    <w:jc w:val="center"/>
                    <w:rPr>
                      <w:sz w:val="16"/>
                      <w:szCs w:val="16"/>
                    </w:rPr>
                  </w:pPr>
                  <w:r w:rsidRPr="0007724A">
                    <w:rPr>
                      <w:sz w:val="16"/>
                      <w:szCs w:val="16"/>
                    </w:rPr>
                    <w:t>Y</w:t>
                  </w:r>
                </w:p>
              </w:tc>
            </w:tr>
            <w:tr w:rsidR="0007724A" w:rsidRPr="0007724A" w14:paraId="6DB25B29" w14:textId="77777777" w:rsidTr="008D1D97">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452A81BA" w14:textId="0B5B6965"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1</w:t>
                  </w:r>
                </w:p>
              </w:tc>
              <w:tc>
                <w:tcPr>
                  <w:tcW w:w="1482" w:type="dxa"/>
                  <w:tcBorders>
                    <w:top w:val="single" w:sz="4" w:space="0" w:color="auto"/>
                    <w:left w:val="single" w:sz="4" w:space="0" w:color="auto"/>
                    <w:bottom w:val="single" w:sz="4" w:space="0" w:color="auto"/>
                    <w:right w:val="single" w:sz="4" w:space="0" w:color="auto"/>
                  </w:tcBorders>
                  <w:vAlign w:val="center"/>
                </w:tcPr>
                <w:p w14:paraId="0ABF9E0E" w14:textId="55C280D5"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2045195.83</w:t>
                  </w:r>
                </w:p>
              </w:tc>
              <w:tc>
                <w:tcPr>
                  <w:tcW w:w="1485" w:type="dxa"/>
                  <w:tcBorders>
                    <w:top w:val="single" w:sz="4" w:space="0" w:color="auto"/>
                    <w:left w:val="single" w:sz="4" w:space="0" w:color="auto"/>
                    <w:bottom w:val="single" w:sz="4" w:space="0" w:color="auto"/>
                    <w:right w:val="single" w:sz="4" w:space="0" w:color="auto"/>
                  </w:tcBorders>
                  <w:vAlign w:val="center"/>
                </w:tcPr>
                <w:p w14:paraId="741F3E9F" w14:textId="109906D1"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151999.47</w:t>
                  </w:r>
                </w:p>
              </w:tc>
            </w:tr>
            <w:tr w:rsidR="0007724A" w:rsidRPr="0007724A" w14:paraId="2F25324B" w14:textId="77777777" w:rsidTr="008D1D97">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6E602868" w14:textId="7FCD582E"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2</w:t>
                  </w:r>
                </w:p>
              </w:tc>
              <w:tc>
                <w:tcPr>
                  <w:tcW w:w="1482" w:type="dxa"/>
                  <w:tcBorders>
                    <w:top w:val="single" w:sz="4" w:space="0" w:color="auto"/>
                    <w:left w:val="single" w:sz="4" w:space="0" w:color="auto"/>
                    <w:bottom w:val="single" w:sz="4" w:space="0" w:color="auto"/>
                    <w:right w:val="single" w:sz="4" w:space="0" w:color="auto"/>
                  </w:tcBorders>
                  <w:vAlign w:val="center"/>
                </w:tcPr>
                <w:p w14:paraId="79FB0900" w14:textId="7E293D8C"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2045195.84</w:t>
                  </w:r>
                </w:p>
              </w:tc>
              <w:tc>
                <w:tcPr>
                  <w:tcW w:w="1485" w:type="dxa"/>
                  <w:tcBorders>
                    <w:top w:val="single" w:sz="4" w:space="0" w:color="auto"/>
                    <w:left w:val="single" w:sz="4" w:space="0" w:color="auto"/>
                    <w:bottom w:val="single" w:sz="4" w:space="0" w:color="auto"/>
                    <w:right w:val="single" w:sz="4" w:space="0" w:color="auto"/>
                  </w:tcBorders>
                  <w:vAlign w:val="center"/>
                </w:tcPr>
                <w:p w14:paraId="2E954282" w14:textId="070A5502"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151999.48</w:t>
                  </w:r>
                </w:p>
              </w:tc>
            </w:tr>
            <w:tr w:rsidR="0007724A" w:rsidRPr="0007724A" w14:paraId="31F6A4E2" w14:textId="77777777" w:rsidTr="008D1D97">
              <w:trPr>
                <w:trHeight w:val="66"/>
              </w:trPr>
              <w:tc>
                <w:tcPr>
                  <w:tcW w:w="1479" w:type="dxa"/>
                  <w:tcBorders>
                    <w:top w:val="single" w:sz="4" w:space="0" w:color="auto"/>
                    <w:left w:val="single" w:sz="4" w:space="0" w:color="auto"/>
                    <w:bottom w:val="single" w:sz="4" w:space="0" w:color="auto"/>
                    <w:right w:val="single" w:sz="4" w:space="0" w:color="auto"/>
                  </w:tcBorders>
                  <w:vAlign w:val="center"/>
                </w:tcPr>
                <w:p w14:paraId="41074282" w14:textId="6D19172D"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3</w:t>
                  </w:r>
                </w:p>
              </w:tc>
              <w:tc>
                <w:tcPr>
                  <w:tcW w:w="1482" w:type="dxa"/>
                  <w:tcBorders>
                    <w:top w:val="single" w:sz="4" w:space="0" w:color="auto"/>
                    <w:left w:val="single" w:sz="4" w:space="0" w:color="auto"/>
                    <w:bottom w:val="single" w:sz="4" w:space="0" w:color="auto"/>
                    <w:right w:val="single" w:sz="4" w:space="0" w:color="auto"/>
                  </w:tcBorders>
                  <w:vAlign w:val="center"/>
                </w:tcPr>
                <w:p w14:paraId="4E8F5835" w14:textId="34D1832F"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2045202.78</w:t>
                  </w:r>
                </w:p>
              </w:tc>
              <w:tc>
                <w:tcPr>
                  <w:tcW w:w="1485" w:type="dxa"/>
                  <w:tcBorders>
                    <w:top w:val="single" w:sz="4" w:space="0" w:color="auto"/>
                    <w:left w:val="single" w:sz="4" w:space="0" w:color="auto"/>
                    <w:bottom w:val="single" w:sz="4" w:space="0" w:color="auto"/>
                    <w:right w:val="single" w:sz="4" w:space="0" w:color="auto"/>
                  </w:tcBorders>
                  <w:vAlign w:val="center"/>
                </w:tcPr>
                <w:p w14:paraId="6C37C111" w14:textId="467EA871"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152009.75</w:t>
                  </w:r>
                </w:p>
              </w:tc>
            </w:tr>
            <w:tr w:rsidR="0007724A" w:rsidRPr="0007724A" w14:paraId="131473F5" w14:textId="77777777" w:rsidTr="008D1D97">
              <w:trPr>
                <w:trHeight w:val="66"/>
              </w:trPr>
              <w:tc>
                <w:tcPr>
                  <w:tcW w:w="1479" w:type="dxa"/>
                  <w:tcBorders>
                    <w:top w:val="single" w:sz="4" w:space="0" w:color="auto"/>
                    <w:left w:val="single" w:sz="4" w:space="0" w:color="auto"/>
                    <w:bottom w:val="single" w:sz="4" w:space="0" w:color="auto"/>
                    <w:right w:val="single" w:sz="4" w:space="0" w:color="auto"/>
                  </w:tcBorders>
                  <w:vAlign w:val="center"/>
                </w:tcPr>
                <w:p w14:paraId="5E2047BE" w14:textId="138F537D"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4</w:t>
                  </w:r>
                </w:p>
              </w:tc>
              <w:tc>
                <w:tcPr>
                  <w:tcW w:w="1482" w:type="dxa"/>
                  <w:tcBorders>
                    <w:top w:val="single" w:sz="4" w:space="0" w:color="auto"/>
                    <w:left w:val="single" w:sz="4" w:space="0" w:color="auto"/>
                    <w:bottom w:val="single" w:sz="4" w:space="0" w:color="auto"/>
                    <w:right w:val="single" w:sz="4" w:space="0" w:color="auto"/>
                  </w:tcBorders>
                  <w:vAlign w:val="center"/>
                </w:tcPr>
                <w:p w14:paraId="176D3578" w14:textId="3786851B"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2045169.76</w:t>
                  </w:r>
                </w:p>
              </w:tc>
              <w:tc>
                <w:tcPr>
                  <w:tcW w:w="1485" w:type="dxa"/>
                  <w:tcBorders>
                    <w:top w:val="single" w:sz="4" w:space="0" w:color="auto"/>
                    <w:left w:val="single" w:sz="4" w:space="0" w:color="auto"/>
                    <w:bottom w:val="single" w:sz="4" w:space="0" w:color="auto"/>
                    <w:right w:val="single" w:sz="4" w:space="0" w:color="auto"/>
                  </w:tcBorders>
                  <w:vAlign w:val="center"/>
                </w:tcPr>
                <w:p w14:paraId="53A8F038" w14:textId="13C06AE1"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152031.95</w:t>
                  </w:r>
                </w:p>
              </w:tc>
            </w:tr>
            <w:tr w:rsidR="0007724A" w:rsidRPr="0007724A" w14:paraId="3017F37C" w14:textId="77777777" w:rsidTr="008D1D97">
              <w:trPr>
                <w:trHeight w:val="66"/>
              </w:trPr>
              <w:tc>
                <w:tcPr>
                  <w:tcW w:w="1479" w:type="dxa"/>
                  <w:tcBorders>
                    <w:top w:val="single" w:sz="4" w:space="0" w:color="auto"/>
                    <w:left w:val="single" w:sz="4" w:space="0" w:color="auto"/>
                    <w:bottom w:val="single" w:sz="4" w:space="0" w:color="auto"/>
                    <w:right w:val="single" w:sz="4" w:space="0" w:color="auto"/>
                  </w:tcBorders>
                  <w:vAlign w:val="center"/>
                </w:tcPr>
                <w:p w14:paraId="12B128CB" w14:textId="0711D2AC"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5</w:t>
                  </w:r>
                </w:p>
              </w:tc>
              <w:tc>
                <w:tcPr>
                  <w:tcW w:w="1482" w:type="dxa"/>
                  <w:tcBorders>
                    <w:top w:val="single" w:sz="4" w:space="0" w:color="auto"/>
                    <w:left w:val="single" w:sz="4" w:space="0" w:color="auto"/>
                    <w:bottom w:val="single" w:sz="4" w:space="0" w:color="auto"/>
                    <w:right w:val="single" w:sz="4" w:space="0" w:color="auto"/>
                  </w:tcBorders>
                  <w:vAlign w:val="center"/>
                </w:tcPr>
                <w:p w14:paraId="31769C5C" w14:textId="0F971826"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2045168.25</w:t>
                  </w:r>
                </w:p>
              </w:tc>
              <w:tc>
                <w:tcPr>
                  <w:tcW w:w="1485" w:type="dxa"/>
                  <w:tcBorders>
                    <w:top w:val="single" w:sz="4" w:space="0" w:color="auto"/>
                    <w:left w:val="single" w:sz="4" w:space="0" w:color="auto"/>
                    <w:bottom w:val="single" w:sz="4" w:space="0" w:color="auto"/>
                    <w:right w:val="single" w:sz="4" w:space="0" w:color="auto"/>
                  </w:tcBorders>
                  <w:vAlign w:val="center"/>
                </w:tcPr>
                <w:p w14:paraId="2E593A22" w14:textId="5E466304"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152029.74</w:t>
                  </w:r>
                </w:p>
              </w:tc>
            </w:tr>
            <w:tr w:rsidR="0007724A" w:rsidRPr="0007724A" w14:paraId="18347FE1" w14:textId="77777777" w:rsidTr="008D1D97">
              <w:trPr>
                <w:trHeight w:val="66"/>
              </w:trPr>
              <w:tc>
                <w:tcPr>
                  <w:tcW w:w="1479" w:type="dxa"/>
                  <w:tcBorders>
                    <w:top w:val="single" w:sz="4" w:space="0" w:color="auto"/>
                    <w:left w:val="single" w:sz="4" w:space="0" w:color="auto"/>
                    <w:bottom w:val="single" w:sz="4" w:space="0" w:color="auto"/>
                    <w:right w:val="single" w:sz="4" w:space="0" w:color="auto"/>
                  </w:tcBorders>
                  <w:vAlign w:val="center"/>
                </w:tcPr>
                <w:p w14:paraId="458D995A" w14:textId="311A8F7D"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6</w:t>
                  </w:r>
                </w:p>
              </w:tc>
              <w:tc>
                <w:tcPr>
                  <w:tcW w:w="1482" w:type="dxa"/>
                  <w:tcBorders>
                    <w:top w:val="single" w:sz="4" w:space="0" w:color="auto"/>
                    <w:left w:val="single" w:sz="4" w:space="0" w:color="auto"/>
                    <w:bottom w:val="single" w:sz="4" w:space="0" w:color="auto"/>
                    <w:right w:val="single" w:sz="4" w:space="0" w:color="auto"/>
                  </w:tcBorders>
                  <w:vAlign w:val="center"/>
                </w:tcPr>
                <w:p w14:paraId="6440E670" w14:textId="62FF8374"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2045179.94</w:t>
                  </w:r>
                </w:p>
              </w:tc>
              <w:tc>
                <w:tcPr>
                  <w:tcW w:w="1485" w:type="dxa"/>
                  <w:tcBorders>
                    <w:top w:val="single" w:sz="4" w:space="0" w:color="auto"/>
                    <w:left w:val="single" w:sz="4" w:space="0" w:color="auto"/>
                    <w:bottom w:val="single" w:sz="4" w:space="0" w:color="auto"/>
                    <w:right w:val="single" w:sz="4" w:space="0" w:color="auto"/>
                  </w:tcBorders>
                  <w:vAlign w:val="center"/>
                </w:tcPr>
                <w:p w14:paraId="28D5413D" w14:textId="7F62D932"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152021.81</w:t>
                  </w:r>
                </w:p>
              </w:tc>
            </w:tr>
            <w:tr w:rsidR="0007724A" w:rsidRPr="0007724A" w14:paraId="1B224499" w14:textId="77777777" w:rsidTr="008D1D97">
              <w:trPr>
                <w:trHeight w:val="66"/>
              </w:trPr>
              <w:tc>
                <w:tcPr>
                  <w:tcW w:w="1479" w:type="dxa"/>
                  <w:tcBorders>
                    <w:top w:val="single" w:sz="4" w:space="0" w:color="auto"/>
                    <w:left w:val="single" w:sz="4" w:space="0" w:color="auto"/>
                    <w:bottom w:val="single" w:sz="4" w:space="0" w:color="auto"/>
                    <w:right w:val="single" w:sz="4" w:space="0" w:color="auto"/>
                  </w:tcBorders>
                  <w:vAlign w:val="center"/>
                </w:tcPr>
                <w:p w14:paraId="5C31C822" w14:textId="0CAE5D9A"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7</w:t>
                  </w:r>
                </w:p>
              </w:tc>
              <w:tc>
                <w:tcPr>
                  <w:tcW w:w="1482" w:type="dxa"/>
                  <w:tcBorders>
                    <w:top w:val="single" w:sz="4" w:space="0" w:color="auto"/>
                    <w:left w:val="single" w:sz="4" w:space="0" w:color="auto"/>
                    <w:bottom w:val="single" w:sz="4" w:space="0" w:color="auto"/>
                    <w:right w:val="single" w:sz="4" w:space="0" w:color="auto"/>
                  </w:tcBorders>
                  <w:vAlign w:val="center"/>
                </w:tcPr>
                <w:p w14:paraId="7CD79CCF" w14:textId="1849A361"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2045178.31</w:t>
                  </w:r>
                </w:p>
              </w:tc>
              <w:tc>
                <w:tcPr>
                  <w:tcW w:w="1485" w:type="dxa"/>
                  <w:tcBorders>
                    <w:top w:val="single" w:sz="4" w:space="0" w:color="auto"/>
                    <w:left w:val="single" w:sz="4" w:space="0" w:color="auto"/>
                    <w:bottom w:val="single" w:sz="4" w:space="0" w:color="auto"/>
                    <w:right w:val="single" w:sz="4" w:space="0" w:color="auto"/>
                  </w:tcBorders>
                  <w:vAlign w:val="center"/>
                </w:tcPr>
                <w:p w14:paraId="76A7B6F1" w14:textId="5C0D902F"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152019.3</w:t>
                  </w:r>
                </w:p>
              </w:tc>
            </w:tr>
            <w:tr w:rsidR="0007724A" w:rsidRPr="0007724A" w14:paraId="11CB5416" w14:textId="77777777" w:rsidTr="008D1D97">
              <w:trPr>
                <w:trHeight w:val="66"/>
              </w:trPr>
              <w:tc>
                <w:tcPr>
                  <w:tcW w:w="1479" w:type="dxa"/>
                  <w:tcBorders>
                    <w:top w:val="single" w:sz="4" w:space="0" w:color="auto"/>
                    <w:left w:val="single" w:sz="4" w:space="0" w:color="auto"/>
                    <w:bottom w:val="single" w:sz="4" w:space="0" w:color="auto"/>
                    <w:right w:val="single" w:sz="4" w:space="0" w:color="auto"/>
                  </w:tcBorders>
                  <w:vAlign w:val="center"/>
                </w:tcPr>
                <w:p w14:paraId="01FE1853" w14:textId="40657A2D"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8</w:t>
                  </w:r>
                </w:p>
              </w:tc>
              <w:tc>
                <w:tcPr>
                  <w:tcW w:w="1482" w:type="dxa"/>
                  <w:tcBorders>
                    <w:top w:val="single" w:sz="4" w:space="0" w:color="auto"/>
                    <w:left w:val="single" w:sz="4" w:space="0" w:color="auto"/>
                    <w:bottom w:val="single" w:sz="4" w:space="0" w:color="auto"/>
                    <w:right w:val="single" w:sz="4" w:space="0" w:color="auto"/>
                  </w:tcBorders>
                  <w:vAlign w:val="center"/>
                </w:tcPr>
                <w:p w14:paraId="0BF7C9F3" w14:textId="100CF44E"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2045174.83</w:t>
                  </w:r>
                </w:p>
              </w:tc>
              <w:tc>
                <w:tcPr>
                  <w:tcW w:w="1485" w:type="dxa"/>
                  <w:tcBorders>
                    <w:top w:val="single" w:sz="4" w:space="0" w:color="auto"/>
                    <w:left w:val="single" w:sz="4" w:space="0" w:color="auto"/>
                    <w:bottom w:val="single" w:sz="4" w:space="0" w:color="auto"/>
                    <w:right w:val="single" w:sz="4" w:space="0" w:color="auto"/>
                  </w:tcBorders>
                  <w:vAlign w:val="center"/>
                </w:tcPr>
                <w:p w14:paraId="3C0B1FAF" w14:textId="5C0513A6"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152013.97</w:t>
                  </w:r>
                </w:p>
              </w:tc>
            </w:tr>
            <w:tr w:rsidR="0007724A" w:rsidRPr="0007724A" w14:paraId="7F6FBB51" w14:textId="77777777" w:rsidTr="008D1D97">
              <w:trPr>
                <w:trHeight w:val="66"/>
              </w:trPr>
              <w:tc>
                <w:tcPr>
                  <w:tcW w:w="1479" w:type="dxa"/>
                  <w:tcBorders>
                    <w:top w:val="single" w:sz="4" w:space="0" w:color="auto"/>
                    <w:left w:val="single" w:sz="4" w:space="0" w:color="auto"/>
                    <w:bottom w:val="single" w:sz="4" w:space="0" w:color="auto"/>
                    <w:right w:val="single" w:sz="4" w:space="0" w:color="auto"/>
                  </w:tcBorders>
                  <w:vAlign w:val="center"/>
                </w:tcPr>
                <w:p w14:paraId="3FD94BD0" w14:textId="7C72024A"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1</w:t>
                  </w:r>
                </w:p>
              </w:tc>
              <w:tc>
                <w:tcPr>
                  <w:tcW w:w="1482" w:type="dxa"/>
                  <w:tcBorders>
                    <w:top w:val="single" w:sz="4" w:space="0" w:color="auto"/>
                    <w:left w:val="single" w:sz="4" w:space="0" w:color="auto"/>
                    <w:bottom w:val="single" w:sz="4" w:space="0" w:color="auto"/>
                    <w:right w:val="single" w:sz="4" w:space="0" w:color="auto"/>
                  </w:tcBorders>
                  <w:vAlign w:val="center"/>
                </w:tcPr>
                <w:p w14:paraId="0E3E3BCA" w14:textId="3CCED86E"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2045195.83</w:t>
                  </w:r>
                </w:p>
              </w:tc>
              <w:tc>
                <w:tcPr>
                  <w:tcW w:w="1485" w:type="dxa"/>
                  <w:tcBorders>
                    <w:top w:val="single" w:sz="4" w:space="0" w:color="auto"/>
                    <w:left w:val="single" w:sz="4" w:space="0" w:color="auto"/>
                    <w:bottom w:val="single" w:sz="4" w:space="0" w:color="auto"/>
                    <w:right w:val="single" w:sz="4" w:space="0" w:color="auto"/>
                  </w:tcBorders>
                  <w:vAlign w:val="center"/>
                </w:tcPr>
                <w:p w14:paraId="048863F7" w14:textId="6651BE10"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151999.47</w:t>
                  </w:r>
                </w:p>
              </w:tc>
            </w:tr>
          </w:tbl>
          <w:p w14:paraId="21E49A50" w14:textId="77777777" w:rsidR="008D56B3" w:rsidRPr="0007724A" w:rsidRDefault="008D56B3" w:rsidP="000C23B6">
            <w:pPr>
              <w:spacing w:line="240" w:lineRule="auto"/>
              <w:jc w:val="center"/>
              <w:rPr>
                <w:sz w:val="16"/>
                <w:szCs w:val="16"/>
              </w:rPr>
            </w:pPr>
          </w:p>
        </w:tc>
      </w:tr>
      <w:tr w:rsidR="0007724A" w:rsidRPr="0007724A" w14:paraId="4758A4CA" w14:textId="77777777" w:rsidTr="00BB6B6C">
        <w:tc>
          <w:tcPr>
            <w:tcW w:w="4673" w:type="dxa"/>
          </w:tcPr>
          <w:p w14:paraId="6AD4BB57" w14:textId="77777777" w:rsidR="008D56B3" w:rsidRPr="0007724A" w:rsidRDefault="008D56B3" w:rsidP="000C23B6">
            <w:pPr>
              <w:spacing w:line="240" w:lineRule="auto"/>
              <w:jc w:val="center"/>
              <w:rPr>
                <w:sz w:val="16"/>
                <w:szCs w:val="16"/>
              </w:rPr>
            </w:pPr>
            <w:r w:rsidRPr="0007724A">
              <w:rPr>
                <w:sz w:val="16"/>
                <w:szCs w:val="16"/>
              </w:rPr>
              <w:t>:ЗУ28</w:t>
            </w:r>
          </w:p>
          <w:tbl>
            <w:tblPr>
              <w:tblStyle w:val="af1"/>
              <w:tblW w:w="0" w:type="auto"/>
              <w:tblLook w:val="04A0" w:firstRow="1" w:lastRow="0" w:firstColumn="1" w:lastColumn="0" w:noHBand="0" w:noVBand="1"/>
            </w:tblPr>
            <w:tblGrid>
              <w:gridCol w:w="1480"/>
              <w:gridCol w:w="1482"/>
              <w:gridCol w:w="1485"/>
            </w:tblGrid>
            <w:tr w:rsidR="0007724A" w:rsidRPr="0007724A" w14:paraId="63F4DEA9" w14:textId="77777777" w:rsidTr="00BB6B6C">
              <w:trPr>
                <w:trHeight w:val="342"/>
              </w:trPr>
              <w:tc>
                <w:tcPr>
                  <w:tcW w:w="4447" w:type="dxa"/>
                  <w:gridSpan w:val="3"/>
                  <w:tcBorders>
                    <w:top w:val="single" w:sz="4" w:space="0" w:color="auto"/>
                    <w:left w:val="single" w:sz="4" w:space="0" w:color="auto"/>
                    <w:bottom w:val="single" w:sz="4" w:space="0" w:color="auto"/>
                    <w:right w:val="single" w:sz="4" w:space="0" w:color="auto"/>
                  </w:tcBorders>
                  <w:hideMark/>
                </w:tcPr>
                <w:p w14:paraId="7E23D66A" w14:textId="25A9BAFA" w:rsidR="008D56B3"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lastRenderedPageBreak/>
                    <w:t>Площадь – 1675</w:t>
                  </w:r>
                  <w:r w:rsidR="008D56B3" w:rsidRPr="0007724A">
                    <w:rPr>
                      <w:sz w:val="16"/>
                      <w:szCs w:val="16"/>
                    </w:rPr>
                    <w:t xml:space="preserve"> м²</w:t>
                  </w:r>
                </w:p>
                <w:p w14:paraId="3FE58A3B" w14:textId="19FFC8E2" w:rsidR="008D56B3"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Благоустройство территории (12.0.2)</w:t>
                  </w:r>
                </w:p>
              </w:tc>
            </w:tr>
            <w:tr w:rsidR="0007724A" w:rsidRPr="0007724A" w14:paraId="0A11FC38" w14:textId="77777777" w:rsidTr="00BB6B6C">
              <w:trPr>
                <w:trHeight w:val="44"/>
              </w:trPr>
              <w:tc>
                <w:tcPr>
                  <w:tcW w:w="4447" w:type="dxa"/>
                  <w:gridSpan w:val="3"/>
                  <w:tcBorders>
                    <w:top w:val="single" w:sz="4" w:space="0" w:color="auto"/>
                    <w:left w:val="single" w:sz="4" w:space="0" w:color="auto"/>
                    <w:bottom w:val="single" w:sz="4" w:space="0" w:color="auto"/>
                    <w:right w:val="single" w:sz="4" w:space="0" w:color="auto"/>
                  </w:tcBorders>
                  <w:hideMark/>
                </w:tcPr>
                <w:p w14:paraId="440EE272" w14:textId="77777777" w:rsidR="008D56B3" w:rsidRPr="0007724A" w:rsidRDefault="008D56B3" w:rsidP="003F0107">
                  <w:pPr>
                    <w:framePr w:hSpace="180" w:wrap="around" w:vAnchor="text" w:hAnchor="text" w:xAlign="center" w:y="1"/>
                    <w:spacing w:line="240" w:lineRule="auto"/>
                    <w:suppressOverlap/>
                    <w:jc w:val="center"/>
                    <w:rPr>
                      <w:sz w:val="16"/>
                      <w:szCs w:val="16"/>
                    </w:rPr>
                  </w:pPr>
                  <w:r w:rsidRPr="0007724A">
                    <w:rPr>
                      <w:sz w:val="16"/>
                      <w:szCs w:val="16"/>
                    </w:rPr>
                    <w:t>Контур1</w:t>
                  </w:r>
                </w:p>
              </w:tc>
            </w:tr>
            <w:tr w:rsidR="0007724A" w:rsidRPr="0007724A" w14:paraId="7A17816D" w14:textId="77777777" w:rsidTr="00BB6B6C">
              <w:trPr>
                <w:trHeight w:val="73"/>
              </w:trPr>
              <w:tc>
                <w:tcPr>
                  <w:tcW w:w="1480" w:type="dxa"/>
                  <w:tcBorders>
                    <w:top w:val="single" w:sz="4" w:space="0" w:color="auto"/>
                    <w:left w:val="single" w:sz="4" w:space="0" w:color="auto"/>
                    <w:bottom w:val="single" w:sz="4" w:space="0" w:color="auto"/>
                    <w:right w:val="single" w:sz="4" w:space="0" w:color="auto"/>
                  </w:tcBorders>
                  <w:hideMark/>
                </w:tcPr>
                <w:p w14:paraId="6F05AAC9" w14:textId="77777777" w:rsidR="008D56B3" w:rsidRPr="0007724A" w:rsidRDefault="008D56B3" w:rsidP="003F0107">
                  <w:pPr>
                    <w:framePr w:hSpace="180" w:wrap="around" w:vAnchor="text" w:hAnchor="text" w:xAlign="center" w:y="1"/>
                    <w:spacing w:line="240" w:lineRule="auto"/>
                    <w:suppressOverlap/>
                    <w:jc w:val="center"/>
                    <w:rPr>
                      <w:sz w:val="16"/>
                      <w:szCs w:val="16"/>
                    </w:rPr>
                  </w:pPr>
                  <w:r w:rsidRPr="0007724A">
                    <w:rPr>
                      <w:sz w:val="16"/>
                      <w:szCs w:val="16"/>
                    </w:rPr>
                    <w:t>№</w:t>
                  </w:r>
                </w:p>
              </w:tc>
              <w:tc>
                <w:tcPr>
                  <w:tcW w:w="1482" w:type="dxa"/>
                  <w:tcBorders>
                    <w:top w:val="single" w:sz="4" w:space="0" w:color="auto"/>
                    <w:left w:val="single" w:sz="4" w:space="0" w:color="auto"/>
                    <w:bottom w:val="single" w:sz="4" w:space="0" w:color="auto"/>
                    <w:right w:val="single" w:sz="4" w:space="0" w:color="auto"/>
                  </w:tcBorders>
                  <w:hideMark/>
                </w:tcPr>
                <w:p w14:paraId="4775D4EF" w14:textId="77777777" w:rsidR="008D56B3" w:rsidRPr="0007724A" w:rsidRDefault="008D56B3" w:rsidP="003F0107">
                  <w:pPr>
                    <w:framePr w:hSpace="180" w:wrap="around" w:vAnchor="text" w:hAnchor="text" w:xAlign="center" w:y="1"/>
                    <w:spacing w:line="240" w:lineRule="auto"/>
                    <w:suppressOverlap/>
                    <w:jc w:val="center"/>
                    <w:rPr>
                      <w:sz w:val="16"/>
                      <w:szCs w:val="16"/>
                    </w:rPr>
                  </w:pPr>
                  <w:r w:rsidRPr="0007724A">
                    <w:rPr>
                      <w:sz w:val="16"/>
                      <w:szCs w:val="16"/>
                    </w:rPr>
                    <w:t>X</w:t>
                  </w:r>
                </w:p>
              </w:tc>
              <w:tc>
                <w:tcPr>
                  <w:tcW w:w="1485" w:type="dxa"/>
                  <w:tcBorders>
                    <w:top w:val="single" w:sz="4" w:space="0" w:color="auto"/>
                    <w:left w:val="single" w:sz="4" w:space="0" w:color="auto"/>
                    <w:bottom w:val="single" w:sz="4" w:space="0" w:color="auto"/>
                    <w:right w:val="single" w:sz="4" w:space="0" w:color="auto"/>
                  </w:tcBorders>
                  <w:hideMark/>
                </w:tcPr>
                <w:p w14:paraId="0E76AEAB" w14:textId="77777777" w:rsidR="008D56B3" w:rsidRPr="0007724A" w:rsidRDefault="008D56B3" w:rsidP="003F0107">
                  <w:pPr>
                    <w:framePr w:hSpace="180" w:wrap="around" w:vAnchor="text" w:hAnchor="text" w:xAlign="center" w:y="1"/>
                    <w:spacing w:line="240" w:lineRule="auto"/>
                    <w:suppressOverlap/>
                    <w:jc w:val="center"/>
                    <w:rPr>
                      <w:sz w:val="16"/>
                      <w:szCs w:val="16"/>
                    </w:rPr>
                  </w:pPr>
                  <w:r w:rsidRPr="0007724A">
                    <w:rPr>
                      <w:sz w:val="16"/>
                      <w:szCs w:val="16"/>
                    </w:rPr>
                    <w:t>Y</w:t>
                  </w:r>
                </w:p>
              </w:tc>
            </w:tr>
            <w:tr w:rsidR="0007724A" w:rsidRPr="0007724A" w14:paraId="3955CA26" w14:textId="77777777" w:rsidTr="008D1D97">
              <w:trPr>
                <w:trHeight w:val="171"/>
              </w:trPr>
              <w:tc>
                <w:tcPr>
                  <w:tcW w:w="1480" w:type="dxa"/>
                  <w:tcBorders>
                    <w:top w:val="single" w:sz="4" w:space="0" w:color="auto"/>
                    <w:left w:val="single" w:sz="4" w:space="0" w:color="auto"/>
                    <w:bottom w:val="single" w:sz="4" w:space="0" w:color="auto"/>
                    <w:right w:val="single" w:sz="4" w:space="0" w:color="auto"/>
                  </w:tcBorders>
                  <w:vAlign w:val="center"/>
                </w:tcPr>
                <w:p w14:paraId="72CD3259" w14:textId="50FD70D9"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1</w:t>
                  </w:r>
                </w:p>
              </w:tc>
              <w:tc>
                <w:tcPr>
                  <w:tcW w:w="1482" w:type="dxa"/>
                  <w:tcBorders>
                    <w:top w:val="single" w:sz="4" w:space="0" w:color="auto"/>
                    <w:left w:val="single" w:sz="4" w:space="0" w:color="auto"/>
                    <w:bottom w:val="single" w:sz="4" w:space="0" w:color="auto"/>
                    <w:right w:val="single" w:sz="4" w:space="0" w:color="auto"/>
                  </w:tcBorders>
                  <w:vAlign w:val="center"/>
                </w:tcPr>
                <w:p w14:paraId="451174FF" w14:textId="7B0E9976"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2045233.99</w:t>
                  </w:r>
                </w:p>
              </w:tc>
              <w:tc>
                <w:tcPr>
                  <w:tcW w:w="1485" w:type="dxa"/>
                  <w:tcBorders>
                    <w:top w:val="single" w:sz="4" w:space="0" w:color="auto"/>
                    <w:left w:val="single" w:sz="4" w:space="0" w:color="auto"/>
                    <w:bottom w:val="single" w:sz="4" w:space="0" w:color="auto"/>
                    <w:right w:val="single" w:sz="4" w:space="0" w:color="auto"/>
                  </w:tcBorders>
                  <w:vAlign w:val="center"/>
                </w:tcPr>
                <w:p w14:paraId="49C22D6F" w14:textId="0E75057B"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152055.92</w:t>
                  </w:r>
                </w:p>
              </w:tc>
            </w:tr>
            <w:tr w:rsidR="0007724A" w:rsidRPr="0007724A" w14:paraId="540F90BE" w14:textId="77777777" w:rsidTr="008D1D97">
              <w:trPr>
                <w:trHeight w:val="171"/>
              </w:trPr>
              <w:tc>
                <w:tcPr>
                  <w:tcW w:w="1480" w:type="dxa"/>
                  <w:tcBorders>
                    <w:top w:val="single" w:sz="4" w:space="0" w:color="auto"/>
                    <w:left w:val="single" w:sz="4" w:space="0" w:color="auto"/>
                    <w:bottom w:val="single" w:sz="4" w:space="0" w:color="auto"/>
                    <w:right w:val="single" w:sz="4" w:space="0" w:color="auto"/>
                  </w:tcBorders>
                  <w:vAlign w:val="center"/>
                </w:tcPr>
                <w:p w14:paraId="2B38F0F1" w14:textId="0EBDF509"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2</w:t>
                  </w:r>
                </w:p>
              </w:tc>
              <w:tc>
                <w:tcPr>
                  <w:tcW w:w="1482" w:type="dxa"/>
                  <w:tcBorders>
                    <w:top w:val="single" w:sz="4" w:space="0" w:color="auto"/>
                    <w:left w:val="single" w:sz="4" w:space="0" w:color="auto"/>
                    <w:bottom w:val="single" w:sz="4" w:space="0" w:color="auto"/>
                    <w:right w:val="single" w:sz="4" w:space="0" w:color="auto"/>
                  </w:tcBorders>
                  <w:vAlign w:val="center"/>
                </w:tcPr>
                <w:p w14:paraId="42801EEC" w14:textId="207CB0C9"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2045258.71</w:t>
                  </w:r>
                </w:p>
              </w:tc>
              <w:tc>
                <w:tcPr>
                  <w:tcW w:w="1485" w:type="dxa"/>
                  <w:tcBorders>
                    <w:top w:val="single" w:sz="4" w:space="0" w:color="auto"/>
                    <w:left w:val="single" w:sz="4" w:space="0" w:color="auto"/>
                    <w:bottom w:val="single" w:sz="4" w:space="0" w:color="auto"/>
                    <w:right w:val="single" w:sz="4" w:space="0" w:color="auto"/>
                  </w:tcBorders>
                  <w:vAlign w:val="center"/>
                </w:tcPr>
                <w:p w14:paraId="482F279D" w14:textId="37FD6DCA"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152092.5</w:t>
                  </w:r>
                </w:p>
              </w:tc>
            </w:tr>
            <w:tr w:rsidR="0007724A" w:rsidRPr="0007724A" w14:paraId="1D290F4D" w14:textId="77777777" w:rsidTr="008D1D97">
              <w:trPr>
                <w:trHeight w:val="171"/>
              </w:trPr>
              <w:tc>
                <w:tcPr>
                  <w:tcW w:w="1480" w:type="dxa"/>
                  <w:tcBorders>
                    <w:top w:val="single" w:sz="4" w:space="0" w:color="auto"/>
                    <w:left w:val="single" w:sz="4" w:space="0" w:color="auto"/>
                    <w:bottom w:val="single" w:sz="4" w:space="0" w:color="auto"/>
                    <w:right w:val="single" w:sz="4" w:space="0" w:color="auto"/>
                  </w:tcBorders>
                  <w:vAlign w:val="center"/>
                </w:tcPr>
                <w:p w14:paraId="7430B9A3" w14:textId="3F635BB2"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3</w:t>
                  </w:r>
                </w:p>
              </w:tc>
              <w:tc>
                <w:tcPr>
                  <w:tcW w:w="1482" w:type="dxa"/>
                  <w:tcBorders>
                    <w:top w:val="single" w:sz="4" w:space="0" w:color="auto"/>
                    <w:left w:val="single" w:sz="4" w:space="0" w:color="auto"/>
                    <w:bottom w:val="single" w:sz="4" w:space="0" w:color="auto"/>
                    <w:right w:val="single" w:sz="4" w:space="0" w:color="auto"/>
                  </w:tcBorders>
                  <w:vAlign w:val="center"/>
                </w:tcPr>
                <w:p w14:paraId="0C4EA2A5" w14:textId="58861F12"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2045230.04</w:t>
                  </w:r>
                </w:p>
              </w:tc>
              <w:tc>
                <w:tcPr>
                  <w:tcW w:w="1485" w:type="dxa"/>
                  <w:tcBorders>
                    <w:top w:val="single" w:sz="4" w:space="0" w:color="auto"/>
                    <w:left w:val="single" w:sz="4" w:space="0" w:color="auto"/>
                    <w:bottom w:val="single" w:sz="4" w:space="0" w:color="auto"/>
                    <w:right w:val="single" w:sz="4" w:space="0" w:color="auto"/>
                  </w:tcBorders>
                  <w:vAlign w:val="center"/>
                </w:tcPr>
                <w:p w14:paraId="3FC2544E" w14:textId="68D3EA37"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152111.87</w:t>
                  </w:r>
                </w:p>
              </w:tc>
            </w:tr>
            <w:tr w:rsidR="0007724A" w:rsidRPr="0007724A" w14:paraId="6B199B0B" w14:textId="77777777" w:rsidTr="008D1D97">
              <w:trPr>
                <w:trHeight w:val="171"/>
              </w:trPr>
              <w:tc>
                <w:tcPr>
                  <w:tcW w:w="1480" w:type="dxa"/>
                  <w:tcBorders>
                    <w:top w:val="single" w:sz="4" w:space="0" w:color="auto"/>
                    <w:left w:val="single" w:sz="4" w:space="0" w:color="auto"/>
                    <w:bottom w:val="single" w:sz="4" w:space="0" w:color="auto"/>
                    <w:right w:val="single" w:sz="4" w:space="0" w:color="auto"/>
                  </w:tcBorders>
                  <w:vAlign w:val="center"/>
                </w:tcPr>
                <w:p w14:paraId="4B3CC414" w14:textId="6D588875"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4</w:t>
                  </w:r>
                </w:p>
              </w:tc>
              <w:tc>
                <w:tcPr>
                  <w:tcW w:w="1482" w:type="dxa"/>
                  <w:tcBorders>
                    <w:top w:val="single" w:sz="4" w:space="0" w:color="auto"/>
                    <w:left w:val="single" w:sz="4" w:space="0" w:color="auto"/>
                    <w:bottom w:val="single" w:sz="4" w:space="0" w:color="auto"/>
                    <w:right w:val="single" w:sz="4" w:space="0" w:color="auto"/>
                  </w:tcBorders>
                  <w:vAlign w:val="center"/>
                </w:tcPr>
                <w:p w14:paraId="753B1B90" w14:textId="284F500F"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2045226.05</w:t>
                  </w:r>
                </w:p>
              </w:tc>
              <w:tc>
                <w:tcPr>
                  <w:tcW w:w="1485" w:type="dxa"/>
                  <w:tcBorders>
                    <w:top w:val="single" w:sz="4" w:space="0" w:color="auto"/>
                    <w:left w:val="single" w:sz="4" w:space="0" w:color="auto"/>
                    <w:bottom w:val="single" w:sz="4" w:space="0" w:color="auto"/>
                    <w:right w:val="single" w:sz="4" w:space="0" w:color="auto"/>
                  </w:tcBorders>
                  <w:vAlign w:val="center"/>
                </w:tcPr>
                <w:p w14:paraId="779D5D84" w14:textId="10B9D7E7"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152105.84</w:t>
                  </w:r>
                </w:p>
              </w:tc>
            </w:tr>
            <w:tr w:rsidR="0007724A" w:rsidRPr="0007724A" w14:paraId="2F1CAF28" w14:textId="77777777" w:rsidTr="008D1D97">
              <w:trPr>
                <w:trHeight w:val="171"/>
              </w:trPr>
              <w:tc>
                <w:tcPr>
                  <w:tcW w:w="1480" w:type="dxa"/>
                  <w:tcBorders>
                    <w:top w:val="single" w:sz="4" w:space="0" w:color="auto"/>
                    <w:left w:val="single" w:sz="4" w:space="0" w:color="auto"/>
                    <w:bottom w:val="single" w:sz="4" w:space="0" w:color="auto"/>
                    <w:right w:val="single" w:sz="4" w:space="0" w:color="auto"/>
                  </w:tcBorders>
                  <w:vAlign w:val="center"/>
                </w:tcPr>
                <w:p w14:paraId="505DEC35" w14:textId="434FC9D3"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5</w:t>
                  </w:r>
                </w:p>
              </w:tc>
              <w:tc>
                <w:tcPr>
                  <w:tcW w:w="1482" w:type="dxa"/>
                  <w:tcBorders>
                    <w:top w:val="single" w:sz="4" w:space="0" w:color="auto"/>
                    <w:left w:val="single" w:sz="4" w:space="0" w:color="auto"/>
                    <w:bottom w:val="single" w:sz="4" w:space="0" w:color="auto"/>
                    <w:right w:val="single" w:sz="4" w:space="0" w:color="auto"/>
                  </w:tcBorders>
                  <w:vAlign w:val="center"/>
                </w:tcPr>
                <w:p w14:paraId="3E3B86CB" w14:textId="4BFE9DFF"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2045222.56</w:t>
                  </w:r>
                </w:p>
              </w:tc>
              <w:tc>
                <w:tcPr>
                  <w:tcW w:w="1485" w:type="dxa"/>
                  <w:tcBorders>
                    <w:top w:val="single" w:sz="4" w:space="0" w:color="auto"/>
                    <w:left w:val="single" w:sz="4" w:space="0" w:color="auto"/>
                    <w:bottom w:val="single" w:sz="4" w:space="0" w:color="auto"/>
                    <w:right w:val="single" w:sz="4" w:space="0" w:color="auto"/>
                  </w:tcBorders>
                  <w:vAlign w:val="center"/>
                </w:tcPr>
                <w:p w14:paraId="0CAEF5E9" w14:textId="5A765CA0"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152108.18</w:t>
                  </w:r>
                </w:p>
              </w:tc>
            </w:tr>
            <w:tr w:rsidR="0007724A" w:rsidRPr="0007724A" w14:paraId="008E98EC" w14:textId="77777777" w:rsidTr="008D1D97">
              <w:trPr>
                <w:trHeight w:val="66"/>
              </w:trPr>
              <w:tc>
                <w:tcPr>
                  <w:tcW w:w="1480" w:type="dxa"/>
                  <w:tcBorders>
                    <w:top w:val="single" w:sz="4" w:space="0" w:color="auto"/>
                    <w:left w:val="single" w:sz="4" w:space="0" w:color="auto"/>
                    <w:bottom w:val="single" w:sz="4" w:space="0" w:color="auto"/>
                    <w:right w:val="single" w:sz="4" w:space="0" w:color="auto"/>
                  </w:tcBorders>
                  <w:vAlign w:val="center"/>
                </w:tcPr>
                <w:p w14:paraId="7A785E41" w14:textId="7FF79EC6"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6</w:t>
                  </w:r>
                </w:p>
              </w:tc>
              <w:tc>
                <w:tcPr>
                  <w:tcW w:w="1482" w:type="dxa"/>
                  <w:tcBorders>
                    <w:top w:val="single" w:sz="4" w:space="0" w:color="auto"/>
                    <w:left w:val="single" w:sz="4" w:space="0" w:color="auto"/>
                    <w:bottom w:val="single" w:sz="4" w:space="0" w:color="auto"/>
                    <w:right w:val="single" w:sz="4" w:space="0" w:color="auto"/>
                  </w:tcBorders>
                  <w:vAlign w:val="center"/>
                </w:tcPr>
                <w:p w14:paraId="76C4E3D0" w14:textId="7C3F3C18"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2045202.09</w:t>
                  </w:r>
                </w:p>
              </w:tc>
              <w:tc>
                <w:tcPr>
                  <w:tcW w:w="1485" w:type="dxa"/>
                  <w:tcBorders>
                    <w:top w:val="single" w:sz="4" w:space="0" w:color="auto"/>
                    <w:left w:val="single" w:sz="4" w:space="0" w:color="auto"/>
                    <w:bottom w:val="single" w:sz="4" w:space="0" w:color="auto"/>
                    <w:right w:val="single" w:sz="4" w:space="0" w:color="auto"/>
                  </w:tcBorders>
                  <w:vAlign w:val="center"/>
                </w:tcPr>
                <w:p w14:paraId="7A649AAB" w14:textId="68631BEC"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152077.51</w:t>
                  </w:r>
                </w:p>
              </w:tc>
            </w:tr>
            <w:tr w:rsidR="0007724A" w:rsidRPr="0007724A" w14:paraId="79CA2E37" w14:textId="77777777" w:rsidTr="008D1D97">
              <w:trPr>
                <w:trHeight w:val="171"/>
              </w:trPr>
              <w:tc>
                <w:tcPr>
                  <w:tcW w:w="1480" w:type="dxa"/>
                  <w:tcBorders>
                    <w:top w:val="single" w:sz="4" w:space="0" w:color="auto"/>
                    <w:left w:val="single" w:sz="4" w:space="0" w:color="auto"/>
                    <w:bottom w:val="single" w:sz="4" w:space="0" w:color="auto"/>
                    <w:right w:val="single" w:sz="4" w:space="0" w:color="auto"/>
                  </w:tcBorders>
                  <w:vAlign w:val="center"/>
                </w:tcPr>
                <w:p w14:paraId="798D4084" w14:textId="6F63E3F4"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1</w:t>
                  </w:r>
                </w:p>
              </w:tc>
              <w:tc>
                <w:tcPr>
                  <w:tcW w:w="1482" w:type="dxa"/>
                  <w:tcBorders>
                    <w:top w:val="single" w:sz="4" w:space="0" w:color="auto"/>
                    <w:left w:val="single" w:sz="4" w:space="0" w:color="auto"/>
                    <w:bottom w:val="single" w:sz="4" w:space="0" w:color="auto"/>
                    <w:right w:val="single" w:sz="4" w:space="0" w:color="auto"/>
                  </w:tcBorders>
                  <w:vAlign w:val="center"/>
                </w:tcPr>
                <w:p w14:paraId="3AF0FD4B" w14:textId="642ECDB5"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2045233.99</w:t>
                  </w:r>
                </w:p>
              </w:tc>
              <w:tc>
                <w:tcPr>
                  <w:tcW w:w="1485" w:type="dxa"/>
                  <w:tcBorders>
                    <w:top w:val="single" w:sz="4" w:space="0" w:color="auto"/>
                    <w:left w:val="single" w:sz="4" w:space="0" w:color="auto"/>
                    <w:bottom w:val="single" w:sz="4" w:space="0" w:color="auto"/>
                    <w:right w:val="single" w:sz="4" w:space="0" w:color="auto"/>
                  </w:tcBorders>
                  <w:vAlign w:val="center"/>
                </w:tcPr>
                <w:p w14:paraId="4A31F67E" w14:textId="10A8A38A"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152055.92</w:t>
                  </w:r>
                </w:p>
              </w:tc>
            </w:tr>
          </w:tbl>
          <w:p w14:paraId="5C5BEA24" w14:textId="77777777" w:rsidR="008D56B3" w:rsidRPr="0007724A" w:rsidRDefault="008D56B3" w:rsidP="000C23B6">
            <w:pPr>
              <w:spacing w:line="240" w:lineRule="auto"/>
              <w:jc w:val="center"/>
              <w:rPr>
                <w:sz w:val="16"/>
                <w:szCs w:val="16"/>
              </w:rPr>
            </w:pPr>
          </w:p>
        </w:tc>
        <w:tc>
          <w:tcPr>
            <w:tcW w:w="4672" w:type="dxa"/>
          </w:tcPr>
          <w:p w14:paraId="4D325226" w14:textId="77777777" w:rsidR="008D56B3" w:rsidRPr="0007724A" w:rsidRDefault="008D56B3" w:rsidP="000C23B6">
            <w:pPr>
              <w:spacing w:line="240" w:lineRule="auto"/>
              <w:jc w:val="center"/>
              <w:rPr>
                <w:sz w:val="16"/>
                <w:szCs w:val="16"/>
              </w:rPr>
            </w:pPr>
            <w:r w:rsidRPr="0007724A">
              <w:rPr>
                <w:sz w:val="16"/>
                <w:szCs w:val="16"/>
              </w:rPr>
              <w:lastRenderedPageBreak/>
              <w:t>:ЗУ29</w:t>
            </w:r>
          </w:p>
          <w:tbl>
            <w:tblPr>
              <w:tblStyle w:val="af1"/>
              <w:tblW w:w="0" w:type="auto"/>
              <w:tblLook w:val="04A0" w:firstRow="1" w:lastRow="0" w:firstColumn="1" w:lastColumn="0" w:noHBand="0" w:noVBand="1"/>
            </w:tblPr>
            <w:tblGrid>
              <w:gridCol w:w="1479"/>
              <w:gridCol w:w="1482"/>
              <w:gridCol w:w="1485"/>
            </w:tblGrid>
            <w:tr w:rsidR="0007724A" w:rsidRPr="0007724A" w14:paraId="172126D4" w14:textId="77777777" w:rsidTr="00BB6B6C">
              <w:trPr>
                <w:trHeight w:val="342"/>
              </w:trPr>
              <w:tc>
                <w:tcPr>
                  <w:tcW w:w="4446" w:type="dxa"/>
                  <w:gridSpan w:val="3"/>
                  <w:tcBorders>
                    <w:top w:val="single" w:sz="4" w:space="0" w:color="auto"/>
                    <w:left w:val="single" w:sz="4" w:space="0" w:color="auto"/>
                    <w:bottom w:val="single" w:sz="4" w:space="0" w:color="auto"/>
                    <w:right w:val="single" w:sz="4" w:space="0" w:color="auto"/>
                  </w:tcBorders>
                  <w:hideMark/>
                </w:tcPr>
                <w:p w14:paraId="1E866B4D" w14:textId="616539D6" w:rsidR="008D56B3" w:rsidRPr="0007724A" w:rsidRDefault="008D56B3" w:rsidP="003F0107">
                  <w:pPr>
                    <w:framePr w:hSpace="180" w:wrap="around" w:vAnchor="text" w:hAnchor="text" w:xAlign="center" w:y="1"/>
                    <w:spacing w:line="240" w:lineRule="auto"/>
                    <w:suppressOverlap/>
                    <w:jc w:val="center"/>
                    <w:rPr>
                      <w:sz w:val="16"/>
                      <w:szCs w:val="16"/>
                    </w:rPr>
                  </w:pPr>
                  <w:r w:rsidRPr="0007724A">
                    <w:rPr>
                      <w:sz w:val="16"/>
                      <w:szCs w:val="16"/>
                    </w:rPr>
                    <w:lastRenderedPageBreak/>
                    <w:t>Площадь –</w:t>
                  </w:r>
                  <w:r w:rsidR="008D1D97" w:rsidRPr="0007724A">
                    <w:rPr>
                      <w:sz w:val="16"/>
                      <w:szCs w:val="16"/>
                    </w:rPr>
                    <w:t xml:space="preserve"> 1893</w:t>
                  </w:r>
                  <w:r w:rsidRPr="0007724A">
                    <w:rPr>
                      <w:sz w:val="16"/>
                      <w:szCs w:val="16"/>
                    </w:rPr>
                    <w:t xml:space="preserve"> м²</w:t>
                  </w:r>
                </w:p>
                <w:p w14:paraId="25CF273D" w14:textId="0A264EBC" w:rsidR="008D56B3" w:rsidRPr="0007724A" w:rsidRDefault="007F1D2A" w:rsidP="003F0107">
                  <w:pPr>
                    <w:framePr w:hSpace="180" w:wrap="around" w:vAnchor="text" w:hAnchor="text" w:xAlign="center" w:y="1"/>
                    <w:spacing w:line="240" w:lineRule="auto"/>
                    <w:suppressOverlap/>
                    <w:jc w:val="center"/>
                    <w:rPr>
                      <w:sz w:val="16"/>
                      <w:szCs w:val="16"/>
                    </w:rPr>
                  </w:pPr>
                  <w:r w:rsidRPr="0007724A">
                    <w:rPr>
                      <w:sz w:val="16"/>
                      <w:szCs w:val="16"/>
                    </w:rPr>
                    <w:t>Улично-дорожная сеть (12.0.1)</w:t>
                  </w:r>
                </w:p>
              </w:tc>
            </w:tr>
            <w:tr w:rsidR="0007724A" w:rsidRPr="0007724A" w14:paraId="1328BF0C" w14:textId="77777777" w:rsidTr="00BB6B6C">
              <w:trPr>
                <w:trHeight w:val="44"/>
              </w:trPr>
              <w:tc>
                <w:tcPr>
                  <w:tcW w:w="4446" w:type="dxa"/>
                  <w:gridSpan w:val="3"/>
                  <w:tcBorders>
                    <w:top w:val="single" w:sz="4" w:space="0" w:color="auto"/>
                    <w:left w:val="single" w:sz="4" w:space="0" w:color="auto"/>
                    <w:bottom w:val="single" w:sz="4" w:space="0" w:color="auto"/>
                    <w:right w:val="single" w:sz="4" w:space="0" w:color="auto"/>
                  </w:tcBorders>
                  <w:hideMark/>
                </w:tcPr>
                <w:p w14:paraId="6DDB5A6B" w14:textId="77777777" w:rsidR="008D56B3" w:rsidRPr="0007724A" w:rsidRDefault="008D56B3" w:rsidP="003F0107">
                  <w:pPr>
                    <w:framePr w:hSpace="180" w:wrap="around" w:vAnchor="text" w:hAnchor="text" w:xAlign="center" w:y="1"/>
                    <w:spacing w:line="240" w:lineRule="auto"/>
                    <w:suppressOverlap/>
                    <w:jc w:val="center"/>
                    <w:rPr>
                      <w:sz w:val="16"/>
                      <w:szCs w:val="16"/>
                    </w:rPr>
                  </w:pPr>
                  <w:r w:rsidRPr="0007724A">
                    <w:rPr>
                      <w:sz w:val="16"/>
                      <w:szCs w:val="16"/>
                    </w:rPr>
                    <w:t>Контур1</w:t>
                  </w:r>
                </w:p>
              </w:tc>
            </w:tr>
            <w:tr w:rsidR="0007724A" w:rsidRPr="0007724A" w14:paraId="3B0644C4" w14:textId="77777777" w:rsidTr="00BB6B6C">
              <w:trPr>
                <w:trHeight w:val="73"/>
              </w:trPr>
              <w:tc>
                <w:tcPr>
                  <w:tcW w:w="1479" w:type="dxa"/>
                  <w:tcBorders>
                    <w:top w:val="single" w:sz="4" w:space="0" w:color="auto"/>
                    <w:left w:val="single" w:sz="4" w:space="0" w:color="auto"/>
                    <w:bottom w:val="single" w:sz="4" w:space="0" w:color="auto"/>
                    <w:right w:val="single" w:sz="4" w:space="0" w:color="auto"/>
                  </w:tcBorders>
                  <w:hideMark/>
                </w:tcPr>
                <w:p w14:paraId="1D35F2B9" w14:textId="77777777" w:rsidR="008D56B3" w:rsidRPr="0007724A" w:rsidRDefault="008D56B3" w:rsidP="003F0107">
                  <w:pPr>
                    <w:framePr w:hSpace="180" w:wrap="around" w:vAnchor="text" w:hAnchor="text" w:xAlign="center" w:y="1"/>
                    <w:spacing w:line="240" w:lineRule="auto"/>
                    <w:suppressOverlap/>
                    <w:jc w:val="center"/>
                    <w:rPr>
                      <w:sz w:val="16"/>
                      <w:szCs w:val="16"/>
                    </w:rPr>
                  </w:pPr>
                  <w:r w:rsidRPr="0007724A">
                    <w:rPr>
                      <w:sz w:val="16"/>
                      <w:szCs w:val="16"/>
                    </w:rPr>
                    <w:t>№</w:t>
                  </w:r>
                </w:p>
              </w:tc>
              <w:tc>
                <w:tcPr>
                  <w:tcW w:w="1482" w:type="dxa"/>
                  <w:tcBorders>
                    <w:top w:val="single" w:sz="4" w:space="0" w:color="auto"/>
                    <w:left w:val="single" w:sz="4" w:space="0" w:color="auto"/>
                    <w:bottom w:val="single" w:sz="4" w:space="0" w:color="auto"/>
                    <w:right w:val="single" w:sz="4" w:space="0" w:color="auto"/>
                  </w:tcBorders>
                  <w:hideMark/>
                </w:tcPr>
                <w:p w14:paraId="39AD61FF" w14:textId="77777777" w:rsidR="008D56B3" w:rsidRPr="0007724A" w:rsidRDefault="008D56B3" w:rsidP="003F0107">
                  <w:pPr>
                    <w:framePr w:hSpace="180" w:wrap="around" w:vAnchor="text" w:hAnchor="text" w:xAlign="center" w:y="1"/>
                    <w:spacing w:line="240" w:lineRule="auto"/>
                    <w:suppressOverlap/>
                    <w:jc w:val="center"/>
                    <w:rPr>
                      <w:sz w:val="16"/>
                      <w:szCs w:val="16"/>
                    </w:rPr>
                  </w:pPr>
                  <w:r w:rsidRPr="0007724A">
                    <w:rPr>
                      <w:sz w:val="16"/>
                      <w:szCs w:val="16"/>
                    </w:rPr>
                    <w:t>X</w:t>
                  </w:r>
                </w:p>
              </w:tc>
              <w:tc>
                <w:tcPr>
                  <w:tcW w:w="1485" w:type="dxa"/>
                  <w:tcBorders>
                    <w:top w:val="single" w:sz="4" w:space="0" w:color="auto"/>
                    <w:left w:val="single" w:sz="4" w:space="0" w:color="auto"/>
                    <w:bottom w:val="single" w:sz="4" w:space="0" w:color="auto"/>
                    <w:right w:val="single" w:sz="4" w:space="0" w:color="auto"/>
                  </w:tcBorders>
                  <w:hideMark/>
                </w:tcPr>
                <w:p w14:paraId="4B9555B8" w14:textId="77777777" w:rsidR="008D56B3" w:rsidRPr="0007724A" w:rsidRDefault="008D56B3" w:rsidP="003F0107">
                  <w:pPr>
                    <w:framePr w:hSpace="180" w:wrap="around" w:vAnchor="text" w:hAnchor="text" w:xAlign="center" w:y="1"/>
                    <w:spacing w:line="240" w:lineRule="auto"/>
                    <w:suppressOverlap/>
                    <w:jc w:val="center"/>
                    <w:rPr>
                      <w:sz w:val="16"/>
                      <w:szCs w:val="16"/>
                    </w:rPr>
                  </w:pPr>
                  <w:r w:rsidRPr="0007724A">
                    <w:rPr>
                      <w:sz w:val="16"/>
                      <w:szCs w:val="16"/>
                    </w:rPr>
                    <w:t>Y</w:t>
                  </w:r>
                </w:p>
              </w:tc>
            </w:tr>
            <w:tr w:rsidR="0007724A" w:rsidRPr="0007724A" w14:paraId="3A5CC67A" w14:textId="77777777" w:rsidTr="00BB6B6C">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7A88F3A2" w14:textId="0C31637D"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1</w:t>
                  </w:r>
                </w:p>
              </w:tc>
              <w:tc>
                <w:tcPr>
                  <w:tcW w:w="1482" w:type="dxa"/>
                  <w:tcBorders>
                    <w:top w:val="single" w:sz="4" w:space="0" w:color="auto"/>
                    <w:left w:val="single" w:sz="4" w:space="0" w:color="auto"/>
                    <w:bottom w:val="single" w:sz="4" w:space="0" w:color="auto"/>
                    <w:right w:val="single" w:sz="4" w:space="0" w:color="auto"/>
                  </w:tcBorders>
                  <w:vAlign w:val="center"/>
                </w:tcPr>
                <w:p w14:paraId="72F78549" w14:textId="05C2E787"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2045261.41</w:t>
                  </w:r>
                </w:p>
              </w:tc>
              <w:tc>
                <w:tcPr>
                  <w:tcW w:w="1485" w:type="dxa"/>
                  <w:tcBorders>
                    <w:top w:val="single" w:sz="4" w:space="0" w:color="auto"/>
                    <w:left w:val="single" w:sz="4" w:space="0" w:color="auto"/>
                    <w:bottom w:val="single" w:sz="4" w:space="0" w:color="auto"/>
                    <w:right w:val="single" w:sz="4" w:space="0" w:color="auto"/>
                  </w:tcBorders>
                  <w:vAlign w:val="center"/>
                </w:tcPr>
                <w:p w14:paraId="1CC1300B" w14:textId="1EC6A06E"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152064.91</w:t>
                  </w:r>
                </w:p>
              </w:tc>
            </w:tr>
            <w:tr w:rsidR="0007724A" w:rsidRPr="0007724A" w14:paraId="55A2D2B9" w14:textId="77777777" w:rsidTr="00BB6B6C">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1436FDCE" w14:textId="773E336F"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2</w:t>
                  </w:r>
                </w:p>
              </w:tc>
              <w:tc>
                <w:tcPr>
                  <w:tcW w:w="1482" w:type="dxa"/>
                  <w:tcBorders>
                    <w:top w:val="single" w:sz="4" w:space="0" w:color="auto"/>
                    <w:left w:val="single" w:sz="4" w:space="0" w:color="auto"/>
                    <w:bottom w:val="single" w:sz="4" w:space="0" w:color="auto"/>
                    <w:right w:val="single" w:sz="4" w:space="0" w:color="auto"/>
                  </w:tcBorders>
                  <w:vAlign w:val="center"/>
                </w:tcPr>
                <w:p w14:paraId="1CB38641" w14:textId="73A48F68"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2045268.59</w:t>
                  </w:r>
                </w:p>
              </w:tc>
              <w:tc>
                <w:tcPr>
                  <w:tcW w:w="1485" w:type="dxa"/>
                  <w:tcBorders>
                    <w:top w:val="single" w:sz="4" w:space="0" w:color="auto"/>
                    <w:left w:val="single" w:sz="4" w:space="0" w:color="auto"/>
                    <w:bottom w:val="single" w:sz="4" w:space="0" w:color="auto"/>
                    <w:right w:val="single" w:sz="4" w:space="0" w:color="auto"/>
                  </w:tcBorders>
                  <w:vAlign w:val="center"/>
                </w:tcPr>
                <w:p w14:paraId="2E322ADB" w14:textId="29834B06"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152075.52</w:t>
                  </w:r>
                </w:p>
              </w:tc>
            </w:tr>
            <w:tr w:rsidR="0007724A" w:rsidRPr="0007724A" w14:paraId="4FF0A99C" w14:textId="77777777" w:rsidTr="00BB6B6C">
              <w:trPr>
                <w:trHeight w:val="66"/>
              </w:trPr>
              <w:tc>
                <w:tcPr>
                  <w:tcW w:w="1479" w:type="dxa"/>
                  <w:tcBorders>
                    <w:top w:val="single" w:sz="4" w:space="0" w:color="auto"/>
                    <w:left w:val="single" w:sz="4" w:space="0" w:color="auto"/>
                    <w:bottom w:val="single" w:sz="4" w:space="0" w:color="auto"/>
                    <w:right w:val="single" w:sz="4" w:space="0" w:color="auto"/>
                  </w:tcBorders>
                  <w:vAlign w:val="center"/>
                </w:tcPr>
                <w:p w14:paraId="627AE1C4" w14:textId="70D104B9"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3</w:t>
                  </w:r>
                </w:p>
              </w:tc>
              <w:tc>
                <w:tcPr>
                  <w:tcW w:w="1482" w:type="dxa"/>
                  <w:tcBorders>
                    <w:top w:val="single" w:sz="4" w:space="0" w:color="auto"/>
                    <w:left w:val="single" w:sz="4" w:space="0" w:color="auto"/>
                    <w:bottom w:val="single" w:sz="4" w:space="0" w:color="auto"/>
                    <w:right w:val="single" w:sz="4" w:space="0" w:color="auto"/>
                  </w:tcBorders>
                  <w:vAlign w:val="center"/>
                </w:tcPr>
                <w:p w14:paraId="1F33FEE3" w14:textId="64C14310"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2045258.8</w:t>
                  </w:r>
                </w:p>
              </w:tc>
              <w:tc>
                <w:tcPr>
                  <w:tcW w:w="1485" w:type="dxa"/>
                  <w:tcBorders>
                    <w:top w:val="single" w:sz="4" w:space="0" w:color="auto"/>
                    <w:left w:val="single" w:sz="4" w:space="0" w:color="auto"/>
                    <w:bottom w:val="single" w:sz="4" w:space="0" w:color="auto"/>
                    <w:right w:val="single" w:sz="4" w:space="0" w:color="auto"/>
                  </w:tcBorders>
                  <w:vAlign w:val="center"/>
                </w:tcPr>
                <w:p w14:paraId="28C60669" w14:textId="7F433C87"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152082.06</w:t>
                  </w:r>
                </w:p>
              </w:tc>
            </w:tr>
            <w:tr w:rsidR="0007724A" w:rsidRPr="0007724A" w14:paraId="4316918C" w14:textId="77777777" w:rsidTr="00BB6B6C">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5EA799BD" w14:textId="37D5AF80"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4</w:t>
                  </w:r>
                </w:p>
              </w:tc>
              <w:tc>
                <w:tcPr>
                  <w:tcW w:w="1482" w:type="dxa"/>
                  <w:tcBorders>
                    <w:top w:val="single" w:sz="4" w:space="0" w:color="auto"/>
                    <w:left w:val="single" w:sz="4" w:space="0" w:color="auto"/>
                    <w:bottom w:val="single" w:sz="4" w:space="0" w:color="auto"/>
                    <w:right w:val="single" w:sz="4" w:space="0" w:color="auto"/>
                  </w:tcBorders>
                  <w:vAlign w:val="center"/>
                </w:tcPr>
                <w:p w14:paraId="5EC1E038" w14:textId="5E98E4CA"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2045256.38</w:t>
                  </w:r>
                </w:p>
              </w:tc>
              <w:tc>
                <w:tcPr>
                  <w:tcW w:w="1485" w:type="dxa"/>
                  <w:tcBorders>
                    <w:top w:val="single" w:sz="4" w:space="0" w:color="auto"/>
                    <w:left w:val="single" w:sz="4" w:space="0" w:color="auto"/>
                    <w:bottom w:val="single" w:sz="4" w:space="0" w:color="auto"/>
                    <w:right w:val="single" w:sz="4" w:space="0" w:color="auto"/>
                  </w:tcBorders>
                  <w:vAlign w:val="center"/>
                </w:tcPr>
                <w:p w14:paraId="4EC3A826" w14:textId="22C702BC"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152083.71</w:t>
                  </w:r>
                </w:p>
              </w:tc>
            </w:tr>
            <w:tr w:rsidR="0007724A" w:rsidRPr="0007724A" w14:paraId="5470BA27" w14:textId="77777777" w:rsidTr="00BB6B6C">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35214B4F" w14:textId="03A23E17"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5</w:t>
                  </w:r>
                </w:p>
              </w:tc>
              <w:tc>
                <w:tcPr>
                  <w:tcW w:w="1482" w:type="dxa"/>
                  <w:tcBorders>
                    <w:top w:val="single" w:sz="4" w:space="0" w:color="auto"/>
                    <w:left w:val="single" w:sz="4" w:space="0" w:color="auto"/>
                    <w:bottom w:val="single" w:sz="4" w:space="0" w:color="auto"/>
                    <w:right w:val="single" w:sz="4" w:space="0" w:color="auto"/>
                  </w:tcBorders>
                  <w:vAlign w:val="center"/>
                </w:tcPr>
                <w:p w14:paraId="5952D9A8" w14:textId="0234BC9F"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2045292.94</w:t>
                  </w:r>
                </w:p>
              </w:tc>
              <w:tc>
                <w:tcPr>
                  <w:tcW w:w="1485" w:type="dxa"/>
                  <w:tcBorders>
                    <w:top w:val="single" w:sz="4" w:space="0" w:color="auto"/>
                    <w:left w:val="single" w:sz="4" w:space="0" w:color="auto"/>
                    <w:bottom w:val="single" w:sz="4" w:space="0" w:color="auto"/>
                    <w:right w:val="single" w:sz="4" w:space="0" w:color="auto"/>
                  </w:tcBorders>
                  <w:vAlign w:val="center"/>
                </w:tcPr>
                <w:p w14:paraId="5A74F891" w14:textId="3C34BF15"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152138.19</w:t>
                  </w:r>
                </w:p>
              </w:tc>
            </w:tr>
            <w:tr w:rsidR="0007724A" w:rsidRPr="0007724A" w14:paraId="6E1EDC5F" w14:textId="77777777" w:rsidTr="00BB6B6C">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0E00FCAD" w14:textId="30F90DBE"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6</w:t>
                  </w:r>
                </w:p>
              </w:tc>
              <w:tc>
                <w:tcPr>
                  <w:tcW w:w="1482" w:type="dxa"/>
                  <w:tcBorders>
                    <w:top w:val="single" w:sz="4" w:space="0" w:color="auto"/>
                    <w:left w:val="single" w:sz="4" w:space="0" w:color="auto"/>
                    <w:bottom w:val="single" w:sz="4" w:space="0" w:color="auto"/>
                    <w:right w:val="single" w:sz="4" w:space="0" w:color="auto"/>
                  </w:tcBorders>
                  <w:vAlign w:val="center"/>
                </w:tcPr>
                <w:p w14:paraId="56EA30E5" w14:textId="5D90F4C8"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2045293.5</w:t>
                  </w:r>
                </w:p>
              </w:tc>
              <w:tc>
                <w:tcPr>
                  <w:tcW w:w="1485" w:type="dxa"/>
                  <w:tcBorders>
                    <w:top w:val="single" w:sz="4" w:space="0" w:color="auto"/>
                    <w:left w:val="single" w:sz="4" w:space="0" w:color="auto"/>
                    <w:bottom w:val="single" w:sz="4" w:space="0" w:color="auto"/>
                    <w:right w:val="single" w:sz="4" w:space="0" w:color="auto"/>
                  </w:tcBorders>
                  <w:vAlign w:val="center"/>
                </w:tcPr>
                <w:p w14:paraId="716295EF" w14:textId="1D0B96CB"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152139.03</w:t>
                  </w:r>
                </w:p>
              </w:tc>
            </w:tr>
            <w:tr w:rsidR="0007724A" w:rsidRPr="0007724A" w14:paraId="3B5638AF" w14:textId="77777777" w:rsidTr="00BB6B6C">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1387BD6C" w14:textId="75C95528"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7</w:t>
                  </w:r>
                </w:p>
              </w:tc>
              <w:tc>
                <w:tcPr>
                  <w:tcW w:w="1482" w:type="dxa"/>
                  <w:tcBorders>
                    <w:top w:val="single" w:sz="4" w:space="0" w:color="auto"/>
                    <w:left w:val="single" w:sz="4" w:space="0" w:color="auto"/>
                    <w:bottom w:val="single" w:sz="4" w:space="0" w:color="auto"/>
                    <w:right w:val="single" w:sz="4" w:space="0" w:color="auto"/>
                  </w:tcBorders>
                  <w:vAlign w:val="center"/>
                </w:tcPr>
                <w:p w14:paraId="597A9141" w14:textId="47D4D997"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2045260.16</w:t>
                  </w:r>
                </w:p>
              </w:tc>
              <w:tc>
                <w:tcPr>
                  <w:tcW w:w="1485" w:type="dxa"/>
                  <w:tcBorders>
                    <w:top w:val="single" w:sz="4" w:space="0" w:color="auto"/>
                    <w:left w:val="single" w:sz="4" w:space="0" w:color="auto"/>
                    <w:bottom w:val="single" w:sz="4" w:space="0" w:color="auto"/>
                    <w:right w:val="single" w:sz="4" w:space="0" w:color="auto"/>
                  </w:tcBorders>
                  <w:vAlign w:val="center"/>
                </w:tcPr>
                <w:p w14:paraId="4E234D38" w14:textId="4BAC4BA6"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152162.09</w:t>
                  </w:r>
                </w:p>
              </w:tc>
            </w:tr>
            <w:tr w:rsidR="0007724A" w:rsidRPr="0007724A" w14:paraId="415C2B29" w14:textId="77777777" w:rsidTr="00BB6B6C">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55648F17" w14:textId="07F09A4A"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8</w:t>
                  </w:r>
                </w:p>
              </w:tc>
              <w:tc>
                <w:tcPr>
                  <w:tcW w:w="1482" w:type="dxa"/>
                  <w:tcBorders>
                    <w:top w:val="single" w:sz="4" w:space="0" w:color="auto"/>
                    <w:left w:val="single" w:sz="4" w:space="0" w:color="auto"/>
                    <w:bottom w:val="single" w:sz="4" w:space="0" w:color="auto"/>
                    <w:right w:val="single" w:sz="4" w:space="0" w:color="auto"/>
                  </w:tcBorders>
                  <w:vAlign w:val="center"/>
                </w:tcPr>
                <w:p w14:paraId="0DD257D9" w14:textId="345BCCEB"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2045246.73</w:t>
                  </w:r>
                </w:p>
              </w:tc>
              <w:tc>
                <w:tcPr>
                  <w:tcW w:w="1485" w:type="dxa"/>
                  <w:tcBorders>
                    <w:top w:val="single" w:sz="4" w:space="0" w:color="auto"/>
                    <w:left w:val="single" w:sz="4" w:space="0" w:color="auto"/>
                    <w:bottom w:val="single" w:sz="4" w:space="0" w:color="auto"/>
                    <w:right w:val="single" w:sz="4" w:space="0" w:color="auto"/>
                  </w:tcBorders>
                  <w:vAlign w:val="center"/>
                </w:tcPr>
                <w:p w14:paraId="5980E849" w14:textId="40D12A83"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152142.34</w:t>
                  </w:r>
                </w:p>
              </w:tc>
            </w:tr>
            <w:tr w:rsidR="0007724A" w:rsidRPr="0007724A" w14:paraId="6AD83B9A" w14:textId="77777777" w:rsidTr="00BB6B6C">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176CA881" w14:textId="047372AB"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9</w:t>
                  </w:r>
                </w:p>
              </w:tc>
              <w:tc>
                <w:tcPr>
                  <w:tcW w:w="1482" w:type="dxa"/>
                  <w:tcBorders>
                    <w:top w:val="single" w:sz="4" w:space="0" w:color="auto"/>
                    <w:left w:val="single" w:sz="4" w:space="0" w:color="auto"/>
                    <w:bottom w:val="single" w:sz="4" w:space="0" w:color="auto"/>
                    <w:right w:val="single" w:sz="4" w:space="0" w:color="auto"/>
                  </w:tcBorders>
                  <w:vAlign w:val="center"/>
                </w:tcPr>
                <w:p w14:paraId="3E890F5E" w14:textId="5C02B700"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2045263</w:t>
                  </w:r>
                </w:p>
              </w:tc>
              <w:tc>
                <w:tcPr>
                  <w:tcW w:w="1485" w:type="dxa"/>
                  <w:tcBorders>
                    <w:top w:val="single" w:sz="4" w:space="0" w:color="auto"/>
                    <w:left w:val="single" w:sz="4" w:space="0" w:color="auto"/>
                    <w:bottom w:val="single" w:sz="4" w:space="0" w:color="auto"/>
                    <w:right w:val="single" w:sz="4" w:space="0" w:color="auto"/>
                  </w:tcBorders>
                  <w:vAlign w:val="center"/>
                </w:tcPr>
                <w:p w14:paraId="2B1F4CF6" w14:textId="6F3373A2"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152131.37</w:t>
                  </w:r>
                </w:p>
              </w:tc>
            </w:tr>
            <w:tr w:rsidR="0007724A" w:rsidRPr="0007724A" w14:paraId="75655E58" w14:textId="77777777" w:rsidTr="00BB6B6C">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513F41C6" w14:textId="4CE14DB4"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10</w:t>
                  </w:r>
                </w:p>
              </w:tc>
              <w:tc>
                <w:tcPr>
                  <w:tcW w:w="1482" w:type="dxa"/>
                  <w:tcBorders>
                    <w:top w:val="single" w:sz="4" w:space="0" w:color="auto"/>
                    <w:left w:val="single" w:sz="4" w:space="0" w:color="auto"/>
                    <w:bottom w:val="single" w:sz="4" w:space="0" w:color="auto"/>
                    <w:right w:val="single" w:sz="4" w:space="0" w:color="auto"/>
                  </w:tcBorders>
                  <w:vAlign w:val="center"/>
                </w:tcPr>
                <w:p w14:paraId="02CB1ECD" w14:textId="7A6ED66B"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2045271.55</w:t>
                  </w:r>
                </w:p>
              </w:tc>
              <w:tc>
                <w:tcPr>
                  <w:tcW w:w="1485" w:type="dxa"/>
                  <w:tcBorders>
                    <w:top w:val="single" w:sz="4" w:space="0" w:color="auto"/>
                    <w:left w:val="single" w:sz="4" w:space="0" w:color="auto"/>
                    <w:bottom w:val="single" w:sz="4" w:space="0" w:color="auto"/>
                    <w:right w:val="single" w:sz="4" w:space="0" w:color="auto"/>
                  </w:tcBorders>
                  <w:vAlign w:val="center"/>
                </w:tcPr>
                <w:p w14:paraId="45695818" w14:textId="0924B385"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152125.61</w:t>
                  </w:r>
                </w:p>
              </w:tc>
            </w:tr>
            <w:tr w:rsidR="0007724A" w:rsidRPr="0007724A" w14:paraId="77119257" w14:textId="77777777" w:rsidTr="00BB6B6C">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5BF0874E" w14:textId="78280FFC"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11</w:t>
                  </w:r>
                </w:p>
              </w:tc>
              <w:tc>
                <w:tcPr>
                  <w:tcW w:w="1482" w:type="dxa"/>
                  <w:tcBorders>
                    <w:top w:val="single" w:sz="4" w:space="0" w:color="auto"/>
                    <w:left w:val="single" w:sz="4" w:space="0" w:color="auto"/>
                    <w:bottom w:val="single" w:sz="4" w:space="0" w:color="auto"/>
                    <w:right w:val="single" w:sz="4" w:space="0" w:color="auto"/>
                  </w:tcBorders>
                  <w:vAlign w:val="center"/>
                </w:tcPr>
                <w:p w14:paraId="3583ADC1" w14:textId="33FA2478"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2045272.71</w:t>
                  </w:r>
                </w:p>
              </w:tc>
              <w:tc>
                <w:tcPr>
                  <w:tcW w:w="1485" w:type="dxa"/>
                  <w:tcBorders>
                    <w:top w:val="single" w:sz="4" w:space="0" w:color="auto"/>
                    <w:left w:val="single" w:sz="4" w:space="0" w:color="auto"/>
                    <w:bottom w:val="single" w:sz="4" w:space="0" w:color="auto"/>
                    <w:right w:val="single" w:sz="4" w:space="0" w:color="auto"/>
                  </w:tcBorders>
                  <w:vAlign w:val="center"/>
                </w:tcPr>
                <w:p w14:paraId="17AD869A" w14:textId="1E55D50E"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152124.84</w:t>
                  </w:r>
                </w:p>
              </w:tc>
            </w:tr>
            <w:tr w:rsidR="0007724A" w:rsidRPr="0007724A" w14:paraId="17DDD981" w14:textId="77777777" w:rsidTr="00BB6B6C">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37DEB6F4" w14:textId="34EDF218"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12</w:t>
                  </w:r>
                </w:p>
              </w:tc>
              <w:tc>
                <w:tcPr>
                  <w:tcW w:w="1482" w:type="dxa"/>
                  <w:tcBorders>
                    <w:top w:val="single" w:sz="4" w:space="0" w:color="auto"/>
                    <w:left w:val="single" w:sz="4" w:space="0" w:color="auto"/>
                    <w:bottom w:val="single" w:sz="4" w:space="0" w:color="auto"/>
                    <w:right w:val="single" w:sz="4" w:space="0" w:color="auto"/>
                  </w:tcBorders>
                  <w:vAlign w:val="center"/>
                </w:tcPr>
                <w:p w14:paraId="761D7E36" w14:textId="276D6075"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2045274.33</w:t>
                  </w:r>
                </w:p>
              </w:tc>
              <w:tc>
                <w:tcPr>
                  <w:tcW w:w="1485" w:type="dxa"/>
                  <w:tcBorders>
                    <w:top w:val="single" w:sz="4" w:space="0" w:color="auto"/>
                    <w:left w:val="single" w:sz="4" w:space="0" w:color="auto"/>
                    <w:bottom w:val="single" w:sz="4" w:space="0" w:color="auto"/>
                    <w:right w:val="single" w:sz="4" w:space="0" w:color="auto"/>
                  </w:tcBorders>
                  <w:vAlign w:val="center"/>
                </w:tcPr>
                <w:p w14:paraId="647FDA12" w14:textId="2A1A24E6"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152123.76</w:t>
                  </w:r>
                </w:p>
              </w:tc>
            </w:tr>
            <w:tr w:rsidR="0007724A" w:rsidRPr="0007724A" w14:paraId="4E0D23C7" w14:textId="77777777" w:rsidTr="00BB6B6C">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1A8B4087" w14:textId="6922575E"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13</w:t>
                  </w:r>
                </w:p>
              </w:tc>
              <w:tc>
                <w:tcPr>
                  <w:tcW w:w="1482" w:type="dxa"/>
                  <w:tcBorders>
                    <w:top w:val="single" w:sz="4" w:space="0" w:color="auto"/>
                    <w:left w:val="single" w:sz="4" w:space="0" w:color="auto"/>
                    <w:bottom w:val="single" w:sz="4" w:space="0" w:color="auto"/>
                    <w:right w:val="single" w:sz="4" w:space="0" w:color="auto"/>
                  </w:tcBorders>
                  <w:vAlign w:val="center"/>
                </w:tcPr>
                <w:p w14:paraId="6B374A64" w14:textId="657E9553"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2045262.11</w:t>
                  </w:r>
                </w:p>
              </w:tc>
              <w:tc>
                <w:tcPr>
                  <w:tcW w:w="1485" w:type="dxa"/>
                  <w:tcBorders>
                    <w:top w:val="single" w:sz="4" w:space="0" w:color="auto"/>
                    <w:left w:val="single" w:sz="4" w:space="0" w:color="auto"/>
                    <w:bottom w:val="single" w:sz="4" w:space="0" w:color="auto"/>
                    <w:right w:val="single" w:sz="4" w:space="0" w:color="auto"/>
                  </w:tcBorders>
                  <w:vAlign w:val="center"/>
                </w:tcPr>
                <w:p w14:paraId="432DC5E1" w14:textId="44338BBC"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152105.59</w:t>
                  </w:r>
                </w:p>
              </w:tc>
            </w:tr>
            <w:tr w:rsidR="0007724A" w:rsidRPr="0007724A" w14:paraId="1EF16583" w14:textId="77777777" w:rsidTr="00BB6B6C">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7DAA7E50" w14:textId="2DD00DB6"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14</w:t>
                  </w:r>
                </w:p>
              </w:tc>
              <w:tc>
                <w:tcPr>
                  <w:tcW w:w="1482" w:type="dxa"/>
                  <w:tcBorders>
                    <w:top w:val="single" w:sz="4" w:space="0" w:color="auto"/>
                    <w:left w:val="single" w:sz="4" w:space="0" w:color="auto"/>
                    <w:bottom w:val="single" w:sz="4" w:space="0" w:color="auto"/>
                    <w:right w:val="single" w:sz="4" w:space="0" w:color="auto"/>
                  </w:tcBorders>
                  <w:vAlign w:val="center"/>
                </w:tcPr>
                <w:p w14:paraId="10BCC045" w14:textId="21AABEA9"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2045237.38</w:t>
                  </w:r>
                </w:p>
              </w:tc>
              <w:tc>
                <w:tcPr>
                  <w:tcW w:w="1485" w:type="dxa"/>
                  <w:tcBorders>
                    <w:top w:val="single" w:sz="4" w:space="0" w:color="auto"/>
                    <w:left w:val="single" w:sz="4" w:space="0" w:color="auto"/>
                    <w:bottom w:val="single" w:sz="4" w:space="0" w:color="auto"/>
                    <w:right w:val="single" w:sz="4" w:space="0" w:color="auto"/>
                  </w:tcBorders>
                  <w:vAlign w:val="center"/>
                </w:tcPr>
                <w:p w14:paraId="3428DEA0" w14:textId="2E610E12"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152122.97</w:t>
                  </w:r>
                </w:p>
              </w:tc>
            </w:tr>
            <w:tr w:rsidR="0007724A" w:rsidRPr="0007724A" w14:paraId="7259DB8A" w14:textId="77777777" w:rsidTr="00BB6B6C">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672AFFA9" w14:textId="7C48414E"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15</w:t>
                  </w:r>
                </w:p>
              </w:tc>
              <w:tc>
                <w:tcPr>
                  <w:tcW w:w="1482" w:type="dxa"/>
                  <w:tcBorders>
                    <w:top w:val="single" w:sz="4" w:space="0" w:color="auto"/>
                    <w:left w:val="single" w:sz="4" w:space="0" w:color="auto"/>
                    <w:bottom w:val="single" w:sz="4" w:space="0" w:color="auto"/>
                    <w:right w:val="single" w:sz="4" w:space="0" w:color="auto"/>
                  </w:tcBorders>
                  <w:vAlign w:val="center"/>
                </w:tcPr>
                <w:p w14:paraId="779ED1F4" w14:textId="7AFE370E"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2045230.04</w:t>
                  </w:r>
                </w:p>
              </w:tc>
              <w:tc>
                <w:tcPr>
                  <w:tcW w:w="1485" w:type="dxa"/>
                  <w:tcBorders>
                    <w:top w:val="single" w:sz="4" w:space="0" w:color="auto"/>
                    <w:left w:val="single" w:sz="4" w:space="0" w:color="auto"/>
                    <w:bottom w:val="single" w:sz="4" w:space="0" w:color="auto"/>
                    <w:right w:val="single" w:sz="4" w:space="0" w:color="auto"/>
                  </w:tcBorders>
                  <w:vAlign w:val="center"/>
                </w:tcPr>
                <w:p w14:paraId="22E97C7F" w14:textId="05931FAE"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152111.87</w:t>
                  </w:r>
                </w:p>
              </w:tc>
            </w:tr>
            <w:tr w:rsidR="0007724A" w:rsidRPr="0007724A" w14:paraId="27787C69" w14:textId="77777777" w:rsidTr="00BB6B6C">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6BA39524" w14:textId="54498523"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16</w:t>
                  </w:r>
                </w:p>
              </w:tc>
              <w:tc>
                <w:tcPr>
                  <w:tcW w:w="1482" w:type="dxa"/>
                  <w:tcBorders>
                    <w:top w:val="single" w:sz="4" w:space="0" w:color="auto"/>
                    <w:left w:val="single" w:sz="4" w:space="0" w:color="auto"/>
                    <w:bottom w:val="single" w:sz="4" w:space="0" w:color="auto"/>
                    <w:right w:val="single" w:sz="4" w:space="0" w:color="auto"/>
                  </w:tcBorders>
                  <w:vAlign w:val="center"/>
                </w:tcPr>
                <w:p w14:paraId="7D9D7A97" w14:textId="23856403"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2045258.71</w:t>
                  </w:r>
                </w:p>
              </w:tc>
              <w:tc>
                <w:tcPr>
                  <w:tcW w:w="1485" w:type="dxa"/>
                  <w:tcBorders>
                    <w:top w:val="single" w:sz="4" w:space="0" w:color="auto"/>
                    <w:left w:val="single" w:sz="4" w:space="0" w:color="auto"/>
                    <w:bottom w:val="single" w:sz="4" w:space="0" w:color="auto"/>
                    <w:right w:val="single" w:sz="4" w:space="0" w:color="auto"/>
                  </w:tcBorders>
                  <w:vAlign w:val="center"/>
                </w:tcPr>
                <w:p w14:paraId="1D74DE15" w14:textId="4F5A87D4"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152092.5</w:t>
                  </w:r>
                </w:p>
              </w:tc>
            </w:tr>
            <w:tr w:rsidR="0007724A" w:rsidRPr="0007724A" w14:paraId="32D1D9F8" w14:textId="77777777" w:rsidTr="00BB6B6C">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18579E77" w14:textId="37A3CB12"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17</w:t>
                  </w:r>
                </w:p>
              </w:tc>
              <w:tc>
                <w:tcPr>
                  <w:tcW w:w="1482" w:type="dxa"/>
                  <w:tcBorders>
                    <w:top w:val="single" w:sz="4" w:space="0" w:color="auto"/>
                    <w:left w:val="single" w:sz="4" w:space="0" w:color="auto"/>
                    <w:bottom w:val="single" w:sz="4" w:space="0" w:color="auto"/>
                    <w:right w:val="single" w:sz="4" w:space="0" w:color="auto"/>
                  </w:tcBorders>
                  <w:vAlign w:val="center"/>
                </w:tcPr>
                <w:p w14:paraId="74670B8D" w14:textId="21B2526C"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2045245.57</w:t>
                  </w:r>
                </w:p>
              </w:tc>
              <w:tc>
                <w:tcPr>
                  <w:tcW w:w="1485" w:type="dxa"/>
                  <w:tcBorders>
                    <w:top w:val="single" w:sz="4" w:space="0" w:color="auto"/>
                    <w:left w:val="single" w:sz="4" w:space="0" w:color="auto"/>
                    <w:bottom w:val="single" w:sz="4" w:space="0" w:color="auto"/>
                    <w:right w:val="single" w:sz="4" w:space="0" w:color="auto"/>
                  </w:tcBorders>
                  <w:vAlign w:val="center"/>
                </w:tcPr>
                <w:p w14:paraId="303315A3" w14:textId="5110CDC1"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152073.06</w:t>
                  </w:r>
                </w:p>
              </w:tc>
            </w:tr>
            <w:tr w:rsidR="0007724A" w:rsidRPr="0007724A" w14:paraId="780DDDCB" w14:textId="77777777" w:rsidTr="00BB6B6C">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71418B02" w14:textId="4702AC1B"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18</w:t>
                  </w:r>
                </w:p>
              </w:tc>
              <w:tc>
                <w:tcPr>
                  <w:tcW w:w="1482" w:type="dxa"/>
                  <w:tcBorders>
                    <w:top w:val="single" w:sz="4" w:space="0" w:color="auto"/>
                    <w:left w:val="single" w:sz="4" w:space="0" w:color="auto"/>
                    <w:bottom w:val="single" w:sz="4" w:space="0" w:color="auto"/>
                    <w:right w:val="single" w:sz="4" w:space="0" w:color="auto"/>
                  </w:tcBorders>
                  <w:vAlign w:val="center"/>
                </w:tcPr>
                <w:p w14:paraId="7A7EC33C" w14:textId="4C916F49"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2045248.02</w:t>
                  </w:r>
                </w:p>
              </w:tc>
              <w:tc>
                <w:tcPr>
                  <w:tcW w:w="1485" w:type="dxa"/>
                  <w:tcBorders>
                    <w:top w:val="single" w:sz="4" w:space="0" w:color="auto"/>
                    <w:left w:val="single" w:sz="4" w:space="0" w:color="auto"/>
                    <w:bottom w:val="single" w:sz="4" w:space="0" w:color="auto"/>
                    <w:right w:val="single" w:sz="4" w:space="0" w:color="auto"/>
                  </w:tcBorders>
                  <w:vAlign w:val="center"/>
                </w:tcPr>
                <w:p w14:paraId="6C14E123" w14:textId="02671771"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152071.41</w:t>
                  </w:r>
                </w:p>
              </w:tc>
            </w:tr>
            <w:tr w:rsidR="0007724A" w:rsidRPr="0007724A" w14:paraId="7FC74D32" w14:textId="77777777" w:rsidTr="00BB6B6C">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04A34CF5" w14:textId="1BE97DBD"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19</w:t>
                  </w:r>
                </w:p>
              </w:tc>
              <w:tc>
                <w:tcPr>
                  <w:tcW w:w="1482" w:type="dxa"/>
                  <w:tcBorders>
                    <w:top w:val="single" w:sz="4" w:space="0" w:color="auto"/>
                    <w:left w:val="single" w:sz="4" w:space="0" w:color="auto"/>
                    <w:bottom w:val="single" w:sz="4" w:space="0" w:color="auto"/>
                    <w:right w:val="single" w:sz="4" w:space="0" w:color="auto"/>
                  </w:tcBorders>
                  <w:vAlign w:val="center"/>
                </w:tcPr>
                <w:p w14:paraId="07CC0A14" w14:textId="678977D3"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2045250.51</w:t>
                  </w:r>
                </w:p>
              </w:tc>
              <w:tc>
                <w:tcPr>
                  <w:tcW w:w="1485" w:type="dxa"/>
                  <w:tcBorders>
                    <w:top w:val="single" w:sz="4" w:space="0" w:color="auto"/>
                    <w:left w:val="single" w:sz="4" w:space="0" w:color="auto"/>
                    <w:bottom w:val="single" w:sz="4" w:space="0" w:color="auto"/>
                    <w:right w:val="single" w:sz="4" w:space="0" w:color="auto"/>
                  </w:tcBorders>
                  <w:vAlign w:val="center"/>
                </w:tcPr>
                <w:p w14:paraId="39AB6826" w14:textId="1FC6D463"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152069.73</w:t>
                  </w:r>
                </w:p>
              </w:tc>
            </w:tr>
            <w:tr w:rsidR="0007724A" w:rsidRPr="0007724A" w14:paraId="6ECEA22F" w14:textId="77777777" w:rsidTr="00BB6B6C">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6055DDA1" w14:textId="0830DF49"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20</w:t>
                  </w:r>
                </w:p>
              </w:tc>
              <w:tc>
                <w:tcPr>
                  <w:tcW w:w="1482" w:type="dxa"/>
                  <w:tcBorders>
                    <w:top w:val="single" w:sz="4" w:space="0" w:color="auto"/>
                    <w:left w:val="single" w:sz="4" w:space="0" w:color="auto"/>
                    <w:bottom w:val="single" w:sz="4" w:space="0" w:color="auto"/>
                    <w:right w:val="single" w:sz="4" w:space="0" w:color="auto"/>
                  </w:tcBorders>
                  <w:vAlign w:val="center"/>
                </w:tcPr>
                <w:p w14:paraId="59244473" w14:textId="55F2B0E3"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2045253.93</w:t>
                  </w:r>
                </w:p>
              </w:tc>
              <w:tc>
                <w:tcPr>
                  <w:tcW w:w="1485" w:type="dxa"/>
                  <w:tcBorders>
                    <w:top w:val="single" w:sz="4" w:space="0" w:color="auto"/>
                    <w:left w:val="single" w:sz="4" w:space="0" w:color="auto"/>
                    <w:bottom w:val="single" w:sz="4" w:space="0" w:color="auto"/>
                    <w:right w:val="single" w:sz="4" w:space="0" w:color="auto"/>
                  </w:tcBorders>
                  <w:vAlign w:val="center"/>
                </w:tcPr>
                <w:p w14:paraId="5F62DD3F" w14:textId="5A78C53C"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152067.42</w:t>
                  </w:r>
                </w:p>
              </w:tc>
            </w:tr>
            <w:tr w:rsidR="0007724A" w:rsidRPr="0007724A" w14:paraId="381A701C" w14:textId="77777777" w:rsidTr="00BB6B6C">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36B052BB" w14:textId="694BB5F1"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21</w:t>
                  </w:r>
                </w:p>
              </w:tc>
              <w:tc>
                <w:tcPr>
                  <w:tcW w:w="1482" w:type="dxa"/>
                  <w:tcBorders>
                    <w:top w:val="single" w:sz="4" w:space="0" w:color="auto"/>
                    <w:left w:val="single" w:sz="4" w:space="0" w:color="auto"/>
                    <w:bottom w:val="single" w:sz="4" w:space="0" w:color="auto"/>
                    <w:right w:val="single" w:sz="4" w:space="0" w:color="auto"/>
                  </w:tcBorders>
                  <w:vAlign w:val="center"/>
                </w:tcPr>
                <w:p w14:paraId="25629B8A" w14:textId="188FBB3D"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2045257.75</w:t>
                  </w:r>
                </w:p>
              </w:tc>
              <w:tc>
                <w:tcPr>
                  <w:tcW w:w="1485" w:type="dxa"/>
                  <w:tcBorders>
                    <w:top w:val="single" w:sz="4" w:space="0" w:color="auto"/>
                    <w:left w:val="single" w:sz="4" w:space="0" w:color="auto"/>
                    <w:bottom w:val="single" w:sz="4" w:space="0" w:color="auto"/>
                    <w:right w:val="single" w:sz="4" w:space="0" w:color="auto"/>
                  </w:tcBorders>
                  <w:vAlign w:val="center"/>
                </w:tcPr>
                <w:p w14:paraId="52F5BB2C" w14:textId="5D0EE116"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152064.85</w:t>
                  </w:r>
                </w:p>
              </w:tc>
            </w:tr>
            <w:tr w:rsidR="0007724A" w:rsidRPr="0007724A" w14:paraId="789037A1" w14:textId="77777777" w:rsidTr="00BB6B6C">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1CF90808" w14:textId="4FB31792"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22</w:t>
                  </w:r>
                </w:p>
              </w:tc>
              <w:tc>
                <w:tcPr>
                  <w:tcW w:w="1482" w:type="dxa"/>
                  <w:tcBorders>
                    <w:top w:val="single" w:sz="4" w:space="0" w:color="auto"/>
                    <w:left w:val="single" w:sz="4" w:space="0" w:color="auto"/>
                    <w:bottom w:val="single" w:sz="4" w:space="0" w:color="auto"/>
                    <w:right w:val="single" w:sz="4" w:space="0" w:color="auto"/>
                  </w:tcBorders>
                  <w:vAlign w:val="center"/>
                </w:tcPr>
                <w:p w14:paraId="18B5CFE2" w14:textId="249C0E16"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2045258.92</w:t>
                  </w:r>
                </w:p>
              </w:tc>
              <w:tc>
                <w:tcPr>
                  <w:tcW w:w="1485" w:type="dxa"/>
                  <w:tcBorders>
                    <w:top w:val="single" w:sz="4" w:space="0" w:color="auto"/>
                    <w:left w:val="single" w:sz="4" w:space="0" w:color="auto"/>
                    <w:bottom w:val="single" w:sz="4" w:space="0" w:color="auto"/>
                    <w:right w:val="single" w:sz="4" w:space="0" w:color="auto"/>
                  </w:tcBorders>
                  <w:vAlign w:val="center"/>
                </w:tcPr>
                <w:p w14:paraId="11F4D4B1" w14:textId="11D537DD"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152066.58</w:t>
                  </w:r>
                </w:p>
              </w:tc>
            </w:tr>
            <w:tr w:rsidR="0007724A" w:rsidRPr="0007724A" w14:paraId="1B28E3D4" w14:textId="77777777" w:rsidTr="00BB6B6C">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78504408" w14:textId="0AB8F3FE"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1</w:t>
                  </w:r>
                </w:p>
              </w:tc>
              <w:tc>
                <w:tcPr>
                  <w:tcW w:w="1482" w:type="dxa"/>
                  <w:tcBorders>
                    <w:top w:val="single" w:sz="4" w:space="0" w:color="auto"/>
                    <w:left w:val="single" w:sz="4" w:space="0" w:color="auto"/>
                    <w:bottom w:val="single" w:sz="4" w:space="0" w:color="auto"/>
                    <w:right w:val="single" w:sz="4" w:space="0" w:color="auto"/>
                  </w:tcBorders>
                  <w:vAlign w:val="center"/>
                </w:tcPr>
                <w:p w14:paraId="3A4EEB28" w14:textId="74750A2F"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2045261.41</w:t>
                  </w:r>
                </w:p>
              </w:tc>
              <w:tc>
                <w:tcPr>
                  <w:tcW w:w="1485" w:type="dxa"/>
                  <w:tcBorders>
                    <w:top w:val="single" w:sz="4" w:space="0" w:color="auto"/>
                    <w:left w:val="single" w:sz="4" w:space="0" w:color="auto"/>
                    <w:bottom w:val="single" w:sz="4" w:space="0" w:color="auto"/>
                    <w:right w:val="single" w:sz="4" w:space="0" w:color="auto"/>
                  </w:tcBorders>
                  <w:vAlign w:val="center"/>
                </w:tcPr>
                <w:p w14:paraId="00A027F0" w14:textId="4914AA64"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152064.91</w:t>
                  </w:r>
                </w:p>
              </w:tc>
            </w:tr>
          </w:tbl>
          <w:p w14:paraId="18F69902" w14:textId="77777777" w:rsidR="008D56B3" w:rsidRPr="0007724A" w:rsidRDefault="008D56B3" w:rsidP="000C23B6">
            <w:pPr>
              <w:spacing w:line="240" w:lineRule="auto"/>
              <w:jc w:val="center"/>
              <w:rPr>
                <w:sz w:val="16"/>
                <w:szCs w:val="16"/>
              </w:rPr>
            </w:pPr>
          </w:p>
        </w:tc>
      </w:tr>
      <w:tr w:rsidR="0007724A" w:rsidRPr="0007724A" w14:paraId="17A2D74B" w14:textId="77777777" w:rsidTr="00BB6B6C">
        <w:tc>
          <w:tcPr>
            <w:tcW w:w="4673" w:type="dxa"/>
          </w:tcPr>
          <w:p w14:paraId="2EB6A2AA" w14:textId="77777777" w:rsidR="008D56B3" w:rsidRPr="0007724A" w:rsidRDefault="008D56B3" w:rsidP="000C23B6">
            <w:pPr>
              <w:spacing w:line="240" w:lineRule="auto"/>
              <w:jc w:val="center"/>
              <w:rPr>
                <w:sz w:val="16"/>
                <w:szCs w:val="16"/>
              </w:rPr>
            </w:pPr>
            <w:r w:rsidRPr="0007724A">
              <w:rPr>
                <w:sz w:val="16"/>
                <w:szCs w:val="16"/>
              </w:rPr>
              <w:lastRenderedPageBreak/>
              <w:t>:ЗУ30</w:t>
            </w:r>
          </w:p>
          <w:tbl>
            <w:tblPr>
              <w:tblStyle w:val="af1"/>
              <w:tblW w:w="0" w:type="auto"/>
              <w:tblLook w:val="04A0" w:firstRow="1" w:lastRow="0" w:firstColumn="1" w:lastColumn="0" w:noHBand="0" w:noVBand="1"/>
            </w:tblPr>
            <w:tblGrid>
              <w:gridCol w:w="1480"/>
              <w:gridCol w:w="1482"/>
              <w:gridCol w:w="1485"/>
            </w:tblGrid>
            <w:tr w:rsidR="0007724A" w:rsidRPr="0007724A" w14:paraId="06DD06E8" w14:textId="77777777" w:rsidTr="00BB6B6C">
              <w:trPr>
                <w:trHeight w:val="342"/>
              </w:trPr>
              <w:tc>
                <w:tcPr>
                  <w:tcW w:w="4447" w:type="dxa"/>
                  <w:gridSpan w:val="3"/>
                  <w:tcBorders>
                    <w:top w:val="single" w:sz="4" w:space="0" w:color="auto"/>
                    <w:left w:val="single" w:sz="4" w:space="0" w:color="auto"/>
                    <w:bottom w:val="single" w:sz="4" w:space="0" w:color="auto"/>
                    <w:right w:val="single" w:sz="4" w:space="0" w:color="auto"/>
                  </w:tcBorders>
                  <w:hideMark/>
                </w:tcPr>
                <w:p w14:paraId="2F8B1FF6" w14:textId="67A48E4E" w:rsidR="008D56B3"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Площадь – 108</w:t>
                  </w:r>
                  <w:r w:rsidR="008D56B3" w:rsidRPr="0007724A">
                    <w:rPr>
                      <w:sz w:val="16"/>
                      <w:szCs w:val="16"/>
                    </w:rPr>
                    <w:t xml:space="preserve"> м²</w:t>
                  </w:r>
                </w:p>
                <w:p w14:paraId="0755EFCC" w14:textId="47E80FEA" w:rsidR="008D56B3"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Благоустройство территории (12.0.2)</w:t>
                  </w:r>
                </w:p>
              </w:tc>
            </w:tr>
            <w:tr w:rsidR="0007724A" w:rsidRPr="0007724A" w14:paraId="1193FA74" w14:textId="77777777" w:rsidTr="00BB6B6C">
              <w:trPr>
                <w:trHeight w:val="44"/>
              </w:trPr>
              <w:tc>
                <w:tcPr>
                  <w:tcW w:w="4447" w:type="dxa"/>
                  <w:gridSpan w:val="3"/>
                  <w:tcBorders>
                    <w:top w:val="single" w:sz="4" w:space="0" w:color="auto"/>
                    <w:left w:val="single" w:sz="4" w:space="0" w:color="auto"/>
                    <w:bottom w:val="single" w:sz="4" w:space="0" w:color="auto"/>
                    <w:right w:val="single" w:sz="4" w:space="0" w:color="auto"/>
                  </w:tcBorders>
                  <w:hideMark/>
                </w:tcPr>
                <w:p w14:paraId="685EA2AF" w14:textId="77777777" w:rsidR="008D56B3" w:rsidRPr="0007724A" w:rsidRDefault="008D56B3" w:rsidP="003F0107">
                  <w:pPr>
                    <w:framePr w:hSpace="180" w:wrap="around" w:vAnchor="text" w:hAnchor="text" w:xAlign="center" w:y="1"/>
                    <w:spacing w:line="240" w:lineRule="auto"/>
                    <w:suppressOverlap/>
                    <w:jc w:val="center"/>
                    <w:rPr>
                      <w:sz w:val="16"/>
                      <w:szCs w:val="16"/>
                    </w:rPr>
                  </w:pPr>
                  <w:r w:rsidRPr="0007724A">
                    <w:rPr>
                      <w:sz w:val="16"/>
                      <w:szCs w:val="16"/>
                    </w:rPr>
                    <w:t>Контур1</w:t>
                  </w:r>
                </w:p>
              </w:tc>
            </w:tr>
            <w:tr w:rsidR="0007724A" w:rsidRPr="0007724A" w14:paraId="52340A50" w14:textId="77777777" w:rsidTr="00BB6B6C">
              <w:trPr>
                <w:trHeight w:val="73"/>
              </w:trPr>
              <w:tc>
                <w:tcPr>
                  <w:tcW w:w="1480" w:type="dxa"/>
                  <w:tcBorders>
                    <w:top w:val="single" w:sz="4" w:space="0" w:color="auto"/>
                    <w:left w:val="single" w:sz="4" w:space="0" w:color="auto"/>
                    <w:bottom w:val="single" w:sz="4" w:space="0" w:color="auto"/>
                    <w:right w:val="single" w:sz="4" w:space="0" w:color="auto"/>
                  </w:tcBorders>
                  <w:hideMark/>
                </w:tcPr>
                <w:p w14:paraId="74FBF6AD" w14:textId="77777777" w:rsidR="008D56B3" w:rsidRPr="0007724A" w:rsidRDefault="008D56B3" w:rsidP="003F0107">
                  <w:pPr>
                    <w:framePr w:hSpace="180" w:wrap="around" w:vAnchor="text" w:hAnchor="text" w:xAlign="center" w:y="1"/>
                    <w:spacing w:line="240" w:lineRule="auto"/>
                    <w:suppressOverlap/>
                    <w:jc w:val="center"/>
                    <w:rPr>
                      <w:sz w:val="16"/>
                      <w:szCs w:val="16"/>
                    </w:rPr>
                  </w:pPr>
                  <w:r w:rsidRPr="0007724A">
                    <w:rPr>
                      <w:sz w:val="16"/>
                      <w:szCs w:val="16"/>
                    </w:rPr>
                    <w:t>№</w:t>
                  </w:r>
                </w:p>
              </w:tc>
              <w:tc>
                <w:tcPr>
                  <w:tcW w:w="1482" w:type="dxa"/>
                  <w:tcBorders>
                    <w:top w:val="single" w:sz="4" w:space="0" w:color="auto"/>
                    <w:left w:val="single" w:sz="4" w:space="0" w:color="auto"/>
                    <w:bottom w:val="single" w:sz="4" w:space="0" w:color="auto"/>
                    <w:right w:val="single" w:sz="4" w:space="0" w:color="auto"/>
                  </w:tcBorders>
                  <w:hideMark/>
                </w:tcPr>
                <w:p w14:paraId="01333014" w14:textId="77777777" w:rsidR="008D56B3" w:rsidRPr="0007724A" w:rsidRDefault="008D56B3" w:rsidP="003F0107">
                  <w:pPr>
                    <w:framePr w:hSpace="180" w:wrap="around" w:vAnchor="text" w:hAnchor="text" w:xAlign="center" w:y="1"/>
                    <w:spacing w:line="240" w:lineRule="auto"/>
                    <w:suppressOverlap/>
                    <w:jc w:val="center"/>
                    <w:rPr>
                      <w:sz w:val="16"/>
                      <w:szCs w:val="16"/>
                    </w:rPr>
                  </w:pPr>
                  <w:r w:rsidRPr="0007724A">
                    <w:rPr>
                      <w:sz w:val="16"/>
                      <w:szCs w:val="16"/>
                    </w:rPr>
                    <w:t>X</w:t>
                  </w:r>
                </w:p>
              </w:tc>
              <w:tc>
                <w:tcPr>
                  <w:tcW w:w="1485" w:type="dxa"/>
                  <w:tcBorders>
                    <w:top w:val="single" w:sz="4" w:space="0" w:color="auto"/>
                    <w:left w:val="single" w:sz="4" w:space="0" w:color="auto"/>
                    <w:bottom w:val="single" w:sz="4" w:space="0" w:color="auto"/>
                    <w:right w:val="single" w:sz="4" w:space="0" w:color="auto"/>
                  </w:tcBorders>
                  <w:hideMark/>
                </w:tcPr>
                <w:p w14:paraId="23C83207" w14:textId="77777777" w:rsidR="008D56B3" w:rsidRPr="0007724A" w:rsidRDefault="008D56B3" w:rsidP="003F0107">
                  <w:pPr>
                    <w:framePr w:hSpace="180" w:wrap="around" w:vAnchor="text" w:hAnchor="text" w:xAlign="center" w:y="1"/>
                    <w:spacing w:line="240" w:lineRule="auto"/>
                    <w:suppressOverlap/>
                    <w:jc w:val="center"/>
                    <w:rPr>
                      <w:sz w:val="16"/>
                      <w:szCs w:val="16"/>
                    </w:rPr>
                  </w:pPr>
                  <w:r w:rsidRPr="0007724A">
                    <w:rPr>
                      <w:sz w:val="16"/>
                      <w:szCs w:val="16"/>
                    </w:rPr>
                    <w:t>Y</w:t>
                  </w:r>
                </w:p>
              </w:tc>
            </w:tr>
            <w:tr w:rsidR="0007724A" w:rsidRPr="0007724A" w14:paraId="752E43E2" w14:textId="77777777" w:rsidTr="008D1D97">
              <w:trPr>
                <w:trHeight w:val="171"/>
              </w:trPr>
              <w:tc>
                <w:tcPr>
                  <w:tcW w:w="1480" w:type="dxa"/>
                  <w:tcBorders>
                    <w:top w:val="single" w:sz="4" w:space="0" w:color="auto"/>
                    <w:left w:val="single" w:sz="4" w:space="0" w:color="auto"/>
                    <w:bottom w:val="single" w:sz="4" w:space="0" w:color="auto"/>
                    <w:right w:val="single" w:sz="4" w:space="0" w:color="auto"/>
                  </w:tcBorders>
                  <w:vAlign w:val="center"/>
                </w:tcPr>
                <w:p w14:paraId="317C8740" w14:textId="0CD59E50"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1</w:t>
                  </w:r>
                </w:p>
              </w:tc>
              <w:tc>
                <w:tcPr>
                  <w:tcW w:w="1482" w:type="dxa"/>
                  <w:tcBorders>
                    <w:top w:val="single" w:sz="4" w:space="0" w:color="auto"/>
                    <w:left w:val="single" w:sz="4" w:space="0" w:color="auto"/>
                    <w:bottom w:val="single" w:sz="4" w:space="0" w:color="auto"/>
                    <w:right w:val="single" w:sz="4" w:space="0" w:color="auto"/>
                  </w:tcBorders>
                  <w:vAlign w:val="center"/>
                </w:tcPr>
                <w:p w14:paraId="115D7EDD" w14:textId="4AFCC242"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2045195.16</w:t>
                  </w:r>
                </w:p>
              </w:tc>
              <w:tc>
                <w:tcPr>
                  <w:tcW w:w="1485" w:type="dxa"/>
                  <w:tcBorders>
                    <w:top w:val="single" w:sz="4" w:space="0" w:color="auto"/>
                    <w:left w:val="single" w:sz="4" w:space="0" w:color="auto"/>
                    <w:bottom w:val="single" w:sz="4" w:space="0" w:color="auto"/>
                    <w:right w:val="single" w:sz="4" w:space="0" w:color="auto"/>
                  </w:tcBorders>
                  <w:vAlign w:val="center"/>
                </w:tcPr>
                <w:p w14:paraId="4AD8AB3E" w14:textId="0CCC175C"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152068.63</w:t>
                  </w:r>
                </w:p>
              </w:tc>
            </w:tr>
            <w:tr w:rsidR="0007724A" w:rsidRPr="0007724A" w14:paraId="57000619" w14:textId="77777777" w:rsidTr="008D1D97">
              <w:trPr>
                <w:trHeight w:val="171"/>
              </w:trPr>
              <w:tc>
                <w:tcPr>
                  <w:tcW w:w="1480" w:type="dxa"/>
                  <w:tcBorders>
                    <w:top w:val="single" w:sz="4" w:space="0" w:color="auto"/>
                    <w:left w:val="single" w:sz="4" w:space="0" w:color="auto"/>
                    <w:bottom w:val="single" w:sz="4" w:space="0" w:color="auto"/>
                    <w:right w:val="single" w:sz="4" w:space="0" w:color="auto"/>
                  </w:tcBorders>
                  <w:vAlign w:val="center"/>
                </w:tcPr>
                <w:p w14:paraId="0AEF378E" w14:textId="4447260A"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2</w:t>
                  </w:r>
                </w:p>
              </w:tc>
              <w:tc>
                <w:tcPr>
                  <w:tcW w:w="1482" w:type="dxa"/>
                  <w:tcBorders>
                    <w:top w:val="single" w:sz="4" w:space="0" w:color="auto"/>
                    <w:left w:val="single" w:sz="4" w:space="0" w:color="auto"/>
                    <w:bottom w:val="single" w:sz="4" w:space="0" w:color="auto"/>
                    <w:right w:val="single" w:sz="4" w:space="0" w:color="auto"/>
                  </w:tcBorders>
                  <w:vAlign w:val="center"/>
                </w:tcPr>
                <w:p w14:paraId="1632FF35" w14:textId="0A8AC042"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2045201.52</w:t>
                  </w:r>
                </w:p>
              </w:tc>
              <w:tc>
                <w:tcPr>
                  <w:tcW w:w="1485" w:type="dxa"/>
                  <w:tcBorders>
                    <w:top w:val="single" w:sz="4" w:space="0" w:color="auto"/>
                    <w:left w:val="single" w:sz="4" w:space="0" w:color="auto"/>
                    <w:bottom w:val="single" w:sz="4" w:space="0" w:color="auto"/>
                    <w:right w:val="single" w:sz="4" w:space="0" w:color="auto"/>
                  </w:tcBorders>
                  <w:vAlign w:val="center"/>
                </w:tcPr>
                <w:p w14:paraId="3D7545B5" w14:textId="42FAD3FC"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152077.89</w:t>
                  </w:r>
                </w:p>
              </w:tc>
            </w:tr>
            <w:tr w:rsidR="0007724A" w:rsidRPr="0007724A" w14:paraId="7CEDA2A6" w14:textId="77777777" w:rsidTr="008D1D97">
              <w:trPr>
                <w:trHeight w:val="66"/>
              </w:trPr>
              <w:tc>
                <w:tcPr>
                  <w:tcW w:w="1480" w:type="dxa"/>
                  <w:tcBorders>
                    <w:top w:val="single" w:sz="4" w:space="0" w:color="auto"/>
                    <w:left w:val="single" w:sz="4" w:space="0" w:color="auto"/>
                    <w:bottom w:val="single" w:sz="4" w:space="0" w:color="auto"/>
                    <w:right w:val="single" w:sz="4" w:space="0" w:color="auto"/>
                  </w:tcBorders>
                  <w:vAlign w:val="center"/>
                </w:tcPr>
                <w:p w14:paraId="36F6C2A7" w14:textId="332708C2"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3</w:t>
                  </w:r>
                </w:p>
              </w:tc>
              <w:tc>
                <w:tcPr>
                  <w:tcW w:w="1482" w:type="dxa"/>
                  <w:tcBorders>
                    <w:top w:val="single" w:sz="4" w:space="0" w:color="auto"/>
                    <w:left w:val="single" w:sz="4" w:space="0" w:color="auto"/>
                    <w:bottom w:val="single" w:sz="4" w:space="0" w:color="auto"/>
                    <w:right w:val="single" w:sz="4" w:space="0" w:color="auto"/>
                  </w:tcBorders>
                  <w:vAlign w:val="center"/>
                </w:tcPr>
                <w:p w14:paraId="339644C7" w14:textId="20E9A724"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2045202.09</w:t>
                  </w:r>
                </w:p>
              </w:tc>
              <w:tc>
                <w:tcPr>
                  <w:tcW w:w="1485" w:type="dxa"/>
                  <w:tcBorders>
                    <w:top w:val="single" w:sz="4" w:space="0" w:color="auto"/>
                    <w:left w:val="single" w:sz="4" w:space="0" w:color="auto"/>
                    <w:bottom w:val="single" w:sz="4" w:space="0" w:color="auto"/>
                    <w:right w:val="single" w:sz="4" w:space="0" w:color="auto"/>
                  </w:tcBorders>
                  <w:vAlign w:val="center"/>
                </w:tcPr>
                <w:p w14:paraId="26D96468" w14:textId="125CE0BE"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152077.51</w:t>
                  </w:r>
                </w:p>
              </w:tc>
            </w:tr>
            <w:tr w:rsidR="0007724A" w:rsidRPr="0007724A" w14:paraId="6BA0A614" w14:textId="77777777" w:rsidTr="008D1D97">
              <w:trPr>
                <w:trHeight w:val="171"/>
              </w:trPr>
              <w:tc>
                <w:tcPr>
                  <w:tcW w:w="1480" w:type="dxa"/>
                  <w:tcBorders>
                    <w:top w:val="single" w:sz="4" w:space="0" w:color="auto"/>
                    <w:left w:val="single" w:sz="4" w:space="0" w:color="auto"/>
                    <w:bottom w:val="single" w:sz="4" w:space="0" w:color="auto"/>
                    <w:right w:val="single" w:sz="4" w:space="0" w:color="auto"/>
                  </w:tcBorders>
                  <w:vAlign w:val="center"/>
                </w:tcPr>
                <w:p w14:paraId="4385B556" w14:textId="327895B5"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4</w:t>
                  </w:r>
                </w:p>
              </w:tc>
              <w:tc>
                <w:tcPr>
                  <w:tcW w:w="1482" w:type="dxa"/>
                  <w:tcBorders>
                    <w:top w:val="single" w:sz="4" w:space="0" w:color="auto"/>
                    <w:left w:val="single" w:sz="4" w:space="0" w:color="auto"/>
                    <w:bottom w:val="single" w:sz="4" w:space="0" w:color="auto"/>
                    <w:right w:val="single" w:sz="4" w:space="0" w:color="auto"/>
                  </w:tcBorders>
                  <w:vAlign w:val="center"/>
                </w:tcPr>
                <w:p w14:paraId="7B8A87F8" w14:textId="3719A43D"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2045203.39</w:t>
                  </w:r>
                </w:p>
              </w:tc>
              <w:tc>
                <w:tcPr>
                  <w:tcW w:w="1485" w:type="dxa"/>
                  <w:tcBorders>
                    <w:top w:val="single" w:sz="4" w:space="0" w:color="auto"/>
                    <w:left w:val="single" w:sz="4" w:space="0" w:color="auto"/>
                    <w:bottom w:val="single" w:sz="4" w:space="0" w:color="auto"/>
                    <w:right w:val="single" w:sz="4" w:space="0" w:color="auto"/>
                  </w:tcBorders>
                  <w:vAlign w:val="center"/>
                </w:tcPr>
                <w:p w14:paraId="0C8F2C3C" w14:textId="433318D4"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152079.46</w:t>
                  </w:r>
                </w:p>
              </w:tc>
            </w:tr>
            <w:tr w:rsidR="0007724A" w:rsidRPr="0007724A" w14:paraId="6034FF34" w14:textId="77777777" w:rsidTr="008D1D97">
              <w:trPr>
                <w:trHeight w:val="171"/>
              </w:trPr>
              <w:tc>
                <w:tcPr>
                  <w:tcW w:w="1480" w:type="dxa"/>
                  <w:tcBorders>
                    <w:top w:val="single" w:sz="4" w:space="0" w:color="auto"/>
                    <w:left w:val="single" w:sz="4" w:space="0" w:color="auto"/>
                    <w:bottom w:val="single" w:sz="4" w:space="0" w:color="auto"/>
                    <w:right w:val="single" w:sz="4" w:space="0" w:color="auto"/>
                  </w:tcBorders>
                  <w:vAlign w:val="center"/>
                </w:tcPr>
                <w:p w14:paraId="0D103485" w14:textId="7B84FA0F"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5</w:t>
                  </w:r>
                </w:p>
              </w:tc>
              <w:tc>
                <w:tcPr>
                  <w:tcW w:w="1482" w:type="dxa"/>
                  <w:tcBorders>
                    <w:top w:val="single" w:sz="4" w:space="0" w:color="auto"/>
                    <w:left w:val="single" w:sz="4" w:space="0" w:color="auto"/>
                    <w:bottom w:val="single" w:sz="4" w:space="0" w:color="auto"/>
                    <w:right w:val="single" w:sz="4" w:space="0" w:color="auto"/>
                  </w:tcBorders>
                  <w:vAlign w:val="center"/>
                </w:tcPr>
                <w:p w14:paraId="41BB917B" w14:textId="5ECADF05"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2045196.37</w:t>
                  </w:r>
                </w:p>
              </w:tc>
              <w:tc>
                <w:tcPr>
                  <w:tcW w:w="1485" w:type="dxa"/>
                  <w:tcBorders>
                    <w:top w:val="single" w:sz="4" w:space="0" w:color="auto"/>
                    <w:left w:val="single" w:sz="4" w:space="0" w:color="auto"/>
                    <w:bottom w:val="single" w:sz="4" w:space="0" w:color="auto"/>
                    <w:right w:val="single" w:sz="4" w:space="0" w:color="auto"/>
                  </w:tcBorders>
                  <w:vAlign w:val="center"/>
                </w:tcPr>
                <w:p w14:paraId="53C8FA3E" w14:textId="0B3F6D9C"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152084.26</w:t>
                  </w:r>
                </w:p>
              </w:tc>
            </w:tr>
            <w:tr w:rsidR="0007724A" w:rsidRPr="0007724A" w14:paraId="2AC30298" w14:textId="77777777" w:rsidTr="008D1D97">
              <w:trPr>
                <w:trHeight w:val="171"/>
              </w:trPr>
              <w:tc>
                <w:tcPr>
                  <w:tcW w:w="1480" w:type="dxa"/>
                  <w:tcBorders>
                    <w:top w:val="single" w:sz="4" w:space="0" w:color="auto"/>
                    <w:left w:val="single" w:sz="4" w:space="0" w:color="auto"/>
                    <w:bottom w:val="single" w:sz="4" w:space="0" w:color="auto"/>
                    <w:right w:val="single" w:sz="4" w:space="0" w:color="auto"/>
                  </w:tcBorders>
                  <w:vAlign w:val="center"/>
                </w:tcPr>
                <w:p w14:paraId="11DB2A7D" w14:textId="164749AD"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6</w:t>
                  </w:r>
                </w:p>
              </w:tc>
              <w:tc>
                <w:tcPr>
                  <w:tcW w:w="1482" w:type="dxa"/>
                  <w:tcBorders>
                    <w:top w:val="single" w:sz="4" w:space="0" w:color="auto"/>
                    <w:left w:val="single" w:sz="4" w:space="0" w:color="auto"/>
                    <w:bottom w:val="single" w:sz="4" w:space="0" w:color="auto"/>
                    <w:right w:val="single" w:sz="4" w:space="0" w:color="auto"/>
                  </w:tcBorders>
                  <w:vAlign w:val="center"/>
                </w:tcPr>
                <w:p w14:paraId="1FF9B768" w14:textId="47E23E20"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2045188.74</w:t>
                  </w:r>
                </w:p>
              </w:tc>
              <w:tc>
                <w:tcPr>
                  <w:tcW w:w="1485" w:type="dxa"/>
                  <w:tcBorders>
                    <w:top w:val="single" w:sz="4" w:space="0" w:color="auto"/>
                    <w:left w:val="single" w:sz="4" w:space="0" w:color="auto"/>
                    <w:bottom w:val="single" w:sz="4" w:space="0" w:color="auto"/>
                    <w:right w:val="single" w:sz="4" w:space="0" w:color="auto"/>
                  </w:tcBorders>
                  <w:vAlign w:val="center"/>
                </w:tcPr>
                <w:p w14:paraId="49FDDAE3" w14:textId="4D762804"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152072.98</w:t>
                  </w:r>
                </w:p>
              </w:tc>
            </w:tr>
            <w:tr w:rsidR="0007724A" w:rsidRPr="0007724A" w14:paraId="6800CE98" w14:textId="77777777" w:rsidTr="008D1D97">
              <w:trPr>
                <w:trHeight w:val="171"/>
              </w:trPr>
              <w:tc>
                <w:tcPr>
                  <w:tcW w:w="1480" w:type="dxa"/>
                  <w:tcBorders>
                    <w:top w:val="single" w:sz="4" w:space="0" w:color="auto"/>
                    <w:left w:val="single" w:sz="4" w:space="0" w:color="auto"/>
                    <w:bottom w:val="single" w:sz="4" w:space="0" w:color="auto"/>
                    <w:right w:val="single" w:sz="4" w:space="0" w:color="auto"/>
                  </w:tcBorders>
                  <w:vAlign w:val="center"/>
                </w:tcPr>
                <w:p w14:paraId="0AC3F8E1" w14:textId="020287C5"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1</w:t>
                  </w:r>
                </w:p>
              </w:tc>
              <w:tc>
                <w:tcPr>
                  <w:tcW w:w="1482" w:type="dxa"/>
                  <w:tcBorders>
                    <w:top w:val="single" w:sz="4" w:space="0" w:color="auto"/>
                    <w:left w:val="single" w:sz="4" w:space="0" w:color="auto"/>
                    <w:bottom w:val="single" w:sz="4" w:space="0" w:color="auto"/>
                    <w:right w:val="single" w:sz="4" w:space="0" w:color="auto"/>
                  </w:tcBorders>
                  <w:vAlign w:val="center"/>
                </w:tcPr>
                <w:p w14:paraId="1B2F908E" w14:textId="361F4F48"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2045195.16</w:t>
                  </w:r>
                </w:p>
              </w:tc>
              <w:tc>
                <w:tcPr>
                  <w:tcW w:w="1485" w:type="dxa"/>
                  <w:tcBorders>
                    <w:top w:val="single" w:sz="4" w:space="0" w:color="auto"/>
                    <w:left w:val="single" w:sz="4" w:space="0" w:color="auto"/>
                    <w:bottom w:val="single" w:sz="4" w:space="0" w:color="auto"/>
                    <w:right w:val="single" w:sz="4" w:space="0" w:color="auto"/>
                  </w:tcBorders>
                  <w:vAlign w:val="center"/>
                </w:tcPr>
                <w:p w14:paraId="0AC94FA3" w14:textId="6A315845"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152068.63</w:t>
                  </w:r>
                </w:p>
              </w:tc>
            </w:tr>
          </w:tbl>
          <w:p w14:paraId="6C2F5032" w14:textId="77777777" w:rsidR="008D56B3" w:rsidRPr="0007724A" w:rsidRDefault="008D56B3" w:rsidP="000C23B6">
            <w:pPr>
              <w:spacing w:line="240" w:lineRule="auto"/>
              <w:jc w:val="center"/>
              <w:rPr>
                <w:sz w:val="16"/>
                <w:szCs w:val="16"/>
              </w:rPr>
            </w:pPr>
          </w:p>
        </w:tc>
        <w:tc>
          <w:tcPr>
            <w:tcW w:w="4672" w:type="dxa"/>
          </w:tcPr>
          <w:p w14:paraId="6E2473FD" w14:textId="77777777" w:rsidR="008D56B3" w:rsidRPr="0007724A" w:rsidRDefault="008D56B3" w:rsidP="000C23B6">
            <w:pPr>
              <w:spacing w:line="240" w:lineRule="auto"/>
              <w:jc w:val="center"/>
              <w:rPr>
                <w:sz w:val="16"/>
                <w:szCs w:val="16"/>
              </w:rPr>
            </w:pPr>
            <w:r w:rsidRPr="0007724A">
              <w:rPr>
                <w:sz w:val="16"/>
                <w:szCs w:val="16"/>
              </w:rPr>
              <w:t>:ЗУ31</w:t>
            </w:r>
          </w:p>
          <w:tbl>
            <w:tblPr>
              <w:tblStyle w:val="af1"/>
              <w:tblW w:w="0" w:type="auto"/>
              <w:tblLook w:val="04A0" w:firstRow="1" w:lastRow="0" w:firstColumn="1" w:lastColumn="0" w:noHBand="0" w:noVBand="1"/>
            </w:tblPr>
            <w:tblGrid>
              <w:gridCol w:w="1479"/>
              <w:gridCol w:w="1482"/>
              <w:gridCol w:w="1485"/>
            </w:tblGrid>
            <w:tr w:rsidR="0007724A" w:rsidRPr="0007724A" w14:paraId="30F275D3" w14:textId="77777777" w:rsidTr="00BB6B6C">
              <w:trPr>
                <w:trHeight w:val="342"/>
              </w:trPr>
              <w:tc>
                <w:tcPr>
                  <w:tcW w:w="4446" w:type="dxa"/>
                  <w:gridSpan w:val="3"/>
                  <w:tcBorders>
                    <w:top w:val="single" w:sz="4" w:space="0" w:color="auto"/>
                    <w:left w:val="single" w:sz="4" w:space="0" w:color="auto"/>
                    <w:bottom w:val="single" w:sz="4" w:space="0" w:color="auto"/>
                    <w:right w:val="single" w:sz="4" w:space="0" w:color="auto"/>
                  </w:tcBorders>
                  <w:hideMark/>
                </w:tcPr>
                <w:p w14:paraId="0782AB6C" w14:textId="205E5A07" w:rsidR="008D56B3"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Площадь – 78</w:t>
                  </w:r>
                  <w:r w:rsidR="008D56B3" w:rsidRPr="0007724A">
                    <w:rPr>
                      <w:sz w:val="16"/>
                      <w:szCs w:val="16"/>
                    </w:rPr>
                    <w:t xml:space="preserve"> м²</w:t>
                  </w:r>
                </w:p>
                <w:p w14:paraId="3AF7011C" w14:textId="5969E76E" w:rsidR="008D56B3"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Улично-дорожная сеть (12.0.1)</w:t>
                  </w:r>
                </w:p>
              </w:tc>
            </w:tr>
            <w:tr w:rsidR="0007724A" w:rsidRPr="0007724A" w14:paraId="4CF5F288" w14:textId="77777777" w:rsidTr="00BB6B6C">
              <w:trPr>
                <w:trHeight w:val="44"/>
              </w:trPr>
              <w:tc>
                <w:tcPr>
                  <w:tcW w:w="4446" w:type="dxa"/>
                  <w:gridSpan w:val="3"/>
                  <w:tcBorders>
                    <w:top w:val="single" w:sz="4" w:space="0" w:color="auto"/>
                    <w:left w:val="single" w:sz="4" w:space="0" w:color="auto"/>
                    <w:bottom w:val="single" w:sz="4" w:space="0" w:color="auto"/>
                    <w:right w:val="single" w:sz="4" w:space="0" w:color="auto"/>
                  </w:tcBorders>
                  <w:hideMark/>
                </w:tcPr>
                <w:p w14:paraId="609EF3A5" w14:textId="77777777" w:rsidR="008D56B3" w:rsidRPr="0007724A" w:rsidRDefault="008D56B3" w:rsidP="003F0107">
                  <w:pPr>
                    <w:framePr w:hSpace="180" w:wrap="around" w:vAnchor="text" w:hAnchor="text" w:xAlign="center" w:y="1"/>
                    <w:spacing w:line="240" w:lineRule="auto"/>
                    <w:suppressOverlap/>
                    <w:jc w:val="center"/>
                    <w:rPr>
                      <w:sz w:val="16"/>
                      <w:szCs w:val="16"/>
                    </w:rPr>
                  </w:pPr>
                  <w:r w:rsidRPr="0007724A">
                    <w:rPr>
                      <w:sz w:val="16"/>
                      <w:szCs w:val="16"/>
                    </w:rPr>
                    <w:t>Контур1</w:t>
                  </w:r>
                </w:p>
              </w:tc>
            </w:tr>
            <w:tr w:rsidR="0007724A" w:rsidRPr="0007724A" w14:paraId="123D1407" w14:textId="77777777" w:rsidTr="00BB6B6C">
              <w:trPr>
                <w:trHeight w:val="73"/>
              </w:trPr>
              <w:tc>
                <w:tcPr>
                  <w:tcW w:w="1479" w:type="dxa"/>
                  <w:tcBorders>
                    <w:top w:val="single" w:sz="4" w:space="0" w:color="auto"/>
                    <w:left w:val="single" w:sz="4" w:space="0" w:color="auto"/>
                    <w:bottom w:val="single" w:sz="4" w:space="0" w:color="auto"/>
                    <w:right w:val="single" w:sz="4" w:space="0" w:color="auto"/>
                  </w:tcBorders>
                  <w:hideMark/>
                </w:tcPr>
                <w:p w14:paraId="12663356" w14:textId="77777777" w:rsidR="008D56B3" w:rsidRPr="0007724A" w:rsidRDefault="008D56B3" w:rsidP="003F0107">
                  <w:pPr>
                    <w:framePr w:hSpace="180" w:wrap="around" w:vAnchor="text" w:hAnchor="text" w:xAlign="center" w:y="1"/>
                    <w:spacing w:line="240" w:lineRule="auto"/>
                    <w:suppressOverlap/>
                    <w:jc w:val="center"/>
                    <w:rPr>
                      <w:sz w:val="16"/>
                      <w:szCs w:val="16"/>
                    </w:rPr>
                  </w:pPr>
                  <w:r w:rsidRPr="0007724A">
                    <w:rPr>
                      <w:sz w:val="16"/>
                      <w:szCs w:val="16"/>
                    </w:rPr>
                    <w:t>№</w:t>
                  </w:r>
                </w:p>
              </w:tc>
              <w:tc>
                <w:tcPr>
                  <w:tcW w:w="1482" w:type="dxa"/>
                  <w:tcBorders>
                    <w:top w:val="single" w:sz="4" w:space="0" w:color="auto"/>
                    <w:left w:val="single" w:sz="4" w:space="0" w:color="auto"/>
                    <w:bottom w:val="single" w:sz="4" w:space="0" w:color="auto"/>
                    <w:right w:val="single" w:sz="4" w:space="0" w:color="auto"/>
                  </w:tcBorders>
                  <w:hideMark/>
                </w:tcPr>
                <w:p w14:paraId="75CC1B3E" w14:textId="77777777" w:rsidR="008D56B3" w:rsidRPr="0007724A" w:rsidRDefault="008D56B3" w:rsidP="003F0107">
                  <w:pPr>
                    <w:framePr w:hSpace="180" w:wrap="around" w:vAnchor="text" w:hAnchor="text" w:xAlign="center" w:y="1"/>
                    <w:spacing w:line="240" w:lineRule="auto"/>
                    <w:suppressOverlap/>
                    <w:jc w:val="center"/>
                    <w:rPr>
                      <w:sz w:val="16"/>
                      <w:szCs w:val="16"/>
                    </w:rPr>
                  </w:pPr>
                  <w:r w:rsidRPr="0007724A">
                    <w:rPr>
                      <w:sz w:val="16"/>
                      <w:szCs w:val="16"/>
                    </w:rPr>
                    <w:t>X</w:t>
                  </w:r>
                </w:p>
              </w:tc>
              <w:tc>
                <w:tcPr>
                  <w:tcW w:w="1485" w:type="dxa"/>
                  <w:tcBorders>
                    <w:top w:val="single" w:sz="4" w:space="0" w:color="auto"/>
                    <w:left w:val="single" w:sz="4" w:space="0" w:color="auto"/>
                    <w:bottom w:val="single" w:sz="4" w:space="0" w:color="auto"/>
                    <w:right w:val="single" w:sz="4" w:space="0" w:color="auto"/>
                  </w:tcBorders>
                  <w:hideMark/>
                </w:tcPr>
                <w:p w14:paraId="323E11C9" w14:textId="77777777" w:rsidR="008D56B3" w:rsidRPr="0007724A" w:rsidRDefault="008D56B3" w:rsidP="003F0107">
                  <w:pPr>
                    <w:framePr w:hSpace="180" w:wrap="around" w:vAnchor="text" w:hAnchor="text" w:xAlign="center" w:y="1"/>
                    <w:spacing w:line="240" w:lineRule="auto"/>
                    <w:suppressOverlap/>
                    <w:jc w:val="center"/>
                    <w:rPr>
                      <w:sz w:val="16"/>
                      <w:szCs w:val="16"/>
                    </w:rPr>
                  </w:pPr>
                  <w:r w:rsidRPr="0007724A">
                    <w:rPr>
                      <w:sz w:val="16"/>
                      <w:szCs w:val="16"/>
                    </w:rPr>
                    <w:t>Y</w:t>
                  </w:r>
                </w:p>
              </w:tc>
            </w:tr>
            <w:tr w:rsidR="0007724A" w:rsidRPr="0007724A" w14:paraId="3E73817D" w14:textId="77777777" w:rsidTr="008D1D97">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4C36195F" w14:textId="285946A9"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1</w:t>
                  </w:r>
                </w:p>
              </w:tc>
              <w:tc>
                <w:tcPr>
                  <w:tcW w:w="1482" w:type="dxa"/>
                  <w:tcBorders>
                    <w:top w:val="single" w:sz="4" w:space="0" w:color="auto"/>
                    <w:left w:val="single" w:sz="4" w:space="0" w:color="auto"/>
                    <w:bottom w:val="single" w:sz="4" w:space="0" w:color="auto"/>
                    <w:right w:val="single" w:sz="4" w:space="0" w:color="auto"/>
                  </w:tcBorders>
                  <w:vAlign w:val="center"/>
                </w:tcPr>
                <w:p w14:paraId="527840A1" w14:textId="71C1917A"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2045188.74</w:t>
                  </w:r>
                </w:p>
              </w:tc>
              <w:tc>
                <w:tcPr>
                  <w:tcW w:w="1485" w:type="dxa"/>
                  <w:tcBorders>
                    <w:top w:val="single" w:sz="4" w:space="0" w:color="auto"/>
                    <w:left w:val="single" w:sz="4" w:space="0" w:color="auto"/>
                    <w:bottom w:val="single" w:sz="4" w:space="0" w:color="auto"/>
                    <w:right w:val="single" w:sz="4" w:space="0" w:color="auto"/>
                  </w:tcBorders>
                  <w:vAlign w:val="center"/>
                </w:tcPr>
                <w:p w14:paraId="6A5448A3" w14:textId="00F1161F"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152072.98</w:t>
                  </w:r>
                </w:p>
              </w:tc>
            </w:tr>
            <w:tr w:rsidR="0007724A" w:rsidRPr="0007724A" w14:paraId="25926FC6" w14:textId="77777777" w:rsidTr="008D1D97">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703B5DF1" w14:textId="25202417"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2</w:t>
                  </w:r>
                </w:p>
              </w:tc>
              <w:tc>
                <w:tcPr>
                  <w:tcW w:w="1482" w:type="dxa"/>
                  <w:tcBorders>
                    <w:top w:val="single" w:sz="4" w:space="0" w:color="auto"/>
                    <w:left w:val="single" w:sz="4" w:space="0" w:color="auto"/>
                    <w:bottom w:val="single" w:sz="4" w:space="0" w:color="auto"/>
                    <w:right w:val="single" w:sz="4" w:space="0" w:color="auto"/>
                  </w:tcBorders>
                  <w:vAlign w:val="center"/>
                </w:tcPr>
                <w:p w14:paraId="308FD5F8" w14:textId="14359C96"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2045196.37</w:t>
                  </w:r>
                </w:p>
              </w:tc>
              <w:tc>
                <w:tcPr>
                  <w:tcW w:w="1485" w:type="dxa"/>
                  <w:tcBorders>
                    <w:top w:val="single" w:sz="4" w:space="0" w:color="auto"/>
                    <w:left w:val="single" w:sz="4" w:space="0" w:color="auto"/>
                    <w:bottom w:val="single" w:sz="4" w:space="0" w:color="auto"/>
                    <w:right w:val="single" w:sz="4" w:space="0" w:color="auto"/>
                  </w:tcBorders>
                  <w:vAlign w:val="center"/>
                </w:tcPr>
                <w:p w14:paraId="191068D5" w14:textId="06D0C66C"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152084.26</w:t>
                  </w:r>
                </w:p>
              </w:tc>
            </w:tr>
            <w:tr w:rsidR="0007724A" w:rsidRPr="0007724A" w14:paraId="19E08167" w14:textId="77777777" w:rsidTr="008D1D97">
              <w:trPr>
                <w:trHeight w:val="66"/>
              </w:trPr>
              <w:tc>
                <w:tcPr>
                  <w:tcW w:w="1479" w:type="dxa"/>
                  <w:tcBorders>
                    <w:top w:val="single" w:sz="4" w:space="0" w:color="auto"/>
                    <w:left w:val="single" w:sz="4" w:space="0" w:color="auto"/>
                    <w:bottom w:val="single" w:sz="4" w:space="0" w:color="auto"/>
                    <w:right w:val="single" w:sz="4" w:space="0" w:color="auto"/>
                  </w:tcBorders>
                  <w:vAlign w:val="center"/>
                </w:tcPr>
                <w:p w14:paraId="7DD6C1D6" w14:textId="76904DAA"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3</w:t>
                  </w:r>
                </w:p>
              </w:tc>
              <w:tc>
                <w:tcPr>
                  <w:tcW w:w="1482" w:type="dxa"/>
                  <w:tcBorders>
                    <w:top w:val="single" w:sz="4" w:space="0" w:color="auto"/>
                    <w:left w:val="single" w:sz="4" w:space="0" w:color="auto"/>
                    <w:bottom w:val="single" w:sz="4" w:space="0" w:color="auto"/>
                    <w:right w:val="single" w:sz="4" w:space="0" w:color="auto"/>
                  </w:tcBorders>
                  <w:vAlign w:val="center"/>
                </w:tcPr>
                <w:p w14:paraId="32D736D0" w14:textId="3D30C830"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2045194.05</w:t>
                  </w:r>
                </w:p>
              </w:tc>
              <w:tc>
                <w:tcPr>
                  <w:tcW w:w="1485" w:type="dxa"/>
                  <w:tcBorders>
                    <w:top w:val="single" w:sz="4" w:space="0" w:color="auto"/>
                    <w:left w:val="single" w:sz="4" w:space="0" w:color="auto"/>
                    <w:bottom w:val="single" w:sz="4" w:space="0" w:color="auto"/>
                    <w:right w:val="single" w:sz="4" w:space="0" w:color="auto"/>
                  </w:tcBorders>
                  <w:vAlign w:val="center"/>
                </w:tcPr>
                <w:p w14:paraId="055E9E03" w14:textId="33860A7D"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152085.85</w:t>
                  </w:r>
                </w:p>
              </w:tc>
            </w:tr>
            <w:tr w:rsidR="0007724A" w:rsidRPr="0007724A" w14:paraId="30380E2C" w14:textId="77777777" w:rsidTr="008D1D97">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54D11B9E" w14:textId="05A0C02D"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4</w:t>
                  </w:r>
                </w:p>
              </w:tc>
              <w:tc>
                <w:tcPr>
                  <w:tcW w:w="1482" w:type="dxa"/>
                  <w:tcBorders>
                    <w:top w:val="single" w:sz="4" w:space="0" w:color="auto"/>
                    <w:left w:val="single" w:sz="4" w:space="0" w:color="auto"/>
                    <w:bottom w:val="single" w:sz="4" w:space="0" w:color="auto"/>
                    <w:right w:val="single" w:sz="4" w:space="0" w:color="auto"/>
                  </w:tcBorders>
                  <w:vAlign w:val="center"/>
                </w:tcPr>
                <w:p w14:paraId="751D5602" w14:textId="2C3E65BB"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2045191.67</w:t>
                  </w:r>
                </w:p>
              </w:tc>
              <w:tc>
                <w:tcPr>
                  <w:tcW w:w="1485" w:type="dxa"/>
                  <w:tcBorders>
                    <w:top w:val="single" w:sz="4" w:space="0" w:color="auto"/>
                    <w:left w:val="single" w:sz="4" w:space="0" w:color="auto"/>
                    <w:bottom w:val="single" w:sz="4" w:space="0" w:color="auto"/>
                    <w:right w:val="single" w:sz="4" w:space="0" w:color="auto"/>
                  </w:tcBorders>
                  <w:vAlign w:val="center"/>
                </w:tcPr>
                <w:p w14:paraId="01799439" w14:textId="3280C68C"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152087.48</w:t>
                  </w:r>
                </w:p>
              </w:tc>
            </w:tr>
            <w:tr w:rsidR="0007724A" w:rsidRPr="0007724A" w14:paraId="10126922" w14:textId="77777777" w:rsidTr="008D1D97">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7184820D" w14:textId="6B8FC899"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5</w:t>
                  </w:r>
                </w:p>
              </w:tc>
              <w:tc>
                <w:tcPr>
                  <w:tcW w:w="1482" w:type="dxa"/>
                  <w:tcBorders>
                    <w:top w:val="single" w:sz="4" w:space="0" w:color="auto"/>
                    <w:left w:val="single" w:sz="4" w:space="0" w:color="auto"/>
                    <w:bottom w:val="single" w:sz="4" w:space="0" w:color="auto"/>
                    <w:right w:val="single" w:sz="4" w:space="0" w:color="auto"/>
                  </w:tcBorders>
                  <w:vAlign w:val="center"/>
                </w:tcPr>
                <w:p w14:paraId="037E30CA" w14:textId="1DC15F7A"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2045184.04</w:t>
                  </w:r>
                </w:p>
              </w:tc>
              <w:tc>
                <w:tcPr>
                  <w:tcW w:w="1485" w:type="dxa"/>
                  <w:tcBorders>
                    <w:top w:val="single" w:sz="4" w:space="0" w:color="auto"/>
                    <w:left w:val="single" w:sz="4" w:space="0" w:color="auto"/>
                    <w:bottom w:val="single" w:sz="4" w:space="0" w:color="auto"/>
                    <w:right w:val="single" w:sz="4" w:space="0" w:color="auto"/>
                  </w:tcBorders>
                  <w:vAlign w:val="center"/>
                </w:tcPr>
                <w:p w14:paraId="1B225B39" w14:textId="12D864ED"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152076.19</w:t>
                  </w:r>
                </w:p>
              </w:tc>
            </w:tr>
            <w:tr w:rsidR="0007724A" w:rsidRPr="0007724A" w14:paraId="6A0D07B4" w14:textId="77777777" w:rsidTr="008D1D97">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2D580582" w14:textId="4FB05F5F"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6</w:t>
                  </w:r>
                </w:p>
              </w:tc>
              <w:tc>
                <w:tcPr>
                  <w:tcW w:w="1482" w:type="dxa"/>
                  <w:tcBorders>
                    <w:top w:val="single" w:sz="4" w:space="0" w:color="auto"/>
                    <w:left w:val="single" w:sz="4" w:space="0" w:color="auto"/>
                    <w:bottom w:val="single" w:sz="4" w:space="0" w:color="auto"/>
                    <w:right w:val="single" w:sz="4" w:space="0" w:color="auto"/>
                  </w:tcBorders>
                  <w:vAlign w:val="center"/>
                </w:tcPr>
                <w:p w14:paraId="24D822FF" w14:textId="2487A434"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2045186.44</w:t>
                  </w:r>
                </w:p>
              </w:tc>
              <w:tc>
                <w:tcPr>
                  <w:tcW w:w="1485" w:type="dxa"/>
                  <w:tcBorders>
                    <w:top w:val="single" w:sz="4" w:space="0" w:color="auto"/>
                    <w:left w:val="single" w:sz="4" w:space="0" w:color="auto"/>
                    <w:bottom w:val="single" w:sz="4" w:space="0" w:color="auto"/>
                    <w:right w:val="single" w:sz="4" w:space="0" w:color="auto"/>
                  </w:tcBorders>
                  <w:vAlign w:val="center"/>
                </w:tcPr>
                <w:p w14:paraId="12C35127" w14:textId="2B670B3A"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152074.54</w:t>
                  </w:r>
                </w:p>
              </w:tc>
            </w:tr>
            <w:tr w:rsidR="0007724A" w:rsidRPr="0007724A" w14:paraId="005EC9A7" w14:textId="77777777" w:rsidTr="008D1D97">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10ED699F" w14:textId="7DB418C7"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1</w:t>
                  </w:r>
                </w:p>
              </w:tc>
              <w:tc>
                <w:tcPr>
                  <w:tcW w:w="1482" w:type="dxa"/>
                  <w:tcBorders>
                    <w:top w:val="single" w:sz="4" w:space="0" w:color="auto"/>
                    <w:left w:val="single" w:sz="4" w:space="0" w:color="auto"/>
                    <w:bottom w:val="single" w:sz="4" w:space="0" w:color="auto"/>
                    <w:right w:val="single" w:sz="4" w:space="0" w:color="auto"/>
                  </w:tcBorders>
                  <w:vAlign w:val="center"/>
                </w:tcPr>
                <w:p w14:paraId="7EF9BB72" w14:textId="63554EC3"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2045188.74</w:t>
                  </w:r>
                </w:p>
              </w:tc>
              <w:tc>
                <w:tcPr>
                  <w:tcW w:w="1485" w:type="dxa"/>
                  <w:tcBorders>
                    <w:top w:val="single" w:sz="4" w:space="0" w:color="auto"/>
                    <w:left w:val="single" w:sz="4" w:space="0" w:color="auto"/>
                    <w:bottom w:val="single" w:sz="4" w:space="0" w:color="auto"/>
                    <w:right w:val="single" w:sz="4" w:space="0" w:color="auto"/>
                  </w:tcBorders>
                  <w:vAlign w:val="center"/>
                </w:tcPr>
                <w:p w14:paraId="4D98F794" w14:textId="6793DFD4"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152072.98</w:t>
                  </w:r>
                </w:p>
              </w:tc>
            </w:tr>
          </w:tbl>
          <w:p w14:paraId="50102D33" w14:textId="77777777" w:rsidR="008D56B3" w:rsidRPr="0007724A" w:rsidRDefault="008D56B3" w:rsidP="000C23B6">
            <w:pPr>
              <w:spacing w:line="240" w:lineRule="auto"/>
              <w:jc w:val="center"/>
              <w:rPr>
                <w:sz w:val="16"/>
                <w:szCs w:val="16"/>
              </w:rPr>
            </w:pPr>
          </w:p>
        </w:tc>
      </w:tr>
      <w:tr w:rsidR="0007724A" w:rsidRPr="0007724A" w14:paraId="296465FF" w14:textId="77777777" w:rsidTr="00BB6B6C">
        <w:tc>
          <w:tcPr>
            <w:tcW w:w="4673" w:type="dxa"/>
          </w:tcPr>
          <w:p w14:paraId="5D2A22F3" w14:textId="77777777" w:rsidR="008D56B3" w:rsidRPr="0007724A" w:rsidRDefault="008D56B3" w:rsidP="000C23B6">
            <w:pPr>
              <w:spacing w:line="240" w:lineRule="auto"/>
              <w:jc w:val="center"/>
              <w:rPr>
                <w:sz w:val="16"/>
                <w:szCs w:val="16"/>
              </w:rPr>
            </w:pPr>
            <w:r w:rsidRPr="0007724A">
              <w:rPr>
                <w:sz w:val="16"/>
                <w:szCs w:val="16"/>
              </w:rPr>
              <w:t>:ЗУ32</w:t>
            </w:r>
          </w:p>
          <w:tbl>
            <w:tblPr>
              <w:tblStyle w:val="af1"/>
              <w:tblW w:w="0" w:type="auto"/>
              <w:tblLook w:val="04A0" w:firstRow="1" w:lastRow="0" w:firstColumn="1" w:lastColumn="0" w:noHBand="0" w:noVBand="1"/>
            </w:tblPr>
            <w:tblGrid>
              <w:gridCol w:w="1480"/>
              <w:gridCol w:w="1482"/>
              <w:gridCol w:w="1485"/>
            </w:tblGrid>
            <w:tr w:rsidR="0007724A" w:rsidRPr="0007724A" w14:paraId="550C1D12" w14:textId="77777777" w:rsidTr="00BB6B6C">
              <w:trPr>
                <w:trHeight w:val="342"/>
              </w:trPr>
              <w:tc>
                <w:tcPr>
                  <w:tcW w:w="4447" w:type="dxa"/>
                  <w:gridSpan w:val="3"/>
                  <w:tcBorders>
                    <w:top w:val="single" w:sz="4" w:space="0" w:color="auto"/>
                    <w:left w:val="single" w:sz="4" w:space="0" w:color="auto"/>
                    <w:bottom w:val="single" w:sz="4" w:space="0" w:color="auto"/>
                    <w:right w:val="single" w:sz="4" w:space="0" w:color="auto"/>
                  </w:tcBorders>
                  <w:hideMark/>
                </w:tcPr>
                <w:p w14:paraId="348BA1CA" w14:textId="653B9391" w:rsidR="008D56B3"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Площадь – 31</w:t>
                  </w:r>
                  <w:r w:rsidR="008D56B3" w:rsidRPr="0007724A">
                    <w:rPr>
                      <w:sz w:val="16"/>
                      <w:szCs w:val="16"/>
                    </w:rPr>
                    <w:t xml:space="preserve"> м²</w:t>
                  </w:r>
                </w:p>
                <w:p w14:paraId="6BCA903B" w14:textId="5B275139" w:rsidR="008D56B3"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Благоустройство территории (12.0.2)</w:t>
                  </w:r>
                </w:p>
              </w:tc>
            </w:tr>
            <w:tr w:rsidR="0007724A" w:rsidRPr="0007724A" w14:paraId="1A7D7004" w14:textId="77777777" w:rsidTr="00BB6B6C">
              <w:trPr>
                <w:trHeight w:val="44"/>
              </w:trPr>
              <w:tc>
                <w:tcPr>
                  <w:tcW w:w="4447" w:type="dxa"/>
                  <w:gridSpan w:val="3"/>
                  <w:tcBorders>
                    <w:top w:val="single" w:sz="4" w:space="0" w:color="auto"/>
                    <w:left w:val="single" w:sz="4" w:space="0" w:color="auto"/>
                    <w:bottom w:val="single" w:sz="4" w:space="0" w:color="auto"/>
                    <w:right w:val="single" w:sz="4" w:space="0" w:color="auto"/>
                  </w:tcBorders>
                  <w:hideMark/>
                </w:tcPr>
                <w:p w14:paraId="4CC41C45" w14:textId="77777777" w:rsidR="008D56B3" w:rsidRPr="0007724A" w:rsidRDefault="008D56B3" w:rsidP="003F0107">
                  <w:pPr>
                    <w:framePr w:hSpace="180" w:wrap="around" w:vAnchor="text" w:hAnchor="text" w:xAlign="center" w:y="1"/>
                    <w:spacing w:line="240" w:lineRule="auto"/>
                    <w:suppressOverlap/>
                    <w:jc w:val="center"/>
                    <w:rPr>
                      <w:sz w:val="16"/>
                      <w:szCs w:val="16"/>
                    </w:rPr>
                  </w:pPr>
                  <w:r w:rsidRPr="0007724A">
                    <w:rPr>
                      <w:sz w:val="16"/>
                      <w:szCs w:val="16"/>
                    </w:rPr>
                    <w:t>Контур1</w:t>
                  </w:r>
                </w:p>
              </w:tc>
            </w:tr>
            <w:tr w:rsidR="0007724A" w:rsidRPr="0007724A" w14:paraId="1C450733" w14:textId="77777777" w:rsidTr="00BB6B6C">
              <w:trPr>
                <w:trHeight w:val="73"/>
              </w:trPr>
              <w:tc>
                <w:tcPr>
                  <w:tcW w:w="1480" w:type="dxa"/>
                  <w:tcBorders>
                    <w:top w:val="single" w:sz="4" w:space="0" w:color="auto"/>
                    <w:left w:val="single" w:sz="4" w:space="0" w:color="auto"/>
                    <w:bottom w:val="single" w:sz="4" w:space="0" w:color="auto"/>
                    <w:right w:val="single" w:sz="4" w:space="0" w:color="auto"/>
                  </w:tcBorders>
                  <w:hideMark/>
                </w:tcPr>
                <w:p w14:paraId="593F00F9" w14:textId="77777777" w:rsidR="008D56B3" w:rsidRPr="0007724A" w:rsidRDefault="008D56B3" w:rsidP="003F0107">
                  <w:pPr>
                    <w:framePr w:hSpace="180" w:wrap="around" w:vAnchor="text" w:hAnchor="text" w:xAlign="center" w:y="1"/>
                    <w:spacing w:line="240" w:lineRule="auto"/>
                    <w:suppressOverlap/>
                    <w:jc w:val="center"/>
                    <w:rPr>
                      <w:sz w:val="16"/>
                      <w:szCs w:val="16"/>
                    </w:rPr>
                  </w:pPr>
                  <w:r w:rsidRPr="0007724A">
                    <w:rPr>
                      <w:sz w:val="16"/>
                      <w:szCs w:val="16"/>
                    </w:rPr>
                    <w:t>№</w:t>
                  </w:r>
                </w:p>
              </w:tc>
              <w:tc>
                <w:tcPr>
                  <w:tcW w:w="1482" w:type="dxa"/>
                  <w:tcBorders>
                    <w:top w:val="single" w:sz="4" w:space="0" w:color="auto"/>
                    <w:left w:val="single" w:sz="4" w:space="0" w:color="auto"/>
                    <w:bottom w:val="single" w:sz="4" w:space="0" w:color="auto"/>
                    <w:right w:val="single" w:sz="4" w:space="0" w:color="auto"/>
                  </w:tcBorders>
                  <w:hideMark/>
                </w:tcPr>
                <w:p w14:paraId="61154126" w14:textId="77777777" w:rsidR="008D56B3" w:rsidRPr="0007724A" w:rsidRDefault="008D56B3" w:rsidP="003F0107">
                  <w:pPr>
                    <w:framePr w:hSpace="180" w:wrap="around" w:vAnchor="text" w:hAnchor="text" w:xAlign="center" w:y="1"/>
                    <w:spacing w:line="240" w:lineRule="auto"/>
                    <w:suppressOverlap/>
                    <w:jc w:val="center"/>
                    <w:rPr>
                      <w:sz w:val="16"/>
                      <w:szCs w:val="16"/>
                    </w:rPr>
                  </w:pPr>
                  <w:r w:rsidRPr="0007724A">
                    <w:rPr>
                      <w:sz w:val="16"/>
                      <w:szCs w:val="16"/>
                    </w:rPr>
                    <w:t>X</w:t>
                  </w:r>
                </w:p>
              </w:tc>
              <w:tc>
                <w:tcPr>
                  <w:tcW w:w="1485" w:type="dxa"/>
                  <w:tcBorders>
                    <w:top w:val="single" w:sz="4" w:space="0" w:color="auto"/>
                    <w:left w:val="single" w:sz="4" w:space="0" w:color="auto"/>
                    <w:bottom w:val="single" w:sz="4" w:space="0" w:color="auto"/>
                    <w:right w:val="single" w:sz="4" w:space="0" w:color="auto"/>
                  </w:tcBorders>
                  <w:hideMark/>
                </w:tcPr>
                <w:p w14:paraId="07712FD7" w14:textId="77777777" w:rsidR="008D56B3" w:rsidRPr="0007724A" w:rsidRDefault="008D56B3" w:rsidP="003F0107">
                  <w:pPr>
                    <w:framePr w:hSpace="180" w:wrap="around" w:vAnchor="text" w:hAnchor="text" w:xAlign="center" w:y="1"/>
                    <w:spacing w:line="240" w:lineRule="auto"/>
                    <w:suppressOverlap/>
                    <w:jc w:val="center"/>
                    <w:rPr>
                      <w:sz w:val="16"/>
                      <w:szCs w:val="16"/>
                    </w:rPr>
                  </w:pPr>
                  <w:r w:rsidRPr="0007724A">
                    <w:rPr>
                      <w:sz w:val="16"/>
                      <w:szCs w:val="16"/>
                    </w:rPr>
                    <w:t>Y</w:t>
                  </w:r>
                </w:p>
              </w:tc>
            </w:tr>
            <w:tr w:rsidR="0007724A" w:rsidRPr="0007724A" w14:paraId="0676D8C8" w14:textId="77777777" w:rsidTr="008D1D97">
              <w:trPr>
                <w:trHeight w:val="171"/>
              </w:trPr>
              <w:tc>
                <w:tcPr>
                  <w:tcW w:w="1480" w:type="dxa"/>
                  <w:tcBorders>
                    <w:top w:val="single" w:sz="4" w:space="0" w:color="auto"/>
                    <w:left w:val="single" w:sz="4" w:space="0" w:color="auto"/>
                    <w:bottom w:val="single" w:sz="4" w:space="0" w:color="auto"/>
                    <w:right w:val="single" w:sz="4" w:space="0" w:color="auto"/>
                  </w:tcBorders>
                  <w:vAlign w:val="center"/>
                </w:tcPr>
                <w:p w14:paraId="1F31FCEE" w14:textId="44A25A50"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1</w:t>
                  </w:r>
                </w:p>
              </w:tc>
              <w:tc>
                <w:tcPr>
                  <w:tcW w:w="1482" w:type="dxa"/>
                  <w:tcBorders>
                    <w:top w:val="single" w:sz="4" w:space="0" w:color="auto"/>
                    <w:left w:val="single" w:sz="4" w:space="0" w:color="auto"/>
                    <w:bottom w:val="single" w:sz="4" w:space="0" w:color="auto"/>
                    <w:right w:val="single" w:sz="4" w:space="0" w:color="auto"/>
                  </w:tcBorders>
                  <w:vAlign w:val="center"/>
                </w:tcPr>
                <w:p w14:paraId="5BC10249" w14:textId="0B2B5D57"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2045184.04</w:t>
                  </w:r>
                </w:p>
              </w:tc>
              <w:tc>
                <w:tcPr>
                  <w:tcW w:w="1485" w:type="dxa"/>
                  <w:tcBorders>
                    <w:top w:val="single" w:sz="4" w:space="0" w:color="auto"/>
                    <w:left w:val="single" w:sz="4" w:space="0" w:color="auto"/>
                    <w:bottom w:val="single" w:sz="4" w:space="0" w:color="auto"/>
                    <w:right w:val="single" w:sz="4" w:space="0" w:color="auto"/>
                  </w:tcBorders>
                  <w:vAlign w:val="center"/>
                </w:tcPr>
                <w:p w14:paraId="1681A3D5" w14:textId="7237F945"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152076.19</w:t>
                  </w:r>
                </w:p>
              </w:tc>
            </w:tr>
            <w:tr w:rsidR="0007724A" w:rsidRPr="0007724A" w14:paraId="6AC4D2E1" w14:textId="77777777" w:rsidTr="008D1D97">
              <w:trPr>
                <w:trHeight w:val="171"/>
              </w:trPr>
              <w:tc>
                <w:tcPr>
                  <w:tcW w:w="1480" w:type="dxa"/>
                  <w:tcBorders>
                    <w:top w:val="single" w:sz="4" w:space="0" w:color="auto"/>
                    <w:left w:val="single" w:sz="4" w:space="0" w:color="auto"/>
                    <w:bottom w:val="single" w:sz="4" w:space="0" w:color="auto"/>
                    <w:right w:val="single" w:sz="4" w:space="0" w:color="auto"/>
                  </w:tcBorders>
                  <w:vAlign w:val="center"/>
                </w:tcPr>
                <w:p w14:paraId="18671F31" w14:textId="31406505"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2</w:t>
                  </w:r>
                </w:p>
              </w:tc>
              <w:tc>
                <w:tcPr>
                  <w:tcW w:w="1482" w:type="dxa"/>
                  <w:tcBorders>
                    <w:top w:val="single" w:sz="4" w:space="0" w:color="auto"/>
                    <w:left w:val="single" w:sz="4" w:space="0" w:color="auto"/>
                    <w:bottom w:val="single" w:sz="4" w:space="0" w:color="auto"/>
                    <w:right w:val="single" w:sz="4" w:space="0" w:color="auto"/>
                  </w:tcBorders>
                  <w:vAlign w:val="center"/>
                </w:tcPr>
                <w:p w14:paraId="4724468F" w14:textId="01D0A488"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2045191.67</w:t>
                  </w:r>
                </w:p>
              </w:tc>
              <w:tc>
                <w:tcPr>
                  <w:tcW w:w="1485" w:type="dxa"/>
                  <w:tcBorders>
                    <w:top w:val="single" w:sz="4" w:space="0" w:color="auto"/>
                    <w:left w:val="single" w:sz="4" w:space="0" w:color="auto"/>
                    <w:bottom w:val="single" w:sz="4" w:space="0" w:color="auto"/>
                    <w:right w:val="single" w:sz="4" w:space="0" w:color="auto"/>
                  </w:tcBorders>
                  <w:vAlign w:val="center"/>
                </w:tcPr>
                <w:p w14:paraId="55B3B8C9" w14:textId="2F9728B8"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152087.48</w:t>
                  </w:r>
                </w:p>
              </w:tc>
            </w:tr>
            <w:tr w:rsidR="0007724A" w:rsidRPr="0007724A" w14:paraId="45C87729" w14:textId="77777777" w:rsidTr="008D1D97">
              <w:trPr>
                <w:trHeight w:val="66"/>
              </w:trPr>
              <w:tc>
                <w:tcPr>
                  <w:tcW w:w="1480" w:type="dxa"/>
                  <w:tcBorders>
                    <w:top w:val="single" w:sz="4" w:space="0" w:color="auto"/>
                    <w:left w:val="single" w:sz="4" w:space="0" w:color="auto"/>
                    <w:bottom w:val="single" w:sz="4" w:space="0" w:color="auto"/>
                    <w:right w:val="single" w:sz="4" w:space="0" w:color="auto"/>
                  </w:tcBorders>
                  <w:vAlign w:val="center"/>
                </w:tcPr>
                <w:p w14:paraId="1BDAF61B" w14:textId="452085C0"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3</w:t>
                  </w:r>
                </w:p>
              </w:tc>
              <w:tc>
                <w:tcPr>
                  <w:tcW w:w="1482" w:type="dxa"/>
                  <w:tcBorders>
                    <w:top w:val="single" w:sz="4" w:space="0" w:color="auto"/>
                    <w:left w:val="single" w:sz="4" w:space="0" w:color="auto"/>
                    <w:bottom w:val="single" w:sz="4" w:space="0" w:color="auto"/>
                    <w:right w:val="single" w:sz="4" w:space="0" w:color="auto"/>
                  </w:tcBorders>
                  <w:vAlign w:val="center"/>
                </w:tcPr>
                <w:p w14:paraId="3A2020BB" w14:textId="28BE37BD"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2045191.58</w:t>
                  </w:r>
                </w:p>
              </w:tc>
              <w:tc>
                <w:tcPr>
                  <w:tcW w:w="1485" w:type="dxa"/>
                  <w:tcBorders>
                    <w:top w:val="single" w:sz="4" w:space="0" w:color="auto"/>
                    <w:left w:val="single" w:sz="4" w:space="0" w:color="auto"/>
                    <w:bottom w:val="single" w:sz="4" w:space="0" w:color="auto"/>
                    <w:right w:val="single" w:sz="4" w:space="0" w:color="auto"/>
                  </w:tcBorders>
                  <w:vAlign w:val="center"/>
                </w:tcPr>
                <w:p w14:paraId="7D94853D" w14:textId="084C854D"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152087.54</w:t>
                  </w:r>
                </w:p>
              </w:tc>
            </w:tr>
            <w:tr w:rsidR="0007724A" w:rsidRPr="0007724A" w14:paraId="74B50BAE" w14:textId="77777777" w:rsidTr="008D1D97">
              <w:trPr>
                <w:trHeight w:val="171"/>
              </w:trPr>
              <w:tc>
                <w:tcPr>
                  <w:tcW w:w="1480" w:type="dxa"/>
                  <w:tcBorders>
                    <w:top w:val="single" w:sz="4" w:space="0" w:color="auto"/>
                    <w:left w:val="single" w:sz="4" w:space="0" w:color="auto"/>
                    <w:bottom w:val="single" w:sz="4" w:space="0" w:color="auto"/>
                    <w:right w:val="single" w:sz="4" w:space="0" w:color="auto"/>
                  </w:tcBorders>
                  <w:vAlign w:val="center"/>
                </w:tcPr>
                <w:p w14:paraId="36903F6E" w14:textId="4773B824"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4</w:t>
                  </w:r>
                </w:p>
              </w:tc>
              <w:tc>
                <w:tcPr>
                  <w:tcW w:w="1482" w:type="dxa"/>
                  <w:tcBorders>
                    <w:top w:val="single" w:sz="4" w:space="0" w:color="auto"/>
                    <w:left w:val="single" w:sz="4" w:space="0" w:color="auto"/>
                    <w:bottom w:val="single" w:sz="4" w:space="0" w:color="auto"/>
                    <w:right w:val="single" w:sz="4" w:space="0" w:color="auto"/>
                  </w:tcBorders>
                  <w:vAlign w:val="center"/>
                </w:tcPr>
                <w:p w14:paraId="56DE2924" w14:textId="77C07B24"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2045188.74</w:t>
                  </w:r>
                </w:p>
              </w:tc>
              <w:tc>
                <w:tcPr>
                  <w:tcW w:w="1485" w:type="dxa"/>
                  <w:tcBorders>
                    <w:top w:val="single" w:sz="4" w:space="0" w:color="auto"/>
                    <w:left w:val="single" w:sz="4" w:space="0" w:color="auto"/>
                    <w:bottom w:val="single" w:sz="4" w:space="0" w:color="auto"/>
                    <w:right w:val="single" w:sz="4" w:space="0" w:color="auto"/>
                  </w:tcBorders>
                  <w:vAlign w:val="center"/>
                </w:tcPr>
                <w:p w14:paraId="23DD1D2D" w14:textId="124F18EC"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152089.5</w:t>
                  </w:r>
                </w:p>
              </w:tc>
            </w:tr>
            <w:tr w:rsidR="0007724A" w:rsidRPr="0007724A" w14:paraId="0683ADE1" w14:textId="77777777" w:rsidTr="008D1D97">
              <w:trPr>
                <w:trHeight w:val="171"/>
              </w:trPr>
              <w:tc>
                <w:tcPr>
                  <w:tcW w:w="1480" w:type="dxa"/>
                  <w:tcBorders>
                    <w:top w:val="single" w:sz="4" w:space="0" w:color="auto"/>
                    <w:left w:val="single" w:sz="4" w:space="0" w:color="auto"/>
                    <w:bottom w:val="single" w:sz="4" w:space="0" w:color="auto"/>
                    <w:right w:val="single" w:sz="4" w:space="0" w:color="auto"/>
                  </w:tcBorders>
                  <w:vAlign w:val="center"/>
                </w:tcPr>
                <w:p w14:paraId="608E0539" w14:textId="4D0235D9"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5</w:t>
                  </w:r>
                </w:p>
              </w:tc>
              <w:tc>
                <w:tcPr>
                  <w:tcW w:w="1482" w:type="dxa"/>
                  <w:tcBorders>
                    <w:top w:val="single" w:sz="4" w:space="0" w:color="auto"/>
                    <w:left w:val="single" w:sz="4" w:space="0" w:color="auto"/>
                    <w:bottom w:val="single" w:sz="4" w:space="0" w:color="auto"/>
                    <w:right w:val="single" w:sz="4" w:space="0" w:color="auto"/>
                  </w:tcBorders>
                  <w:vAlign w:val="center"/>
                </w:tcPr>
                <w:p w14:paraId="436B5504" w14:textId="57A66FD9"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2045183.75</w:t>
                  </w:r>
                </w:p>
              </w:tc>
              <w:tc>
                <w:tcPr>
                  <w:tcW w:w="1485" w:type="dxa"/>
                  <w:tcBorders>
                    <w:top w:val="single" w:sz="4" w:space="0" w:color="auto"/>
                    <w:left w:val="single" w:sz="4" w:space="0" w:color="auto"/>
                    <w:bottom w:val="single" w:sz="4" w:space="0" w:color="auto"/>
                    <w:right w:val="single" w:sz="4" w:space="0" w:color="auto"/>
                  </w:tcBorders>
                  <w:vAlign w:val="center"/>
                </w:tcPr>
                <w:p w14:paraId="07A95738" w14:textId="3A389984"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152092.87</w:t>
                  </w:r>
                </w:p>
              </w:tc>
            </w:tr>
            <w:tr w:rsidR="0007724A" w:rsidRPr="0007724A" w14:paraId="2C9443CA" w14:textId="77777777" w:rsidTr="008D1D97">
              <w:trPr>
                <w:trHeight w:val="171"/>
              </w:trPr>
              <w:tc>
                <w:tcPr>
                  <w:tcW w:w="1480" w:type="dxa"/>
                  <w:tcBorders>
                    <w:top w:val="single" w:sz="4" w:space="0" w:color="auto"/>
                    <w:left w:val="single" w:sz="4" w:space="0" w:color="auto"/>
                    <w:bottom w:val="single" w:sz="4" w:space="0" w:color="auto"/>
                    <w:right w:val="single" w:sz="4" w:space="0" w:color="auto"/>
                  </w:tcBorders>
                  <w:vAlign w:val="center"/>
                </w:tcPr>
                <w:p w14:paraId="04B23C80" w14:textId="76284635"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6</w:t>
                  </w:r>
                </w:p>
              </w:tc>
              <w:tc>
                <w:tcPr>
                  <w:tcW w:w="1482" w:type="dxa"/>
                  <w:tcBorders>
                    <w:top w:val="single" w:sz="4" w:space="0" w:color="auto"/>
                    <w:left w:val="single" w:sz="4" w:space="0" w:color="auto"/>
                    <w:bottom w:val="single" w:sz="4" w:space="0" w:color="auto"/>
                    <w:right w:val="single" w:sz="4" w:space="0" w:color="auto"/>
                  </w:tcBorders>
                  <w:vAlign w:val="center"/>
                </w:tcPr>
                <w:p w14:paraId="44C7B0F9" w14:textId="452F46E5"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2045183.69</w:t>
                  </w:r>
                </w:p>
              </w:tc>
              <w:tc>
                <w:tcPr>
                  <w:tcW w:w="1485" w:type="dxa"/>
                  <w:tcBorders>
                    <w:top w:val="single" w:sz="4" w:space="0" w:color="auto"/>
                    <w:left w:val="single" w:sz="4" w:space="0" w:color="auto"/>
                    <w:bottom w:val="single" w:sz="4" w:space="0" w:color="auto"/>
                    <w:right w:val="single" w:sz="4" w:space="0" w:color="auto"/>
                  </w:tcBorders>
                  <w:vAlign w:val="center"/>
                </w:tcPr>
                <w:p w14:paraId="3BDD1C52" w14:textId="6CFD207C"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152092.77</w:t>
                  </w:r>
                </w:p>
              </w:tc>
            </w:tr>
            <w:tr w:rsidR="0007724A" w:rsidRPr="0007724A" w14:paraId="76CE2BD6" w14:textId="77777777" w:rsidTr="008D1D97">
              <w:trPr>
                <w:trHeight w:val="171"/>
              </w:trPr>
              <w:tc>
                <w:tcPr>
                  <w:tcW w:w="1480" w:type="dxa"/>
                  <w:tcBorders>
                    <w:top w:val="single" w:sz="4" w:space="0" w:color="auto"/>
                    <w:left w:val="single" w:sz="4" w:space="0" w:color="auto"/>
                    <w:bottom w:val="single" w:sz="4" w:space="0" w:color="auto"/>
                    <w:right w:val="single" w:sz="4" w:space="0" w:color="auto"/>
                  </w:tcBorders>
                  <w:vAlign w:val="center"/>
                </w:tcPr>
                <w:p w14:paraId="4EF97998" w14:textId="78D7EC52"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7</w:t>
                  </w:r>
                </w:p>
              </w:tc>
              <w:tc>
                <w:tcPr>
                  <w:tcW w:w="1482" w:type="dxa"/>
                  <w:tcBorders>
                    <w:top w:val="single" w:sz="4" w:space="0" w:color="auto"/>
                    <w:left w:val="single" w:sz="4" w:space="0" w:color="auto"/>
                    <w:bottom w:val="single" w:sz="4" w:space="0" w:color="auto"/>
                    <w:right w:val="single" w:sz="4" w:space="0" w:color="auto"/>
                  </w:tcBorders>
                  <w:vAlign w:val="center"/>
                </w:tcPr>
                <w:p w14:paraId="53BA948F" w14:textId="13950C18"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2045176.28</w:t>
                  </w:r>
                </w:p>
              </w:tc>
              <w:tc>
                <w:tcPr>
                  <w:tcW w:w="1485" w:type="dxa"/>
                  <w:tcBorders>
                    <w:top w:val="single" w:sz="4" w:space="0" w:color="auto"/>
                    <w:left w:val="single" w:sz="4" w:space="0" w:color="auto"/>
                    <w:bottom w:val="single" w:sz="4" w:space="0" w:color="auto"/>
                    <w:right w:val="single" w:sz="4" w:space="0" w:color="auto"/>
                  </w:tcBorders>
                  <w:vAlign w:val="center"/>
                </w:tcPr>
                <w:p w14:paraId="37E211B5" w14:textId="3ADC644F"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152081.83</w:t>
                  </w:r>
                </w:p>
              </w:tc>
            </w:tr>
            <w:tr w:rsidR="0007724A" w:rsidRPr="0007724A" w14:paraId="3F23DC9F" w14:textId="77777777" w:rsidTr="008D1D97">
              <w:trPr>
                <w:trHeight w:val="171"/>
              </w:trPr>
              <w:tc>
                <w:tcPr>
                  <w:tcW w:w="1480" w:type="dxa"/>
                  <w:tcBorders>
                    <w:top w:val="single" w:sz="4" w:space="0" w:color="auto"/>
                    <w:left w:val="single" w:sz="4" w:space="0" w:color="auto"/>
                    <w:bottom w:val="single" w:sz="4" w:space="0" w:color="auto"/>
                    <w:right w:val="single" w:sz="4" w:space="0" w:color="auto"/>
                  </w:tcBorders>
                  <w:vAlign w:val="center"/>
                </w:tcPr>
                <w:p w14:paraId="5E749DD6" w14:textId="24C1E332"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8</w:t>
                  </w:r>
                </w:p>
              </w:tc>
              <w:tc>
                <w:tcPr>
                  <w:tcW w:w="1482" w:type="dxa"/>
                  <w:tcBorders>
                    <w:top w:val="single" w:sz="4" w:space="0" w:color="auto"/>
                    <w:left w:val="single" w:sz="4" w:space="0" w:color="auto"/>
                    <w:bottom w:val="single" w:sz="4" w:space="0" w:color="auto"/>
                    <w:right w:val="single" w:sz="4" w:space="0" w:color="auto"/>
                  </w:tcBorders>
                  <w:vAlign w:val="center"/>
                </w:tcPr>
                <w:p w14:paraId="3AD80691" w14:textId="5302DA2A"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2045176.2</w:t>
                  </w:r>
                </w:p>
              </w:tc>
              <w:tc>
                <w:tcPr>
                  <w:tcW w:w="1485" w:type="dxa"/>
                  <w:tcBorders>
                    <w:top w:val="single" w:sz="4" w:space="0" w:color="auto"/>
                    <w:left w:val="single" w:sz="4" w:space="0" w:color="auto"/>
                    <w:bottom w:val="single" w:sz="4" w:space="0" w:color="auto"/>
                    <w:right w:val="single" w:sz="4" w:space="0" w:color="auto"/>
                  </w:tcBorders>
                  <w:vAlign w:val="center"/>
                </w:tcPr>
                <w:p w14:paraId="0C80AAC4" w14:textId="39E566E6"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152081.7</w:t>
                  </w:r>
                </w:p>
              </w:tc>
            </w:tr>
            <w:tr w:rsidR="0007724A" w:rsidRPr="0007724A" w14:paraId="12801FDF" w14:textId="77777777" w:rsidTr="008D1D97">
              <w:trPr>
                <w:trHeight w:val="171"/>
              </w:trPr>
              <w:tc>
                <w:tcPr>
                  <w:tcW w:w="1480" w:type="dxa"/>
                  <w:tcBorders>
                    <w:top w:val="single" w:sz="4" w:space="0" w:color="auto"/>
                    <w:left w:val="single" w:sz="4" w:space="0" w:color="auto"/>
                    <w:bottom w:val="single" w:sz="4" w:space="0" w:color="auto"/>
                    <w:right w:val="single" w:sz="4" w:space="0" w:color="auto"/>
                  </w:tcBorders>
                  <w:vAlign w:val="center"/>
                </w:tcPr>
                <w:p w14:paraId="5DD39B2C" w14:textId="6922C0E0"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9</w:t>
                  </w:r>
                </w:p>
              </w:tc>
              <w:tc>
                <w:tcPr>
                  <w:tcW w:w="1482" w:type="dxa"/>
                  <w:tcBorders>
                    <w:top w:val="single" w:sz="4" w:space="0" w:color="auto"/>
                    <w:left w:val="single" w:sz="4" w:space="0" w:color="auto"/>
                    <w:bottom w:val="single" w:sz="4" w:space="0" w:color="auto"/>
                    <w:right w:val="single" w:sz="4" w:space="0" w:color="auto"/>
                  </w:tcBorders>
                  <w:vAlign w:val="center"/>
                </w:tcPr>
                <w:p w14:paraId="19F4D7E7" w14:textId="55916F7C"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2045176.1</w:t>
                  </w:r>
                </w:p>
              </w:tc>
              <w:tc>
                <w:tcPr>
                  <w:tcW w:w="1485" w:type="dxa"/>
                  <w:tcBorders>
                    <w:top w:val="single" w:sz="4" w:space="0" w:color="auto"/>
                    <w:left w:val="single" w:sz="4" w:space="0" w:color="auto"/>
                    <w:bottom w:val="single" w:sz="4" w:space="0" w:color="auto"/>
                    <w:right w:val="single" w:sz="4" w:space="0" w:color="auto"/>
                  </w:tcBorders>
                  <w:vAlign w:val="center"/>
                </w:tcPr>
                <w:p w14:paraId="610B887D" w14:textId="7FA66C68"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152081.57</w:t>
                  </w:r>
                </w:p>
              </w:tc>
            </w:tr>
            <w:tr w:rsidR="0007724A" w:rsidRPr="0007724A" w14:paraId="77FB7C6C" w14:textId="77777777" w:rsidTr="008D1D97">
              <w:trPr>
                <w:trHeight w:val="171"/>
              </w:trPr>
              <w:tc>
                <w:tcPr>
                  <w:tcW w:w="1480" w:type="dxa"/>
                  <w:tcBorders>
                    <w:top w:val="single" w:sz="4" w:space="0" w:color="auto"/>
                    <w:left w:val="single" w:sz="4" w:space="0" w:color="auto"/>
                    <w:bottom w:val="single" w:sz="4" w:space="0" w:color="auto"/>
                    <w:right w:val="single" w:sz="4" w:space="0" w:color="auto"/>
                  </w:tcBorders>
                  <w:vAlign w:val="center"/>
                </w:tcPr>
                <w:p w14:paraId="5853562C" w14:textId="6069A7A7"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10</w:t>
                  </w:r>
                </w:p>
              </w:tc>
              <w:tc>
                <w:tcPr>
                  <w:tcW w:w="1482" w:type="dxa"/>
                  <w:tcBorders>
                    <w:top w:val="single" w:sz="4" w:space="0" w:color="auto"/>
                    <w:left w:val="single" w:sz="4" w:space="0" w:color="auto"/>
                    <w:bottom w:val="single" w:sz="4" w:space="0" w:color="auto"/>
                    <w:right w:val="single" w:sz="4" w:space="0" w:color="auto"/>
                  </w:tcBorders>
                  <w:vAlign w:val="center"/>
                </w:tcPr>
                <w:p w14:paraId="101DBD9D" w14:textId="639E292E"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2045181.09</w:t>
                  </w:r>
                </w:p>
              </w:tc>
              <w:tc>
                <w:tcPr>
                  <w:tcW w:w="1485" w:type="dxa"/>
                  <w:tcBorders>
                    <w:top w:val="single" w:sz="4" w:space="0" w:color="auto"/>
                    <w:left w:val="single" w:sz="4" w:space="0" w:color="auto"/>
                    <w:bottom w:val="single" w:sz="4" w:space="0" w:color="auto"/>
                    <w:right w:val="single" w:sz="4" w:space="0" w:color="auto"/>
                  </w:tcBorders>
                  <w:vAlign w:val="center"/>
                </w:tcPr>
                <w:p w14:paraId="5FFFEB87" w14:textId="762B1965"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152078.18</w:t>
                  </w:r>
                </w:p>
              </w:tc>
            </w:tr>
            <w:tr w:rsidR="0007724A" w:rsidRPr="0007724A" w14:paraId="511DC045" w14:textId="77777777" w:rsidTr="008D1D97">
              <w:trPr>
                <w:trHeight w:val="171"/>
              </w:trPr>
              <w:tc>
                <w:tcPr>
                  <w:tcW w:w="1480" w:type="dxa"/>
                  <w:tcBorders>
                    <w:top w:val="single" w:sz="4" w:space="0" w:color="auto"/>
                    <w:left w:val="single" w:sz="4" w:space="0" w:color="auto"/>
                    <w:bottom w:val="single" w:sz="4" w:space="0" w:color="auto"/>
                    <w:right w:val="single" w:sz="4" w:space="0" w:color="auto"/>
                  </w:tcBorders>
                  <w:vAlign w:val="center"/>
                </w:tcPr>
                <w:p w14:paraId="05E12809" w14:textId="600D1164"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11</w:t>
                  </w:r>
                </w:p>
              </w:tc>
              <w:tc>
                <w:tcPr>
                  <w:tcW w:w="1482" w:type="dxa"/>
                  <w:tcBorders>
                    <w:top w:val="single" w:sz="4" w:space="0" w:color="auto"/>
                    <w:left w:val="single" w:sz="4" w:space="0" w:color="auto"/>
                    <w:bottom w:val="single" w:sz="4" w:space="0" w:color="auto"/>
                    <w:right w:val="single" w:sz="4" w:space="0" w:color="auto"/>
                  </w:tcBorders>
                  <w:vAlign w:val="center"/>
                </w:tcPr>
                <w:p w14:paraId="29C98ADB" w14:textId="55F9CC53"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2045183.96</w:t>
                  </w:r>
                </w:p>
              </w:tc>
              <w:tc>
                <w:tcPr>
                  <w:tcW w:w="1485" w:type="dxa"/>
                  <w:tcBorders>
                    <w:top w:val="single" w:sz="4" w:space="0" w:color="auto"/>
                    <w:left w:val="single" w:sz="4" w:space="0" w:color="auto"/>
                    <w:bottom w:val="single" w:sz="4" w:space="0" w:color="auto"/>
                    <w:right w:val="single" w:sz="4" w:space="0" w:color="auto"/>
                  </w:tcBorders>
                  <w:vAlign w:val="center"/>
                </w:tcPr>
                <w:p w14:paraId="33E0C621" w14:textId="57347914"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152076.24</w:t>
                  </w:r>
                </w:p>
              </w:tc>
            </w:tr>
            <w:tr w:rsidR="0007724A" w:rsidRPr="0007724A" w14:paraId="5984410A" w14:textId="77777777" w:rsidTr="008D1D97">
              <w:trPr>
                <w:trHeight w:val="171"/>
              </w:trPr>
              <w:tc>
                <w:tcPr>
                  <w:tcW w:w="1480" w:type="dxa"/>
                  <w:tcBorders>
                    <w:top w:val="single" w:sz="4" w:space="0" w:color="auto"/>
                    <w:left w:val="single" w:sz="4" w:space="0" w:color="auto"/>
                    <w:bottom w:val="single" w:sz="4" w:space="0" w:color="auto"/>
                    <w:right w:val="single" w:sz="4" w:space="0" w:color="auto"/>
                  </w:tcBorders>
                  <w:vAlign w:val="center"/>
                </w:tcPr>
                <w:p w14:paraId="3C61CED9" w14:textId="41C00AA1"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1</w:t>
                  </w:r>
                </w:p>
              </w:tc>
              <w:tc>
                <w:tcPr>
                  <w:tcW w:w="1482" w:type="dxa"/>
                  <w:tcBorders>
                    <w:top w:val="single" w:sz="4" w:space="0" w:color="auto"/>
                    <w:left w:val="single" w:sz="4" w:space="0" w:color="auto"/>
                    <w:bottom w:val="single" w:sz="4" w:space="0" w:color="auto"/>
                    <w:right w:val="single" w:sz="4" w:space="0" w:color="auto"/>
                  </w:tcBorders>
                  <w:vAlign w:val="center"/>
                </w:tcPr>
                <w:p w14:paraId="0F492BAF" w14:textId="7F648ED6"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2045184.04</w:t>
                  </w:r>
                </w:p>
              </w:tc>
              <w:tc>
                <w:tcPr>
                  <w:tcW w:w="1485" w:type="dxa"/>
                  <w:tcBorders>
                    <w:top w:val="single" w:sz="4" w:space="0" w:color="auto"/>
                    <w:left w:val="single" w:sz="4" w:space="0" w:color="auto"/>
                    <w:bottom w:val="single" w:sz="4" w:space="0" w:color="auto"/>
                    <w:right w:val="single" w:sz="4" w:space="0" w:color="auto"/>
                  </w:tcBorders>
                  <w:vAlign w:val="center"/>
                </w:tcPr>
                <w:p w14:paraId="051D8BAE" w14:textId="4FC8AB77"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152076.19</w:t>
                  </w:r>
                </w:p>
              </w:tc>
            </w:tr>
          </w:tbl>
          <w:p w14:paraId="7D660090" w14:textId="77777777" w:rsidR="008D56B3" w:rsidRPr="0007724A" w:rsidRDefault="008D56B3" w:rsidP="000C23B6">
            <w:pPr>
              <w:spacing w:line="240" w:lineRule="auto"/>
              <w:jc w:val="center"/>
              <w:rPr>
                <w:sz w:val="16"/>
                <w:szCs w:val="16"/>
              </w:rPr>
            </w:pPr>
          </w:p>
        </w:tc>
        <w:tc>
          <w:tcPr>
            <w:tcW w:w="4672" w:type="dxa"/>
          </w:tcPr>
          <w:p w14:paraId="4D308AEC" w14:textId="77777777" w:rsidR="008D56B3" w:rsidRPr="0007724A" w:rsidRDefault="008D56B3" w:rsidP="000C23B6">
            <w:pPr>
              <w:spacing w:line="240" w:lineRule="auto"/>
              <w:jc w:val="center"/>
              <w:rPr>
                <w:sz w:val="16"/>
                <w:szCs w:val="16"/>
              </w:rPr>
            </w:pPr>
            <w:r w:rsidRPr="0007724A">
              <w:rPr>
                <w:sz w:val="16"/>
                <w:szCs w:val="16"/>
              </w:rPr>
              <w:t>:ЗУ33</w:t>
            </w:r>
          </w:p>
          <w:tbl>
            <w:tblPr>
              <w:tblStyle w:val="af1"/>
              <w:tblW w:w="0" w:type="auto"/>
              <w:tblLook w:val="04A0" w:firstRow="1" w:lastRow="0" w:firstColumn="1" w:lastColumn="0" w:noHBand="0" w:noVBand="1"/>
            </w:tblPr>
            <w:tblGrid>
              <w:gridCol w:w="1479"/>
              <w:gridCol w:w="1482"/>
              <w:gridCol w:w="1485"/>
            </w:tblGrid>
            <w:tr w:rsidR="0007724A" w:rsidRPr="0007724A" w14:paraId="2D11921E" w14:textId="77777777" w:rsidTr="00BB6B6C">
              <w:trPr>
                <w:trHeight w:val="342"/>
              </w:trPr>
              <w:tc>
                <w:tcPr>
                  <w:tcW w:w="4446" w:type="dxa"/>
                  <w:gridSpan w:val="3"/>
                  <w:tcBorders>
                    <w:top w:val="single" w:sz="4" w:space="0" w:color="auto"/>
                    <w:left w:val="single" w:sz="4" w:space="0" w:color="auto"/>
                    <w:bottom w:val="single" w:sz="4" w:space="0" w:color="auto"/>
                    <w:right w:val="single" w:sz="4" w:space="0" w:color="auto"/>
                  </w:tcBorders>
                  <w:hideMark/>
                </w:tcPr>
                <w:p w14:paraId="5A4E6E41" w14:textId="22B4EA8D" w:rsidR="008D56B3"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Площадь – 3560</w:t>
                  </w:r>
                  <w:r w:rsidR="008D56B3" w:rsidRPr="0007724A">
                    <w:rPr>
                      <w:sz w:val="16"/>
                      <w:szCs w:val="16"/>
                    </w:rPr>
                    <w:t xml:space="preserve"> м²</w:t>
                  </w:r>
                </w:p>
                <w:p w14:paraId="0DE88A62" w14:textId="50A87E9F" w:rsidR="008D56B3"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Улично-дорожная сеть (12.0.1)</w:t>
                  </w:r>
                </w:p>
              </w:tc>
            </w:tr>
            <w:tr w:rsidR="0007724A" w:rsidRPr="0007724A" w14:paraId="499DC68D" w14:textId="77777777" w:rsidTr="00BB6B6C">
              <w:trPr>
                <w:trHeight w:val="44"/>
              </w:trPr>
              <w:tc>
                <w:tcPr>
                  <w:tcW w:w="4446" w:type="dxa"/>
                  <w:gridSpan w:val="3"/>
                  <w:tcBorders>
                    <w:top w:val="single" w:sz="4" w:space="0" w:color="auto"/>
                    <w:left w:val="single" w:sz="4" w:space="0" w:color="auto"/>
                    <w:bottom w:val="single" w:sz="4" w:space="0" w:color="auto"/>
                    <w:right w:val="single" w:sz="4" w:space="0" w:color="auto"/>
                  </w:tcBorders>
                  <w:hideMark/>
                </w:tcPr>
                <w:p w14:paraId="161F4B70" w14:textId="77777777" w:rsidR="008D56B3" w:rsidRPr="0007724A" w:rsidRDefault="008D56B3" w:rsidP="003F0107">
                  <w:pPr>
                    <w:framePr w:hSpace="180" w:wrap="around" w:vAnchor="text" w:hAnchor="text" w:xAlign="center" w:y="1"/>
                    <w:spacing w:line="240" w:lineRule="auto"/>
                    <w:suppressOverlap/>
                    <w:jc w:val="center"/>
                    <w:rPr>
                      <w:sz w:val="16"/>
                      <w:szCs w:val="16"/>
                    </w:rPr>
                  </w:pPr>
                  <w:r w:rsidRPr="0007724A">
                    <w:rPr>
                      <w:sz w:val="16"/>
                      <w:szCs w:val="16"/>
                    </w:rPr>
                    <w:t>Контур1</w:t>
                  </w:r>
                </w:p>
              </w:tc>
            </w:tr>
            <w:tr w:rsidR="0007724A" w:rsidRPr="0007724A" w14:paraId="0A27E214" w14:textId="77777777" w:rsidTr="00BB6B6C">
              <w:trPr>
                <w:trHeight w:val="73"/>
              </w:trPr>
              <w:tc>
                <w:tcPr>
                  <w:tcW w:w="1479" w:type="dxa"/>
                  <w:tcBorders>
                    <w:top w:val="single" w:sz="4" w:space="0" w:color="auto"/>
                    <w:left w:val="single" w:sz="4" w:space="0" w:color="auto"/>
                    <w:bottom w:val="single" w:sz="4" w:space="0" w:color="auto"/>
                    <w:right w:val="single" w:sz="4" w:space="0" w:color="auto"/>
                  </w:tcBorders>
                  <w:hideMark/>
                </w:tcPr>
                <w:p w14:paraId="44D6F846" w14:textId="77777777" w:rsidR="008D56B3" w:rsidRPr="0007724A" w:rsidRDefault="008D56B3" w:rsidP="003F0107">
                  <w:pPr>
                    <w:framePr w:hSpace="180" w:wrap="around" w:vAnchor="text" w:hAnchor="text" w:xAlign="center" w:y="1"/>
                    <w:spacing w:line="240" w:lineRule="auto"/>
                    <w:suppressOverlap/>
                    <w:jc w:val="center"/>
                    <w:rPr>
                      <w:sz w:val="16"/>
                      <w:szCs w:val="16"/>
                    </w:rPr>
                  </w:pPr>
                  <w:r w:rsidRPr="0007724A">
                    <w:rPr>
                      <w:sz w:val="16"/>
                      <w:szCs w:val="16"/>
                    </w:rPr>
                    <w:t>№</w:t>
                  </w:r>
                </w:p>
              </w:tc>
              <w:tc>
                <w:tcPr>
                  <w:tcW w:w="1482" w:type="dxa"/>
                  <w:tcBorders>
                    <w:top w:val="single" w:sz="4" w:space="0" w:color="auto"/>
                    <w:left w:val="single" w:sz="4" w:space="0" w:color="auto"/>
                    <w:bottom w:val="single" w:sz="4" w:space="0" w:color="auto"/>
                    <w:right w:val="single" w:sz="4" w:space="0" w:color="auto"/>
                  </w:tcBorders>
                  <w:hideMark/>
                </w:tcPr>
                <w:p w14:paraId="05FF623C" w14:textId="77777777" w:rsidR="008D56B3" w:rsidRPr="0007724A" w:rsidRDefault="008D56B3" w:rsidP="003F0107">
                  <w:pPr>
                    <w:framePr w:hSpace="180" w:wrap="around" w:vAnchor="text" w:hAnchor="text" w:xAlign="center" w:y="1"/>
                    <w:spacing w:line="240" w:lineRule="auto"/>
                    <w:suppressOverlap/>
                    <w:jc w:val="center"/>
                    <w:rPr>
                      <w:sz w:val="16"/>
                      <w:szCs w:val="16"/>
                    </w:rPr>
                  </w:pPr>
                  <w:r w:rsidRPr="0007724A">
                    <w:rPr>
                      <w:sz w:val="16"/>
                      <w:szCs w:val="16"/>
                    </w:rPr>
                    <w:t>X</w:t>
                  </w:r>
                </w:p>
              </w:tc>
              <w:tc>
                <w:tcPr>
                  <w:tcW w:w="1485" w:type="dxa"/>
                  <w:tcBorders>
                    <w:top w:val="single" w:sz="4" w:space="0" w:color="auto"/>
                    <w:left w:val="single" w:sz="4" w:space="0" w:color="auto"/>
                    <w:bottom w:val="single" w:sz="4" w:space="0" w:color="auto"/>
                    <w:right w:val="single" w:sz="4" w:space="0" w:color="auto"/>
                  </w:tcBorders>
                  <w:hideMark/>
                </w:tcPr>
                <w:p w14:paraId="3168523E" w14:textId="77777777" w:rsidR="008D56B3" w:rsidRPr="0007724A" w:rsidRDefault="008D56B3" w:rsidP="003F0107">
                  <w:pPr>
                    <w:framePr w:hSpace="180" w:wrap="around" w:vAnchor="text" w:hAnchor="text" w:xAlign="center" w:y="1"/>
                    <w:spacing w:line="240" w:lineRule="auto"/>
                    <w:suppressOverlap/>
                    <w:jc w:val="center"/>
                    <w:rPr>
                      <w:sz w:val="16"/>
                      <w:szCs w:val="16"/>
                    </w:rPr>
                  </w:pPr>
                  <w:r w:rsidRPr="0007724A">
                    <w:rPr>
                      <w:sz w:val="16"/>
                      <w:szCs w:val="16"/>
                    </w:rPr>
                    <w:t>Y</w:t>
                  </w:r>
                </w:p>
              </w:tc>
            </w:tr>
            <w:tr w:rsidR="0007724A" w:rsidRPr="0007724A" w14:paraId="6EEB5B1B" w14:textId="77777777" w:rsidTr="008D1D97">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3718CCAB" w14:textId="3D492E67"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1</w:t>
                  </w:r>
                </w:p>
              </w:tc>
              <w:tc>
                <w:tcPr>
                  <w:tcW w:w="1482" w:type="dxa"/>
                  <w:tcBorders>
                    <w:top w:val="single" w:sz="4" w:space="0" w:color="auto"/>
                    <w:left w:val="single" w:sz="4" w:space="0" w:color="auto"/>
                    <w:bottom w:val="single" w:sz="4" w:space="0" w:color="auto"/>
                    <w:right w:val="single" w:sz="4" w:space="0" w:color="auto"/>
                  </w:tcBorders>
                  <w:vAlign w:val="center"/>
                </w:tcPr>
                <w:p w14:paraId="4D7086D3" w14:textId="1D6AC67D"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2045255.32</w:t>
                  </w:r>
                </w:p>
              </w:tc>
              <w:tc>
                <w:tcPr>
                  <w:tcW w:w="1485" w:type="dxa"/>
                  <w:tcBorders>
                    <w:top w:val="single" w:sz="4" w:space="0" w:color="auto"/>
                    <w:left w:val="single" w:sz="4" w:space="0" w:color="auto"/>
                    <w:bottom w:val="single" w:sz="4" w:space="0" w:color="auto"/>
                    <w:right w:val="single" w:sz="4" w:space="0" w:color="auto"/>
                  </w:tcBorders>
                  <w:vAlign w:val="center"/>
                </w:tcPr>
                <w:p w14:paraId="70F12A29" w14:textId="49B74231"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152192.96</w:t>
                  </w:r>
                </w:p>
              </w:tc>
            </w:tr>
            <w:tr w:rsidR="0007724A" w:rsidRPr="0007724A" w14:paraId="79AAA829" w14:textId="77777777" w:rsidTr="008D1D97">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56131085" w14:textId="5DFBC61E"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2</w:t>
                  </w:r>
                </w:p>
              </w:tc>
              <w:tc>
                <w:tcPr>
                  <w:tcW w:w="1482" w:type="dxa"/>
                  <w:tcBorders>
                    <w:top w:val="single" w:sz="4" w:space="0" w:color="auto"/>
                    <w:left w:val="single" w:sz="4" w:space="0" w:color="auto"/>
                    <w:bottom w:val="single" w:sz="4" w:space="0" w:color="auto"/>
                    <w:right w:val="single" w:sz="4" w:space="0" w:color="auto"/>
                  </w:tcBorders>
                  <w:vAlign w:val="center"/>
                </w:tcPr>
                <w:p w14:paraId="346DA5F1" w14:textId="6926350C"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2045256.46</w:t>
                  </w:r>
                </w:p>
              </w:tc>
              <w:tc>
                <w:tcPr>
                  <w:tcW w:w="1485" w:type="dxa"/>
                  <w:tcBorders>
                    <w:top w:val="single" w:sz="4" w:space="0" w:color="auto"/>
                    <w:left w:val="single" w:sz="4" w:space="0" w:color="auto"/>
                    <w:bottom w:val="single" w:sz="4" w:space="0" w:color="auto"/>
                    <w:right w:val="single" w:sz="4" w:space="0" w:color="auto"/>
                  </w:tcBorders>
                  <w:vAlign w:val="center"/>
                </w:tcPr>
                <w:p w14:paraId="6D83F068" w14:textId="6C92B108"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152194.63</w:t>
                  </w:r>
                </w:p>
              </w:tc>
            </w:tr>
            <w:tr w:rsidR="0007724A" w:rsidRPr="0007724A" w14:paraId="2B6C3AAB" w14:textId="77777777" w:rsidTr="008D1D97">
              <w:trPr>
                <w:trHeight w:val="66"/>
              </w:trPr>
              <w:tc>
                <w:tcPr>
                  <w:tcW w:w="1479" w:type="dxa"/>
                  <w:tcBorders>
                    <w:top w:val="single" w:sz="4" w:space="0" w:color="auto"/>
                    <w:left w:val="single" w:sz="4" w:space="0" w:color="auto"/>
                    <w:bottom w:val="single" w:sz="4" w:space="0" w:color="auto"/>
                    <w:right w:val="single" w:sz="4" w:space="0" w:color="auto"/>
                  </w:tcBorders>
                  <w:vAlign w:val="center"/>
                </w:tcPr>
                <w:p w14:paraId="230219C4" w14:textId="2321A0E4"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3</w:t>
                  </w:r>
                </w:p>
              </w:tc>
              <w:tc>
                <w:tcPr>
                  <w:tcW w:w="1482" w:type="dxa"/>
                  <w:tcBorders>
                    <w:top w:val="single" w:sz="4" w:space="0" w:color="auto"/>
                    <w:left w:val="single" w:sz="4" w:space="0" w:color="auto"/>
                    <w:bottom w:val="single" w:sz="4" w:space="0" w:color="auto"/>
                    <w:right w:val="single" w:sz="4" w:space="0" w:color="auto"/>
                  </w:tcBorders>
                  <w:vAlign w:val="center"/>
                </w:tcPr>
                <w:p w14:paraId="22A34B32" w14:textId="39EFD89E"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2045254.8</w:t>
                  </w:r>
                </w:p>
              </w:tc>
              <w:tc>
                <w:tcPr>
                  <w:tcW w:w="1485" w:type="dxa"/>
                  <w:tcBorders>
                    <w:top w:val="single" w:sz="4" w:space="0" w:color="auto"/>
                    <w:left w:val="single" w:sz="4" w:space="0" w:color="auto"/>
                    <w:bottom w:val="single" w:sz="4" w:space="0" w:color="auto"/>
                    <w:right w:val="single" w:sz="4" w:space="0" w:color="auto"/>
                  </w:tcBorders>
                  <w:vAlign w:val="center"/>
                </w:tcPr>
                <w:p w14:paraId="6D889294" w14:textId="1C5B6B41"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152195.74</w:t>
                  </w:r>
                </w:p>
              </w:tc>
            </w:tr>
            <w:tr w:rsidR="0007724A" w:rsidRPr="0007724A" w14:paraId="4B232178" w14:textId="77777777" w:rsidTr="008D1D97">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7213722F" w14:textId="61D6C515"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4</w:t>
                  </w:r>
                </w:p>
              </w:tc>
              <w:tc>
                <w:tcPr>
                  <w:tcW w:w="1482" w:type="dxa"/>
                  <w:tcBorders>
                    <w:top w:val="single" w:sz="4" w:space="0" w:color="auto"/>
                    <w:left w:val="single" w:sz="4" w:space="0" w:color="auto"/>
                    <w:bottom w:val="single" w:sz="4" w:space="0" w:color="auto"/>
                    <w:right w:val="single" w:sz="4" w:space="0" w:color="auto"/>
                  </w:tcBorders>
                  <w:vAlign w:val="center"/>
                </w:tcPr>
                <w:p w14:paraId="6F105A86" w14:textId="2BD45D87"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2045251.49</w:t>
                  </w:r>
                </w:p>
              </w:tc>
              <w:tc>
                <w:tcPr>
                  <w:tcW w:w="1485" w:type="dxa"/>
                  <w:tcBorders>
                    <w:top w:val="single" w:sz="4" w:space="0" w:color="auto"/>
                    <w:left w:val="single" w:sz="4" w:space="0" w:color="auto"/>
                    <w:bottom w:val="single" w:sz="4" w:space="0" w:color="auto"/>
                    <w:right w:val="single" w:sz="4" w:space="0" w:color="auto"/>
                  </w:tcBorders>
                  <w:vAlign w:val="center"/>
                </w:tcPr>
                <w:p w14:paraId="616DC4C8" w14:textId="6FFC2D89"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152197.98</w:t>
                  </w:r>
                </w:p>
              </w:tc>
            </w:tr>
            <w:tr w:rsidR="0007724A" w:rsidRPr="0007724A" w14:paraId="59189238" w14:textId="77777777" w:rsidTr="008D1D97">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1DC7D941" w14:textId="1C944E5D"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5</w:t>
                  </w:r>
                </w:p>
              </w:tc>
              <w:tc>
                <w:tcPr>
                  <w:tcW w:w="1482" w:type="dxa"/>
                  <w:tcBorders>
                    <w:top w:val="single" w:sz="4" w:space="0" w:color="auto"/>
                    <w:left w:val="single" w:sz="4" w:space="0" w:color="auto"/>
                    <w:bottom w:val="single" w:sz="4" w:space="0" w:color="auto"/>
                    <w:right w:val="single" w:sz="4" w:space="0" w:color="auto"/>
                  </w:tcBorders>
                  <w:vAlign w:val="center"/>
                </w:tcPr>
                <w:p w14:paraId="16E6523B" w14:textId="09871F4C"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2045236.71</w:t>
                  </w:r>
                </w:p>
              </w:tc>
              <w:tc>
                <w:tcPr>
                  <w:tcW w:w="1485" w:type="dxa"/>
                  <w:tcBorders>
                    <w:top w:val="single" w:sz="4" w:space="0" w:color="auto"/>
                    <w:left w:val="single" w:sz="4" w:space="0" w:color="auto"/>
                    <w:bottom w:val="single" w:sz="4" w:space="0" w:color="auto"/>
                    <w:right w:val="single" w:sz="4" w:space="0" w:color="auto"/>
                  </w:tcBorders>
                  <w:vAlign w:val="center"/>
                </w:tcPr>
                <w:p w14:paraId="1CED5D14" w14:textId="65C46930"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152208.56</w:t>
                  </w:r>
                </w:p>
              </w:tc>
            </w:tr>
            <w:tr w:rsidR="0007724A" w:rsidRPr="0007724A" w14:paraId="22572984" w14:textId="77777777" w:rsidTr="008D1D97">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1EAE52E6" w14:textId="2D423865"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6</w:t>
                  </w:r>
                </w:p>
              </w:tc>
              <w:tc>
                <w:tcPr>
                  <w:tcW w:w="1482" w:type="dxa"/>
                  <w:tcBorders>
                    <w:top w:val="single" w:sz="4" w:space="0" w:color="auto"/>
                    <w:left w:val="single" w:sz="4" w:space="0" w:color="auto"/>
                    <w:bottom w:val="single" w:sz="4" w:space="0" w:color="auto"/>
                    <w:right w:val="single" w:sz="4" w:space="0" w:color="auto"/>
                  </w:tcBorders>
                  <w:vAlign w:val="center"/>
                </w:tcPr>
                <w:p w14:paraId="20AF1241" w14:textId="4EC7C590"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2045226.68</w:t>
                  </w:r>
                </w:p>
              </w:tc>
              <w:tc>
                <w:tcPr>
                  <w:tcW w:w="1485" w:type="dxa"/>
                  <w:tcBorders>
                    <w:top w:val="single" w:sz="4" w:space="0" w:color="auto"/>
                    <w:left w:val="single" w:sz="4" w:space="0" w:color="auto"/>
                    <w:bottom w:val="single" w:sz="4" w:space="0" w:color="auto"/>
                    <w:right w:val="single" w:sz="4" w:space="0" w:color="auto"/>
                  </w:tcBorders>
                  <w:vAlign w:val="center"/>
                </w:tcPr>
                <w:p w14:paraId="775C1323" w14:textId="65500B8B"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152193.77</w:t>
                  </w:r>
                </w:p>
              </w:tc>
            </w:tr>
            <w:tr w:rsidR="0007724A" w:rsidRPr="0007724A" w14:paraId="36108278" w14:textId="77777777" w:rsidTr="008D1D97">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04E073EA" w14:textId="5462D163"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7</w:t>
                  </w:r>
                </w:p>
              </w:tc>
              <w:tc>
                <w:tcPr>
                  <w:tcW w:w="1482" w:type="dxa"/>
                  <w:tcBorders>
                    <w:top w:val="single" w:sz="4" w:space="0" w:color="auto"/>
                    <w:left w:val="single" w:sz="4" w:space="0" w:color="auto"/>
                    <w:bottom w:val="single" w:sz="4" w:space="0" w:color="auto"/>
                    <w:right w:val="single" w:sz="4" w:space="0" w:color="auto"/>
                  </w:tcBorders>
                  <w:vAlign w:val="center"/>
                </w:tcPr>
                <w:p w14:paraId="31CB8C02" w14:textId="39336D2D"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2045217.29</w:t>
                  </w:r>
                </w:p>
              </w:tc>
              <w:tc>
                <w:tcPr>
                  <w:tcW w:w="1485" w:type="dxa"/>
                  <w:tcBorders>
                    <w:top w:val="single" w:sz="4" w:space="0" w:color="auto"/>
                    <w:left w:val="single" w:sz="4" w:space="0" w:color="auto"/>
                    <w:bottom w:val="single" w:sz="4" w:space="0" w:color="auto"/>
                    <w:right w:val="single" w:sz="4" w:space="0" w:color="auto"/>
                  </w:tcBorders>
                  <w:vAlign w:val="center"/>
                </w:tcPr>
                <w:p w14:paraId="68C704D0" w14:textId="0BB8E5D7"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152179.94</w:t>
                  </w:r>
                </w:p>
              </w:tc>
            </w:tr>
            <w:tr w:rsidR="0007724A" w:rsidRPr="0007724A" w14:paraId="0F05A870" w14:textId="77777777" w:rsidTr="008D1D97">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326A0671" w14:textId="35C70F79"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8</w:t>
                  </w:r>
                </w:p>
              </w:tc>
              <w:tc>
                <w:tcPr>
                  <w:tcW w:w="1482" w:type="dxa"/>
                  <w:tcBorders>
                    <w:top w:val="single" w:sz="4" w:space="0" w:color="auto"/>
                    <w:left w:val="single" w:sz="4" w:space="0" w:color="auto"/>
                    <w:bottom w:val="single" w:sz="4" w:space="0" w:color="auto"/>
                    <w:right w:val="single" w:sz="4" w:space="0" w:color="auto"/>
                  </w:tcBorders>
                  <w:vAlign w:val="center"/>
                </w:tcPr>
                <w:p w14:paraId="2885F684" w14:textId="6F5CD628"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2045187.18</w:t>
                  </w:r>
                </w:p>
              </w:tc>
              <w:tc>
                <w:tcPr>
                  <w:tcW w:w="1485" w:type="dxa"/>
                  <w:tcBorders>
                    <w:top w:val="single" w:sz="4" w:space="0" w:color="auto"/>
                    <w:left w:val="single" w:sz="4" w:space="0" w:color="auto"/>
                    <w:bottom w:val="single" w:sz="4" w:space="0" w:color="auto"/>
                    <w:right w:val="single" w:sz="4" w:space="0" w:color="auto"/>
                  </w:tcBorders>
                  <w:vAlign w:val="center"/>
                </w:tcPr>
                <w:p w14:paraId="364EFB26" w14:textId="66888B56"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152200.36</w:t>
                  </w:r>
                </w:p>
              </w:tc>
            </w:tr>
            <w:tr w:rsidR="0007724A" w:rsidRPr="0007724A" w14:paraId="581AC99A" w14:textId="77777777" w:rsidTr="008D1D97">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6F5EF95B" w14:textId="16B50585"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9</w:t>
                  </w:r>
                </w:p>
              </w:tc>
              <w:tc>
                <w:tcPr>
                  <w:tcW w:w="1482" w:type="dxa"/>
                  <w:tcBorders>
                    <w:top w:val="single" w:sz="4" w:space="0" w:color="auto"/>
                    <w:left w:val="single" w:sz="4" w:space="0" w:color="auto"/>
                    <w:bottom w:val="single" w:sz="4" w:space="0" w:color="auto"/>
                    <w:right w:val="single" w:sz="4" w:space="0" w:color="auto"/>
                  </w:tcBorders>
                  <w:vAlign w:val="center"/>
                </w:tcPr>
                <w:p w14:paraId="2990F7F8" w14:textId="39A17A5C"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2045179.57</w:t>
                  </w:r>
                </w:p>
              </w:tc>
              <w:tc>
                <w:tcPr>
                  <w:tcW w:w="1485" w:type="dxa"/>
                  <w:tcBorders>
                    <w:top w:val="single" w:sz="4" w:space="0" w:color="auto"/>
                    <w:left w:val="single" w:sz="4" w:space="0" w:color="auto"/>
                    <w:bottom w:val="single" w:sz="4" w:space="0" w:color="auto"/>
                    <w:right w:val="single" w:sz="4" w:space="0" w:color="auto"/>
                  </w:tcBorders>
                  <w:vAlign w:val="center"/>
                </w:tcPr>
                <w:p w14:paraId="3985ABC0" w14:textId="02DFFA5C"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152189.21</w:t>
                  </w:r>
                </w:p>
              </w:tc>
            </w:tr>
            <w:tr w:rsidR="0007724A" w:rsidRPr="0007724A" w14:paraId="728E0DD3" w14:textId="77777777" w:rsidTr="008D1D97">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6CE52CC9" w14:textId="4EB53BFB"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10</w:t>
                  </w:r>
                </w:p>
              </w:tc>
              <w:tc>
                <w:tcPr>
                  <w:tcW w:w="1482" w:type="dxa"/>
                  <w:tcBorders>
                    <w:top w:val="single" w:sz="4" w:space="0" w:color="auto"/>
                    <w:left w:val="single" w:sz="4" w:space="0" w:color="auto"/>
                    <w:bottom w:val="single" w:sz="4" w:space="0" w:color="auto"/>
                    <w:right w:val="single" w:sz="4" w:space="0" w:color="auto"/>
                  </w:tcBorders>
                  <w:vAlign w:val="center"/>
                </w:tcPr>
                <w:p w14:paraId="2EF3FA1B" w14:textId="19CAEE6B"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2045188.94</w:t>
                  </w:r>
                </w:p>
              </w:tc>
              <w:tc>
                <w:tcPr>
                  <w:tcW w:w="1485" w:type="dxa"/>
                  <w:tcBorders>
                    <w:top w:val="single" w:sz="4" w:space="0" w:color="auto"/>
                    <w:left w:val="single" w:sz="4" w:space="0" w:color="auto"/>
                    <w:bottom w:val="single" w:sz="4" w:space="0" w:color="auto"/>
                    <w:right w:val="single" w:sz="4" w:space="0" w:color="auto"/>
                  </w:tcBorders>
                  <w:vAlign w:val="center"/>
                </w:tcPr>
                <w:p w14:paraId="60CEA49D" w14:textId="1929375F"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152182.75</w:t>
                  </w:r>
                </w:p>
              </w:tc>
            </w:tr>
            <w:tr w:rsidR="0007724A" w:rsidRPr="0007724A" w14:paraId="3375078E" w14:textId="77777777" w:rsidTr="008D1D97">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49F09615" w14:textId="2BAFAADA"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11</w:t>
                  </w:r>
                </w:p>
              </w:tc>
              <w:tc>
                <w:tcPr>
                  <w:tcW w:w="1482" w:type="dxa"/>
                  <w:tcBorders>
                    <w:top w:val="single" w:sz="4" w:space="0" w:color="auto"/>
                    <w:left w:val="single" w:sz="4" w:space="0" w:color="auto"/>
                    <w:bottom w:val="single" w:sz="4" w:space="0" w:color="auto"/>
                    <w:right w:val="single" w:sz="4" w:space="0" w:color="auto"/>
                  </w:tcBorders>
                  <w:vAlign w:val="center"/>
                </w:tcPr>
                <w:p w14:paraId="2DBA7022" w14:textId="0D3A45FD"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2045197.41</w:t>
                  </w:r>
                </w:p>
              </w:tc>
              <w:tc>
                <w:tcPr>
                  <w:tcW w:w="1485" w:type="dxa"/>
                  <w:tcBorders>
                    <w:top w:val="single" w:sz="4" w:space="0" w:color="auto"/>
                    <w:left w:val="single" w:sz="4" w:space="0" w:color="auto"/>
                    <w:bottom w:val="single" w:sz="4" w:space="0" w:color="auto"/>
                    <w:right w:val="single" w:sz="4" w:space="0" w:color="auto"/>
                  </w:tcBorders>
                  <w:vAlign w:val="center"/>
                </w:tcPr>
                <w:p w14:paraId="646C8D49" w14:textId="0F9BB7C1"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152176.9</w:t>
                  </w:r>
                </w:p>
              </w:tc>
            </w:tr>
            <w:tr w:rsidR="0007724A" w:rsidRPr="0007724A" w14:paraId="5FAD77EA" w14:textId="77777777" w:rsidTr="008D1D97">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0400ABA7" w14:textId="1CDE2D6B"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12</w:t>
                  </w:r>
                </w:p>
              </w:tc>
              <w:tc>
                <w:tcPr>
                  <w:tcW w:w="1482" w:type="dxa"/>
                  <w:tcBorders>
                    <w:top w:val="single" w:sz="4" w:space="0" w:color="auto"/>
                    <w:left w:val="single" w:sz="4" w:space="0" w:color="auto"/>
                    <w:bottom w:val="single" w:sz="4" w:space="0" w:color="auto"/>
                    <w:right w:val="single" w:sz="4" w:space="0" w:color="auto"/>
                  </w:tcBorders>
                  <w:vAlign w:val="center"/>
                </w:tcPr>
                <w:p w14:paraId="28C5C5F7" w14:textId="12811A72"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2045206.5</w:t>
                  </w:r>
                </w:p>
              </w:tc>
              <w:tc>
                <w:tcPr>
                  <w:tcW w:w="1485" w:type="dxa"/>
                  <w:tcBorders>
                    <w:top w:val="single" w:sz="4" w:space="0" w:color="auto"/>
                    <w:left w:val="single" w:sz="4" w:space="0" w:color="auto"/>
                    <w:bottom w:val="single" w:sz="4" w:space="0" w:color="auto"/>
                    <w:right w:val="single" w:sz="4" w:space="0" w:color="auto"/>
                  </w:tcBorders>
                  <w:vAlign w:val="center"/>
                </w:tcPr>
                <w:p w14:paraId="46485338" w14:textId="7DE04035"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152170.62</w:t>
                  </w:r>
                </w:p>
              </w:tc>
            </w:tr>
            <w:tr w:rsidR="0007724A" w:rsidRPr="0007724A" w14:paraId="6F40968E" w14:textId="77777777" w:rsidTr="008D1D97">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0F7843EE" w14:textId="1BDCA99E"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13</w:t>
                  </w:r>
                </w:p>
              </w:tc>
              <w:tc>
                <w:tcPr>
                  <w:tcW w:w="1482" w:type="dxa"/>
                  <w:tcBorders>
                    <w:top w:val="single" w:sz="4" w:space="0" w:color="auto"/>
                    <w:left w:val="single" w:sz="4" w:space="0" w:color="auto"/>
                    <w:bottom w:val="single" w:sz="4" w:space="0" w:color="auto"/>
                    <w:right w:val="single" w:sz="4" w:space="0" w:color="auto"/>
                  </w:tcBorders>
                  <w:vAlign w:val="center"/>
                </w:tcPr>
                <w:p w14:paraId="13D2C8A5" w14:textId="7B63D8C1"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2045208.27</w:t>
                  </w:r>
                </w:p>
              </w:tc>
              <w:tc>
                <w:tcPr>
                  <w:tcW w:w="1485" w:type="dxa"/>
                  <w:tcBorders>
                    <w:top w:val="single" w:sz="4" w:space="0" w:color="auto"/>
                    <w:left w:val="single" w:sz="4" w:space="0" w:color="auto"/>
                    <w:bottom w:val="single" w:sz="4" w:space="0" w:color="auto"/>
                    <w:right w:val="single" w:sz="4" w:space="0" w:color="auto"/>
                  </w:tcBorders>
                  <w:vAlign w:val="center"/>
                </w:tcPr>
                <w:p w14:paraId="18682AD9" w14:textId="407F5375"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152169.4</w:t>
                  </w:r>
                </w:p>
              </w:tc>
            </w:tr>
            <w:tr w:rsidR="0007724A" w:rsidRPr="0007724A" w14:paraId="207C9A67" w14:textId="77777777" w:rsidTr="008D1D97">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0792E1F4" w14:textId="673C1A83"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14</w:t>
                  </w:r>
                </w:p>
              </w:tc>
              <w:tc>
                <w:tcPr>
                  <w:tcW w:w="1482" w:type="dxa"/>
                  <w:tcBorders>
                    <w:top w:val="single" w:sz="4" w:space="0" w:color="auto"/>
                    <w:left w:val="single" w:sz="4" w:space="0" w:color="auto"/>
                    <w:bottom w:val="single" w:sz="4" w:space="0" w:color="auto"/>
                    <w:right w:val="single" w:sz="4" w:space="0" w:color="auto"/>
                  </w:tcBorders>
                  <w:vAlign w:val="center"/>
                </w:tcPr>
                <w:p w14:paraId="28F30491" w14:textId="07D1FD2B"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2045196.3</w:t>
                  </w:r>
                </w:p>
              </w:tc>
              <w:tc>
                <w:tcPr>
                  <w:tcW w:w="1485" w:type="dxa"/>
                  <w:tcBorders>
                    <w:top w:val="single" w:sz="4" w:space="0" w:color="auto"/>
                    <w:left w:val="single" w:sz="4" w:space="0" w:color="auto"/>
                    <w:bottom w:val="single" w:sz="4" w:space="0" w:color="auto"/>
                    <w:right w:val="single" w:sz="4" w:space="0" w:color="auto"/>
                  </w:tcBorders>
                  <w:vAlign w:val="center"/>
                </w:tcPr>
                <w:p w14:paraId="0E02E7A0" w14:textId="1DEA0B7A"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152151.93</w:t>
                  </w:r>
                </w:p>
              </w:tc>
            </w:tr>
            <w:tr w:rsidR="0007724A" w:rsidRPr="0007724A" w14:paraId="52DB4818" w14:textId="77777777" w:rsidTr="008D1D97">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77B86E31" w14:textId="416998FC"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15</w:t>
                  </w:r>
                </w:p>
              </w:tc>
              <w:tc>
                <w:tcPr>
                  <w:tcW w:w="1482" w:type="dxa"/>
                  <w:tcBorders>
                    <w:top w:val="single" w:sz="4" w:space="0" w:color="auto"/>
                    <w:left w:val="single" w:sz="4" w:space="0" w:color="auto"/>
                    <w:bottom w:val="single" w:sz="4" w:space="0" w:color="auto"/>
                    <w:right w:val="single" w:sz="4" w:space="0" w:color="auto"/>
                  </w:tcBorders>
                  <w:vAlign w:val="center"/>
                </w:tcPr>
                <w:p w14:paraId="7968386C" w14:textId="0B1ED457"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2045164.54</w:t>
                  </w:r>
                </w:p>
              </w:tc>
              <w:tc>
                <w:tcPr>
                  <w:tcW w:w="1485" w:type="dxa"/>
                  <w:tcBorders>
                    <w:top w:val="single" w:sz="4" w:space="0" w:color="auto"/>
                    <w:left w:val="single" w:sz="4" w:space="0" w:color="auto"/>
                    <w:bottom w:val="single" w:sz="4" w:space="0" w:color="auto"/>
                    <w:right w:val="single" w:sz="4" w:space="0" w:color="auto"/>
                  </w:tcBorders>
                  <w:vAlign w:val="center"/>
                </w:tcPr>
                <w:p w14:paraId="2E49735B" w14:textId="38C4CA73"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152173.63</w:t>
                  </w:r>
                </w:p>
              </w:tc>
            </w:tr>
            <w:tr w:rsidR="0007724A" w:rsidRPr="0007724A" w14:paraId="585EED75" w14:textId="77777777" w:rsidTr="008D1D97">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04544CC9" w14:textId="4CC87C8B"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16</w:t>
                  </w:r>
                </w:p>
              </w:tc>
              <w:tc>
                <w:tcPr>
                  <w:tcW w:w="1482" w:type="dxa"/>
                  <w:tcBorders>
                    <w:top w:val="single" w:sz="4" w:space="0" w:color="auto"/>
                    <w:left w:val="single" w:sz="4" w:space="0" w:color="auto"/>
                    <w:bottom w:val="single" w:sz="4" w:space="0" w:color="auto"/>
                    <w:right w:val="single" w:sz="4" w:space="0" w:color="auto"/>
                  </w:tcBorders>
                  <w:vAlign w:val="center"/>
                </w:tcPr>
                <w:p w14:paraId="31128068" w14:textId="425EAE92"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2045171.46</w:t>
                  </w:r>
                </w:p>
              </w:tc>
              <w:tc>
                <w:tcPr>
                  <w:tcW w:w="1485" w:type="dxa"/>
                  <w:tcBorders>
                    <w:top w:val="single" w:sz="4" w:space="0" w:color="auto"/>
                    <w:left w:val="single" w:sz="4" w:space="0" w:color="auto"/>
                    <w:bottom w:val="single" w:sz="4" w:space="0" w:color="auto"/>
                    <w:right w:val="single" w:sz="4" w:space="0" w:color="auto"/>
                  </w:tcBorders>
                  <w:vAlign w:val="center"/>
                </w:tcPr>
                <w:p w14:paraId="2DD4D0E7" w14:textId="455BFB38"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152183.92</w:t>
                  </w:r>
                </w:p>
              </w:tc>
            </w:tr>
            <w:tr w:rsidR="0007724A" w:rsidRPr="0007724A" w14:paraId="60674D7D" w14:textId="77777777" w:rsidTr="008D1D97">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75A5762E" w14:textId="7614A6D3"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17</w:t>
                  </w:r>
                </w:p>
              </w:tc>
              <w:tc>
                <w:tcPr>
                  <w:tcW w:w="1482" w:type="dxa"/>
                  <w:tcBorders>
                    <w:top w:val="single" w:sz="4" w:space="0" w:color="auto"/>
                    <w:left w:val="single" w:sz="4" w:space="0" w:color="auto"/>
                    <w:bottom w:val="single" w:sz="4" w:space="0" w:color="auto"/>
                    <w:right w:val="single" w:sz="4" w:space="0" w:color="auto"/>
                  </w:tcBorders>
                  <w:vAlign w:val="center"/>
                </w:tcPr>
                <w:p w14:paraId="67B3AC48" w14:textId="1150D482"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2045169.35</w:t>
                  </w:r>
                </w:p>
              </w:tc>
              <w:tc>
                <w:tcPr>
                  <w:tcW w:w="1485" w:type="dxa"/>
                  <w:tcBorders>
                    <w:top w:val="single" w:sz="4" w:space="0" w:color="auto"/>
                    <w:left w:val="single" w:sz="4" w:space="0" w:color="auto"/>
                    <w:bottom w:val="single" w:sz="4" w:space="0" w:color="auto"/>
                    <w:right w:val="single" w:sz="4" w:space="0" w:color="auto"/>
                  </w:tcBorders>
                  <w:vAlign w:val="center"/>
                </w:tcPr>
                <w:p w14:paraId="72E543CF" w14:textId="64F52969"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152185.35</w:t>
                  </w:r>
                </w:p>
              </w:tc>
            </w:tr>
            <w:tr w:rsidR="0007724A" w:rsidRPr="0007724A" w14:paraId="0D6189C0" w14:textId="77777777" w:rsidTr="008D1D97">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0E80CDE6" w14:textId="71EE48A3"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18</w:t>
                  </w:r>
                </w:p>
              </w:tc>
              <w:tc>
                <w:tcPr>
                  <w:tcW w:w="1482" w:type="dxa"/>
                  <w:tcBorders>
                    <w:top w:val="single" w:sz="4" w:space="0" w:color="auto"/>
                    <w:left w:val="single" w:sz="4" w:space="0" w:color="auto"/>
                    <w:bottom w:val="single" w:sz="4" w:space="0" w:color="auto"/>
                    <w:right w:val="single" w:sz="4" w:space="0" w:color="auto"/>
                  </w:tcBorders>
                  <w:vAlign w:val="center"/>
                </w:tcPr>
                <w:p w14:paraId="7E67AD51" w14:textId="5D6596C4"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2045166.87</w:t>
                  </w:r>
                </w:p>
              </w:tc>
              <w:tc>
                <w:tcPr>
                  <w:tcW w:w="1485" w:type="dxa"/>
                  <w:tcBorders>
                    <w:top w:val="single" w:sz="4" w:space="0" w:color="auto"/>
                    <w:left w:val="single" w:sz="4" w:space="0" w:color="auto"/>
                    <w:bottom w:val="single" w:sz="4" w:space="0" w:color="auto"/>
                    <w:right w:val="single" w:sz="4" w:space="0" w:color="auto"/>
                  </w:tcBorders>
                  <w:vAlign w:val="center"/>
                </w:tcPr>
                <w:p w14:paraId="6A71088A" w14:textId="1D55B94B"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152187.05</w:t>
                  </w:r>
                </w:p>
              </w:tc>
            </w:tr>
            <w:tr w:rsidR="0007724A" w:rsidRPr="0007724A" w14:paraId="506BB15F" w14:textId="77777777" w:rsidTr="008D1D97">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45B0489E" w14:textId="4E805B42"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19</w:t>
                  </w:r>
                </w:p>
              </w:tc>
              <w:tc>
                <w:tcPr>
                  <w:tcW w:w="1482" w:type="dxa"/>
                  <w:tcBorders>
                    <w:top w:val="single" w:sz="4" w:space="0" w:color="auto"/>
                    <w:left w:val="single" w:sz="4" w:space="0" w:color="auto"/>
                    <w:bottom w:val="single" w:sz="4" w:space="0" w:color="auto"/>
                    <w:right w:val="single" w:sz="4" w:space="0" w:color="auto"/>
                  </w:tcBorders>
                  <w:vAlign w:val="center"/>
                </w:tcPr>
                <w:p w14:paraId="16DEBF46" w14:textId="2D39D356"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2045165.2</w:t>
                  </w:r>
                </w:p>
              </w:tc>
              <w:tc>
                <w:tcPr>
                  <w:tcW w:w="1485" w:type="dxa"/>
                  <w:tcBorders>
                    <w:top w:val="single" w:sz="4" w:space="0" w:color="auto"/>
                    <w:left w:val="single" w:sz="4" w:space="0" w:color="auto"/>
                    <w:bottom w:val="single" w:sz="4" w:space="0" w:color="auto"/>
                    <w:right w:val="single" w:sz="4" w:space="0" w:color="auto"/>
                  </w:tcBorders>
                  <w:vAlign w:val="center"/>
                </w:tcPr>
                <w:p w14:paraId="7A5CAD27" w14:textId="1E6D5459"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152184.55</w:t>
                  </w:r>
                </w:p>
              </w:tc>
            </w:tr>
            <w:tr w:rsidR="0007724A" w:rsidRPr="0007724A" w14:paraId="6F700446" w14:textId="77777777" w:rsidTr="008D1D97">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1016CB5B" w14:textId="3760EC17"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20</w:t>
                  </w:r>
                </w:p>
              </w:tc>
              <w:tc>
                <w:tcPr>
                  <w:tcW w:w="1482" w:type="dxa"/>
                  <w:tcBorders>
                    <w:top w:val="single" w:sz="4" w:space="0" w:color="auto"/>
                    <w:left w:val="single" w:sz="4" w:space="0" w:color="auto"/>
                    <w:bottom w:val="single" w:sz="4" w:space="0" w:color="auto"/>
                    <w:right w:val="single" w:sz="4" w:space="0" w:color="auto"/>
                  </w:tcBorders>
                  <w:vAlign w:val="center"/>
                </w:tcPr>
                <w:p w14:paraId="55842618" w14:textId="1C4DEF2C"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2045133.88</w:t>
                  </w:r>
                </w:p>
              </w:tc>
              <w:tc>
                <w:tcPr>
                  <w:tcW w:w="1485" w:type="dxa"/>
                  <w:tcBorders>
                    <w:top w:val="single" w:sz="4" w:space="0" w:color="auto"/>
                    <w:left w:val="single" w:sz="4" w:space="0" w:color="auto"/>
                    <w:bottom w:val="single" w:sz="4" w:space="0" w:color="auto"/>
                    <w:right w:val="single" w:sz="4" w:space="0" w:color="auto"/>
                  </w:tcBorders>
                  <w:vAlign w:val="center"/>
                </w:tcPr>
                <w:p w14:paraId="49B63DDC" w14:textId="74DD2307"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152138.27</w:t>
                  </w:r>
                </w:p>
              </w:tc>
            </w:tr>
            <w:tr w:rsidR="0007724A" w:rsidRPr="0007724A" w14:paraId="789C8E4C" w14:textId="77777777" w:rsidTr="008D1D97">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1C756270" w14:textId="290BFE9C"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21</w:t>
                  </w:r>
                </w:p>
              </w:tc>
              <w:tc>
                <w:tcPr>
                  <w:tcW w:w="1482" w:type="dxa"/>
                  <w:tcBorders>
                    <w:top w:val="single" w:sz="4" w:space="0" w:color="auto"/>
                    <w:left w:val="single" w:sz="4" w:space="0" w:color="auto"/>
                    <w:bottom w:val="single" w:sz="4" w:space="0" w:color="auto"/>
                    <w:right w:val="single" w:sz="4" w:space="0" w:color="auto"/>
                  </w:tcBorders>
                  <w:vAlign w:val="center"/>
                </w:tcPr>
                <w:p w14:paraId="5E4E11BE" w14:textId="4C336A08"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2045153.38</w:t>
                  </w:r>
                </w:p>
              </w:tc>
              <w:tc>
                <w:tcPr>
                  <w:tcW w:w="1485" w:type="dxa"/>
                  <w:tcBorders>
                    <w:top w:val="single" w:sz="4" w:space="0" w:color="auto"/>
                    <w:left w:val="single" w:sz="4" w:space="0" w:color="auto"/>
                    <w:bottom w:val="single" w:sz="4" w:space="0" w:color="auto"/>
                    <w:right w:val="single" w:sz="4" w:space="0" w:color="auto"/>
                  </w:tcBorders>
                  <w:vAlign w:val="center"/>
                </w:tcPr>
                <w:p w14:paraId="740B828F" w14:textId="6B779A0F"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152125.11</w:t>
                  </w:r>
                </w:p>
              </w:tc>
            </w:tr>
            <w:tr w:rsidR="0007724A" w:rsidRPr="0007724A" w14:paraId="14F6D61D" w14:textId="77777777" w:rsidTr="008D1D97">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6DE4243D" w14:textId="5C80D1F4"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22</w:t>
                  </w:r>
                </w:p>
              </w:tc>
              <w:tc>
                <w:tcPr>
                  <w:tcW w:w="1482" w:type="dxa"/>
                  <w:tcBorders>
                    <w:top w:val="single" w:sz="4" w:space="0" w:color="auto"/>
                    <w:left w:val="single" w:sz="4" w:space="0" w:color="auto"/>
                    <w:bottom w:val="single" w:sz="4" w:space="0" w:color="auto"/>
                    <w:right w:val="single" w:sz="4" w:space="0" w:color="auto"/>
                  </w:tcBorders>
                  <w:vAlign w:val="center"/>
                </w:tcPr>
                <w:p w14:paraId="644F26E7" w14:textId="5503590D"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2045157.54</w:t>
                  </w:r>
                </w:p>
              </w:tc>
              <w:tc>
                <w:tcPr>
                  <w:tcW w:w="1485" w:type="dxa"/>
                  <w:tcBorders>
                    <w:top w:val="single" w:sz="4" w:space="0" w:color="auto"/>
                    <w:left w:val="single" w:sz="4" w:space="0" w:color="auto"/>
                    <w:bottom w:val="single" w:sz="4" w:space="0" w:color="auto"/>
                    <w:right w:val="single" w:sz="4" w:space="0" w:color="auto"/>
                  </w:tcBorders>
                  <w:vAlign w:val="center"/>
                </w:tcPr>
                <w:p w14:paraId="4B9457BD" w14:textId="7C7C38A3"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152122.29</w:t>
                  </w:r>
                </w:p>
              </w:tc>
            </w:tr>
            <w:tr w:rsidR="0007724A" w:rsidRPr="0007724A" w14:paraId="1623075A" w14:textId="77777777" w:rsidTr="008D1D97">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033C96B2" w14:textId="58DDD253"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23</w:t>
                  </w:r>
                </w:p>
              </w:tc>
              <w:tc>
                <w:tcPr>
                  <w:tcW w:w="1482" w:type="dxa"/>
                  <w:tcBorders>
                    <w:top w:val="single" w:sz="4" w:space="0" w:color="auto"/>
                    <w:left w:val="single" w:sz="4" w:space="0" w:color="auto"/>
                    <w:bottom w:val="single" w:sz="4" w:space="0" w:color="auto"/>
                    <w:right w:val="single" w:sz="4" w:space="0" w:color="auto"/>
                  </w:tcBorders>
                  <w:vAlign w:val="center"/>
                </w:tcPr>
                <w:p w14:paraId="466DE6E8" w14:textId="50DA9C32"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2045177.69</w:t>
                  </w:r>
                </w:p>
              </w:tc>
              <w:tc>
                <w:tcPr>
                  <w:tcW w:w="1485" w:type="dxa"/>
                  <w:tcBorders>
                    <w:top w:val="single" w:sz="4" w:space="0" w:color="auto"/>
                    <w:left w:val="single" w:sz="4" w:space="0" w:color="auto"/>
                    <w:bottom w:val="single" w:sz="4" w:space="0" w:color="auto"/>
                    <w:right w:val="single" w:sz="4" w:space="0" w:color="auto"/>
                  </w:tcBorders>
                  <w:vAlign w:val="center"/>
                </w:tcPr>
                <w:p w14:paraId="01402DA0" w14:textId="6DA70AD2"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152108.7</w:t>
                  </w:r>
                </w:p>
              </w:tc>
            </w:tr>
            <w:tr w:rsidR="0007724A" w:rsidRPr="0007724A" w14:paraId="719EF549" w14:textId="77777777" w:rsidTr="008D1D97">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3A5DF2FC" w14:textId="7A34E102"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24</w:t>
                  </w:r>
                </w:p>
              </w:tc>
              <w:tc>
                <w:tcPr>
                  <w:tcW w:w="1482" w:type="dxa"/>
                  <w:tcBorders>
                    <w:top w:val="single" w:sz="4" w:space="0" w:color="auto"/>
                    <w:left w:val="single" w:sz="4" w:space="0" w:color="auto"/>
                    <w:bottom w:val="single" w:sz="4" w:space="0" w:color="auto"/>
                    <w:right w:val="single" w:sz="4" w:space="0" w:color="auto"/>
                  </w:tcBorders>
                  <w:vAlign w:val="center"/>
                </w:tcPr>
                <w:p w14:paraId="413F7EB2" w14:textId="59A914B8"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2045210.64</w:t>
                  </w:r>
                </w:p>
              </w:tc>
              <w:tc>
                <w:tcPr>
                  <w:tcW w:w="1485" w:type="dxa"/>
                  <w:tcBorders>
                    <w:top w:val="single" w:sz="4" w:space="0" w:color="auto"/>
                    <w:left w:val="single" w:sz="4" w:space="0" w:color="auto"/>
                    <w:bottom w:val="single" w:sz="4" w:space="0" w:color="auto"/>
                    <w:right w:val="single" w:sz="4" w:space="0" w:color="auto"/>
                  </w:tcBorders>
                  <w:vAlign w:val="center"/>
                </w:tcPr>
                <w:p w14:paraId="3BEC41A4" w14:textId="468CAE96"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152157.76</w:t>
                  </w:r>
                </w:p>
              </w:tc>
            </w:tr>
            <w:tr w:rsidR="0007724A" w:rsidRPr="0007724A" w14:paraId="36CF82A8" w14:textId="77777777" w:rsidTr="008D1D97">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700F683C" w14:textId="51D43BED"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25</w:t>
                  </w:r>
                </w:p>
              </w:tc>
              <w:tc>
                <w:tcPr>
                  <w:tcW w:w="1482" w:type="dxa"/>
                  <w:tcBorders>
                    <w:top w:val="single" w:sz="4" w:space="0" w:color="auto"/>
                    <w:left w:val="single" w:sz="4" w:space="0" w:color="auto"/>
                    <w:bottom w:val="single" w:sz="4" w:space="0" w:color="auto"/>
                    <w:right w:val="single" w:sz="4" w:space="0" w:color="auto"/>
                  </w:tcBorders>
                  <w:vAlign w:val="center"/>
                </w:tcPr>
                <w:p w14:paraId="1A1EB9A3" w14:textId="560BC538"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2045240.89</w:t>
                  </w:r>
                </w:p>
              </w:tc>
              <w:tc>
                <w:tcPr>
                  <w:tcW w:w="1485" w:type="dxa"/>
                  <w:tcBorders>
                    <w:top w:val="single" w:sz="4" w:space="0" w:color="auto"/>
                    <w:left w:val="single" w:sz="4" w:space="0" w:color="auto"/>
                    <w:bottom w:val="single" w:sz="4" w:space="0" w:color="auto"/>
                    <w:right w:val="single" w:sz="4" w:space="0" w:color="auto"/>
                  </w:tcBorders>
                  <w:vAlign w:val="center"/>
                </w:tcPr>
                <w:p w14:paraId="27C4752A" w14:textId="1C99D22F"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152202.68</w:t>
                  </w:r>
                </w:p>
              </w:tc>
            </w:tr>
            <w:tr w:rsidR="0007724A" w:rsidRPr="0007724A" w14:paraId="0270B231" w14:textId="77777777" w:rsidTr="008D1D97">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4AC403D4" w14:textId="3870A0E6"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26</w:t>
                  </w:r>
                </w:p>
              </w:tc>
              <w:tc>
                <w:tcPr>
                  <w:tcW w:w="1482" w:type="dxa"/>
                  <w:tcBorders>
                    <w:top w:val="single" w:sz="4" w:space="0" w:color="auto"/>
                    <w:left w:val="single" w:sz="4" w:space="0" w:color="auto"/>
                    <w:bottom w:val="single" w:sz="4" w:space="0" w:color="auto"/>
                    <w:right w:val="single" w:sz="4" w:space="0" w:color="auto"/>
                  </w:tcBorders>
                  <w:vAlign w:val="center"/>
                </w:tcPr>
                <w:p w14:paraId="5CD3BBC6" w14:textId="53D959A5"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2045242.61</w:t>
                  </w:r>
                </w:p>
              </w:tc>
              <w:tc>
                <w:tcPr>
                  <w:tcW w:w="1485" w:type="dxa"/>
                  <w:tcBorders>
                    <w:top w:val="single" w:sz="4" w:space="0" w:color="auto"/>
                    <w:left w:val="single" w:sz="4" w:space="0" w:color="auto"/>
                    <w:bottom w:val="single" w:sz="4" w:space="0" w:color="auto"/>
                    <w:right w:val="single" w:sz="4" w:space="0" w:color="auto"/>
                  </w:tcBorders>
                  <w:vAlign w:val="center"/>
                </w:tcPr>
                <w:p w14:paraId="41D77A04" w14:textId="5450E15D"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152201.5</w:t>
                  </w:r>
                </w:p>
              </w:tc>
            </w:tr>
            <w:tr w:rsidR="0007724A" w:rsidRPr="0007724A" w14:paraId="21591E6D" w14:textId="77777777" w:rsidTr="008D1D97">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30D78873" w14:textId="72F10C38"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27</w:t>
                  </w:r>
                </w:p>
              </w:tc>
              <w:tc>
                <w:tcPr>
                  <w:tcW w:w="1482" w:type="dxa"/>
                  <w:tcBorders>
                    <w:top w:val="single" w:sz="4" w:space="0" w:color="auto"/>
                    <w:left w:val="single" w:sz="4" w:space="0" w:color="auto"/>
                    <w:bottom w:val="single" w:sz="4" w:space="0" w:color="auto"/>
                    <w:right w:val="single" w:sz="4" w:space="0" w:color="auto"/>
                  </w:tcBorders>
                  <w:vAlign w:val="center"/>
                </w:tcPr>
                <w:p w14:paraId="579A766C" w14:textId="246EAB45"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2045244.4</w:t>
                  </w:r>
                </w:p>
              </w:tc>
              <w:tc>
                <w:tcPr>
                  <w:tcW w:w="1485" w:type="dxa"/>
                  <w:tcBorders>
                    <w:top w:val="single" w:sz="4" w:space="0" w:color="auto"/>
                    <w:left w:val="single" w:sz="4" w:space="0" w:color="auto"/>
                    <w:bottom w:val="single" w:sz="4" w:space="0" w:color="auto"/>
                    <w:right w:val="single" w:sz="4" w:space="0" w:color="auto"/>
                  </w:tcBorders>
                  <w:vAlign w:val="center"/>
                </w:tcPr>
                <w:p w14:paraId="5BBDF47C" w14:textId="44AD3156"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152200.29</w:t>
                  </w:r>
                </w:p>
              </w:tc>
            </w:tr>
            <w:tr w:rsidR="0007724A" w:rsidRPr="0007724A" w14:paraId="72D4BACF" w14:textId="77777777" w:rsidTr="008D1D97">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0DA1A48F" w14:textId="660F87D0"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1</w:t>
                  </w:r>
                </w:p>
              </w:tc>
              <w:tc>
                <w:tcPr>
                  <w:tcW w:w="1482" w:type="dxa"/>
                  <w:tcBorders>
                    <w:top w:val="single" w:sz="4" w:space="0" w:color="auto"/>
                    <w:left w:val="single" w:sz="4" w:space="0" w:color="auto"/>
                    <w:bottom w:val="single" w:sz="4" w:space="0" w:color="auto"/>
                    <w:right w:val="single" w:sz="4" w:space="0" w:color="auto"/>
                  </w:tcBorders>
                  <w:vAlign w:val="center"/>
                </w:tcPr>
                <w:p w14:paraId="0D32ACF6" w14:textId="7CDA3710"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2045255.32</w:t>
                  </w:r>
                </w:p>
              </w:tc>
              <w:tc>
                <w:tcPr>
                  <w:tcW w:w="1485" w:type="dxa"/>
                  <w:tcBorders>
                    <w:top w:val="single" w:sz="4" w:space="0" w:color="auto"/>
                    <w:left w:val="single" w:sz="4" w:space="0" w:color="auto"/>
                    <w:bottom w:val="single" w:sz="4" w:space="0" w:color="auto"/>
                    <w:right w:val="single" w:sz="4" w:space="0" w:color="auto"/>
                  </w:tcBorders>
                  <w:vAlign w:val="center"/>
                </w:tcPr>
                <w:p w14:paraId="6C2216E2" w14:textId="5A7F4E5B"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152192.96</w:t>
                  </w:r>
                </w:p>
              </w:tc>
            </w:tr>
          </w:tbl>
          <w:p w14:paraId="671B9D0A" w14:textId="77777777" w:rsidR="008D56B3" w:rsidRPr="0007724A" w:rsidRDefault="008D56B3" w:rsidP="000C23B6">
            <w:pPr>
              <w:spacing w:line="240" w:lineRule="auto"/>
              <w:jc w:val="center"/>
              <w:rPr>
                <w:sz w:val="16"/>
                <w:szCs w:val="16"/>
              </w:rPr>
            </w:pPr>
          </w:p>
        </w:tc>
      </w:tr>
      <w:tr w:rsidR="0007724A" w:rsidRPr="0007724A" w14:paraId="2090C6BC" w14:textId="77777777" w:rsidTr="00BB6B6C">
        <w:tc>
          <w:tcPr>
            <w:tcW w:w="4673" w:type="dxa"/>
          </w:tcPr>
          <w:p w14:paraId="0BA9A78E" w14:textId="77777777" w:rsidR="008D56B3" w:rsidRPr="0007724A" w:rsidRDefault="008D56B3" w:rsidP="000C23B6">
            <w:pPr>
              <w:spacing w:line="240" w:lineRule="auto"/>
              <w:jc w:val="center"/>
              <w:rPr>
                <w:sz w:val="16"/>
                <w:szCs w:val="16"/>
              </w:rPr>
            </w:pPr>
            <w:r w:rsidRPr="0007724A">
              <w:rPr>
                <w:sz w:val="16"/>
                <w:szCs w:val="16"/>
              </w:rPr>
              <w:t>:ЗУ34</w:t>
            </w:r>
          </w:p>
          <w:tbl>
            <w:tblPr>
              <w:tblStyle w:val="af1"/>
              <w:tblW w:w="0" w:type="auto"/>
              <w:tblLook w:val="04A0" w:firstRow="1" w:lastRow="0" w:firstColumn="1" w:lastColumn="0" w:noHBand="0" w:noVBand="1"/>
            </w:tblPr>
            <w:tblGrid>
              <w:gridCol w:w="1479"/>
              <w:gridCol w:w="1482"/>
              <w:gridCol w:w="1485"/>
            </w:tblGrid>
            <w:tr w:rsidR="0007724A" w:rsidRPr="0007724A" w14:paraId="151FE384" w14:textId="77777777" w:rsidTr="00BB6B6C">
              <w:trPr>
                <w:trHeight w:val="342"/>
              </w:trPr>
              <w:tc>
                <w:tcPr>
                  <w:tcW w:w="4446" w:type="dxa"/>
                  <w:gridSpan w:val="3"/>
                  <w:tcBorders>
                    <w:top w:val="single" w:sz="4" w:space="0" w:color="auto"/>
                    <w:left w:val="single" w:sz="4" w:space="0" w:color="auto"/>
                    <w:bottom w:val="single" w:sz="4" w:space="0" w:color="auto"/>
                    <w:right w:val="single" w:sz="4" w:space="0" w:color="auto"/>
                  </w:tcBorders>
                  <w:hideMark/>
                </w:tcPr>
                <w:p w14:paraId="671613ED" w14:textId="759485C3" w:rsidR="00BB6B6C" w:rsidRPr="0007724A" w:rsidRDefault="00BB6B6C" w:rsidP="003F0107">
                  <w:pPr>
                    <w:framePr w:hSpace="180" w:wrap="around" w:vAnchor="text" w:hAnchor="text" w:xAlign="center" w:y="1"/>
                    <w:spacing w:line="240" w:lineRule="auto"/>
                    <w:suppressOverlap/>
                    <w:jc w:val="center"/>
                    <w:rPr>
                      <w:sz w:val="16"/>
                      <w:szCs w:val="16"/>
                    </w:rPr>
                  </w:pPr>
                  <w:r w:rsidRPr="0007724A">
                    <w:rPr>
                      <w:sz w:val="16"/>
                      <w:szCs w:val="16"/>
                    </w:rPr>
                    <w:lastRenderedPageBreak/>
                    <w:t xml:space="preserve">Площадь – </w:t>
                  </w:r>
                  <w:r w:rsidR="008D1D97" w:rsidRPr="0007724A">
                    <w:rPr>
                      <w:sz w:val="16"/>
                      <w:szCs w:val="16"/>
                    </w:rPr>
                    <w:t>670</w:t>
                  </w:r>
                  <w:r w:rsidRPr="0007724A">
                    <w:rPr>
                      <w:sz w:val="16"/>
                      <w:szCs w:val="16"/>
                    </w:rPr>
                    <w:t xml:space="preserve"> м²</w:t>
                  </w:r>
                </w:p>
                <w:p w14:paraId="5507539F" w14:textId="25B4BE44" w:rsidR="00BB6B6C"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Улично-дорожная сеть (12.0.1)</w:t>
                  </w:r>
                </w:p>
              </w:tc>
            </w:tr>
            <w:tr w:rsidR="0007724A" w:rsidRPr="0007724A" w14:paraId="456A7C08" w14:textId="77777777" w:rsidTr="00BB6B6C">
              <w:trPr>
                <w:trHeight w:val="44"/>
              </w:trPr>
              <w:tc>
                <w:tcPr>
                  <w:tcW w:w="4446" w:type="dxa"/>
                  <w:gridSpan w:val="3"/>
                  <w:tcBorders>
                    <w:top w:val="single" w:sz="4" w:space="0" w:color="auto"/>
                    <w:left w:val="single" w:sz="4" w:space="0" w:color="auto"/>
                    <w:bottom w:val="single" w:sz="4" w:space="0" w:color="auto"/>
                    <w:right w:val="single" w:sz="4" w:space="0" w:color="auto"/>
                  </w:tcBorders>
                  <w:hideMark/>
                </w:tcPr>
                <w:p w14:paraId="0367EFE3" w14:textId="77777777" w:rsidR="00BB6B6C" w:rsidRPr="0007724A" w:rsidRDefault="00BB6B6C" w:rsidP="003F0107">
                  <w:pPr>
                    <w:framePr w:hSpace="180" w:wrap="around" w:vAnchor="text" w:hAnchor="text" w:xAlign="center" w:y="1"/>
                    <w:spacing w:line="240" w:lineRule="auto"/>
                    <w:suppressOverlap/>
                    <w:jc w:val="center"/>
                    <w:rPr>
                      <w:sz w:val="16"/>
                      <w:szCs w:val="16"/>
                    </w:rPr>
                  </w:pPr>
                  <w:r w:rsidRPr="0007724A">
                    <w:rPr>
                      <w:sz w:val="16"/>
                      <w:szCs w:val="16"/>
                    </w:rPr>
                    <w:t>Контур1</w:t>
                  </w:r>
                </w:p>
              </w:tc>
            </w:tr>
            <w:tr w:rsidR="0007724A" w:rsidRPr="0007724A" w14:paraId="71CF4A05" w14:textId="77777777" w:rsidTr="00BB6B6C">
              <w:trPr>
                <w:trHeight w:val="73"/>
              </w:trPr>
              <w:tc>
                <w:tcPr>
                  <w:tcW w:w="1479" w:type="dxa"/>
                  <w:tcBorders>
                    <w:top w:val="single" w:sz="4" w:space="0" w:color="auto"/>
                    <w:left w:val="single" w:sz="4" w:space="0" w:color="auto"/>
                    <w:bottom w:val="single" w:sz="4" w:space="0" w:color="auto"/>
                    <w:right w:val="single" w:sz="4" w:space="0" w:color="auto"/>
                  </w:tcBorders>
                  <w:hideMark/>
                </w:tcPr>
                <w:p w14:paraId="21250AF6" w14:textId="77777777" w:rsidR="00BB6B6C" w:rsidRPr="0007724A" w:rsidRDefault="00BB6B6C" w:rsidP="003F0107">
                  <w:pPr>
                    <w:framePr w:hSpace="180" w:wrap="around" w:vAnchor="text" w:hAnchor="text" w:xAlign="center" w:y="1"/>
                    <w:spacing w:line="240" w:lineRule="auto"/>
                    <w:suppressOverlap/>
                    <w:jc w:val="center"/>
                    <w:rPr>
                      <w:sz w:val="16"/>
                      <w:szCs w:val="16"/>
                    </w:rPr>
                  </w:pPr>
                  <w:r w:rsidRPr="0007724A">
                    <w:rPr>
                      <w:sz w:val="16"/>
                      <w:szCs w:val="16"/>
                    </w:rPr>
                    <w:t>№</w:t>
                  </w:r>
                </w:p>
              </w:tc>
              <w:tc>
                <w:tcPr>
                  <w:tcW w:w="1482" w:type="dxa"/>
                  <w:tcBorders>
                    <w:top w:val="single" w:sz="4" w:space="0" w:color="auto"/>
                    <w:left w:val="single" w:sz="4" w:space="0" w:color="auto"/>
                    <w:bottom w:val="single" w:sz="4" w:space="0" w:color="auto"/>
                    <w:right w:val="single" w:sz="4" w:space="0" w:color="auto"/>
                  </w:tcBorders>
                  <w:hideMark/>
                </w:tcPr>
                <w:p w14:paraId="252240DB" w14:textId="77777777" w:rsidR="00BB6B6C" w:rsidRPr="0007724A" w:rsidRDefault="00BB6B6C" w:rsidP="003F0107">
                  <w:pPr>
                    <w:framePr w:hSpace="180" w:wrap="around" w:vAnchor="text" w:hAnchor="text" w:xAlign="center" w:y="1"/>
                    <w:spacing w:line="240" w:lineRule="auto"/>
                    <w:suppressOverlap/>
                    <w:jc w:val="center"/>
                    <w:rPr>
                      <w:sz w:val="16"/>
                      <w:szCs w:val="16"/>
                    </w:rPr>
                  </w:pPr>
                  <w:r w:rsidRPr="0007724A">
                    <w:rPr>
                      <w:sz w:val="16"/>
                      <w:szCs w:val="16"/>
                    </w:rPr>
                    <w:t>X</w:t>
                  </w:r>
                </w:p>
              </w:tc>
              <w:tc>
                <w:tcPr>
                  <w:tcW w:w="1485" w:type="dxa"/>
                  <w:tcBorders>
                    <w:top w:val="single" w:sz="4" w:space="0" w:color="auto"/>
                    <w:left w:val="single" w:sz="4" w:space="0" w:color="auto"/>
                    <w:bottom w:val="single" w:sz="4" w:space="0" w:color="auto"/>
                    <w:right w:val="single" w:sz="4" w:space="0" w:color="auto"/>
                  </w:tcBorders>
                  <w:hideMark/>
                </w:tcPr>
                <w:p w14:paraId="2E1EE1F5" w14:textId="77777777" w:rsidR="00BB6B6C" w:rsidRPr="0007724A" w:rsidRDefault="00BB6B6C" w:rsidP="003F0107">
                  <w:pPr>
                    <w:framePr w:hSpace="180" w:wrap="around" w:vAnchor="text" w:hAnchor="text" w:xAlign="center" w:y="1"/>
                    <w:spacing w:line="240" w:lineRule="auto"/>
                    <w:suppressOverlap/>
                    <w:jc w:val="center"/>
                    <w:rPr>
                      <w:sz w:val="16"/>
                      <w:szCs w:val="16"/>
                    </w:rPr>
                  </w:pPr>
                  <w:r w:rsidRPr="0007724A">
                    <w:rPr>
                      <w:sz w:val="16"/>
                      <w:szCs w:val="16"/>
                    </w:rPr>
                    <w:t>Y</w:t>
                  </w:r>
                </w:p>
              </w:tc>
            </w:tr>
            <w:tr w:rsidR="0007724A" w:rsidRPr="0007724A" w14:paraId="7620461C" w14:textId="77777777" w:rsidTr="008D1D97">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38578FBD" w14:textId="17EB5B42"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1</w:t>
                  </w:r>
                </w:p>
              </w:tc>
              <w:tc>
                <w:tcPr>
                  <w:tcW w:w="1482" w:type="dxa"/>
                  <w:tcBorders>
                    <w:top w:val="single" w:sz="4" w:space="0" w:color="auto"/>
                    <w:left w:val="single" w:sz="4" w:space="0" w:color="auto"/>
                    <w:bottom w:val="single" w:sz="4" w:space="0" w:color="auto"/>
                    <w:right w:val="single" w:sz="4" w:space="0" w:color="auto"/>
                  </w:tcBorders>
                  <w:vAlign w:val="center"/>
                </w:tcPr>
                <w:p w14:paraId="12320B1F" w14:textId="3DCA49E3"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2045152.89</w:t>
                  </w:r>
                </w:p>
              </w:tc>
              <w:tc>
                <w:tcPr>
                  <w:tcW w:w="1485" w:type="dxa"/>
                  <w:tcBorders>
                    <w:top w:val="single" w:sz="4" w:space="0" w:color="auto"/>
                    <w:left w:val="single" w:sz="4" w:space="0" w:color="auto"/>
                    <w:bottom w:val="single" w:sz="4" w:space="0" w:color="auto"/>
                    <w:right w:val="single" w:sz="4" w:space="0" w:color="auto"/>
                  </w:tcBorders>
                  <w:vAlign w:val="center"/>
                </w:tcPr>
                <w:p w14:paraId="24E1665A" w14:textId="43751161"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152222.78</w:t>
                  </w:r>
                </w:p>
              </w:tc>
            </w:tr>
            <w:tr w:rsidR="0007724A" w:rsidRPr="0007724A" w14:paraId="43C3F1BC" w14:textId="77777777" w:rsidTr="008D1D97">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4F2EA1F2" w14:textId="16299817"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2</w:t>
                  </w:r>
                </w:p>
              </w:tc>
              <w:tc>
                <w:tcPr>
                  <w:tcW w:w="1482" w:type="dxa"/>
                  <w:tcBorders>
                    <w:top w:val="single" w:sz="4" w:space="0" w:color="auto"/>
                    <w:left w:val="single" w:sz="4" w:space="0" w:color="auto"/>
                    <w:bottom w:val="single" w:sz="4" w:space="0" w:color="auto"/>
                    <w:right w:val="single" w:sz="4" w:space="0" w:color="auto"/>
                  </w:tcBorders>
                  <w:vAlign w:val="center"/>
                </w:tcPr>
                <w:p w14:paraId="4B07B1D5" w14:textId="5AAA7791"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2045158.57</w:t>
                  </w:r>
                </w:p>
              </w:tc>
              <w:tc>
                <w:tcPr>
                  <w:tcW w:w="1485" w:type="dxa"/>
                  <w:tcBorders>
                    <w:top w:val="single" w:sz="4" w:space="0" w:color="auto"/>
                    <w:left w:val="single" w:sz="4" w:space="0" w:color="auto"/>
                    <w:bottom w:val="single" w:sz="4" w:space="0" w:color="auto"/>
                    <w:right w:val="single" w:sz="4" w:space="0" w:color="auto"/>
                  </w:tcBorders>
                  <w:vAlign w:val="center"/>
                </w:tcPr>
                <w:p w14:paraId="013E07F5" w14:textId="6B1B8F78"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152231.1</w:t>
                  </w:r>
                </w:p>
              </w:tc>
            </w:tr>
            <w:tr w:rsidR="0007724A" w:rsidRPr="0007724A" w14:paraId="5C9F6DF0" w14:textId="77777777" w:rsidTr="008D1D97">
              <w:trPr>
                <w:trHeight w:val="66"/>
              </w:trPr>
              <w:tc>
                <w:tcPr>
                  <w:tcW w:w="1479" w:type="dxa"/>
                  <w:tcBorders>
                    <w:top w:val="single" w:sz="4" w:space="0" w:color="auto"/>
                    <w:left w:val="single" w:sz="4" w:space="0" w:color="auto"/>
                    <w:bottom w:val="single" w:sz="4" w:space="0" w:color="auto"/>
                    <w:right w:val="single" w:sz="4" w:space="0" w:color="auto"/>
                  </w:tcBorders>
                  <w:vAlign w:val="center"/>
                </w:tcPr>
                <w:p w14:paraId="4F1D87D3" w14:textId="2D2A84CB"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3</w:t>
                  </w:r>
                </w:p>
              </w:tc>
              <w:tc>
                <w:tcPr>
                  <w:tcW w:w="1482" w:type="dxa"/>
                  <w:tcBorders>
                    <w:top w:val="single" w:sz="4" w:space="0" w:color="auto"/>
                    <w:left w:val="single" w:sz="4" w:space="0" w:color="auto"/>
                    <w:bottom w:val="single" w:sz="4" w:space="0" w:color="auto"/>
                    <w:right w:val="single" w:sz="4" w:space="0" w:color="auto"/>
                  </w:tcBorders>
                  <w:vAlign w:val="center"/>
                </w:tcPr>
                <w:p w14:paraId="3AF07661" w14:textId="3AFAAC28"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2045151.05</w:t>
                  </w:r>
                </w:p>
              </w:tc>
              <w:tc>
                <w:tcPr>
                  <w:tcW w:w="1485" w:type="dxa"/>
                  <w:tcBorders>
                    <w:top w:val="single" w:sz="4" w:space="0" w:color="auto"/>
                    <w:left w:val="single" w:sz="4" w:space="0" w:color="auto"/>
                    <w:bottom w:val="single" w:sz="4" w:space="0" w:color="auto"/>
                    <w:right w:val="single" w:sz="4" w:space="0" w:color="auto"/>
                  </w:tcBorders>
                  <w:vAlign w:val="center"/>
                </w:tcPr>
                <w:p w14:paraId="35FA4114" w14:textId="717FEA4B"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152236.18</w:t>
                  </w:r>
                </w:p>
              </w:tc>
            </w:tr>
            <w:tr w:rsidR="0007724A" w:rsidRPr="0007724A" w14:paraId="6D6CE498" w14:textId="77777777" w:rsidTr="008D1D97">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6B496993" w14:textId="2BEC35FA"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4</w:t>
                  </w:r>
                </w:p>
              </w:tc>
              <w:tc>
                <w:tcPr>
                  <w:tcW w:w="1482" w:type="dxa"/>
                  <w:tcBorders>
                    <w:top w:val="single" w:sz="4" w:space="0" w:color="auto"/>
                    <w:left w:val="single" w:sz="4" w:space="0" w:color="auto"/>
                    <w:bottom w:val="single" w:sz="4" w:space="0" w:color="auto"/>
                    <w:right w:val="single" w:sz="4" w:space="0" w:color="auto"/>
                  </w:tcBorders>
                  <w:vAlign w:val="center"/>
                </w:tcPr>
                <w:p w14:paraId="7A6420FD" w14:textId="5B6B9A07"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2045148.55</w:t>
                  </w:r>
                </w:p>
              </w:tc>
              <w:tc>
                <w:tcPr>
                  <w:tcW w:w="1485" w:type="dxa"/>
                  <w:tcBorders>
                    <w:top w:val="single" w:sz="4" w:space="0" w:color="auto"/>
                    <w:left w:val="single" w:sz="4" w:space="0" w:color="auto"/>
                    <w:bottom w:val="single" w:sz="4" w:space="0" w:color="auto"/>
                    <w:right w:val="single" w:sz="4" w:space="0" w:color="auto"/>
                  </w:tcBorders>
                  <w:vAlign w:val="center"/>
                </w:tcPr>
                <w:p w14:paraId="6E527C06" w14:textId="1E854D40"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152237.86</w:t>
                  </w:r>
                </w:p>
              </w:tc>
            </w:tr>
            <w:tr w:rsidR="0007724A" w:rsidRPr="0007724A" w14:paraId="27038CE8" w14:textId="77777777" w:rsidTr="008D1D97">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058A8326" w14:textId="14BD2860"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5</w:t>
                  </w:r>
                </w:p>
              </w:tc>
              <w:tc>
                <w:tcPr>
                  <w:tcW w:w="1482" w:type="dxa"/>
                  <w:tcBorders>
                    <w:top w:val="single" w:sz="4" w:space="0" w:color="auto"/>
                    <w:left w:val="single" w:sz="4" w:space="0" w:color="auto"/>
                    <w:bottom w:val="single" w:sz="4" w:space="0" w:color="auto"/>
                    <w:right w:val="single" w:sz="4" w:space="0" w:color="auto"/>
                  </w:tcBorders>
                  <w:vAlign w:val="center"/>
                </w:tcPr>
                <w:p w14:paraId="2DD5F9E2" w14:textId="40D16DE7"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2045147.74</w:t>
                  </w:r>
                </w:p>
              </w:tc>
              <w:tc>
                <w:tcPr>
                  <w:tcW w:w="1485" w:type="dxa"/>
                  <w:tcBorders>
                    <w:top w:val="single" w:sz="4" w:space="0" w:color="auto"/>
                    <w:left w:val="single" w:sz="4" w:space="0" w:color="auto"/>
                    <w:bottom w:val="single" w:sz="4" w:space="0" w:color="auto"/>
                    <w:right w:val="single" w:sz="4" w:space="0" w:color="auto"/>
                  </w:tcBorders>
                  <w:vAlign w:val="center"/>
                </w:tcPr>
                <w:p w14:paraId="04E02BF8" w14:textId="59C64D7F"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152236.67</w:t>
                  </w:r>
                </w:p>
              </w:tc>
            </w:tr>
            <w:tr w:rsidR="0007724A" w:rsidRPr="0007724A" w14:paraId="11832656" w14:textId="77777777" w:rsidTr="008D1D97">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4E416284" w14:textId="07F7B7A7"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6</w:t>
                  </w:r>
                </w:p>
              </w:tc>
              <w:tc>
                <w:tcPr>
                  <w:tcW w:w="1482" w:type="dxa"/>
                  <w:tcBorders>
                    <w:top w:val="single" w:sz="4" w:space="0" w:color="auto"/>
                    <w:left w:val="single" w:sz="4" w:space="0" w:color="auto"/>
                    <w:bottom w:val="single" w:sz="4" w:space="0" w:color="auto"/>
                    <w:right w:val="single" w:sz="4" w:space="0" w:color="auto"/>
                  </w:tcBorders>
                  <w:vAlign w:val="center"/>
                </w:tcPr>
                <w:p w14:paraId="3D6D51AC" w14:textId="3BD4B6F2"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2045135.48</w:t>
                  </w:r>
                </w:p>
              </w:tc>
              <w:tc>
                <w:tcPr>
                  <w:tcW w:w="1485" w:type="dxa"/>
                  <w:tcBorders>
                    <w:top w:val="single" w:sz="4" w:space="0" w:color="auto"/>
                    <w:left w:val="single" w:sz="4" w:space="0" w:color="auto"/>
                    <w:bottom w:val="single" w:sz="4" w:space="0" w:color="auto"/>
                    <w:right w:val="single" w:sz="4" w:space="0" w:color="auto"/>
                  </w:tcBorders>
                  <w:vAlign w:val="center"/>
                </w:tcPr>
                <w:p w14:paraId="25E306A8" w14:textId="12770665"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152244.79</w:t>
                  </w:r>
                </w:p>
              </w:tc>
            </w:tr>
            <w:tr w:rsidR="0007724A" w:rsidRPr="0007724A" w14:paraId="2437DC0B" w14:textId="77777777" w:rsidTr="008D1D97">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6F6279C5" w14:textId="70512638"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7</w:t>
                  </w:r>
                </w:p>
              </w:tc>
              <w:tc>
                <w:tcPr>
                  <w:tcW w:w="1482" w:type="dxa"/>
                  <w:tcBorders>
                    <w:top w:val="single" w:sz="4" w:space="0" w:color="auto"/>
                    <w:left w:val="single" w:sz="4" w:space="0" w:color="auto"/>
                    <w:bottom w:val="single" w:sz="4" w:space="0" w:color="auto"/>
                    <w:right w:val="single" w:sz="4" w:space="0" w:color="auto"/>
                  </w:tcBorders>
                  <w:vAlign w:val="center"/>
                </w:tcPr>
                <w:p w14:paraId="2FE6742D" w14:textId="10700306"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2045113.63</w:t>
                  </w:r>
                </w:p>
              </w:tc>
              <w:tc>
                <w:tcPr>
                  <w:tcW w:w="1485" w:type="dxa"/>
                  <w:tcBorders>
                    <w:top w:val="single" w:sz="4" w:space="0" w:color="auto"/>
                    <w:left w:val="single" w:sz="4" w:space="0" w:color="auto"/>
                    <w:bottom w:val="single" w:sz="4" w:space="0" w:color="auto"/>
                    <w:right w:val="single" w:sz="4" w:space="0" w:color="auto"/>
                  </w:tcBorders>
                  <w:vAlign w:val="center"/>
                </w:tcPr>
                <w:p w14:paraId="3703B4B2" w14:textId="4DBECEA1"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152212.61</w:t>
                  </w:r>
                </w:p>
              </w:tc>
            </w:tr>
            <w:tr w:rsidR="0007724A" w:rsidRPr="0007724A" w14:paraId="5AB24ACC" w14:textId="77777777" w:rsidTr="008D1D97">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0E016180" w14:textId="1189A12C"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8</w:t>
                  </w:r>
                </w:p>
              </w:tc>
              <w:tc>
                <w:tcPr>
                  <w:tcW w:w="1482" w:type="dxa"/>
                  <w:tcBorders>
                    <w:top w:val="single" w:sz="4" w:space="0" w:color="auto"/>
                    <w:left w:val="single" w:sz="4" w:space="0" w:color="auto"/>
                    <w:bottom w:val="single" w:sz="4" w:space="0" w:color="auto"/>
                    <w:right w:val="single" w:sz="4" w:space="0" w:color="auto"/>
                  </w:tcBorders>
                  <w:vAlign w:val="center"/>
                </w:tcPr>
                <w:p w14:paraId="66061442" w14:textId="4D6BB155"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2045127.82</w:t>
                  </w:r>
                </w:p>
              </w:tc>
              <w:tc>
                <w:tcPr>
                  <w:tcW w:w="1485" w:type="dxa"/>
                  <w:tcBorders>
                    <w:top w:val="single" w:sz="4" w:space="0" w:color="auto"/>
                    <w:left w:val="single" w:sz="4" w:space="0" w:color="auto"/>
                    <w:bottom w:val="single" w:sz="4" w:space="0" w:color="auto"/>
                    <w:right w:val="single" w:sz="4" w:space="0" w:color="auto"/>
                  </w:tcBorders>
                  <w:vAlign w:val="center"/>
                </w:tcPr>
                <w:p w14:paraId="124420FD" w14:textId="1BA2081F"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152202.91</w:t>
                  </w:r>
                </w:p>
              </w:tc>
            </w:tr>
            <w:tr w:rsidR="0007724A" w:rsidRPr="0007724A" w14:paraId="2AE1D8A6" w14:textId="77777777" w:rsidTr="008D1D97">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04EC597E" w14:textId="4CEE6C9C"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9</w:t>
                  </w:r>
                </w:p>
              </w:tc>
              <w:tc>
                <w:tcPr>
                  <w:tcW w:w="1482" w:type="dxa"/>
                  <w:tcBorders>
                    <w:top w:val="single" w:sz="4" w:space="0" w:color="auto"/>
                    <w:left w:val="single" w:sz="4" w:space="0" w:color="auto"/>
                    <w:bottom w:val="single" w:sz="4" w:space="0" w:color="auto"/>
                    <w:right w:val="single" w:sz="4" w:space="0" w:color="auto"/>
                  </w:tcBorders>
                  <w:vAlign w:val="center"/>
                </w:tcPr>
                <w:p w14:paraId="7A31E108" w14:textId="580B1A50"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2045132.7</w:t>
                  </w:r>
                </w:p>
              </w:tc>
              <w:tc>
                <w:tcPr>
                  <w:tcW w:w="1485" w:type="dxa"/>
                  <w:tcBorders>
                    <w:top w:val="single" w:sz="4" w:space="0" w:color="auto"/>
                    <w:left w:val="single" w:sz="4" w:space="0" w:color="auto"/>
                    <w:bottom w:val="single" w:sz="4" w:space="0" w:color="auto"/>
                    <w:right w:val="single" w:sz="4" w:space="0" w:color="auto"/>
                  </w:tcBorders>
                  <w:vAlign w:val="center"/>
                </w:tcPr>
                <w:p w14:paraId="6692DAD4" w14:textId="5ECDF5F7"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152210.17</w:t>
                  </w:r>
                </w:p>
              </w:tc>
            </w:tr>
            <w:tr w:rsidR="0007724A" w:rsidRPr="0007724A" w14:paraId="0E80E924" w14:textId="77777777" w:rsidTr="008D1D97">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11400A8A" w14:textId="027CC114"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10</w:t>
                  </w:r>
                </w:p>
              </w:tc>
              <w:tc>
                <w:tcPr>
                  <w:tcW w:w="1482" w:type="dxa"/>
                  <w:tcBorders>
                    <w:top w:val="single" w:sz="4" w:space="0" w:color="auto"/>
                    <w:left w:val="single" w:sz="4" w:space="0" w:color="auto"/>
                    <w:bottom w:val="single" w:sz="4" w:space="0" w:color="auto"/>
                    <w:right w:val="single" w:sz="4" w:space="0" w:color="auto"/>
                  </w:tcBorders>
                  <w:vAlign w:val="center"/>
                </w:tcPr>
                <w:p w14:paraId="60E0FEF6" w14:textId="0707DC2F"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2045136.09</w:t>
                  </w:r>
                </w:p>
              </w:tc>
              <w:tc>
                <w:tcPr>
                  <w:tcW w:w="1485" w:type="dxa"/>
                  <w:tcBorders>
                    <w:top w:val="single" w:sz="4" w:space="0" w:color="auto"/>
                    <w:left w:val="single" w:sz="4" w:space="0" w:color="auto"/>
                    <w:bottom w:val="single" w:sz="4" w:space="0" w:color="auto"/>
                    <w:right w:val="single" w:sz="4" w:space="0" w:color="auto"/>
                  </w:tcBorders>
                  <w:vAlign w:val="center"/>
                </w:tcPr>
                <w:p w14:paraId="32A2115D" w14:textId="5396A83B"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152207.96</w:t>
                  </w:r>
                </w:p>
              </w:tc>
            </w:tr>
            <w:tr w:rsidR="0007724A" w:rsidRPr="0007724A" w14:paraId="47E6FB7B" w14:textId="77777777" w:rsidTr="008D1D97">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7A5A6EE2" w14:textId="034A80BE"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11</w:t>
                  </w:r>
                </w:p>
              </w:tc>
              <w:tc>
                <w:tcPr>
                  <w:tcW w:w="1482" w:type="dxa"/>
                  <w:tcBorders>
                    <w:top w:val="single" w:sz="4" w:space="0" w:color="auto"/>
                    <w:left w:val="single" w:sz="4" w:space="0" w:color="auto"/>
                    <w:bottom w:val="single" w:sz="4" w:space="0" w:color="auto"/>
                    <w:right w:val="single" w:sz="4" w:space="0" w:color="auto"/>
                  </w:tcBorders>
                  <w:vAlign w:val="center"/>
                </w:tcPr>
                <w:p w14:paraId="7A5CD8B9" w14:textId="5C39B171"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2045140.97</w:t>
                  </w:r>
                </w:p>
              </w:tc>
              <w:tc>
                <w:tcPr>
                  <w:tcW w:w="1485" w:type="dxa"/>
                  <w:tcBorders>
                    <w:top w:val="single" w:sz="4" w:space="0" w:color="auto"/>
                    <w:left w:val="single" w:sz="4" w:space="0" w:color="auto"/>
                    <w:bottom w:val="single" w:sz="4" w:space="0" w:color="auto"/>
                    <w:right w:val="single" w:sz="4" w:space="0" w:color="auto"/>
                  </w:tcBorders>
                  <w:vAlign w:val="center"/>
                </w:tcPr>
                <w:p w14:paraId="56F31E87" w14:textId="2C5933A4"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152215.23</w:t>
                  </w:r>
                </w:p>
              </w:tc>
            </w:tr>
            <w:tr w:rsidR="0007724A" w:rsidRPr="0007724A" w14:paraId="78D5A63C" w14:textId="77777777" w:rsidTr="008D1D97">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7752F572" w14:textId="375752BE"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12</w:t>
                  </w:r>
                </w:p>
              </w:tc>
              <w:tc>
                <w:tcPr>
                  <w:tcW w:w="1482" w:type="dxa"/>
                  <w:tcBorders>
                    <w:top w:val="single" w:sz="4" w:space="0" w:color="auto"/>
                    <w:left w:val="single" w:sz="4" w:space="0" w:color="auto"/>
                    <w:bottom w:val="single" w:sz="4" w:space="0" w:color="auto"/>
                    <w:right w:val="single" w:sz="4" w:space="0" w:color="auto"/>
                  </w:tcBorders>
                  <w:vAlign w:val="center"/>
                </w:tcPr>
                <w:p w14:paraId="449F1B1D" w14:textId="2C0E221C"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2045129.32</w:t>
                  </w:r>
                </w:p>
              </w:tc>
              <w:tc>
                <w:tcPr>
                  <w:tcW w:w="1485" w:type="dxa"/>
                  <w:tcBorders>
                    <w:top w:val="single" w:sz="4" w:space="0" w:color="auto"/>
                    <w:left w:val="single" w:sz="4" w:space="0" w:color="auto"/>
                    <w:bottom w:val="single" w:sz="4" w:space="0" w:color="auto"/>
                    <w:right w:val="single" w:sz="4" w:space="0" w:color="auto"/>
                  </w:tcBorders>
                  <w:vAlign w:val="center"/>
                </w:tcPr>
                <w:p w14:paraId="26DFF563" w14:textId="353F52E8"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152223.09</w:t>
                  </w:r>
                </w:p>
              </w:tc>
            </w:tr>
            <w:tr w:rsidR="0007724A" w:rsidRPr="0007724A" w14:paraId="00813944" w14:textId="77777777" w:rsidTr="008D1D97">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0ACB450F" w14:textId="787E8DDD"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13</w:t>
                  </w:r>
                </w:p>
              </w:tc>
              <w:tc>
                <w:tcPr>
                  <w:tcW w:w="1482" w:type="dxa"/>
                  <w:tcBorders>
                    <w:top w:val="single" w:sz="4" w:space="0" w:color="auto"/>
                    <w:left w:val="single" w:sz="4" w:space="0" w:color="auto"/>
                    <w:bottom w:val="single" w:sz="4" w:space="0" w:color="auto"/>
                    <w:right w:val="single" w:sz="4" w:space="0" w:color="auto"/>
                  </w:tcBorders>
                  <w:vAlign w:val="center"/>
                </w:tcPr>
                <w:p w14:paraId="3324F4A4" w14:textId="2A153EEA"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2045136.75</w:t>
                  </w:r>
                </w:p>
              </w:tc>
              <w:tc>
                <w:tcPr>
                  <w:tcW w:w="1485" w:type="dxa"/>
                  <w:tcBorders>
                    <w:top w:val="single" w:sz="4" w:space="0" w:color="auto"/>
                    <w:left w:val="single" w:sz="4" w:space="0" w:color="auto"/>
                    <w:bottom w:val="single" w:sz="4" w:space="0" w:color="auto"/>
                    <w:right w:val="single" w:sz="4" w:space="0" w:color="auto"/>
                  </w:tcBorders>
                  <w:vAlign w:val="center"/>
                </w:tcPr>
                <w:p w14:paraId="2BCA0727" w14:textId="0C1B5E1E"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152234.12</w:t>
                  </w:r>
                </w:p>
              </w:tc>
            </w:tr>
            <w:tr w:rsidR="0007724A" w:rsidRPr="0007724A" w14:paraId="1E7DD132" w14:textId="77777777" w:rsidTr="008D1D97">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73B06C9B" w14:textId="5BCF2588"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14</w:t>
                  </w:r>
                </w:p>
              </w:tc>
              <w:tc>
                <w:tcPr>
                  <w:tcW w:w="1482" w:type="dxa"/>
                  <w:tcBorders>
                    <w:top w:val="single" w:sz="4" w:space="0" w:color="auto"/>
                    <w:left w:val="single" w:sz="4" w:space="0" w:color="auto"/>
                    <w:bottom w:val="single" w:sz="4" w:space="0" w:color="auto"/>
                    <w:right w:val="single" w:sz="4" w:space="0" w:color="auto"/>
                  </w:tcBorders>
                  <w:vAlign w:val="center"/>
                </w:tcPr>
                <w:p w14:paraId="5243735D" w14:textId="34DFCADB"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2045148.4</w:t>
                  </w:r>
                </w:p>
              </w:tc>
              <w:tc>
                <w:tcPr>
                  <w:tcW w:w="1485" w:type="dxa"/>
                  <w:tcBorders>
                    <w:top w:val="single" w:sz="4" w:space="0" w:color="auto"/>
                    <w:left w:val="single" w:sz="4" w:space="0" w:color="auto"/>
                    <w:bottom w:val="single" w:sz="4" w:space="0" w:color="auto"/>
                    <w:right w:val="single" w:sz="4" w:space="0" w:color="auto"/>
                  </w:tcBorders>
                  <w:vAlign w:val="center"/>
                </w:tcPr>
                <w:p w14:paraId="00AD96C6" w14:textId="0875F9B2"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152226.27</w:t>
                  </w:r>
                </w:p>
              </w:tc>
            </w:tr>
            <w:tr w:rsidR="0007724A" w:rsidRPr="0007724A" w14:paraId="65A719FF" w14:textId="77777777" w:rsidTr="008D1D97">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289C06ED" w14:textId="569D2CBE"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15</w:t>
                  </w:r>
                </w:p>
              </w:tc>
              <w:tc>
                <w:tcPr>
                  <w:tcW w:w="1482" w:type="dxa"/>
                  <w:tcBorders>
                    <w:top w:val="single" w:sz="4" w:space="0" w:color="auto"/>
                    <w:left w:val="single" w:sz="4" w:space="0" w:color="auto"/>
                    <w:bottom w:val="single" w:sz="4" w:space="0" w:color="auto"/>
                    <w:right w:val="single" w:sz="4" w:space="0" w:color="auto"/>
                  </w:tcBorders>
                  <w:vAlign w:val="center"/>
                </w:tcPr>
                <w:p w14:paraId="04C2880B" w14:textId="66CA5E72"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2045148.2</w:t>
                  </w:r>
                </w:p>
              </w:tc>
              <w:tc>
                <w:tcPr>
                  <w:tcW w:w="1485" w:type="dxa"/>
                  <w:tcBorders>
                    <w:top w:val="single" w:sz="4" w:space="0" w:color="auto"/>
                    <w:left w:val="single" w:sz="4" w:space="0" w:color="auto"/>
                    <w:bottom w:val="single" w:sz="4" w:space="0" w:color="auto"/>
                    <w:right w:val="single" w:sz="4" w:space="0" w:color="auto"/>
                  </w:tcBorders>
                  <w:vAlign w:val="center"/>
                </w:tcPr>
                <w:p w14:paraId="35E9CE96" w14:textId="7C962B0E"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152225.98</w:t>
                  </w:r>
                </w:p>
              </w:tc>
            </w:tr>
            <w:tr w:rsidR="0007724A" w:rsidRPr="0007724A" w14:paraId="0786CE45" w14:textId="77777777" w:rsidTr="008D1D97">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11240A09" w14:textId="59A3F1A0"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1</w:t>
                  </w:r>
                </w:p>
              </w:tc>
              <w:tc>
                <w:tcPr>
                  <w:tcW w:w="1482" w:type="dxa"/>
                  <w:tcBorders>
                    <w:top w:val="single" w:sz="4" w:space="0" w:color="auto"/>
                    <w:left w:val="single" w:sz="4" w:space="0" w:color="auto"/>
                    <w:bottom w:val="single" w:sz="4" w:space="0" w:color="auto"/>
                    <w:right w:val="single" w:sz="4" w:space="0" w:color="auto"/>
                  </w:tcBorders>
                  <w:vAlign w:val="center"/>
                </w:tcPr>
                <w:p w14:paraId="2EA1BC29" w14:textId="017968B0"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2045152.89</w:t>
                  </w:r>
                </w:p>
              </w:tc>
              <w:tc>
                <w:tcPr>
                  <w:tcW w:w="1485" w:type="dxa"/>
                  <w:tcBorders>
                    <w:top w:val="single" w:sz="4" w:space="0" w:color="auto"/>
                    <w:left w:val="single" w:sz="4" w:space="0" w:color="auto"/>
                    <w:bottom w:val="single" w:sz="4" w:space="0" w:color="auto"/>
                    <w:right w:val="single" w:sz="4" w:space="0" w:color="auto"/>
                  </w:tcBorders>
                  <w:vAlign w:val="center"/>
                </w:tcPr>
                <w:p w14:paraId="0DBC2FEA" w14:textId="29B1C815"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152222.78</w:t>
                  </w:r>
                </w:p>
              </w:tc>
            </w:tr>
          </w:tbl>
          <w:p w14:paraId="59095176" w14:textId="77777777" w:rsidR="008D56B3" w:rsidRPr="0007724A" w:rsidRDefault="008D56B3" w:rsidP="000C23B6">
            <w:pPr>
              <w:spacing w:line="240" w:lineRule="auto"/>
              <w:jc w:val="center"/>
              <w:rPr>
                <w:sz w:val="16"/>
                <w:szCs w:val="16"/>
              </w:rPr>
            </w:pPr>
          </w:p>
        </w:tc>
        <w:tc>
          <w:tcPr>
            <w:tcW w:w="4672" w:type="dxa"/>
          </w:tcPr>
          <w:p w14:paraId="5587007F" w14:textId="77777777" w:rsidR="008D56B3" w:rsidRPr="0007724A" w:rsidRDefault="008D56B3" w:rsidP="000C23B6">
            <w:pPr>
              <w:spacing w:line="240" w:lineRule="auto"/>
              <w:jc w:val="center"/>
              <w:rPr>
                <w:sz w:val="16"/>
                <w:szCs w:val="16"/>
              </w:rPr>
            </w:pPr>
            <w:r w:rsidRPr="0007724A">
              <w:rPr>
                <w:sz w:val="16"/>
                <w:szCs w:val="16"/>
              </w:rPr>
              <w:lastRenderedPageBreak/>
              <w:t>:ЗУ35</w:t>
            </w:r>
          </w:p>
          <w:tbl>
            <w:tblPr>
              <w:tblStyle w:val="af1"/>
              <w:tblW w:w="0" w:type="auto"/>
              <w:tblLook w:val="04A0" w:firstRow="1" w:lastRow="0" w:firstColumn="1" w:lastColumn="0" w:noHBand="0" w:noVBand="1"/>
            </w:tblPr>
            <w:tblGrid>
              <w:gridCol w:w="1479"/>
              <w:gridCol w:w="1482"/>
              <w:gridCol w:w="1485"/>
            </w:tblGrid>
            <w:tr w:rsidR="0007724A" w:rsidRPr="0007724A" w14:paraId="71540DE1" w14:textId="77777777" w:rsidTr="008D1D97">
              <w:trPr>
                <w:trHeight w:val="342"/>
              </w:trPr>
              <w:tc>
                <w:tcPr>
                  <w:tcW w:w="4446" w:type="dxa"/>
                  <w:gridSpan w:val="3"/>
                  <w:tcBorders>
                    <w:top w:val="single" w:sz="4" w:space="0" w:color="auto"/>
                    <w:left w:val="single" w:sz="4" w:space="0" w:color="auto"/>
                    <w:bottom w:val="single" w:sz="4" w:space="0" w:color="auto"/>
                    <w:right w:val="single" w:sz="4" w:space="0" w:color="auto"/>
                  </w:tcBorders>
                  <w:hideMark/>
                </w:tcPr>
                <w:p w14:paraId="070288EB" w14:textId="30F2CACF" w:rsidR="00BB6B6C"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lastRenderedPageBreak/>
                    <w:t>Площадь – 32</w:t>
                  </w:r>
                  <w:r w:rsidR="00BB6B6C" w:rsidRPr="0007724A">
                    <w:rPr>
                      <w:sz w:val="16"/>
                      <w:szCs w:val="16"/>
                    </w:rPr>
                    <w:t xml:space="preserve"> м²</w:t>
                  </w:r>
                </w:p>
                <w:p w14:paraId="074B5DA4" w14:textId="25CD73FD" w:rsidR="00BB6B6C"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Улично-дорожная сеть (12.0.1)</w:t>
                  </w:r>
                </w:p>
              </w:tc>
            </w:tr>
            <w:tr w:rsidR="0007724A" w:rsidRPr="0007724A" w14:paraId="23277F1D" w14:textId="77777777" w:rsidTr="008D1D97">
              <w:trPr>
                <w:trHeight w:val="44"/>
              </w:trPr>
              <w:tc>
                <w:tcPr>
                  <w:tcW w:w="4446" w:type="dxa"/>
                  <w:gridSpan w:val="3"/>
                  <w:tcBorders>
                    <w:top w:val="single" w:sz="4" w:space="0" w:color="auto"/>
                    <w:left w:val="single" w:sz="4" w:space="0" w:color="auto"/>
                    <w:bottom w:val="single" w:sz="4" w:space="0" w:color="auto"/>
                    <w:right w:val="single" w:sz="4" w:space="0" w:color="auto"/>
                  </w:tcBorders>
                  <w:hideMark/>
                </w:tcPr>
                <w:p w14:paraId="40A55E82" w14:textId="77777777" w:rsidR="00BB6B6C" w:rsidRPr="0007724A" w:rsidRDefault="00BB6B6C" w:rsidP="003F0107">
                  <w:pPr>
                    <w:framePr w:hSpace="180" w:wrap="around" w:vAnchor="text" w:hAnchor="text" w:xAlign="center" w:y="1"/>
                    <w:spacing w:line="240" w:lineRule="auto"/>
                    <w:suppressOverlap/>
                    <w:jc w:val="center"/>
                    <w:rPr>
                      <w:sz w:val="16"/>
                      <w:szCs w:val="16"/>
                    </w:rPr>
                  </w:pPr>
                  <w:r w:rsidRPr="0007724A">
                    <w:rPr>
                      <w:sz w:val="16"/>
                      <w:szCs w:val="16"/>
                    </w:rPr>
                    <w:t>Контур1</w:t>
                  </w:r>
                </w:p>
              </w:tc>
            </w:tr>
            <w:tr w:rsidR="0007724A" w:rsidRPr="0007724A" w14:paraId="1EA10CA8" w14:textId="77777777" w:rsidTr="008D1D97">
              <w:trPr>
                <w:trHeight w:val="73"/>
              </w:trPr>
              <w:tc>
                <w:tcPr>
                  <w:tcW w:w="1479" w:type="dxa"/>
                  <w:tcBorders>
                    <w:top w:val="single" w:sz="4" w:space="0" w:color="auto"/>
                    <w:left w:val="single" w:sz="4" w:space="0" w:color="auto"/>
                    <w:bottom w:val="single" w:sz="4" w:space="0" w:color="auto"/>
                    <w:right w:val="single" w:sz="4" w:space="0" w:color="auto"/>
                  </w:tcBorders>
                  <w:hideMark/>
                </w:tcPr>
                <w:p w14:paraId="3D4445DD" w14:textId="77777777" w:rsidR="00BB6B6C" w:rsidRPr="0007724A" w:rsidRDefault="00BB6B6C" w:rsidP="003F0107">
                  <w:pPr>
                    <w:framePr w:hSpace="180" w:wrap="around" w:vAnchor="text" w:hAnchor="text" w:xAlign="center" w:y="1"/>
                    <w:spacing w:line="240" w:lineRule="auto"/>
                    <w:suppressOverlap/>
                    <w:jc w:val="center"/>
                    <w:rPr>
                      <w:sz w:val="16"/>
                      <w:szCs w:val="16"/>
                    </w:rPr>
                  </w:pPr>
                  <w:r w:rsidRPr="0007724A">
                    <w:rPr>
                      <w:sz w:val="16"/>
                      <w:szCs w:val="16"/>
                    </w:rPr>
                    <w:t>№</w:t>
                  </w:r>
                </w:p>
              </w:tc>
              <w:tc>
                <w:tcPr>
                  <w:tcW w:w="1482" w:type="dxa"/>
                  <w:tcBorders>
                    <w:top w:val="single" w:sz="4" w:space="0" w:color="auto"/>
                    <w:left w:val="single" w:sz="4" w:space="0" w:color="auto"/>
                    <w:bottom w:val="single" w:sz="4" w:space="0" w:color="auto"/>
                    <w:right w:val="single" w:sz="4" w:space="0" w:color="auto"/>
                  </w:tcBorders>
                  <w:hideMark/>
                </w:tcPr>
                <w:p w14:paraId="7F391050" w14:textId="77777777" w:rsidR="00BB6B6C" w:rsidRPr="0007724A" w:rsidRDefault="00BB6B6C" w:rsidP="003F0107">
                  <w:pPr>
                    <w:framePr w:hSpace="180" w:wrap="around" w:vAnchor="text" w:hAnchor="text" w:xAlign="center" w:y="1"/>
                    <w:spacing w:line="240" w:lineRule="auto"/>
                    <w:suppressOverlap/>
                    <w:jc w:val="center"/>
                    <w:rPr>
                      <w:sz w:val="16"/>
                      <w:szCs w:val="16"/>
                    </w:rPr>
                  </w:pPr>
                  <w:r w:rsidRPr="0007724A">
                    <w:rPr>
                      <w:sz w:val="16"/>
                      <w:szCs w:val="16"/>
                    </w:rPr>
                    <w:t>X</w:t>
                  </w:r>
                </w:p>
              </w:tc>
              <w:tc>
                <w:tcPr>
                  <w:tcW w:w="1485" w:type="dxa"/>
                  <w:tcBorders>
                    <w:top w:val="single" w:sz="4" w:space="0" w:color="auto"/>
                    <w:left w:val="single" w:sz="4" w:space="0" w:color="auto"/>
                    <w:bottom w:val="single" w:sz="4" w:space="0" w:color="auto"/>
                    <w:right w:val="single" w:sz="4" w:space="0" w:color="auto"/>
                  </w:tcBorders>
                  <w:hideMark/>
                </w:tcPr>
                <w:p w14:paraId="4B33D5E2" w14:textId="77777777" w:rsidR="00BB6B6C" w:rsidRPr="0007724A" w:rsidRDefault="00BB6B6C" w:rsidP="003F0107">
                  <w:pPr>
                    <w:framePr w:hSpace="180" w:wrap="around" w:vAnchor="text" w:hAnchor="text" w:xAlign="center" w:y="1"/>
                    <w:spacing w:line="240" w:lineRule="auto"/>
                    <w:suppressOverlap/>
                    <w:jc w:val="center"/>
                    <w:rPr>
                      <w:sz w:val="16"/>
                      <w:szCs w:val="16"/>
                    </w:rPr>
                  </w:pPr>
                  <w:r w:rsidRPr="0007724A">
                    <w:rPr>
                      <w:sz w:val="16"/>
                      <w:szCs w:val="16"/>
                    </w:rPr>
                    <w:t>Y</w:t>
                  </w:r>
                </w:p>
              </w:tc>
            </w:tr>
            <w:tr w:rsidR="0007724A" w:rsidRPr="0007724A" w14:paraId="6278A9EF" w14:textId="77777777" w:rsidTr="008D1D97">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236F3C6F" w14:textId="58823553"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1</w:t>
                  </w:r>
                </w:p>
              </w:tc>
              <w:tc>
                <w:tcPr>
                  <w:tcW w:w="1482" w:type="dxa"/>
                  <w:tcBorders>
                    <w:top w:val="single" w:sz="4" w:space="0" w:color="auto"/>
                    <w:left w:val="single" w:sz="4" w:space="0" w:color="auto"/>
                    <w:bottom w:val="single" w:sz="4" w:space="0" w:color="auto"/>
                    <w:right w:val="single" w:sz="4" w:space="0" w:color="auto"/>
                  </w:tcBorders>
                  <w:vAlign w:val="center"/>
                </w:tcPr>
                <w:p w14:paraId="7D6E3906" w14:textId="60B44B80"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2045114.66</w:t>
                  </w:r>
                </w:p>
              </w:tc>
              <w:tc>
                <w:tcPr>
                  <w:tcW w:w="1485" w:type="dxa"/>
                  <w:tcBorders>
                    <w:top w:val="single" w:sz="4" w:space="0" w:color="auto"/>
                    <w:left w:val="single" w:sz="4" w:space="0" w:color="auto"/>
                    <w:bottom w:val="single" w:sz="4" w:space="0" w:color="auto"/>
                    <w:right w:val="single" w:sz="4" w:space="0" w:color="auto"/>
                  </w:tcBorders>
                  <w:vAlign w:val="center"/>
                </w:tcPr>
                <w:p w14:paraId="088E9F0F" w14:textId="38CB98E2"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152134.88</w:t>
                  </w:r>
                </w:p>
              </w:tc>
            </w:tr>
            <w:tr w:rsidR="0007724A" w:rsidRPr="0007724A" w14:paraId="5DAC9525" w14:textId="77777777" w:rsidTr="008D1D97">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4A1C2B76" w14:textId="3B096F57"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2</w:t>
                  </w:r>
                </w:p>
              </w:tc>
              <w:tc>
                <w:tcPr>
                  <w:tcW w:w="1482" w:type="dxa"/>
                  <w:tcBorders>
                    <w:top w:val="single" w:sz="4" w:space="0" w:color="auto"/>
                    <w:left w:val="single" w:sz="4" w:space="0" w:color="auto"/>
                    <w:bottom w:val="single" w:sz="4" w:space="0" w:color="auto"/>
                    <w:right w:val="single" w:sz="4" w:space="0" w:color="auto"/>
                  </w:tcBorders>
                  <w:vAlign w:val="center"/>
                </w:tcPr>
                <w:p w14:paraId="35BC2E73" w14:textId="6F52F0E9"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2045116.71</w:t>
                  </w:r>
                </w:p>
              </w:tc>
              <w:tc>
                <w:tcPr>
                  <w:tcW w:w="1485" w:type="dxa"/>
                  <w:tcBorders>
                    <w:top w:val="single" w:sz="4" w:space="0" w:color="auto"/>
                    <w:left w:val="single" w:sz="4" w:space="0" w:color="auto"/>
                    <w:bottom w:val="single" w:sz="4" w:space="0" w:color="auto"/>
                    <w:right w:val="single" w:sz="4" w:space="0" w:color="auto"/>
                  </w:tcBorders>
                  <w:vAlign w:val="center"/>
                </w:tcPr>
                <w:p w14:paraId="0F4ED0CA" w14:textId="4738FB46"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152137.94</w:t>
                  </w:r>
                </w:p>
              </w:tc>
            </w:tr>
            <w:tr w:rsidR="0007724A" w:rsidRPr="0007724A" w14:paraId="6DCA86D2" w14:textId="77777777" w:rsidTr="008D1D97">
              <w:trPr>
                <w:trHeight w:val="66"/>
              </w:trPr>
              <w:tc>
                <w:tcPr>
                  <w:tcW w:w="1479" w:type="dxa"/>
                  <w:tcBorders>
                    <w:top w:val="single" w:sz="4" w:space="0" w:color="auto"/>
                    <w:left w:val="single" w:sz="4" w:space="0" w:color="auto"/>
                    <w:bottom w:val="single" w:sz="4" w:space="0" w:color="auto"/>
                    <w:right w:val="single" w:sz="4" w:space="0" w:color="auto"/>
                  </w:tcBorders>
                  <w:vAlign w:val="center"/>
                </w:tcPr>
                <w:p w14:paraId="40E29C62" w14:textId="2D22E43F"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3</w:t>
                  </w:r>
                </w:p>
              </w:tc>
              <w:tc>
                <w:tcPr>
                  <w:tcW w:w="1482" w:type="dxa"/>
                  <w:tcBorders>
                    <w:top w:val="single" w:sz="4" w:space="0" w:color="auto"/>
                    <w:left w:val="single" w:sz="4" w:space="0" w:color="auto"/>
                    <w:bottom w:val="single" w:sz="4" w:space="0" w:color="auto"/>
                    <w:right w:val="single" w:sz="4" w:space="0" w:color="auto"/>
                  </w:tcBorders>
                  <w:vAlign w:val="center"/>
                </w:tcPr>
                <w:p w14:paraId="509643AD" w14:textId="0DD46FD1"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2045109.64</w:t>
                  </w:r>
                </w:p>
              </w:tc>
              <w:tc>
                <w:tcPr>
                  <w:tcW w:w="1485" w:type="dxa"/>
                  <w:tcBorders>
                    <w:top w:val="single" w:sz="4" w:space="0" w:color="auto"/>
                    <w:left w:val="single" w:sz="4" w:space="0" w:color="auto"/>
                    <w:bottom w:val="single" w:sz="4" w:space="0" w:color="auto"/>
                    <w:right w:val="single" w:sz="4" w:space="0" w:color="auto"/>
                  </w:tcBorders>
                  <w:vAlign w:val="center"/>
                </w:tcPr>
                <w:p w14:paraId="2FAF2927" w14:textId="07E09EB6"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152142.72</w:t>
                  </w:r>
                </w:p>
              </w:tc>
            </w:tr>
            <w:tr w:rsidR="0007724A" w:rsidRPr="0007724A" w14:paraId="1B928169" w14:textId="77777777" w:rsidTr="008D1D97">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0DA31556" w14:textId="4E0E56FA"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4</w:t>
                  </w:r>
                </w:p>
              </w:tc>
              <w:tc>
                <w:tcPr>
                  <w:tcW w:w="1482" w:type="dxa"/>
                  <w:tcBorders>
                    <w:top w:val="single" w:sz="4" w:space="0" w:color="auto"/>
                    <w:left w:val="single" w:sz="4" w:space="0" w:color="auto"/>
                    <w:bottom w:val="single" w:sz="4" w:space="0" w:color="auto"/>
                    <w:right w:val="single" w:sz="4" w:space="0" w:color="auto"/>
                  </w:tcBorders>
                  <w:vAlign w:val="center"/>
                </w:tcPr>
                <w:p w14:paraId="44763F36" w14:textId="7C82C145"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2045107.57</w:t>
                  </w:r>
                </w:p>
              </w:tc>
              <w:tc>
                <w:tcPr>
                  <w:tcW w:w="1485" w:type="dxa"/>
                  <w:tcBorders>
                    <w:top w:val="single" w:sz="4" w:space="0" w:color="auto"/>
                    <w:left w:val="single" w:sz="4" w:space="0" w:color="auto"/>
                    <w:bottom w:val="single" w:sz="4" w:space="0" w:color="auto"/>
                    <w:right w:val="single" w:sz="4" w:space="0" w:color="auto"/>
                  </w:tcBorders>
                  <w:vAlign w:val="center"/>
                </w:tcPr>
                <w:p w14:paraId="0763D296" w14:textId="3477033E"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152139.64</w:t>
                  </w:r>
                </w:p>
              </w:tc>
            </w:tr>
            <w:tr w:rsidR="0007724A" w:rsidRPr="0007724A" w14:paraId="0F5708AA" w14:textId="77777777" w:rsidTr="008D1D97">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5E7B6678" w14:textId="086B01D9"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1</w:t>
                  </w:r>
                </w:p>
              </w:tc>
              <w:tc>
                <w:tcPr>
                  <w:tcW w:w="1482" w:type="dxa"/>
                  <w:tcBorders>
                    <w:top w:val="single" w:sz="4" w:space="0" w:color="auto"/>
                    <w:left w:val="single" w:sz="4" w:space="0" w:color="auto"/>
                    <w:bottom w:val="single" w:sz="4" w:space="0" w:color="auto"/>
                    <w:right w:val="single" w:sz="4" w:space="0" w:color="auto"/>
                  </w:tcBorders>
                  <w:vAlign w:val="center"/>
                </w:tcPr>
                <w:p w14:paraId="3F16F4D1" w14:textId="0AB97355"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2045114.66</w:t>
                  </w:r>
                </w:p>
              </w:tc>
              <w:tc>
                <w:tcPr>
                  <w:tcW w:w="1485" w:type="dxa"/>
                  <w:tcBorders>
                    <w:top w:val="single" w:sz="4" w:space="0" w:color="auto"/>
                    <w:left w:val="single" w:sz="4" w:space="0" w:color="auto"/>
                    <w:bottom w:val="single" w:sz="4" w:space="0" w:color="auto"/>
                    <w:right w:val="single" w:sz="4" w:space="0" w:color="auto"/>
                  </w:tcBorders>
                  <w:vAlign w:val="center"/>
                </w:tcPr>
                <w:p w14:paraId="6EBACCFD" w14:textId="5DF8BE87"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152134.88</w:t>
                  </w:r>
                </w:p>
              </w:tc>
            </w:tr>
          </w:tbl>
          <w:p w14:paraId="22047888" w14:textId="77777777" w:rsidR="008D56B3" w:rsidRPr="0007724A" w:rsidRDefault="008D56B3" w:rsidP="000C23B6">
            <w:pPr>
              <w:spacing w:line="240" w:lineRule="auto"/>
              <w:jc w:val="center"/>
              <w:rPr>
                <w:sz w:val="16"/>
                <w:szCs w:val="16"/>
              </w:rPr>
            </w:pPr>
          </w:p>
        </w:tc>
      </w:tr>
      <w:tr w:rsidR="0007724A" w:rsidRPr="0007724A" w14:paraId="2C402F2E" w14:textId="77777777" w:rsidTr="00BB6B6C">
        <w:tc>
          <w:tcPr>
            <w:tcW w:w="4673" w:type="dxa"/>
          </w:tcPr>
          <w:p w14:paraId="6D24DF27" w14:textId="77777777" w:rsidR="008D56B3" w:rsidRPr="0007724A" w:rsidRDefault="008D56B3" w:rsidP="000C23B6">
            <w:pPr>
              <w:spacing w:line="240" w:lineRule="auto"/>
              <w:jc w:val="center"/>
              <w:rPr>
                <w:sz w:val="16"/>
                <w:szCs w:val="16"/>
              </w:rPr>
            </w:pPr>
            <w:r w:rsidRPr="0007724A">
              <w:rPr>
                <w:sz w:val="16"/>
                <w:szCs w:val="16"/>
              </w:rPr>
              <w:lastRenderedPageBreak/>
              <w:t>:ЗУ36</w:t>
            </w:r>
          </w:p>
          <w:tbl>
            <w:tblPr>
              <w:tblStyle w:val="af1"/>
              <w:tblW w:w="0" w:type="auto"/>
              <w:tblLook w:val="04A0" w:firstRow="1" w:lastRow="0" w:firstColumn="1" w:lastColumn="0" w:noHBand="0" w:noVBand="1"/>
            </w:tblPr>
            <w:tblGrid>
              <w:gridCol w:w="1479"/>
              <w:gridCol w:w="1482"/>
              <w:gridCol w:w="1485"/>
            </w:tblGrid>
            <w:tr w:rsidR="0007724A" w:rsidRPr="0007724A" w14:paraId="7D356B9A" w14:textId="77777777" w:rsidTr="00BB6B6C">
              <w:trPr>
                <w:trHeight w:val="342"/>
              </w:trPr>
              <w:tc>
                <w:tcPr>
                  <w:tcW w:w="4446" w:type="dxa"/>
                  <w:gridSpan w:val="3"/>
                  <w:tcBorders>
                    <w:top w:val="single" w:sz="4" w:space="0" w:color="auto"/>
                    <w:left w:val="single" w:sz="4" w:space="0" w:color="auto"/>
                    <w:bottom w:val="single" w:sz="4" w:space="0" w:color="auto"/>
                    <w:right w:val="single" w:sz="4" w:space="0" w:color="auto"/>
                  </w:tcBorders>
                  <w:hideMark/>
                </w:tcPr>
                <w:p w14:paraId="24A949AF" w14:textId="5F038383" w:rsidR="00BB6B6C"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Площадь – 13566</w:t>
                  </w:r>
                  <w:r w:rsidR="00BB6B6C" w:rsidRPr="0007724A">
                    <w:rPr>
                      <w:sz w:val="16"/>
                      <w:szCs w:val="16"/>
                    </w:rPr>
                    <w:t xml:space="preserve"> м²</w:t>
                  </w:r>
                </w:p>
                <w:p w14:paraId="0D7C8636" w14:textId="2AF16565" w:rsidR="00BB6B6C"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Улично-дорожная сеть (12.0.1)</w:t>
                  </w:r>
                </w:p>
              </w:tc>
            </w:tr>
            <w:tr w:rsidR="0007724A" w:rsidRPr="0007724A" w14:paraId="669CE48C" w14:textId="77777777" w:rsidTr="00BB6B6C">
              <w:trPr>
                <w:trHeight w:val="44"/>
              </w:trPr>
              <w:tc>
                <w:tcPr>
                  <w:tcW w:w="4446" w:type="dxa"/>
                  <w:gridSpan w:val="3"/>
                  <w:tcBorders>
                    <w:top w:val="single" w:sz="4" w:space="0" w:color="auto"/>
                    <w:left w:val="single" w:sz="4" w:space="0" w:color="auto"/>
                    <w:bottom w:val="single" w:sz="4" w:space="0" w:color="auto"/>
                    <w:right w:val="single" w:sz="4" w:space="0" w:color="auto"/>
                  </w:tcBorders>
                  <w:hideMark/>
                </w:tcPr>
                <w:p w14:paraId="056DF6AC" w14:textId="77777777" w:rsidR="00BB6B6C" w:rsidRPr="0007724A" w:rsidRDefault="00BB6B6C" w:rsidP="003F0107">
                  <w:pPr>
                    <w:framePr w:hSpace="180" w:wrap="around" w:vAnchor="text" w:hAnchor="text" w:xAlign="center" w:y="1"/>
                    <w:spacing w:line="240" w:lineRule="auto"/>
                    <w:suppressOverlap/>
                    <w:jc w:val="center"/>
                    <w:rPr>
                      <w:sz w:val="16"/>
                      <w:szCs w:val="16"/>
                    </w:rPr>
                  </w:pPr>
                  <w:r w:rsidRPr="0007724A">
                    <w:rPr>
                      <w:sz w:val="16"/>
                      <w:szCs w:val="16"/>
                    </w:rPr>
                    <w:t>Контур1</w:t>
                  </w:r>
                </w:p>
              </w:tc>
            </w:tr>
            <w:tr w:rsidR="0007724A" w:rsidRPr="0007724A" w14:paraId="6491EE86" w14:textId="77777777" w:rsidTr="00BB6B6C">
              <w:trPr>
                <w:trHeight w:val="73"/>
              </w:trPr>
              <w:tc>
                <w:tcPr>
                  <w:tcW w:w="1479" w:type="dxa"/>
                  <w:tcBorders>
                    <w:top w:val="single" w:sz="4" w:space="0" w:color="auto"/>
                    <w:left w:val="single" w:sz="4" w:space="0" w:color="auto"/>
                    <w:bottom w:val="single" w:sz="4" w:space="0" w:color="auto"/>
                    <w:right w:val="single" w:sz="4" w:space="0" w:color="auto"/>
                  </w:tcBorders>
                  <w:hideMark/>
                </w:tcPr>
                <w:p w14:paraId="2BF8B450" w14:textId="77777777" w:rsidR="00BB6B6C" w:rsidRPr="0007724A" w:rsidRDefault="00BB6B6C" w:rsidP="003F0107">
                  <w:pPr>
                    <w:framePr w:hSpace="180" w:wrap="around" w:vAnchor="text" w:hAnchor="text" w:xAlign="center" w:y="1"/>
                    <w:spacing w:line="240" w:lineRule="auto"/>
                    <w:suppressOverlap/>
                    <w:jc w:val="center"/>
                    <w:rPr>
                      <w:sz w:val="16"/>
                      <w:szCs w:val="16"/>
                    </w:rPr>
                  </w:pPr>
                  <w:r w:rsidRPr="0007724A">
                    <w:rPr>
                      <w:sz w:val="16"/>
                      <w:szCs w:val="16"/>
                    </w:rPr>
                    <w:t>№</w:t>
                  </w:r>
                </w:p>
              </w:tc>
              <w:tc>
                <w:tcPr>
                  <w:tcW w:w="1482" w:type="dxa"/>
                  <w:tcBorders>
                    <w:top w:val="single" w:sz="4" w:space="0" w:color="auto"/>
                    <w:left w:val="single" w:sz="4" w:space="0" w:color="auto"/>
                    <w:bottom w:val="single" w:sz="4" w:space="0" w:color="auto"/>
                    <w:right w:val="single" w:sz="4" w:space="0" w:color="auto"/>
                  </w:tcBorders>
                  <w:hideMark/>
                </w:tcPr>
                <w:p w14:paraId="7F2A38A6" w14:textId="77777777" w:rsidR="00BB6B6C" w:rsidRPr="0007724A" w:rsidRDefault="00BB6B6C" w:rsidP="003F0107">
                  <w:pPr>
                    <w:framePr w:hSpace="180" w:wrap="around" w:vAnchor="text" w:hAnchor="text" w:xAlign="center" w:y="1"/>
                    <w:spacing w:line="240" w:lineRule="auto"/>
                    <w:suppressOverlap/>
                    <w:jc w:val="center"/>
                    <w:rPr>
                      <w:sz w:val="16"/>
                      <w:szCs w:val="16"/>
                    </w:rPr>
                  </w:pPr>
                  <w:r w:rsidRPr="0007724A">
                    <w:rPr>
                      <w:sz w:val="16"/>
                      <w:szCs w:val="16"/>
                    </w:rPr>
                    <w:t>X</w:t>
                  </w:r>
                </w:p>
              </w:tc>
              <w:tc>
                <w:tcPr>
                  <w:tcW w:w="1485" w:type="dxa"/>
                  <w:tcBorders>
                    <w:top w:val="single" w:sz="4" w:space="0" w:color="auto"/>
                    <w:left w:val="single" w:sz="4" w:space="0" w:color="auto"/>
                    <w:bottom w:val="single" w:sz="4" w:space="0" w:color="auto"/>
                    <w:right w:val="single" w:sz="4" w:space="0" w:color="auto"/>
                  </w:tcBorders>
                  <w:hideMark/>
                </w:tcPr>
                <w:p w14:paraId="11CC4579" w14:textId="77777777" w:rsidR="00BB6B6C" w:rsidRPr="0007724A" w:rsidRDefault="00BB6B6C" w:rsidP="003F0107">
                  <w:pPr>
                    <w:framePr w:hSpace="180" w:wrap="around" w:vAnchor="text" w:hAnchor="text" w:xAlign="center" w:y="1"/>
                    <w:spacing w:line="240" w:lineRule="auto"/>
                    <w:suppressOverlap/>
                    <w:jc w:val="center"/>
                    <w:rPr>
                      <w:sz w:val="16"/>
                      <w:szCs w:val="16"/>
                    </w:rPr>
                  </w:pPr>
                  <w:r w:rsidRPr="0007724A">
                    <w:rPr>
                      <w:sz w:val="16"/>
                      <w:szCs w:val="16"/>
                    </w:rPr>
                    <w:t>Y</w:t>
                  </w:r>
                </w:p>
              </w:tc>
            </w:tr>
            <w:tr w:rsidR="0007724A" w:rsidRPr="0007724A" w14:paraId="2862F42C" w14:textId="77777777" w:rsidTr="008D1D97">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4D787407" w14:textId="7C206946"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1</w:t>
                  </w:r>
                </w:p>
              </w:tc>
              <w:tc>
                <w:tcPr>
                  <w:tcW w:w="1482" w:type="dxa"/>
                  <w:tcBorders>
                    <w:top w:val="single" w:sz="4" w:space="0" w:color="auto"/>
                    <w:left w:val="single" w:sz="4" w:space="0" w:color="auto"/>
                    <w:bottom w:val="single" w:sz="4" w:space="0" w:color="auto"/>
                    <w:right w:val="single" w:sz="4" w:space="0" w:color="auto"/>
                  </w:tcBorders>
                  <w:vAlign w:val="center"/>
                </w:tcPr>
                <w:p w14:paraId="21081938" w14:textId="2713AB1E"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2045106.9</w:t>
                  </w:r>
                </w:p>
              </w:tc>
              <w:tc>
                <w:tcPr>
                  <w:tcW w:w="1485" w:type="dxa"/>
                  <w:tcBorders>
                    <w:top w:val="single" w:sz="4" w:space="0" w:color="auto"/>
                    <w:left w:val="single" w:sz="4" w:space="0" w:color="auto"/>
                    <w:bottom w:val="single" w:sz="4" w:space="0" w:color="auto"/>
                    <w:right w:val="single" w:sz="4" w:space="0" w:color="auto"/>
                  </w:tcBorders>
                  <w:vAlign w:val="center"/>
                </w:tcPr>
                <w:p w14:paraId="4EBC49AB" w14:textId="4A39AD3A"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151998.08</w:t>
                  </w:r>
                </w:p>
              </w:tc>
            </w:tr>
            <w:tr w:rsidR="0007724A" w:rsidRPr="0007724A" w14:paraId="1D052A46" w14:textId="77777777" w:rsidTr="008D1D97">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773E07A9" w14:textId="1227C2D7"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2</w:t>
                  </w:r>
                </w:p>
              </w:tc>
              <w:tc>
                <w:tcPr>
                  <w:tcW w:w="1482" w:type="dxa"/>
                  <w:tcBorders>
                    <w:top w:val="single" w:sz="4" w:space="0" w:color="auto"/>
                    <w:left w:val="single" w:sz="4" w:space="0" w:color="auto"/>
                    <w:bottom w:val="single" w:sz="4" w:space="0" w:color="auto"/>
                    <w:right w:val="single" w:sz="4" w:space="0" w:color="auto"/>
                  </w:tcBorders>
                  <w:vAlign w:val="center"/>
                </w:tcPr>
                <w:p w14:paraId="21B8C9C5" w14:textId="7E159ED1"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2045114.75</w:t>
                  </w:r>
                </w:p>
              </w:tc>
              <w:tc>
                <w:tcPr>
                  <w:tcW w:w="1485" w:type="dxa"/>
                  <w:tcBorders>
                    <w:top w:val="single" w:sz="4" w:space="0" w:color="auto"/>
                    <w:left w:val="single" w:sz="4" w:space="0" w:color="auto"/>
                    <w:bottom w:val="single" w:sz="4" w:space="0" w:color="auto"/>
                    <w:right w:val="single" w:sz="4" w:space="0" w:color="auto"/>
                  </w:tcBorders>
                  <w:vAlign w:val="center"/>
                </w:tcPr>
                <w:p w14:paraId="49214948" w14:textId="62F13303"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152009.47</w:t>
                  </w:r>
                </w:p>
              </w:tc>
            </w:tr>
            <w:tr w:rsidR="0007724A" w:rsidRPr="0007724A" w14:paraId="5D17AD27" w14:textId="77777777" w:rsidTr="008D1D97">
              <w:trPr>
                <w:trHeight w:val="66"/>
              </w:trPr>
              <w:tc>
                <w:tcPr>
                  <w:tcW w:w="1479" w:type="dxa"/>
                  <w:tcBorders>
                    <w:top w:val="single" w:sz="4" w:space="0" w:color="auto"/>
                    <w:left w:val="single" w:sz="4" w:space="0" w:color="auto"/>
                    <w:bottom w:val="single" w:sz="4" w:space="0" w:color="auto"/>
                    <w:right w:val="single" w:sz="4" w:space="0" w:color="auto"/>
                  </w:tcBorders>
                  <w:vAlign w:val="center"/>
                </w:tcPr>
                <w:p w14:paraId="6A336E1C" w14:textId="3A3DA1A3"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3</w:t>
                  </w:r>
                </w:p>
              </w:tc>
              <w:tc>
                <w:tcPr>
                  <w:tcW w:w="1482" w:type="dxa"/>
                  <w:tcBorders>
                    <w:top w:val="single" w:sz="4" w:space="0" w:color="auto"/>
                    <w:left w:val="single" w:sz="4" w:space="0" w:color="auto"/>
                    <w:bottom w:val="single" w:sz="4" w:space="0" w:color="auto"/>
                    <w:right w:val="single" w:sz="4" w:space="0" w:color="auto"/>
                  </w:tcBorders>
                  <w:vAlign w:val="center"/>
                </w:tcPr>
                <w:p w14:paraId="5214083B" w14:textId="5A5873C4"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2045078.44</w:t>
                  </w:r>
                </w:p>
              </w:tc>
              <w:tc>
                <w:tcPr>
                  <w:tcW w:w="1485" w:type="dxa"/>
                  <w:tcBorders>
                    <w:top w:val="single" w:sz="4" w:space="0" w:color="auto"/>
                    <w:left w:val="single" w:sz="4" w:space="0" w:color="auto"/>
                    <w:bottom w:val="single" w:sz="4" w:space="0" w:color="auto"/>
                    <w:right w:val="single" w:sz="4" w:space="0" w:color="auto"/>
                  </w:tcBorders>
                  <w:vAlign w:val="center"/>
                </w:tcPr>
                <w:p w14:paraId="658C9407" w14:textId="4662A11C"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152034</w:t>
                  </w:r>
                </w:p>
              </w:tc>
            </w:tr>
            <w:tr w:rsidR="0007724A" w:rsidRPr="0007724A" w14:paraId="48B8B71A" w14:textId="77777777" w:rsidTr="008D1D97">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705A9E7C" w14:textId="2A59F504"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4</w:t>
                  </w:r>
                </w:p>
              </w:tc>
              <w:tc>
                <w:tcPr>
                  <w:tcW w:w="1482" w:type="dxa"/>
                  <w:tcBorders>
                    <w:top w:val="single" w:sz="4" w:space="0" w:color="auto"/>
                    <w:left w:val="single" w:sz="4" w:space="0" w:color="auto"/>
                    <w:bottom w:val="single" w:sz="4" w:space="0" w:color="auto"/>
                    <w:right w:val="single" w:sz="4" w:space="0" w:color="auto"/>
                  </w:tcBorders>
                  <w:vAlign w:val="center"/>
                </w:tcPr>
                <w:p w14:paraId="5F7EFBC6" w14:textId="5FBAFF04"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2045079.2</w:t>
                  </w:r>
                </w:p>
              </w:tc>
              <w:tc>
                <w:tcPr>
                  <w:tcW w:w="1485" w:type="dxa"/>
                  <w:tcBorders>
                    <w:top w:val="single" w:sz="4" w:space="0" w:color="auto"/>
                    <w:left w:val="single" w:sz="4" w:space="0" w:color="auto"/>
                    <w:bottom w:val="single" w:sz="4" w:space="0" w:color="auto"/>
                    <w:right w:val="single" w:sz="4" w:space="0" w:color="auto"/>
                  </w:tcBorders>
                  <w:vAlign w:val="center"/>
                </w:tcPr>
                <w:p w14:paraId="258DB72B" w14:textId="6AB143EB"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152035.1</w:t>
                  </w:r>
                </w:p>
              </w:tc>
            </w:tr>
            <w:tr w:rsidR="0007724A" w:rsidRPr="0007724A" w14:paraId="21FB5877" w14:textId="77777777" w:rsidTr="008D1D97">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7155290C" w14:textId="44169358"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5</w:t>
                  </w:r>
                </w:p>
              </w:tc>
              <w:tc>
                <w:tcPr>
                  <w:tcW w:w="1482" w:type="dxa"/>
                  <w:tcBorders>
                    <w:top w:val="single" w:sz="4" w:space="0" w:color="auto"/>
                    <w:left w:val="single" w:sz="4" w:space="0" w:color="auto"/>
                    <w:bottom w:val="single" w:sz="4" w:space="0" w:color="auto"/>
                    <w:right w:val="single" w:sz="4" w:space="0" w:color="auto"/>
                  </w:tcBorders>
                  <w:vAlign w:val="center"/>
                </w:tcPr>
                <w:p w14:paraId="6B14B1EF" w14:textId="1B8885C8"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2045095.48</w:t>
                  </w:r>
                </w:p>
              </w:tc>
              <w:tc>
                <w:tcPr>
                  <w:tcW w:w="1485" w:type="dxa"/>
                  <w:tcBorders>
                    <w:top w:val="single" w:sz="4" w:space="0" w:color="auto"/>
                    <w:left w:val="single" w:sz="4" w:space="0" w:color="auto"/>
                    <w:bottom w:val="single" w:sz="4" w:space="0" w:color="auto"/>
                    <w:right w:val="single" w:sz="4" w:space="0" w:color="auto"/>
                  </w:tcBorders>
                  <w:vAlign w:val="center"/>
                </w:tcPr>
                <w:p w14:paraId="13FB1257" w14:textId="764A472E"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152058.85</w:t>
                  </w:r>
                </w:p>
              </w:tc>
            </w:tr>
            <w:tr w:rsidR="0007724A" w:rsidRPr="0007724A" w14:paraId="5EF5F773" w14:textId="77777777" w:rsidTr="008D1D97">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427DA44C" w14:textId="1288F201"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6</w:t>
                  </w:r>
                </w:p>
              </w:tc>
              <w:tc>
                <w:tcPr>
                  <w:tcW w:w="1482" w:type="dxa"/>
                  <w:tcBorders>
                    <w:top w:val="single" w:sz="4" w:space="0" w:color="auto"/>
                    <w:left w:val="single" w:sz="4" w:space="0" w:color="auto"/>
                    <w:bottom w:val="single" w:sz="4" w:space="0" w:color="auto"/>
                    <w:right w:val="single" w:sz="4" w:space="0" w:color="auto"/>
                  </w:tcBorders>
                  <w:vAlign w:val="center"/>
                </w:tcPr>
                <w:p w14:paraId="6914D3FE" w14:textId="1031DEC5"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2045097.76</w:t>
                  </w:r>
                </w:p>
              </w:tc>
              <w:tc>
                <w:tcPr>
                  <w:tcW w:w="1485" w:type="dxa"/>
                  <w:tcBorders>
                    <w:top w:val="single" w:sz="4" w:space="0" w:color="auto"/>
                    <w:left w:val="single" w:sz="4" w:space="0" w:color="auto"/>
                    <w:bottom w:val="single" w:sz="4" w:space="0" w:color="auto"/>
                    <w:right w:val="single" w:sz="4" w:space="0" w:color="auto"/>
                  </w:tcBorders>
                  <w:vAlign w:val="center"/>
                </w:tcPr>
                <w:p w14:paraId="5F15B60D" w14:textId="66646C20"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152062.17</w:t>
                  </w:r>
                </w:p>
              </w:tc>
            </w:tr>
            <w:tr w:rsidR="0007724A" w:rsidRPr="0007724A" w14:paraId="70FF8D86" w14:textId="77777777" w:rsidTr="008D1D97">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57223DD1" w14:textId="16E54112"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7</w:t>
                  </w:r>
                </w:p>
              </w:tc>
              <w:tc>
                <w:tcPr>
                  <w:tcW w:w="1482" w:type="dxa"/>
                  <w:tcBorders>
                    <w:top w:val="single" w:sz="4" w:space="0" w:color="auto"/>
                    <w:left w:val="single" w:sz="4" w:space="0" w:color="auto"/>
                    <w:bottom w:val="single" w:sz="4" w:space="0" w:color="auto"/>
                    <w:right w:val="single" w:sz="4" w:space="0" w:color="auto"/>
                  </w:tcBorders>
                  <w:vAlign w:val="center"/>
                </w:tcPr>
                <w:p w14:paraId="57AA6B8B" w14:textId="73FE1EE3"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2045128.43</w:t>
                  </w:r>
                </w:p>
              </w:tc>
              <w:tc>
                <w:tcPr>
                  <w:tcW w:w="1485" w:type="dxa"/>
                  <w:tcBorders>
                    <w:top w:val="single" w:sz="4" w:space="0" w:color="auto"/>
                    <w:left w:val="single" w:sz="4" w:space="0" w:color="auto"/>
                    <w:bottom w:val="single" w:sz="4" w:space="0" w:color="auto"/>
                    <w:right w:val="single" w:sz="4" w:space="0" w:color="auto"/>
                  </w:tcBorders>
                  <w:vAlign w:val="center"/>
                </w:tcPr>
                <w:p w14:paraId="3FEC8D8F" w14:textId="76F3D203"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152040.83</w:t>
                  </w:r>
                </w:p>
              </w:tc>
            </w:tr>
            <w:tr w:rsidR="0007724A" w:rsidRPr="0007724A" w14:paraId="5C07F676" w14:textId="77777777" w:rsidTr="008D1D97">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03EC0A33" w14:textId="3886F5C4"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8</w:t>
                  </w:r>
                </w:p>
              </w:tc>
              <w:tc>
                <w:tcPr>
                  <w:tcW w:w="1482" w:type="dxa"/>
                  <w:tcBorders>
                    <w:top w:val="single" w:sz="4" w:space="0" w:color="auto"/>
                    <w:left w:val="single" w:sz="4" w:space="0" w:color="auto"/>
                    <w:bottom w:val="single" w:sz="4" w:space="0" w:color="auto"/>
                    <w:right w:val="single" w:sz="4" w:space="0" w:color="auto"/>
                  </w:tcBorders>
                  <w:vAlign w:val="center"/>
                </w:tcPr>
                <w:p w14:paraId="114FE853" w14:textId="2C8F456F"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2045130.05</w:t>
                  </w:r>
                </w:p>
              </w:tc>
              <w:tc>
                <w:tcPr>
                  <w:tcW w:w="1485" w:type="dxa"/>
                  <w:tcBorders>
                    <w:top w:val="single" w:sz="4" w:space="0" w:color="auto"/>
                    <w:left w:val="single" w:sz="4" w:space="0" w:color="auto"/>
                    <w:bottom w:val="single" w:sz="4" w:space="0" w:color="auto"/>
                    <w:right w:val="single" w:sz="4" w:space="0" w:color="auto"/>
                  </w:tcBorders>
                  <w:vAlign w:val="center"/>
                </w:tcPr>
                <w:p w14:paraId="4190688E" w14:textId="0F677604"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152043.25</w:t>
                  </w:r>
                </w:p>
              </w:tc>
            </w:tr>
            <w:tr w:rsidR="0007724A" w:rsidRPr="0007724A" w14:paraId="4712FE9D" w14:textId="77777777" w:rsidTr="008D1D97">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07C67EF9" w14:textId="3EBE9C4F"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9</w:t>
                  </w:r>
                </w:p>
              </w:tc>
              <w:tc>
                <w:tcPr>
                  <w:tcW w:w="1482" w:type="dxa"/>
                  <w:tcBorders>
                    <w:top w:val="single" w:sz="4" w:space="0" w:color="auto"/>
                    <w:left w:val="single" w:sz="4" w:space="0" w:color="auto"/>
                    <w:bottom w:val="single" w:sz="4" w:space="0" w:color="auto"/>
                    <w:right w:val="single" w:sz="4" w:space="0" w:color="auto"/>
                  </w:tcBorders>
                  <w:vAlign w:val="center"/>
                </w:tcPr>
                <w:p w14:paraId="6501BACC" w14:textId="317F6348"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2045157.78</w:t>
                  </w:r>
                </w:p>
              </w:tc>
              <w:tc>
                <w:tcPr>
                  <w:tcW w:w="1485" w:type="dxa"/>
                  <w:tcBorders>
                    <w:top w:val="single" w:sz="4" w:space="0" w:color="auto"/>
                    <w:left w:val="single" w:sz="4" w:space="0" w:color="auto"/>
                    <w:bottom w:val="single" w:sz="4" w:space="0" w:color="auto"/>
                    <w:right w:val="single" w:sz="4" w:space="0" w:color="auto"/>
                  </w:tcBorders>
                  <w:vAlign w:val="center"/>
                </w:tcPr>
                <w:p w14:paraId="0E6801A0" w14:textId="7F10A029"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152084.5</w:t>
                  </w:r>
                </w:p>
              </w:tc>
            </w:tr>
            <w:tr w:rsidR="0007724A" w:rsidRPr="0007724A" w14:paraId="404173ED" w14:textId="77777777" w:rsidTr="008D1D97">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0A3FE83D" w14:textId="2A091701"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10</w:t>
                  </w:r>
                </w:p>
              </w:tc>
              <w:tc>
                <w:tcPr>
                  <w:tcW w:w="1482" w:type="dxa"/>
                  <w:tcBorders>
                    <w:top w:val="single" w:sz="4" w:space="0" w:color="auto"/>
                    <w:left w:val="single" w:sz="4" w:space="0" w:color="auto"/>
                    <w:bottom w:val="single" w:sz="4" w:space="0" w:color="auto"/>
                    <w:right w:val="single" w:sz="4" w:space="0" w:color="auto"/>
                  </w:tcBorders>
                  <w:vAlign w:val="center"/>
                </w:tcPr>
                <w:p w14:paraId="50BD0FD3" w14:textId="39C4428D"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2045159.46</w:t>
                  </w:r>
                </w:p>
              </w:tc>
              <w:tc>
                <w:tcPr>
                  <w:tcW w:w="1485" w:type="dxa"/>
                  <w:tcBorders>
                    <w:top w:val="single" w:sz="4" w:space="0" w:color="auto"/>
                    <w:left w:val="single" w:sz="4" w:space="0" w:color="auto"/>
                    <w:bottom w:val="single" w:sz="4" w:space="0" w:color="auto"/>
                    <w:right w:val="single" w:sz="4" w:space="0" w:color="auto"/>
                  </w:tcBorders>
                  <w:vAlign w:val="center"/>
                </w:tcPr>
                <w:p w14:paraId="0014FD2E" w14:textId="3939F61D"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152086.99</w:t>
                  </w:r>
                </w:p>
              </w:tc>
            </w:tr>
            <w:tr w:rsidR="0007724A" w:rsidRPr="0007724A" w14:paraId="27CD8403" w14:textId="77777777" w:rsidTr="008D1D97">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310D77CC" w14:textId="124E3791"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11</w:t>
                  </w:r>
                </w:p>
              </w:tc>
              <w:tc>
                <w:tcPr>
                  <w:tcW w:w="1482" w:type="dxa"/>
                  <w:tcBorders>
                    <w:top w:val="single" w:sz="4" w:space="0" w:color="auto"/>
                    <w:left w:val="single" w:sz="4" w:space="0" w:color="auto"/>
                    <w:bottom w:val="single" w:sz="4" w:space="0" w:color="auto"/>
                    <w:right w:val="single" w:sz="4" w:space="0" w:color="auto"/>
                  </w:tcBorders>
                  <w:vAlign w:val="center"/>
                </w:tcPr>
                <w:p w14:paraId="6CB9A765" w14:textId="5DB66C4C"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2045108.91</w:t>
                  </w:r>
                </w:p>
              </w:tc>
              <w:tc>
                <w:tcPr>
                  <w:tcW w:w="1485" w:type="dxa"/>
                  <w:tcBorders>
                    <w:top w:val="single" w:sz="4" w:space="0" w:color="auto"/>
                    <w:left w:val="single" w:sz="4" w:space="0" w:color="auto"/>
                    <w:bottom w:val="single" w:sz="4" w:space="0" w:color="auto"/>
                    <w:right w:val="single" w:sz="4" w:space="0" w:color="auto"/>
                  </w:tcBorders>
                  <w:vAlign w:val="center"/>
                </w:tcPr>
                <w:p w14:paraId="2957C92D" w14:textId="3A658969"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152121.61</w:t>
                  </w:r>
                </w:p>
              </w:tc>
            </w:tr>
            <w:tr w:rsidR="0007724A" w:rsidRPr="0007724A" w14:paraId="0D48819D" w14:textId="77777777" w:rsidTr="008D1D97">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54BCEC2E" w14:textId="31A12081"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12</w:t>
                  </w:r>
                </w:p>
              </w:tc>
              <w:tc>
                <w:tcPr>
                  <w:tcW w:w="1482" w:type="dxa"/>
                  <w:tcBorders>
                    <w:top w:val="single" w:sz="4" w:space="0" w:color="auto"/>
                    <w:left w:val="single" w:sz="4" w:space="0" w:color="auto"/>
                    <w:bottom w:val="single" w:sz="4" w:space="0" w:color="auto"/>
                    <w:right w:val="single" w:sz="4" w:space="0" w:color="auto"/>
                  </w:tcBorders>
                  <w:vAlign w:val="center"/>
                </w:tcPr>
                <w:p w14:paraId="6EBD838A" w14:textId="0D68BEBF"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2045110.56</w:t>
                  </w:r>
                </w:p>
              </w:tc>
              <w:tc>
                <w:tcPr>
                  <w:tcW w:w="1485" w:type="dxa"/>
                  <w:tcBorders>
                    <w:top w:val="single" w:sz="4" w:space="0" w:color="auto"/>
                    <w:left w:val="single" w:sz="4" w:space="0" w:color="auto"/>
                    <w:bottom w:val="single" w:sz="4" w:space="0" w:color="auto"/>
                    <w:right w:val="single" w:sz="4" w:space="0" w:color="auto"/>
                  </w:tcBorders>
                  <w:vAlign w:val="center"/>
                </w:tcPr>
                <w:p w14:paraId="776C355F" w14:textId="066A5C9D"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152124.08</w:t>
                  </w:r>
                </w:p>
              </w:tc>
            </w:tr>
            <w:tr w:rsidR="0007724A" w:rsidRPr="0007724A" w14:paraId="2EA570B1" w14:textId="77777777" w:rsidTr="008D1D97">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3471D693" w14:textId="1BE1014E"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13</w:t>
                  </w:r>
                </w:p>
              </w:tc>
              <w:tc>
                <w:tcPr>
                  <w:tcW w:w="1482" w:type="dxa"/>
                  <w:tcBorders>
                    <w:top w:val="single" w:sz="4" w:space="0" w:color="auto"/>
                    <w:left w:val="single" w:sz="4" w:space="0" w:color="auto"/>
                    <w:bottom w:val="single" w:sz="4" w:space="0" w:color="auto"/>
                    <w:right w:val="single" w:sz="4" w:space="0" w:color="auto"/>
                  </w:tcBorders>
                  <w:vAlign w:val="center"/>
                </w:tcPr>
                <w:p w14:paraId="0E4196ED" w14:textId="21FBE05C"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2045111.58</w:t>
                  </w:r>
                </w:p>
              </w:tc>
              <w:tc>
                <w:tcPr>
                  <w:tcW w:w="1485" w:type="dxa"/>
                  <w:tcBorders>
                    <w:top w:val="single" w:sz="4" w:space="0" w:color="auto"/>
                    <w:left w:val="single" w:sz="4" w:space="0" w:color="auto"/>
                    <w:bottom w:val="single" w:sz="4" w:space="0" w:color="auto"/>
                    <w:right w:val="single" w:sz="4" w:space="0" w:color="auto"/>
                  </w:tcBorders>
                  <w:vAlign w:val="center"/>
                </w:tcPr>
                <w:p w14:paraId="0547CD8E" w14:textId="56DAE6C9"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152125.58</w:t>
                  </w:r>
                </w:p>
              </w:tc>
            </w:tr>
            <w:tr w:rsidR="0007724A" w:rsidRPr="0007724A" w14:paraId="01247020" w14:textId="77777777" w:rsidTr="008D1D97">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22923D2E" w14:textId="6DEE3E62"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14</w:t>
                  </w:r>
                </w:p>
              </w:tc>
              <w:tc>
                <w:tcPr>
                  <w:tcW w:w="1482" w:type="dxa"/>
                  <w:tcBorders>
                    <w:top w:val="single" w:sz="4" w:space="0" w:color="auto"/>
                    <w:left w:val="single" w:sz="4" w:space="0" w:color="auto"/>
                    <w:bottom w:val="single" w:sz="4" w:space="0" w:color="auto"/>
                    <w:right w:val="single" w:sz="4" w:space="0" w:color="auto"/>
                  </w:tcBorders>
                  <w:vAlign w:val="center"/>
                </w:tcPr>
                <w:p w14:paraId="5F41DD95" w14:textId="67DC2FBC"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2045118.77</w:t>
                  </w:r>
                </w:p>
              </w:tc>
              <w:tc>
                <w:tcPr>
                  <w:tcW w:w="1485" w:type="dxa"/>
                  <w:tcBorders>
                    <w:top w:val="single" w:sz="4" w:space="0" w:color="auto"/>
                    <w:left w:val="single" w:sz="4" w:space="0" w:color="auto"/>
                    <w:bottom w:val="single" w:sz="4" w:space="0" w:color="auto"/>
                    <w:right w:val="single" w:sz="4" w:space="0" w:color="auto"/>
                  </w:tcBorders>
                  <w:vAlign w:val="center"/>
                </w:tcPr>
                <w:p w14:paraId="7CDE8F17" w14:textId="05202787"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152136.28</w:t>
                  </w:r>
                </w:p>
              </w:tc>
            </w:tr>
            <w:tr w:rsidR="0007724A" w:rsidRPr="0007724A" w14:paraId="2595BB97" w14:textId="77777777" w:rsidTr="008D1D97">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3027701F" w14:textId="7C4A547D"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15</w:t>
                  </w:r>
                </w:p>
              </w:tc>
              <w:tc>
                <w:tcPr>
                  <w:tcW w:w="1482" w:type="dxa"/>
                  <w:tcBorders>
                    <w:top w:val="single" w:sz="4" w:space="0" w:color="auto"/>
                    <w:left w:val="single" w:sz="4" w:space="0" w:color="auto"/>
                    <w:bottom w:val="single" w:sz="4" w:space="0" w:color="auto"/>
                    <w:right w:val="single" w:sz="4" w:space="0" w:color="auto"/>
                  </w:tcBorders>
                  <w:vAlign w:val="center"/>
                </w:tcPr>
                <w:p w14:paraId="74051C71" w14:textId="4A983EF0"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2045118.88</w:t>
                  </w:r>
                </w:p>
              </w:tc>
              <w:tc>
                <w:tcPr>
                  <w:tcW w:w="1485" w:type="dxa"/>
                  <w:tcBorders>
                    <w:top w:val="single" w:sz="4" w:space="0" w:color="auto"/>
                    <w:left w:val="single" w:sz="4" w:space="0" w:color="auto"/>
                    <w:bottom w:val="single" w:sz="4" w:space="0" w:color="auto"/>
                    <w:right w:val="single" w:sz="4" w:space="0" w:color="auto"/>
                  </w:tcBorders>
                  <w:vAlign w:val="center"/>
                </w:tcPr>
                <w:p w14:paraId="03210A53" w14:textId="4DB35D05"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152136.47</w:t>
                  </w:r>
                </w:p>
              </w:tc>
            </w:tr>
            <w:tr w:rsidR="0007724A" w:rsidRPr="0007724A" w14:paraId="2F885B59" w14:textId="77777777" w:rsidTr="008D1D97">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566859CD" w14:textId="1D253A4E"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16</w:t>
                  </w:r>
                </w:p>
              </w:tc>
              <w:tc>
                <w:tcPr>
                  <w:tcW w:w="1482" w:type="dxa"/>
                  <w:tcBorders>
                    <w:top w:val="single" w:sz="4" w:space="0" w:color="auto"/>
                    <w:left w:val="single" w:sz="4" w:space="0" w:color="auto"/>
                    <w:bottom w:val="single" w:sz="4" w:space="0" w:color="auto"/>
                    <w:right w:val="single" w:sz="4" w:space="0" w:color="auto"/>
                  </w:tcBorders>
                  <w:vAlign w:val="center"/>
                </w:tcPr>
                <w:p w14:paraId="7C49FCE3" w14:textId="383A7510"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2045116.71</w:t>
                  </w:r>
                </w:p>
              </w:tc>
              <w:tc>
                <w:tcPr>
                  <w:tcW w:w="1485" w:type="dxa"/>
                  <w:tcBorders>
                    <w:top w:val="single" w:sz="4" w:space="0" w:color="auto"/>
                    <w:left w:val="single" w:sz="4" w:space="0" w:color="auto"/>
                    <w:bottom w:val="single" w:sz="4" w:space="0" w:color="auto"/>
                    <w:right w:val="single" w:sz="4" w:space="0" w:color="auto"/>
                  </w:tcBorders>
                  <w:vAlign w:val="center"/>
                </w:tcPr>
                <w:p w14:paraId="3D77947D" w14:textId="35A9BF87"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152137.94</w:t>
                  </w:r>
                </w:p>
              </w:tc>
            </w:tr>
            <w:tr w:rsidR="0007724A" w:rsidRPr="0007724A" w14:paraId="4FE56242" w14:textId="77777777" w:rsidTr="008D1D97">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69612980" w14:textId="2DF75E7C"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17</w:t>
                  </w:r>
                </w:p>
              </w:tc>
              <w:tc>
                <w:tcPr>
                  <w:tcW w:w="1482" w:type="dxa"/>
                  <w:tcBorders>
                    <w:top w:val="single" w:sz="4" w:space="0" w:color="auto"/>
                    <w:left w:val="single" w:sz="4" w:space="0" w:color="auto"/>
                    <w:bottom w:val="single" w:sz="4" w:space="0" w:color="auto"/>
                    <w:right w:val="single" w:sz="4" w:space="0" w:color="auto"/>
                  </w:tcBorders>
                  <w:vAlign w:val="center"/>
                </w:tcPr>
                <w:p w14:paraId="4F820803" w14:textId="05F09317"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2045114.66</w:t>
                  </w:r>
                </w:p>
              </w:tc>
              <w:tc>
                <w:tcPr>
                  <w:tcW w:w="1485" w:type="dxa"/>
                  <w:tcBorders>
                    <w:top w:val="single" w:sz="4" w:space="0" w:color="auto"/>
                    <w:left w:val="single" w:sz="4" w:space="0" w:color="auto"/>
                    <w:bottom w:val="single" w:sz="4" w:space="0" w:color="auto"/>
                    <w:right w:val="single" w:sz="4" w:space="0" w:color="auto"/>
                  </w:tcBorders>
                  <w:vAlign w:val="center"/>
                </w:tcPr>
                <w:p w14:paraId="4A7A463D" w14:textId="79479D3D"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152134.88</w:t>
                  </w:r>
                </w:p>
              </w:tc>
            </w:tr>
            <w:tr w:rsidR="0007724A" w:rsidRPr="0007724A" w14:paraId="55DA10FC" w14:textId="77777777" w:rsidTr="008D1D97">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0466A34C" w14:textId="29CA7435"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18</w:t>
                  </w:r>
                </w:p>
              </w:tc>
              <w:tc>
                <w:tcPr>
                  <w:tcW w:w="1482" w:type="dxa"/>
                  <w:tcBorders>
                    <w:top w:val="single" w:sz="4" w:space="0" w:color="auto"/>
                    <w:left w:val="single" w:sz="4" w:space="0" w:color="auto"/>
                    <w:bottom w:val="single" w:sz="4" w:space="0" w:color="auto"/>
                    <w:right w:val="single" w:sz="4" w:space="0" w:color="auto"/>
                  </w:tcBorders>
                  <w:vAlign w:val="center"/>
                </w:tcPr>
                <w:p w14:paraId="70934EFB" w14:textId="56D8D4DE"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2045107.57</w:t>
                  </w:r>
                </w:p>
              </w:tc>
              <w:tc>
                <w:tcPr>
                  <w:tcW w:w="1485" w:type="dxa"/>
                  <w:tcBorders>
                    <w:top w:val="single" w:sz="4" w:space="0" w:color="auto"/>
                    <w:left w:val="single" w:sz="4" w:space="0" w:color="auto"/>
                    <w:bottom w:val="single" w:sz="4" w:space="0" w:color="auto"/>
                    <w:right w:val="single" w:sz="4" w:space="0" w:color="auto"/>
                  </w:tcBorders>
                  <w:vAlign w:val="center"/>
                </w:tcPr>
                <w:p w14:paraId="5E49F21C" w14:textId="576B2AA7"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152139.64</w:t>
                  </w:r>
                </w:p>
              </w:tc>
            </w:tr>
            <w:tr w:rsidR="0007724A" w:rsidRPr="0007724A" w14:paraId="4E8B356D" w14:textId="77777777" w:rsidTr="008D1D97">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324774F8" w14:textId="4D8D84BE"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19</w:t>
                  </w:r>
                </w:p>
              </w:tc>
              <w:tc>
                <w:tcPr>
                  <w:tcW w:w="1482" w:type="dxa"/>
                  <w:tcBorders>
                    <w:top w:val="single" w:sz="4" w:space="0" w:color="auto"/>
                    <w:left w:val="single" w:sz="4" w:space="0" w:color="auto"/>
                    <w:bottom w:val="single" w:sz="4" w:space="0" w:color="auto"/>
                    <w:right w:val="single" w:sz="4" w:space="0" w:color="auto"/>
                  </w:tcBorders>
                  <w:vAlign w:val="center"/>
                </w:tcPr>
                <w:p w14:paraId="7A5F2B87" w14:textId="492A4750"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2045109.64</w:t>
                  </w:r>
                </w:p>
              </w:tc>
              <w:tc>
                <w:tcPr>
                  <w:tcW w:w="1485" w:type="dxa"/>
                  <w:tcBorders>
                    <w:top w:val="single" w:sz="4" w:space="0" w:color="auto"/>
                    <w:left w:val="single" w:sz="4" w:space="0" w:color="auto"/>
                    <w:bottom w:val="single" w:sz="4" w:space="0" w:color="auto"/>
                    <w:right w:val="single" w:sz="4" w:space="0" w:color="auto"/>
                  </w:tcBorders>
                  <w:vAlign w:val="center"/>
                </w:tcPr>
                <w:p w14:paraId="3015C74A" w14:textId="75FE9D2E"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152142.72</w:t>
                  </w:r>
                </w:p>
              </w:tc>
            </w:tr>
            <w:tr w:rsidR="0007724A" w:rsidRPr="0007724A" w14:paraId="5DD4732E" w14:textId="77777777" w:rsidTr="008D1D97">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0D6BD6EF" w14:textId="3A539177"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20</w:t>
                  </w:r>
                </w:p>
              </w:tc>
              <w:tc>
                <w:tcPr>
                  <w:tcW w:w="1482" w:type="dxa"/>
                  <w:tcBorders>
                    <w:top w:val="single" w:sz="4" w:space="0" w:color="auto"/>
                    <w:left w:val="single" w:sz="4" w:space="0" w:color="auto"/>
                    <w:bottom w:val="single" w:sz="4" w:space="0" w:color="auto"/>
                    <w:right w:val="single" w:sz="4" w:space="0" w:color="auto"/>
                  </w:tcBorders>
                  <w:vAlign w:val="center"/>
                </w:tcPr>
                <w:p w14:paraId="7D2154F4" w14:textId="33006656"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2045108.92</w:t>
                  </w:r>
                </w:p>
              </w:tc>
              <w:tc>
                <w:tcPr>
                  <w:tcW w:w="1485" w:type="dxa"/>
                  <w:tcBorders>
                    <w:top w:val="single" w:sz="4" w:space="0" w:color="auto"/>
                    <w:left w:val="single" w:sz="4" w:space="0" w:color="auto"/>
                    <w:bottom w:val="single" w:sz="4" w:space="0" w:color="auto"/>
                    <w:right w:val="single" w:sz="4" w:space="0" w:color="auto"/>
                  </w:tcBorders>
                  <w:vAlign w:val="center"/>
                </w:tcPr>
                <w:p w14:paraId="02C51572" w14:textId="3162BE7F"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152143.21</w:t>
                  </w:r>
                </w:p>
              </w:tc>
            </w:tr>
            <w:tr w:rsidR="0007724A" w:rsidRPr="0007724A" w14:paraId="08ECD620" w14:textId="77777777" w:rsidTr="008D1D97">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3D4437DA" w14:textId="00DF4679"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21</w:t>
                  </w:r>
                </w:p>
              </w:tc>
              <w:tc>
                <w:tcPr>
                  <w:tcW w:w="1482" w:type="dxa"/>
                  <w:tcBorders>
                    <w:top w:val="single" w:sz="4" w:space="0" w:color="auto"/>
                    <w:left w:val="single" w:sz="4" w:space="0" w:color="auto"/>
                    <w:bottom w:val="single" w:sz="4" w:space="0" w:color="auto"/>
                    <w:right w:val="single" w:sz="4" w:space="0" w:color="auto"/>
                  </w:tcBorders>
                  <w:vAlign w:val="center"/>
                </w:tcPr>
                <w:p w14:paraId="7D1F7B29" w14:textId="109F2FF4"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2045106.43</w:t>
                  </w:r>
                </w:p>
              </w:tc>
              <w:tc>
                <w:tcPr>
                  <w:tcW w:w="1485" w:type="dxa"/>
                  <w:tcBorders>
                    <w:top w:val="single" w:sz="4" w:space="0" w:color="auto"/>
                    <w:left w:val="single" w:sz="4" w:space="0" w:color="auto"/>
                    <w:bottom w:val="single" w:sz="4" w:space="0" w:color="auto"/>
                    <w:right w:val="single" w:sz="4" w:space="0" w:color="auto"/>
                  </w:tcBorders>
                  <w:vAlign w:val="center"/>
                </w:tcPr>
                <w:p w14:paraId="3BC4D359" w14:textId="45FF6C9F"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152144.89</w:t>
                  </w:r>
                </w:p>
              </w:tc>
            </w:tr>
            <w:tr w:rsidR="0007724A" w:rsidRPr="0007724A" w14:paraId="587BCAF5" w14:textId="77777777" w:rsidTr="008D1D97">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244E3F2A" w14:textId="20260E0B"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22</w:t>
                  </w:r>
                </w:p>
              </w:tc>
              <w:tc>
                <w:tcPr>
                  <w:tcW w:w="1482" w:type="dxa"/>
                  <w:tcBorders>
                    <w:top w:val="single" w:sz="4" w:space="0" w:color="auto"/>
                    <w:left w:val="single" w:sz="4" w:space="0" w:color="auto"/>
                    <w:bottom w:val="single" w:sz="4" w:space="0" w:color="auto"/>
                    <w:right w:val="single" w:sz="4" w:space="0" w:color="auto"/>
                  </w:tcBorders>
                  <w:vAlign w:val="center"/>
                </w:tcPr>
                <w:p w14:paraId="68D9F12B" w14:textId="6EF58B31"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2045100.14</w:t>
                  </w:r>
                </w:p>
              </w:tc>
              <w:tc>
                <w:tcPr>
                  <w:tcW w:w="1485" w:type="dxa"/>
                  <w:tcBorders>
                    <w:top w:val="single" w:sz="4" w:space="0" w:color="auto"/>
                    <w:left w:val="single" w:sz="4" w:space="0" w:color="auto"/>
                    <w:bottom w:val="single" w:sz="4" w:space="0" w:color="auto"/>
                    <w:right w:val="single" w:sz="4" w:space="0" w:color="auto"/>
                  </w:tcBorders>
                  <w:vAlign w:val="center"/>
                </w:tcPr>
                <w:p w14:paraId="0C05E055" w14:textId="5CE9D6C7"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152149.14</w:t>
                  </w:r>
                </w:p>
              </w:tc>
            </w:tr>
            <w:tr w:rsidR="0007724A" w:rsidRPr="0007724A" w14:paraId="6ACBF896" w14:textId="77777777" w:rsidTr="008D1D97">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757BB768" w14:textId="2E0C8C8D"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23</w:t>
                  </w:r>
                </w:p>
              </w:tc>
              <w:tc>
                <w:tcPr>
                  <w:tcW w:w="1482" w:type="dxa"/>
                  <w:tcBorders>
                    <w:top w:val="single" w:sz="4" w:space="0" w:color="auto"/>
                    <w:left w:val="single" w:sz="4" w:space="0" w:color="auto"/>
                    <w:bottom w:val="single" w:sz="4" w:space="0" w:color="auto"/>
                    <w:right w:val="single" w:sz="4" w:space="0" w:color="auto"/>
                  </w:tcBorders>
                  <w:vAlign w:val="center"/>
                </w:tcPr>
                <w:p w14:paraId="2637F437" w14:textId="3278D304"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2045097.11</w:t>
                  </w:r>
                </w:p>
              </w:tc>
              <w:tc>
                <w:tcPr>
                  <w:tcW w:w="1485" w:type="dxa"/>
                  <w:tcBorders>
                    <w:top w:val="single" w:sz="4" w:space="0" w:color="auto"/>
                    <w:left w:val="single" w:sz="4" w:space="0" w:color="auto"/>
                    <w:bottom w:val="single" w:sz="4" w:space="0" w:color="auto"/>
                    <w:right w:val="single" w:sz="4" w:space="0" w:color="auto"/>
                  </w:tcBorders>
                  <w:vAlign w:val="center"/>
                </w:tcPr>
                <w:p w14:paraId="4BA096F4" w14:textId="60441977"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152144.53</w:t>
                  </w:r>
                </w:p>
              </w:tc>
            </w:tr>
            <w:tr w:rsidR="0007724A" w:rsidRPr="0007724A" w14:paraId="32770C68" w14:textId="77777777" w:rsidTr="008D1D97">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4C78B1DE" w14:textId="1C23B5D2"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24</w:t>
                  </w:r>
                </w:p>
              </w:tc>
              <w:tc>
                <w:tcPr>
                  <w:tcW w:w="1482" w:type="dxa"/>
                  <w:tcBorders>
                    <w:top w:val="single" w:sz="4" w:space="0" w:color="auto"/>
                    <w:left w:val="single" w:sz="4" w:space="0" w:color="auto"/>
                    <w:bottom w:val="single" w:sz="4" w:space="0" w:color="auto"/>
                    <w:right w:val="single" w:sz="4" w:space="0" w:color="auto"/>
                  </w:tcBorders>
                  <w:vAlign w:val="center"/>
                </w:tcPr>
                <w:p w14:paraId="4D4C8078" w14:textId="2102EA12"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2045032.49</w:t>
                  </w:r>
                </w:p>
              </w:tc>
              <w:tc>
                <w:tcPr>
                  <w:tcW w:w="1485" w:type="dxa"/>
                  <w:tcBorders>
                    <w:top w:val="single" w:sz="4" w:space="0" w:color="auto"/>
                    <w:left w:val="single" w:sz="4" w:space="0" w:color="auto"/>
                    <w:bottom w:val="single" w:sz="4" w:space="0" w:color="auto"/>
                    <w:right w:val="single" w:sz="4" w:space="0" w:color="auto"/>
                  </w:tcBorders>
                  <w:vAlign w:val="center"/>
                </w:tcPr>
                <w:p w14:paraId="0AE947E0" w14:textId="07DA7189"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152186.76</w:t>
                  </w:r>
                </w:p>
              </w:tc>
            </w:tr>
            <w:tr w:rsidR="0007724A" w:rsidRPr="0007724A" w14:paraId="47BABAF8" w14:textId="77777777" w:rsidTr="008D1D97">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15C7ADD4" w14:textId="61A38F43"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25</w:t>
                  </w:r>
                </w:p>
              </w:tc>
              <w:tc>
                <w:tcPr>
                  <w:tcW w:w="1482" w:type="dxa"/>
                  <w:tcBorders>
                    <w:top w:val="single" w:sz="4" w:space="0" w:color="auto"/>
                    <w:left w:val="single" w:sz="4" w:space="0" w:color="auto"/>
                    <w:bottom w:val="single" w:sz="4" w:space="0" w:color="auto"/>
                    <w:right w:val="single" w:sz="4" w:space="0" w:color="auto"/>
                  </w:tcBorders>
                  <w:vAlign w:val="center"/>
                </w:tcPr>
                <w:p w14:paraId="286461D4" w14:textId="5ABBEF01"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2045056.56</w:t>
                  </w:r>
                </w:p>
              </w:tc>
              <w:tc>
                <w:tcPr>
                  <w:tcW w:w="1485" w:type="dxa"/>
                  <w:tcBorders>
                    <w:top w:val="single" w:sz="4" w:space="0" w:color="auto"/>
                    <w:left w:val="single" w:sz="4" w:space="0" w:color="auto"/>
                    <w:bottom w:val="single" w:sz="4" w:space="0" w:color="auto"/>
                    <w:right w:val="single" w:sz="4" w:space="0" w:color="auto"/>
                  </w:tcBorders>
                  <w:vAlign w:val="center"/>
                </w:tcPr>
                <w:p w14:paraId="2E09C441" w14:textId="76CCE841"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152222.92</w:t>
                  </w:r>
                </w:p>
              </w:tc>
            </w:tr>
            <w:tr w:rsidR="0007724A" w:rsidRPr="0007724A" w14:paraId="6F1E3F60" w14:textId="77777777" w:rsidTr="008D1D97">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1BD978E2" w14:textId="76722FAC"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26</w:t>
                  </w:r>
                </w:p>
              </w:tc>
              <w:tc>
                <w:tcPr>
                  <w:tcW w:w="1482" w:type="dxa"/>
                  <w:tcBorders>
                    <w:top w:val="single" w:sz="4" w:space="0" w:color="auto"/>
                    <w:left w:val="single" w:sz="4" w:space="0" w:color="auto"/>
                    <w:bottom w:val="single" w:sz="4" w:space="0" w:color="auto"/>
                    <w:right w:val="single" w:sz="4" w:space="0" w:color="auto"/>
                  </w:tcBorders>
                  <w:vAlign w:val="center"/>
                </w:tcPr>
                <w:p w14:paraId="00FF2CCE" w14:textId="159BC59C"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2045033.88</w:t>
                  </w:r>
                </w:p>
              </w:tc>
              <w:tc>
                <w:tcPr>
                  <w:tcW w:w="1485" w:type="dxa"/>
                  <w:tcBorders>
                    <w:top w:val="single" w:sz="4" w:space="0" w:color="auto"/>
                    <w:left w:val="single" w:sz="4" w:space="0" w:color="auto"/>
                    <w:bottom w:val="single" w:sz="4" w:space="0" w:color="auto"/>
                    <w:right w:val="single" w:sz="4" w:space="0" w:color="auto"/>
                  </w:tcBorders>
                  <w:vAlign w:val="center"/>
                </w:tcPr>
                <w:p w14:paraId="58667EE0" w14:textId="13F8A959"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152238.48</w:t>
                  </w:r>
                </w:p>
              </w:tc>
            </w:tr>
            <w:tr w:rsidR="0007724A" w:rsidRPr="0007724A" w14:paraId="4CBA4737" w14:textId="77777777" w:rsidTr="008D1D97">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33B48963" w14:textId="214AF601"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27</w:t>
                  </w:r>
                </w:p>
              </w:tc>
              <w:tc>
                <w:tcPr>
                  <w:tcW w:w="1482" w:type="dxa"/>
                  <w:tcBorders>
                    <w:top w:val="single" w:sz="4" w:space="0" w:color="auto"/>
                    <w:left w:val="single" w:sz="4" w:space="0" w:color="auto"/>
                    <w:bottom w:val="single" w:sz="4" w:space="0" w:color="auto"/>
                    <w:right w:val="single" w:sz="4" w:space="0" w:color="auto"/>
                  </w:tcBorders>
                  <w:vAlign w:val="center"/>
                </w:tcPr>
                <w:p w14:paraId="300763F2" w14:textId="53CC42DA"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2045023.43</w:t>
                  </w:r>
                </w:p>
              </w:tc>
              <w:tc>
                <w:tcPr>
                  <w:tcW w:w="1485" w:type="dxa"/>
                  <w:tcBorders>
                    <w:top w:val="single" w:sz="4" w:space="0" w:color="auto"/>
                    <w:left w:val="single" w:sz="4" w:space="0" w:color="auto"/>
                    <w:bottom w:val="single" w:sz="4" w:space="0" w:color="auto"/>
                    <w:right w:val="single" w:sz="4" w:space="0" w:color="auto"/>
                  </w:tcBorders>
                  <w:vAlign w:val="center"/>
                </w:tcPr>
                <w:p w14:paraId="2692119C" w14:textId="5E2D91C4"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152222.81</w:t>
                  </w:r>
                </w:p>
              </w:tc>
            </w:tr>
            <w:tr w:rsidR="0007724A" w:rsidRPr="0007724A" w14:paraId="60AE3EEB" w14:textId="77777777" w:rsidTr="008D1D97">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0847F64C" w14:textId="17B0AA8B"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28</w:t>
                  </w:r>
                </w:p>
              </w:tc>
              <w:tc>
                <w:tcPr>
                  <w:tcW w:w="1482" w:type="dxa"/>
                  <w:tcBorders>
                    <w:top w:val="single" w:sz="4" w:space="0" w:color="auto"/>
                    <w:left w:val="single" w:sz="4" w:space="0" w:color="auto"/>
                    <w:bottom w:val="single" w:sz="4" w:space="0" w:color="auto"/>
                    <w:right w:val="single" w:sz="4" w:space="0" w:color="auto"/>
                  </w:tcBorders>
                  <w:vAlign w:val="center"/>
                </w:tcPr>
                <w:p w14:paraId="4BC082F2" w14:textId="6F8B62EC"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2045012.35</w:t>
                  </w:r>
                </w:p>
              </w:tc>
              <w:tc>
                <w:tcPr>
                  <w:tcW w:w="1485" w:type="dxa"/>
                  <w:tcBorders>
                    <w:top w:val="single" w:sz="4" w:space="0" w:color="auto"/>
                    <w:left w:val="single" w:sz="4" w:space="0" w:color="auto"/>
                    <w:bottom w:val="single" w:sz="4" w:space="0" w:color="auto"/>
                    <w:right w:val="single" w:sz="4" w:space="0" w:color="auto"/>
                  </w:tcBorders>
                  <w:vAlign w:val="center"/>
                </w:tcPr>
                <w:p w14:paraId="336C66BD" w14:textId="515EDC10"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152223.72</w:t>
                  </w:r>
                </w:p>
              </w:tc>
            </w:tr>
            <w:tr w:rsidR="0007724A" w:rsidRPr="0007724A" w14:paraId="258B0CDB" w14:textId="77777777" w:rsidTr="008D1D97">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1C31A493" w14:textId="6278F27E"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29</w:t>
                  </w:r>
                </w:p>
              </w:tc>
              <w:tc>
                <w:tcPr>
                  <w:tcW w:w="1482" w:type="dxa"/>
                  <w:tcBorders>
                    <w:top w:val="single" w:sz="4" w:space="0" w:color="auto"/>
                    <w:left w:val="single" w:sz="4" w:space="0" w:color="auto"/>
                    <w:bottom w:val="single" w:sz="4" w:space="0" w:color="auto"/>
                    <w:right w:val="single" w:sz="4" w:space="0" w:color="auto"/>
                  </w:tcBorders>
                  <w:vAlign w:val="center"/>
                </w:tcPr>
                <w:p w14:paraId="37835C5E" w14:textId="54FBA9CF"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2045008.93</w:t>
                  </w:r>
                </w:p>
              </w:tc>
              <w:tc>
                <w:tcPr>
                  <w:tcW w:w="1485" w:type="dxa"/>
                  <w:tcBorders>
                    <w:top w:val="single" w:sz="4" w:space="0" w:color="auto"/>
                    <w:left w:val="single" w:sz="4" w:space="0" w:color="auto"/>
                    <w:bottom w:val="single" w:sz="4" w:space="0" w:color="auto"/>
                    <w:right w:val="single" w:sz="4" w:space="0" w:color="auto"/>
                  </w:tcBorders>
                  <w:vAlign w:val="center"/>
                </w:tcPr>
                <w:p w14:paraId="457B4822" w14:textId="55AE4277"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152224</w:t>
                  </w:r>
                </w:p>
              </w:tc>
            </w:tr>
            <w:tr w:rsidR="0007724A" w:rsidRPr="0007724A" w14:paraId="7B7E7C9F" w14:textId="77777777" w:rsidTr="008D1D97">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1C08361E" w14:textId="3E7FDC5E"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30</w:t>
                  </w:r>
                </w:p>
              </w:tc>
              <w:tc>
                <w:tcPr>
                  <w:tcW w:w="1482" w:type="dxa"/>
                  <w:tcBorders>
                    <w:top w:val="single" w:sz="4" w:space="0" w:color="auto"/>
                    <w:left w:val="single" w:sz="4" w:space="0" w:color="auto"/>
                    <w:bottom w:val="single" w:sz="4" w:space="0" w:color="auto"/>
                    <w:right w:val="single" w:sz="4" w:space="0" w:color="auto"/>
                  </w:tcBorders>
                  <w:vAlign w:val="center"/>
                </w:tcPr>
                <w:p w14:paraId="0210CD62" w14:textId="4A35DEAF"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2045003.99</w:t>
                  </w:r>
                </w:p>
              </w:tc>
              <w:tc>
                <w:tcPr>
                  <w:tcW w:w="1485" w:type="dxa"/>
                  <w:tcBorders>
                    <w:top w:val="single" w:sz="4" w:space="0" w:color="auto"/>
                    <w:left w:val="single" w:sz="4" w:space="0" w:color="auto"/>
                    <w:bottom w:val="single" w:sz="4" w:space="0" w:color="auto"/>
                    <w:right w:val="single" w:sz="4" w:space="0" w:color="auto"/>
                  </w:tcBorders>
                  <w:vAlign w:val="center"/>
                </w:tcPr>
                <w:p w14:paraId="59A3C9B8" w14:textId="0FACC5EE"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152224.4</w:t>
                  </w:r>
                </w:p>
              </w:tc>
            </w:tr>
            <w:tr w:rsidR="0007724A" w:rsidRPr="0007724A" w14:paraId="2EE12CDF" w14:textId="77777777" w:rsidTr="008D1D97">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101DD2DD" w14:textId="0F832907"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31</w:t>
                  </w:r>
                </w:p>
              </w:tc>
              <w:tc>
                <w:tcPr>
                  <w:tcW w:w="1482" w:type="dxa"/>
                  <w:tcBorders>
                    <w:top w:val="single" w:sz="4" w:space="0" w:color="auto"/>
                    <w:left w:val="single" w:sz="4" w:space="0" w:color="auto"/>
                    <w:bottom w:val="single" w:sz="4" w:space="0" w:color="auto"/>
                    <w:right w:val="single" w:sz="4" w:space="0" w:color="auto"/>
                  </w:tcBorders>
                  <w:vAlign w:val="center"/>
                </w:tcPr>
                <w:p w14:paraId="632F2502" w14:textId="35C9A5FE"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2045002.53</w:t>
                  </w:r>
                </w:p>
              </w:tc>
              <w:tc>
                <w:tcPr>
                  <w:tcW w:w="1485" w:type="dxa"/>
                  <w:tcBorders>
                    <w:top w:val="single" w:sz="4" w:space="0" w:color="auto"/>
                    <w:left w:val="single" w:sz="4" w:space="0" w:color="auto"/>
                    <w:bottom w:val="single" w:sz="4" w:space="0" w:color="auto"/>
                    <w:right w:val="single" w:sz="4" w:space="0" w:color="auto"/>
                  </w:tcBorders>
                  <w:vAlign w:val="center"/>
                </w:tcPr>
                <w:p w14:paraId="22ABAB8E" w14:textId="13F1E0CF"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152222.16</w:t>
                  </w:r>
                </w:p>
              </w:tc>
            </w:tr>
            <w:tr w:rsidR="0007724A" w:rsidRPr="0007724A" w14:paraId="1B8C6FF1" w14:textId="77777777" w:rsidTr="008D1D97">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59D0CC6B" w14:textId="75AF424B"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32</w:t>
                  </w:r>
                </w:p>
              </w:tc>
              <w:tc>
                <w:tcPr>
                  <w:tcW w:w="1482" w:type="dxa"/>
                  <w:tcBorders>
                    <w:top w:val="single" w:sz="4" w:space="0" w:color="auto"/>
                    <w:left w:val="single" w:sz="4" w:space="0" w:color="auto"/>
                    <w:bottom w:val="single" w:sz="4" w:space="0" w:color="auto"/>
                    <w:right w:val="single" w:sz="4" w:space="0" w:color="auto"/>
                  </w:tcBorders>
                  <w:vAlign w:val="center"/>
                </w:tcPr>
                <w:p w14:paraId="3A3EF7BE" w14:textId="5F8F3DF7"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2045002.28</w:t>
                  </w:r>
                </w:p>
              </w:tc>
              <w:tc>
                <w:tcPr>
                  <w:tcW w:w="1485" w:type="dxa"/>
                  <w:tcBorders>
                    <w:top w:val="single" w:sz="4" w:space="0" w:color="auto"/>
                    <w:left w:val="single" w:sz="4" w:space="0" w:color="auto"/>
                    <w:bottom w:val="single" w:sz="4" w:space="0" w:color="auto"/>
                    <w:right w:val="single" w:sz="4" w:space="0" w:color="auto"/>
                  </w:tcBorders>
                  <w:vAlign w:val="center"/>
                </w:tcPr>
                <w:p w14:paraId="1CB309D2" w14:textId="15491D5A"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152222.33</w:t>
                  </w:r>
                </w:p>
              </w:tc>
            </w:tr>
            <w:tr w:rsidR="0007724A" w:rsidRPr="0007724A" w14:paraId="5DD887E5" w14:textId="77777777" w:rsidTr="008D1D97">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0CD72A12" w14:textId="56E24910"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33</w:t>
                  </w:r>
                </w:p>
              </w:tc>
              <w:tc>
                <w:tcPr>
                  <w:tcW w:w="1482" w:type="dxa"/>
                  <w:tcBorders>
                    <w:top w:val="single" w:sz="4" w:space="0" w:color="auto"/>
                    <w:left w:val="single" w:sz="4" w:space="0" w:color="auto"/>
                    <w:bottom w:val="single" w:sz="4" w:space="0" w:color="auto"/>
                    <w:right w:val="single" w:sz="4" w:space="0" w:color="auto"/>
                  </w:tcBorders>
                  <w:vAlign w:val="center"/>
                </w:tcPr>
                <w:p w14:paraId="3575B5CD" w14:textId="4219C1BB"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2044999.21</w:t>
                  </w:r>
                </w:p>
              </w:tc>
              <w:tc>
                <w:tcPr>
                  <w:tcW w:w="1485" w:type="dxa"/>
                  <w:tcBorders>
                    <w:top w:val="single" w:sz="4" w:space="0" w:color="auto"/>
                    <w:left w:val="single" w:sz="4" w:space="0" w:color="auto"/>
                    <w:bottom w:val="single" w:sz="4" w:space="0" w:color="auto"/>
                    <w:right w:val="single" w:sz="4" w:space="0" w:color="auto"/>
                  </w:tcBorders>
                  <w:vAlign w:val="center"/>
                </w:tcPr>
                <w:p w14:paraId="7FCC5B53" w14:textId="7129F161"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152224.4</w:t>
                  </w:r>
                </w:p>
              </w:tc>
            </w:tr>
            <w:tr w:rsidR="0007724A" w:rsidRPr="0007724A" w14:paraId="3681B485" w14:textId="77777777" w:rsidTr="008D1D97">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611F29E9" w14:textId="28F71EF8"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34</w:t>
                  </w:r>
                </w:p>
              </w:tc>
              <w:tc>
                <w:tcPr>
                  <w:tcW w:w="1482" w:type="dxa"/>
                  <w:tcBorders>
                    <w:top w:val="single" w:sz="4" w:space="0" w:color="auto"/>
                    <w:left w:val="single" w:sz="4" w:space="0" w:color="auto"/>
                    <w:bottom w:val="single" w:sz="4" w:space="0" w:color="auto"/>
                    <w:right w:val="single" w:sz="4" w:space="0" w:color="auto"/>
                  </w:tcBorders>
                  <w:vAlign w:val="center"/>
                </w:tcPr>
                <w:p w14:paraId="0397B0D5" w14:textId="2B6BE2F7"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2044989.48</w:t>
                  </w:r>
                </w:p>
              </w:tc>
              <w:tc>
                <w:tcPr>
                  <w:tcW w:w="1485" w:type="dxa"/>
                  <w:tcBorders>
                    <w:top w:val="single" w:sz="4" w:space="0" w:color="auto"/>
                    <w:left w:val="single" w:sz="4" w:space="0" w:color="auto"/>
                    <w:bottom w:val="single" w:sz="4" w:space="0" w:color="auto"/>
                    <w:right w:val="single" w:sz="4" w:space="0" w:color="auto"/>
                  </w:tcBorders>
                  <w:vAlign w:val="center"/>
                </w:tcPr>
                <w:p w14:paraId="6D677F0B" w14:textId="64EEF385"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152209.48</w:t>
                  </w:r>
                </w:p>
              </w:tc>
            </w:tr>
            <w:tr w:rsidR="0007724A" w:rsidRPr="0007724A" w14:paraId="35A21089" w14:textId="77777777" w:rsidTr="008D1D97">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325ABCF8" w14:textId="25612E2A"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35</w:t>
                  </w:r>
                </w:p>
              </w:tc>
              <w:tc>
                <w:tcPr>
                  <w:tcW w:w="1482" w:type="dxa"/>
                  <w:tcBorders>
                    <w:top w:val="single" w:sz="4" w:space="0" w:color="auto"/>
                    <w:left w:val="single" w:sz="4" w:space="0" w:color="auto"/>
                    <w:bottom w:val="single" w:sz="4" w:space="0" w:color="auto"/>
                    <w:right w:val="single" w:sz="4" w:space="0" w:color="auto"/>
                  </w:tcBorders>
                  <w:vAlign w:val="center"/>
                </w:tcPr>
                <w:p w14:paraId="5E104238" w14:textId="1C34C54C"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2045019.2</w:t>
                  </w:r>
                </w:p>
              </w:tc>
              <w:tc>
                <w:tcPr>
                  <w:tcW w:w="1485" w:type="dxa"/>
                  <w:tcBorders>
                    <w:top w:val="single" w:sz="4" w:space="0" w:color="auto"/>
                    <w:left w:val="single" w:sz="4" w:space="0" w:color="auto"/>
                    <w:bottom w:val="single" w:sz="4" w:space="0" w:color="auto"/>
                    <w:right w:val="single" w:sz="4" w:space="0" w:color="auto"/>
                  </w:tcBorders>
                  <w:vAlign w:val="center"/>
                </w:tcPr>
                <w:p w14:paraId="30C94D2A" w14:textId="2F81A564"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152189.71</w:t>
                  </w:r>
                </w:p>
              </w:tc>
            </w:tr>
            <w:tr w:rsidR="0007724A" w:rsidRPr="0007724A" w14:paraId="453D6FFB" w14:textId="77777777" w:rsidTr="008D1D97">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42F11960" w14:textId="60FDB989"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36</w:t>
                  </w:r>
                </w:p>
              </w:tc>
              <w:tc>
                <w:tcPr>
                  <w:tcW w:w="1482" w:type="dxa"/>
                  <w:tcBorders>
                    <w:top w:val="single" w:sz="4" w:space="0" w:color="auto"/>
                    <w:left w:val="single" w:sz="4" w:space="0" w:color="auto"/>
                    <w:bottom w:val="single" w:sz="4" w:space="0" w:color="auto"/>
                    <w:right w:val="single" w:sz="4" w:space="0" w:color="auto"/>
                  </w:tcBorders>
                  <w:vAlign w:val="center"/>
                </w:tcPr>
                <w:p w14:paraId="366750BE" w14:textId="00C3B64F"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2044995.68</w:t>
                  </w:r>
                </w:p>
              </w:tc>
              <w:tc>
                <w:tcPr>
                  <w:tcW w:w="1485" w:type="dxa"/>
                  <w:tcBorders>
                    <w:top w:val="single" w:sz="4" w:space="0" w:color="auto"/>
                    <w:left w:val="single" w:sz="4" w:space="0" w:color="auto"/>
                    <w:bottom w:val="single" w:sz="4" w:space="0" w:color="auto"/>
                    <w:right w:val="single" w:sz="4" w:space="0" w:color="auto"/>
                  </w:tcBorders>
                  <w:vAlign w:val="center"/>
                </w:tcPr>
                <w:p w14:paraId="34914CD6" w14:textId="6F3599A3"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152154.27</w:t>
                  </w:r>
                </w:p>
              </w:tc>
            </w:tr>
            <w:tr w:rsidR="0007724A" w:rsidRPr="0007724A" w14:paraId="0600E7FB" w14:textId="77777777" w:rsidTr="008D1D97">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266813E3" w14:textId="6BD04DA4"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37</w:t>
                  </w:r>
                </w:p>
              </w:tc>
              <w:tc>
                <w:tcPr>
                  <w:tcW w:w="1482" w:type="dxa"/>
                  <w:tcBorders>
                    <w:top w:val="single" w:sz="4" w:space="0" w:color="auto"/>
                    <w:left w:val="single" w:sz="4" w:space="0" w:color="auto"/>
                    <w:bottom w:val="single" w:sz="4" w:space="0" w:color="auto"/>
                    <w:right w:val="single" w:sz="4" w:space="0" w:color="auto"/>
                  </w:tcBorders>
                  <w:vAlign w:val="center"/>
                </w:tcPr>
                <w:p w14:paraId="01CFA7F0" w14:textId="313F7508"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2044966.18</w:t>
                  </w:r>
                </w:p>
              </w:tc>
              <w:tc>
                <w:tcPr>
                  <w:tcW w:w="1485" w:type="dxa"/>
                  <w:tcBorders>
                    <w:top w:val="single" w:sz="4" w:space="0" w:color="auto"/>
                    <w:left w:val="single" w:sz="4" w:space="0" w:color="auto"/>
                    <w:bottom w:val="single" w:sz="4" w:space="0" w:color="auto"/>
                    <w:right w:val="single" w:sz="4" w:space="0" w:color="auto"/>
                  </w:tcBorders>
                  <w:vAlign w:val="center"/>
                </w:tcPr>
                <w:p w14:paraId="166A45B5" w14:textId="6A796F79"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152173.71</w:t>
                  </w:r>
                </w:p>
              </w:tc>
            </w:tr>
            <w:tr w:rsidR="0007724A" w:rsidRPr="0007724A" w14:paraId="08B323E8" w14:textId="77777777" w:rsidTr="008D1D97">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7F24FF8E" w14:textId="5B752577"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38</w:t>
                  </w:r>
                </w:p>
              </w:tc>
              <w:tc>
                <w:tcPr>
                  <w:tcW w:w="1482" w:type="dxa"/>
                  <w:tcBorders>
                    <w:top w:val="single" w:sz="4" w:space="0" w:color="auto"/>
                    <w:left w:val="single" w:sz="4" w:space="0" w:color="auto"/>
                    <w:bottom w:val="single" w:sz="4" w:space="0" w:color="auto"/>
                    <w:right w:val="single" w:sz="4" w:space="0" w:color="auto"/>
                  </w:tcBorders>
                  <w:vAlign w:val="center"/>
                </w:tcPr>
                <w:p w14:paraId="496CDCB4" w14:textId="382B2A30"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2044964.48</w:t>
                  </w:r>
                </w:p>
              </w:tc>
              <w:tc>
                <w:tcPr>
                  <w:tcW w:w="1485" w:type="dxa"/>
                  <w:tcBorders>
                    <w:top w:val="single" w:sz="4" w:space="0" w:color="auto"/>
                    <w:left w:val="single" w:sz="4" w:space="0" w:color="auto"/>
                    <w:bottom w:val="single" w:sz="4" w:space="0" w:color="auto"/>
                    <w:right w:val="single" w:sz="4" w:space="0" w:color="auto"/>
                  </w:tcBorders>
                  <w:vAlign w:val="center"/>
                </w:tcPr>
                <w:p w14:paraId="705BB171" w14:textId="6AFE32C0"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152171.08</w:t>
                  </w:r>
                </w:p>
              </w:tc>
            </w:tr>
            <w:tr w:rsidR="0007724A" w:rsidRPr="0007724A" w14:paraId="51784E73" w14:textId="77777777" w:rsidTr="008D1D97">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14FF260B" w14:textId="0F6681A6"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39</w:t>
                  </w:r>
                </w:p>
              </w:tc>
              <w:tc>
                <w:tcPr>
                  <w:tcW w:w="1482" w:type="dxa"/>
                  <w:tcBorders>
                    <w:top w:val="single" w:sz="4" w:space="0" w:color="auto"/>
                    <w:left w:val="single" w:sz="4" w:space="0" w:color="auto"/>
                    <w:bottom w:val="single" w:sz="4" w:space="0" w:color="auto"/>
                    <w:right w:val="single" w:sz="4" w:space="0" w:color="auto"/>
                  </w:tcBorders>
                  <w:vAlign w:val="center"/>
                </w:tcPr>
                <w:p w14:paraId="1B631EDC" w14:textId="6A88780C"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2044974.25</w:t>
                  </w:r>
                </w:p>
              </w:tc>
              <w:tc>
                <w:tcPr>
                  <w:tcW w:w="1485" w:type="dxa"/>
                  <w:tcBorders>
                    <w:top w:val="single" w:sz="4" w:space="0" w:color="auto"/>
                    <w:left w:val="single" w:sz="4" w:space="0" w:color="auto"/>
                    <w:bottom w:val="single" w:sz="4" w:space="0" w:color="auto"/>
                    <w:right w:val="single" w:sz="4" w:space="0" w:color="auto"/>
                  </w:tcBorders>
                  <w:vAlign w:val="center"/>
                </w:tcPr>
                <w:p w14:paraId="44A38D80" w14:textId="10724DC9"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152164.53</w:t>
                  </w:r>
                </w:p>
              </w:tc>
            </w:tr>
            <w:tr w:rsidR="0007724A" w:rsidRPr="0007724A" w14:paraId="35BD8499" w14:textId="77777777" w:rsidTr="008D1D97">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0F2E9817" w14:textId="4294A072"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40</w:t>
                  </w:r>
                </w:p>
              </w:tc>
              <w:tc>
                <w:tcPr>
                  <w:tcW w:w="1482" w:type="dxa"/>
                  <w:tcBorders>
                    <w:top w:val="single" w:sz="4" w:space="0" w:color="auto"/>
                    <w:left w:val="single" w:sz="4" w:space="0" w:color="auto"/>
                    <w:bottom w:val="single" w:sz="4" w:space="0" w:color="auto"/>
                    <w:right w:val="single" w:sz="4" w:space="0" w:color="auto"/>
                  </w:tcBorders>
                  <w:vAlign w:val="center"/>
                </w:tcPr>
                <w:p w14:paraId="098D5AC3" w14:textId="5ADC1E76"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2044971.51</w:t>
                  </w:r>
                </w:p>
              </w:tc>
              <w:tc>
                <w:tcPr>
                  <w:tcW w:w="1485" w:type="dxa"/>
                  <w:tcBorders>
                    <w:top w:val="single" w:sz="4" w:space="0" w:color="auto"/>
                    <w:left w:val="single" w:sz="4" w:space="0" w:color="auto"/>
                    <w:bottom w:val="single" w:sz="4" w:space="0" w:color="auto"/>
                    <w:right w:val="single" w:sz="4" w:space="0" w:color="auto"/>
                  </w:tcBorders>
                  <w:vAlign w:val="center"/>
                </w:tcPr>
                <w:p w14:paraId="0EDFAB5B" w14:textId="49898808"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152160.39</w:t>
                  </w:r>
                </w:p>
              </w:tc>
            </w:tr>
            <w:tr w:rsidR="0007724A" w:rsidRPr="0007724A" w14:paraId="3D926D43" w14:textId="77777777" w:rsidTr="008D1D97">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5E8EDE30" w14:textId="357683EC"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41</w:t>
                  </w:r>
                </w:p>
              </w:tc>
              <w:tc>
                <w:tcPr>
                  <w:tcW w:w="1482" w:type="dxa"/>
                  <w:tcBorders>
                    <w:top w:val="single" w:sz="4" w:space="0" w:color="auto"/>
                    <w:left w:val="single" w:sz="4" w:space="0" w:color="auto"/>
                    <w:bottom w:val="single" w:sz="4" w:space="0" w:color="auto"/>
                    <w:right w:val="single" w:sz="4" w:space="0" w:color="auto"/>
                  </w:tcBorders>
                  <w:vAlign w:val="center"/>
                </w:tcPr>
                <w:p w14:paraId="29EEB4F3" w14:textId="1EAFD3BF"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2045023.15</w:t>
                  </w:r>
                </w:p>
              </w:tc>
              <w:tc>
                <w:tcPr>
                  <w:tcW w:w="1485" w:type="dxa"/>
                  <w:tcBorders>
                    <w:top w:val="single" w:sz="4" w:space="0" w:color="auto"/>
                    <w:left w:val="single" w:sz="4" w:space="0" w:color="auto"/>
                    <w:bottom w:val="single" w:sz="4" w:space="0" w:color="auto"/>
                    <w:right w:val="single" w:sz="4" w:space="0" w:color="auto"/>
                  </w:tcBorders>
                  <w:vAlign w:val="center"/>
                </w:tcPr>
                <w:p w14:paraId="45A09C21" w14:textId="5A5B0626"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152125.74</w:t>
                  </w:r>
                </w:p>
              </w:tc>
            </w:tr>
            <w:tr w:rsidR="0007724A" w:rsidRPr="0007724A" w14:paraId="46AD7E4B" w14:textId="77777777" w:rsidTr="008D1D97">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204F0F83" w14:textId="08D2DA2B"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42</w:t>
                  </w:r>
                </w:p>
              </w:tc>
              <w:tc>
                <w:tcPr>
                  <w:tcW w:w="1482" w:type="dxa"/>
                  <w:tcBorders>
                    <w:top w:val="single" w:sz="4" w:space="0" w:color="auto"/>
                    <w:left w:val="single" w:sz="4" w:space="0" w:color="auto"/>
                    <w:bottom w:val="single" w:sz="4" w:space="0" w:color="auto"/>
                    <w:right w:val="single" w:sz="4" w:space="0" w:color="auto"/>
                  </w:tcBorders>
                  <w:vAlign w:val="center"/>
                </w:tcPr>
                <w:p w14:paraId="1412D927" w14:textId="1C084BB6"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2045022.04</w:t>
                  </w:r>
                </w:p>
              </w:tc>
              <w:tc>
                <w:tcPr>
                  <w:tcW w:w="1485" w:type="dxa"/>
                  <w:tcBorders>
                    <w:top w:val="single" w:sz="4" w:space="0" w:color="auto"/>
                    <w:left w:val="single" w:sz="4" w:space="0" w:color="auto"/>
                    <w:bottom w:val="single" w:sz="4" w:space="0" w:color="auto"/>
                    <w:right w:val="single" w:sz="4" w:space="0" w:color="auto"/>
                  </w:tcBorders>
                  <w:vAlign w:val="center"/>
                </w:tcPr>
                <w:p w14:paraId="3221685D" w14:textId="054D3F6A"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152124.09</w:t>
                  </w:r>
                </w:p>
              </w:tc>
            </w:tr>
            <w:tr w:rsidR="0007724A" w:rsidRPr="0007724A" w14:paraId="704F4043" w14:textId="77777777" w:rsidTr="008D1D97">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00513960" w14:textId="2B6132CB"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43</w:t>
                  </w:r>
                </w:p>
              </w:tc>
              <w:tc>
                <w:tcPr>
                  <w:tcW w:w="1482" w:type="dxa"/>
                  <w:tcBorders>
                    <w:top w:val="single" w:sz="4" w:space="0" w:color="auto"/>
                    <w:left w:val="single" w:sz="4" w:space="0" w:color="auto"/>
                    <w:bottom w:val="single" w:sz="4" w:space="0" w:color="auto"/>
                    <w:right w:val="single" w:sz="4" w:space="0" w:color="auto"/>
                  </w:tcBorders>
                  <w:vAlign w:val="center"/>
                </w:tcPr>
                <w:p w14:paraId="4712C236" w14:textId="4AE65150"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2045014.64</w:t>
                  </w:r>
                </w:p>
              </w:tc>
              <w:tc>
                <w:tcPr>
                  <w:tcW w:w="1485" w:type="dxa"/>
                  <w:tcBorders>
                    <w:top w:val="single" w:sz="4" w:space="0" w:color="auto"/>
                    <w:left w:val="single" w:sz="4" w:space="0" w:color="auto"/>
                    <w:bottom w:val="single" w:sz="4" w:space="0" w:color="auto"/>
                    <w:right w:val="single" w:sz="4" w:space="0" w:color="auto"/>
                  </w:tcBorders>
                  <w:vAlign w:val="center"/>
                </w:tcPr>
                <w:p w14:paraId="35B15D26" w14:textId="00CA536A"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152113.17</w:t>
                  </w:r>
                </w:p>
              </w:tc>
            </w:tr>
            <w:tr w:rsidR="0007724A" w:rsidRPr="0007724A" w14:paraId="766A6A43" w14:textId="77777777" w:rsidTr="008D1D97">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1CF080C2" w14:textId="6B7B7084"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44</w:t>
                  </w:r>
                </w:p>
              </w:tc>
              <w:tc>
                <w:tcPr>
                  <w:tcW w:w="1482" w:type="dxa"/>
                  <w:tcBorders>
                    <w:top w:val="single" w:sz="4" w:space="0" w:color="auto"/>
                    <w:left w:val="single" w:sz="4" w:space="0" w:color="auto"/>
                    <w:bottom w:val="single" w:sz="4" w:space="0" w:color="auto"/>
                    <w:right w:val="single" w:sz="4" w:space="0" w:color="auto"/>
                  </w:tcBorders>
                  <w:vAlign w:val="center"/>
                </w:tcPr>
                <w:p w14:paraId="518842A8" w14:textId="7998729C"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2045013.52</w:t>
                  </w:r>
                </w:p>
              </w:tc>
              <w:tc>
                <w:tcPr>
                  <w:tcW w:w="1485" w:type="dxa"/>
                  <w:tcBorders>
                    <w:top w:val="single" w:sz="4" w:space="0" w:color="auto"/>
                    <w:left w:val="single" w:sz="4" w:space="0" w:color="auto"/>
                    <w:bottom w:val="single" w:sz="4" w:space="0" w:color="auto"/>
                    <w:right w:val="single" w:sz="4" w:space="0" w:color="auto"/>
                  </w:tcBorders>
                  <w:vAlign w:val="center"/>
                </w:tcPr>
                <w:p w14:paraId="7371F900" w14:textId="6871B1D9"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152111.51</w:t>
                  </w:r>
                </w:p>
              </w:tc>
            </w:tr>
            <w:tr w:rsidR="0007724A" w:rsidRPr="0007724A" w14:paraId="6582159E" w14:textId="77777777" w:rsidTr="008D1D97">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574E6288" w14:textId="4A8437D2"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45</w:t>
                  </w:r>
                </w:p>
              </w:tc>
              <w:tc>
                <w:tcPr>
                  <w:tcW w:w="1482" w:type="dxa"/>
                  <w:tcBorders>
                    <w:top w:val="single" w:sz="4" w:space="0" w:color="auto"/>
                    <w:left w:val="single" w:sz="4" w:space="0" w:color="auto"/>
                    <w:bottom w:val="single" w:sz="4" w:space="0" w:color="auto"/>
                    <w:right w:val="single" w:sz="4" w:space="0" w:color="auto"/>
                  </w:tcBorders>
                  <w:vAlign w:val="center"/>
                </w:tcPr>
                <w:p w14:paraId="7526D2FF" w14:textId="4D5E62EF"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2044971.65</w:t>
                  </w:r>
                </w:p>
              </w:tc>
              <w:tc>
                <w:tcPr>
                  <w:tcW w:w="1485" w:type="dxa"/>
                  <w:tcBorders>
                    <w:top w:val="single" w:sz="4" w:space="0" w:color="auto"/>
                    <w:left w:val="single" w:sz="4" w:space="0" w:color="auto"/>
                    <w:bottom w:val="single" w:sz="4" w:space="0" w:color="auto"/>
                    <w:right w:val="single" w:sz="4" w:space="0" w:color="auto"/>
                  </w:tcBorders>
                  <w:vAlign w:val="center"/>
                </w:tcPr>
                <w:p w14:paraId="6D796770" w14:textId="39063707"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152139.65</w:t>
                  </w:r>
                </w:p>
              </w:tc>
            </w:tr>
            <w:tr w:rsidR="0007724A" w:rsidRPr="0007724A" w14:paraId="287F5559" w14:textId="77777777" w:rsidTr="008D1D97">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57F9A654" w14:textId="37FA0449"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46</w:t>
                  </w:r>
                </w:p>
              </w:tc>
              <w:tc>
                <w:tcPr>
                  <w:tcW w:w="1482" w:type="dxa"/>
                  <w:tcBorders>
                    <w:top w:val="single" w:sz="4" w:space="0" w:color="auto"/>
                    <w:left w:val="single" w:sz="4" w:space="0" w:color="auto"/>
                    <w:bottom w:val="single" w:sz="4" w:space="0" w:color="auto"/>
                    <w:right w:val="single" w:sz="4" w:space="0" w:color="auto"/>
                  </w:tcBorders>
                  <w:vAlign w:val="center"/>
                </w:tcPr>
                <w:p w14:paraId="1F6ECD6B" w14:textId="0D832CE7"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2044969.98</w:t>
                  </w:r>
                </w:p>
              </w:tc>
              <w:tc>
                <w:tcPr>
                  <w:tcW w:w="1485" w:type="dxa"/>
                  <w:tcBorders>
                    <w:top w:val="single" w:sz="4" w:space="0" w:color="auto"/>
                    <w:left w:val="single" w:sz="4" w:space="0" w:color="auto"/>
                    <w:bottom w:val="single" w:sz="4" w:space="0" w:color="auto"/>
                    <w:right w:val="single" w:sz="4" w:space="0" w:color="auto"/>
                  </w:tcBorders>
                  <w:vAlign w:val="center"/>
                </w:tcPr>
                <w:p w14:paraId="78CB40BC" w14:textId="7C5E5F39"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152137.14</w:t>
                  </w:r>
                </w:p>
              </w:tc>
            </w:tr>
            <w:tr w:rsidR="0007724A" w:rsidRPr="0007724A" w14:paraId="4FA17564" w14:textId="77777777" w:rsidTr="008D1D97">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1B1D5AFA" w14:textId="00214CD5"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47</w:t>
                  </w:r>
                </w:p>
              </w:tc>
              <w:tc>
                <w:tcPr>
                  <w:tcW w:w="1482" w:type="dxa"/>
                  <w:tcBorders>
                    <w:top w:val="single" w:sz="4" w:space="0" w:color="auto"/>
                    <w:left w:val="single" w:sz="4" w:space="0" w:color="auto"/>
                    <w:bottom w:val="single" w:sz="4" w:space="0" w:color="auto"/>
                    <w:right w:val="single" w:sz="4" w:space="0" w:color="auto"/>
                  </w:tcBorders>
                  <w:vAlign w:val="center"/>
                </w:tcPr>
                <w:p w14:paraId="5037FB3E" w14:textId="188D3025"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2044960.7</w:t>
                  </w:r>
                </w:p>
              </w:tc>
              <w:tc>
                <w:tcPr>
                  <w:tcW w:w="1485" w:type="dxa"/>
                  <w:tcBorders>
                    <w:top w:val="single" w:sz="4" w:space="0" w:color="auto"/>
                    <w:left w:val="single" w:sz="4" w:space="0" w:color="auto"/>
                    <w:bottom w:val="single" w:sz="4" w:space="0" w:color="auto"/>
                    <w:right w:val="single" w:sz="4" w:space="0" w:color="auto"/>
                  </w:tcBorders>
                  <w:vAlign w:val="center"/>
                </w:tcPr>
                <w:p w14:paraId="0EAE4BDF" w14:textId="7B7CA7B9"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152123.24</w:t>
                  </w:r>
                </w:p>
              </w:tc>
            </w:tr>
            <w:tr w:rsidR="0007724A" w:rsidRPr="0007724A" w14:paraId="39AFCBAF" w14:textId="77777777" w:rsidTr="008D1D97">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5C52DD3E" w14:textId="2825DABB"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48</w:t>
                  </w:r>
                </w:p>
              </w:tc>
              <w:tc>
                <w:tcPr>
                  <w:tcW w:w="1482" w:type="dxa"/>
                  <w:tcBorders>
                    <w:top w:val="single" w:sz="4" w:space="0" w:color="auto"/>
                    <w:left w:val="single" w:sz="4" w:space="0" w:color="auto"/>
                    <w:bottom w:val="single" w:sz="4" w:space="0" w:color="auto"/>
                    <w:right w:val="single" w:sz="4" w:space="0" w:color="auto"/>
                  </w:tcBorders>
                  <w:vAlign w:val="center"/>
                </w:tcPr>
                <w:p w14:paraId="71FE80B1" w14:textId="4F450FD3"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2044959.04</w:t>
                  </w:r>
                </w:p>
              </w:tc>
              <w:tc>
                <w:tcPr>
                  <w:tcW w:w="1485" w:type="dxa"/>
                  <w:tcBorders>
                    <w:top w:val="single" w:sz="4" w:space="0" w:color="auto"/>
                    <w:left w:val="single" w:sz="4" w:space="0" w:color="auto"/>
                    <w:bottom w:val="single" w:sz="4" w:space="0" w:color="auto"/>
                    <w:right w:val="single" w:sz="4" w:space="0" w:color="auto"/>
                  </w:tcBorders>
                  <w:vAlign w:val="center"/>
                </w:tcPr>
                <w:p w14:paraId="4B9BF917" w14:textId="277CEDF7"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152120.75</w:t>
                  </w:r>
                </w:p>
              </w:tc>
            </w:tr>
            <w:tr w:rsidR="0007724A" w:rsidRPr="0007724A" w14:paraId="4E7469E3" w14:textId="77777777" w:rsidTr="008D1D97">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7991C58E" w14:textId="630EFEF5"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49</w:t>
                  </w:r>
                </w:p>
              </w:tc>
              <w:tc>
                <w:tcPr>
                  <w:tcW w:w="1482" w:type="dxa"/>
                  <w:tcBorders>
                    <w:top w:val="single" w:sz="4" w:space="0" w:color="auto"/>
                    <w:left w:val="single" w:sz="4" w:space="0" w:color="auto"/>
                    <w:bottom w:val="single" w:sz="4" w:space="0" w:color="auto"/>
                    <w:right w:val="single" w:sz="4" w:space="0" w:color="auto"/>
                  </w:tcBorders>
                  <w:vAlign w:val="center"/>
                </w:tcPr>
                <w:p w14:paraId="6854D437" w14:textId="5157E082"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2044986.55</w:t>
                  </w:r>
                </w:p>
              </w:tc>
              <w:tc>
                <w:tcPr>
                  <w:tcW w:w="1485" w:type="dxa"/>
                  <w:tcBorders>
                    <w:top w:val="single" w:sz="4" w:space="0" w:color="auto"/>
                    <w:left w:val="single" w:sz="4" w:space="0" w:color="auto"/>
                    <w:bottom w:val="single" w:sz="4" w:space="0" w:color="auto"/>
                    <w:right w:val="single" w:sz="4" w:space="0" w:color="auto"/>
                  </w:tcBorders>
                  <w:vAlign w:val="center"/>
                </w:tcPr>
                <w:p w14:paraId="195E3719" w14:textId="334CBD75"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152101.93</w:t>
                  </w:r>
                </w:p>
              </w:tc>
            </w:tr>
            <w:tr w:rsidR="0007724A" w:rsidRPr="0007724A" w14:paraId="5376EE30" w14:textId="77777777" w:rsidTr="008D1D97">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07CC31E8" w14:textId="149C857A"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lastRenderedPageBreak/>
                    <w:t>50</w:t>
                  </w:r>
                </w:p>
              </w:tc>
              <w:tc>
                <w:tcPr>
                  <w:tcW w:w="1482" w:type="dxa"/>
                  <w:tcBorders>
                    <w:top w:val="single" w:sz="4" w:space="0" w:color="auto"/>
                    <w:left w:val="single" w:sz="4" w:space="0" w:color="auto"/>
                    <w:bottom w:val="single" w:sz="4" w:space="0" w:color="auto"/>
                    <w:right w:val="single" w:sz="4" w:space="0" w:color="auto"/>
                  </w:tcBorders>
                  <w:vAlign w:val="center"/>
                </w:tcPr>
                <w:p w14:paraId="3FA35744" w14:textId="53B94B39"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2044978.57</w:t>
                  </w:r>
                </w:p>
              </w:tc>
              <w:tc>
                <w:tcPr>
                  <w:tcW w:w="1485" w:type="dxa"/>
                  <w:tcBorders>
                    <w:top w:val="single" w:sz="4" w:space="0" w:color="auto"/>
                    <w:left w:val="single" w:sz="4" w:space="0" w:color="auto"/>
                    <w:bottom w:val="single" w:sz="4" w:space="0" w:color="auto"/>
                    <w:right w:val="single" w:sz="4" w:space="0" w:color="auto"/>
                  </w:tcBorders>
                  <w:vAlign w:val="center"/>
                </w:tcPr>
                <w:p w14:paraId="78579834" w14:textId="0687A280"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152090.14</w:t>
                  </w:r>
                </w:p>
              </w:tc>
            </w:tr>
            <w:tr w:rsidR="0007724A" w:rsidRPr="0007724A" w14:paraId="55AD6DF8" w14:textId="77777777" w:rsidTr="008D1D97">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029260D5" w14:textId="7960A698"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51</w:t>
                  </w:r>
                </w:p>
              </w:tc>
              <w:tc>
                <w:tcPr>
                  <w:tcW w:w="1482" w:type="dxa"/>
                  <w:tcBorders>
                    <w:top w:val="single" w:sz="4" w:space="0" w:color="auto"/>
                    <w:left w:val="single" w:sz="4" w:space="0" w:color="auto"/>
                    <w:bottom w:val="single" w:sz="4" w:space="0" w:color="auto"/>
                    <w:right w:val="single" w:sz="4" w:space="0" w:color="auto"/>
                  </w:tcBorders>
                  <w:vAlign w:val="center"/>
                </w:tcPr>
                <w:p w14:paraId="449984ED" w14:textId="0BE41DD1"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2044982.6</w:t>
                  </w:r>
                </w:p>
              </w:tc>
              <w:tc>
                <w:tcPr>
                  <w:tcW w:w="1485" w:type="dxa"/>
                  <w:tcBorders>
                    <w:top w:val="single" w:sz="4" w:space="0" w:color="auto"/>
                    <w:left w:val="single" w:sz="4" w:space="0" w:color="auto"/>
                    <w:bottom w:val="single" w:sz="4" w:space="0" w:color="auto"/>
                    <w:right w:val="single" w:sz="4" w:space="0" w:color="auto"/>
                  </w:tcBorders>
                  <w:vAlign w:val="center"/>
                </w:tcPr>
                <w:p w14:paraId="508D3EC2" w14:textId="4958937F"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152087.37</w:t>
                  </w:r>
                </w:p>
              </w:tc>
            </w:tr>
            <w:tr w:rsidR="0007724A" w:rsidRPr="0007724A" w14:paraId="54CF93B3" w14:textId="77777777" w:rsidTr="008D1D97">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0E0536E2" w14:textId="3A622553"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52</w:t>
                  </w:r>
                </w:p>
              </w:tc>
              <w:tc>
                <w:tcPr>
                  <w:tcW w:w="1482" w:type="dxa"/>
                  <w:tcBorders>
                    <w:top w:val="single" w:sz="4" w:space="0" w:color="auto"/>
                    <w:left w:val="single" w:sz="4" w:space="0" w:color="auto"/>
                    <w:bottom w:val="single" w:sz="4" w:space="0" w:color="auto"/>
                    <w:right w:val="single" w:sz="4" w:space="0" w:color="auto"/>
                  </w:tcBorders>
                  <w:vAlign w:val="center"/>
                </w:tcPr>
                <w:p w14:paraId="791733FF" w14:textId="623EBF30"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2044999.37</w:t>
                  </w:r>
                </w:p>
              </w:tc>
              <w:tc>
                <w:tcPr>
                  <w:tcW w:w="1485" w:type="dxa"/>
                  <w:tcBorders>
                    <w:top w:val="single" w:sz="4" w:space="0" w:color="auto"/>
                    <w:left w:val="single" w:sz="4" w:space="0" w:color="auto"/>
                    <w:bottom w:val="single" w:sz="4" w:space="0" w:color="auto"/>
                    <w:right w:val="single" w:sz="4" w:space="0" w:color="auto"/>
                  </w:tcBorders>
                  <w:vAlign w:val="center"/>
                </w:tcPr>
                <w:p w14:paraId="0A32AAD0" w14:textId="1C396CB5"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152112.2</w:t>
                  </w:r>
                </w:p>
              </w:tc>
            </w:tr>
            <w:tr w:rsidR="0007724A" w:rsidRPr="0007724A" w14:paraId="3DE4F2D8" w14:textId="77777777" w:rsidTr="008D1D97">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4FC43CEA" w14:textId="13452D53"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53</w:t>
                  </w:r>
                </w:p>
              </w:tc>
              <w:tc>
                <w:tcPr>
                  <w:tcW w:w="1482" w:type="dxa"/>
                  <w:tcBorders>
                    <w:top w:val="single" w:sz="4" w:space="0" w:color="auto"/>
                    <w:left w:val="single" w:sz="4" w:space="0" w:color="auto"/>
                    <w:bottom w:val="single" w:sz="4" w:space="0" w:color="auto"/>
                    <w:right w:val="single" w:sz="4" w:space="0" w:color="auto"/>
                  </w:tcBorders>
                  <w:vAlign w:val="center"/>
                </w:tcPr>
                <w:p w14:paraId="3661B3B3" w14:textId="5FE88F5C"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2045024</w:t>
                  </w:r>
                </w:p>
              </w:tc>
              <w:tc>
                <w:tcPr>
                  <w:tcW w:w="1485" w:type="dxa"/>
                  <w:tcBorders>
                    <w:top w:val="single" w:sz="4" w:space="0" w:color="auto"/>
                    <w:left w:val="single" w:sz="4" w:space="0" w:color="auto"/>
                    <w:bottom w:val="single" w:sz="4" w:space="0" w:color="auto"/>
                    <w:right w:val="single" w:sz="4" w:space="0" w:color="auto"/>
                  </w:tcBorders>
                  <w:vAlign w:val="center"/>
                </w:tcPr>
                <w:p w14:paraId="5D37B9EF" w14:textId="77D09DD3"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152095.55</w:t>
                  </w:r>
                </w:p>
              </w:tc>
            </w:tr>
            <w:tr w:rsidR="0007724A" w:rsidRPr="0007724A" w14:paraId="3CC713EF" w14:textId="77777777" w:rsidTr="008D1D97">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1BAF528F" w14:textId="3C548680"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54</w:t>
                  </w:r>
                </w:p>
              </w:tc>
              <w:tc>
                <w:tcPr>
                  <w:tcW w:w="1482" w:type="dxa"/>
                  <w:tcBorders>
                    <w:top w:val="single" w:sz="4" w:space="0" w:color="auto"/>
                    <w:left w:val="single" w:sz="4" w:space="0" w:color="auto"/>
                    <w:bottom w:val="single" w:sz="4" w:space="0" w:color="auto"/>
                    <w:right w:val="single" w:sz="4" w:space="0" w:color="auto"/>
                  </w:tcBorders>
                  <w:vAlign w:val="center"/>
                </w:tcPr>
                <w:p w14:paraId="2FFEFADD" w14:textId="11B8ABB4"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2045000.6</w:t>
                  </w:r>
                </w:p>
              </w:tc>
              <w:tc>
                <w:tcPr>
                  <w:tcW w:w="1485" w:type="dxa"/>
                  <w:tcBorders>
                    <w:top w:val="single" w:sz="4" w:space="0" w:color="auto"/>
                    <w:left w:val="single" w:sz="4" w:space="0" w:color="auto"/>
                    <w:bottom w:val="single" w:sz="4" w:space="0" w:color="auto"/>
                    <w:right w:val="single" w:sz="4" w:space="0" w:color="auto"/>
                  </w:tcBorders>
                  <w:vAlign w:val="center"/>
                </w:tcPr>
                <w:p w14:paraId="63EAABA0" w14:textId="749FCBA4"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152060.93</w:t>
                  </w:r>
                </w:p>
              </w:tc>
            </w:tr>
            <w:tr w:rsidR="0007724A" w:rsidRPr="0007724A" w14:paraId="1F2CA4C2" w14:textId="77777777" w:rsidTr="008D1D97">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36F3F4B9" w14:textId="0EB959CE"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55</w:t>
                  </w:r>
                </w:p>
              </w:tc>
              <w:tc>
                <w:tcPr>
                  <w:tcW w:w="1482" w:type="dxa"/>
                  <w:tcBorders>
                    <w:top w:val="single" w:sz="4" w:space="0" w:color="auto"/>
                    <w:left w:val="single" w:sz="4" w:space="0" w:color="auto"/>
                    <w:bottom w:val="single" w:sz="4" w:space="0" w:color="auto"/>
                    <w:right w:val="single" w:sz="4" w:space="0" w:color="auto"/>
                  </w:tcBorders>
                  <w:vAlign w:val="center"/>
                </w:tcPr>
                <w:p w14:paraId="48004103" w14:textId="77B6F791"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2044997</w:t>
                  </w:r>
                </w:p>
              </w:tc>
              <w:tc>
                <w:tcPr>
                  <w:tcW w:w="1485" w:type="dxa"/>
                  <w:tcBorders>
                    <w:top w:val="single" w:sz="4" w:space="0" w:color="auto"/>
                    <w:left w:val="single" w:sz="4" w:space="0" w:color="auto"/>
                    <w:bottom w:val="single" w:sz="4" w:space="0" w:color="auto"/>
                    <w:right w:val="single" w:sz="4" w:space="0" w:color="auto"/>
                  </w:tcBorders>
                  <w:vAlign w:val="center"/>
                </w:tcPr>
                <w:p w14:paraId="4CCAE7D5" w14:textId="41447DAC"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152063.37</w:t>
                  </w:r>
                </w:p>
              </w:tc>
            </w:tr>
            <w:tr w:rsidR="0007724A" w:rsidRPr="0007724A" w14:paraId="5525D6A1" w14:textId="77777777" w:rsidTr="008D1D97">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6DEFA0B5" w14:textId="27A7B688"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56</w:t>
                  </w:r>
                </w:p>
              </w:tc>
              <w:tc>
                <w:tcPr>
                  <w:tcW w:w="1482" w:type="dxa"/>
                  <w:tcBorders>
                    <w:top w:val="single" w:sz="4" w:space="0" w:color="auto"/>
                    <w:left w:val="single" w:sz="4" w:space="0" w:color="auto"/>
                    <w:bottom w:val="single" w:sz="4" w:space="0" w:color="auto"/>
                    <w:right w:val="single" w:sz="4" w:space="0" w:color="auto"/>
                  </w:tcBorders>
                  <w:vAlign w:val="center"/>
                </w:tcPr>
                <w:p w14:paraId="1CF52BBA" w14:textId="6812434A"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2044975.58</w:t>
                  </w:r>
                </w:p>
              </w:tc>
              <w:tc>
                <w:tcPr>
                  <w:tcW w:w="1485" w:type="dxa"/>
                  <w:tcBorders>
                    <w:top w:val="single" w:sz="4" w:space="0" w:color="auto"/>
                    <w:left w:val="single" w:sz="4" w:space="0" w:color="auto"/>
                    <w:bottom w:val="single" w:sz="4" w:space="0" w:color="auto"/>
                    <w:right w:val="single" w:sz="4" w:space="0" w:color="auto"/>
                  </w:tcBorders>
                  <w:vAlign w:val="center"/>
                </w:tcPr>
                <w:p w14:paraId="049B4EAC" w14:textId="1FAC5D74"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152031.37</w:t>
                  </w:r>
                </w:p>
              </w:tc>
            </w:tr>
            <w:tr w:rsidR="0007724A" w:rsidRPr="0007724A" w14:paraId="29146A81" w14:textId="77777777" w:rsidTr="008D1D97">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7AAA44E3" w14:textId="0F46AB89"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57</w:t>
                  </w:r>
                </w:p>
              </w:tc>
              <w:tc>
                <w:tcPr>
                  <w:tcW w:w="1482" w:type="dxa"/>
                  <w:tcBorders>
                    <w:top w:val="single" w:sz="4" w:space="0" w:color="auto"/>
                    <w:left w:val="single" w:sz="4" w:space="0" w:color="auto"/>
                    <w:bottom w:val="single" w:sz="4" w:space="0" w:color="auto"/>
                    <w:right w:val="single" w:sz="4" w:space="0" w:color="auto"/>
                  </w:tcBorders>
                  <w:vAlign w:val="center"/>
                </w:tcPr>
                <w:p w14:paraId="7121C1E1" w14:textId="252F63FD"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2044984.32</w:t>
                  </w:r>
                </w:p>
              </w:tc>
              <w:tc>
                <w:tcPr>
                  <w:tcW w:w="1485" w:type="dxa"/>
                  <w:tcBorders>
                    <w:top w:val="single" w:sz="4" w:space="0" w:color="auto"/>
                    <w:left w:val="single" w:sz="4" w:space="0" w:color="auto"/>
                    <w:bottom w:val="single" w:sz="4" w:space="0" w:color="auto"/>
                    <w:right w:val="single" w:sz="4" w:space="0" w:color="auto"/>
                  </w:tcBorders>
                  <w:vAlign w:val="center"/>
                </w:tcPr>
                <w:p w14:paraId="3717DA09" w14:textId="261BA3C0"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152025.44</w:t>
                  </w:r>
                </w:p>
              </w:tc>
            </w:tr>
            <w:tr w:rsidR="0007724A" w:rsidRPr="0007724A" w14:paraId="250B5FC4" w14:textId="77777777" w:rsidTr="008D1D97">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2A38BF2B" w14:textId="4065A33E"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58</w:t>
                  </w:r>
                </w:p>
              </w:tc>
              <w:tc>
                <w:tcPr>
                  <w:tcW w:w="1482" w:type="dxa"/>
                  <w:tcBorders>
                    <w:top w:val="single" w:sz="4" w:space="0" w:color="auto"/>
                    <w:left w:val="single" w:sz="4" w:space="0" w:color="auto"/>
                    <w:bottom w:val="single" w:sz="4" w:space="0" w:color="auto"/>
                    <w:right w:val="single" w:sz="4" w:space="0" w:color="auto"/>
                  </w:tcBorders>
                  <w:vAlign w:val="center"/>
                </w:tcPr>
                <w:p w14:paraId="5E0A9C7A" w14:textId="16344E7A"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2044984.74</w:t>
                  </w:r>
                </w:p>
              </w:tc>
              <w:tc>
                <w:tcPr>
                  <w:tcW w:w="1485" w:type="dxa"/>
                  <w:tcBorders>
                    <w:top w:val="single" w:sz="4" w:space="0" w:color="auto"/>
                    <w:left w:val="single" w:sz="4" w:space="0" w:color="auto"/>
                    <w:bottom w:val="single" w:sz="4" w:space="0" w:color="auto"/>
                    <w:right w:val="single" w:sz="4" w:space="0" w:color="auto"/>
                  </w:tcBorders>
                  <w:vAlign w:val="center"/>
                </w:tcPr>
                <w:p w14:paraId="5821D593" w14:textId="6FB366B3"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152023.19</w:t>
                  </w:r>
                </w:p>
              </w:tc>
            </w:tr>
            <w:tr w:rsidR="0007724A" w:rsidRPr="0007724A" w14:paraId="025F8F99" w14:textId="77777777" w:rsidTr="008D1D97">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5EB44C15" w14:textId="27148779"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59</w:t>
                  </w:r>
                </w:p>
              </w:tc>
              <w:tc>
                <w:tcPr>
                  <w:tcW w:w="1482" w:type="dxa"/>
                  <w:tcBorders>
                    <w:top w:val="single" w:sz="4" w:space="0" w:color="auto"/>
                    <w:left w:val="single" w:sz="4" w:space="0" w:color="auto"/>
                    <w:bottom w:val="single" w:sz="4" w:space="0" w:color="auto"/>
                    <w:right w:val="single" w:sz="4" w:space="0" w:color="auto"/>
                  </w:tcBorders>
                  <w:vAlign w:val="center"/>
                </w:tcPr>
                <w:p w14:paraId="45D7B9F7" w14:textId="599DF881"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2044989.85</w:t>
                  </w:r>
                </w:p>
              </w:tc>
              <w:tc>
                <w:tcPr>
                  <w:tcW w:w="1485" w:type="dxa"/>
                  <w:tcBorders>
                    <w:top w:val="single" w:sz="4" w:space="0" w:color="auto"/>
                    <w:left w:val="single" w:sz="4" w:space="0" w:color="auto"/>
                    <w:bottom w:val="single" w:sz="4" w:space="0" w:color="auto"/>
                    <w:right w:val="single" w:sz="4" w:space="0" w:color="auto"/>
                  </w:tcBorders>
                  <w:vAlign w:val="center"/>
                </w:tcPr>
                <w:p w14:paraId="000607A2" w14:textId="1C53426F"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152031.05</w:t>
                  </w:r>
                </w:p>
              </w:tc>
            </w:tr>
            <w:tr w:rsidR="0007724A" w:rsidRPr="0007724A" w14:paraId="33A5D956" w14:textId="77777777" w:rsidTr="008D1D97">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58737F9E" w14:textId="7C8F918E"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60</w:t>
                  </w:r>
                </w:p>
              </w:tc>
              <w:tc>
                <w:tcPr>
                  <w:tcW w:w="1482" w:type="dxa"/>
                  <w:tcBorders>
                    <w:top w:val="single" w:sz="4" w:space="0" w:color="auto"/>
                    <w:left w:val="single" w:sz="4" w:space="0" w:color="auto"/>
                    <w:bottom w:val="single" w:sz="4" w:space="0" w:color="auto"/>
                    <w:right w:val="single" w:sz="4" w:space="0" w:color="auto"/>
                  </w:tcBorders>
                  <w:vAlign w:val="center"/>
                </w:tcPr>
                <w:p w14:paraId="61F3B420" w14:textId="2ACFE235"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2045000.92</w:t>
                  </w:r>
                </w:p>
              </w:tc>
              <w:tc>
                <w:tcPr>
                  <w:tcW w:w="1485" w:type="dxa"/>
                  <w:tcBorders>
                    <w:top w:val="single" w:sz="4" w:space="0" w:color="auto"/>
                    <w:left w:val="single" w:sz="4" w:space="0" w:color="auto"/>
                    <w:bottom w:val="single" w:sz="4" w:space="0" w:color="auto"/>
                    <w:right w:val="single" w:sz="4" w:space="0" w:color="auto"/>
                  </w:tcBorders>
                  <w:vAlign w:val="center"/>
                </w:tcPr>
                <w:p w14:paraId="5D5226C2" w14:textId="0425DB35"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152023.86</w:t>
                  </w:r>
                </w:p>
              </w:tc>
            </w:tr>
            <w:tr w:rsidR="0007724A" w:rsidRPr="0007724A" w14:paraId="12A93688" w14:textId="77777777" w:rsidTr="008D1D97">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4681F296" w14:textId="009DB234"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61</w:t>
                  </w:r>
                </w:p>
              </w:tc>
              <w:tc>
                <w:tcPr>
                  <w:tcW w:w="1482" w:type="dxa"/>
                  <w:tcBorders>
                    <w:top w:val="single" w:sz="4" w:space="0" w:color="auto"/>
                    <w:left w:val="single" w:sz="4" w:space="0" w:color="auto"/>
                    <w:bottom w:val="single" w:sz="4" w:space="0" w:color="auto"/>
                    <w:right w:val="single" w:sz="4" w:space="0" w:color="auto"/>
                  </w:tcBorders>
                  <w:vAlign w:val="center"/>
                </w:tcPr>
                <w:p w14:paraId="02442C94" w14:textId="3CCA1EF7"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2045000.94</w:t>
                  </w:r>
                </w:p>
              </w:tc>
              <w:tc>
                <w:tcPr>
                  <w:tcW w:w="1485" w:type="dxa"/>
                  <w:tcBorders>
                    <w:top w:val="single" w:sz="4" w:space="0" w:color="auto"/>
                    <w:left w:val="single" w:sz="4" w:space="0" w:color="auto"/>
                    <w:bottom w:val="single" w:sz="4" w:space="0" w:color="auto"/>
                    <w:right w:val="single" w:sz="4" w:space="0" w:color="auto"/>
                  </w:tcBorders>
                  <w:vAlign w:val="center"/>
                </w:tcPr>
                <w:p w14:paraId="0C6ED334" w14:textId="3112B00E"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152023.85</w:t>
                  </w:r>
                </w:p>
              </w:tc>
            </w:tr>
            <w:tr w:rsidR="0007724A" w:rsidRPr="0007724A" w14:paraId="04C47FED" w14:textId="77777777" w:rsidTr="008D1D97">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242CA665" w14:textId="016C490B"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62</w:t>
                  </w:r>
                </w:p>
              </w:tc>
              <w:tc>
                <w:tcPr>
                  <w:tcW w:w="1482" w:type="dxa"/>
                  <w:tcBorders>
                    <w:top w:val="single" w:sz="4" w:space="0" w:color="auto"/>
                    <w:left w:val="single" w:sz="4" w:space="0" w:color="auto"/>
                    <w:bottom w:val="single" w:sz="4" w:space="0" w:color="auto"/>
                    <w:right w:val="single" w:sz="4" w:space="0" w:color="auto"/>
                  </w:tcBorders>
                  <w:vAlign w:val="center"/>
                </w:tcPr>
                <w:p w14:paraId="5FF8492F" w14:textId="323AE956"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2045013.91</w:t>
                  </w:r>
                </w:p>
              </w:tc>
              <w:tc>
                <w:tcPr>
                  <w:tcW w:w="1485" w:type="dxa"/>
                  <w:tcBorders>
                    <w:top w:val="single" w:sz="4" w:space="0" w:color="auto"/>
                    <w:left w:val="single" w:sz="4" w:space="0" w:color="auto"/>
                    <w:bottom w:val="single" w:sz="4" w:space="0" w:color="auto"/>
                    <w:right w:val="single" w:sz="4" w:space="0" w:color="auto"/>
                  </w:tcBorders>
                  <w:vAlign w:val="center"/>
                </w:tcPr>
                <w:p w14:paraId="531C6E68" w14:textId="191666E1"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152042.62</w:t>
                  </w:r>
                </w:p>
              </w:tc>
            </w:tr>
            <w:tr w:rsidR="0007724A" w:rsidRPr="0007724A" w14:paraId="07C0FED2" w14:textId="77777777" w:rsidTr="008D1D97">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44A8C38C" w14:textId="11FC62C8"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63</w:t>
                  </w:r>
                </w:p>
              </w:tc>
              <w:tc>
                <w:tcPr>
                  <w:tcW w:w="1482" w:type="dxa"/>
                  <w:tcBorders>
                    <w:top w:val="single" w:sz="4" w:space="0" w:color="auto"/>
                    <w:left w:val="single" w:sz="4" w:space="0" w:color="auto"/>
                    <w:bottom w:val="single" w:sz="4" w:space="0" w:color="auto"/>
                    <w:right w:val="single" w:sz="4" w:space="0" w:color="auto"/>
                  </w:tcBorders>
                  <w:vAlign w:val="center"/>
                </w:tcPr>
                <w:p w14:paraId="19629BAB" w14:textId="1A6657BE"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2045031.41</w:t>
                  </w:r>
                </w:p>
              </w:tc>
              <w:tc>
                <w:tcPr>
                  <w:tcW w:w="1485" w:type="dxa"/>
                  <w:tcBorders>
                    <w:top w:val="single" w:sz="4" w:space="0" w:color="auto"/>
                    <w:left w:val="single" w:sz="4" w:space="0" w:color="auto"/>
                    <w:bottom w:val="single" w:sz="4" w:space="0" w:color="auto"/>
                    <w:right w:val="single" w:sz="4" w:space="0" w:color="auto"/>
                  </w:tcBorders>
                  <w:vAlign w:val="center"/>
                </w:tcPr>
                <w:p w14:paraId="76FA9F5F" w14:textId="6340D9A1"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152030.68</w:t>
                  </w:r>
                </w:p>
              </w:tc>
            </w:tr>
            <w:tr w:rsidR="0007724A" w:rsidRPr="0007724A" w14:paraId="1EE8EC31" w14:textId="77777777" w:rsidTr="008D1D97">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2C87457F" w14:textId="68B9C746"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64</w:t>
                  </w:r>
                </w:p>
              </w:tc>
              <w:tc>
                <w:tcPr>
                  <w:tcW w:w="1482" w:type="dxa"/>
                  <w:tcBorders>
                    <w:top w:val="single" w:sz="4" w:space="0" w:color="auto"/>
                    <w:left w:val="single" w:sz="4" w:space="0" w:color="auto"/>
                    <w:bottom w:val="single" w:sz="4" w:space="0" w:color="auto"/>
                    <w:right w:val="single" w:sz="4" w:space="0" w:color="auto"/>
                  </w:tcBorders>
                  <w:vAlign w:val="center"/>
                </w:tcPr>
                <w:p w14:paraId="5C81E5F0" w14:textId="3A1EC077"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2045038.03</w:t>
                  </w:r>
                </w:p>
              </w:tc>
              <w:tc>
                <w:tcPr>
                  <w:tcW w:w="1485" w:type="dxa"/>
                  <w:tcBorders>
                    <w:top w:val="single" w:sz="4" w:space="0" w:color="auto"/>
                    <w:left w:val="single" w:sz="4" w:space="0" w:color="auto"/>
                    <w:bottom w:val="single" w:sz="4" w:space="0" w:color="auto"/>
                    <w:right w:val="single" w:sz="4" w:space="0" w:color="auto"/>
                  </w:tcBorders>
                  <w:vAlign w:val="center"/>
                </w:tcPr>
                <w:p w14:paraId="7E5F08FE" w14:textId="48CA6E9F"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152040.21</w:t>
                  </w:r>
                </w:p>
              </w:tc>
            </w:tr>
            <w:tr w:rsidR="0007724A" w:rsidRPr="0007724A" w14:paraId="7373CA57" w14:textId="77777777" w:rsidTr="008D1D97">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73C42E2D" w14:textId="3C266C1C"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65</w:t>
                  </w:r>
                </w:p>
              </w:tc>
              <w:tc>
                <w:tcPr>
                  <w:tcW w:w="1482" w:type="dxa"/>
                  <w:tcBorders>
                    <w:top w:val="single" w:sz="4" w:space="0" w:color="auto"/>
                    <w:left w:val="single" w:sz="4" w:space="0" w:color="auto"/>
                    <w:bottom w:val="single" w:sz="4" w:space="0" w:color="auto"/>
                    <w:right w:val="single" w:sz="4" w:space="0" w:color="auto"/>
                  </w:tcBorders>
                  <w:vAlign w:val="center"/>
                </w:tcPr>
                <w:p w14:paraId="482C6F3B" w14:textId="290E356E"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2045017.09</w:t>
                  </w:r>
                </w:p>
              </w:tc>
              <w:tc>
                <w:tcPr>
                  <w:tcW w:w="1485" w:type="dxa"/>
                  <w:tcBorders>
                    <w:top w:val="single" w:sz="4" w:space="0" w:color="auto"/>
                    <w:left w:val="single" w:sz="4" w:space="0" w:color="auto"/>
                    <w:bottom w:val="single" w:sz="4" w:space="0" w:color="auto"/>
                    <w:right w:val="single" w:sz="4" w:space="0" w:color="auto"/>
                  </w:tcBorders>
                  <w:vAlign w:val="center"/>
                </w:tcPr>
                <w:p w14:paraId="6BB40013" w14:textId="21248CD6"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152054.61</w:t>
                  </w:r>
                </w:p>
              </w:tc>
            </w:tr>
            <w:tr w:rsidR="0007724A" w:rsidRPr="0007724A" w14:paraId="18D7D853" w14:textId="77777777" w:rsidTr="008D1D97">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6E7002FB" w14:textId="2B929A22"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66</w:t>
                  </w:r>
                </w:p>
              </w:tc>
              <w:tc>
                <w:tcPr>
                  <w:tcW w:w="1482" w:type="dxa"/>
                  <w:tcBorders>
                    <w:top w:val="single" w:sz="4" w:space="0" w:color="auto"/>
                    <w:left w:val="single" w:sz="4" w:space="0" w:color="auto"/>
                    <w:bottom w:val="single" w:sz="4" w:space="0" w:color="auto"/>
                    <w:right w:val="single" w:sz="4" w:space="0" w:color="auto"/>
                  </w:tcBorders>
                  <w:vAlign w:val="center"/>
                </w:tcPr>
                <w:p w14:paraId="5A2F5A3B" w14:textId="322FC3BF"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2045008.8</w:t>
                  </w:r>
                </w:p>
              </w:tc>
              <w:tc>
                <w:tcPr>
                  <w:tcW w:w="1485" w:type="dxa"/>
                  <w:tcBorders>
                    <w:top w:val="single" w:sz="4" w:space="0" w:color="auto"/>
                    <w:left w:val="single" w:sz="4" w:space="0" w:color="auto"/>
                    <w:bottom w:val="single" w:sz="4" w:space="0" w:color="auto"/>
                    <w:right w:val="single" w:sz="4" w:space="0" w:color="auto"/>
                  </w:tcBorders>
                  <w:vAlign w:val="center"/>
                </w:tcPr>
                <w:p w14:paraId="65A57DCC" w14:textId="6D755578"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152060.2</w:t>
                  </w:r>
                </w:p>
              </w:tc>
            </w:tr>
            <w:tr w:rsidR="0007724A" w:rsidRPr="0007724A" w14:paraId="759AF0C7" w14:textId="77777777" w:rsidTr="008D1D97">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149D07E2" w14:textId="5413FEBF"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67</w:t>
                  </w:r>
                </w:p>
              </w:tc>
              <w:tc>
                <w:tcPr>
                  <w:tcW w:w="1482" w:type="dxa"/>
                  <w:tcBorders>
                    <w:top w:val="single" w:sz="4" w:space="0" w:color="auto"/>
                    <w:left w:val="single" w:sz="4" w:space="0" w:color="auto"/>
                    <w:bottom w:val="single" w:sz="4" w:space="0" w:color="auto"/>
                    <w:right w:val="single" w:sz="4" w:space="0" w:color="auto"/>
                  </w:tcBorders>
                  <w:vAlign w:val="center"/>
                </w:tcPr>
                <w:p w14:paraId="67441E26" w14:textId="1E20DA5A"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2045042.01</w:t>
                  </w:r>
                </w:p>
              </w:tc>
              <w:tc>
                <w:tcPr>
                  <w:tcW w:w="1485" w:type="dxa"/>
                  <w:tcBorders>
                    <w:top w:val="single" w:sz="4" w:space="0" w:color="auto"/>
                    <w:left w:val="single" w:sz="4" w:space="0" w:color="auto"/>
                    <w:bottom w:val="single" w:sz="4" w:space="0" w:color="auto"/>
                    <w:right w:val="single" w:sz="4" w:space="0" w:color="auto"/>
                  </w:tcBorders>
                  <w:vAlign w:val="center"/>
                </w:tcPr>
                <w:p w14:paraId="3B4588B9" w14:textId="6D6576EC"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152109.43</w:t>
                  </w:r>
                </w:p>
              </w:tc>
            </w:tr>
            <w:tr w:rsidR="0007724A" w:rsidRPr="0007724A" w14:paraId="26FE76E5" w14:textId="77777777" w:rsidTr="008D1D97">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50689BB9" w14:textId="0B23F747"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68</w:t>
                  </w:r>
                </w:p>
              </w:tc>
              <w:tc>
                <w:tcPr>
                  <w:tcW w:w="1482" w:type="dxa"/>
                  <w:tcBorders>
                    <w:top w:val="single" w:sz="4" w:space="0" w:color="auto"/>
                    <w:left w:val="single" w:sz="4" w:space="0" w:color="auto"/>
                    <w:bottom w:val="single" w:sz="4" w:space="0" w:color="auto"/>
                    <w:right w:val="single" w:sz="4" w:space="0" w:color="auto"/>
                  </w:tcBorders>
                  <w:vAlign w:val="center"/>
                </w:tcPr>
                <w:p w14:paraId="582AE87D" w14:textId="7DD213BA"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2045050.55</w:t>
                  </w:r>
                </w:p>
              </w:tc>
              <w:tc>
                <w:tcPr>
                  <w:tcW w:w="1485" w:type="dxa"/>
                  <w:tcBorders>
                    <w:top w:val="single" w:sz="4" w:space="0" w:color="auto"/>
                    <w:left w:val="single" w:sz="4" w:space="0" w:color="auto"/>
                    <w:bottom w:val="single" w:sz="4" w:space="0" w:color="auto"/>
                    <w:right w:val="single" w:sz="4" w:space="0" w:color="auto"/>
                  </w:tcBorders>
                  <w:vAlign w:val="center"/>
                </w:tcPr>
                <w:p w14:paraId="0125ECEA" w14:textId="7F4BC036"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152103.67</w:t>
                  </w:r>
                </w:p>
              </w:tc>
            </w:tr>
            <w:tr w:rsidR="0007724A" w:rsidRPr="0007724A" w14:paraId="52DA07C0" w14:textId="77777777" w:rsidTr="008D1D97">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41DE358D" w14:textId="11683276"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69</w:t>
                  </w:r>
                </w:p>
              </w:tc>
              <w:tc>
                <w:tcPr>
                  <w:tcW w:w="1482" w:type="dxa"/>
                  <w:tcBorders>
                    <w:top w:val="single" w:sz="4" w:space="0" w:color="auto"/>
                    <w:left w:val="single" w:sz="4" w:space="0" w:color="auto"/>
                    <w:bottom w:val="single" w:sz="4" w:space="0" w:color="auto"/>
                    <w:right w:val="single" w:sz="4" w:space="0" w:color="auto"/>
                  </w:tcBorders>
                  <w:vAlign w:val="center"/>
                </w:tcPr>
                <w:p w14:paraId="04B93FF6" w14:textId="656486F2"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2045071.56</w:t>
                  </w:r>
                </w:p>
              </w:tc>
              <w:tc>
                <w:tcPr>
                  <w:tcW w:w="1485" w:type="dxa"/>
                  <w:tcBorders>
                    <w:top w:val="single" w:sz="4" w:space="0" w:color="auto"/>
                    <w:left w:val="single" w:sz="4" w:space="0" w:color="auto"/>
                    <w:bottom w:val="single" w:sz="4" w:space="0" w:color="auto"/>
                    <w:right w:val="single" w:sz="4" w:space="0" w:color="auto"/>
                  </w:tcBorders>
                  <w:vAlign w:val="center"/>
                </w:tcPr>
                <w:p w14:paraId="51D77CC2" w14:textId="5C99E6F3"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152089.62</w:t>
                  </w:r>
                </w:p>
              </w:tc>
            </w:tr>
            <w:tr w:rsidR="0007724A" w:rsidRPr="0007724A" w14:paraId="7DB859F9" w14:textId="77777777" w:rsidTr="008D1D97">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718FB135" w14:textId="2460A3B7"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70</w:t>
                  </w:r>
                </w:p>
              </w:tc>
              <w:tc>
                <w:tcPr>
                  <w:tcW w:w="1482" w:type="dxa"/>
                  <w:tcBorders>
                    <w:top w:val="single" w:sz="4" w:space="0" w:color="auto"/>
                    <w:left w:val="single" w:sz="4" w:space="0" w:color="auto"/>
                    <w:bottom w:val="single" w:sz="4" w:space="0" w:color="auto"/>
                    <w:right w:val="single" w:sz="4" w:space="0" w:color="auto"/>
                  </w:tcBorders>
                  <w:vAlign w:val="center"/>
                </w:tcPr>
                <w:p w14:paraId="308E31DF" w14:textId="2A755981"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2045076.13</w:t>
                  </w:r>
                </w:p>
              </w:tc>
              <w:tc>
                <w:tcPr>
                  <w:tcW w:w="1485" w:type="dxa"/>
                  <w:tcBorders>
                    <w:top w:val="single" w:sz="4" w:space="0" w:color="auto"/>
                    <w:left w:val="single" w:sz="4" w:space="0" w:color="auto"/>
                    <w:bottom w:val="single" w:sz="4" w:space="0" w:color="auto"/>
                    <w:right w:val="single" w:sz="4" w:space="0" w:color="auto"/>
                  </w:tcBorders>
                  <w:vAlign w:val="center"/>
                </w:tcPr>
                <w:p w14:paraId="5A1BF5FA" w14:textId="72F78247"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152096.35</w:t>
                  </w:r>
                </w:p>
              </w:tc>
            </w:tr>
            <w:tr w:rsidR="0007724A" w:rsidRPr="0007724A" w14:paraId="14B79506" w14:textId="77777777" w:rsidTr="008D1D97">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333AAEAF" w14:textId="61DCB93B"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71</w:t>
                  </w:r>
                </w:p>
              </w:tc>
              <w:tc>
                <w:tcPr>
                  <w:tcW w:w="1482" w:type="dxa"/>
                  <w:tcBorders>
                    <w:top w:val="single" w:sz="4" w:space="0" w:color="auto"/>
                    <w:left w:val="single" w:sz="4" w:space="0" w:color="auto"/>
                    <w:bottom w:val="single" w:sz="4" w:space="0" w:color="auto"/>
                    <w:right w:val="single" w:sz="4" w:space="0" w:color="auto"/>
                  </w:tcBorders>
                  <w:vAlign w:val="center"/>
                </w:tcPr>
                <w:p w14:paraId="6D4C2B5D" w14:textId="6BBAF328"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2045048.95</w:t>
                  </w:r>
                </w:p>
              </w:tc>
              <w:tc>
                <w:tcPr>
                  <w:tcW w:w="1485" w:type="dxa"/>
                  <w:tcBorders>
                    <w:top w:val="single" w:sz="4" w:space="0" w:color="auto"/>
                    <w:left w:val="single" w:sz="4" w:space="0" w:color="auto"/>
                    <w:bottom w:val="single" w:sz="4" w:space="0" w:color="auto"/>
                    <w:right w:val="single" w:sz="4" w:space="0" w:color="auto"/>
                  </w:tcBorders>
                  <w:vAlign w:val="center"/>
                </w:tcPr>
                <w:p w14:paraId="1E288D0B" w14:textId="7E0F46DB"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152114.72</w:t>
                  </w:r>
                </w:p>
              </w:tc>
            </w:tr>
            <w:tr w:rsidR="0007724A" w:rsidRPr="0007724A" w14:paraId="0630CEE5" w14:textId="77777777" w:rsidTr="008D1D97">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3DA68A04" w14:textId="197DD0A1"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72</w:t>
                  </w:r>
                </w:p>
              </w:tc>
              <w:tc>
                <w:tcPr>
                  <w:tcW w:w="1482" w:type="dxa"/>
                  <w:tcBorders>
                    <w:top w:val="single" w:sz="4" w:space="0" w:color="auto"/>
                    <w:left w:val="single" w:sz="4" w:space="0" w:color="auto"/>
                    <w:bottom w:val="single" w:sz="4" w:space="0" w:color="auto"/>
                    <w:right w:val="single" w:sz="4" w:space="0" w:color="auto"/>
                  </w:tcBorders>
                  <w:vAlign w:val="center"/>
                </w:tcPr>
                <w:p w14:paraId="39097E97" w14:textId="0AB97520"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2045064.42</w:t>
                  </w:r>
                </w:p>
              </w:tc>
              <w:tc>
                <w:tcPr>
                  <w:tcW w:w="1485" w:type="dxa"/>
                  <w:tcBorders>
                    <w:top w:val="single" w:sz="4" w:space="0" w:color="auto"/>
                    <w:left w:val="single" w:sz="4" w:space="0" w:color="auto"/>
                    <w:bottom w:val="single" w:sz="4" w:space="0" w:color="auto"/>
                    <w:right w:val="single" w:sz="4" w:space="0" w:color="auto"/>
                  </w:tcBorders>
                  <w:vAlign w:val="center"/>
                </w:tcPr>
                <w:p w14:paraId="3C4A371B" w14:textId="07CF0ECA"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152137.63</w:t>
                  </w:r>
                </w:p>
              </w:tc>
            </w:tr>
            <w:tr w:rsidR="0007724A" w:rsidRPr="0007724A" w14:paraId="0DF39A78" w14:textId="77777777" w:rsidTr="008D1D97">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5CC2BE3F" w14:textId="5579B526"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73</w:t>
                  </w:r>
                </w:p>
              </w:tc>
              <w:tc>
                <w:tcPr>
                  <w:tcW w:w="1482" w:type="dxa"/>
                  <w:tcBorders>
                    <w:top w:val="single" w:sz="4" w:space="0" w:color="auto"/>
                    <w:left w:val="single" w:sz="4" w:space="0" w:color="auto"/>
                    <w:bottom w:val="single" w:sz="4" w:space="0" w:color="auto"/>
                    <w:right w:val="single" w:sz="4" w:space="0" w:color="auto"/>
                  </w:tcBorders>
                  <w:vAlign w:val="center"/>
                </w:tcPr>
                <w:p w14:paraId="36095EBD" w14:textId="39275E8D"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2045068.61</w:t>
                  </w:r>
                </w:p>
              </w:tc>
              <w:tc>
                <w:tcPr>
                  <w:tcW w:w="1485" w:type="dxa"/>
                  <w:tcBorders>
                    <w:top w:val="single" w:sz="4" w:space="0" w:color="auto"/>
                    <w:left w:val="single" w:sz="4" w:space="0" w:color="auto"/>
                    <w:bottom w:val="single" w:sz="4" w:space="0" w:color="auto"/>
                    <w:right w:val="single" w:sz="4" w:space="0" w:color="auto"/>
                  </w:tcBorders>
                  <w:vAlign w:val="center"/>
                </w:tcPr>
                <w:p w14:paraId="2084490F" w14:textId="366328B5"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152143.86</w:t>
                  </w:r>
                </w:p>
              </w:tc>
            </w:tr>
            <w:tr w:rsidR="0007724A" w:rsidRPr="0007724A" w14:paraId="6784B9DF" w14:textId="77777777" w:rsidTr="008D1D97">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37A58C66" w14:textId="69DB9F03"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74</w:t>
                  </w:r>
                </w:p>
              </w:tc>
              <w:tc>
                <w:tcPr>
                  <w:tcW w:w="1482" w:type="dxa"/>
                  <w:tcBorders>
                    <w:top w:val="single" w:sz="4" w:space="0" w:color="auto"/>
                    <w:left w:val="single" w:sz="4" w:space="0" w:color="auto"/>
                    <w:bottom w:val="single" w:sz="4" w:space="0" w:color="auto"/>
                    <w:right w:val="single" w:sz="4" w:space="0" w:color="auto"/>
                  </w:tcBorders>
                  <w:vAlign w:val="center"/>
                </w:tcPr>
                <w:p w14:paraId="6507F946" w14:textId="297031B9"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2045101.63</w:t>
                  </w:r>
                </w:p>
              </w:tc>
              <w:tc>
                <w:tcPr>
                  <w:tcW w:w="1485" w:type="dxa"/>
                  <w:tcBorders>
                    <w:top w:val="single" w:sz="4" w:space="0" w:color="auto"/>
                    <w:left w:val="single" w:sz="4" w:space="0" w:color="auto"/>
                    <w:bottom w:val="single" w:sz="4" w:space="0" w:color="auto"/>
                    <w:right w:val="single" w:sz="4" w:space="0" w:color="auto"/>
                  </w:tcBorders>
                  <w:vAlign w:val="center"/>
                </w:tcPr>
                <w:p w14:paraId="7DF2D28F" w14:textId="503054CE"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152121.26</w:t>
                  </w:r>
                </w:p>
              </w:tc>
            </w:tr>
            <w:tr w:rsidR="0007724A" w:rsidRPr="0007724A" w14:paraId="40A2D9D1" w14:textId="77777777" w:rsidTr="008D1D97">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53B95B25" w14:textId="428AF680"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75</w:t>
                  </w:r>
                </w:p>
              </w:tc>
              <w:tc>
                <w:tcPr>
                  <w:tcW w:w="1482" w:type="dxa"/>
                  <w:tcBorders>
                    <w:top w:val="single" w:sz="4" w:space="0" w:color="auto"/>
                    <w:left w:val="single" w:sz="4" w:space="0" w:color="auto"/>
                    <w:bottom w:val="single" w:sz="4" w:space="0" w:color="auto"/>
                    <w:right w:val="single" w:sz="4" w:space="0" w:color="auto"/>
                  </w:tcBorders>
                  <w:vAlign w:val="center"/>
                </w:tcPr>
                <w:p w14:paraId="08EA7C3A" w14:textId="681F6297"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2045097.53</w:t>
                  </w:r>
                </w:p>
              </w:tc>
              <w:tc>
                <w:tcPr>
                  <w:tcW w:w="1485" w:type="dxa"/>
                  <w:tcBorders>
                    <w:top w:val="single" w:sz="4" w:space="0" w:color="auto"/>
                    <w:left w:val="single" w:sz="4" w:space="0" w:color="auto"/>
                    <w:bottom w:val="single" w:sz="4" w:space="0" w:color="auto"/>
                    <w:right w:val="single" w:sz="4" w:space="0" w:color="auto"/>
                  </w:tcBorders>
                  <w:vAlign w:val="center"/>
                </w:tcPr>
                <w:p w14:paraId="26AC721F" w14:textId="17162FBF"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152115.2</w:t>
                  </w:r>
                </w:p>
              </w:tc>
            </w:tr>
            <w:tr w:rsidR="0007724A" w:rsidRPr="0007724A" w14:paraId="433DA73F" w14:textId="77777777" w:rsidTr="008D1D97">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53BE863A" w14:textId="2F460563"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76</w:t>
                  </w:r>
                </w:p>
              </w:tc>
              <w:tc>
                <w:tcPr>
                  <w:tcW w:w="1482" w:type="dxa"/>
                  <w:tcBorders>
                    <w:top w:val="single" w:sz="4" w:space="0" w:color="auto"/>
                    <w:left w:val="single" w:sz="4" w:space="0" w:color="auto"/>
                    <w:bottom w:val="single" w:sz="4" w:space="0" w:color="auto"/>
                    <w:right w:val="single" w:sz="4" w:space="0" w:color="auto"/>
                  </w:tcBorders>
                  <w:vAlign w:val="center"/>
                </w:tcPr>
                <w:p w14:paraId="4F302F05" w14:textId="2C497737"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2045095.85</w:t>
                  </w:r>
                </w:p>
              </w:tc>
              <w:tc>
                <w:tcPr>
                  <w:tcW w:w="1485" w:type="dxa"/>
                  <w:tcBorders>
                    <w:top w:val="single" w:sz="4" w:space="0" w:color="auto"/>
                    <w:left w:val="single" w:sz="4" w:space="0" w:color="auto"/>
                    <w:bottom w:val="single" w:sz="4" w:space="0" w:color="auto"/>
                    <w:right w:val="single" w:sz="4" w:space="0" w:color="auto"/>
                  </w:tcBorders>
                  <w:vAlign w:val="center"/>
                </w:tcPr>
                <w:p w14:paraId="0688A564" w14:textId="196F4110"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152112.71</w:t>
                  </w:r>
                </w:p>
              </w:tc>
            </w:tr>
            <w:tr w:rsidR="0007724A" w:rsidRPr="0007724A" w14:paraId="58208FBA" w14:textId="77777777" w:rsidTr="008D1D97">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7EE207B0" w14:textId="7436B64C"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77</w:t>
                  </w:r>
                </w:p>
              </w:tc>
              <w:tc>
                <w:tcPr>
                  <w:tcW w:w="1482" w:type="dxa"/>
                  <w:tcBorders>
                    <w:top w:val="single" w:sz="4" w:space="0" w:color="auto"/>
                    <w:left w:val="single" w:sz="4" w:space="0" w:color="auto"/>
                    <w:bottom w:val="single" w:sz="4" w:space="0" w:color="auto"/>
                    <w:right w:val="single" w:sz="4" w:space="0" w:color="auto"/>
                  </w:tcBorders>
                  <w:vAlign w:val="center"/>
                </w:tcPr>
                <w:p w14:paraId="404DE898" w14:textId="71FC78BE"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2045086.69</w:t>
                  </w:r>
                </w:p>
              </w:tc>
              <w:tc>
                <w:tcPr>
                  <w:tcW w:w="1485" w:type="dxa"/>
                  <w:tcBorders>
                    <w:top w:val="single" w:sz="4" w:space="0" w:color="auto"/>
                    <w:left w:val="single" w:sz="4" w:space="0" w:color="auto"/>
                    <w:bottom w:val="single" w:sz="4" w:space="0" w:color="auto"/>
                    <w:right w:val="single" w:sz="4" w:space="0" w:color="auto"/>
                  </w:tcBorders>
                  <w:vAlign w:val="center"/>
                </w:tcPr>
                <w:p w14:paraId="07E0DA3A" w14:textId="7DB10A07"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152099.14</w:t>
                  </w:r>
                </w:p>
              </w:tc>
            </w:tr>
            <w:tr w:rsidR="0007724A" w:rsidRPr="0007724A" w14:paraId="5261A79B" w14:textId="77777777" w:rsidTr="008D1D97">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2553ABB9" w14:textId="0767CA64"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78</w:t>
                  </w:r>
                </w:p>
              </w:tc>
              <w:tc>
                <w:tcPr>
                  <w:tcW w:w="1482" w:type="dxa"/>
                  <w:tcBorders>
                    <w:top w:val="single" w:sz="4" w:space="0" w:color="auto"/>
                    <w:left w:val="single" w:sz="4" w:space="0" w:color="auto"/>
                    <w:bottom w:val="single" w:sz="4" w:space="0" w:color="auto"/>
                    <w:right w:val="single" w:sz="4" w:space="0" w:color="auto"/>
                  </w:tcBorders>
                  <w:vAlign w:val="center"/>
                </w:tcPr>
                <w:p w14:paraId="15EF9042" w14:textId="33CC1314"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2045094.42</w:t>
                  </w:r>
                </w:p>
              </w:tc>
              <w:tc>
                <w:tcPr>
                  <w:tcW w:w="1485" w:type="dxa"/>
                  <w:tcBorders>
                    <w:top w:val="single" w:sz="4" w:space="0" w:color="auto"/>
                    <w:left w:val="single" w:sz="4" w:space="0" w:color="auto"/>
                    <w:bottom w:val="single" w:sz="4" w:space="0" w:color="auto"/>
                    <w:right w:val="single" w:sz="4" w:space="0" w:color="auto"/>
                  </w:tcBorders>
                  <w:vAlign w:val="center"/>
                </w:tcPr>
                <w:p w14:paraId="227DE25C" w14:textId="3704BB4F"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152093.55</w:t>
                  </w:r>
                </w:p>
              </w:tc>
            </w:tr>
            <w:tr w:rsidR="0007724A" w:rsidRPr="0007724A" w14:paraId="7131098A" w14:textId="77777777" w:rsidTr="008D1D97">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652A2A20" w14:textId="0147EA59"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79</w:t>
                  </w:r>
                </w:p>
              </w:tc>
              <w:tc>
                <w:tcPr>
                  <w:tcW w:w="1482" w:type="dxa"/>
                  <w:tcBorders>
                    <w:top w:val="single" w:sz="4" w:space="0" w:color="auto"/>
                    <w:left w:val="single" w:sz="4" w:space="0" w:color="auto"/>
                    <w:bottom w:val="single" w:sz="4" w:space="0" w:color="auto"/>
                    <w:right w:val="single" w:sz="4" w:space="0" w:color="auto"/>
                  </w:tcBorders>
                  <w:vAlign w:val="center"/>
                </w:tcPr>
                <w:p w14:paraId="1D9EE7FE" w14:textId="3EF60B82"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2045100.99</w:t>
                  </w:r>
                </w:p>
              </w:tc>
              <w:tc>
                <w:tcPr>
                  <w:tcW w:w="1485" w:type="dxa"/>
                  <w:tcBorders>
                    <w:top w:val="single" w:sz="4" w:space="0" w:color="auto"/>
                    <w:left w:val="single" w:sz="4" w:space="0" w:color="auto"/>
                    <w:bottom w:val="single" w:sz="4" w:space="0" w:color="auto"/>
                    <w:right w:val="single" w:sz="4" w:space="0" w:color="auto"/>
                  </w:tcBorders>
                  <w:vAlign w:val="center"/>
                </w:tcPr>
                <w:p w14:paraId="7436B0FF" w14:textId="00245665"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152088.78</w:t>
                  </w:r>
                </w:p>
              </w:tc>
            </w:tr>
            <w:tr w:rsidR="0007724A" w:rsidRPr="0007724A" w14:paraId="62E17FF0" w14:textId="77777777" w:rsidTr="008D1D97">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46AD563C" w14:textId="7FF5F49F"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80</w:t>
                  </w:r>
                </w:p>
              </w:tc>
              <w:tc>
                <w:tcPr>
                  <w:tcW w:w="1482" w:type="dxa"/>
                  <w:tcBorders>
                    <w:top w:val="single" w:sz="4" w:space="0" w:color="auto"/>
                    <w:left w:val="single" w:sz="4" w:space="0" w:color="auto"/>
                    <w:bottom w:val="single" w:sz="4" w:space="0" w:color="auto"/>
                    <w:right w:val="single" w:sz="4" w:space="0" w:color="auto"/>
                  </w:tcBorders>
                  <w:vAlign w:val="center"/>
                </w:tcPr>
                <w:p w14:paraId="02D2100F" w14:textId="19B6812F"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2045051.9</w:t>
                  </w:r>
                </w:p>
              </w:tc>
              <w:tc>
                <w:tcPr>
                  <w:tcW w:w="1485" w:type="dxa"/>
                  <w:tcBorders>
                    <w:top w:val="single" w:sz="4" w:space="0" w:color="auto"/>
                    <w:left w:val="single" w:sz="4" w:space="0" w:color="auto"/>
                    <w:bottom w:val="single" w:sz="4" w:space="0" w:color="auto"/>
                    <w:right w:val="single" w:sz="4" w:space="0" w:color="auto"/>
                  </w:tcBorders>
                  <w:vAlign w:val="center"/>
                </w:tcPr>
                <w:p w14:paraId="4FBEB98F" w14:textId="0986A0A6"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152016.7</w:t>
                  </w:r>
                </w:p>
              </w:tc>
            </w:tr>
            <w:tr w:rsidR="0007724A" w:rsidRPr="0007724A" w14:paraId="77A561BD" w14:textId="77777777" w:rsidTr="008D1D97">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42A83CE7" w14:textId="1EA39A5B"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81</w:t>
                  </w:r>
                </w:p>
              </w:tc>
              <w:tc>
                <w:tcPr>
                  <w:tcW w:w="1482" w:type="dxa"/>
                  <w:tcBorders>
                    <w:top w:val="single" w:sz="4" w:space="0" w:color="auto"/>
                    <w:left w:val="single" w:sz="4" w:space="0" w:color="auto"/>
                    <w:bottom w:val="single" w:sz="4" w:space="0" w:color="auto"/>
                    <w:right w:val="single" w:sz="4" w:space="0" w:color="auto"/>
                  </w:tcBorders>
                  <w:vAlign w:val="center"/>
                </w:tcPr>
                <w:p w14:paraId="4B35482D" w14:textId="056550EE"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2045038.45</w:t>
                  </w:r>
                </w:p>
              </w:tc>
              <w:tc>
                <w:tcPr>
                  <w:tcW w:w="1485" w:type="dxa"/>
                  <w:tcBorders>
                    <w:top w:val="single" w:sz="4" w:space="0" w:color="auto"/>
                    <w:left w:val="single" w:sz="4" w:space="0" w:color="auto"/>
                    <w:bottom w:val="single" w:sz="4" w:space="0" w:color="auto"/>
                    <w:right w:val="single" w:sz="4" w:space="0" w:color="auto"/>
                  </w:tcBorders>
                  <w:vAlign w:val="center"/>
                </w:tcPr>
                <w:p w14:paraId="561ED384" w14:textId="1ADE72F6"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151996.29</w:t>
                  </w:r>
                </w:p>
              </w:tc>
            </w:tr>
            <w:tr w:rsidR="0007724A" w:rsidRPr="0007724A" w14:paraId="3F369254" w14:textId="77777777" w:rsidTr="008D1D97">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003FFD5D" w14:textId="2B9873FD"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82</w:t>
                  </w:r>
                </w:p>
              </w:tc>
              <w:tc>
                <w:tcPr>
                  <w:tcW w:w="1482" w:type="dxa"/>
                  <w:tcBorders>
                    <w:top w:val="single" w:sz="4" w:space="0" w:color="auto"/>
                    <w:left w:val="single" w:sz="4" w:space="0" w:color="auto"/>
                    <w:bottom w:val="single" w:sz="4" w:space="0" w:color="auto"/>
                    <w:right w:val="single" w:sz="4" w:space="0" w:color="auto"/>
                  </w:tcBorders>
                  <w:vAlign w:val="center"/>
                </w:tcPr>
                <w:p w14:paraId="31E77EED" w14:textId="12A671BA"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2045047.09</w:t>
                  </w:r>
                </w:p>
              </w:tc>
              <w:tc>
                <w:tcPr>
                  <w:tcW w:w="1485" w:type="dxa"/>
                  <w:tcBorders>
                    <w:top w:val="single" w:sz="4" w:space="0" w:color="auto"/>
                    <w:left w:val="single" w:sz="4" w:space="0" w:color="auto"/>
                    <w:bottom w:val="single" w:sz="4" w:space="0" w:color="auto"/>
                    <w:right w:val="single" w:sz="4" w:space="0" w:color="auto"/>
                  </w:tcBorders>
                  <w:vAlign w:val="center"/>
                </w:tcPr>
                <w:p w14:paraId="18FD0F09" w14:textId="1665A49F"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151990.01</w:t>
                  </w:r>
                </w:p>
              </w:tc>
            </w:tr>
            <w:tr w:rsidR="0007724A" w:rsidRPr="0007724A" w14:paraId="616636B3" w14:textId="77777777" w:rsidTr="008D1D97">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08841E02" w14:textId="294D4DB7"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83</w:t>
                  </w:r>
                </w:p>
              </w:tc>
              <w:tc>
                <w:tcPr>
                  <w:tcW w:w="1482" w:type="dxa"/>
                  <w:tcBorders>
                    <w:top w:val="single" w:sz="4" w:space="0" w:color="auto"/>
                    <w:left w:val="single" w:sz="4" w:space="0" w:color="auto"/>
                    <w:bottom w:val="single" w:sz="4" w:space="0" w:color="auto"/>
                    <w:right w:val="single" w:sz="4" w:space="0" w:color="auto"/>
                  </w:tcBorders>
                  <w:vAlign w:val="center"/>
                </w:tcPr>
                <w:p w14:paraId="4F7FE168" w14:textId="15AB3369"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2045069.59</w:t>
                  </w:r>
                </w:p>
              </w:tc>
              <w:tc>
                <w:tcPr>
                  <w:tcW w:w="1485" w:type="dxa"/>
                  <w:tcBorders>
                    <w:top w:val="single" w:sz="4" w:space="0" w:color="auto"/>
                    <w:left w:val="single" w:sz="4" w:space="0" w:color="auto"/>
                    <w:bottom w:val="single" w:sz="4" w:space="0" w:color="auto"/>
                    <w:right w:val="single" w:sz="4" w:space="0" w:color="auto"/>
                  </w:tcBorders>
                  <w:vAlign w:val="center"/>
                </w:tcPr>
                <w:p w14:paraId="77F732D6" w14:textId="63DFF306"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152023.3</w:t>
                  </w:r>
                </w:p>
              </w:tc>
            </w:tr>
            <w:tr w:rsidR="0007724A" w:rsidRPr="0007724A" w14:paraId="5BFA0D23" w14:textId="77777777" w:rsidTr="008D1D97">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139E3DCC" w14:textId="22D6F020"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1</w:t>
                  </w:r>
                </w:p>
              </w:tc>
              <w:tc>
                <w:tcPr>
                  <w:tcW w:w="1482" w:type="dxa"/>
                  <w:tcBorders>
                    <w:top w:val="single" w:sz="4" w:space="0" w:color="auto"/>
                    <w:left w:val="single" w:sz="4" w:space="0" w:color="auto"/>
                    <w:bottom w:val="single" w:sz="4" w:space="0" w:color="auto"/>
                    <w:right w:val="single" w:sz="4" w:space="0" w:color="auto"/>
                  </w:tcBorders>
                  <w:vAlign w:val="center"/>
                </w:tcPr>
                <w:p w14:paraId="38B57EB2" w14:textId="2AC6D17F"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2045106.9</w:t>
                  </w:r>
                </w:p>
              </w:tc>
              <w:tc>
                <w:tcPr>
                  <w:tcW w:w="1485" w:type="dxa"/>
                  <w:tcBorders>
                    <w:top w:val="single" w:sz="4" w:space="0" w:color="auto"/>
                    <w:left w:val="single" w:sz="4" w:space="0" w:color="auto"/>
                    <w:bottom w:val="single" w:sz="4" w:space="0" w:color="auto"/>
                    <w:right w:val="single" w:sz="4" w:space="0" w:color="auto"/>
                  </w:tcBorders>
                  <w:vAlign w:val="center"/>
                </w:tcPr>
                <w:p w14:paraId="25CA465C" w14:textId="285FAEC2"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151998.08</w:t>
                  </w:r>
                </w:p>
              </w:tc>
            </w:tr>
            <w:tr w:rsidR="0007724A" w:rsidRPr="0007724A" w14:paraId="33F7B059" w14:textId="77777777" w:rsidTr="008D1D97">
              <w:trPr>
                <w:trHeight w:val="171"/>
              </w:trPr>
              <w:tc>
                <w:tcPr>
                  <w:tcW w:w="4446" w:type="dxa"/>
                  <w:gridSpan w:val="3"/>
                  <w:tcBorders>
                    <w:top w:val="single" w:sz="4" w:space="0" w:color="auto"/>
                    <w:left w:val="single" w:sz="4" w:space="0" w:color="auto"/>
                    <w:bottom w:val="single" w:sz="4" w:space="0" w:color="auto"/>
                    <w:right w:val="single" w:sz="4" w:space="0" w:color="auto"/>
                  </w:tcBorders>
                  <w:vAlign w:val="center"/>
                </w:tcPr>
                <w:p w14:paraId="7BACEC71" w14:textId="305706DB"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b/>
                      <w:bCs/>
                      <w:sz w:val="16"/>
                      <w:szCs w:val="16"/>
                    </w:rPr>
                    <w:t>Контур2</w:t>
                  </w:r>
                </w:p>
              </w:tc>
            </w:tr>
            <w:tr w:rsidR="0007724A" w:rsidRPr="0007724A" w14:paraId="41A2077B" w14:textId="77777777" w:rsidTr="008D1D97">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0461D931" w14:textId="0005C18B" w:rsidR="008D1D97" w:rsidRPr="0007724A" w:rsidRDefault="008D1D97" w:rsidP="003F0107">
                  <w:pPr>
                    <w:framePr w:hSpace="180" w:wrap="around" w:vAnchor="text" w:hAnchor="text" w:xAlign="center" w:y="1"/>
                    <w:spacing w:line="240" w:lineRule="auto"/>
                    <w:suppressOverlap/>
                    <w:jc w:val="center"/>
                    <w:rPr>
                      <w:b/>
                      <w:bCs/>
                      <w:sz w:val="16"/>
                      <w:szCs w:val="16"/>
                    </w:rPr>
                  </w:pPr>
                  <w:r w:rsidRPr="0007724A">
                    <w:rPr>
                      <w:sz w:val="16"/>
                      <w:szCs w:val="16"/>
                    </w:rPr>
                    <w:t>Номер</w:t>
                  </w:r>
                </w:p>
              </w:tc>
              <w:tc>
                <w:tcPr>
                  <w:tcW w:w="1482" w:type="dxa"/>
                  <w:tcBorders>
                    <w:top w:val="single" w:sz="4" w:space="0" w:color="auto"/>
                    <w:left w:val="single" w:sz="4" w:space="0" w:color="auto"/>
                    <w:bottom w:val="single" w:sz="4" w:space="0" w:color="auto"/>
                    <w:right w:val="single" w:sz="4" w:space="0" w:color="auto"/>
                  </w:tcBorders>
                  <w:vAlign w:val="center"/>
                </w:tcPr>
                <w:p w14:paraId="38D5DF01" w14:textId="77DEAC63"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X</w:t>
                  </w:r>
                </w:p>
              </w:tc>
              <w:tc>
                <w:tcPr>
                  <w:tcW w:w="1485" w:type="dxa"/>
                  <w:tcBorders>
                    <w:top w:val="single" w:sz="4" w:space="0" w:color="auto"/>
                    <w:left w:val="single" w:sz="4" w:space="0" w:color="auto"/>
                    <w:bottom w:val="single" w:sz="4" w:space="0" w:color="auto"/>
                    <w:right w:val="single" w:sz="4" w:space="0" w:color="auto"/>
                  </w:tcBorders>
                  <w:vAlign w:val="center"/>
                </w:tcPr>
                <w:p w14:paraId="7FD8F7A9" w14:textId="34884954"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Y</w:t>
                  </w:r>
                </w:p>
              </w:tc>
            </w:tr>
            <w:tr w:rsidR="0007724A" w:rsidRPr="0007724A" w14:paraId="0BBF5796" w14:textId="77777777" w:rsidTr="008D1D97">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139160C7" w14:textId="468FC419"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84</w:t>
                  </w:r>
                </w:p>
              </w:tc>
              <w:tc>
                <w:tcPr>
                  <w:tcW w:w="1482" w:type="dxa"/>
                  <w:tcBorders>
                    <w:top w:val="single" w:sz="4" w:space="0" w:color="auto"/>
                    <w:left w:val="single" w:sz="4" w:space="0" w:color="auto"/>
                    <w:bottom w:val="single" w:sz="4" w:space="0" w:color="auto"/>
                    <w:right w:val="single" w:sz="4" w:space="0" w:color="auto"/>
                  </w:tcBorders>
                  <w:vAlign w:val="center"/>
                </w:tcPr>
                <w:p w14:paraId="4B3A671E" w14:textId="1462CC2D"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2045015.5</w:t>
                  </w:r>
                </w:p>
              </w:tc>
              <w:tc>
                <w:tcPr>
                  <w:tcW w:w="1485" w:type="dxa"/>
                  <w:tcBorders>
                    <w:top w:val="single" w:sz="4" w:space="0" w:color="auto"/>
                    <w:left w:val="single" w:sz="4" w:space="0" w:color="auto"/>
                    <w:bottom w:val="single" w:sz="4" w:space="0" w:color="auto"/>
                    <w:right w:val="single" w:sz="4" w:space="0" w:color="auto"/>
                  </w:tcBorders>
                  <w:vAlign w:val="center"/>
                </w:tcPr>
                <w:p w14:paraId="1A92C5EA" w14:textId="2D3F8CB3"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152156.13</w:t>
                  </w:r>
                </w:p>
              </w:tc>
            </w:tr>
            <w:tr w:rsidR="0007724A" w:rsidRPr="0007724A" w14:paraId="654E4D63" w14:textId="77777777" w:rsidTr="008D1D97">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2BC01E2B" w14:textId="07FBAD61"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85</w:t>
                  </w:r>
                </w:p>
              </w:tc>
              <w:tc>
                <w:tcPr>
                  <w:tcW w:w="1482" w:type="dxa"/>
                  <w:tcBorders>
                    <w:top w:val="single" w:sz="4" w:space="0" w:color="auto"/>
                    <w:left w:val="single" w:sz="4" w:space="0" w:color="auto"/>
                    <w:bottom w:val="single" w:sz="4" w:space="0" w:color="auto"/>
                    <w:right w:val="single" w:sz="4" w:space="0" w:color="auto"/>
                  </w:tcBorders>
                  <w:vAlign w:val="center"/>
                </w:tcPr>
                <w:p w14:paraId="04521DAF" w14:textId="5D37109E"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2045025.07</w:t>
                  </w:r>
                </w:p>
              </w:tc>
              <w:tc>
                <w:tcPr>
                  <w:tcW w:w="1485" w:type="dxa"/>
                  <w:tcBorders>
                    <w:top w:val="single" w:sz="4" w:space="0" w:color="auto"/>
                    <w:left w:val="single" w:sz="4" w:space="0" w:color="auto"/>
                    <w:bottom w:val="single" w:sz="4" w:space="0" w:color="auto"/>
                    <w:right w:val="single" w:sz="4" w:space="0" w:color="auto"/>
                  </w:tcBorders>
                  <w:vAlign w:val="center"/>
                </w:tcPr>
                <w:p w14:paraId="5D496FAE" w14:textId="248567F3"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152170.99</w:t>
                  </w:r>
                </w:p>
              </w:tc>
            </w:tr>
            <w:tr w:rsidR="0007724A" w:rsidRPr="0007724A" w14:paraId="44F3CA43" w14:textId="77777777" w:rsidTr="008D1D97">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1B85ADCA" w14:textId="57A346B4"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86</w:t>
                  </w:r>
                </w:p>
              </w:tc>
              <w:tc>
                <w:tcPr>
                  <w:tcW w:w="1482" w:type="dxa"/>
                  <w:tcBorders>
                    <w:top w:val="single" w:sz="4" w:space="0" w:color="auto"/>
                    <w:left w:val="single" w:sz="4" w:space="0" w:color="auto"/>
                    <w:bottom w:val="single" w:sz="4" w:space="0" w:color="auto"/>
                    <w:right w:val="single" w:sz="4" w:space="0" w:color="auto"/>
                  </w:tcBorders>
                  <w:vAlign w:val="center"/>
                </w:tcPr>
                <w:p w14:paraId="7268CC9C" w14:textId="2DDC437B"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2045017.14</w:t>
                  </w:r>
                </w:p>
              </w:tc>
              <w:tc>
                <w:tcPr>
                  <w:tcW w:w="1485" w:type="dxa"/>
                  <w:tcBorders>
                    <w:top w:val="single" w:sz="4" w:space="0" w:color="auto"/>
                    <w:left w:val="single" w:sz="4" w:space="0" w:color="auto"/>
                    <w:bottom w:val="single" w:sz="4" w:space="0" w:color="auto"/>
                    <w:right w:val="single" w:sz="4" w:space="0" w:color="auto"/>
                  </w:tcBorders>
                  <w:vAlign w:val="center"/>
                </w:tcPr>
                <w:p w14:paraId="397E7FA6" w14:textId="76158239"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152176.06</w:t>
                  </w:r>
                </w:p>
              </w:tc>
            </w:tr>
            <w:tr w:rsidR="0007724A" w:rsidRPr="0007724A" w14:paraId="1265C373" w14:textId="77777777" w:rsidTr="008D1D97">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4D87EDB6" w14:textId="6507CCD8"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87</w:t>
                  </w:r>
                </w:p>
              </w:tc>
              <w:tc>
                <w:tcPr>
                  <w:tcW w:w="1482" w:type="dxa"/>
                  <w:tcBorders>
                    <w:top w:val="single" w:sz="4" w:space="0" w:color="auto"/>
                    <w:left w:val="single" w:sz="4" w:space="0" w:color="auto"/>
                    <w:bottom w:val="single" w:sz="4" w:space="0" w:color="auto"/>
                    <w:right w:val="single" w:sz="4" w:space="0" w:color="auto"/>
                  </w:tcBorders>
                  <w:vAlign w:val="center"/>
                </w:tcPr>
                <w:p w14:paraId="72B72BD7" w14:textId="774A71E7"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2045007.61</w:t>
                  </w:r>
                </w:p>
              </w:tc>
              <w:tc>
                <w:tcPr>
                  <w:tcW w:w="1485" w:type="dxa"/>
                  <w:tcBorders>
                    <w:top w:val="single" w:sz="4" w:space="0" w:color="auto"/>
                    <w:left w:val="single" w:sz="4" w:space="0" w:color="auto"/>
                    <w:bottom w:val="single" w:sz="4" w:space="0" w:color="auto"/>
                    <w:right w:val="single" w:sz="4" w:space="0" w:color="auto"/>
                  </w:tcBorders>
                  <w:vAlign w:val="center"/>
                </w:tcPr>
                <w:p w14:paraId="7819D74E" w14:textId="7E009949"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152161.26</w:t>
                  </w:r>
                </w:p>
              </w:tc>
            </w:tr>
            <w:tr w:rsidR="0007724A" w:rsidRPr="0007724A" w14:paraId="6CD5DEAD" w14:textId="77777777" w:rsidTr="008D1D97">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6726DC26" w14:textId="63CC9705"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84</w:t>
                  </w:r>
                </w:p>
              </w:tc>
              <w:tc>
                <w:tcPr>
                  <w:tcW w:w="1482" w:type="dxa"/>
                  <w:tcBorders>
                    <w:top w:val="single" w:sz="4" w:space="0" w:color="auto"/>
                    <w:left w:val="single" w:sz="4" w:space="0" w:color="auto"/>
                    <w:bottom w:val="single" w:sz="4" w:space="0" w:color="auto"/>
                    <w:right w:val="single" w:sz="4" w:space="0" w:color="auto"/>
                  </w:tcBorders>
                  <w:vAlign w:val="center"/>
                </w:tcPr>
                <w:p w14:paraId="58D8826F" w14:textId="3ACA848A"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2045015.5</w:t>
                  </w:r>
                </w:p>
              </w:tc>
              <w:tc>
                <w:tcPr>
                  <w:tcW w:w="1485" w:type="dxa"/>
                  <w:tcBorders>
                    <w:top w:val="single" w:sz="4" w:space="0" w:color="auto"/>
                    <w:left w:val="single" w:sz="4" w:space="0" w:color="auto"/>
                    <w:bottom w:val="single" w:sz="4" w:space="0" w:color="auto"/>
                    <w:right w:val="single" w:sz="4" w:space="0" w:color="auto"/>
                  </w:tcBorders>
                  <w:vAlign w:val="center"/>
                </w:tcPr>
                <w:p w14:paraId="0510B3FF" w14:textId="064B874A"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152156.13</w:t>
                  </w:r>
                </w:p>
              </w:tc>
            </w:tr>
            <w:tr w:rsidR="0007724A" w:rsidRPr="0007724A" w14:paraId="4D222F38" w14:textId="77777777" w:rsidTr="008D1D97">
              <w:trPr>
                <w:trHeight w:val="171"/>
              </w:trPr>
              <w:tc>
                <w:tcPr>
                  <w:tcW w:w="4446" w:type="dxa"/>
                  <w:gridSpan w:val="3"/>
                  <w:tcBorders>
                    <w:top w:val="single" w:sz="4" w:space="0" w:color="auto"/>
                    <w:left w:val="single" w:sz="4" w:space="0" w:color="auto"/>
                    <w:bottom w:val="single" w:sz="4" w:space="0" w:color="auto"/>
                    <w:right w:val="single" w:sz="4" w:space="0" w:color="auto"/>
                  </w:tcBorders>
                  <w:vAlign w:val="center"/>
                </w:tcPr>
                <w:p w14:paraId="0B86CAE3" w14:textId="44322A41"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b/>
                      <w:bCs/>
                      <w:sz w:val="16"/>
                      <w:szCs w:val="16"/>
                    </w:rPr>
                    <w:t>Контур3</w:t>
                  </w:r>
                </w:p>
              </w:tc>
            </w:tr>
            <w:tr w:rsidR="0007724A" w:rsidRPr="0007724A" w14:paraId="4DC80F4D" w14:textId="77777777" w:rsidTr="008D1D97">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753B2E8B" w14:textId="0EFFD88A" w:rsidR="008D1D97" w:rsidRPr="0007724A" w:rsidRDefault="008D1D97" w:rsidP="003F0107">
                  <w:pPr>
                    <w:framePr w:hSpace="180" w:wrap="around" w:vAnchor="text" w:hAnchor="text" w:xAlign="center" w:y="1"/>
                    <w:spacing w:line="240" w:lineRule="auto"/>
                    <w:suppressOverlap/>
                    <w:jc w:val="center"/>
                    <w:rPr>
                      <w:b/>
                      <w:bCs/>
                      <w:sz w:val="16"/>
                      <w:szCs w:val="16"/>
                    </w:rPr>
                  </w:pPr>
                  <w:r w:rsidRPr="0007724A">
                    <w:rPr>
                      <w:sz w:val="16"/>
                      <w:szCs w:val="16"/>
                    </w:rPr>
                    <w:t>Номер</w:t>
                  </w:r>
                </w:p>
              </w:tc>
              <w:tc>
                <w:tcPr>
                  <w:tcW w:w="1482" w:type="dxa"/>
                  <w:tcBorders>
                    <w:top w:val="single" w:sz="4" w:space="0" w:color="auto"/>
                    <w:left w:val="single" w:sz="4" w:space="0" w:color="auto"/>
                    <w:bottom w:val="single" w:sz="4" w:space="0" w:color="auto"/>
                    <w:right w:val="single" w:sz="4" w:space="0" w:color="auto"/>
                  </w:tcBorders>
                  <w:vAlign w:val="center"/>
                </w:tcPr>
                <w:p w14:paraId="7A758CCB" w14:textId="0822D843"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X</w:t>
                  </w:r>
                </w:p>
              </w:tc>
              <w:tc>
                <w:tcPr>
                  <w:tcW w:w="1485" w:type="dxa"/>
                  <w:tcBorders>
                    <w:top w:val="single" w:sz="4" w:space="0" w:color="auto"/>
                    <w:left w:val="single" w:sz="4" w:space="0" w:color="auto"/>
                    <w:bottom w:val="single" w:sz="4" w:space="0" w:color="auto"/>
                    <w:right w:val="single" w:sz="4" w:space="0" w:color="auto"/>
                  </w:tcBorders>
                  <w:vAlign w:val="center"/>
                </w:tcPr>
                <w:p w14:paraId="0AA74328" w14:textId="3BCF49AC"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Y</w:t>
                  </w:r>
                </w:p>
              </w:tc>
            </w:tr>
            <w:tr w:rsidR="0007724A" w:rsidRPr="0007724A" w14:paraId="48451753" w14:textId="77777777" w:rsidTr="008D1D97">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6A45461C" w14:textId="1D9C9509"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88</w:t>
                  </w:r>
                </w:p>
              </w:tc>
              <w:tc>
                <w:tcPr>
                  <w:tcW w:w="1482" w:type="dxa"/>
                  <w:tcBorders>
                    <w:top w:val="single" w:sz="4" w:space="0" w:color="auto"/>
                    <w:left w:val="single" w:sz="4" w:space="0" w:color="auto"/>
                    <w:bottom w:val="single" w:sz="4" w:space="0" w:color="auto"/>
                    <w:right w:val="single" w:sz="4" w:space="0" w:color="auto"/>
                  </w:tcBorders>
                  <w:vAlign w:val="center"/>
                </w:tcPr>
                <w:p w14:paraId="7E9F85B2" w14:textId="1B0E317F"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2045040.13</w:t>
                  </w:r>
                </w:p>
              </w:tc>
              <w:tc>
                <w:tcPr>
                  <w:tcW w:w="1485" w:type="dxa"/>
                  <w:tcBorders>
                    <w:top w:val="single" w:sz="4" w:space="0" w:color="auto"/>
                    <w:left w:val="single" w:sz="4" w:space="0" w:color="auto"/>
                    <w:bottom w:val="single" w:sz="4" w:space="0" w:color="auto"/>
                    <w:right w:val="single" w:sz="4" w:space="0" w:color="auto"/>
                  </w:tcBorders>
                  <w:vAlign w:val="center"/>
                </w:tcPr>
                <w:p w14:paraId="48D90296" w14:textId="0A8D8399"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152124.79</w:t>
                  </w:r>
                </w:p>
              </w:tc>
            </w:tr>
            <w:tr w:rsidR="0007724A" w:rsidRPr="0007724A" w14:paraId="405C422D" w14:textId="77777777" w:rsidTr="008D1D97">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0DE563E5" w14:textId="2E638886"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89</w:t>
                  </w:r>
                </w:p>
              </w:tc>
              <w:tc>
                <w:tcPr>
                  <w:tcW w:w="1482" w:type="dxa"/>
                  <w:tcBorders>
                    <w:top w:val="single" w:sz="4" w:space="0" w:color="auto"/>
                    <w:left w:val="single" w:sz="4" w:space="0" w:color="auto"/>
                    <w:bottom w:val="single" w:sz="4" w:space="0" w:color="auto"/>
                    <w:right w:val="single" w:sz="4" w:space="0" w:color="auto"/>
                  </w:tcBorders>
                  <w:vAlign w:val="center"/>
                </w:tcPr>
                <w:p w14:paraId="34360B67" w14:textId="3B793DCB"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2045042.6</w:t>
                  </w:r>
                </w:p>
              </w:tc>
              <w:tc>
                <w:tcPr>
                  <w:tcW w:w="1485" w:type="dxa"/>
                  <w:tcBorders>
                    <w:top w:val="single" w:sz="4" w:space="0" w:color="auto"/>
                    <w:left w:val="single" w:sz="4" w:space="0" w:color="auto"/>
                    <w:bottom w:val="single" w:sz="4" w:space="0" w:color="auto"/>
                    <w:right w:val="single" w:sz="4" w:space="0" w:color="auto"/>
                  </w:tcBorders>
                  <w:vAlign w:val="center"/>
                </w:tcPr>
                <w:p w14:paraId="186045A3" w14:textId="354468AB"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152128.35</w:t>
                  </w:r>
                </w:p>
              </w:tc>
            </w:tr>
            <w:tr w:rsidR="0007724A" w:rsidRPr="0007724A" w14:paraId="7DD72CC8" w14:textId="77777777" w:rsidTr="008D1D97">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47CE7B02" w14:textId="42DDF6CF"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90</w:t>
                  </w:r>
                </w:p>
              </w:tc>
              <w:tc>
                <w:tcPr>
                  <w:tcW w:w="1482" w:type="dxa"/>
                  <w:tcBorders>
                    <w:top w:val="single" w:sz="4" w:space="0" w:color="auto"/>
                    <w:left w:val="single" w:sz="4" w:space="0" w:color="auto"/>
                    <w:bottom w:val="single" w:sz="4" w:space="0" w:color="auto"/>
                    <w:right w:val="single" w:sz="4" w:space="0" w:color="auto"/>
                  </w:tcBorders>
                  <w:vAlign w:val="center"/>
                </w:tcPr>
                <w:p w14:paraId="5751D843" w14:textId="58522A4E"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2045044.66</w:t>
                  </w:r>
                </w:p>
              </w:tc>
              <w:tc>
                <w:tcPr>
                  <w:tcW w:w="1485" w:type="dxa"/>
                  <w:tcBorders>
                    <w:top w:val="single" w:sz="4" w:space="0" w:color="auto"/>
                    <w:left w:val="single" w:sz="4" w:space="0" w:color="auto"/>
                    <w:bottom w:val="single" w:sz="4" w:space="0" w:color="auto"/>
                    <w:right w:val="single" w:sz="4" w:space="0" w:color="auto"/>
                  </w:tcBorders>
                  <w:vAlign w:val="center"/>
                </w:tcPr>
                <w:p w14:paraId="79E268B0" w14:textId="632DDAA2"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152131.96</w:t>
                  </w:r>
                </w:p>
              </w:tc>
            </w:tr>
            <w:tr w:rsidR="0007724A" w:rsidRPr="0007724A" w14:paraId="6AD3B0EC" w14:textId="77777777" w:rsidTr="008D1D97">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59463864" w14:textId="563749AA"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91</w:t>
                  </w:r>
                </w:p>
              </w:tc>
              <w:tc>
                <w:tcPr>
                  <w:tcW w:w="1482" w:type="dxa"/>
                  <w:tcBorders>
                    <w:top w:val="single" w:sz="4" w:space="0" w:color="auto"/>
                    <w:left w:val="single" w:sz="4" w:space="0" w:color="auto"/>
                    <w:bottom w:val="single" w:sz="4" w:space="0" w:color="auto"/>
                    <w:right w:val="single" w:sz="4" w:space="0" w:color="auto"/>
                  </w:tcBorders>
                  <w:vAlign w:val="center"/>
                </w:tcPr>
                <w:p w14:paraId="75EE4B89" w14:textId="2211E962"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2045046.51</w:t>
                  </w:r>
                </w:p>
              </w:tc>
              <w:tc>
                <w:tcPr>
                  <w:tcW w:w="1485" w:type="dxa"/>
                  <w:tcBorders>
                    <w:top w:val="single" w:sz="4" w:space="0" w:color="auto"/>
                    <w:left w:val="single" w:sz="4" w:space="0" w:color="auto"/>
                    <w:bottom w:val="single" w:sz="4" w:space="0" w:color="auto"/>
                    <w:right w:val="single" w:sz="4" w:space="0" w:color="auto"/>
                  </w:tcBorders>
                  <w:vAlign w:val="center"/>
                </w:tcPr>
                <w:p w14:paraId="51D4C699" w14:textId="24331A49"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152134.62</w:t>
                  </w:r>
                </w:p>
              </w:tc>
            </w:tr>
            <w:tr w:rsidR="0007724A" w:rsidRPr="0007724A" w14:paraId="0F82073C" w14:textId="77777777" w:rsidTr="008D1D97">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6D6A61B0" w14:textId="0A5C43C5"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92</w:t>
                  </w:r>
                </w:p>
              </w:tc>
              <w:tc>
                <w:tcPr>
                  <w:tcW w:w="1482" w:type="dxa"/>
                  <w:tcBorders>
                    <w:top w:val="single" w:sz="4" w:space="0" w:color="auto"/>
                    <w:left w:val="single" w:sz="4" w:space="0" w:color="auto"/>
                    <w:bottom w:val="single" w:sz="4" w:space="0" w:color="auto"/>
                    <w:right w:val="single" w:sz="4" w:space="0" w:color="auto"/>
                  </w:tcBorders>
                  <w:vAlign w:val="center"/>
                </w:tcPr>
                <w:p w14:paraId="2532A1CA" w14:textId="10A08E2C"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2045046.71</w:t>
                  </w:r>
                </w:p>
              </w:tc>
              <w:tc>
                <w:tcPr>
                  <w:tcW w:w="1485" w:type="dxa"/>
                  <w:tcBorders>
                    <w:top w:val="single" w:sz="4" w:space="0" w:color="auto"/>
                    <w:left w:val="single" w:sz="4" w:space="0" w:color="auto"/>
                    <w:bottom w:val="single" w:sz="4" w:space="0" w:color="auto"/>
                    <w:right w:val="single" w:sz="4" w:space="0" w:color="auto"/>
                  </w:tcBorders>
                  <w:vAlign w:val="center"/>
                </w:tcPr>
                <w:p w14:paraId="227577CF" w14:textId="7A7AEAE6"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152134.48</w:t>
                  </w:r>
                </w:p>
              </w:tc>
            </w:tr>
            <w:tr w:rsidR="0007724A" w:rsidRPr="0007724A" w14:paraId="644F3265" w14:textId="77777777" w:rsidTr="008D1D97">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4C46DA87" w14:textId="4D4D3A29"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93</w:t>
                  </w:r>
                </w:p>
              </w:tc>
              <w:tc>
                <w:tcPr>
                  <w:tcW w:w="1482" w:type="dxa"/>
                  <w:tcBorders>
                    <w:top w:val="single" w:sz="4" w:space="0" w:color="auto"/>
                    <w:left w:val="single" w:sz="4" w:space="0" w:color="auto"/>
                    <w:bottom w:val="single" w:sz="4" w:space="0" w:color="auto"/>
                    <w:right w:val="single" w:sz="4" w:space="0" w:color="auto"/>
                  </w:tcBorders>
                  <w:vAlign w:val="center"/>
                </w:tcPr>
                <w:p w14:paraId="553A4575" w14:textId="26BD1F32"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2045048.71</w:t>
                  </w:r>
                </w:p>
              </w:tc>
              <w:tc>
                <w:tcPr>
                  <w:tcW w:w="1485" w:type="dxa"/>
                  <w:tcBorders>
                    <w:top w:val="single" w:sz="4" w:space="0" w:color="auto"/>
                    <w:left w:val="single" w:sz="4" w:space="0" w:color="auto"/>
                    <w:bottom w:val="single" w:sz="4" w:space="0" w:color="auto"/>
                    <w:right w:val="single" w:sz="4" w:space="0" w:color="auto"/>
                  </w:tcBorders>
                  <w:vAlign w:val="center"/>
                </w:tcPr>
                <w:p w14:paraId="3787803B" w14:textId="40629502"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152137.37</w:t>
                  </w:r>
                </w:p>
              </w:tc>
            </w:tr>
            <w:tr w:rsidR="0007724A" w:rsidRPr="0007724A" w14:paraId="447629A4" w14:textId="77777777" w:rsidTr="008D1D97">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438EF3FF" w14:textId="0428483B"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94</w:t>
                  </w:r>
                </w:p>
              </w:tc>
              <w:tc>
                <w:tcPr>
                  <w:tcW w:w="1482" w:type="dxa"/>
                  <w:tcBorders>
                    <w:top w:val="single" w:sz="4" w:space="0" w:color="auto"/>
                    <w:left w:val="single" w:sz="4" w:space="0" w:color="auto"/>
                    <w:bottom w:val="single" w:sz="4" w:space="0" w:color="auto"/>
                    <w:right w:val="single" w:sz="4" w:space="0" w:color="auto"/>
                  </w:tcBorders>
                  <w:vAlign w:val="center"/>
                </w:tcPr>
                <w:p w14:paraId="5E33486A" w14:textId="1867B622"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2045051.03</w:t>
                  </w:r>
                </w:p>
              </w:tc>
              <w:tc>
                <w:tcPr>
                  <w:tcW w:w="1485" w:type="dxa"/>
                  <w:tcBorders>
                    <w:top w:val="single" w:sz="4" w:space="0" w:color="auto"/>
                    <w:left w:val="single" w:sz="4" w:space="0" w:color="auto"/>
                    <w:bottom w:val="single" w:sz="4" w:space="0" w:color="auto"/>
                    <w:right w:val="single" w:sz="4" w:space="0" w:color="auto"/>
                  </w:tcBorders>
                  <w:vAlign w:val="center"/>
                </w:tcPr>
                <w:p w14:paraId="706DEEFC" w14:textId="5DC300C1"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152140.79</w:t>
                  </w:r>
                </w:p>
              </w:tc>
            </w:tr>
            <w:tr w:rsidR="0007724A" w:rsidRPr="0007724A" w14:paraId="47D27A44" w14:textId="77777777" w:rsidTr="008D1D97">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094AEFB1" w14:textId="70A960E3"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95</w:t>
                  </w:r>
                </w:p>
              </w:tc>
              <w:tc>
                <w:tcPr>
                  <w:tcW w:w="1482" w:type="dxa"/>
                  <w:tcBorders>
                    <w:top w:val="single" w:sz="4" w:space="0" w:color="auto"/>
                    <w:left w:val="single" w:sz="4" w:space="0" w:color="auto"/>
                    <w:bottom w:val="single" w:sz="4" w:space="0" w:color="auto"/>
                    <w:right w:val="single" w:sz="4" w:space="0" w:color="auto"/>
                  </w:tcBorders>
                  <w:vAlign w:val="center"/>
                </w:tcPr>
                <w:p w14:paraId="1ADA17A5" w14:textId="2CF6CAAB"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2045050.75</w:t>
                  </w:r>
                </w:p>
              </w:tc>
              <w:tc>
                <w:tcPr>
                  <w:tcW w:w="1485" w:type="dxa"/>
                  <w:tcBorders>
                    <w:top w:val="single" w:sz="4" w:space="0" w:color="auto"/>
                    <w:left w:val="single" w:sz="4" w:space="0" w:color="auto"/>
                    <w:bottom w:val="single" w:sz="4" w:space="0" w:color="auto"/>
                    <w:right w:val="single" w:sz="4" w:space="0" w:color="auto"/>
                  </w:tcBorders>
                  <w:vAlign w:val="center"/>
                </w:tcPr>
                <w:p w14:paraId="3BC9CD37" w14:textId="12C9D2AC"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152141</w:t>
                  </w:r>
                </w:p>
              </w:tc>
            </w:tr>
            <w:tr w:rsidR="0007724A" w:rsidRPr="0007724A" w14:paraId="34C87720" w14:textId="77777777" w:rsidTr="008D1D97">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02788AC8" w14:textId="098ED381"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96</w:t>
                  </w:r>
                </w:p>
              </w:tc>
              <w:tc>
                <w:tcPr>
                  <w:tcW w:w="1482" w:type="dxa"/>
                  <w:tcBorders>
                    <w:top w:val="single" w:sz="4" w:space="0" w:color="auto"/>
                    <w:left w:val="single" w:sz="4" w:space="0" w:color="auto"/>
                    <w:bottom w:val="single" w:sz="4" w:space="0" w:color="auto"/>
                    <w:right w:val="single" w:sz="4" w:space="0" w:color="auto"/>
                  </w:tcBorders>
                  <w:vAlign w:val="center"/>
                </w:tcPr>
                <w:p w14:paraId="6570D759" w14:textId="4754BD47"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2045052.78</w:t>
                  </w:r>
                </w:p>
              </w:tc>
              <w:tc>
                <w:tcPr>
                  <w:tcW w:w="1485" w:type="dxa"/>
                  <w:tcBorders>
                    <w:top w:val="single" w:sz="4" w:space="0" w:color="auto"/>
                    <w:left w:val="single" w:sz="4" w:space="0" w:color="auto"/>
                    <w:bottom w:val="single" w:sz="4" w:space="0" w:color="auto"/>
                    <w:right w:val="single" w:sz="4" w:space="0" w:color="auto"/>
                  </w:tcBorders>
                  <w:vAlign w:val="center"/>
                </w:tcPr>
                <w:p w14:paraId="3502501F" w14:textId="18EE163A"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152144.07</w:t>
                  </w:r>
                </w:p>
              </w:tc>
            </w:tr>
            <w:tr w:rsidR="0007724A" w:rsidRPr="0007724A" w14:paraId="56E1A152" w14:textId="77777777" w:rsidTr="008D1D97">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75F4D49B" w14:textId="28F69C22"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97</w:t>
                  </w:r>
                </w:p>
              </w:tc>
              <w:tc>
                <w:tcPr>
                  <w:tcW w:w="1482" w:type="dxa"/>
                  <w:tcBorders>
                    <w:top w:val="single" w:sz="4" w:space="0" w:color="auto"/>
                    <w:left w:val="single" w:sz="4" w:space="0" w:color="auto"/>
                    <w:bottom w:val="single" w:sz="4" w:space="0" w:color="auto"/>
                    <w:right w:val="single" w:sz="4" w:space="0" w:color="auto"/>
                  </w:tcBorders>
                  <w:vAlign w:val="center"/>
                </w:tcPr>
                <w:p w14:paraId="4C8D40C2" w14:textId="17D099EC"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2045055.08</w:t>
                  </w:r>
                </w:p>
              </w:tc>
              <w:tc>
                <w:tcPr>
                  <w:tcW w:w="1485" w:type="dxa"/>
                  <w:tcBorders>
                    <w:top w:val="single" w:sz="4" w:space="0" w:color="auto"/>
                    <w:left w:val="single" w:sz="4" w:space="0" w:color="auto"/>
                    <w:bottom w:val="single" w:sz="4" w:space="0" w:color="auto"/>
                    <w:right w:val="single" w:sz="4" w:space="0" w:color="auto"/>
                  </w:tcBorders>
                  <w:vAlign w:val="center"/>
                </w:tcPr>
                <w:p w14:paraId="61FA3575" w14:textId="38ADB6D8"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152147.57</w:t>
                  </w:r>
                </w:p>
              </w:tc>
            </w:tr>
            <w:tr w:rsidR="0007724A" w:rsidRPr="0007724A" w14:paraId="5241F9C9" w14:textId="77777777" w:rsidTr="008D1D97">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75365E92" w14:textId="481870DB"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98</w:t>
                  </w:r>
                </w:p>
              </w:tc>
              <w:tc>
                <w:tcPr>
                  <w:tcW w:w="1482" w:type="dxa"/>
                  <w:tcBorders>
                    <w:top w:val="single" w:sz="4" w:space="0" w:color="auto"/>
                    <w:left w:val="single" w:sz="4" w:space="0" w:color="auto"/>
                    <w:bottom w:val="single" w:sz="4" w:space="0" w:color="auto"/>
                    <w:right w:val="single" w:sz="4" w:space="0" w:color="auto"/>
                  </w:tcBorders>
                  <w:vAlign w:val="center"/>
                </w:tcPr>
                <w:p w14:paraId="41D6EC44" w14:textId="6CAE5D6B"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2045057.63</w:t>
                  </w:r>
                </w:p>
              </w:tc>
              <w:tc>
                <w:tcPr>
                  <w:tcW w:w="1485" w:type="dxa"/>
                  <w:tcBorders>
                    <w:top w:val="single" w:sz="4" w:space="0" w:color="auto"/>
                    <w:left w:val="single" w:sz="4" w:space="0" w:color="auto"/>
                    <w:bottom w:val="single" w:sz="4" w:space="0" w:color="auto"/>
                    <w:right w:val="single" w:sz="4" w:space="0" w:color="auto"/>
                  </w:tcBorders>
                  <w:vAlign w:val="center"/>
                </w:tcPr>
                <w:p w14:paraId="6D32D5D3" w14:textId="7842C63B"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152151.48</w:t>
                  </w:r>
                </w:p>
              </w:tc>
            </w:tr>
            <w:tr w:rsidR="0007724A" w:rsidRPr="0007724A" w14:paraId="5A8D8F2C" w14:textId="77777777" w:rsidTr="008D1D97">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1F954301" w14:textId="03BA8366"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99</w:t>
                  </w:r>
                </w:p>
              </w:tc>
              <w:tc>
                <w:tcPr>
                  <w:tcW w:w="1482" w:type="dxa"/>
                  <w:tcBorders>
                    <w:top w:val="single" w:sz="4" w:space="0" w:color="auto"/>
                    <w:left w:val="single" w:sz="4" w:space="0" w:color="auto"/>
                    <w:bottom w:val="single" w:sz="4" w:space="0" w:color="auto"/>
                    <w:right w:val="single" w:sz="4" w:space="0" w:color="auto"/>
                  </w:tcBorders>
                  <w:vAlign w:val="center"/>
                </w:tcPr>
                <w:p w14:paraId="3C3840F3" w14:textId="254F8F90"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2045059.86</w:t>
                  </w:r>
                </w:p>
              </w:tc>
              <w:tc>
                <w:tcPr>
                  <w:tcW w:w="1485" w:type="dxa"/>
                  <w:tcBorders>
                    <w:top w:val="single" w:sz="4" w:space="0" w:color="auto"/>
                    <w:left w:val="single" w:sz="4" w:space="0" w:color="auto"/>
                    <w:bottom w:val="single" w:sz="4" w:space="0" w:color="auto"/>
                    <w:right w:val="single" w:sz="4" w:space="0" w:color="auto"/>
                  </w:tcBorders>
                  <w:vAlign w:val="center"/>
                </w:tcPr>
                <w:p w14:paraId="55207DF9" w14:textId="784340EE"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152154.66</w:t>
                  </w:r>
                </w:p>
              </w:tc>
            </w:tr>
            <w:tr w:rsidR="0007724A" w:rsidRPr="0007724A" w14:paraId="409DB9AC" w14:textId="77777777" w:rsidTr="008D1D97">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29A38FDF" w14:textId="7DE8DFF6"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100</w:t>
                  </w:r>
                </w:p>
              </w:tc>
              <w:tc>
                <w:tcPr>
                  <w:tcW w:w="1482" w:type="dxa"/>
                  <w:tcBorders>
                    <w:top w:val="single" w:sz="4" w:space="0" w:color="auto"/>
                    <w:left w:val="single" w:sz="4" w:space="0" w:color="auto"/>
                    <w:bottom w:val="single" w:sz="4" w:space="0" w:color="auto"/>
                    <w:right w:val="single" w:sz="4" w:space="0" w:color="auto"/>
                  </w:tcBorders>
                  <w:vAlign w:val="center"/>
                </w:tcPr>
                <w:p w14:paraId="02D32858" w14:textId="69E4D075"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2045062.28</w:t>
                  </w:r>
                </w:p>
              </w:tc>
              <w:tc>
                <w:tcPr>
                  <w:tcW w:w="1485" w:type="dxa"/>
                  <w:tcBorders>
                    <w:top w:val="single" w:sz="4" w:space="0" w:color="auto"/>
                    <w:left w:val="single" w:sz="4" w:space="0" w:color="auto"/>
                    <w:bottom w:val="single" w:sz="4" w:space="0" w:color="auto"/>
                    <w:right w:val="single" w:sz="4" w:space="0" w:color="auto"/>
                  </w:tcBorders>
                  <w:vAlign w:val="center"/>
                </w:tcPr>
                <w:p w14:paraId="79BF72A2" w14:textId="0A1E0E85"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152158.15</w:t>
                  </w:r>
                </w:p>
              </w:tc>
            </w:tr>
            <w:tr w:rsidR="0007724A" w:rsidRPr="0007724A" w14:paraId="6F3431B5" w14:textId="77777777" w:rsidTr="008D1D97">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6284E348" w14:textId="4063F1C0"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101</w:t>
                  </w:r>
                </w:p>
              </w:tc>
              <w:tc>
                <w:tcPr>
                  <w:tcW w:w="1482" w:type="dxa"/>
                  <w:tcBorders>
                    <w:top w:val="single" w:sz="4" w:space="0" w:color="auto"/>
                    <w:left w:val="single" w:sz="4" w:space="0" w:color="auto"/>
                    <w:bottom w:val="single" w:sz="4" w:space="0" w:color="auto"/>
                    <w:right w:val="single" w:sz="4" w:space="0" w:color="auto"/>
                  </w:tcBorders>
                  <w:vAlign w:val="center"/>
                </w:tcPr>
                <w:p w14:paraId="1F10354C" w14:textId="553E3C79"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2045057.52</w:t>
                  </w:r>
                </w:p>
              </w:tc>
              <w:tc>
                <w:tcPr>
                  <w:tcW w:w="1485" w:type="dxa"/>
                  <w:tcBorders>
                    <w:top w:val="single" w:sz="4" w:space="0" w:color="auto"/>
                    <w:left w:val="single" w:sz="4" w:space="0" w:color="auto"/>
                    <w:bottom w:val="single" w:sz="4" w:space="0" w:color="auto"/>
                    <w:right w:val="single" w:sz="4" w:space="0" w:color="auto"/>
                  </w:tcBorders>
                  <w:vAlign w:val="center"/>
                </w:tcPr>
                <w:p w14:paraId="4BD96CEA" w14:textId="4FA2D31C"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152161.44</w:t>
                  </w:r>
                </w:p>
              </w:tc>
            </w:tr>
            <w:tr w:rsidR="0007724A" w:rsidRPr="0007724A" w14:paraId="76318487" w14:textId="77777777" w:rsidTr="008D1D97">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0AFB88F7" w14:textId="64B61731"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102</w:t>
                  </w:r>
                </w:p>
              </w:tc>
              <w:tc>
                <w:tcPr>
                  <w:tcW w:w="1482" w:type="dxa"/>
                  <w:tcBorders>
                    <w:top w:val="single" w:sz="4" w:space="0" w:color="auto"/>
                    <w:left w:val="single" w:sz="4" w:space="0" w:color="auto"/>
                    <w:bottom w:val="single" w:sz="4" w:space="0" w:color="auto"/>
                    <w:right w:val="single" w:sz="4" w:space="0" w:color="auto"/>
                  </w:tcBorders>
                  <w:vAlign w:val="center"/>
                </w:tcPr>
                <w:p w14:paraId="6EC233BC" w14:textId="38A49F39"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2045050.63</w:t>
                  </w:r>
                </w:p>
              </w:tc>
              <w:tc>
                <w:tcPr>
                  <w:tcW w:w="1485" w:type="dxa"/>
                  <w:tcBorders>
                    <w:top w:val="single" w:sz="4" w:space="0" w:color="auto"/>
                    <w:left w:val="single" w:sz="4" w:space="0" w:color="auto"/>
                    <w:bottom w:val="single" w:sz="4" w:space="0" w:color="auto"/>
                    <w:right w:val="single" w:sz="4" w:space="0" w:color="auto"/>
                  </w:tcBorders>
                  <w:vAlign w:val="center"/>
                </w:tcPr>
                <w:p w14:paraId="2B47A27E" w14:textId="1E7D212E"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152166.14</w:t>
                  </w:r>
                </w:p>
              </w:tc>
            </w:tr>
            <w:tr w:rsidR="0007724A" w:rsidRPr="0007724A" w14:paraId="3F34356D" w14:textId="77777777" w:rsidTr="008D1D97">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038369A2" w14:textId="50F276A8"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103</w:t>
                  </w:r>
                </w:p>
              </w:tc>
              <w:tc>
                <w:tcPr>
                  <w:tcW w:w="1482" w:type="dxa"/>
                  <w:tcBorders>
                    <w:top w:val="single" w:sz="4" w:space="0" w:color="auto"/>
                    <w:left w:val="single" w:sz="4" w:space="0" w:color="auto"/>
                    <w:bottom w:val="single" w:sz="4" w:space="0" w:color="auto"/>
                    <w:right w:val="single" w:sz="4" w:space="0" w:color="auto"/>
                  </w:tcBorders>
                  <w:vAlign w:val="center"/>
                </w:tcPr>
                <w:p w14:paraId="63782A91" w14:textId="00BEDFA1"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2045050.63</w:t>
                  </w:r>
                </w:p>
              </w:tc>
              <w:tc>
                <w:tcPr>
                  <w:tcW w:w="1485" w:type="dxa"/>
                  <w:tcBorders>
                    <w:top w:val="single" w:sz="4" w:space="0" w:color="auto"/>
                    <w:left w:val="single" w:sz="4" w:space="0" w:color="auto"/>
                    <w:bottom w:val="single" w:sz="4" w:space="0" w:color="auto"/>
                    <w:right w:val="single" w:sz="4" w:space="0" w:color="auto"/>
                  </w:tcBorders>
                  <w:vAlign w:val="center"/>
                </w:tcPr>
                <w:p w14:paraId="1405D7CB" w14:textId="3595D9BD"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152166.15</w:t>
                  </w:r>
                </w:p>
              </w:tc>
            </w:tr>
            <w:tr w:rsidR="0007724A" w:rsidRPr="0007724A" w14:paraId="25730382" w14:textId="77777777" w:rsidTr="008D1D97">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08DA9947" w14:textId="485A6BEA"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104</w:t>
                  </w:r>
                </w:p>
              </w:tc>
              <w:tc>
                <w:tcPr>
                  <w:tcW w:w="1482" w:type="dxa"/>
                  <w:tcBorders>
                    <w:top w:val="single" w:sz="4" w:space="0" w:color="auto"/>
                    <w:left w:val="single" w:sz="4" w:space="0" w:color="auto"/>
                    <w:bottom w:val="single" w:sz="4" w:space="0" w:color="auto"/>
                    <w:right w:val="single" w:sz="4" w:space="0" w:color="auto"/>
                  </w:tcBorders>
                  <w:vAlign w:val="center"/>
                </w:tcPr>
                <w:p w14:paraId="4536F63C" w14:textId="4FEADA1B"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2045044.06</w:t>
                  </w:r>
                </w:p>
              </w:tc>
              <w:tc>
                <w:tcPr>
                  <w:tcW w:w="1485" w:type="dxa"/>
                  <w:tcBorders>
                    <w:top w:val="single" w:sz="4" w:space="0" w:color="auto"/>
                    <w:left w:val="single" w:sz="4" w:space="0" w:color="auto"/>
                    <w:bottom w:val="single" w:sz="4" w:space="0" w:color="auto"/>
                    <w:right w:val="single" w:sz="4" w:space="0" w:color="auto"/>
                  </w:tcBorders>
                  <w:vAlign w:val="center"/>
                </w:tcPr>
                <w:p w14:paraId="68913389" w14:textId="7FBE1F70"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152170.6</w:t>
                  </w:r>
                </w:p>
              </w:tc>
            </w:tr>
            <w:tr w:rsidR="0007724A" w:rsidRPr="0007724A" w14:paraId="644587BA" w14:textId="77777777" w:rsidTr="008D1D97">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4BADB961" w14:textId="5A74DF4F"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105</w:t>
                  </w:r>
                </w:p>
              </w:tc>
              <w:tc>
                <w:tcPr>
                  <w:tcW w:w="1482" w:type="dxa"/>
                  <w:tcBorders>
                    <w:top w:val="single" w:sz="4" w:space="0" w:color="auto"/>
                    <w:left w:val="single" w:sz="4" w:space="0" w:color="auto"/>
                    <w:bottom w:val="single" w:sz="4" w:space="0" w:color="auto"/>
                    <w:right w:val="single" w:sz="4" w:space="0" w:color="auto"/>
                  </w:tcBorders>
                  <w:vAlign w:val="center"/>
                </w:tcPr>
                <w:p w14:paraId="62AD906F" w14:textId="50A7B363"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2045039.92</w:t>
                  </w:r>
                </w:p>
              </w:tc>
              <w:tc>
                <w:tcPr>
                  <w:tcW w:w="1485" w:type="dxa"/>
                  <w:tcBorders>
                    <w:top w:val="single" w:sz="4" w:space="0" w:color="auto"/>
                    <w:left w:val="single" w:sz="4" w:space="0" w:color="auto"/>
                    <w:bottom w:val="single" w:sz="4" w:space="0" w:color="auto"/>
                    <w:right w:val="single" w:sz="4" w:space="0" w:color="auto"/>
                  </w:tcBorders>
                  <w:vAlign w:val="center"/>
                </w:tcPr>
                <w:p w14:paraId="378AD621" w14:textId="4C99C710"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152173.41</w:t>
                  </w:r>
                </w:p>
              </w:tc>
            </w:tr>
            <w:tr w:rsidR="0007724A" w:rsidRPr="0007724A" w14:paraId="173F529F" w14:textId="77777777" w:rsidTr="008D1D97">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3175FDF3" w14:textId="7351561B"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106</w:t>
                  </w:r>
                </w:p>
              </w:tc>
              <w:tc>
                <w:tcPr>
                  <w:tcW w:w="1482" w:type="dxa"/>
                  <w:tcBorders>
                    <w:top w:val="single" w:sz="4" w:space="0" w:color="auto"/>
                    <w:left w:val="single" w:sz="4" w:space="0" w:color="auto"/>
                    <w:bottom w:val="single" w:sz="4" w:space="0" w:color="auto"/>
                    <w:right w:val="single" w:sz="4" w:space="0" w:color="auto"/>
                  </w:tcBorders>
                  <w:vAlign w:val="center"/>
                </w:tcPr>
                <w:p w14:paraId="169C306B" w14:textId="126145EE"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2045037.47</w:t>
                  </w:r>
                </w:p>
              </w:tc>
              <w:tc>
                <w:tcPr>
                  <w:tcW w:w="1485" w:type="dxa"/>
                  <w:tcBorders>
                    <w:top w:val="single" w:sz="4" w:space="0" w:color="auto"/>
                    <w:left w:val="single" w:sz="4" w:space="0" w:color="auto"/>
                    <w:bottom w:val="single" w:sz="4" w:space="0" w:color="auto"/>
                    <w:right w:val="single" w:sz="4" w:space="0" w:color="auto"/>
                  </w:tcBorders>
                  <w:vAlign w:val="center"/>
                </w:tcPr>
                <w:p w14:paraId="00FA23E2" w14:textId="38C47DEC"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152169.81</w:t>
                  </w:r>
                </w:p>
              </w:tc>
            </w:tr>
            <w:tr w:rsidR="0007724A" w:rsidRPr="0007724A" w14:paraId="2C886FB7" w14:textId="77777777" w:rsidTr="008D1D97">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04FDB270" w14:textId="093290EE"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107</w:t>
                  </w:r>
                </w:p>
              </w:tc>
              <w:tc>
                <w:tcPr>
                  <w:tcW w:w="1482" w:type="dxa"/>
                  <w:tcBorders>
                    <w:top w:val="single" w:sz="4" w:space="0" w:color="auto"/>
                    <w:left w:val="single" w:sz="4" w:space="0" w:color="auto"/>
                    <w:bottom w:val="single" w:sz="4" w:space="0" w:color="auto"/>
                    <w:right w:val="single" w:sz="4" w:space="0" w:color="auto"/>
                  </w:tcBorders>
                  <w:vAlign w:val="center"/>
                </w:tcPr>
                <w:p w14:paraId="13B32E7C" w14:textId="73EEBEF1"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2045041.64</w:t>
                  </w:r>
                </w:p>
              </w:tc>
              <w:tc>
                <w:tcPr>
                  <w:tcW w:w="1485" w:type="dxa"/>
                  <w:tcBorders>
                    <w:top w:val="single" w:sz="4" w:space="0" w:color="auto"/>
                    <w:left w:val="single" w:sz="4" w:space="0" w:color="auto"/>
                    <w:bottom w:val="single" w:sz="4" w:space="0" w:color="auto"/>
                    <w:right w:val="single" w:sz="4" w:space="0" w:color="auto"/>
                  </w:tcBorders>
                  <w:vAlign w:val="center"/>
                </w:tcPr>
                <w:p w14:paraId="5C0AFC93" w14:textId="29202481"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152167.04</w:t>
                  </w:r>
                </w:p>
              </w:tc>
            </w:tr>
            <w:tr w:rsidR="0007724A" w:rsidRPr="0007724A" w14:paraId="57CD2C9F" w14:textId="77777777" w:rsidTr="008D1D97">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5828E028" w14:textId="7535BFB4"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108</w:t>
                  </w:r>
                </w:p>
              </w:tc>
              <w:tc>
                <w:tcPr>
                  <w:tcW w:w="1482" w:type="dxa"/>
                  <w:tcBorders>
                    <w:top w:val="single" w:sz="4" w:space="0" w:color="auto"/>
                    <w:left w:val="single" w:sz="4" w:space="0" w:color="auto"/>
                    <w:bottom w:val="single" w:sz="4" w:space="0" w:color="auto"/>
                    <w:right w:val="single" w:sz="4" w:space="0" w:color="auto"/>
                  </w:tcBorders>
                  <w:vAlign w:val="center"/>
                </w:tcPr>
                <w:p w14:paraId="332C3F1D" w14:textId="2A084478"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2045042.65</w:t>
                  </w:r>
                </w:p>
              </w:tc>
              <w:tc>
                <w:tcPr>
                  <w:tcW w:w="1485" w:type="dxa"/>
                  <w:tcBorders>
                    <w:top w:val="single" w:sz="4" w:space="0" w:color="auto"/>
                    <w:left w:val="single" w:sz="4" w:space="0" w:color="auto"/>
                    <w:bottom w:val="single" w:sz="4" w:space="0" w:color="auto"/>
                    <w:right w:val="single" w:sz="4" w:space="0" w:color="auto"/>
                  </w:tcBorders>
                  <w:vAlign w:val="center"/>
                </w:tcPr>
                <w:p w14:paraId="437E1A8B" w14:textId="1A376E9C"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152166.35</w:t>
                  </w:r>
                </w:p>
              </w:tc>
            </w:tr>
            <w:tr w:rsidR="0007724A" w:rsidRPr="0007724A" w14:paraId="2A7BE20B" w14:textId="77777777" w:rsidTr="008D1D97">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6869FD37" w14:textId="6D9B7F9C"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109</w:t>
                  </w:r>
                </w:p>
              </w:tc>
              <w:tc>
                <w:tcPr>
                  <w:tcW w:w="1482" w:type="dxa"/>
                  <w:tcBorders>
                    <w:top w:val="single" w:sz="4" w:space="0" w:color="auto"/>
                    <w:left w:val="single" w:sz="4" w:space="0" w:color="auto"/>
                    <w:bottom w:val="single" w:sz="4" w:space="0" w:color="auto"/>
                    <w:right w:val="single" w:sz="4" w:space="0" w:color="auto"/>
                  </w:tcBorders>
                  <w:vAlign w:val="center"/>
                </w:tcPr>
                <w:p w14:paraId="45242443" w14:textId="017B65AF"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2045040.07</w:t>
                  </w:r>
                </w:p>
              </w:tc>
              <w:tc>
                <w:tcPr>
                  <w:tcW w:w="1485" w:type="dxa"/>
                  <w:tcBorders>
                    <w:top w:val="single" w:sz="4" w:space="0" w:color="auto"/>
                    <w:left w:val="single" w:sz="4" w:space="0" w:color="auto"/>
                    <w:bottom w:val="single" w:sz="4" w:space="0" w:color="auto"/>
                    <w:right w:val="single" w:sz="4" w:space="0" w:color="auto"/>
                  </w:tcBorders>
                  <w:vAlign w:val="center"/>
                </w:tcPr>
                <w:p w14:paraId="168FECCB" w14:textId="75F88E2A"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152162.48</w:t>
                  </w:r>
                </w:p>
              </w:tc>
            </w:tr>
            <w:tr w:rsidR="0007724A" w:rsidRPr="0007724A" w14:paraId="4024335E" w14:textId="77777777" w:rsidTr="008D1D97">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512DEB3F" w14:textId="47D36D3F"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110</w:t>
                  </w:r>
                </w:p>
              </w:tc>
              <w:tc>
                <w:tcPr>
                  <w:tcW w:w="1482" w:type="dxa"/>
                  <w:tcBorders>
                    <w:top w:val="single" w:sz="4" w:space="0" w:color="auto"/>
                    <w:left w:val="single" w:sz="4" w:space="0" w:color="auto"/>
                    <w:bottom w:val="single" w:sz="4" w:space="0" w:color="auto"/>
                    <w:right w:val="single" w:sz="4" w:space="0" w:color="auto"/>
                  </w:tcBorders>
                  <w:vAlign w:val="center"/>
                </w:tcPr>
                <w:p w14:paraId="69A6AA19" w14:textId="1512EA66"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2045039.13</w:t>
                  </w:r>
                </w:p>
              </w:tc>
              <w:tc>
                <w:tcPr>
                  <w:tcW w:w="1485" w:type="dxa"/>
                  <w:tcBorders>
                    <w:top w:val="single" w:sz="4" w:space="0" w:color="auto"/>
                    <w:left w:val="single" w:sz="4" w:space="0" w:color="auto"/>
                    <w:bottom w:val="single" w:sz="4" w:space="0" w:color="auto"/>
                    <w:right w:val="single" w:sz="4" w:space="0" w:color="auto"/>
                  </w:tcBorders>
                  <w:vAlign w:val="center"/>
                </w:tcPr>
                <w:p w14:paraId="39D87599" w14:textId="11B6FCBC"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152163.1</w:t>
                  </w:r>
                </w:p>
              </w:tc>
            </w:tr>
            <w:tr w:rsidR="0007724A" w:rsidRPr="0007724A" w14:paraId="4AC17C7E" w14:textId="77777777" w:rsidTr="008D1D97">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6D0EA2DF" w14:textId="7BD1BFF7"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111</w:t>
                  </w:r>
                </w:p>
              </w:tc>
              <w:tc>
                <w:tcPr>
                  <w:tcW w:w="1482" w:type="dxa"/>
                  <w:tcBorders>
                    <w:top w:val="single" w:sz="4" w:space="0" w:color="auto"/>
                    <w:left w:val="single" w:sz="4" w:space="0" w:color="auto"/>
                    <w:bottom w:val="single" w:sz="4" w:space="0" w:color="auto"/>
                    <w:right w:val="single" w:sz="4" w:space="0" w:color="auto"/>
                  </w:tcBorders>
                  <w:vAlign w:val="center"/>
                </w:tcPr>
                <w:p w14:paraId="658B3328" w14:textId="38BE70E6"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2045034.09</w:t>
                  </w:r>
                </w:p>
              </w:tc>
              <w:tc>
                <w:tcPr>
                  <w:tcW w:w="1485" w:type="dxa"/>
                  <w:tcBorders>
                    <w:top w:val="single" w:sz="4" w:space="0" w:color="auto"/>
                    <w:left w:val="single" w:sz="4" w:space="0" w:color="auto"/>
                    <w:bottom w:val="single" w:sz="4" w:space="0" w:color="auto"/>
                    <w:right w:val="single" w:sz="4" w:space="0" w:color="auto"/>
                  </w:tcBorders>
                  <w:vAlign w:val="center"/>
                </w:tcPr>
                <w:p w14:paraId="28366B5C" w14:textId="7CFDFF4B"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152166.39</w:t>
                  </w:r>
                </w:p>
              </w:tc>
            </w:tr>
            <w:tr w:rsidR="0007724A" w:rsidRPr="0007724A" w14:paraId="3E62B210" w14:textId="77777777" w:rsidTr="008D1D97">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58585AC1" w14:textId="6B55E9A6"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112</w:t>
                  </w:r>
                </w:p>
              </w:tc>
              <w:tc>
                <w:tcPr>
                  <w:tcW w:w="1482" w:type="dxa"/>
                  <w:tcBorders>
                    <w:top w:val="single" w:sz="4" w:space="0" w:color="auto"/>
                    <w:left w:val="single" w:sz="4" w:space="0" w:color="auto"/>
                    <w:bottom w:val="single" w:sz="4" w:space="0" w:color="auto"/>
                    <w:right w:val="single" w:sz="4" w:space="0" w:color="auto"/>
                  </w:tcBorders>
                  <w:vAlign w:val="center"/>
                </w:tcPr>
                <w:p w14:paraId="509E7A46" w14:textId="59F17D57"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2045031.83</w:t>
                  </w:r>
                </w:p>
              </w:tc>
              <w:tc>
                <w:tcPr>
                  <w:tcW w:w="1485" w:type="dxa"/>
                  <w:tcBorders>
                    <w:top w:val="single" w:sz="4" w:space="0" w:color="auto"/>
                    <w:left w:val="single" w:sz="4" w:space="0" w:color="auto"/>
                    <w:bottom w:val="single" w:sz="4" w:space="0" w:color="auto"/>
                    <w:right w:val="single" w:sz="4" w:space="0" w:color="auto"/>
                  </w:tcBorders>
                  <w:vAlign w:val="center"/>
                </w:tcPr>
                <w:p w14:paraId="6AC5B94D" w14:textId="20624C26"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152163.06</w:t>
                  </w:r>
                </w:p>
              </w:tc>
            </w:tr>
            <w:tr w:rsidR="0007724A" w:rsidRPr="0007724A" w14:paraId="2CFCA44E" w14:textId="77777777" w:rsidTr="008D1D97">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7A161829" w14:textId="73381DB9"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113</w:t>
                  </w:r>
                </w:p>
              </w:tc>
              <w:tc>
                <w:tcPr>
                  <w:tcW w:w="1482" w:type="dxa"/>
                  <w:tcBorders>
                    <w:top w:val="single" w:sz="4" w:space="0" w:color="auto"/>
                    <w:left w:val="single" w:sz="4" w:space="0" w:color="auto"/>
                    <w:bottom w:val="single" w:sz="4" w:space="0" w:color="auto"/>
                    <w:right w:val="single" w:sz="4" w:space="0" w:color="auto"/>
                  </w:tcBorders>
                  <w:vAlign w:val="center"/>
                </w:tcPr>
                <w:p w14:paraId="3CA9D0CF" w14:textId="4AD936CC"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2045033.75</w:t>
                  </w:r>
                </w:p>
              </w:tc>
              <w:tc>
                <w:tcPr>
                  <w:tcW w:w="1485" w:type="dxa"/>
                  <w:tcBorders>
                    <w:top w:val="single" w:sz="4" w:space="0" w:color="auto"/>
                    <w:left w:val="single" w:sz="4" w:space="0" w:color="auto"/>
                    <w:bottom w:val="single" w:sz="4" w:space="0" w:color="auto"/>
                    <w:right w:val="single" w:sz="4" w:space="0" w:color="auto"/>
                  </w:tcBorders>
                  <w:vAlign w:val="center"/>
                </w:tcPr>
                <w:p w14:paraId="59BC6F09" w14:textId="0A17FBDE"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152161.8</w:t>
                  </w:r>
                </w:p>
              </w:tc>
            </w:tr>
            <w:tr w:rsidR="0007724A" w:rsidRPr="0007724A" w14:paraId="4C3E67B0" w14:textId="77777777" w:rsidTr="008D1D97">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2BB709B7" w14:textId="111C9C76"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114</w:t>
                  </w:r>
                </w:p>
              </w:tc>
              <w:tc>
                <w:tcPr>
                  <w:tcW w:w="1482" w:type="dxa"/>
                  <w:tcBorders>
                    <w:top w:val="single" w:sz="4" w:space="0" w:color="auto"/>
                    <w:left w:val="single" w:sz="4" w:space="0" w:color="auto"/>
                    <w:bottom w:val="single" w:sz="4" w:space="0" w:color="auto"/>
                    <w:right w:val="single" w:sz="4" w:space="0" w:color="auto"/>
                  </w:tcBorders>
                  <w:vAlign w:val="center"/>
                </w:tcPr>
                <w:p w14:paraId="27FC7CA3" w14:textId="11AB2653"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2045031.34</w:t>
                  </w:r>
                </w:p>
              </w:tc>
              <w:tc>
                <w:tcPr>
                  <w:tcW w:w="1485" w:type="dxa"/>
                  <w:tcBorders>
                    <w:top w:val="single" w:sz="4" w:space="0" w:color="auto"/>
                    <w:left w:val="single" w:sz="4" w:space="0" w:color="auto"/>
                    <w:bottom w:val="single" w:sz="4" w:space="0" w:color="auto"/>
                    <w:right w:val="single" w:sz="4" w:space="0" w:color="auto"/>
                  </w:tcBorders>
                  <w:vAlign w:val="center"/>
                </w:tcPr>
                <w:p w14:paraId="1C4633D0" w14:textId="6DE9EE41"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152158.26</w:t>
                  </w:r>
                </w:p>
              </w:tc>
            </w:tr>
            <w:tr w:rsidR="0007724A" w:rsidRPr="0007724A" w14:paraId="3FD68BFB" w14:textId="77777777" w:rsidTr="008D1D97">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5D2AE86C" w14:textId="24C4EDEF"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115</w:t>
                  </w:r>
                </w:p>
              </w:tc>
              <w:tc>
                <w:tcPr>
                  <w:tcW w:w="1482" w:type="dxa"/>
                  <w:tcBorders>
                    <w:top w:val="single" w:sz="4" w:space="0" w:color="auto"/>
                    <w:left w:val="single" w:sz="4" w:space="0" w:color="auto"/>
                    <w:bottom w:val="single" w:sz="4" w:space="0" w:color="auto"/>
                    <w:right w:val="single" w:sz="4" w:space="0" w:color="auto"/>
                  </w:tcBorders>
                  <w:vAlign w:val="center"/>
                </w:tcPr>
                <w:p w14:paraId="52237078" w14:textId="31E8A3D2"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2045029.41</w:t>
                  </w:r>
                </w:p>
              </w:tc>
              <w:tc>
                <w:tcPr>
                  <w:tcW w:w="1485" w:type="dxa"/>
                  <w:tcBorders>
                    <w:top w:val="single" w:sz="4" w:space="0" w:color="auto"/>
                    <w:left w:val="single" w:sz="4" w:space="0" w:color="auto"/>
                    <w:bottom w:val="single" w:sz="4" w:space="0" w:color="auto"/>
                    <w:right w:val="single" w:sz="4" w:space="0" w:color="auto"/>
                  </w:tcBorders>
                  <w:vAlign w:val="center"/>
                </w:tcPr>
                <w:p w14:paraId="349E8163" w14:textId="44E17965"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152159.52</w:t>
                  </w:r>
                </w:p>
              </w:tc>
            </w:tr>
            <w:tr w:rsidR="0007724A" w:rsidRPr="0007724A" w14:paraId="6704227B" w14:textId="77777777" w:rsidTr="008D1D97">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7750DE4C" w14:textId="24ABBB07"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116</w:t>
                  </w:r>
                </w:p>
              </w:tc>
              <w:tc>
                <w:tcPr>
                  <w:tcW w:w="1482" w:type="dxa"/>
                  <w:tcBorders>
                    <w:top w:val="single" w:sz="4" w:space="0" w:color="auto"/>
                    <w:left w:val="single" w:sz="4" w:space="0" w:color="auto"/>
                    <w:bottom w:val="single" w:sz="4" w:space="0" w:color="auto"/>
                    <w:right w:val="single" w:sz="4" w:space="0" w:color="auto"/>
                  </w:tcBorders>
                  <w:vAlign w:val="center"/>
                </w:tcPr>
                <w:p w14:paraId="746D01F1" w14:textId="6B32B60F"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2045027.21</w:t>
                  </w:r>
                </w:p>
              </w:tc>
              <w:tc>
                <w:tcPr>
                  <w:tcW w:w="1485" w:type="dxa"/>
                  <w:tcBorders>
                    <w:top w:val="single" w:sz="4" w:space="0" w:color="auto"/>
                    <w:left w:val="single" w:sz="4" w:space="0" w:color="auto"/>
                    <w:bottom w:val="single" w:sz="4" w:space="0" w:color="auto"/>
                    <w:right w:val="single" w:sz="4" w:space="0" w:color="auto"/>
                  </w:tcBorders>
                  <w:vAlign w:val="center"/>
                </w:tcPr>
                <w:p w14:paraId="14F06FF7" w14:textId="137F5856"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152156.33</w:t>
                  </w:r>
                </w:p>
              </w:tc>
            </w:tr>
            <w:tr w:rsidR="0007724A" w:rsidRPr="0007724A" w14:paraId="02706FB8" w14:textId="77777777" w:rsidTr="008D1D97">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23C239D7" w14:textId="2E7A968C"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117</w:t>
                  </w:r>
                </w:p>
              </w:tc>
              <w:tc>
                <w:tcPr>
                  <w:tcW w:w="1482" w:type="dxa"/>
                  <w:tcBorders>
                    <w:top w:val="single" w:sz="4" w:space="0" w:color="auto"/>
                    <w:left w:val="single" w:sz="4" w:space="0" w:color="auto"/>
                    <w:bottom w:val="single" w:sz="4" w:space="0" w:color="auto"/>
                    <w:right w:val="single" w:sz="4" w:space="0" w:color="auto"/>
                  </w:tcBorders>
                  <w:vAlign w:val="center"/>
                </w:tcPr>
                <w:p w14:paraId="6D31BE40" w14:textId="2FEE5540"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2045025.84</w:t>
                  </w:r>
                </w:p>
              </w:tc>
              <w:tc>
                <w:tcPr>
                  <w:tcW w:w="1485" w:type="dxa"/>
                  <w:tcBorders>
                    <w:top w:val="single" w:sz="4" w:space="0" w:color="auto"/>
                    <w:left w:val="single" w:sz="4" w:space="0" w:color="auto"/>
                    <w:bottom w:val="single" w:sz="4" w:space="0" w:color="auto"/>
                    <w:right w:val="single" w:sz="4" w:space="0" w:color="auto"/>
                  </w:tcBorders>
                  <w:vAlign w:val="center"/>
                </w:tcPr>
                <w:p w14:paraId="285C9297" w14:textId="6549414E"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152157.23</w:t>
                  </w:r>
                </w:p>
              </w:tc>
            </w:tr>
            <w:tr w:rsidR="0007724A" w:rsidRPr="0007724A" w14:paraId="445AFD47" w14:textId="77777777" w:rsidTr="008D1D97">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7ADB21D1" w14:textId="71B37444"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lastRenderedPageBreak/>
                    <w:t>118</w:t>
                  </w:r>
                </w:p>
              </w:tc>
              <w:tc>
                <w:tcPr>
                  <w:tcW w:w="1482" w:type="dxa"/>
                  <w:tcBorders>
                    <w:top w:val="single" w:sz="4" w:space="0" w:color="auto"/>
                    <w:left w:val="single" w:sz="4" w:space="0" w:color="auto"/>
                    <w:bottom w:val="single" w:sz="4" w:space="0" w:color="auto"/>
                    <w:right w:val="single" w:sz="4" w:space="0" w:color="auto"/>
                  </w:tcBorders>
                  <w:vAlign w:val="center"/>
                </w:tcPr>
                <w:p w14:paraId="43AD4D54" w14:textId="0C804EFD"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2045024.29</w:t>
                  </w:r>
                </w:p>
              </w:tc>
              <w:tc>
                <w:tcPr>
                  <w:tcW w:w="1485" w:type="dxa"/>
                  <w:tcBorders>
                    <w:top w:val="single" w:sz="4" w:space="0" w:color="auto"/>
                    <w:left w:val="single" w:sz="4" w:space="0" w:color="auto"/>
                    <w:bottom w:val="single" w:sz="4" w:space="0" w:color="auto"/>
                    <w:right w:val="single" w:sz="4" w:space="0" w:color="auto"/>
                  </w:tcBorders>
                  <w:vAlign w:val="center"/>
                </w:tcPr>
                <w:p w14:paraId="6A7C79D6" w14:textId="3163042C"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152154.87</w:t>
                  </w:r>
                </w:p>
              </w:tc>
            </w:tr>
            <w:tr w:rsidR="0007724A" w:rsidRPr="0007724A" w14:paraId="2A66C00C" w14:textId="77777777" w:rsidTr="008D1D97">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74A64A2D" w14:textId="42E24455"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119</w:t>
                  </w:r>
                </w:p>
              </w:tc>
              <w:tc>
                <w:tcPr>
                  <w:tcW w:w="1482" w:type="dxa"/>
                  <w:tcBorders>
                    <w:top w:val="single" w:sz="4" w:space="0" w:color="auto"/>
                    <w:left w:val="single" w:sz="4" w:space="0" w:color="auto"/>
                    <w:bottom w:val="single" w:sz="4" w:space="0" w:color="auto"/>
                    <w:right w:val="single" w:sz="4" w:space="0" w:color="auto"/>
                  </w:tcBorders>
                  <w:vAlign w:val="center"/>
                </w:tcPr>
                <w:p w14:paraId="2A7886B4" w14:textId="7D643EA7"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2045026.39</w:t>
                  </w:r>
                </w:p>
              </w:tc>
              <w:tc>
                <w:tcPr>
                  <w:tcW w:w="1485" w:type="dxa"/>
                  <w:tcBorders>
                    <w:top w:val="single" w:sz="4" w:space="0" w:color="auto"/>
                    <w:left w:val="single" w:sz="4" w:space="0" w:color="auto"/>
                    <w:bottom w:val="single" w:sz="4" w:space="0" w:color="auto"/>
                    <w:right w:val="single" w:sz="4" w:space="0" w:color="auto"/>
                  </w:tcBorders>
                  <w:vAlign w:val="center"/>
                </w:tcPr>
                <w:p w14:paraId="6CD45FA9" w14:textId="09C47B57"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152153.41</w:t>
                  </w:r>
                </w:p>
              </w:tc>
            </w:tr>
            <w:tr w:rsidR="0007724A" w:rsidRPr="0007724A" w14:paraId="53C93CD9" w14:textId="77777777" w:rsidTr="008D1D97">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16207D9E" w14:textId="6A3024F9"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120</w:t>
                  </w:r>
                </w:p>
              </w:tc>
              <w:tc>
                <w:tcPr>
                  <w:tcW w:w="1482" w:type="dxa"/>
                  <w:tcBorders>
                    <w:top w:val="single" w:sz="4" w:space="0" w:color="auto"/>
                    <w:left w:val="single" w:sz="4" w:space="0" w:color="auto"/>
                    <w:bottom w:val="single" w:sz="4" w:space="0" w:color="auto"/>
                    <w:right w:val="single" w:sz="4" w:space="0" w:color="auto"/>
                  </w:tcBorders>
                  <w:vAlign w:val="center"/>
                </w:tcPr>
                <w:p w14:paraId="777FD2B6" w14:textId="540763FC"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2045024.1</w:t>
                  </w:r>
                </w:p>
              </w:tc>
              <w:tc>
                <w:tcPr>
                  <w:tcW w:w="1485" w:type="dxa"/>
                  <w:tcBorders>
                    <w:top w:val="single" w:sz="4" w:space="0" w:color="auto"/>
                    <w:left w:val="single" w:sz="4" w:space="0" w:color="auto"/>
                    <w:bottom w:val="single" w:sz="4" w:space="0" w:color="auto"/>
                    <w:right w:val="single" w:sz="4" w:space="0" w:color="auto"/>
                  </w:tcBorders>
                  <w:vAlign w:val="center"/>
                </w:tcPr>
                <w:p w14:paraId="7DC398C8" w14:textId="3A939A3B"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152150.11</w:t>
                  </w:r>
                </w:p>
              </w:tc>
            </w:tr>
            <w:tr w:rsidR="0007724A" w:rsidRPr="0007724A" w14:paraId="1E1C9688" w14:textId="77777777" w:rsidTr="008D1D97">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5E65E74D" w14:textId="49C7A2EB"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121</w:t>
                  </w:r>
                </w:p>
              </w:tc>
              <w:tc>
                <w:tcPr>
                  <w:tcW w:w="1482" w:type="dxa"/>
                  <w:tcBorders>
                    <w:top w:val="single" w:sz="4" w:space="0" w:color="auto"/>
                    <w:left w:val="single" w:sz="4" w:space="0" w:color="auto"/>
                    <w:bottom w:val="single" w:sz="4" w:space="0" w:color="auto"/>
                    <w:right w:val="single" w:sz="4" w:space="0" w:color="auto"/>
                  </w:tcBorders>
                  <w:vAlign w:val="center"/>
                </w:tcPr>
                <w:p w14:paraId="06676B5D" w14:textId="0AC1DE1A"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2045023.51</w:t>
                  </w:r>
                </w:p>
              </w:tc>
              <w:tc>
                <w:tcPr>
                  <w:tcW w:w="1485" w:type="dxa"/>
                  <w:tcBorders>
                    <w:top w:val="single" w:sz="4" w:space="0" w:color="auto"/>
                    <w:left w:val="single" w:sz="4" w:space="0" w:color="auto"/>
                    <w:bottom w:val="single" w:sz="4" w:space="0" w:color="auto"/>
                    <w:right w:val="single" w:sz="4" w:space="0" w:color="auto"/>
                  </w:tcBorders>
                  <w:vAlign w:val="center"/>
                </w:tcPr>
                <w:p w14:paraId="488E81F6" w14:textId="4A723EEC"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152150.52</w:t>
                  </w:r>
                </w:p>
              </w:tc>
            </w:tr>
            <w:tr w:rsidR="0007724A" w:rsidRPr="0007724A" w14:paraId="670094A7" w14:textId="77777777" w:rsidTr="008D1D97">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526AA15E" w14:textId="1C53C70D"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122</w:t>
                  </w:r>
                </w:p>
              </w:tc>
              <w:tc>
                <w:tcPr>
                  <w:tcW w:w="1482" w:type="dxa"/>
                  <w:tcBorders>
                    <w:top w:val="single" w:sz="4" w:space="0" w:color="auto"/>
                    <w:left w:val="single" w:sz="4" w:space="0" w:color="auto"/>
                    <w:bottom w:val="single" w:sz="4" w:space="0" w:color="auto"/>
                    <w:right w:val="single" w:sz="4" w:space="0" w:color="auto"/>
                  </w:tcBorders>
                  <w:vAlign w:val="center"/>
                </w:tcPr>
                <w:p w14:paraId="5FBD8590" w14:textId="55080547"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2045021.33</w:t>
                  </w:r>
                </w:p>
              </w:tc>
              <w:tc>
                <w:tcPr>
                  <w:tcW w:w="1485" w:type="dxa"/>
                  <w:tcBorders>
                    <w:top w:val="single" w:sz="4" w:space="0" w:color="auto"/>
                    <w:left w:val="single" w:sz="4" w:space="0" w:color="auto"/>
                    <w:bottom w:val="single" w:sz="4" w:space="0" w:color="auto"/>
                    <w:right w:val="single" w:sz="4" w:space="0" w:color="auto"/>
                  </w:tcBorders>
                  <w:vAlign w:val="center"/>
                </w:tcPr>
                <w:p w14:paraId="04B9CD2B" w14:textId="2FBF608B"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152147.37</w:t>
                  </w:r>
                </w:p>
              </w:tc>
            </w:tr>
            <w:tr w:rsidR="0007724A" w:rsidRPr="0007724A" w14:paraId="24880F52" w14:textId="77777777" w:rsidTr="008D1D97">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198FC026" w14:textId="12C071FE"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123</w:t>
                  </w:r>
                </w:p>
              </w:tc>
              <w:tc>
                <w:tcPr>
                  <w:tcW w:w="1482" w:type="dxa"/>
                  <w:tcBorders>
                    <w:top w:val="single" w:sz="4" w:space="0" w:color="auto"/>
                    <w:left w:val="single" w:sz="4" w:space="0" w:color="auto"/>
                    <w:bottom w:val="single" w:sz="4" w:space="0" w:color="auto"/>
                    <w:right w:val="single" w:sz="4" w:space="0" w:color="auto"/>
                  </w:tcBorders>
                  <w:vAlign w:val="center"/>
                </w:tcPr>
                <w:p w14:paraId="3ACB2F9F" w14:textId="7BE1CF66"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2045022.98</w:t>
                  </w:r>
                </w:p>
              </w:tc>
              <w:tc>
                <w:tcPr>
                  <w:tcW w:w="1485" w:type="dxa"/>
                  <w:tcBorders>
                    <w:top w:val="single" w:sz="4" w:space="0" w:color="auto"/>
                    <w:left w:val="single" w:sz="4" w:space="0" w:color="auto"/>
                    <w:bottom w:val="single" w:sz="4" w:space="0" w:color="auto"/>
                    <w:right w:val="single" w:sz="4" w:space="0" w:color="auto"/>
                  </w:tcBorders>
                  <w:vAlign w:val="center"/>
                </w:tcPr>
                <w:p w14:paraId="1FEEBAFC" w14:textId="20DE69C0"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152146.23</w:t>
                  </w:r>
                </w:p>
              </w:tc>
            </w:tr>
            <w:tr w:rsidR="0007724A" w:rsidRPr="0007724A" w14:paraId="7EB53503" w14:textId="77777777" w:rsidTr="008D1D97">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6E068283" w14:textId="08BFB964"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124</w:t>
                  </w:r>
                </w:p>
              </w:tc>
              <w:tc>
                <w:tcPr>
                  <w:tcW w:w="1482" w:type="dxa"/>
                  <w:tcBorders>
                    <w:top w:val="single" w:sz="4" w:space="0" w:color="auto"/>
                    <w:left w:val="single" w:sz="4" w:space="0" w:color="auto"/>
                    <w:bottom w:val="single" w:sz="4" w:space="0" w:color="auto"/>
                    <w:right w:val="single" w:sz="4" w:space="0" w:color="auto"/>
                  </w:tcBorders>
                  <w:vAlign w:val="center"/>
                </w:tcPr>
                <w:p w14:paraId="0AC9C817" w14:textId="3E37EA33"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2045020.83</w:t>
                  </w:r>
                </w:p>
              </w:tc>
              <w:tc>
                <w:tcPr>
                  <w:tcW w:w="1485" w:type="dxa"/>
                  <w:tcBorders>
                    <w:top w:val="single" w:sz="4" w:space="0" w:color="auto"/>
                    <w:left w:val="single" w:sz="4" w:space="0" w:color="auto"/>
                    <w:bottom w:val="single" w:sz="4" w:space="0" w:color="auto"/>
                    <w:right w:val="single" w:sz="4" w:space="0" w:color="auto"/>
                  </w:tcBorders>
                  <w:vAlign w:val="center"/>
                </w:tcPr>
                <w:p w14:paraId="7A0DCE6D" w14:textId="02207B33"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152143.15</w:t>
                  </w:r>
                </w:p>
              </w:tc>
            </w:tr>
            <w:tr w:rsidR="0007724A" w:rsidRPr="0007724A" w14:paraId="02E061B5" w14:textId="77777777" w:rsidTr="008D1D97">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355B5947" w14:textId="75111BC4"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125</w:t>
                  </w:r>
                </w:p>
              </w:tc>
              <w:tc>
                <w:tcPr>
                  <w:tcW w:w="1482" w:type="dxa"/>
                  <w:tcBorders>
                    <w:top w:val="single" w:sz="4" w:space="0" w:color="auto"/>
                    <w:left w:val="single" w:sz="4" w:space="0" w:color="auto"/>
                    <w:bottom w:val="single" w:sz="4" w:space="0" w:color="auto"/>
                    <w:right w:val="single" w:sz="4" w:space="0" w:color="auto"/>
                  </w:tcBorders>
                  <w:vAlign w:val="center"/>
                </w:tcPr>
                <w:p w14:paraId="0C7CC7EC" w14:textId="2C632531"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2045019.04</w:t>
                  </w:r>
                </w:p>
              </w:tc>
              <w:tc>
                <w:tcPr>
                  <w:tcW w:w="1485" w:type="dxa"/>
                  <w:tcBorders>
                    <w:top w:val="single" w:sz="4" w:space="0" w:color="auto"/>
                    <w:left w:val="single" w:sz="4" w:space="0" w:color="auto"/>
                    <w:bottom w:val="single" w:sz="4" w:space="0" w:color="auto"/>
                    <w:right w:val="single" w:sz="4" w:space="0" w:color="auto"/>
                  </w:tcBorders>
                  <w:vAlign w:val="center"/>
                </w:tcPr>
                <w:p w14:paraId="2A0E5505" w14:textId="7296A46F"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152144.39</w:t>
                  </w:r>
                </w:p>
              </w:tc>
            </w:tr>
            <w:tr w:rsidR="0007724A" w:rsidRPr="0007724A" w14:paraId="6CC0DCD3" w14:textId="77777777" w:rsidTr="008D1D97">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4AE0173A" w14:textId="3DE47906"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126</w:t>
                  </w:r>
                </w:p>
              </w:tc>
              <w:tc>
                <w:tcPr>
                  <w:tcW w:w="1482" w:type="dxa"/>
                  <w:tcBorders>
                    <w:top w:val="single" w:sz="4" w:space="0" w:color="auto"/>
                    <w:left w:val="single" w:sz="4" w:space="0" w:color="auto"/>
                    <w:bottom w:val="single" w:sz="4" w:space="0" w:color="auto"/>
                    <w:right w:val="single" w:sz="4" w:space="0" w:color="auto"/>
                  </w:tcBorders>
                  <w:vAlign w:val="center"/>
                </w:tcPr>
                <w:p w14:paraId="11E7DCFF" w14:textId="0103A417"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2045016.71</w:t>
                  </w:r>
                </w:p>
              </w:tc>
              <w:tc>
                <w:tcPr>
                  <w:tcW w:w="1485" w:type="dxa"/>
                  <w:tcBorders>
                    <w:top w:val="single" w:sz="4" w:space="0" w:color="auto"/>
                    <w:left w:val="single" w:sz="4" w:space="0" w:color="auto"/>
                    <w:bottom w:val="single" w:sz="4" w:space="0" w:color="auto"/>
                    <w:right w:val="single" w:sz="4" w:space="0" w:color="auto"/>
                  </w:tcBorders>
                  <w:vAlign w:val="center"/>
                </w:tcPr>
                <w:p w14:paraId="0715DCB6" w14:textId="03BAAFB8"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152141.02</w:t>
                  </w:r>
                </w:p>
              </w:tc>
            </w:tr>
            <w:tr w:rsidR="0007724A" w:rsidRPr="0007724A" w14:paraId="7F08C6F0" w14:textId="77777777" w:rsidTr="008D1D97">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032CB371" w14:textId="0EC4CFD0"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127</w:t>
                  </w:r>
                </w:p>
              </w:tc>
              <w:tc>
                <w:tcPr>
                  <w:tcW w:w="1482" w:type="dxa"/>
                  <w:tcBorders>
                    <w:top w:val="single" w:sz="4" w:space="0" w:color="auto"/>
                    <w:left w:val="single" w:sz="4" w:space="0" w:color="auto"/>
                    <w:bottom w:val="single" w:sz="4" w:space="0" w:color="auto"/>
                    <w:right w:val="single" w:sz="4" w:space="0" w:color="auto"/>
                  </w:tcBorders>
                  <w:vAlign w:val="center"/>
                </w:tcPr>
                <w:p w14:paraId="64ECB104" w14:textId="2F652452"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2045014.77</w:t>
                  </w:r>
                </w:p>
              </w:tc>
              <w:tc>
                <w:tcPr>
                  <w:tcW w:w="1485" w:type="dxa"/>
                  <w:tcBorders>
                    <w:top w:val="single" w:sz="4" w:space="0" w:color="auto"/>
                    <w:left w:val="single" w:sz="4" w:space="0" w:color="auto"/>
                    <w:bottom w:val="single" w:sz="4" w:space="0" w:color="auto"/>
                    <w:right w:val="single" w:sz="4" w:space="0" w:color="auto"/>
                  </w:tcBorders>
                  <w:vAlign w:val="center"/>
                </w:tcPr>
                <w:p w14:paraId="674FE4C8" w14:textId="562F3BC0"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152138.22</w:t>
                  </w:r>
                </w:p>
              </w:tc>
            </w:tr>
            <w:tr w:rsidR="0007724A" w:rsidRPr="0007724A" w14:paraId="37D89362" w14:textId="77777777" w:rsidTr="008D1D97">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4570C56F" w14:textId="0A9AF790"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128</w:t>
                  </w:r>
                </w:p>
              </w:tc>
              <w:tc>
                <w:tcPr>
                  <w:tcW w:w="1482" w:type="dxa"/>
                  <w:tcBorders>
                    <w:top w:val="single" w:sz="4" w:space="0" w:color="auto"/>
                    <w:left w:val="single" w:sz="4" w:space="0" w:color="auto"/>
                    <w:bottom w:val="single" w:sz="4" w:space="0" w:color="auto"/>
                    <w:right w:val="single" w:sz="4" w:space="0" w:color="auto"/>
                  </w:tcBorders>
                  <w:vAlign w:val="center"/>
                </w:tcPr>
                <w:p w14:paraId="125310EA" w14:textId="7618046F"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2045027.68</w:t>
                  </w:r>
                </w:p>
              </w:tc>
              <w:tc>
                <w:tcPr>
                  <w:tcW w:w="1485" w:type="dxa"/>
                  <w:tcBorders>
                    <w:top w:val="single" w:sz="4" w:space="0" w:color="auto"/>
                    <w:left w:val="single" w:sz="4" w:space="0" w:color="auto"/>
                    <w:bottom w:val="single" w:sz="4" w:space="0" w:color="auto"/>
                    <w:right w:val="single" w:sz="4" w:space="0" w:color="auto"/>
                  </w:tcBorders>
                  <w:vAlign w:val="center"/>
                </w:tcPr>
                <w:p w14:paraId="17BC8F77" w14:textId="126F0E36"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152129.28</w:t>
                  </w:r>
                </w:p>
              </w:tc>
            </w:tr>
            <w:tr w:rsidR="0007724A" w:rsidRPr="0007724A" w14:paraId="6D476F1B" w14:textId="77777777" w:rsidTr="008D1D97">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3BB8A208" w14:textId="687E5B56"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129</w:t>
                  </w:r>
                </w:p>
              </w:tc>
              <w:tc>
                <w:tcPr>
                  <w:tcW w:w="1482" w:type="dxa"/>
                  <w:tcBorders>
                    <w:top w:val="single" w:sz="4" w:space="0" w:color="auto"/>
                    <w:left w:val="single" w:sz="4" w:space="0" w:color="auto"/>
                    <w:bottom w:val="single" w:sz="4" w:space="0" w:color="auto"/>
                    <w:right w:val="single" w:sz="4" w:space="0" w:color="auto"/>
                  </w:tcBorders>
                  <w:vAlign w:val="center"/>
                </w:tcPr>
                <w:p w14:paraId="352CD151" w14:textId="5282EE3F"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2045035.98</w:t>
                  </w:r>
                </w:p>
              </w:tc>
              <w:tc>
                <w:tcPr>
                  <w:tcW w:w="1485" w:type="dxa"/>
                  <w:tcBorders>
                    <w:top w:val="single" w:sz="4" w:space="0" w:color="auto"/>
                    <w:left w:val="single" w:sz="4" w:space="0" w:color="auto"/>
                    <w:bottom w:val="single" w:sz="4" w:space="0" w:color="auto"/>
                    <w:right w:val="single" w:sz="4" w:space="0" w:color="auto"/>
                  </w:tcBorders>
                  <w:vAlign w:val="center"/>
                </w:tcPr>
                <w:p w14:paraId="1366E40C" w14:textId="03FAD855"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152123.71</w:t>
                  </w:r>
                </w:p>
              </w:tc>
            </w:tr>
            <w:tr w:rsidR="0007724A" w:rsidRPr="0007724A" w14:paraId="6ED1FD39" w14:textId="77777777" w:rsidTr="008D1D97">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4FBF7DC8" w14:textId="08EC5A7E"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130</w:t>
                  </w:r>
                </w:p>
              </w:tc>
              <w:tc>
                <w:tcPr>
                  <w:tcW w:w="1482" w:type="dxa"/>
                  <w:tcBorders>
                    <w:top w:val="single" w:sz="4" w:space="0" w:color="auto"/>
                    <w:left w:val="single" w:sz="4" w:space="0" w:color="auto"/>
                    <w:bottom w:val="single" w:sz="4" w:space="0" w:color="auto"/>
                    <w:right w:val="single" w:sz="4" w:space="0" w:color="auto"/>
                  </w:tcBorders>
                  <w:vAlign w:val="center"/>
                </w:tcPr>
                <w:p w14:paraId="00494CE2" w14:textId="6E585748"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2045037.79</w:t>
                  </w:r>
                </w:p>
              </w:tc>
              <w:tc>
                <w:tcPr>
                  <w:tcW w:w="1485" w:type="dxa"/>
                  <w:tcBorders>
                    <w:top w:val="single" w:sz="4" w:space="0" w:color="auto"/>
                    <w:left w:val="single" w:sz="4" w:space="0" w:color="auto"/>
                    <w:bottom w:val="single" w:sz="4" w:space="0" w:color="auto"/>
                    <w:right w:val="single" w:sz="4" w:space="0" w:color="auto"/>
                  </w:tcBorders>
                  <w:vAlign w:val="center"/>
                </w:tcPr>
                <w:p w14:paraId="17172ACF" w14:textId="4E19583F"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152126.42</w:t>
                  </w:r>
                </w:p>
              </w:tc>
            </w:tr>
            <w:tr w:rsidR="0007724A" w:rsidRPr="0007724A" w14:paraId="35E1FC9D" w14:textId="77777777" w:rsidTr="008D1D97">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0C64D950" w14:textId="39A4E409"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88</w:t>
                  </w:r>
                </w:p>
              </w:tc>
              <w:tc>
                <w:tcPr>
                  <w:tcW w:w="1482" w:type="dxa"/>
                  <w:tcBorders>
                    <w:top w:val="single" w:sz="4" w:space="0" w:color="auto"/>
                    <w:left w:val="single" w:sz="4" w:space="0" w:color="auto"/>
                    <w:bottom w:val="single" w:sz="4" w:space="0" w:color="auto"/>
                    <w:right w:val="single" w:sz="4" w:space="0" w:color="auto"/>
                  </w:tcBorders>
                  <w:vAlign w:val="center"/>
                </w:tcPr>
                <w:p w14:paraId="13F17E6C" w14:textId="05CCEE50"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2045040.13</w:t>
                  </w:r>
                </w:p>
              </w:tc>
              <w:tc>
                <w:tcPr>
                  <w:tcW w:w="1485" w:type="dxa"/>
                  <w:tcBorders>
                    <w:top w:val="single" w:sz="4" w:space="0" w:color="auto"/>
                    <w:left w:val="single" w:sz="4" w:space="0" w:color="auto"/>
                    <w:bottom w:val="single" w:sz="4" w:space="0" w:color="auto"/>
                    <w:right w:val="single" w:sz="4" w:space="0" w:color="auto"/>
                  </w:tcBorders>
                  <w:vAlign w:val="center"/>
                </w:tcPr>
                <w:p w14:paraId="328BBD17" w14:textId="21DF19A7"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152124.79</w:t>
                  </w:r>
                </w:p>
              </w:tc>
            </w:tr>
          </w:tbl>
          <w:p w14:paraId="51A22E11" w14:textId="77777777" w:rsidR="008D56B3" w:rsidRPr="0007724A" w:rsidRDefault="008D56B3" w:rsidP="000C23B6">
            <w:pPr>
              <w:spacing w:line="240" w:lineRule="auto"/>
              <w:jc w:val="center"/>
              <w:rPr>
                <w:sz w:val="16"/>
                <w:szCs w:val="16"/>
              </w:rPr>
            </w:pPr>
          </w:p>
        </w:tc>
        <w:tc>
          <w:tcPr>
            <w:tcW w:w="4672" w:type="dxa"/>
          </w:tcPr>
          <w:p w14:paraId="55CE2FB8" w14:textId="77777777" w:rsidR="008D56B3" w:rsidRPr="0007724A" w:rsidRDefault="008D56B3" w:rsidP="000C23B6">
            <w:pPr>
              <w:spacing w:line="240" w:lineRule="auto"/>
              <w:jc w:val="center"/>
              <w:rPr>
                <w:sz w:val="16"/>
                <w:szCs w:val="16"/>
              </w:rPr>
            </w:pPr>
            <w:r w:rsidRPr="0007724A">
              <w:rPr>
                <w:sz w:val="16"/>
                <w:szCs w:val="16"/>
              </w:rPr>
              <w:lastRenderedPageBreak/>
              <w:t>:ЗУ37</w:t>
            </w:r>
          </w:p>
          <w:tbl>
            <w:tblPr>
              <w:tblStyle w:val="af1"/>
              <w:tblW w:w="0" w:type="auto"/>
              <w:tblLook w:val="04A0" w:firstRow="1" w:lastRow="0" w:firstColumn="1" w:lastColumn="0" w:noHBand="0" w:noVBand="1"/>
            </w:tblPr>
            <w:tblGrid>
              <w:gridCol w:w="1479"/>
              <w:gridCol w:w="1482"/>
              <w:gridCol w:w="1485"/>
            </w:tblGrid>
            <w:tr w:rsidR="0007724A" w:rsidRPr="0007724A" w14:paraId="0F26075A" w14:textId="77777777" w:rsidTr="008D1D97">
              <w:trPr>
                <w:trHeight w:val="342"/>
              </w:trPr>
              <w:tc>
                <w:tcPr>
                  <w:tcW w:w="4446" w:type="dxa"/>
                  <w:gridSpan w:val="3"/>
                  <w:tcBorders>
                    <w:top w:val="single" w:sz="4" w:space="0" w:color="auto"/>
                    <w:left w:val="single" w:sz="4" w:space="0" w:color="auto"/>
                    <w:bottom w:val="single" w:sz="4" w:space="0" w:color="auto"/>
                    <w:right w:val="single" w:sz="4" w:space="0" w:color="auto"/>
                  </w:tcBorders>
                  <w:hideMark/>
                </w:tcPr>
                <w:p w14:paraId="225EBE9E" w14:textId="59716930" w:rsidR="00BB6B6C"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Площадь – 1109</w:t>
                  </w:r>
                  <w:r w:rsidR="00BB6B6C" w:rsidRPr="0007724A">
                    <w:rPr>
                      <w:sz w:val="16"/>
                      <w:szCs w:val="16"/>
                    </w:rPr>
                    <w:t xml:space="preserve"> м²</w:t>
                  </w:r>
                </w:p>
                <w:p w14:paraId="27C36C7F" w14:textId="2FEB7216" w:rsidR="00BB6B6C"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Благоустройство территории (12.0.2)</w:t>
                  </w:r>
                </w:p>
              </w:tc>
            </w:tr>
            <w:tr w:rsidR="0007724A" w:rsidRPr="0007724A" w14:paraId="0758BD30" w14:textId="77777777" w:rsidTr="008D1D97">
              <w:trPr>
                <w:trHeight w:val="44"/>
              </w:trPr>
              <w:tc>
                <w:tcPr>
                  <w:tcW w:w="4446" w:type="dxa"/>
                  <w:gridSpan w:val="3"/>
                  <w:tcBorders>
                    <w:top w:val="single" w:sz="4" w:space="0" w:color="auto"/>
                    <w:left w:val="single" w:sz="4" w:space="0" w:color="auto"/>
                    <w:bottom w:val="single" w:sz="4" w:space="0" w:color="auto"/>
                    <w:right w:val="single" w:sz="4" w:space="0" w:color="auto"/>
                  </w:tcBorders>
                  <w:hideMark/>
                </w:tcPr>
                <w:p w14:paraId="40F4B88D" w14:textId="77777777" w:rsidR="00BB6B6C" w:rsidRPr="0007724A" w:rsidRDefault="00BB6B6C" w:rsidP="003F0107">
                  <w:pPr>
                    <w:framePr w:hSpace="180" w:wrap="around" w:vAnchor="text" w:hAnchor="text" w:xAlign="center" w:y="1"/>
                    <w:spacing w:line="240" w:lineRule="auto"/>
                    <w:suppressOverlap/>
                    <w:jc w:val="center"/>
                    <w:rPr>
                      <w:sz w:val="16"/>
                      <w:szCs w:val="16"/>
                    </w:rPr>
                  </w:pPr>
                  <w:r w:rsidRPr="0007724A">
                    <w:rPr>
                      <w:sz w:val="16"/>
                      <w:szCs w:val="16"/>
                    </w:rPr>
                    <w:t>Контур1</w:t>
                  </w:r>
                </w:p>
              </w:tc>
            </w:tr>
            <w:tr w:rsidR="0007724A" w:rsidRPr="0007724A" w14:paraId="375146E3" w14:textId="77777777" w:rsidTr="008D1D97">
              <w:trPr>
                <w:trHeight w:val="73"/>
              </w:trPr>
              <w:tc>
                <w:tcPr>
                  <w:tcW w:w="1479" w:type="dxa"/>
                  <w:tcBorders>
                    <w:top w:val="single" w:sz="4" w:space="0" w:color="auto"/>
                    <w:left w:val="single" w:sz="4" w:space="0" w:color="auto"/>
                    <w:bottom w:val="single" w:sz="4" w:space="0" w:color="auto"/>
                    <w:right w:val="single" w:sz="4" w:space="0" w:color="auto"/>
                  </w:tcBorders>
                  <w:hideMark/>
                </w:tcPr>
                <w:p w14:paraId="725E843F" w14:textId="77777777" w:rsidR="00BB6B6C" w:rsidRPr="0007724A" w:rsidRDefault="00BB6B6C" w:rsidP="003F0107">
                  <w:pPr>
                    <w:framePr w:hSpace="180" w:wrap="around" w:vAnchor="text" w:hAnchor="text" w:xAlign="center" w:y="1"/>
                    <w:spacing w:line="240" w:lineRule="auto"/>
                    <w:suppressOverlap/>
                    <w:jc w:val="center"/>
                    <w:rPr>
                      <w:sz w:val="16"/>
                      <w:szCs w:val="16"/>
                    </w:rPr>
                  </w:pPr>
                  <w:r w:rsidRPr="0007724A">
                    <w:rPr>
                      <w:sz w:val="16"/>
                      <w:szCs w:val="16"/>
                    </w:rPr>
                    <w:t>№</w:t>
                  </w:r>
                </w:p>
              </w:tc>
              <w:tc>
                <w:tcPr>
                  <w:tcW w:w="1482" w:type="dxa"/>
                  <w:tcBorders>
                    <w:top w:val="single" w:sz="4" w:space="0" w:color="auto"/>
                    <w:left w:val="single" w:sz="4" w:space="0" w:color="auto"/>
                    <w:bottom w:val="single" w:sz="4" w:space="0" w:color="auto"/>
                    <w:right w:val="single" w:sz="4" w:space="0" w:color="auto"/>
                  </w:tcBorders>
                  <w:hideMark/>
                </w:tcPr>
                <w:p w14:paraId="2F044C5D" w14:textId="77777777" w:rsidR="00BB6B6C" w:rsidRPr="0007724A" w:rsidRDefault="00BB6B6C" w:rsidP="003F0107">
                  <w:pPr>
                    <w:framePr w:hSpace="180" w:wrap="around" w:vAnchor="text" w:hAnchor="text" w:xAlign="center" w:y="1"/>
                    <w:spacing w:line="240" w:lineRule="auto"/>
                    <w:suppressOverlap/>
                    <w:jc w:val="center"/>
                    <w:rPr>
                      <w:sz w:val="16"/>
                      <w:szCs w:val="16"/>
                    </w:rPr>
                  </w:pPr>
                  <w:r w:rsidRPr="0007724A">
                    <w:rPr>
                      <w:sz w:val="16"/>
                      <w:szCs w:val="16"/>
                    </w:rPr>
                    <w:t>X</w:t>
                  </w:r>
                </w:p>
              </w:tc>
              <w:tc>
                <w:tcPr>
                  <w:tcW w:w="1485" w:type="dxa"/>
                  <w:tcBorders>
                    <w:top w:val="single" w:sz="4" w:space="0" w:color="auto"/>
                    <w:left w:val="single" w:sz="4" w:space="0" w:color="auto"/>
                    <w:bottom w:val="single" w:sz="4" w:space="0" w:color="auto"/>
                    <w:right w:val="single" w:sz="4" w:space="0" w:color="auto"/>
                  </w:tcBorders>
                  <w:hideMark/>
                </w:tcPr>
                <w:p w14:paraId="52F25FC7" w14:textId="77777777" w:rsidR="00BB6B6C" w:rsidRPr="0007724A" w:rsidRDefault="00BB6B6C" w:rsidP="003F0107">
                  <w:pPr>
                    <w:framePr w:hSpace="180" w:wrap="around" w:vAnchor="text" w:hAnchor="text" w:xAlign="center" w:y="1"/>
                    <w:spacing w:line="240" w:lineRule="auto"/>
                    <w:suppressOverlap/>
                    <w:jc w:val="center"/>
                    <w:rPr>
                      <w:sz w:val="16"/>
                      <w:szCs w:val="16"/>
                    </w:rPr>
                  </w:pPr>
                  <w:r w:rsidRPr="0007724A">
                    <w:rPr>
                      <w:sz w:val="16"/>
                      <w:szCs w:val="16"/>
                    </w:rPr>
                    <w:t>Y</w:t>
                  </w:r>
                </w:p>
              </w:tc>
            </w:tr>
            <w:tr w:rsidR="0007724A" w:rsidRPr="0007724A" w14:paraId="4DFD276D" w14:textId="77777777" w:rsidTr="008D1D97">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44193407" w14:textId="0AC5C493"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1</w:t>
                  </w:r>
                </w:p>
              </w:tc>
              <w:tc>
                <w:tcPr>
                  <w:tcW w:w="1482" w:type="dxa"/>
                  <w:tcBorders>
                    <w:top w:val="single" w:sz="4" w:space="0" w:color="auto"/>
                    <w:left w:val="single" w:sz="4" w:space="0" w:color="auto"/>
                    <w:bottom w:val="single" w:sz="4" w:space="0" w:color="auto"/>
                    <w:right w:val="single" w:sz="4" w:space="0" w:color="auto"/>
                  </w:tcBorders>
                  <w:vAlign w:val="center"/>
                </w:tcPr>
                <w:p w14:paraId="15EDC7EA" w14:textId="5470DC3C"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2045000.6</w:t>
                  </w:r>
                </w:p>
              </w:tc>
              <w:tc>
                <w:tcPr>
                  <w:tcW w:w="1485" w:type="dxa"/>
                  <w:tcBorders>
                    <w:top w:val="single" w:sz="4" w:space="0" w:color="auto"/>
                    <w:left w:val="single" w:sz="4" w:space="0" w:color="auto"/>
                    <w:bottom w:val="single" w:sz="4" w:space="0" w:color="auto"/>
                    <w:right w:val="single" w:sz="4" w:space="0" w:color="auto"/>
                  </w:tcBorders>
                  <w:vAlign w:val="center"/>
                </w:tcPr>
                <w:p w14:paraId="5E1B078A" w14:textId="71B3E525"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152060.93</w:t>
                  </w:r>
                </w:p>
              </w:tc>
            </w:tr>
            <w:tr w:rsidR="0007724A" w:rsidRPr="0007724A" w14:paraId="63B8A6B8" w14:textId="77777777" w:rsidTr="008D1D97">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03DE68D4" w14:textId="20E56DEF"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2</w:t>
                  </w:r>
                </w:p>
              </w:tc>
              <w:tc>
                <w:tcPr>
                  <w:tcW w:w="1482" w:type="dxa"/>
                  <w:tcBorders>
                    <w:top w:val="single" w:sz="4" w:space="0" w:color="auto"/>
                    <w:left w:val="single" w:sz="4" w:space="0" w:color="auto"/>
                    <w:bottom w:val="single" w:sz="4" w:space="0" w:color="auto"/>
                    <w:right w:val="single" w:sz="4" w:space="0" w:color="auto"/>
                  </w:tcBorders>
                  <w:vAlign w:val="center"/>
                </w:tcPr>
                <w:p w14:paraId="06683388" w14:textId="3BA359D7"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2045024</w:t>
                  </w:r>
                </w:p>
              </w:tc>
              <w:tc>
                <w:tcPr>
                  <w:tcW w:w="1485" w:type="dxa"/>
                  <w:tcBorders>
                    <w:top w:val="single" w:sz="4" w:space="0" w:color="auto"/>
                    <w:left w:val="single" w:sz="4" w:space="0" w:color="auto"/>
                    <w:bottom w:val="single" w:sz="4" w:space="0" w:color="auto"/>
                    <w:right w:val="single" w:sz="4" w:space="0" w:color="auto"/>
                  </w:tcBorders>
                  <w:vAlign w:val="center"/>
                </w:tcPr>
                <w:p w14:paraId="668DA9D1" w14:textId="7AC7A937"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152095.55</w:t>
                  </w:r>
                </w:p>
              </w:tc>
            </w:tr>
            <w:tr w:rsidR="0007724A" w:rsidRPr="0007724A" w14:paraId="3CD7D9E8" w14:textId="77777777" w:rsidTr="008D1D97">
              <w:trPr>
                <w:trHeight w:val="66"/>
              </w:trPr>
              <w:tc>
                <w:tcPr>
                  <w:tcW w:w="1479" w:type="dxa"/>
                  <w:tcBorders>
                    <w:top w:val="single" w:sz="4" w:space="0" w:color="auto"/>
                    <w:left w:val="single" w:sz="4" w:space="0" w:color="auto"/>
                    <w:bottom w:val="single" w:sz="4" w:space="0" w:color="auto"/>
                    <w:right w:val="single" w:sz="4" w:space="0" w:color="auto"/>
                  </w:tcBorders>
                  <w:vAlign w:val="center"/>
                </w:tcPr>
                <w:p w14:paraId="3DE0BAFC" w14:textId="7FF52378"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3</w:t>
                  </w:r>
                </w:p>
              </w:tc>
              <w:tc>
                <w:tcPr>
                  <w:tcW w:w="1482" w:type="dxa"/>
                  <w:tcBorders>
                    <w:top w:val="single" w:sz="4" w:space="0" w:color="auto"/>
                    <w:left w:val="single" w:sz="4" w:space="0" w:color="auto"/>
                    <w:bottom w:val="single" w:sz="4" w:space="0" w:color="auto"/>
                    <w:right w:val="single" w:sz="4" w:space="0" w:color="auto"/>
                  </w:tcBorders>
                  <w:vAlign w:val="center"/>
                </w:tcPr>
                <w:p w14:paraId="71721CBA" w14:textId="1C51C134"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2044999.37</w:t>
                  </w:r>
                </w:p>
              </w:tc>
              <w:tc>
                <w:tcPr>
                  <w:tcW w:w="1485" w:type="dxa"/>
                  <w:tcBorders>
                    <w:top w:val="single" w:sz="4" w:space="0" w:color="auto"/>
                    <w:left w:val="single" w:sz="4" w:space="0" w:color="auto"/>
                    <w:bottom w:val="single" w:sz="4" w:space="0" w:color="auto"/>
                    <w:right w:val="single" w:sz="4" w:space="0" w:color="auto"/>
                  </w:tcBorders>
                  <w:vAlign w:val="center"/>
                </w:tcPr>
                <w:p w14:paraId="41C4FAD7" w14:textId="14FF1F07"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152112.2</w:t>
                  </w:r>
                </w:p>
              </w:tc>
            </w:tr>
            <w:tr w:rsidR="0007724A" w:rsidRPr="0007724A" w14:paraId="585B09D2" w14:textId="77777777" w:rsidTr="008D1D97">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3FCF5DEA" w14:textId="720659BE"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4</w:t>
                  </w:r>
                </w:p>
              </w:tc>
              <w:tc>
                <w:tcPr>
                  <w:tcW w:w="1482" w:type="dxa"/>
                  <w:tcBorders>
                    <w:top w:val="single" w:sz="4" w:space="0" w:color="auto"/>
                    <w:left w:val="single" w:sz="4" w:space="0" w:color="auto"/>
                    <w:bottom w:val="single" w:sz="4" w:space="0" w:color="auto"/>
                    <w:right w:val="single" w:sz="4" w:space="0" w:color="auto"/>
                  </w:tcBorders>
                  <w:vAlign w:val="center"/>
                </w:tcPr>
                <w:p w14:paraId="1152C289" w14:textId="3D51E9E3"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2044982.6</w:t>
                  </w:r>
                </w:p>
              </w:tc>
              <w:tc>
                <w:tcPr>
                  <w:tcW w:w="1485" w:type="dxa"/>
                  <w:tcBorders>
                    <w:top w:val="single" w:sz="4" w:space="0" w:color="auto"/>
                    <w:left w:val="single" w:sz="4" w:space="0" w:color="auto"/>
                    <w:bottom w:val="single" w:sz="4" w:space="0" w:color="auto"/>
                    <w:right w:val="single" w:sz="4" w:space="0" w:color="auto"/>
                  </w:tcBorders>
                  <w:vAlign w:val="center"/>
                </w:tcPr>
                <w:p w14:paraId="2EFDC428" w14:textId="676D81BA"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152087.37</w:t>
                  </w:r>
                </w:p>
              </w:tc>
            </w:tr>
            <w:tr w:rsidR="0007724A" w:rsidRPr="0007724A" w14:paraId="26A706B6" w14:textId="77777777" w:rsidTr="008D1D97">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3794AE95" w14:textId="5455209F"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5</w:t>
                  </w:r>
                </w:p>
              </w:tc>
              <w:tc>
                <w:tcPr>
                  <w:tcW w:w="1482" w:type="dxa"/>
                  <w:tcBorders>
                    <w:top w:val="single" w:sz="4" w:space="0" w:color="auto"/>
                    <w:left w:val="single" w:sz="4" w:space="0" w:color="auto"/>
                    <w:bottom w:val="single" w:sz="4" w:space="0" w:color="auto"/>
                    <w:right w:val="single" w:sz="4" w:space="0" w:color="auto"/>
                  </w:tcBorders>
                  <w:vAlign w:val="center"/>
                </w:tcPr>
                <w:p w14:paraId="5DFA562E" w14:textId="593BD760"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2044983.33</w:t>
                  </w:r>
                </w:p>
              </w:tc>
              <w:tc>
                <w:tcPr>
                  <w:tcW w:w="1485" w:type="dxa"/>
                  <w:tcBorders>
                    <w:top w:val="single" w:sz="4" w:space="0" w:color="auto"/>
                    <w:left w:val="single" w:sz="4" w:space="0" w:color="auto"/>
                    <w:bottom w:val="single" w:sz="4" w:space="0" w:color="auto"/>
                    <w:right w:val="single" w:sz="4" w:space="0" w:color="auto"/>
                  </w:tcBorders>
                  <w:vAlign w:val="center"/>
                </w:tcPr>
                <w:p w14:paraId="67C90A8F" w14:textId="25839AF7"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152086.87</w:t>
                  </w:r>
                </w:p>
              </w:tc>
            </w:tr>
            <w:tr w:rsidR="0007724A" w:rsidRPr="0007724A" w14:paraId="63710EEA" w14:textId="77777777" w:rsidTr="008D1D97">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70B94A22" w14:textId="63288755"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6</w:t>
                  </w:r>
                </w:p>
              </w:tc>
              <w:tc>
                <w:tcPr>
                  <w:tcW w:w="1482" w:type="dxa"/>
                  <w:tcBorders>
                    <w:top w:val="single" w:sz="4" w:space="0" w:color="auto"/>
                    <w:left w:val="single" w:sz="4" w:space="0" w:color="auto"/>
                    <w:bottom w:val="single" w:sz="4" w:space="0" w:color="auto"/>
                    <w:right w:val="single" w:sz="4" w:space="0" w:color="auto"/>
                  </w:tcBorders>
                  <w:vAlign w:val="center"/>
                </w:tcPr>
                <w:p w14:paraId="0F5DE846" w14:textId="447BE4BC"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2044991.91</w:t>
                  </w:r>
                </w:p>
              </w:tc>
              <w:tc>
                <w:tcPr>
                  <w:tcW w:w="1485" w:type="dxa"/>
                  <w:tcBorders>
                    <w:top w:val="single" w:sz="4" w:space="0" w:color="auto"/>
                    <w:left w:val="single" w:sz="4" w:space="0" w:color="auto"/>
                    <w:bottom w:val="single" w:sz="4" w:space="0" w:color="auto"/>
                    <w:right w:val="single" w:sz="4" w:space="0" w:color="auto"/>
                  </w:tcBorders>
                  <w:vAlign w:val="center"/>
                </w:tcPr>
                <w:p w14:paraId="20A48AE4" w14:textId="6597637E"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152080.97</w:t>
                  </w:r>
                </w:p>
              </w:tc>
            </w:tr>
            <w:tr w:rsidR="0007724A" w:rsidRPr="0007724A" w14:paraId="53F8FD55" w14:textId="77777777" w:rsidTr="008D1D97">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035608CB" w14:textId="132FA261"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7</w:t>
                  </w:r>
                </w:p>
              </w:tc>
              <w:tc>
                <w:tcPr>
                  <w:tcW w:w="1482" w:type="dxa"/>
                  <w:tcBorders>
                    <w:top w:val="single" w:sz="4" w:space="0" w:color="auto"/>
                    <w:left w:val="single" w:sz="4" w:space="0" w:color="auto"/>
                    <w:bottom w:val="single" w:sz="4" w:space="0" w:color="auto"/>
                    <w:right w:val="single" w:sz="4" w:space="0" w:color="auto"/>
                  </w:tcBorders>
                  <w:vAlign w:val="center"/>
                </w:tcPr>
                <w:p w14:paraId="169C08CC" w14:textId="18B8B35C"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2044985.34</w:t>
                  </w:r>
                </w:p>
              </w:tc>
              <w:tc>
                <w:tcPr>
                  <w:tcW w:w="1485" w:type="dxa"/>
                  <w:tcBorders>
                    <w:top w:val="single" w:sz="4" w:space="0" w:color="auto"/>
                    <w:left w:val="single" w:sz="4" w:space="0" w:color="auto"/>
                    <w:bottom w:val="single" w:sz="4" w:space="0" w:color="auto"/>
                    <w:right w:val="single" w:sz="4" w:space="0" w:color="auto"/>
                  </w:tcBorders>
                  <w:vAlign w:val="center"/>
                </w:tcPr>
                <w:p w14:paraId="7B0A44A9" w14:textId="384FF2F7"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152071.23</w:t>
                  </w:r>
                </w:p>
              </w:tc>
            </w:tr>
            <w:tr w:rsidR="0007724A" w:rsidRPr="0007724A" w14:paraId="72D77075" w14:textId="77777777" w:rsidTr="008D1D97">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121B7C20" w14:textId="29FC3187"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8</w:t>
                  </w:r>
                </w:p>
              </w:tc>
              <w:tc>
                <w:tcPr>
                  <w:tcW w:w="1482" w:type="dxa"/>
                  <w:tcBorders>
                    <w:top w:val="single" w:sz="4" w:space="0" w:color="auto"/>
                    <w:left w:val="single" w:sz="4" w:space="0" w:color="auto"/>
                    <w:bottom w:val="single" w:sz="4" w:space="0" w:color="auto"/>
                    <w:right w:val="single" w:sz="4" w:space="0" w:color="auto"/>
                  </w:tcBorders>
                  <w:vAlign w:val="center"/>
                </w:tcPr>
                <w:p w14:paraId="43758DB9" w14:textId="114F9B55"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2044989.59</w:t>
                  </w:r>
                </w:p>
              </w:tc>
              <w:tc>
                <w:tcPr>
                  <w:tcW w:w="1485" w:type="dxa"/>
                  <w:tcBorders>
                    <w:top w:val="single" w:sz="4" w:space="0" w:color="auto"/>
                    <w:left w:val="single" w:sz="4" w:space="0" w:color="auto"/>
                    <w:bottom w:val="single" w:sz="4" w:space="0" w:color="auto"/>
                    <w:right w:val="single" w:sz="4" w:space="0" w:color="auto"/>
                  </w:tcBorders>
                  <w:vAlign w:val="center"/>
                </w:tcPr>
                <w:p w14:paraId="0FCAD198" w14:textId="3FB36C05"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152068.37</w:t>
                  </w:r>
                </w:p>
              </w:tc>
            </w:tr>
            <w:tr w:rsidR="0007724A" w:rsidRPr="0007724A" w14:paraId="381D9598" w14:textId="77777777" w:rsidTr="008D1D97">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180046A2" w14:textId="6200B3D2"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9</w:t>
                  </w:r>
                </w:p>
              </w:tc>
              <w:tc>
                <w:tcPr>
                  <w:tcW w:w="1482" w:type="dxa"/>
                  <w:tcBorders>
                    <w:top w:val="single" w:sz="4" w:space="0" w:color="auto"/>
                    <w:left w:val="single" w:sz="4" w:space="0" w:color="auto"/>
                    <w:bottom w:val="single" w:sz="4" w:space="0" w:color="auto"/>
                    <w:right w:val="single" w:sz="4" w:space="0" w:color="auto"/>
                  </w:tcBorders>
                  <w:vAlign w:val="center"/>
                </w:tcPr>
                <w:p w14:paraId="5DA267CD" w14:textId="4FFF63B1"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2044993.59</w:t>
                  </w:r>
                </w:p>
              </w:tc>
              <w:tc>
                <w:tcPr>
                  <w:tcW w:w="1485" w:type="dxa"/>
                  <w:tcBorders>
                    <w:top w:val="single" w:sz="4" w:space="0" w:color="auto"/>
                    <w:left w:val="single" w:sz="4" w:space="0" w:color="auto"/>
                    <w:bottom w:val="single" w:sz="4" w:space="0" w:color="auto"/>
                    <w:right w:val="single" w:sz="4" w:space="0" w:color="auto"/>
                  </w:tcBorders>
                  <w:vAlign w:val="center"/>
                </w:tcPr>
                <w:p w14:paraId="3A751118" w14:textId="13A0666E"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152065.68</w:t>
                  </w:r>
                </w:p>
              </w:tc>
            </w:tr>
            <w:tr w:rsidR="0007724A" w:rsidRPr="0007724A" w14:paraId="17793BAD" w14:textId="77777777" w:rsidTr="008D1D97">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47F68E5D" w14:textId="20F310D3"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10</w:t>
                  </w:r>
                </w:p>
              </w:tc>
              <w:tc>
                <w:tcPr>
                  <w:tcW w:w="1482" w:type="dxa"/>
                  <w:tcBorders>
                    <w:top w:val="single" w:sz="4" w:space="0" w:color="auto"/>
                    <w:left w:val="single" w:sz="4" w:space="0" w:color="auto"/>
                    <w:bottom w:val="single" w:sz="4" w:space="0" w:color="auto"/>
                    <w:right w:val="single" w:sz="4" w:space="0" w:color="auto"/>
                  </w:tcBorders>
                  <w:vAlign w:val="center"/>
                </w:tcPr>
                <w:p w14:paraId="58C0623F" w14:textId="27D9323D"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2044997</w:t>
                  </w:r>
                </w:p>
              </w:tc>
              <w:tc>
                <w:tcPr>
                  <w:tcW w:w="1485" w:type="dxa"/>
                  <w:tcBorders>
                    <w:top w:val="single" w:sz="4" w:space="0" w:color="auto"/>
                    <w:left w:val="single" w:sz="4" w:space="0" w:color="auto"/>
                    <w:bottom w:val="single" w:sz="4" w:space="0" w:color="auto"/>
                    <w:right w:val="single" w:sz="4" w:space="0" w:color="auto"/>
                  </w:tcBorders>
                  <w:vAlign w:val="center"/>
                </w:tcPr>
                <w:p w14:paraId="6785EA45" w14:textId="526921DB"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152063.37</w:t>
                  </w:r>
                </w:p>
              </w:tc>
            </w:tr>
            <w:tr w:rsidR="0007724A" w:rsidRPr="0007724A" w14:paraId="08558A03" w14:textId="77777777" w:rsidTr="008D1D97">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17C0FA71" w14:textId="549C4D6F"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1</w:t>
                  </w:r>
                </w:p>
              </w:tc>
              <w:tc>
                <w:tcPr>
                  <w:tcW w:w="1482" w:type="dxa"/>
                  <w:tcBorders>
                    <w:top w:val="single" w:sz="4" w:space="0" w:color="auto"/>
                    <w:left w:val="single" w:sz="4" w:space="0" w:color="auto"/>
                    <w:bottom w:val="single" w:sz="4" w:space="0" w:color="auto"/>
                    <w:right w:val="single" w:sz="4" w:space="0" w:color="auto"/>
                  </w:tcBorders>
                  <w:vAlign w:val="center"/>
                </w:tcPr>
                <w:p w14:paraId="61548EAD" w14:textId="0B538BF2"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2045000.6</w:t>
                  </w:r>
                </w:p>
              </w:tc>
              <w:tc>
                <w:tcPr>
                  <w:tcW w:w="1485" w:type="dxa"/>
                  <w:tcBorders>
                    <w:top w:val="single" w:sz="4" w:space="0" w:color="auto"/>
                    <w:left w:val="single" w:sz="4" w:space="0" w:color="auto"/>
                    <w:bottom w:val="single" w:sz="4" w:space="0" w:color="auto"/>
                    <w:right w:val="single" w:sz="4" w:space="0" w:color="auto"/>
                  </w:tcBorders>
                  <w:vAlign w:val="center"/>
                </w:tcPr>
                <w:p w14:paraId="03F27A96" w14:textId="1F2C769E"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152060.93</w:t>
                  </w:r>
                </w:p>
              </w:tc>
            </w:tr>
          </w:tbl>
          <w:p w14:paraId="69BDAA6E" w14:textId="77777777" w:rsidR="008D56B3" w:rsidRPr="0007724A" w:rsidRDefault="008D56B3" w:rsidP="000C23B6">
            <w:pPr>
              <w:spacing w:line="240" w:lineRule="auto"/>
              <w:jc w:val="center"/>
              <w:rPr>
                <w:sz w:val="16"/>
                <w:szCs w:val="16"/>
              </w:rPr>
            </w:pPr>
          </w:p>
        </w:tc>
      </w:tr>
      <w:tr w:rsidR="0007724A" w:rsidRPr="0007724A" w14:paraId="4416F649" w14:textId="77777777" w:rsidTr="00BB6B6C">
        <w:tc>
          <w:tcPr>
            <w:tcW w:w="4673" w:type="dxa"/>
          </w:tcPr>
          <w:p w14:paraId="355EBCCC" w14:textId="77777777" w:rsidR="008D56B3" w:rsidRPr="0007724A" w:rsidRDefault="008D56B3" w:rsidP="000C23B6">
            <w:pPr>
              <w:spacing w:line="240" w:lineRule="auto"/>
              <w:jc w:val="center"/>
              <w:rPr>
                <w:sz w:val="16"/>
                <w:szCs w:val="16"/>
              </w:rPr>
            </w:pPr>
            <w:r w:rsidRPr="0007724A">
              <w:rPr>
                <w:sz w:val="16"/>
                <w:szCs w:val="16"/>
              </w:rPr>
              <w:lastRenderedPageBreak/>
              <w:t>:ЗУ38</w:t>
            </w:r>
          </w:p>
          <w:tbl>
            <w:tblPr>
              <w:tblStyle w:val="af1"/>
              <w:tblW w:w="0" w:type="auto"/>
              <w:tblLook w:val="04A0" w:firstRow="1" w:lastRow="0" w:firstColumn="1" w:lastColumn="0" w:noHBand="0" w:noVBand="1"/>
            </w:tblPr>
            <w:tblGrid>
              <w:gridCol w:w="1479"/>
              <w:gridCol w:w="1482"/>
              <w:gridCol w:w="1485"/>
            </w:tblGrid>
            <w:tr w:rsidR="0007724A" w:rsidRPr="0007724A" w14:paraId="720AE3F3" w14:textId="77777777" w:rsidTr="0047595D">
              <w:trPr>
                <w:trHeight w:val="342"/>
              </w:trPr>
              <w:tc>
                <w:tcPr>
                  <w:tcW w:w="4446" w:type="dxa"/>
                  <w:gridSpan w:val="3"/>
                  <w:tcBorders>
                    <w:top w:val="single" w:sz="4" w:space="0" w:color="auto"/>
                    <w:left w:val="single" w:sz="4" w:space="0" w:color="auto"/>
                    <w:bottom w:val="single" w:sz="4" w:space="0" w:color="auto"/>
                    <w:right w:val="single" w:sz="4" w:space="0" w:color="auto"/>
                  </w:tcBorders>
                  <w:hideMark/>
                </w:tcPr>
                <w:p w14:paraId="38C5057F" w14:textId="07FC743A" w:rsidR="0001467F"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Площадь – 603</w:t>
                  </w:r>
                  <w:r w:rsidR="0001467F" w:rsidRPr="0007724A">
                    <w:rPr>
                      <w:sz w:val="16"/>
                      <w:szCs w:val="16"/>
                    </w:rPr>
                    <w:t xml:space="preserve"> м²</w:t>
                  </w:r>
                </w:p>
                <w:p w14:paraId="7970A8DB" w14:textId="5269FFC5" w:rsidR="0001467F"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Благоустройство территории (12.0.2)</w:t>
                  </w:r>
                </w:p>
              </w:tc>
            </w:tr>
            <w:tr w:rsidR="0007724A" w:rsidRPr="0007724A" w14:paraId="40069F0E" w14:textId="77777777" w:rsidTr="0047595D">
              <w:trPr>
                <w:trHeight w:val="44"/>
              </w:trPr>
              <w:tc>
                <w:tcPr>
                  <w:tcW w:w="4446" w:type="dxa"/>
                  <w:gridSpan w:val="3"/>
                  <w:tcBorders>
                    <w:top w:val="single" w:sz="4" w:space="0" w:color="auto"/>
                    <w:left w:val="single" w:sz="4" w:space="0" w:color="auto"/>
                    <w:bottom w:val="single" w:sz="4" w:space="0" w:color="auto"/>
                    <w:right w:val="single" w:sz="4" w:space="0" w:color="auto"/>
                  </w:tcBorders>
                  <w:hideMark/>
                </w:tcPr>
                <w:p w14:paraId="26D7CE00" w14:textId="77777777" w:rsidR="0001467F" w:rsidRPr="0007724A" w:rsidRDefault="0001467F" w:rsidP="003F0107">
                  <w:pPr>
                    <w:framePr w:hSpace="180" w:wrap="around" w:vAnchor="text" w:hAnchor="text" w:xAlign="center" w:y="1"/>
                    <w:spacing w:line="240" w:lineRule="auto"/>
                    <w:suppressOverlap/>
                    <w:jc w:val="center"/>
                    <w:rPr>
                      <w:sz w:val="16"/>
                      <w:szCs w:val="16"/>
                    </w:rPr>
                  </w:pPr>
                  <w:r w:rsidRPr="0007724A">
                    <w:rPr>
                      <w:sz w:val="16"/>
                      <w:szCs w:val="16"/>
                    </w:rPr>
                    <w:t>Контур1</w:t>
                  </w:r>
                </w:p>
              </w:tc>
            </w:tr>
            <w:tr w:rsidR="0007724A" w:rsidRPr="0007724A" w14:paraId="582CEB92" w14:textId="77777777" w:rsidTr="0047595D">
              <w:trPr>
                <w:trHeight w:val="73"/>
              </w:trPr>
              <w:tc>
                <w:tcPr>
                  <w:tcW w:w="1479" w:type="dxa"/>
                  <w:tcBorders>
                    <w:top w:val="single" w:sz="4" w:space="0" w:color="auto"/>
                    <w:left w:val="single" w:sz="4" w:space="0" w:color="auto"/>
                    <w:bottom w:val="single" w:sz="4" w:space="0" w:color="auto"/>
                    <w:right w:val="single" w:sz="4" w:space="0" w:color="auto"/>
                  </w:tcBorders>
                  <w:hideMark/>
                </w:tcPr>
                <w:p w14:paraId="5910B9BF" w14:textId="77777777" w:rsidR="0001467F" w:rsidRPr="0007724A" w:rsidRDefault="0001467F" w:rsidP="003F0107">
                  <w:pPr>
                    <w:framePr w:hSpace="180" w:wrap="around" w:vAnchor="text" w:hAnchor="text" w:xAlign="center" w:y="1"/>
                    <w:spacing w:line="240" w:lineRule="auto"/>
                    <w:suppressOverlap/>
                    <w:jc w:val="center"/>
                    <w:rPr>
                      <w:sz w:val="16"/>
                      <w:szCs w:val="16"/>
                    </w:rPr>
                  </w:pPr>
                  <w:r w:rsidRPr="0007724A">
                    <w:rPr>
                      <w:sz w:val="16"/>
                      <w:szCs w:val="16"/>
                    </w:rPr>
                    <w:t>№</w:t>
                  </w:r>
                </w:p>
              </w:tc>
              <w:tc>
                <w:tcPr>
                  <w:tcW w:w="1482" w:type="dxa"/>
                  <w:tcBorders>
                    <w:top w:val="single" w:sz="4" w:space="0" w:color="auto"/>
                    <w:left w:val="single" w:sz="4" w:space="0" w:color="auto"/>
                    <w:bottom w:val="single" w:sz="4" w:space="0" w:color="auto"/>
                    <w:right w:val="single" w:sz="4" w:space="0" w:color="auto"/>
                  </w:tcBorders>
                  <w:hideMark/>
                </w:tcPr>
                <w:p w14:paraId="71B2B02C" w14:textId="77777777" w:rsidR="0001467F" w:rsidRPr="0007724A" w:rsidRDefault="0001467F" w:rsidP="003F0107">
                  <w:pPr>
                    <w:framePr w:hSpace="180" w:wrap="around" w:vAnchor="text" w:hAnchor="text" w:xAlign="center" w:y="1"/>
                    <w:spacing w:line="240" w:lineRule="auto"/>
                    <w:suppressOverlap/>
                    <w:jc w:val="center"/>
                    <w:rPr>
                      <w:sz w:val="16"/>
                      <w:szCs w:val="16"/>
                    </w:rPr>
                  </w:pPr>
                  <w:r w:rsidRPr="0007724A">
                    <w:rPr>
                      <w:sz w:val="16"/>
                      <w:szCs w:val="16"/>
                    </w:rPr>
                    <w:t>X</w:t>
                  </w:r>
                </w:p>
              </w:tc>
              <w:tc>
                <w:tcPr>
                  <w:tcW w:w="1485" w:type="dxa"/>
                  <w:tcBorders>
                    <w:top w:val="single" w:sz="4" w:space="0" w:color="auto"/>
                    <w:left w:val="single" w:sz="4" w:space="0" w:color="auto"/>
                    <w:bottom w:val="single" w:sz="4" w:space="0" w:color="auto"/>
                    <w:right w:val="single" w:sz="4" w:space="0" w:color="auto"/>
                  </w:tcBorders>
                  <w:hideMark/>
                </w:tcPr>
                <w:p w14:paraId="6F1D7561" w14:textId="77777777" w:rsidR="0001467F" w:rsidRPr="0007724A" w:rsidRDefault="0001467F" w:rsidP="003F0107">
                  <w:pPr>
                    <w:framePr w:hSpace="180" w:wrap="around" w:vAnchor="text" w:hAnchor="text" w:xAlign="center" w:y="1"/>
                    <w:spacing w:line="240" w:lineRule="auto"/>
                    <w:suppressOverlap/>
                    <w:jc w:val="center"/>
                    <w:rPr>
                      <w:sz w:val="16"/>
                      <w:szCs w:val="16"/>
                    </w:rPr>
                  </w:pPr>
                  <w:r w:rsidRPr="0007724A">
                    <w:rPr>
                      <w:sz w:val="16"/>
                      <w:szCs w:val="16"/>
                    </w:rPr>
                    <w:t>Y</w:t>
                  </w:r>
                </w:p>
              </w:tc>
            </w:tr>
            <w:tr w:rsidR="0007724A" w:rsidRPr="0007724A" w14:paraId="335F0021" w14:textId="77777777" w:rsidTr="008D1D97">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4E561814" w14:textId="7B36C328"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1</w:t>
                  </w:r>
                </w:p>
              </w:tc>
              <w:tc>
                <w:tcPr>
                  <w:tcW w:w="1482" w:type="dxa"/>
                  <w:tcBorders>
                    <w:top w:val="single" w:sz="4" w:space="0" w:color="auto"/>
                    <w:left w:val="single" w:sz="4" w:space="0" w:color="auto"/>
                    <w:bottom w:val="single" w:sz="4" w:space="0" w:color="auto"/>
                    <w:right w:val="single" w:sz="4" w:space="0" w:color="auto"/>
                  </w:tcBorders>
                  <w:vAlign w:val="center"/>
                </w:tcPr>
                <w:p w14:paraId="57E6A183" w14:textId="6C4ED851"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2045017.09</w:t>
                  </w:r>
                </w:p>
              </w:tc>
              <w:tc>
                <w:tcPr>
                  <w:tcW w:w="1485" w:type="dxa"/>
                  <w:tcBorders>
                    <w:top w:val="single" w:sz="4" w:space="0" w:color="auto"/>
                    <w:left w:val="single" w:sz="4" w:space="0" w:color="auto"/>
                    <w:bottom w:val="single" w:sz="4" w:space="0" w:color="auto"/>
                    <w:right w:val="single" w:sz="4" w:space="0" w:color="auto"/>
                  </w:tcBorders>
                  <w:vAlign w:val="center"/>
                </w:tcPr>
                <w:p w14:paraId="45CF0E28" w14:textId="1376DCA8"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152054.61</w:t>
                  </w:r>
                </w:p>
              </w:tc>
            </w:tr>
            <w:tr w:rsidR="0007724A" w:rsidRPr="0007724A" w14:paraId="490485B5" w14:textId="77777777" w:rsidTr="008D1D97">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5E94C588" w14:textId="438E0CA6"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2</w:t>
                  </w:r>
                </w:p>
              </w:tc>
              <w:tc>
                <w:tcPr>
                  <w:tcW w:w="1482" w:type="dxa"/>
                  <w:tcBorders>
                    <w:top w:val="single" w:sz="4" w:space="0" w:color="auto"/>
                    <w:left w:val="single" w:sz="4" w:space="0" w:color="auto"/>
                    <w:bottom w:val="single" w:sz="4" w:space="0" w:color="auto"/>
                    <w:right w:val="single" w:sz="4" w:space="0" w:color="auto"/>
                  </w:tcBorders>
                  <w:vAlign w:val="center"/>
                </w:tcPr>
                <w:p w14:paraId="0C6AE08E" w14:textId="6F5EB442"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2045050.55</w:t>
                  </w:r>
                </w:p>
              </w:tc>
              <w:tc>
                <w:tcPr>
                  <w:tcW w:w="1485" w:type="dxa"/>
                  <w:tcBorders>
                    <w:top w:val="single" w:sz="4" w:space="0" w:color="auto"/>
                    <w:left w:val="single" w:sz="4" w:space="0" w:color="auto"/>
                    <w:bottom w:val="single" w:sz="4" w:space="0" w:color="auto"/>
                    <w:right w:val="single" w:sz="4" w:space="0" w:color="auto"/>
                  </w:tcBorders>
                  <w:vAlign w:val="center"/>
                </w:tcPr>
                <w:p w14:paraId="7B355B82" w14:textId="7C6E2D37"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152103.67</w:t>
                  </w:r>
                </w:p>
              </w:tc>
            </w:tr>
            <w:tr w:rsidR="0007724A" w:rsidRPr="0007724A" w14:paraId="43E69442" w14:textId="77777777" w:rsidTr="008D1D97">
              <w:trPr>
                <w:trHeight w:val="66"/>
              </w:trPr>
              <w:tc>
                <w:tcPr>
                  <w:tcW w:w="1479" w:type="dxa"/>
                  <w:tcBorders>
                    <w:top w:val="single" w:sz="4" w:space="0" w:color="auto"/>
                    <w:left w:val="single" w:sz="4" w:space="0" w:color="auto"/>
                    <w:bottom w:val="single" w:sz="4" w:space="0" w:color="auto"/>
                    <w:right w:val="single" w:sz="4" w:space="0" w:color="auto"/>
                  </w:tcBorders>
                  <w:vAlign w:val="center"/>
                </w:tcPr>
                <w:p w14:paraId="4D8A57C8" w14:textId="367A4F3B"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3</w:t>
                  </w:r>
                </w:p>
              </w:tc>
              <w:tc>
                <w:tcPr>
                  <w:tcW w:w="1482" w:type="dxa"/>
                  <w:tcBorders>
                    <w:top w:val="single" w:sz="4" w:space="0" w:color="auto"/>
                    <w:left w:val="single" w:sz="4" w:space="0" w:color="auto"/>
                    <w:bottom w:val="single" w:sz="4" w:space="0" w:color="auto"/>
                    <w:right w:val="single" w:sz="4" w:space="0" w:color="auto"/>
                  </w:tcBorders>
                  <w:vAlign w:val="center"/>
                </w:tcPr>
                <w:p w14:paraId="4F566421" w14:textId="2E7CB8E3"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2045042.01</w:t>
                  </w:r>
                </w:p>
              </w:tc>
              <w:tc>
                <w:tcPr>
                  <w:tcW w:w="1485" w:type="dxa"/>
                  <w:tcBorders>
                    <w:top w:val="single" w:sz="4" w:space="0" w:color="auto"/>
                    <w:left w:val="single" w:sz="4" w:space="0" w:color="auto"/>
                    <w:bottom w:val="single" w:sz="4" w:space="0" w:color="auto"/>
                    <w:right w:val="single" w:sz="4" w:space="0" w:color="auto"/>
                  </w:tcBorders>
                  <w:vAlign w:val="center"/>
                </w:tcPr>
                <w:p w14:paraId="404C22F9" w14:textId="48FAA0FC"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152109.43</w:t>
                  </w:r>
                </w:p>
              </w:tc>
            </w:tr>
            <w:tr w:rsidR="0007724A" w:rsidRPr="0007724A" w14:paraId="2219D616" w14:textId="77777777" w:rsidTr="008D1D97">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7FD26DBB" w14:textId="36E4EE6C"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4</w:t>
                  </w:r>
                </w:p>
              </w:tc>
              <w:tc>
                <w:tcPr>
                  <w:tcW w:w="1482" w:type="dxa"/>
                  <w:tcBorders>
                    <w:top w:val="single" w:sz="4" w:space="0" w:color="auto"/>
                    <w:left w:val="single" w:sz="4" w:space="0" w:color="auto"/>
                    <w:bottom w:val="single" w:sz="4" w:space="0" w:color="auto"/>
                    <w:right w:val="single" w:sz="4" w:space="0" w:color="auto"/>
                  </w:tcBorders>
                  <w:vAlign w:val="center"/>
                </w:tcPr>
                <w:p w14:paraId="46C8A342" w14:textId="72475A81"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2045008.8</w:t>
                  </w:r>
                </w:p>
              </w:tc>
              <w:tc>
                <w:tcPr>
                  <w:tcW w:w="1485" w:type="dxa"/>
                  <w:tcBorders>
                    <w:top w:val="single" w:sz="4" w:space="0" w:color="auto"/>
                    <w:left w:val="single" w:sz="4" w:space="0" w:color="auto"/>
                    <w:bottom w:val="single" w:sz="4" w:space="0" w:color="auto"/>
                    <w:right w:val="single" w:sz="4" w:space="0" w:color="auto"/>
                  </w:tcBorders>
                  <w:vAlign w:val="center"/>
                </w:tcPr>
                <w:p w14:paraId="1A2BEC6D" w14:textId="4E573AC5"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152060.2</w:t>
                  </w:r>
                </w:p>
              </w:tc>
            </w:tr>
            <w:tr w:rsidR="0007724A" w:rsidRPr="0007724A" w14:paraId="2A27D0F9" w14:textId="77777777" w:rsidTr="008D1D97">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5436BE37" w14:textId="71E0D4D7"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1</w:t>
                  </w:r>
                </w:p>
              </w:tc>
              <w:tc>
                <w:tcPr>
                  <w:tcW w:w="1482" w:type="dxa"/>
                  <w:tcBorders>
                    <w:top w:val="single" w:sz="4" w:space="0" w:color="auto"/>
                    <w:left w:val="single" w:sz="4" w:space="0" w:color="auto"/>
                    <w:bottom w:val="single" w:sz="4" w:space="0" w:color="auto"/>
                    <w:right w:val="single" w:sz="4" w:space="0" w:color="auto"/>
                  </w:tcBorders>
                  <w:vAlign w:val="center"/>
                </w:tcPr>
                <w:p w14:paraId="532C34F9" w14:textId="3EE9C22C"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2045017.09</w:t>
                  </w:r>
                </w:p>
              </w:tc>
              <w:tc>
                <w:tcPr>
                  <w:tcW w:w="1485" w:type="dxa"/>
                  <w:tcBorders>
                    <w:top w:val="single" w:sz="4" w:space="0" w:color="auto"/>
                    <w:left w:val="single" w:sz="4" w:space="0" w:color="auto"/>
                    <w:bottom w:val="single" w:sz="4" w:space="0" w:color="auto"/>
                    <w:right w:val="single" w:sz="4" w:space="0" w:color="auto"/>
                  </w:tcBorders>
                  <w:vAlign w:val="center"/>
                </w:tcPr>
                <w:p w14:paraId="61F90AFF" w14:textId="0D555D5A"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152054.61</w:t>
                  </w:r>
                </w:p>
              </w:tc>
            </w:tr>
          </w:tbl>
          <w:p w14:paraId="792EC233" w14:textId="77777777" w:rsidR="008D56B3" w:rsidRPr="0007724A" w:rsidRDefault="008D56B3" w:rsidP="000C23B6">
            <w:pPr>
              <w:spacing w:line="240" w:lineRule="auto"/>
              <w:jc w:val="center"/>
              <w:rPr>
                <w:sz w:val="16"/>
                <w:szCs w:val="16"/>
              </w:rPr>
            </w:pPr>
          </w:p>
        </w:tc>
        <w:tc>
          <w:tcPr>
            <w:tcW w:w="4672" w:type="dxa"/>
          </w:tcPr>
          <w:p w14:paraId="11DD0781" w14:textId="77777777" w:rsidR="008D56B3" w:rsidRPr="0007724A" w:rsidRDefault="008D56B3" w:rsidP="000C23B6">
            <w:pPr>
              <w:spacing w:line="240" w:lineRule="auto"/>
              <w:jc w:val="center"/>
              <w:rPr>
                <w:sz w:val="16"/>
                <w:szCs w:val="16"/>
              </w:rPr>
            </w:pPr>
            <w:r w:rsidRPr="0007724A">
              <w:rPr>
                <w:sz w:val="16"/>
                <w:szCs w:val="16"/>
              </w:rPr>
              <w:t>:ЗУ39</w:t>
            </w:r>
          </w:p>
          <w:tbl>
            <w:tblPr>
              <w:tblStyle w:val="af1"/>
              <w:tblW w:w="0" w:type="auto"/>
              <w:tblLook w:val="04A0" w:firstRow="1" w:lastRow="0" w:firstColumn="1" w:lastColumn="0" w:noHBand="0" w:noVBand="1"/>
            </w:tblPr>
            <w:tblGrid>
              <w:gridCol w:w="1479"/>
              <w:gridCol w:w="1482"/>
              <w:gridCol w:w="1485"/>
            </w:tblGrid>
            <w:tr w:rsidR="0007724A" w:rsidRPr="0007724A" w14:paraId="13D8D5DD" w14:textId="77777777" w:rsidTr="008D1D97">
              <w:trPr>
                <w:trHeight w:val="342"/>
              </w:trPr>
              <w:tc>
                <w:tcPr>
                  <w:tcW w:w="4446" w:type="dxa"/>
                  <w:gridSpan w:val="3"/>
                  <w:tcBorders>
                    <w:top w:val="single" w:sz="4" w:space="0" w:color="auto"/>
                    <w:left w:val="single" w:sz="4" w:space="0" w:color="auto"/>
                    <w:bottom w:val="single" w:sz="4" w:space="0" w:color="auto"/>
                    <w:right w:val="single" w:sz="4" w:space="0" w:color="auto"/>
                  </w:tcBorders>
                  <w:hideMark/>
                </w:tcPr>
                <w:p w14:paraId="302D9EC2" w14:textId="6E6B1796" w:rsidR="0001467F"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Площадь – 1868</w:t>
                  </w:r>
                  <w:r w:rsidR="0001467F" w:rsidRPr="0007724A">
                    <w:rPr>
                      <w:sz w:val="16"/>
                      <w:szCs w:val="16"/>
                    </w:rPr>
                    <w:t xml:space="preserve"> м²</w:t>
                  </w:r>
                </w:p>
                <w:p w14:paraId="61304520" w14:textId="7EB4B7CF" w:rsidR="0001467F"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Благоустройство территории (12.0.2)</w:t>
                  </w:r>
                </w:p>
              </w:tc>
            </w:tr>
            <w:tr w:rsidR="0007724A" w:rsidRPr="0007724A" w14:paraId="5CB9FB7E" w14:textId="77777777" w:rsidTr="008D1D97">
              <w:trPr>
                <w:trHeight w:val="44"/>
              </w:trPr>
              <w:tc>
                <w:tcPr>
                  <w:tcW w:w="4446" w:type="dxa"/>
                  <w:gridSpan w:val="3"/>
                  <w:tcBorders>
                    <w:top w:val="single" w:sz="4" w:space="0" w:color="auto"/>
                    <w:left w:val="single" w:sz="4" w:space="0" w:color="auto"/>
                    <w:bottom w:val="single" w:sz="4" w:space="0" w:color="auto"/>
                    <w:right w:val="single" w:sz="4" w:space="0" w:color="auto"/>
                  </w:tcBorders>
                  <w:hideMark/>
                </w:tcPr>
                <w:p w14:paraId="00912EB8" w14:textId="77777777" w:rsidR="0001467F" w:rsidRPr="0007724A" w:rsidRDefault="0001467F" w:rsidP="003F0107">
                  <w:pPr>
                    <w:framePr w:hSpace="180" w:wrap="around" w:vAnchor="text" w:hAnchor="text" w:xAlign="center" w:y="1"/>
                    <w:spacing w:line="240" w:lineRule="auto"/>
                    <w:suppressOverlap/>
                    <w:jc w:val="center"/>
                    <w:rPr>
                      <w:sz w:val="16"/>
                      <w:szCs w:val="16"/>
                    </w:rPr>
                  </w:pPr>
                  <w:r w:rsidRPr="0007724A">
                    <w:rPr>
                      <w:sz w:val="16"/>
                      <w:szCs w:val="16"/>
                    </w:rPr>
                    <w:t>Контур1</w:t>
                  </w:r>
                </w:p>
              </w:tc>
            </w:tr>
            <w:tr w:rsidR="0007724A" w:rsidRPr="0007724A" w14:paraId="2B1C53DB" w14:textId="77777777" w:rsidTr="008D1D97">
              <w:trPr>
                <w:trHeight w:val="73"/>
              </w:trPr>
              <w:tc>
                <w:tcPr>
                  <w:tcW w:w="1479" w:type="dxa"/>
                  <w:tcBorders>
                    <w:top w:val="single" w:sz="4" w:space="0" w:color="auto"/>
                    <w:left w:val="single" w:sz="4" w:space="0" w:color="auto"/>
                    <w:bottom w:val="single" w:sz="4" w:space="0" w:color="auto"/>
                    <w:right w:val="single" w:sz="4" w:space="0" w:color="auto"/>
                  </w:tcBorders>
                  <w:hideMark/>
                </w:tcPr>
                <w:p w14:paraId="65F208E2" w14:textId="77777777" w:rsidR="0001467F" w:rsidRPr="0007724A" w:rsidRDefault="0001467F" w:rsidP="003F0107">
                  <w:pPr>
                    <w:framePr w:hSpace="180" w:wrap="around" w:vAnchor="text" w:hAnchor="text" w:xAlign="center" w:y="1"/>
                    <w:spacing w:line="240" w:lineRule="auto"/>
                    <w:suppressOverlap/>
                    <w:jc w:val="center"/>
                    <w:rPr>
                      <w:sz w:val="16"/>
                      <w:szCs w:val="16"/>
                    </w:rPr>
                  </w:pPr>
                  <w:r w:rsidRPr="0007724A">
                    <w:rPr>
                      <w:sz w:val="16"/>
                      <w:szCs w:val="16"/>
                    </w:rPr>
                    <w:t>№</w:t>
                  </w:r>
                </w:p>
              </w:tc>
              <w:tc>
                <w:tcPr>
                  <w:tcW w:w="1482" w:type="dxa"/>
                  <w:tcBorders>
                    <w:top w:val="single" w:sz="4" w:space="0" w:color="auto"/>
                    <w:left w:val="single" w:sz="4" w:space="0" w:color="auto"/>
                    <w:bottom w:val="single" w:sz="4" w:space="0" w:color="auto"/>
                    <w:right w:val="single" w:sz="4" w:space="0" w:color="auto"/>
                  </w:tcBorders>
                  <w:hideMark/>
                </w:tcPr>
                <w:p w14:paraId="114BB1ED" w14:textId="77777777" w:rsidR="0001467F" w:rsidRPr="0007724A" w:rsidRDefault="0001467F" w:rsidP="003F0107">
                  <w:pPr>
                    <w:framePr w:hSpace="180" w:wrap="around" w:vAnchor="text" w:hAnchor="text" w:xAlign="center" w:y="1"/>
                    <w:spacing w:line="240" w:lineRule="auto"/>
                    <w:suppressOverlap/>
                    <w:jc w:val="center"/>
                    <w:rPr>
                      <w:sz w:val="16"/>
                      <w:szCs w:val="16"/>
                    </w:rPr>
                  </w:pPr>
                  <w:r w:rsidRPr="0007724A">
                    <w:rPr>
                      <w:sz w:val="16"/>
                      <w:szCs w:val="16"/>
                    </w:rPr>
                    <w:t>X</w:t>
                  </w:r>
                </w:p>
              </w:tc>
              <w:tc>
                <w:tcPr>
                  <w:tcW w:w="1485" w:type="dxa"/>
                  <w:tcBorders>
                    <w:top w:val="single" w:sz="4" w:space="0" w:color="auto"/>
                    <w:left w:val="single" w:sz="4" w:space="0" w:color="auto"/>
                    <w:bottom w:val="single" w:sz="4" w:space="0" w:color="auto"/>
                    <w:right w:val="single" w:sz="4" w:space="0" w:color="auto"/>
                  </w:tcBorders>
                  <w:hideMark/>
                </w:tcPr>
                <w:p w14:paraId="1FF59330" w14:textId="77777777" w:rsidR="0001467F" w:rsidRPr="0007724A" w:rsidRDefault="0001467F" w:rsidP="003F0107">
                  <w:pPr>
                    <w:framePr w:hSpace="180" w:wrap="around" w:vAnchor="text" w:hAnchor="text" w:xAlign="center" w:y="1"/>
                    <w:spacing w:line="240" w:lineRule="auto"/>
                    <w:suppressOverlap/>
                    <w:jc w:val="center"/>
                    <w:rPr>
                      <w:sz w:val="16"/>
                      <w:szCs w:val="16"/>
                    </w:rPr>
                  </w:pPr>
                  <w:r w:rsidRPr="0007724A">
                    <w:rPr>
                      <w:sz w:val="16"/>
                      <w:szCs w:val="16"/>
                    </w:rPr>
                    <w:t>Y</w:t>
                  </w:r>
                </w:p>
              </w:tc>
            </w:tr>
            <w:tr w:rsidR="0007724A" w:rsidRPr="0007724A" w14:paraId="55D57BCC" w14:textId="77777777" w:rsidTr="008D1D97">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78C9D3F8" w14:textId="4602F7D4"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1</w:t>
                  </w:r>
                </w:p>
              </w:tc>
              <w:tc>
                <w:tcPr>
                  <w:tcW w:w="1482" w:type="dxa"/>
                  <w:tcBorders>
                    <w:top w:val="single" w:sz="4" w:space="0" w:color="auto"/>
                    <w:left w:val="single" w:sz="4" w:space="0" w:color="auto"/>
                    <w:bottom w:val="single" w:sz="4" w:space="0" w:color="auto"/>
                    <w:right w:val="single" w:sz="4" w:space="0" w:color="auto"/>
                  </w:tcBorders>
                  <w:vAlign w:val="center"/>
                </w:tcPr>
                <w:p w14:paraId="71D5C202" w14:textId="0A66852B"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2045085.19</w:t>
                  </w:r>
                </w:p>
              </w:tc>
              <w:tc>
                <w:tcPr>
                  <w:tcW w:w="1485" w:type="dxa"/>
                  <w:tcBorders>
                    <w:top w:val="single" w:sz="4" w:space="0" w:color="auto"/>
                    <w:left w:val="single" w:sz="4" w:space="0" w:color="auto"/>
                    <w:bottom w:val="single" w:sz="4" w:space="0" w:color="auto"/>
                    <w:right w:val="single" w:sz="4" w:space="0" w:color="auto"/>
                  </w:tcBorders>
                  <w:vAlign w:val="center"/>
                </w:tcPr>
                <w:p w14:paraId="3080BCBD" w14:textId="5CAB8057"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151963.58</w:t>
                  </w:r>
                </w:p>
              </w:tc>
            </w:tr>
            <w:tr w:rsidR="0007724A" w:rsidRPr="0007724A" w14:paraId="0ABF134F" w14:textId="77777777" w:rsidTr="008D1D97">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79FB127A" w14:textId="2ECE7683"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2</w:t>
                  </w:r>
                </w:p>
              </w:tc>
              <w:tc>
                <w:tcPr>
                  <w:tcW w:w="1482" w:type="dxa"/>
                  <w:tcBorders>
                    <w:top w:val="single" w:sz="4" w:space="0" w:color="auto"/>
                    <w:left w:val="single" w:sz="4" w:space="0" w:color="auto"/>
                    <w:bottom w:val="single" w:sz="4" w:space="0" w:color="auto"/>
                    <w:right w:val="single" w:sz="4" w:space="0" w:color="auto"/>
                  </w:tcBorders>
                  <w:vAlign w:val="center"/>
                </w:tcPr>
                <w:p w14:paraId="3000DC90" w14:textId="00111AE1"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2045099.68</w:t>
                  </w:r>
                </w:p>
              </w:tc>
              <w:tc>
                <w:tcPr>
                  <w:tcW w:w="1485" w:type="dxa"/>
                  <w:tcBorders>
                    <w:top w:val="single" w:sz="4" w:space="0" w:color="auto"/>
                    <w:left w:val="single" w:sz="4" w:space="0" w:color="auto"/>
                    <w:bottom w:val="single" w:sz="4" w:space="0" w:color="auto"/>
                    <w:right w:val="single" w:sz="4" w:space="0" w:color="auto"/>
                  </w:tcBorders>
                  <w:vAlign w:val="center"/>
                </w:tcPr>
                <w:p w14:paraId="2C1A5F19" w14:textId="6FD2B6EA"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151984.59</w:t>
                  </w:r>
                </w:p>
              </w:tc>
            </w:tr>
            <w:tr w:rsidR="0007724A" w:rsidRPr="0007724A" w14:paraId="63D54EEF" w14:textId="77777777" w:rsidTr="008D1D97">
              <w:trPr>
                <w:trHeight w:val="66"/>
              </w:trPr>
              <w:tc>
                <w:tcPr>
                  <w:tcW w:w="1479" w:type="dxa"/>
                  <w:tcBorders>
                    <w:top w:val="single" w:sz="4" w:space="0" w:color="auto"/>
                    <w:left w:val="single" w:sz="4" w:space="0" w:color="auto"/>
                    <w:bottom w:val="single" w:sz="4" w:space="0" w:color="auto"/>
                    <w:right w:val="single" w:sz="4" w:space="0" w:color="auto"/>
                  </w:tcBorders>
                  <w:vAlign w:val="center"/>
                </w:tcPr>
                <w:p w14:paraId="5F546D47" w14:textId="41E35EC4"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3</w:t>
                  </w:r>
                </w:p>
              </w:tc>
              <w:tc>
                <w:tcPr>
                  <w:tcW w:w="1482" w:type="dxa"/>
                  <w:tcBorders>
                    <w:top w:val="single" w:sz="4" w:space="0" w:color="auto"/>
                    <w:left w:val="single" w:sz="4" w:space="0" w:color="auto"/>
                    <w:bottom w:val="single" w:sz="4" w:space="0" w:color="auto"/>
                    <w:right w:val="single" w:sz="4" w:space="0" w:color="auto"/>
                  </w:tcBorders>
                  <w:vAlign w:val="center"/>
                </w:tcPr>
                <w:p w14:paraId="44F123BF" w14:textId="764D829C"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2045098.27</w:t>
                  </w:r>
                </w:p>
              </w:tc>
              <w:tc>
                <w:tcPr>
                  <w:tcW w:w="1485" w:type="dxa"/>
                  <w:tcBorders>
                    <w:top w:val="single" w:sz="4" w:space="0" w:color="auto"/>
                    <w:left w:val="single" w:sz="4" w:space="0" w:color="auto"/>
                    <w:bottom w:val="single" w:sz="4" w:space="0" w:color="auto"/>
                    <w:right w:val="single" w:sz="4" w:space="0" w:color="auto"/>
                  </w:tcBorders>
                  <w:vAlign w:val="center"/>
                </w:tcPr>
                <w:p w14:paraId="71F51FE3" w14:textId="7677A0C2"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151985.55</w:t>
                  </w:r>
                </w:p>
              </w:tc>
            </w:tr>
            <w:tr w:rsidR="0007724A" w:rsidRPr="0007724A" w14:paraId="471B3919" w14:textId="77777777" w:rsidTr="008D1D97">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09421041" w14:textId="6C39799D"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4</w:t>
                  </w:r>
                </w:p>
              </w:tc>
              <w:tc>
                <w:tcPr>
                  <w:tcW w:w="1482" w:type="dxa"/>
                  <w:tcBorders>
                    <w:top w:val="single" w:sz="4" w:space="0" w:color="auto"/>
                    <w:left w:val="single" w:sz="4" w:space="0" w:color="auto"/>
                    <w:bottom w:val="single" w:sz="4" w:space="0" w:color="auto"/>
                    <w:right w:val="single" w:sz="4" w:space="0" w:color="auto"/>
                  </w:tcBorders>
                  <w:vAlign w:val="center"/>
                </w:tcPr>
                <w:p w14:paraId="46763088" w14:textId="114D2852"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2045106.9</w:t>
                  </w:r>
                </w:p>
              </w:tc>
              <w:tc>
                <w:tcPr>
                  <w:tcW w:w="1485" w:type="dxa"/>
                  <w:tcBorders>
                    <w:top w:val="single" w:sz="4" w:space="0" w:color="auto"/>
                    <w:left w:val="single" w:sz="4" w:space="0" w:color="auto"/>
                    <w:bottom w:val="single" w:sz="4" w:space="0" w:color="auto"/>
                    <w:right w:val="single" w:sz="4" w:space="0" w:color="auto"/>
                  </w:tcBorders>
                  <w:vAlign w:val="center"/>
                </w:tcPr>
                <w:p w14:paraId="3F309D9C" w14:textId="1061AA83"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151998.08</w:t>
                  </w:r>
                </w:p>
              </w:tc>
            </w:tr>
            <w:tr w:rsidR="0007724A" w:rsidRPr="0007724A" w14:paraId="0650F11A" w14:textId="77777777" w:rsidTr="008D1D97">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7A6A3C3C" w14:textId="0FDBF601"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5</w:t>
                  </w:r>
                </w:p>
              </w:tc>
              <w:tc>
                <w:tcPr>
                  <w:tcW w:w="1482" w:type="dxa"/>
                  <w:tcBorders>
                    <w:top w:val="single" w:sz="4" w:space="0" w:color="auto"/>
                    <w:left w:val="single" w:sz="4" w:space="0" w:color="auto"/>
                    <w:bottom w:val="single" w:sz="4" w:space="0" w:color="auto"/>
                    <w:right w:val="single" w:sz="4" w:space="0" w:color="auto"/>
                  </w:tcBorders>
                  <w:vAlign w:val="center"/>
                </w:tcPr>
                <w:p w14:paraId="5895C6ED" w14:textId="3CF7DB65"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2045069.59</w:t>
                  </w:r>
                </w:p>
              </w:tc>
              <w:tc>
                <w:tcPr>
                  <w:tcW w:w="1485" w:type="dxa"/>
                  <w:tcBorders>
                    <w:top w:val="single" w:sz="4" w:space="0" w:color="auto"/>
                    <w:left w:val="single" w:sz="4" w:space="0" w:color="auto"/>
                    <w:bottom w:val="single" w:sz="4" w:space="0" w:color="auto"/>
                    <w:right w:val="single" w:sz="4" w:space="0" w:color="auto"/>
                  </w:tcBorders>
                  <w:vAlign w:val="center"/>
                </w:tcPr>
                <w:p w14:paraId="04FD5921" w14:textId="59C48BAF"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152023.3</w:t>
                  </w:r>
                </w:p>
              </w:tc>
            </w:tr>
            <w:tr w:rsidR="0007724A" w:rsidRPr="0007724A" w14:paraId="530D81CD" w14:textId="77777777" w:rsidTr="008D1D97">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6A3E2911" w14:textId="118C2D1D"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6</w:t>
                  </w:r>
                </w:p>
              </w:tc>
              <w:tc>
                <w:tcPr>
                  <w:tcW w:w="1482" w:type="dxa"/>
                  <w:tcBorders>
                    <w:top w:val="single" w:sz="4" w:space="0" w:color="auto"/>
                    <w:left w:val="single" w:sz="4" w:space="0" w:color="auto"/>
                    <w:bottom w:val="single" w:sz="4" w:space="0" w:color="auto"/>
                    <w:right w:val="single" w:sz="4" w:space="0" w:color="auto"/>
                  </w:tcBorders>
                  <w:vAlign w:val="center"/>
                </w:tcPr>
                <w:p w14:paraId="6DBA5AF9" w14:textId="4E35426F"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2045047.09</w:t>
                  </w:r>
                </w:p>
              </w:tc>
              <w:tc>
                <w:tcPr>
                  <w:tcW w:w="1485" w:type="dxa"/>
                  <w:tcBorders>
                    <w:top w:val="single" w:sz="4" w:space="0" w:color="auto"/>
                    <w:left w:val="single" w:sz="4" w:space="0" w:color="auto"/>
                    <w:bottom w:val="single" w:sz="4" w:space="0" w:color="auto"/>
                    <w:right w:val="single" w:sz="4" w:space="0" w:color="auto"/>
                  </w:tcBorders>
                  <w:vAlign w:val="center"/>
                </w:tcPr>
                <w:p w14:paraId="2140EE95" w14:textId="4FB2D8C9"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151990.01</w:t>
                  </w:r>
                </w:p>
              </w:tc>
            </w:tr>
            <w:tr w:rsidR="0007724A" w:rsidRPr="0007724A" w14:paraId="57F053E7" w14:textId="77777777" w:rsidTr="008D1D97">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48396DBD" w14:textId="2320CFB2"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7</w:t>
                  </w:r>
                </w:p>
              </w:tc>
              <w:tc>
                <w:tcPr>
                  <w:tcW w:w="1482" w:type="dxa"/>
                  <w:tcBorders>
                    <w:top w:val="single" w:sz="4" w:space="0" w:color="auto"/>
                    <w:left w:val="single" w:sz="4" w:space="0" w:color="auto"/>
                    <w:bottom w:val="single" w:sz="4" w:space="0" w:color="auto"/>
                    <w:right w:val="single" w:sz="4" w:space="0" w:color="auto"/>
                  </w:tcBorders>
                  <w:vAlign w:val="center"/>
                </w:tcPr>
                <w:p w14:paraId="5E33C473" w14:textId="1043D199"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2045062.47</w:t>
                  </w:r>
                </w:p>
              </w:tc>
              <w:tc>
                <w:tcPr>
                  <w:tcW w:w="1485" w:type="dxa"/>
                  <w:tcBorders>
                    <w:top w:val="single" w:sz="4" w:space="0" w:color="auto"/>
                    <w:left w:val="single" w:sz="4" w:space="0" w:color="auto"/>
                    <w:bottom w:val="single" w:sz="4" w:space="0" w:color="auto"/>
                    <w:right w:val="single" w:sz="4" w:space="0" w:color="auto"/>
                  </w:tcBorders>
                  <w:vAlign w:val="center"/>
                </w:tcPr>
                <w:p w14:paraId="030452FD" w14:textId="05D1AE5E"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151978.82</w:t>
                  </w:r>
                </w:p>
              </w:tc>
            </w:tr>
            <w:tr w:rsidR="0007724A" w:rsidRPr="0007724A" w14:paraId="0E27CC18" w14:textId="77777777" w:rsidTr="008D1D97">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39CFB444" w14:textId="1ED32E8A"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8</w:t>
                  </w:r>
                </w:p>
              </w:tc>
              <w:tc>
                <w:tcPr>
                  <w:tcW w:w="1482" w:type="dxa"/>
                  <w:tcBorders>
                    <w:top w:val="single" w:sz="4" w:space="0" w:color="auto"/>
                    <w:left w:val="single" w:sz="4" w:space="0" w:color="auto"/>
                    <w:bottom w:val="single" w:sz="4" w:space="0" w:color="auto"/>
                    <w:right w:val="single" w:sz="4" w:space="0" w:color="auto"/>
                  </w:tcBorders>
                  <w:vAlign w:val="center"/>
                </w:tcPr>
                <w:p w14:paraId="70435C08" w14:textId="5DE1DA21"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2045064.84</w:t>
                  </w:r>
                </w:p>
              </w:tc>
              <w:tc>
                <w:tcPr>
                  <w:tcW w:w="1485" w:type="dxa"/>
                  <w:tcBorders>
                    <w:top w:val="single" w:sz="4" w:space="0" w:color="auto"/>
                    <w:left w:val="single" w:sz="4" w:space="0" w:color="auto"/>
                    <w:bottom w:val="single" w:sz="4" w:space="0" w:color="auto"/>
                    <w:right w:val="single" w:sz="4" w:space="0" w:color="auto"/>
                  </w:tcBorders>
                  <w:vAlign w:val="center"/>
                </w:tcPr>
                <w:p w14:paraId="632E9C1C" w14:textId="31A0A1F2"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151977.22</w:t>
                  </w:r>
                </w:p>
              </w:tc>
            </w:tr>
            <w:tr w:rsidR="0007724A" w:rsidRPr="0007724A" w14:paraId="640C3509" w14:textId="77777777" w:rsidTr="008D1D97">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27CD7A1B" w14:textId="6F28DF60"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1</w:t>
                  </w:r>
                </w:p>
              </w:tc>
              <w:tc>
                <w:tcPr>
                  <w:tcW w:w="1482" w:type="dxa"/>
                  <w:tcBorders>
                    <w:top w:val="single" w:sz="4" w:space="0" w:color="auto"/>
                    <w:left w:val="single" w:sz="4" w:space="0" w:color="auto"/>
                    <w:bottom w:val="single" w:sz="4" w:space="0" w:color="auto"/>
                    <w:right w:val="single" w:sz="4" w:space="0" w:color="auto"/>
                  </w:tcBorders>
                  <w:vAlign w:val="center"/>
                </w:tcPr>
                <w:p w14:paraId="10D218EE" w14:textId="56B17E91"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2045085.19</w:t>
                  </w:r>
                </w:p>
              </w:tc>
              <w:tc>
                <w:tcPr>
                  <w:tcW w:w="1485" w:type="dxa"/>
                  <w:tcBorders>
                    <w:top w:val="single" w:sz="4" w:space="0" w:color="auto"/>
                    <w:left w:val="single" w:sz="4" w:space="0" w:color="auto"/>
                    <w:bottom w:val="single" w:sz="4" w:space="0" w:color="auto"/>
                    <w:right w:val="single" w:sz="4" w:space="0" w:color="auto"/>
                  </w:tcBorders>
                  <w:vAlign w:val="center"/>
                </w:tcPr>
                <w:p w14:paraId="67132200" w14:textId="383AD268"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151963.58</w:t>
                  </w:r>
                </w:p>
              </w:tc>
            </w:tr>
          </w:tbl>
          <w:p w14:paraId="369D1AB9" w14:textId="77777777" w:rsidR="008D56B3" w:rsidRPr="0007724A" w:rsidRDefault="008D56B3" w:rsidP="000C23B6">
            <w:pPr>
              <w:spacing w:line="240" w:lineRule="auto"/>
              <w:jc w:val="center"/>
              <w:rPr>
                <w:sz w:val="16"/>
                <w:szCs w:val="16"/>
              </w:rPr>
            </w:pPr>
          </w:p>
        </w:tc>
      </w:tr>
      <w:tr w:rsidR="0007724A" w:rsidRPr="0007724A" w14:paraId="017C7174" w14:textId="77777777" w:rsidTr="00BB6B6C">
        <w:tc>
          <w:tcPr>
            <w:tcW w:w="4673" w:type="dxa"/>
          </w:tcPr>
          <w:p w14:paraId="3FF32882" w14:textId="77777777" w:rsidR="008D56B3" w:rsidRPr="0007724A" w:rsidRDefault="008D56B3" w:rsidP="000C23B6">
            <w:pPr>
              <w:spacing w:line="240" w:lineRule="auto"/>
              <w:jc w:val="center"/>
              <w:rPr>
                <w:sz w:val="16"/>
                <w:szCs w:val="16"/>
              </w:rPr>
            </w:pPr>
            <w:r w:rsidRPr="0007724A">
              <w:rPr>
                <w:sz w:val="16"/>
                <w:szCs w:val="16"/>
              </w:rPr>
              <w:t>:ЗУ40</w:t>
            </w:r>
          </w:p>
          <w:tbl>
            <w:tblPr>
              <w:tblStyle w:val="af1"/>
              <w:tblW w:w="0" w:type="auto"/>
              <w:tblLook w:val="04A0" w:firstRow="1" w:lastRow="0" w:firstColumn="1" w:lastColumn="0" w:noHBand="0" w:noVBand="1"/>
            </w:tblPr>
            <w:tblGrid>
              <w:gridCol w:w="1479"/>
              <w:gridCol w:w="1482"/>
              <w:gridCol w:w="1485"/>
            </w:tblGrid>
            <w:tr w:rsidR="0007724A" w:rsidRPr="0007724A" w14:paraId="6B75AC43" w14:textId="77777777" w:rsidTr="0047595D">
              <w:trPr>
                <w:trHeight w:val="342"/>
              </w:trPr>
              <w:tc>
                <w:tcPr>
                  <w:tcW w:w="4446" w:type="dxa"/>
                  <w:gridSpan w:val="3"/>
                  <w:tcBorders>
                    <w:top w:val="single" w:sz="4" w:space="0" w:color="auto"/>
                    <w:left w:val="single" w:sz="4" w:space="0" w:color="auto"/>
                    <w:bottom w:val="single" w:sz="4" w:space="0" w:color="auto"/>
                    <w:right w:val="single" w:sz="4" w:space="0" w:color="auto"/>
                  </w:tcBorders>
                  <w:hideMark/>
                </w:tcPr>
                <w:p w14:paraId="21A3BCCA" w14:textId="57D1215C" w:rsidR="0001467F" w:rsidRPr="0007724A" w:rsidRDefault="0001467F" w:rsidP="003F0107">
                  <w:pPr>
                    <w:framePr w:hSpace="180" w:wrap="around" w:vAnchor="text" w:hAnchor="text" w:xAlign="center" w:y="1"/>
                    <w:spacing w:line="240" w:lineRule="auto"/>
                    <w:suppressOverlap/>
                    <w:jc w:val="center"/>
                    <w:rPr>
                      <w:sz w:val="16"/>
                      <w:szCs w:val="16"/>
                    </w:rPr>
                  </w:pPr>
                  <w:r w:rsidRPr="0007724A">
                    <w:rPr>
                      <w:sz w:val="16"/>
                      <w:szCs w:val="16"/>
                    </w:rPr>
                    <w:t xml:space="preserve">Площадь – </w:t>
                  </w:r>
                  <w:r w:rsidR="008D1D97" w:rsidRPr="0007724A">
                    <w:rPr>
                      <w:sz w:val="16"/>
                      <w:szCs w:val="16"/>
                    </w:rPr>
                    <w:t>109</w:t>
                  </w:r>
                  <w:r w:rsidRPr="0007724A">
                    <w:rPr>
                      <w:sz w:val="16"/>
                      <w:szCs w:val="16"/>
                    </w:rPr>
                    <w:t xml:space="preserve"> м²</w:t>
                  </w:r>
                </w:p>
                <w:p w14:paraId="218E4EE7" w14:textId="0F08560D" w:rsidR="0001467F"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Улично-дорожная сеть (12.0.1)</w:t>
                  </w:r>
                </w:p>
              </w:tc>
            </w:tr>
            <w:tr w:rsidR="0007724A" w:rsidRPr="0007724A" w14:paraId="6F066F24" w14:textId="77777777" w:rsidTr="0047595D">
              <w:trPr>
                <w:trHeight w:val="44"/>
              </w:trPr>
              <w:tc>
                <w:tcPr>
                  <w:tcW w:w="4446" w:type="dxa"/>
                  <w:gridSpan w:val="3"/>
                  <w:tcBorders>
                    <w:top w:val="single" w:sz="4" w:space="0" w:color="auto"/>
                    <w:left w:val="single" w:sz="4" w:space="0" w:color="auto"/>
                    <w:bottom w:val="single" w:sz="4" w:space="0" w:color="auto"/>
                    <w:right w:val="single" w:sz="4" w:space="0" w:color="auto"/>
                  </w:tcBorders>
                  <w:hideMark/>
                </w:tcPr>
                <w:p w14:paraId="1C5E76F6" w14:textId="77777777" w:rsidR="0001467F" w:rsidRPr="0007724A" w:rsidRDefault="0001467F" w:rsidP="003F0107">
                  <w:pPr>
                    <w:framePr w:hSpace="180" w:wrap="around" w:vAnchor="text" w:hAnchor="text" w:xAlign="center" w:y="1"/>
                    <w:spacing w:line="240" w:lineRule="auto"/>
                    <w:suppressOverlap/>
                    <w:jc w:val="center"/>
                    <w:rPr>
                      <w:sz w:val="16"/>
                      <w:szCs w:val="16"/>
                    </w:rPr>
                  </w:pPr>
                  <w:r w:rsidRPr="0007724A">
                    <w:rPr>
                      <w:sz w:val="16"/>
                      <w:szCs w:val="16"/>
                    </w:rPr>
                    <w:t>Контур1</w:t>
                  </w:r>
                </w:p>
              </w:tc>
            </w:tr>
            <w:tr w:rsidR="0007724A" w:rsidRPr="0007724A" w14:paraId="593DE64C" w14:textId="77777777" w:rsidTr="0047595D">
              <w:trPr>
                <w:trHeight w:val="73"/>
              </w:trPr>
              <w:tc>
                <w:tcPr>
                  <w:tcW w:w="1479" w:type="dxa"/>
                  <w:tcBorders>
                    <w:top w:val="single" w:sz="4" w:space="0" w:color="auto"/>
                    <w:left w:val="single" w:sz="4" w:space="0" w:color="auto"/>
                    <w:bottom w:val="single" w:sz="4" w:space="0" w:color="auto"/>
                    <w:right w:val="single" w:sz="4" w:space="0" w:color="auto"/>
                  </w:tcBorders>
                  <w:hideMark/>
                </w:tcPr>
                <w:p w14:paraId="64E2A59F" w14:textId="77777777" w:rsidR="0001467F" w:rsidRPr="0007724A" w:rsidRDefault="0001467F" w:rsidP="003F0107">
                  <w:pPr>
                    <w:framePr w:hSpace="180" w:wrap="around" w:vAnchor="text" w:hAnchor="text" w:xAlign="center" w:y="1"/>
                    <w:spacing w:line="240" w:lineRule="auto"/>
                    <w:suppressOverlap/>
                    <w:jc w:val="center"/>
                    <w:rPr>
                      <w:sz w:val="16"/>
                      <w:szCs w:val="16"/>
                    </w:rPr>
                  </w:pPr>
                  <w:r w:rsidRPr="0007724A">
                    <w:rPr>
                      <w:sz w:val="16"/>
                      <w:szCs w:val="16"/>
                    </w:rPr>
                    <w:t>№</w:t>
                  </w:r>
                </w:p>
              </w:tc>
              <w:tc>
                <w:tcPr>
                  <w:tcW w:w="1482" w:type="dxa"/>
                  <w:tcBorders>
                    <w:top w:val="single" w:sz="4" w:space="0" w:color="auto"/>
                    <w:left w:val="single" w:sz="4" w:space="0" w:color="auto"/>
                    <w:bottom w:val="single" w:sz="4" w:space="0" w:color="auto"/>
                    <w:right w:val="single" w:sz="4" w:space="0" w:color="auto"/>
                  </w:tcBorders>
                  <w:hideMark/>
                </w:tcPr>
                <w:p w14:paraId="65F8B42E" w14:textId="77777777" w:rsidR="0001467F" w:rsidRPr="0007724A" w:rsidRDefault="0001467F" w:rsidP="003F0107">
                  <w:pPr>
                    <w:framePr w:hSpace="180" w:wrap="around" w:vAnchor="text" w:hAnchor="text" w:xAlign="center" w:y="1"/>
                    <w:spacing w:line="240" w:lineRule="auto"/>
                    <w:suppressOverlap/>
                    <w:jc w:val="center"/>
                    <w:rPr>
                      <w:sz w:val="16"/>
                      <w:szCs w:val="16"/>
                    </w:rPr>
                  </w:pPr>
                  <w:r w:rsidRPr="0007724A">
                    <w:rPr>
                      <w:sz w:val="16"/>
                      <w:szCs w:val="16"/>
                    </w:rPr>
                    <w:t>X</w:t>
                  </w:r>
                </w:p>
              </w:tc>
              <w:tc>
                <w:tcPr>
                  <w:tcW w:w="1485" w:type="dxa"/>
                  <w:tcBorders>
                    <w:top w:val="single" w:sz="4" w:space="0" w:color="auto"/>
                    <w:left w:val="single" w:sz="4" w:space="0" w:color="auto"/>
                    <w:bottom w:val="single" w:sz="4" w:space="0" w:color="auto"/>
                    <w:right w:val="single" w:sz="4" w:space="0" w:color="auto"/>
                  </w:tcBorders>
                  <w:hideMark/>
                </w:tcPr>
                <w:p w14:paraId="11252660" w14:textId="77777777" w:rsidR="0001467F" w:rsidRPr="0007724A" w:rsidRDefault="0001467F" w:rsidP="003F0107">
                  <w:pPr>
                    <w:framePr w:hSpace="180" w:wrap="around" w:vAnchor="text" w:hAnchor="text" w:xAlign="center" w:y="1"/>
                    <w:spacing w:line="240" w:lineRule="auto"/>
                    <w:suppressOverlap/>
                    <w:jc w:val="center"/>
                    <w:rPr>
                      <w:sz w:val="16"/>
                      <w:szCs w:val="16"/>
                    </w:rPr>
                  </w:pPr>
                  <w:r w:rsidRPr="0007724A">
                    <w:rPr>
                      <w:sz w:val="16"/>
                      <w:szCs w:val="16"/>
                    </w:rPr>
                    <w:t>Y</w:t>
                  </w:r>
                </w:p>
              </w:tc>
            </w:tr>
            <w:tr w:rsidR="0007724A" w:rsidRPr="0007724A" w14:paraId="3751D1EB" w14:textId="77777777" w:rsidTr="008D1D97">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36B8DF01" w14:textId="42ED31DF" w:rsidR="008D1D97" w:rsidRPr="0007724A" w:rsidRDefault="008D1D97" w:rsidP="003F0107">
                  <w:pPr>
                    <w:framePr w:hSpace="180" w:wrap="around" w:vAnchor="text" w:hAnchor="text" w:xAlign="center" w:y="1"/>
                    <w:spacing w:line="240" w:lineRule="auto"/>
                    <w:suppressOverlap/>
                    <w:jc w:val="center"/>
                    <w:rPr>
                      <w:b/>
                      <w:sz w:val="16"/>
                      <w:szCs w:val="16"/>
                    </w:rPr>
                  </w:pPr>
                  <w:r w:rsidRPr="0007724A">
                    <w:rPr>
                      <w:sz w:val="16"/>
                      <w:szCs w:val="16"/>
                    </w:rPr>
                    <w:t>1</w:t>
                  </w:r>
                </w:p>
              </w:tc>
              <w:tc>
                <w:tcPr>
                  <w:tcW w:w="1482" w:type="dxa"/>
                  <w:tcBorders>
                    <w:top w:val="single" w:sz="4" w:space="0" w:color="auto"/>
                    <w:left w:val="single" w:sz="4" w:space="0" w:color="auto"/>
                    <w:bottom w:val="single" w:sz="4" w:space="0" w:color="auto"/>
                    <w:right w:val="single" w:sz="4" w:space="0" w:color="auto"/>
                  </w:tcBorders>
                  <w:vAlign w:val="center"/>
                </w:tcPr>
                <w:p w14:paraId="6D500AB1" w14:textId="10CD51C2"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2045043.62</w:t>
                  </w:r>
                </w:p>
              </w:tc>
              <w:tc>
                <w:tcPr>
                  <w:tcW w:w="1485" w:type="dxa"/>
                  <w:tcBorders>
                    <w:top w:val="single" w:sz="4" w:space="0" w:color="auto"/>
                    <w:left w:val="single" w:sz="4" w:space="0" w:color="auto"/>
                    <w:bottom w:val="single" w:sz="4" w:space="0" w:color="auto"/>
                    <w:right w:val="single" w:sz="4" w:space="0" w:color="auto"/>
                  </w:tcBorders>
                  <w:vAlign w:val="center"/>
                </w:tcPr>
                <w:p w14:paraId="32B726A2" w14:textId="64B9C87D"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151945.62</w:t>
                  </w:r>
                </w:p>
              </w:tc>
            </w:tr>
            <w:tr w:rsidR="0007724A" w:rsidRPr="0007724A" w14:paraId="169E5683" w14:textId="77777777" w:rsidTr="008D1D97">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58EEFFA2" w14:textId="1D89A289"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2</w:t>
                  </w:r>
                </w:p>
              </w:tc>
              <w:tc>
                <w:tcPr>
                  <w:tcW w:w="1482" w:type="dxa"/>
                  <w:tcBorders>
                    <w:top w:val="single" w:sz="4" w:space="0" w:color="auto"/>
                    <w:left w:val="single" w:sz="4" w:space="0" w:color="auto"/>
                    <w:bottom w:val="single" w:sz="4" w:space="0" w:color="auto"/>
                    <w:right w:val="single" w:sz="4" w:space="0" w:color="auto"/>
                  </w:tcBorders>
                  <w:vAlign w:val="center"/>
                </w:tcPr>
                <w:p w14:paraId="63D1CCD4" w14:textId="11C2B5FC"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2045055</w:t>
                  </w:r>
                </w:p>
              </w:tc>
              <w:tc>
                <w:tcPr>
                  <w:tcW w:w="1485" w:type="dxa"/>
                  <w:tcBorders>
                    <w:top w:val="single" w:sz="4" w:space="0" w:color="auto"/>
                    <w:left w:val="single" w:sz="4" w:space="0" w:color="auto"/>
                    <w:bottom w:val="single" w:sz="4" w:space="0" w:color="auto"/>
                    <w:right w:val="single" w:sz="4" w:space="0" w:color="auto"/>
                  </w:tcBorders>
                  <w:vAlign w:val="center"/>
                </w:tcPr>
                <w:p w14:paraId="02ABDF33" w14:textId="34E1C31F"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151962.56</w:t>
                  </w:r>
                </w:p>
              </w:tc>
            </w:tr>
            <w:tr w:rsidR="0007724A" w:rsidRPr="0007724A" w14:paraId="779883CE" w14:textId="77777777" w:rsidTr="008D1D97">
              <w:trPr>
                <w:trHeight w:val="66"/>
              </w:trPr>
              <w:tc>
                <w:tcPr>
                  <w:tcW w:w="1479" w:type="dxa"/>
                  <w:tcBorders>
                    <w:top w:val="single" w:sz="4" w:space="0" w:color="auto"/>
                    <w:left w:val="single" w:sz="4" w:space="0" w:color="auto"/>
                    <w:bottom w:val="single" w:sz="4" w:space="0" w:color="auto"/>
                    <w:right w:val="single" w:sz="4" w:space="0" w:color="auto"/>
                  </w:tcBorders>
                  <w:vAlign w:val="center"/>
                </w:tcPr>
                <w:p w14:paraId="53698ECC" w14:textId="38793560"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3</w:t>
                  </w:r>
                </w:p>
              </w:tc>
              <w:tc>
                <w:tcPr>
                  <w:tcW w:w="1482" w:type="dxa"/>
                  <w:tcBorders>
                    <w:top w:val="single" w:sz="4" w:space="0" w:color="auto"/>
                    <w:left w:val="single" w:sz="4" w:space="0" w:color="auto"/>
                    <w:bottom w:val="single" w:sz="4" w:space="0" w:color="auto"/>
                    <w:right w:val="single" w:sz="4" w:space="0" w:color="auto"/>
                  </w:tcBorders>
                  <w:vAlign w:val="center"/>
                </w:tcPr>
                <w:p w14:paraId="1398033A" w14:textId="5E6B99B3"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2045064.84</w:t>
                  </w:r>
                </w:p>
              </w:tc>
              <w:tc>
                <w:tcPr>
                  <w:tcW w:w="1485" w:type="dxa"/>
                  <w:tcBorders>
                    <w:top w:val="single" w:sz="4" w:space="0" w:color="auto"/>
                    <w:left w:val="single" w:sz="4" w:space="0" w:color="auto"/>
                    <w:bottom w:val="single" w:sz="4" w:space="0" w:color="auto"/>
                    <w:right w:val="single" w:sz="4" w:space="0" w:color="auto"/>
                  </w:tcBorders>
                  <w:vAlign w:val="center"/>
                </w:tcPr>
                <w:p w14:paraId="49C076C0" w14:textId="1A413D44"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151977.22</w:t>
                  </w:r>
                </w:p>
              </w:tc>
            </w:tr>
            <w:tr w:rsidR="0007724A" w:rsidRPr="0007724A" w14:paraId="5926D57E" w14:textId="77777777" w:rsidTr="008D1D97">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310570CB" w14:textId="22FCE9B2"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4</w:t>
                  </w:r>
                </w:p>
              </w:tc>
              <w:tc>
                <w:tcPr>
                  <w:tcW w:w="1482" w:type="dxa"/>
                  <w:tcBorders>
                    <w:top w:val="single" w:sz="4" w:space="0" w:color="auto"/>
                    <w:left w:val="single" w:sz="4" w:space="0" w:color="auto"/>
                    <w:bottom w:val="single" w:sz="4" w:space="0" w:color="auto"/>
                    <w:right w:val="single" w:sz="4" w:space="0" w:color="auto"/>
                  </w:tcBorders>
                  <w:vAlign w:val="center"/>
                </w:tcPr>
                <w:p w14:paraId="38C4F86F" w14:textId="59B9366B"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2045062.47</w:t>
                  </w:r>
                </w:p>
              </w:tc>
              <w:tc>
                <w:tcPr>
                  <w:tcW w:w="1485" w:type="dxa"/>
                  <w:tcBorders>
                    <w:top w:val="single" w:sz="4" w:space="0" w:color="auto"/>
                    <w:left w:val="single" w:sz="4" w:space="0" w:color="auto"/>
                    <w:bottom w:val="single" w:sz="4" w:space="0" w:color="auto"/>
                    <w:right w:val="single" w:sz="4" w:space="0" w:color="auto"/>
                  </w:tcBorders>
                  <w:vAlign w:val="center"/>
                </w:tcPr>
                <w:p w14:paraId="777B883F" w14:textId="3AE57079"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151978.82</w:t>
                  </w:r>
                </w:p>
              </w:tc>
            </w:tr>
            <w:tr w:rsidR="0007724A" w:rsidRPr="0007724A" w14:paraId="25E7B9F8" w14:textId="77777777" w:rsidTr="008D1D97">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41D91F4F" w14:textId="426C2CCC"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5</w:t>
                  </w:r>
                </w:p>
              </w:tc>
              <w:tc>
                <w:tcPr>
                  <w:tcW w:w="1482" w:type="dxa"/>
                  <w:tcBorders>
                    <w:top w:val="single" w:sz="4" w:space="0" w:color="auto"/>
                    <w:left w:val="single" w:sz="4" w:space="0" w:color="auto"/>
                    <w:bottom w:val="single" w:sz="4" w:space="0" w:color="auto"/>
                    <w:right w:val="single" w:sz="4" w:space="0" w:color="auto"/>
                  </w:tcBorders>
                  <w:vAlign w:val="center"/>
                </w:tcPr>
                <w:p w14:paraId="4193000D" w14:textId="41B1390E"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2045041.25</w:t>
                  </w:r>
                </w:p>
              </w:tc>
              <w:tc>
                <w:tcPr>
                  <w:tcW w:w="1485" w:type="dxa"/>
                  <w:tcBorders>
                    <w:top w:val="single" w:sz="4" w:space="0" w:color="auto"/>
                    <w:left w:val="single" w:sz="4" w:space="0" w:color="auto"/>
                    <w:bottom w:val="single" w:sz="4" w:space="0" w:color="auto"/>
                    <w:right w:val="single" w:sz="4" w:space="0" w:color="auto"/>
                  </w:tcBorders>
                  <w:vAlign w:val="center"/>
                </w:tcPr>
                <w:p w14:paraId="3F75D135" w14:textId="19ED3EF6"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151947.23</w:t>
                  </w:r>
                </w:p>
              </w:tc>
            </w:tr>
            <w:tr w:rsidR="0007724A" w:rsidRPr="0007724A" w14:paraId="42484A84" w14:textId="77777777" w:rsidTr="008D1D97">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45D61F28" w14:textId="1E630E12"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1</w:t>
                  </w:r>
                </w:p>
              </w:tc>
              <w:tc>
                <w:tcPr>
                  <w:tcW w:w="1482" w:type="dxa"/>
                  <w:tcBorders>
                    <w:top w:val="single" w:sz="4" w:space="0" w:color="auto"/>
                    <w:left w:val="single" w:sz="4" w:space="0" w:color="auto"/>
                    <w:bottom w:val="single" w:sz="4" w:space="0" w:color="auto"/>
                    <w:right w:val="single" w:sz="4" w:space="0" w:color="auto"/>
                  </w:tcBorders>
                  <w:vAlign w:val="center"/>
                </w:tcPr>
                <w:p w14:paraId="427626FC" w14:textId="29E5201B"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2045043.62</w:t>
                  </w:r>
                </w:p>
              </w:tc>
              <w:tc>
                <w:tcPr>
                  <w:tcW w:w="1485" w:type="dxa"/>
                  <w:tcBorders>
                    <w:top w:val="single" w:sz="4" w:space="0" w:color="auto"/>
                    <w:left w:val="single" w:sz="4" w:space="0" w:color="auto"/>
                    <w:bottom w:val="single" w:sz="4" w:space="0" w:color="auto"/>
                    <w:right w:val="single" w:sz="4" w:space="0" w:color="auto"/>
                  </w:tcBorders>
                  <w:vAlign w:val="center"/>
                </w:tcPr>
                <w:p w14:paraId="49C26923" w14:textId="5F098BC5"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151945.62</w:t>
                  </w:r>
                </w:p>
              </w:tc>
            </w:tr>
          </w:tbl>
          <w:p w14:paraId="7E82F937" w14:textId="77777777" w:rsidR="008D56B3" w:rsidRPr="0007724A" w:rsidRDefault="008D56B3" w:rsidP="000C23B6">
            <w:pPr>
              <w:spacing w:line="240" w:lineRule="auto"/>
              <w:jc w:val="center"/>
              <w:rPr>
                <w:sz w:val="16"/>
                <w:szCs w:val="16"/>
              </w:rPr>
            </w:pPr>
          </w:p>
        </w:tc>
        <w:tc>
          <w:tcPr>
            <w:tcW w:w="4672" w:type="dxa"/>
          </w:tcPr>
          <w:p w14:paraId="019FB2ED" w14:textId="77777777" w:rsidR="008D56B3" w:rsidRPr="0007724A" w:rsidRDefault="008D56B3" w:rsidP="000C23B6">
            <w:pPr>
              <w:spacing w:line="240" w:lineRule="auto"/>
              <w:jc w:val="center"/>
              <w:rPr>
                <w:sz w:val="16"/>
                <w:szCs w:val="16"/>
              </w:rPr>
            </w:pPr>
            <w:r w:rsidRPr="0007724A">
              <w:rPr>
                <w:sz w:val="16"/>
                <w:szCs w:val="16"/>
              </w:rPr>
              <w:t>:ЗУ41</w:t>
            </w:r>
          </w:p>
          <w:tbl>
            <w:tblPr>
              <w:tblStyle w:val="af1"/>
              <w:tblW w:w="0" w:type="auto"/>
              <w:tblLook w:val="04A0" w:firstRow="1" w:lastRow="0" w:firstColumn="1" w:lastColumn="0" w:noHBand="0" w:noVBand="1"/>
            </w:tblPr>
            <w:tblGrid>
              <w:gridCol w:w="1479"/>
              <w:gridCol w:w="1482"/>
              <w:gridCol w:w="1485"/>
            </w:tblGrid>
            <w:tr w:rsidR="0007724A" w:rsidRPr="0007724A" w14:paraId="70989C22" w14:textId="77777777" w:rsidTr="007018F4">
              <w:trPr>
                <w:trHeight w:val="342"/>
              </w:trPr>
              <w:tc>
                <w:tcPr>
                  <w:tcW w:w="4446" w:type="dxa"/>
                  <w:gridSpan w:val="3"/>
                  <w:tcBorders>
                    <w:top w:val="single" w:sz="4" w:space="0" w:color="auto"/>
                    <w:left w:val="single" w:sz="4" w:space="0" w:color="auto"/>
                    <w:bottom w:val="single" w:sz="4" w:space="0" w:color="auto"/>
                    <w:right w:val="single" w:sz="4" w:space="0" w:color="auto"/>
                  </w:tcBorders>
                  <w:hideMark/>
                </w:tcPr>
                <w:p w14:paraId="43EE5F12" w14:textId="534051E4" w:rsidR="0001467F" w:rsidRPr="0007724A" w:rsidRDefault="0001467F" w:rsidP="003F0107">
                  <w:pPr>
                    <w:framePr w:hSpace="180" w:wrap="around" w:vAnchor="text" w:hAnchor="text" w:xAlign="center" w:y="1"/>
                    <w:spacing w:line="240" w:lineRule="auto"/>
                    <w:suppressOverlap/>
                    <w:jc w:val="center"/>
                    <w:rPr>
                      <w:sz w:val="16"/>
                      <w:szCs w:val="16"/>
                    </w:rPr>
                  </w:pPr>
                  <w:r w:rsidRPr="0007724A">
                    <w:rPr>
                      <w:sz w:val="16"/>
                      <w:szCs w:val="16"/>
                    </w:rPr>
                    <w:t>Площадь – 5</w:t>
                  </w:r>
                  <w:r w:rsidR="007018F4" w:rsidRPr="0007724A">
                    <w:rPr>
                      <w:sz w:val="16"/>
                      <w:szCs w:val="16"/>
                    </w:rPr>
                    <w:t>0</w:t>
                  </w:r>
                  <w:r w:rsidRPr="0007724A">
                    <w:rPr>
                      <w:sz w:val="16"/>
                      <w:szCs w:val="16"/>
                    </w:rPr>
                    <w:t xml:space="preserve"> м²</w:t>
                  </w:r>
                </w:p>
                <w:p w14:paraId="2AC20723" w14:textId="6EF63286" w:rsidR="0001467F"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Улично-дорожная сеть (12.0.1)</w:t>
                  </w:r>
                </w:p>
              </w:tc>
            </w:tr>
            <w:tr w:rsidR="0007724A" w:rsidRPr="0007724A" w14:paraId="1623DA45" w14:textId="77777777" w:rsidTr="007018F4">
              <w:trPr>
                <w:trHeight w:val="44"/>
              </w:trPr>
              <w:tc>
                <w:tcPr>
                  <w:tcW w:w="4446" w:type="dxa"/>
                  <w:gridSpan w:val="3"/>
                  <w:tcBorders>
                    <w:top w:val="single" w:sz="4" w:space="0" w:color="auto"/>
                    <w:left w:val="single" w:sz="4" w:space="0" w:color="auto"/>
                    <w:bottom w:val="single" w:sz="4" w:space="0" w:color="auto"/>
                    <w:right w:val="single" w:sz="4" w:space="0" w:color="auto"/>
                  </w:tcBorders>
                  <w:hideMark/>
                </w:tcPr>
                <w:p w14:paraId="29AABD10" w14:textId="77777777" w:rsidR="0001467F" w:rsidRPr="0007724A" w:rsidRDefault="0001467F" w:rsidP="003F0107">
                  <w:pPr>
                    <w:framePr w:hSpace="180" w:wrap="around" w:vAnchor="text" w:hAnchor="text" w:xAlign="center" w:y="1"/>
                    <w:spacing w:line="240" w:lineRule="auto"/>
                    <w:suppressOverlap/>
                    <w:jc w:val="center"/>
                    <w:rPr>
                      <w:sz w:val="16"/>
                      <w:szCs w:val="16"/>
                    </w:rPr>
                  </w:pPr>
                  <w:r w:rsidRPr="0007724A">
                    <w:rPr>
                      <w:sz w:val="16"/>
                      <w:szCs w:val="16"/>
                    </w:rPr>
                    <w:t>Контур1</w:t>
                  </w:r>
                </w:p>
              </w:tc>
            </w:tr>
            <w:tr w:rsidR="0007724A" w:rsidRPr="0007724A" w14:paraId="3E01C910" w14:textId="77777777" w:rsidTr="007018F4">
              <w:trPr>
                <w:trHeight w:val="73"/>
              </w:trPr>
              <w:tc>
                <w:tcPr>
                  <w:tcW w:w="1479" w:type="dxa"/>
                  <w:tcBorders>
                    <w:top w:val="single" w:sz="4" w:space="0" w:color="auto"/>
                    <w:left w:val="single" w:sz="4" w:space="0" w:color="auto"/>
                    <w:bottom w:val="single" w:sz="4" w:space="0" w:color="auto"/>
                    <w:right w:val="single" w:sz="4" w:space="0" w:color="auto"/>
                  </w:tcBorders>
                  <w:hideMark/>
                </w:tcPr>
                <w:p w14:paraId="7879392B" w14:textId="77777777" w:rsidR="0001467F" w:rsidRPr="0007724A" w:rsidRDefault="0001467F" w:rsidP="003F0107">
                  <w:pPr>
                    <w:framePr w:hSpace="180" w:wrap="around" w:vAnchor="text" w:hAnchor="text" w:xAlign="center" w:y="1"/>
                    <w:spacing w:line="240" w:lineRule="auto"/>
                    <w:suppressOverlap/>
                    <w:jc w:val="center"/>
                    <w:rPr>
                      <w:sz w:val="16"/>
                      <w:szCs w:val="16"/>
                    </w:rPr>
                  </w:pPr>
                  <w:r w:rsidRPr="0007724A">
                    <w:rPr>
                      <w:sz w:val="16"/>
                      <w:szCs w:val="16"/>
                    </w:rPr>
                    <w:t>№</w:t>
                  </w:r>
                </w:p>
              </w:tc>
              <w:tc>
                <w:tcPr>
                  <w:tcW w:w="1482" w:type="dxa"/>
                  <w:tcBorders>
                    <w:top w:val="single" w:sz="4" w:space="0" w:color="auto"/>
                    <w:left w:val="single" w:sz="4" w:space="0" w:color="auto"/>
                    <w:bottom w:val="single" w:sz="4" w:space="0" w:color="auto"/>
                    <w:right w:val="single" w:sz="4" w:space="0" w:color="auto"/>
                  </w:tcBorders>
                  <w:hideMark/>
                </w:tcPr>
                <w:p w14:paraId="5D9317FC" w14:textId="77777777" w:rsidR="0001467F" w:rsidRPr="0007724A" w:rsidRDefault="0001467F" w:rsidP="003F0107">
                  <w:pPr>
                    <w:framePr w:hSpace="180" w:wrap="around" w:vAnchor="text" w:hAnchor="text" w:xAlign="center" w:y="1"/>
                    <w:spacing w:line="240" w:lineRule="auto"/>
                    <w:suppressOverlap/>
                    <w:jc w:val="center"/>
                    <w:rPr>
                      <w:sz w:val="16"/>
                      <w:szCs w:val="16"/>
                    </w:rPr>
                  </w:pPr>
                  <w:r w:rsidRPr="0007724A">
                    <w:rPr>
                      <w:sz w:val="16"/>
                      <w:szCs w:val="16"/>
                    </w:rPr>
                    <w:t>X</w:t>
                  </w:r>
                </w:p>
              </w:tc>
              <w:tc>
                <w:tcPr>
                  <w:tcW w:w="1485" w:type="dxa"/>
                  <w:tcBorders>
                    <w:top w:val="single" w:sz="4" w:space="0" w:color="auto"/>
                    <w:left w:val="single" w:sz="4" w:space="0" w:color="auto"/>
                    <w:bottom w:val="single" w:sz="4" w:space="0" w:color="auto"/>
                    <w:right w:val="single" w:sz="4" w:space="0" w:color="auto"/>
                  </w:tcBorders>
                  <w:hideMark/>
                </w:tcPr>
                <w:p w14:paraId="6F0C1801" w14:textId="77777777" w:rsidR="0001467F" w:rsidRPr="0007724A" w:rsidRDefault="0001467F" w:rsidP="003F0107">
                  <w:pPr>
                    <w:framePr w:hSpace="180" w:wrap="around" w:vAnchor="text" w:hAnchor="text" w:xAlign="center" w:y="1"/>
                    <w:spacing w:line="240" w:lineRule="auto"/>
                    <w:suppressOverlap/>
                    <w:jc w:val="center"/>
                    <w:rPr>
                      <w:sz w:val="16"/>
                      <w:szCs w:val="16"/>
                    </w:rPr>
                  </w:pPr>
                  <w:r w:rsidRPr="0007724A">
                    <w:rPr>
                      <w:sz w:val="16"/>
                      <w:szCs w:val="16"/>
                    </w:rPr>
                    <w:t>Y</w:t>
                  </w:r>
                </w:p>
              </w:tc>
            </w:tr>
            <w:tr w:rsidR="0007724A" w:rsidRPr="0007724A" w14:paraId="44B5E72D" w14:textId="77777777" w:rsidTr="007018F4">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658B3776" w14:textId="241C6727"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1</w:t>
                  </w:r>
                </w:p>
              </w:tc>
              <w:tc>
                <w:tcPr>
                  <w:tcW w:w="1482" w:type="dxa"/>
                  <w:tcBorders>
                    <w:top w:val="single" w:sz="4" w:space="0" w:color="auto"/>
                    <w:left w:val="single" w:sz="4" w:space="0" w:color="auto"/>
                    <w:bottom w:val="single" w:sz="4" w:space="0" w:color="auto"/>
                    <w:right w:val="single" w:sz="4" w:space="0" w:color="auto"/>
                  </w:tcBorders>
                  <w:vAlign w:val="center"/>
                </w:tcPr>
                <w:p w14:paraId="28DBA31A" w14:textId="5FECA64E"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2044945.82</w:t>
                  </w:r>
                </w:p>
              </w:tc>
              <w:tc>
                <w:tcPr>
                  <w:tcW w:w="1485" w:type="dxa"/>
                  <w:tcBorders>
                    <w:top w:val="single" w:sz="4" w:space="0" w:color="auto"/>
                    <w:left w:val="single" w:sz="4" w:space="0" w:color="auto"/>
                    <w:bottom w:val="single" w:sz="4" w:space="0" w:color="auto"/>
                    <w:right w:val="single" w:sz="4" w:space="0" w:color="auto"/>
                  </w:tcBorders>
                  <w:vAlign w:val="center"/>
                </w:tcPr>
                <w:p w14:paraId="0D0CF23E" w14:textId="7CA75C0C"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152011.57</w:t>
                  </w:r>
                </w:p>
              </w:tc>
            </w:tr>
            <w:tr w:rsidR="0007724A" w:rsidRPr="0007724A" w14:paraId="204575B7" w14:textId="77777777" w:rsidTr="007018F4">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11727B19" w14:textId="310A217F"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2</w:t>
                  </w:r>
                </w:p>
              </w:tc>
              <w:tc>
                <w:tcPr>
                  <w:tcW w:w="1482" w:type="dxa"/>
                  <w:tcBorders>
                    <w:top w:val="single" w:sz="4" w:space="0" w:color="auto"/>
                    <w:left w:val="single" w:sz="4" w:space="0" w:color="auto"/>
                    <w:bottom w:val="single" w:sz="4" w:space="0" w:color="auto"/>
                    <w:right w:val="single" w:sz="4" w:space="0" w:color="auto"/>
                  </w:tcBorders>
                  <w:vAlign w:val="center"/>
                </w:tcPr>
                <w:p w14:paraId="6FE92813" w14:textId="493668BF"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2044952.61</w:t>
                  </w:r>
                </w:p>
              </w:tc>
              <w:tc>
                <w:tcPr>
                  <w:tcW w:w="1485" w:type="dxa"/>
                  <w:tcBorders>
                    <w:top w:val="single" w:sz="4" w:space="0" w:color="auto"/>
                    <w:left w:val="single" w:sz="4" w:space="0" w:color="auto"/>
                    <w:bottom w:val="single" w:sz="4" w:space="0" w:color="auto"/>
                    <w:right w:val="single" w:sz="4" w:space="0" w:color="auto"/>
                  </w:tcBorders>
                  <w:vAlign w:val="center"/>
                </w:tcPr>
                <w:p w14:paraId="5EB3515E" w14:textId="5E712D31"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152021.54</w:t>
                  </w:r>
                </w:p>
              </w:tc>
            </w:tr>
            <w:tr w:rsidR="0007724A" w:rsidRPr="0007724A" w14:paraId="42D4A404" w14:textId="77777777" w:rsidTr="007018F4">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23C1BCE8" w14:textId="39C23CA5"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3</w:t>
                  </w:r>
                </w:p>
              </w:tc>
              <w:tc>
                <w:tcPr>
                  <w:tcW w:w="1482" w:type="dxa"/>
                  <w:tcBorders>
                    <w:top w:val="single" w:sz="4" w:space="0" w:color="auto"/>
                    <w:left w:val="single" w:sz="4" w:space="0" w:color="auto"/>
                    <w:bottom w:val="single" w:sz="4" w:space="0" w:color="auto"/>
                    <w:right w:val="single" w:sz="4" w:space="0" w:color="auto"/>
                  </w:tcBorders>
                  <w:vAlign w:val="center"/>
                </w:tcPr>
                <w:p w14:paraId="5A78D870" w14:textId="1078C16F"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2044949.15</w:t>
                  </w:r>
                </w:p>
              </w:tc>
              <w:tc>
                <w:tcPr>
                  <w:tcW w:w="1485" w:type="dxa"/>
                  <w:tcBorders>
                    <w:top w:val="single" w:sz="4" w:space="0" w:color="auto"/>
                    <w:left w:val="single" w:sz="4" w:space="0" w:color="auto"/>
                    <w:bottom w:val="single" w:sz="4" w:space="0" w:color="auto"/>
                    <w:right w:val="single" w:sz="4" w:space="0" w:color="auto"/>
                  </w:tcBorders>
                  <w:vAlign w:val="center"/>
                </w:tcPr>
                <w:p w14:paraId="69141774" w14:textId="645EECE6"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152023.93</w:t>
                  </w:r>
                </w:p>
              </w:tc>
            </w:tr>
            <w:tr w:rsidR="0007724A" w:rsidRPr="0007724A" w14:paraId="1ED7D0B2" w14:textId="77777777" w:rsidTr="007018F4">
              <w:trPr>
                <w:trHeight w:val="66"/>
              </w:trPr>
              <w:tc>
                <w:tcPr>
                  <w:tcW w:w="1479" w:type="dxa"/>
                  <w:tcBorders>
                    <w:top w:val="single" w:sz="4" w:space="0" w:color="auto"/>
                    <w:left w:val="single" w:sz="4" w:space="0" w:color="auto"/>
                    <w:bottom w:val="single" w:sz="4" w:space="0" w:color="auto"/>
                    <w:right w:val="single" w:sz="4" w:space="0" w:color="auto"/>
                  </w:tcBorders>
                  <w:vAlign w:val="center"/>
                </w:tcPr>
                <w:p w14:paraId="72A5165A" w14:textId="7DAD2CF5"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4</w:t>
                  </w:r>
                </w:p>
              </w:tc>
              <w:tc>
                <w:tcPr>
                  <w:tcW w:w="1482" w:type="dxa"/>
                  <w:tcBorders>
                    <w:top w:val="single" w:sz="4" w:space="0" w:color="auto"/>
                    <w:left w:val="single" w:sz="4" w:space="0" w:color="auto"/>
                    <w:bottom w:val="single" w:sz="4" w:space="0" w:color="auto"/>
                    <w:right w:val="single" w:sz="4" w:space="0" w:color="auto"/>
                  </w:tcBorders>
                  <w:vAlign w:val="center"/>
                </w:tcPr>
                <w:p w14:paraId="42575FEC" w14:textId="34D66BA0"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2044942.41</w:t>
                  </w:r>
                </w:p>
              </w:tc>
              <w:tc>
                <w:tcPr>
                  <w:tcW w:w="1485" w:type="dxa"/>
                  <w:tcBorders>
                    <w:top w:val="single" w:sz="4" w:space="0" w:color="auto"/>
                    <w:left w:val="single" w:sz="4" w:space="0" w:color="auto"/>
                    <w:bottom w:val="single" w:sz="4" w:space="0" w:color="auto"/>
                    <w:right w:val="single" w:sz="4" w:space="0" w:color="auto"/>
                  </w:tcBorders>
                  <w:vAlign w:val="center"/>
                </w:tcPr>
                <w:p w14:paraId="2D07C9DC" w14:textId="0DD2F8AE"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152013.99</w:t>
                  </w:r>
                </w:p>
              </w:tc>
            </w:tr>
            <w:tr w:rsidR="0007724A" w:rsidRPr="0007724A" w14:paraId="0EEEF403" w14:textId="77777777" w:rsidTr="007018F4">
              <w:trPr>
                <w:trHeight w:val="66"/>
              </w:trPr>
              <w:tc>
                <w:tcPr>
                  <w:tcW w:w="1479" w:type="dxa"/>
                  <w:tcBorders>
                    <w:top w:val="single" w:sz="4" w:space="0" w:color="auto"/>
                    <w:left w:val="single" w:sz="4" w:space="0" w:color="auto"/>
                    <w:bottom w:val="single" w:sz="4" w:space="0" w:color="auto"/>
                    <w:right w:val="single" w:sz="4" w:space="0" w:color="auto"/>
                  </w:tcBorders>
                  <w:vAlign w:val="center"/>
                </w:tcPr>
                <w:p w14:paraId="586DF2FC" w14:textId="5FADFCF7"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1</w:t>
                  </w:r>
                </w:p>
              </w:tc>
              <w:tc>
                <w:tcPr>
                  <w:tcW w:w="1482" w:type="dxa"/>
                  <w:tcBorders>
                    <w:top w:val="single" w:sz="4" w:space="0" w:color="auto"/>
                    <w:left w:val="single" w:sz="4" w:space="0" w:color="auto"/>
                    <w:bottom w:val="single" w:sz="4" w:space="0" w:color="auto"/>
                    <w:right w:val="single" w:sz="4" w:space="0" w:color="auto"/>
                  </w:tcBorders>
                  <w:vAlign w:val="center"/>
                </w:tcPr>
                <w:p w14:paraId="0D0FA1D7" w14:textId="7EA59ECE"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2044945.82</w:t>
                  </w:r>
                </w:p>
              </w:tc>
              <w:tc>
                <w:tcPr>
                  <w:tcW w:w="1485" w:type="dxa"/>
                  <w:tcBorders>
                    <w:top w:val="single" w:sz="4" w:space="0" w:color="auto"/>
                    <w:left w:val="single" w:sz="4" w:space="0" w:color="auto"/>
                    <w:bottom w:val="single" w:sz="4" w:space="0" w:color="auto"/>
                    <w:right w:val="single" w:sz="4" w:space="0" w:color="auto"/>
                  </w:tcBorders>
                  <w:vAlign w:val="center"/>
                </w:tcPr>
                <w:p w14:paraId="2BC064FC" w14:textId="132F34BF"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152011.57</w:t>
                  </w:r>
                </w:p>
              </w:tc>
            </w:tr>
          </w:tbl>
          <w:p w14:paraId="69912D1C" w14:textId="77777777" w:rsidR="008D56B3" w:rsidRPr="0007724A" w:rsidRDefault="008D56B3" w:rsidP="000C23B6">
            <w:pPr>
              <w:spacing w:line="240" w:lineRule="auto"/>
              <w:jc w:val="center"/>
              <w:rPr>
                <w:sz w:val="16"/>
                <w:szCs w:val="16"/>
              </w:rPr>
            </w:pPr>
          </w:p>
        </w:tc>
      </w:tr>
      <w:tr w:rsidR="0007724A" w:rsidRPr="0007724A" w14:paraId="044687C6" w14:textId="77777777" w:rsidTr="00BB6B6C">
        <w:tc>
          <w:tcPr>
            <w:tcW w:w="4673" w:type="dxa"/>
          </w:tcPr>
          <w:p w14:paraId="1E19204C" w14:textId="77777777" w:rsidR="008D56B3" w:rsidRPr="0007724A" w:rsidRDefault="008D56B3" w:rsidP="000C23B6">
            <w:pPr>
              <w:spacing w:line="240" w:lineRule="auto"/>
              <w:jc w:val="center"/>
              <w:rPr>
                <w:sz w:val="16"/>
                <w:szCs w:val="16"/>
              </w:rPr>
            </w:pPr>
            <w:r w:rsidRPr="0007724A">
              <w:rPr>
                <w:sz w:val="16"/>
                <w:szCs w:val="16"/>
              </w:rPr>
              <w:t>:ЗУ42</w:t>
            </w:r>
          </w:p>
          <w:tbl>
            <w:tblPr>
              <w:tblStyle w:val="af1"/>
              <w:tblW w:w="0" w:type="auto"/>
              <w:tblLook w:val="04A0" w:firstRow="1" w:lastRow="0" w:firstColumn="1" w:lastColumn="0" w:noHBand="0" w:noVBand="1"/>
            </w:tblPr>
            <w:tblGrid>
              <w:gridCol w:w="1479"/>
              <w:gridCol w:w="1482"/>
              <w:gridCol w:w="1485"/>
            </w:tblGrid>
            <w:tr w:rsidR="0007724A" w:rsidRPr="0007724A" w14:paraId="5260164D" w14:textId="77777777" w:rsidTr="0047595D">
              <w:trPr>
                <w:trHeight w:val="342"/>
              </w:trPr>
              <w:tc>
                <w:tcPr>
                  <w:tcW w:w="4446" w:type="dxa"/>
                  <w:gridSpan w:val="3"/>
                  <w:tcBorders>
                    <w:top w:val="single" w:sz="4" w:space="0" w:color="auto"/>
                    <w:left w:val="single" w:sz="4" w:space="0" w:color="auto"/>
                    <w:bottom w:val="single" w:sz="4" w:space="0" w:color="auto"/>
                    <w:right w:val="single" w:sz="4" w:space="0" w:color="auto"/>
                  </w:tcBorders>
                  <w:hideMark/>
                </w:tcPr>
                <w:p w14:paraId="39C38DCB" w14:textId="45714BBC" w:rsidR="0047595D"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Площадь – 716</w:t>
                  </w:r>
                  <w:r w:rsidR="0047595D" w:rsidRPr="0007724A">
                    <w:rPr>
                      <w:sz w:val="16"/>
                      <w:szCs w:val="16"/>
                    </w:rPr>
                    <w:t xml:space="preserve"> м²</w:t>
                  </w:r>
                </w:p>
                <w:p w14:paraId="1E237C31" w14:textId="0F6235DA" w:rsidR="0047595D"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Улично-дорожная сеть (12.0.1)</w:t>
                  </w:r>
                </w:p>
              </w:tc>
            </w:tr>
            <w:tr w:rsidR="0007724A" w:rsidRPr="0007724A" w14:paraId="1BDBDE0B" w14:textId="77777777" w:rsidTr="0047595D">
              <w:trPr>
                <w:trHeight w:val="44"/>
              </w:trPr>
              <w:tc>
                <w:tcPr>
                  <w:tcW w:w="4446" w:type="dxa"/>
                  <w:gridSpan w:val="3"/>
                  <w:tcBorders>
                    <w:top w:val="single" w:sz="4" w:space="0" w:color="auto"/>
                    <w:left w:val="single" w:sz="4" w:space="0" w:color="auto"/>
                    <w:bottom w:val="single" w:sz="4" w:space="0" w:color="auto"/>
                    <w:right w:val="single" w:sz="4" w:space="0" w:color="auto"/>
                  </w:tcBorders>
                  <w:hideMark/>
                </w:tcPr>
                <w:p w14:paraId="4B447225" w14:textId="77777777" w:rsidR="0047595D" w:rsidRPr="0007724A" w:rsidRDefault="0047595D" w:rsidP="003F0107">
                  <w:pPr>
                    <w:framePr w:hSpace="180" w:wrap="around" w:vAnchor="text" w:hAnchor="text" w:xAlign="center" w:y="1"/>
                    <w:spacing w:line="240" w:lineRule="auto"/>
                    <w:suppressOverlap/>
                    <w:jc w:val="center"/>
                    <w:rPr>
                      <w:sz w:val="16"/>
                      <w:szCs w:val="16"/>
                    </w:rPr>
                  </w:pPr>
                  <w:r w:rsidRPr="0007724A">
                    <w:rPr>
                      <w:sz w:val="16"/>
                      <w:szCs w:val="16"/>
                    </w:rPr>
                    <w:t>Контур1</w:t>
                  </w:r>
                </w:p>
              </w:tc>
            </w:tr>
            <w:tr w:rsidR="0007724A" w:rsidRPr="0007724A" w14:paraId="35F43C2C" w14:textId="77777777" w:rsidTr="0047595D">
              <w:trPr>
                <w:trHeight w:val="73"/>
              </w:trPr>
              <w:tc>
                <w:tcPr>
                  <w:tcW w:w="1479" w:type="dxa"/>
                  <w:tcBorders>
                    <w:top w:val="single" w:sz="4" w:space="0" w:color="auto"/>
                    <w:left w:val="single" w:sz="4" w:space="0" w:color="auto"/>
                    <w:bottom w:val="single" w:sz="4" w:space="0" w:color="auto"/>
                    <w:right w:val="single" w:sz="4" w:space="0" w:color="auto"/>
                  </w:tcBorders>
                  <w:hideMark/>
                </w:tcPr>
                <w:p w14:paraId="5CE21559" w14:textId="77777777" w:rsidR="0047595D" w:rsidRPr="0007724A" w:rsidRDefault="0047595D" w:rsidP="003F0107">
                  <w:pPr>
                    <w:framePr w:hSpace="180" w:wrap="around" w:vAnchor="text" w:hAnchor="text" w:xAlign="center" w:y="1"/>
                    <w:spacing w:line="240" w:lineRule="auto"/>
                    <w:suppressOverlap/>
                    <w:jc w:val="center"/>
                    <w:rPr>
                      <w:sz w:val="16"/>
                      <w:szCs w:val="16"/>
                    </w:rPr>
                  </w:pPr>
                  <w:r w:rsidRPr="0007724A">
                    <w:rPr>
                      <w:sz w:val="16"/>
                      <w:szCs w:val="16"/>
                    </w:rPr>
                    <w:t>№</w:t>
                  </w:r>
                </w:p>
              </w:tc>
              <w:tc>
                <w:tcPr>
                  <w:tcW w:w="1482" w:type="dxa"/>
                  <w:tcBorders>
                    <w:top w:val="single" w:sz="4" w:space="0" w:color="auto"/>
                    <w:left w:val="single" w:sz="4" w:space="0" w:color="auto"/>
                    <w:bottom w:val="single" w:sz="4" w:space="0" w:color="auto"/>
                    <w:right w:val="single" w:sz="4" w:space="0" w:color="auto"/>
                  </w:tcBorders>
                  <w:hideMark/>
                </w:tcPr>
                <w:p w14:paraId="6859F0DD" w14:textId="77777777" w:rsidR="0047595D" w:rsidRPr="0007724A" w:rsidRDefault="0047595D" w:rsidP="003F0107">
                  <w:pPr>
                    <w:framePr w:hSpace="180" w:wrap="around" w:vAnchor="text" w:hAnchor="text" w:xAlign="center" w:y="1"/>
                    <w:spacing w:line="240" w:lineRule="auto"/>
                    <w:suppressOverlap/>
                    <w:jc w:val="center"/>
                    <w:rPr>
                      <w:sz w:val="16"/>
                      <w:szCs w:val="16"/>
                    </w:rPr>
                  </w:pPr>
                  <w:r w:rsidRPr="0007724A">
                    <w:rPr>
                      <w:sz w:val="16"/>
                      <w:szCs w:val="16"/>
                    </w:rPr>
                    <w:t>X</w:t>
                  </w:r>
                </w:p>
              </w:tc>
              <w:tc>
                <w:tcPr>
                  <w:tcW w:w="1485" w:type="dxa"/>
                  <w:tcBorders>
                    <w:top w:val="single" w:sz="4" w:space="0" w:color="auto"/>
                    <w:left w:val="single" w:sz="4" w:space="0" w:color="auto"/>
                    <w:bottom w:val="single" w:sz="4" w:space="0" w:color="auto"/>
                    <w:right w:val="single" w:sz="4" w:space="0" w:color="auto"/>
                  </w:tcBorders>
                  <w:hideMark/>
                </w:tcPr>
                <w:p w14:paraId="5D7A3FF3" w14:textId="77777777" w:rsidR="0047595D" w:rsidRPr="0007724A" w:rsidRDefault="0047595D" w:rsidP="003F0107">
                  <w:pPr>
                    <w:framePr w:hSpace="180" w:wrap="around" w:vAnchor="text" w:hAnchor="text" w:xAlign="center" w:y="1"/>
                    <w:spacing w:line="240" w:lineRule="auto"/>
                    <w:suppressOverlap/>
                    <w:jc w:val="center"/>
                    <w:rPr>
                      <w:sz w:val="16"/>
                      <w:szCs w:val="16"/>
                    </w:rPr>
                  </w:pPr>
                  <w:r w:rsidRPr="0007724A">
                    <w:rPr>
                      <w:sz w:val="16"/>
                      <w:szCs w:val="16"/>
                    </w:rPr>
                    <w:t>Y</w:t>
                  </w:r>
                </w:p>
              </w:tc>
            </w:tr>
            <w:tr w:rsidR="0007724A" w:rsidRPr="0007724A" w14:paraId="71B7769E" w14:textId="77777777" w:rsidTr="007018F4">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75B5373A" w14:textId="4C25597E"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1</w:t>
                  </w:r>
                </w:p>
              </w:tc>
              <w:tc>
                <w:tcPr>
                  <w:tcW w:w="1482" w:type="dxa"/>
                  <w:tcBorders>
                    <w:top w:val="single" w:sz="4" w:space="0" w:color="auto"/>
                    <w:left w:val="single" w:sz="4" w:space="0" w:color="auto"/>
                    <w:bottom w:val="single" w:sz="4" w:space="0" w:color="auto"/>
                    <w:right w:val="single" w:sz="4" w:space="0" w:color="auto"/>
                  </w:tcBorders>
                  <w:vAlign w:val="center"/>
                </w:tcPr>
                <w:p w14:paraId="4414A4B4" w14:textId="6FBCD9F6"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2044946.91</w:t>
                  </w:r>
                </w:p>
              </w:tc>
              <w:tc>
                <w:tcPr>
                  <w:tcW w:w="1485" w:type="dxa"/>
                  <w:tcBorders>
                    <w:top w:val="single" w:sz="4" w:space="0" w:color="auto"/>
                    <w:left w:val="single" w:sz="4" w:space="0" w:color="auto"/>
                    <w:bottom w:val="single" w:sz="4" w:space="0" w:color="auto"/>
                    <w:right w:val="single" w:sz="4" w:space="0" w:color="auto"/>
                  </w:tcBorders>
                  <w:vAlign w:val="center"/>
                </w:tcPr>
                <w:p w14:paraId="66FF7850" w14:textId="700DEDDB"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152060.17</w:t>
                  </w:r>
                </w:p>
              </w:tc>
            </w:tr>
            <w:tr w:rsidR="0007724A" w:rsidRPr="0007724A" w14:paraId="5611DB2F" w14:textId="77777777" w:rsidTr="007018F4">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264E7845" w14:textId="59FFD7BA"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2</w:t>
                  </w:r>
                </w:p>
              </w:tc>
              <w:tc>
                <w:tcPr>
                  <w:tcW w:w="1482" w:type="dxa"/>
                  <w:tcBorders>
                    <w:top w:val="single" w:sz="4" w:space="0" w:color="auto"/>
                    <w:left w:val="single" w:sz="4" w:space="0" w:color="auto"/>
                    <w:bottom w:val="single" w:sz="4" w:space="0" w:color="auto"/>
                    <w:right w:val="single" w:sz="4" w:space="0" w:color="auto"/>
                  </w:tcBorders>
                  <w:vAlign w:val="center"/>
                </w:tcPr>
                <w:p w14:paraId="2B68C60F" w14:textId="79ADA9AA"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2044966.23</w:t>
                  </w:r>
                </w:p>
              </w:tc>
              <w:tc>
                <w:tcPr>
                  <w:tcW w:w="1485" w:type="dxa"/>
                  <w:tcBorders>
                    <w:top w:val="single" w:sz="4" w:space="0" w:color="auto"/>
                    <w:left w:val="single" w:sz="4" w:space="0" w:color="auto"/>
                    <w:bottom w:val="single" w:sz="4" w:space="0" w:color="auto"/>
                    <w:right w:val="single" w:sz="4" w:space="0" w:color="auto"/>
                  </w:tcBorders>
                  <w:vAlign w:val="center"/>
                </w:tcPr>
                <w:p w14:paraId="6D8302DD" w14:textId="0585266E"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152088.86</w:t>
                  </w:r>
                </w:p>
              </w:tc>
            </w:tr>
            <w:tr w:rsidR="0007724A" w:rsidRPr="0007724A" w14:paraId="0B0AF13D" w14:textId="77777777" w:rsidTr="007018F4">
              <w:trPr>
                <w:trHeight w:val="66"/>
              </w:trPr>
              <w:tc>
                <w:tcPr>
                  <w:tcW w:w="1479" w:type="dxa"/>
                  <w:tcBorders>
                    <w:top w:val="single" w:sz="4" w:space="0" w:color="auto"/>
                    <w:left w:val="single" w:sz="4" w:space="0" w:color="auto"/>
                    <w:bottom w:val="single" w:sz="4" w:space="0" w:color="auto"/>
                    <w:right w:val="single" w:sz="4" w:space="0" w:color="auto"/>
                  </w:tcBorders>
                  <w:vAlign w:val="center"/>
                </w:tcPr>
                <w:p w14:paraId="06128081" w14:textId="456D2D51"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3</w:t>
                  </w:r>
                </w:p>
              </w:tc>
              <w:tc>
                <w:tcPr>
                  <w:tcW w:w="1482" w:type="dxa"/>
                  <w:tcBorders>
                    <w:top w:val="single" w:sz="4" w:space="0" w:color="auto"/>
                    <w:left w:val="single" w:sz="4" w:space="0" w:color="auto"/>
                    <w:bottom w:val="single" w:sz="4" w:space="0" w:color="auto"/>
                    <w:right w:val="single" w:sz="4" w:space="0" w:color="auto"/>
                  </w:tcBorders>
                  <w:vAlign w:val="center"/>
                </w:tcPr>
                <w:p w14:paraId="0ED893F5" w14:textId="5A288F2C"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2044960.66</w:t>
                  </w:r>
                </w:p>
              </w:tc>
              <w:tc>
                <w:tcPr>
                  <w:tcW w:w="1485" w:type="dxa"/>
                  <w:tcBorders>
                    <w:top w:val="single" w:sz="4" w:space="0" w:color="auto"/>
                    <w:left w:val="single" w:sz="4" w:space="0" w:color="auto"/>
                    <w:bottom w:val="single" w:sz="4" w:space="0" w:color="auto"/>
                    <w:right w:val="single" w:sz="4" w:space="0" w:color="auto"/>
                  </w:tcBorders>
                  <w:vAlign w:val="center"/>
                </w:tcPr>
                <w:p w14:paraId="25B0CF3C" w14:textId="4475B5E5"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152092.75</w:t>
                  </w:r>
                </w:p>
              </w:tc>
            </w:tr>
            <w:tr w:rsidR="0007724A" w:rsidRPr="0007724A" w14:paraId="3C8260AF" w14:textId="77777777" w:rsidTr="007018F4">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3DD56CBB" w14:textId="300E8484"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4</w:t>
                  </w:r>
                </w:p>
              </w:tc>
              <w:tc>
                <w:tcPr>
                  <w:tcW w:w="1482" w:type="dxa"/>
                  <w:tcBorders>
                    <w:top w:val="single" w:sz="4" w:space="0" w:color="auto"/>
                    <w:left w:val="single" w:sz="4" w:space="0" w:color="auto"/>
                    <w:bottom w:val="single" w:sz="4" w:space="0" w:color="auto"/>
                    <w:right w:val="single" w:sz="4" w:space="0" w:color="auto"/>
                  </w:tcBorders>
                  <w:vAlign w:val="center"/>
                </w:tcPr>
                <w:p w14:paraId="3FB904EB" w14:textId="3AEDF3A1"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2044949.26</w:t>
                  </w:r>
                </w:p>
              </w:tc>
              <w:tc>
                <w:tcPr>
                  <w:tcW w:w="1485" w:type="dxa"/>
                  <w:tcBorders>
                    <w:top w:val="single" w:sz="4" w:space="0" w:color="auto"/>
                    <w:left w:val="single" w:sz="4" w:space="0" w:color="auto"/>
                    <w:bottom w:val="single" w:sz="4" w:space="0" w:color="auto"/>
                    <w:right w:val="single" w:sz="4" w:space="0" w:color="auto"/>
                  </w:tcBorders>
                  <w:vAlign w:val="center"/>
                </w:tcPr>
                <w:p w14:paraId="37FE940C" w14:textId="309A5F50"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152100.65</w:t>
                  </w:r>
                </w:p>
              </w:tc>
            </w:tr>
            <w:tr w:rsidR="0007724A" w:rsidRPr="0007724A" w14:paraId="5DA26F36" w14:textId="77777777" w:rsidTr="007018F4">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70C3E89F" w14:textId="2384D949"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5</w:t>
                  </w:r>
                </w:p>
              </w:tc>
              <w:tc>
                <w:tcPr>
                  <w:tcW w:w="1482" w:type="dxa"/>
                  <w:tcBorders>
                    <w:top w:val="single" w:sz="4" w:space="0" w:color="auto"/>
                    <w:left w:val="single" w:sz="4" w:space="0" w:color="auto"/>
                    <w:bottom w:val="single" w:sz="4" w:space="0" w:color="auto"/>
                    <w:right w:val="single" w:sz="4" w:space="0" w:color="auto"/>
                  </w:tcBorders>
                  <w:vAlign w:val="center"/>
                </w:tcPr>
                <w:p w14:paraId="26C00DCE" w14:textId="548154AB"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2044929.87</w:t>
                  </w:r>
                </w:p>
              </w:tc>
              <w:tc>
                <w:tcPr>
                  <w:tcW w:w="1485" w:type="dxa"/>
                  <w:tcBorders>
                    <w:top w:val="single" w:sz="4" w:space="0" w:color="auto"/>
                    <w:left w:val="single" w:sz="4" w:space="0" w:color="auto"/>
                    <w:bottom w:val="single" w:sz="4" w:space="0" w:color="auto"/>
                    <w:right w:val="single" w:sz="4" w:space="0" w:color="auto"/>
                  </w:tcBorders>
                  <w:vAlign w:val="center"/>
                </w:tcPr>
                <w:p w14:paraId="30DE5CFF" w14:textId="308802D5"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152071.36</w:t>
                  </w:r>
                </w:p>
              </w:tc>
            </w:tr>
            <w:tr w:rsidR="0007724A" w:rsidRPr="0007724A" w14:paraId="191C1BFD" w14:textId="77777777" w:rsidTr="007018F4">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3B915CE2" w14:textId="1E3CCE2A"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6</w:t>
                  </w:r>
                </w:p>
              </w:tc>
              <w:tc>
                <w:tcPr>
                  <w:tcW w:w="1482" w:type="dxa"/>
                  <w:tcBorders>
                    <w:top w:val="single" w:sz="4" w:space="0" w:color="auto"/>
                    <w:left w:val="single" w:sz="4" w:space="0" w:color="auto"/>
                    <w:bottom w:val="single" w:sz="4" w:space="0" w:color="auto"/>
                    <w:right w:val="single" w:sz="4" w:space="0" w:color="auto"/>
                  </w:tcBorders>
                  <w:vAlign w:val="center"/>
                </w:tcPr>
                <w:p w14:paraId="52A52404" w14:textId="165D848F"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2044944.41</w:t>
                  </w:r>
                </w:p>
              </w:tc>
              <w:tc>
                <w:tcPr>
                  <w:tcW w:w="1485" w:type="dxa"/>
                  <w:tcBorders>
                    <w:top w:val="single" w:sz="4" w:space="0" w:color="auto"/>
                    <w:left w:val="single" w:sz="4" w:space="0" w:color="auto"/>
                    <w:bottom w:val="single" w:sz="4" w:space="0" w:color="auto"/>
                    <w:right w:val="single" w:sz="4" w:space="0" w:color="auto"/>
                  </w:tcBorders>
                  <w:vAlign w:val="center"/>
                </w:tcPr>
                <w:p w14:paraId="24638618" w14:textId="1E12FF38"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152061.81</w:t>
                  </w:r>
                </w:p>
              </w:tc>
            </w:tr>
            <w:tr w:rsidR="0007724A" w:rsidRPr="0007724A" w14:paraId="1E711AF0" w14:textId="77777777" w:rsidTr="007018F4">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666A8782" w14:textId="7A1EBCEB"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1</w:t>
                  </w:r>
                </w:p>
              </w:tc>
              <w:tc>
                <w:tcPr>
                  <w:tcW w:w="1482" w:type="dxa"/>
                  <w:tcBorders>
                    <w:top w:val="single" w:sz="4" w:space="0" w:color="auto"/>
                    <w:left w:val="single" w:sz="4" w:space="0" w:color="auto"/>
                    <w:bottom w:val="single" w:sz="4" w:space="0" w:color="auto"/>
                    <w:right w:val="single" w:sz="4" w:space="0" w:color="auto"/>
                  </w:tcBorders>
                  <w:vAlign w:val="center"/>
                </w:tcPr>
                <w:p w14:paraId="1FDD74D3" w14:textId="7BEF2270"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2044946.91</w:t>
                  </w:r>
                </w:p>
              </w:tc>
              <w:tc>
                <w:tcPr>
                  <w:tcW w:w="1485" w:type="dxa"/>
                  <w:tcBorders>
                    <w:top w:val="single" w:sz="4" w:space="0" w:color="auto"/>
                    <w:left w:val="single" w:sz="4" w:space="0" w:color="auto"/>
                    <w:bottom w:val="single" w:sz="4" w:space="0" w:color="auto"/>
                    <w:right w:val="single" w:sz="4" w:space="0" w:color="auto"/>
                  </w:tcBorders>
                  <w:vAlign w:val="center"/>
                </w:tcPr>
                <w:p w14:paraId="0DD77A07" w14:textId="184D44DC"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152060.17</w:t>
                  </w:r>
                </w:p>
              </w:tc>
            </w:tr>
          </w:tbl>
          <w:p w14:paraId="2027E5AA" w14:textId="77777777" w:rsidR="008D56B3" w:rsidRPr="0007724A" w:rsidRDefault="008D56B3" w:rsidP="000C23B6">
            <w:pPr>
              <w:spacing w:line="240" w:lineRule="auto"/>
              <w:jc w:val="center"/>
              <w:rPr>
                <w:sz w:val="16"/>
                <w:szCs w:val="16"/>
              </w:rPr>
            </w:pPr>
          </w:p>
        </w:tc>
        <w:tc>
          <w:tcPr>
            <w:tcW w:w="4672" w:type="dxa"/>
          </w:tcPr>
          <w:p w14:paraId="07247EC4" w14:textId="7F44E3CF" w:rsidR="008D1D97" w:rsidRPr="0007724A" w:rsidRDefault="008D1D97" w:rsidP="000C23B6">
            <w:pPr>
              <w:spacing w:line="240" w:lineRule="auto"/>
              <w:jc w:val="center"/>
              <w:rPr>
                <w:sz w:val="16"/>
                <w:szCs w:val="16"/>
              </w:rPr>
            </w:pPr>
            <w:r w:rsidRPr="0007724A">
              <w:rPr>
                <w:sz w:val="16"/>
                <w:szCs w:val="16"/>
              </w:rPr>
              <w:t>:ЗУ43</w:t>
            </w:r>
          </w:p>
          <w:tbl>
            <w:tblPr>
              <w:tblStyle w:val="af1"/>
              <w:tblW w:w="0" w:type="auto"/>
              <w:tblLook w:val="04A0" w:firstRow="1" w:lastRow="0" w:firstColumn="1" w:lastColumn="0" w:noHBand="0" w:noVBand="1"/>
            </w:tblPr>
            <w:tblGrid>
              <w:gridCol w:w="1479"/>
              <w:gridCol w:w="1482"/>
              <w:gridCol w:w="1485"/>
            </w:tblGrid>
            <w:tr w:rsidR="0007724A" w:rsidRPr="0007724A" w14:paraId="1941B4EC" w14:textId="77777777" w:rsidTr="008D1D97">
              <w:trPr>
                <w:trHeight w:val="342"/>
              </w:trPr>
              <w:tc>
                <w:tcPr>
                  <w:tcW w:w="4446" w:type="dxa"/>
                  <w:gridSpan w:val="3"/>
                  <w:tcBorders>
                    <w:top w:val="single" w:sz="4" w:space="0" w:color="auto"/>
                    <w:left w:val="single" w:sz="4" w:space="0" w:color="auto"/>
                    <w:bottom w:val="single" w:sz="4" w:space="0" w:color="auto"/>
                    <w:right w:val="single" w:sz="4" w:space="0" w:color="auto"/>
                  </w:tcBorders>
                  <w:hideMark/>
                </w:tcPr>
                <w:p w14:paraId="1E1FE14C" w14:textId="533C8BAE"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 xml:space="preserve">Площадь – </w:t>
                  </w:r>
                  <w:r w:rsidR="007018F4" w:rsidRPr="0007724A">
                    <w:rPr>
                      <w:sz w:val="16"/>
                      <w:szCs w:val="16"/>
                    </w:rPr>
                    <w:t>229</w:t>
                  </w:r>
                  <w:r w:rsidRPr="0007724A">
                    <w:rPr>
                      <w:sz w:val="16"/>
                      <w:szCs w:val="16"/>
                    </w:rPr>
                    <w:t xml:space="preserve"> м²</w:t>
                  </w:r>
                </w:p>
                <w:p w14:paraId="4812EE03" w14:textId="27B2732E"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Благоустройство территории (12.0.2)</w:t>
                  </w:r>
                </w:p>
              </w:tc>
            </w:tr>
            <w:tr w:rsidR="0007724A" w:rsidRPr="0007724A" w14:paraId="3F82F630" w14:textId="77777777" w:rsidTr="008D1D97">
              <w:trPr>
                <w:trHeight w:val="44"/>
              </w:trPr>
              <w:tc>
                <w:tcPr>
                  <w:tcW w:w="4446" w:type="dxa"/>
                  <w:gridSpan w:val="3"/>
                  <w:tcBorders>
                    <w:top w:val="single" w:sz="4" w:space="0" w:color="auto"/>
                    <w:left w:val="single" w:sz="4" w:space="0" w:color="auto"/>
                    <w:bottom w:val="single" w:sz="4" w:space="0" w:color="auto"/>
                    <w:right w:val="single" w:sz="4" w:space="0" w:color="auto"/>
                  </w:tcBorders>
                  <w:hideMark/>
                </w:tcPr>
                <w:p w14:paraId="08C66E52" w14:textId="77777777"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Контур1</w:t>
                  </w:r>
                </w:p>
              </w:tc>
            </w:tr>
            <w:tr w:rsidR="0007724A" w:rsidRPr="0007724A" w14:paraId="171E149C" w14:textId="77777777" w:rsidTr="008D1D97">
              <w:trPr>
                <w:trHeight w:val="73"/>
              </w:trPr>
              <w:tc>
                <w:tcPr>
                  <w:tcW w:w="1479" w:type="dxa"/>
                  <w:tcBorders>
                    <w:top w:val="single" w:sz="4" w:space="0" w:color="auto"/>
                    <w:left w:val="single" w:sz="4" w:space="0" w:color="auto"/>
                    <w:bottom w:val="single" w:sz="4" w:space="0" w:color="auto"/>
                    <w:right w:val="single" w:sz="4" w:space="0" w:color="auto"/>
                  </w:tcBorders>
                  <w:hideMark/>
                </w:tcPr>
                <w:p w14:paraId="1E2B6455" w14:textId="77777777"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w:t>
                  </w:r>
                </w:p>
              </w:tc>
              <w:tc>
                <w:tcPr>
                  <w:tcW w:w="1482" w:type="dxa"/>
                  <w:tcBorders>
                    <w:top w:val="single" w:sz="4" w:space="0" w:color="auto"/>
                    <w:left w:val="single" w:sz="4" w:space="0" w:color="auto"/>
                    <w:bottom w:val="single" w:sz="4" w:space="0" w:color="auto"/>
                    <w:right w:val="single" w:sz="4" w:space="0" w:color="auto"/>
                  </w:tcBorders>
                  <w:hideMark/>
                </w:tcPr>
                <w:p w14:paraId="01B4E301" w14:textId="77777777"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X</w:t>
                  </w:r>
                </w:p>
              </w:tc>
              <w:tc>
                <w:tcPr>
                  <w:tcW w:w="1485" w:type="dxa"/>
                  <w:tcBorders>
                    <w:top w:val="single" w:sz="4" w:space="0" w:color="auto"/>
                    <w:left w:val="single" w:sz="4" w:space="0" w:color="auto"/>
                    <w:bottom w:val="single" w:sz="4" w:space="0" w:color="auto"/>
                    <w:right w:val="single" w:sz="4" w:space="0" w:color="auto"/>
                  </w:tcBorders>
                  <w:hideMark/>
                </w:tcPr>
                <w:p w14:paraId="137553D7" w14:textId="77777777"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Y</w:t>
                  </w:r>
                </w:p>
              </w:tc>
            </w:tr>
            <w:tr w:rsidR="0007724A" w:rsidRPr="0007724A" w14:paraId="55F9326D" w14:textId="77777777" w:rsidTr="007018F4">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7809634F" w14:textId="4297E832"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1</w:t>
                  </w:r>
                </w:p>
              </w:tc>
              <w:tc>
                <w:tcPr>
                  <w:tcW w:w="1482" w:type="dxa"/>
                  <w:tcBorders>
                    <w:top w:val="single" w:sz="4" w:space="0" w:color="auto"/>
                    <w:left w:val="single" w:sz="4" w:space="0" w:color="auto"/>
                    <w:bottom w:val="single" w:sz="4" w:space="0" w:color="auto"/>
                    <w:right w:val="single" w:sz="4" w:space="0" w:color="auto"/>
                  </w:tcBorders>
                  <w:vAlign w:val="center"/>
                </w:tcPr>
                <w:p w14:paraId="1B33C836" w14:textId="7CAC87F0"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2045088.25</w:t>
                  </w:r>
                </w:p>
              </w:tc>
              <w:tc>
                <w:tcPr>
                  <w:tcW w:w="1485" w:type="dxa"/>
                  <w:tcBorders>
                    <w:top w:val="single" w:sz="4" w:space="0" w:color="auto"/>
                    <w:left w:val="single" w:sz="4" w:space="0" w:color="auto"/>
                    <w:bottom w:val="single" w:sz="4" w:space="0" w:color="auto"/>
                    <w:right w:val="single" w:sz="4" w:space="0" w:color="auto"/>
                  </w:tcBorders>
                  <w:vAlign w:val="center"/>
                </w:tcPr>
                <w:p w14:paraId="2C94727F" w14:textId="3DD89AD4"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152257.89</w:t>
                  </w:r>
                </w:p>
              </w:tc>
            </w:tr>
            <w:tr w:rsidR="0007724A" w:rsidRPr="0007724A" w14:paraId="366E0AF9" w14:textId="77777777" w:rsidTr="007018F4">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54105397" w14:textId="7A409738"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2</w:t>
                  </w:r>
                </w:p>
              </w:tc>
              <w:tc>
                <w:tcPr>
                  <w:tcW w:w="1482" w:type="dxa"/>
                  <w:tcBorders>
                    <w:top w:val="single" w:sz="4" w:space="0" w:color="auto"/>
                    <w:left w:val="single" w:sz="4" w:space="0" w:color="auto"/>
                    <w:bottom w:val="single" w:sz="4" w:space="0" w:color="auto"/>
                    <w:right w:val="single" w:sz="4" w:space="0" w:color="auto"/>
                  </w:tcBorders>
                  <w:vAlign w:val="center"/>
                </w:tcPr>
                <w:p w14:paraId="1163B973" w14:textId="73B73231"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2045091.54</w:t>
                  </w:r>
                </w:p>
              </w:tc>
              <w:tc>
                <w:tcPr>
                  <w:tcW w:w="1485" w:type="dxa"/>
                  <w:tcBorders>
                    <w:top w:val="single" w:sz="4" w:space="0" w:color="auto"/>
                    <w:left w:val="single" w:sz="4" w:space="0" w:color="auto"/>
                    <w:bottom w:val="single" w:sz="4" w:space="0" w:color="auto"/>
                    <w:right w:val="single" w:sz="4" w:space="0" w:color="auto"/>
                  </w:tcBorders>
                  <w:vAlign w:val="center"/>
                </w:tcPr>
                <w:p w14:paraId="39CE3257" w14:textId="5B55FF52"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152262.75</w:t>
                  </w:r>
                </w:p>
              </w:tc>
            </w:tr>
            <w:tr w:rsidR="0007724A" w:rsidRPr="0007724A" w14:paraId="23133133" w14:textId="77777777" w:rsidTr="007018F4">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6ADC8451" w14:textId="325344A0"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3</w:t>
                  </w:r>
                </w:p>
              </w:tc>
              <w:tc>
                <w:tcPr>
                  <w:tcW w:w="1482" w:type="dxa"/>
                  <w:tcBorders>
                    <w:top w:val="single" w:sz="4" w:space="0" w:color="auto"/>
                    <w:left w:val="single" w:sz="4" w:space="0" w:color="auto"/>
                    <w:bottom w:val="single" w:sz="4" w:space="0" w:color="auto"/>
                    <w:right w:val="single" w:sz="4" w:space="0" w:color="auto"/>
                  </w:tcBorders>
                  <w:vAlign w:val="center"/>
                </w:tcPr>
                <w:p w14:paraId="28CD1A41" w14:textId="3F7C7276"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2045073.19</w:t>
                  </w:r>
                </w:p>
              </w:tc>
              <w:tc>
                <w:tcPr>
                  <w:tcW w:w="1485" w:type="dxa"/>
                  <w:tcBorders>
                    <w:top w:val="single" w:sz="4" w:space="0" w:color="auto"/>
                    <w:left w:val="single" w:sz="4" w:space="0" w:color="auto"/>
                    <w:bottom w:val="single" w:sz="4" w:space="0" w:color="auto"/>
                    <w:right w:val="single" w:sz="4" w:space="0" w:color="auto"/>
                  </w:tcBorders>
                  <w:vAlign w:val="center"/>
                </w:tcPr>
                <w:p w14:paraId="5F74E8C8" w14:textId="243FE585"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152275.29</w:t>
                  </w:r>
                </w:p>
              </w:tc>
            </w:tr>
            <w:tr w:rsidR="0007724A" w:rsidRPr="0007724A" w14:paraId="4BCE0EC9" w14:textId="77777777" w:rsidTr="007018F4">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0DBC3687" w14:textId="3B1A23D7"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4</w:t>
                  </w:r>
                </w:p>
              </w:tc>
              <w:tc>
                <w:tcPr>
                  <w:tcW w:w="1482" w:type="dxa"/>
                  <w:tcBorders>
                    <w:top w:val="single" w:sz="4" w:space="0" w:color="auto"/>
                    <w:left w:val="single" w:sz="4" w:space="0" w:color="auto"/>
                    <w:bottom w:val="single" w:sz="4" w:space="0" w:color="auto"/>
                    <w:right w:val="single" w:sz="4" w:space="0" w:color="auto"/>
                  </w:tcBorders>
                  <w:vAlign w:val="center"/>
                </w:tcPr>
                <w:p w14:paraId="0884930B" w14:textId="74DDBB61"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2045071.57</w:t>
                  </w:r>
                </w:p>
              </w:tc>
              <w:tc>
                <w:tcPr>
                  <w:tcW w:w="1485" w:type="dxa"/>
                  <w:tcBorders>
                    <w:top w:val="single" w:sz="4" w:space="0" w:color="auto"/>
                    <w:left w:val="single" w:sz="4" w:space="0" w:color="auto"/>
                    <w:bottom w:val="single" w:sz="4" w:space="0" w:color="auto"/>
                    <w:right w:val="single" w:sz="4" w:space="0" w:color="auto"/>
                  </w:tcBorders>
                  <w:vAlign w:val="center"/>
                </w:tcPr>
                <w:p w14:paraId="6109B0BC" w14:textId="796A74FE"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152272.81</w:t>
                  </w:r>
                </w:p>
              </w:tc>
            </w:tr>
            <w:tr w:rsidR="0007724A" w:rsidRPr="0007724A" w14:paraId="4300DE46" w14:textId="77777777" w:rsidTr="007018F4">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36022113" w14:textId="135BFDDF"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5</w:t>
                  </w:r>
                </w:p>
              </w:tc>
              <w:tc>
                <w:tcPr>
                  <w:tcW w:w="1482" w:type="dxa"/>
                  <w:tcBorders>
                    <w:top w:val="single" w:sz="4" w:space="0" w:color="auto"/>
                    <w:left w:val="single" w:sz="4" w:space="0" w:color="auto"/>
                    <w:bottom w:val="single" w:sz="4" w:space="0" w:color="auto"/>
                    <w:right w:val="single" w:sz="4" w:space="0" w:color="auto"/>
                  </w:tcBorders>
                  <w:vAlign w:val="center"/>
                </w:tcPr>
                <w:p w14:paraId="0ABB937F" w14:textId="4B2710B4"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2045066.75</w:t>
                  </w:r>
                </w:p>
              </w:tc>
              <w:tc>
                <w:tcPr>
                  <w:tcW w:w="1485" w:type="dxa"/>
                  <w:tcBorders>
                    <w:top w:val="single" w:sz="4" w:space="0" w:color="auto"/>
                    <w:left w:val="single" w:sz="4" w:space="0" w:color="auto"/>
                    <w:bottom w:val="single" w:sz="4" w:space="0" w:color="auto"/>
                    <w:right w:val="single" w:sz="4" w:space="0" w:color="auto"/>
                  </w:tcBorders>
                  <w:vAlign w:val="center"/>
                </w:tcPr>
                <w:p w14:paraId="59162E73" w14:textId="34B8A82D"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152265.45</w:t>
                  </w:r>
                </w:p>
              </w:tc>
            </w:tr>
            <w:tr w:rsidR="0007724A" w:rsidRPr="0007724A" w14:paraId="11FF5B2C" w14:textId="77777777" w:rsidTr="007018F4">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3715D538" w14:textId="0C597331"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6</w:t>
                  </w:r>
                </w:p>
              </w:tc>
              <w:tc>
                <w:tcPr>
                  <w:tcW w:w="1482" w:type="dxa"/>
                  <w:tcBorders>
                    <w:top w:val="single" w:sz="4" w:space="0" w:color="auto"/>
                    <w:left w:val="single" w:sz="4" w:space="0" w:color="auto"/>
                    <w:bottom w:val="single" w:sz="4" w:space="0" w:color="auto"/>
                    <w:right w:val="single" w:sz="4" w:space="0" w:color="auto"/>
                  </w:tcBorders>
                  <w:vAlign w:val="center"/>
                </w:tcPr>
                <w:p w14:paraId="5BA1A673" w14:textId="5EA4C7DC"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2045070.41</w:t>
                  </w:r>
                </w:p>
              </w:tc>
              <w:tc>
                <w:tcPr>
                  <w:tcW w:w="1485" w:type="dxa"/>
                  <w:tcBorders>
                    <w:top w:val="single" w:sz="4" w:space="0" w:color="auto"/>
                    <w:left w:val="single" w:sz="4" w:space="0" w:color="auto"/>
                    <w:bottom w:val="single" w:sz="4" w:space="0" w:color="auto"/>
                    <w:right w:val="single" w:sz="4" w:space="0" w:color="auto"/>
                  </w:tcBorders>
                  <w:vAlign w:val="center"/>
                </w:tcPr>
                <w:p w14:paraId="637B7333" w14:textId="72943170"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152262.99</w:t>
                  </w:r>
                </w:p>
              </w:tc>
            </w:tr>
            <w:tr w:rsidR="0007724A" w:rsidRPr="0007724A" w14:paraId="0F29AAFF" w14:textId="77777777" w:rsidTr="007018F4">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06A74486" w14:textId="4C91A392"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7</w:t>
                  </w:r>
                </w:p>
              </w:tc>
              <w:tc>
                <w:tcPr>
                  <w:tcW w:w="1482" w:type="dxa"/>
                  <w:tcBorders>
                    <w:top w:val="single" w:sz="4" w:space="0" w:color="auto"/>
                    <w:left w:val="single" w:sz="4" w:space="0" w:color="auto"/>
                    <w:bottom w:val="single" w:sz="4" w:space="0" w:color="auto"/>
                    <w:right w:val="single" w:sz="4" w:space="0" w:color="auto"/>
                  </w:tcBorders>
                  <w:vAlign w:val="center"/>
                </w:tcPr>
                <w:p w14:paraId="59FC8C1D" w14:textId="0A3CF4F4"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2045066.84</w:t>
                  </w:r>
                </w:p>
              </w:tc>
              <w:tc>
                <w:tcPr>
                  <w:tcW w:w="1485" w:type="dxa"/>
                  <w:tcBorders>
                    <w:top w:val="single" w:sz="4" w:space="0" w:color="auto"/>
                    <w:left w:val="single" w:sz="4" w:space="0" w:color="auto"/>
                    <w:bottom w:val="single" w:sz="4" w:space="0" w:color="auto"/>
                    <w:right w:val="single" w:sz="4" w:space="0" w:color="auto"/>
                  </w:tcBorders>
                  <w:vAlign w:val="center"/>
                </w:tcPr>
                <w:p w14:paraId="489820A8" w14:textId="5F8DF11B"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152257.67</w:t>
                  </w:r>
                </w:p>
              </w:tc>
            </w:tr>
            <w:tr w:rsidR="0007724A" w:rsidRPr="0007724A" w14:paraId="078E88A5" w14:textId="77777777" w:rsidTr="007018F4">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39B7D578" w14:textId="021CC709"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8</w:t>
                  </w:r>
                </w:p>
              </w:tc>
              <w:tc>
                <w:tcPr>
                  <w:tcW w:w="1482" w:type="dxa"/>
                  <w:tcBorders>
                    <w:top w:val="single" w:sz="4" w:space="0" w:color="auto"/>
                    <w:left w:val="single" w:sz="4" w:space="0" w:color="auto"/>
                    <w:bottom w:val="single" w:sz="4" w:space="0" w:color="auto"/>
                    <w:right w:val="single" w:sz="4" w:space="0" w:color="auto"/>
                  </w:tcBorders>
                  <w:vAlign w:val="center"/>
                </w:tcPr>
                <w:p w14:paraId="5C853D8D" w14:textId="250C5460"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2045071.79</w:t>
                  </w:r>
                </w:p>
              </w:tc>
              <w:tc>
                <w:tcPr>
                  <w:tcW w:w="1485" w:type="dxa"/>
                  <w:tcBorders>
                    <w:top w:val="single" w:sz="4" w:space="0" w:color="auto"/>
                    <w:left w:val="single" w:sz="4" w:space="0" w:color="auto"/>
                    <w:bottom w:val="single" w:sz="4" w:space="0" w:color="auto"/>
                    <w:right w:val="single" w:sz="4" w:space="0" w:color="auto"/>
                  </w:tcBorders>
                  <w:vAlign w:val="center"/>
                </w:tcPr>
                <w:p w14:paraId="7E9725B5" w14:textId="650DB1E1"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152254.34</w:t>
                  </w:r>
                </w:p>
              </w:tc>
            </w:tr>
            <w:tr w:rsidR="0007724A" w:rsidRPr="0007724A" w14:paraId="18CC2637" w14:textId="77777777" w:rsidTr="007018F4">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1795E04B" w14:textId="6AE2C2AD"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9</w:t>
                  </w:r>
                </w:p>
              </w:tc>
              <w:tc>
                <w:tcPr>
                  <w:tcW w:w="1482" w:type="dxa"/>
                  <w:tcBorders>
                    <w:top w:val="single" w:sz="4" w:space="0" w:color="auto"/>
                    <w:left w:val="single" w:sz="4" w:space="0" w:color="auto"/>
                    <w:bottom w:val="single" w:sz="4" w:space="0" w:color="auto"/>
                    <w:right w:val="single" w:sz="4" w:space="0" w:color="auto"/>
                  </w:tcBorders>
                  <w:vAlign w:val="center"/>
                </w:tcPr>
                <w:p w14:paraId="6BCA493A" w14:textId="1853579E"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2045078.49</w:t>
                  </w:r>
                </w:p>
              </w:tc>
              <w:tc>
                <w:tcPr>
                  <w:tcW w:w="1485" w:type="dxa"/>
                  <w:tcBorders>
                    <w:top w:val="single" w:sz="4" w:space="0" w:color="auto"/>
                    <w:left w:val="single" w:sz="4" w:space="0" w:color="auto"/>
                    <w:bottom w:val="single" w:sz="4" w:space="0" w:color="auto"/>
                    <w:right w:val="single" w:sz="4" w:space="0" w:color="auto"/>
                  </w:tcBorders>
                  <w:vAlign w:val="center"/>
                </w:tcPr>
                <w:p w14:paraId="4A6827D0" w14:textId="50550A1C"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152264.46</w:t>
                  </w:r>
                </w:p>
              </w:tc>
            </w:tr>
            <w:tr w:rsidR="0007724A" w:rsidRPr="0007724A" w14:paraId="30454E3F" w14:textId="77777777" w:rsidTr="007018F4">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3E6CE8AF" w14:textId="6DD799C1"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1</w:t>
                  </w:r>
                </w:p>
              </w:tc>
              <w:tc>
                <w:tcPr>
                  <w:tcW w:w="1482" w:type="dxa"/>
                  <w:tcBorders>
                    <w:top w:val="single" w:sz="4" w:space="0" w:color="auto"/>
                    <w:left w:val="single" w:sz="4" w:space="0" w:color="auto"/>
                    <w:bottom w:val="single" w:sz="4" w:space="0" w:color="auto"/>
                    <w:right w:val="single" w:sz="4" w:space="0" w:color="auto"/>
                  </w:tcBorders>
                  <w:vAlign w:val="center"/>
                </w:tcPr>
                <w:p w14:paraId="73274B9A" w14:textId="03327D46"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2045088.25</w:t>
                  </w:r>
                </w:p>
              </w:tc>
              <w:tc>
                <w:tcPr>
                  <w:tcW w:w="1485" w:type="dxa"/>
                  <w:tcBorders>
                    <w:top w:val="single" w:sz="4" w:space="0" w:color="auto"/>
                    <w:left w:val="single" w:sz="4" w:space="0" w:color="auto"/>
                    <w:bottom w:val="single" w:sz="4" w:space="0" w:color="auto"/>
                    <w:right w:val="single" w:sz="4" w:space="0" w:color="auto"/>
                  </w:tcBorders>
                  <w:vAlign w:val="center"/>
                </w:tcPr>
                <w:p w14:paraId="458C3E78" w14:textId="42FC9928"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152257.89</w:t>
                  </w:r>
                </w:p>
              </w:tc>
            </w:tr>
          </w:tbl>
          <w:p w14:paraId="14470990" w14:textId="77777777" w:rsidR="008D56B3" w:rsidRPr="0007724A" w:rsidRDefault="008D56B3" w:rsidP="000C23B6">
            <w:pPr>
              <w:spacing w:line="240" w:lineRule="auto"/>
              <w:jc w:val="center"/>
              <w:rPr>
                <w:b/>
                <w:sz w:val="16"/>
                <w:szCs w:val="16"/>
              </w:rPr>
            </w:pPr>
          </w:p>
        </w:tc>
      </w:tr>
      <w:tr w:rsidR="0007724A" w:rsidRPr="0007724A" w14:paraId="50146DA2" w14:textId="77777777" w:rsidTr="00BB6B6C">
        <w:tc>
          <w:tcPr>
            <w:tcW w:w="4673" w:type="dxa"/>
          </w:tcPr>
          <w:p w14:paraId="46160D50" w14:textId="312CDCB8" w:rsidR="008D1D97" w:rsidRPr="0007724A" w:rsidRDefault="008D1D97" w:rsidP="000C23B6">
            <w:pPr>
              <w:spacing w:line="240" w:lineRule="auto"/>
              <w:jc w:val="center"/>
              <w:rPr>
                <w:sz w:val="16"/>
                <w:szCs w:val="16"/>
              </w:rPr>
            </w:pPr>
            <w:r w:rsidRPr="0007724A">
              <w:rPr>
                <w:sz w:val="16"/>
                <w:szCs w:val="16"/>
              </w:rPr>
              <w:t>:ЗУ44</w:t>
            </w:r>
          </w:p>
          <w:tbl>
            <w:tblPr>
              <w:tblStyle w:val="af1"/>
              <w:tblW w:w="0" w:type="auto"/>
              <w:tblLook w:val="04A0" w:firstRow="1" w:lastRow="0" w:firstColumn="1" w:lastColumn="0" w:noHBand="0" w:noVBand="1"/>
            </w:tblPr>
            <w:tblGrid>
              <w:gridCol w:w="1479"/>
              <w:gridCol w:w="1482"/>
              <w:gridCol w:w="1485"/>
            </w:tblGrid>
            <w:tr w:rsidR="0007724A" w:rsidRPr="0007724A" w14:paraId="1A06302F" w14:textId="77777777" w:rsidTr="008D1D97">
              <w:trPr>
                <w:trHeight w:val="342"/>
              </w:trPr>
              <w:tc>
                <w:tcPr>
                  <w:tcW w:w="4446" w:type="dxa"/>
                  <w:gridSpan w:val="3"/>
                  <w:tcBorders>
                    <w:top w:val="single" w:sz="4" w:space="0" w:color="auto"/>
                    <w:left w:val="single" w:sz="4" w:space="0" w:color="auto"/>
                    <w:bottom w:val="single" w:sz="4" w:space="0" w:color="auto"/>
                    <w:right w:val="single" w:sz="4" w:space="0" w:color="auto"/>
                  </w:tcBorders>
                  <w:hideMark/>
                </w:tcPr>
                <w:p w14:paraId="57098D34" w14:textId="2E703D92"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 xml:space="preserve">Площадь – </w:t>
                  </w:r>
                  <w:r w:rsidR="007018F4" w:rsidRPr="0007724A">
                    <w:rPr>
                      <w:sz w:val="16"/>
                      <w:szCs w:val="16"/>
                    </w:rPr>
                    <w:t>235</w:t>
                  </w:r>
                  <w:r w:rsidRPr="0007724A">
                    <w:rPr>
                      <w:sz w:val="16"/>
                      <w:szCs w:val="16"/>
                    </w:rPr>
                    <w:t xml:space="preserve"> м²</w:t>
                  </w:r>
                </w:p>
                <w:p w14:paraId="247AE73F" w14:textId="2954B191"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Благоустройство территории (12.0.2)</w:t>
                  </w:r>
                </w:p>
              </w:tc>
            </w:tr>
            <w:tr w:rsidR="0007724A" w:rsidRPr="0007724A" w14:paraId="31CA7201" w14:textId="77777777" w:rsidTr="008D1D97">
              <w:trPr>
                <w:trHeight w:val="44"/>
              </w:trPr>
              <w:tc>
                <w:tcPr>
                  <w:tcW w:w="4446" w:type="dxa"/>
                  <w:gridSpan w:val="3"/>
                  <w:tcBorders>
                    <w:top w:val="single" w:sz="4" w:space="0" w:color="auto"/>
                    <w:left w:val="single" w:sz="4" w:space="0" w:color="auto"/>
                    <w:bottom w:val="single" w:sz="4" w:space="0" w:color="auto"/>
                    <w:right w:val="single" w:sz="4" w:space="0" w:color="auto"/>
                  </w:tcBorders>
                  <w:hideMark/>
                </w:tcPr>
                <w:p w14:paraId="7A733BCF" w14:textId="77777777"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Контур1</w:t>
                  </w:r>
                </w:p>
              </w:tc>
            </w:tr>
            <w:tr w:rsidR="0007724A" w:rsidRPr="0007724A" w14:paraId="53042C42" w14:textId="77777777" w:rsidTr="008D1D97">
              <w:trPr>
                <w:trHeight w:val="73"/>
              </w:trPr>
              <w:tc>
                <w:tcPr>
                  <w:tcW w:w="1479" w:type="dxa"/>
                  <w:tcBorders>
                    <w:top w:val="single" w:sz="4" w:space="0" w:color="auto"/>
                    <w:left w:val="single" w:sz="4" w:space="0" w:color="auto"/>
                    <w:bottom w:val="single" w:sz="4" w:space="0" w:color="auto"/>
                    <w:right w:val="single" w:sz="4" w:space="0" w:color="auto"/>
                  </w:tcBorders>
                  <w:hideMark/>
                </w:tcPr>
                <w:p w14:paraId="3E84694E" w14:textId="77777777"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w:t>
                  </w:r>
                </w:p>
              </w:tc>
              <w:tc>
                <w:tcPr>
                  <w:tcW w:w="1482" w:type="dxa"/>
                  <w:tcBorders>
                    <w:top w:val="single" w:sz="4" w:space="0" w:color="auto"/>
                    <w:left w:val="single" w:sz="4" w:space="0" w:color="auto"/>
                    <w:bottom w:val="single" w:sz="4" w:space="0" w:color="auto"/>
                    <w:right w:val="single" w:sz="4" w:space="0" w:color="auto"/>
                  </w:tcBorders>
                  <w:hideMark/>
                </w:tcPr>
                <w:p w14:paraId="78C8A01C" w14:textId="77777777"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X</w:t>
                  </w:r>
                </w:p>
              </w:tc>
              <w:tc>
                <w:tcPr>
                  <w:tcW w:w="1485" w:type="dxa"/>
                  <w:tcBorders>
                    <w:top w:val="single" w:sz="4" w:space="0" w:color="auto"/>
                    <w:left w:val="single" w:sz="4" w:space="0" w:color="auto"/>
                    <w:bottom w:val="single" w:sz="4" w:space="0" w:color="auto"/>
                    <w:right w:val="single" w:sz="4" w:space="0" w:color="auto"/>
                  </w:tcBorders>
                  <w:hideMark/>
                </w:tcPr>
                <w:p w14:paraId="43B35D04" w14:textId="77777777"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Y</w:t>
                  </w:r>
                </w:p>
              </w:tc>
            </w:tr>
            <w:tr w:rsidR="0007724A" w:rsidRPr="0007724A" w14:paraId="4777ABF7" w14:textId="77777777" w:rsidTr="007018F4">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6222B698" w14:textId="3CA880A4"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1</w:t>
                  </w:r>
                </w:p>
              </w:tc>
              <w:tc>
                <w:tcPr>
                  <w:tcW w:w="1482" w:type="dxa"/>
                  <w:tcBorders>
                    <w:top w:val="single" w:sz="4" w:space="0" w:color="auto"/>
                    <w:left w:val="single" w:sz="4" w:space="0" w:color="auto"/>
                    <w:bottom w:val="single" w:sz="4" w:space="0" w:color="auto"/>
                    <w:right w:val="single" w:sz="4" w:space="0" w:color="auto"/>
                  </w:tcBorders>
                  <w:vAlign w:val="center"/>
                </w:tcPr>
                <w:p w14:paraId="68C3BE28" w14:textId="0CF7E751"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2045073.19</w:t>
                  </w:r>
                </w:p>
              </w:tc>
              <w:tc>
                <w:tcPr>
                  <w:tcW w:w="1485" w:type="dxa"/>
                  <w:tcBorders>
                    <w:top w:val="single" w:sz="4" w:space="0" w:color="auto"/>
                    <w:left w:val="single" w:sz="4" w:space="0" w:color="auto"/>
                    <w:bottom w:val="single" w:sz="4" w:space="0" w:color="auto"/>
                    <w:right w:val="single" w:sz="4" w:space="0" w:color="auto"/>
                  </w:tcBorders>
                  <w:vAlign w:val="center"/>
                </w:tcPr>
                <w:p w14:paraId="3862F5AC" w14:textId="308A4832"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152275.29</w:t>
                  </w:r>
                </w:p>
              </w:tc>
            </w:tr>
            <w:tr w:rsidR="0007724A" w:rsidRPr="0007724A" w14:paraId="63FEDF01" w14:textId="77777777" w:rsidTr="007018F4">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550CEC75" w14:textId="5E6A2401"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2</w:t>
                  </w:r>
                </w:p>
              </w:tc>
              <w:tc>
                <w:tcPr>
                  <w:tcW w:w="1482" w:type="dxa"/>
                  <w:tcBorders>
                    <w:top w:val="single" w:sz="4" w:space="0" w:color="auto"/>
                    <w:left w:val="single" w:sz="4" w:space="0" w:color="auto"/>
                    <w:bottom w:val="single" w:sz="4" w:space="0" w:color="auto"/>
                    <w:right w:val="single" w:sz="4" w:space="0" w:color="auto"/>
                  </w:tcBorders>
                  <w:vAlign w:val="center"/>
                </w:tcPr>
                <w:p w14:paraId="6BD83A83" w14:textId="39A8FEAE"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2045082.5</w:t>
                  </w:r>
                </w:p>
              </w:tc>
              <w:tc>
                <w:tcPr>
                  <w:tcW w:w="1485" w:type="dxa"/>
                  <w:tcBorders>
                    <w:top w:val="single" w:sz="4" w:space="0" w:color="auto"/>
                    <w:left w:val="single" w:sz="4" w:space="0" w:color="auto"/>
                    <w:bottom w:val="single" w:sz="4" w:space="0" w:color="auto"/>
                    <w:right w:val="single" w:sz="4" w:space="0" w:color="auto"/>
                  </w:tcBorders>
                  <w:vAlign w:val="center"/>
                </w:tcPr>
                <w:p w14:paraId="6149B703" w14:textId="49B055BE"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152289.42</w:t>
                  </w:r>
                </w:p>
              </w:tc>
            </w:tr>
            <w:tr w:rsidR="0007724A" w:rsidRPr="0007724A" w14:paraId="215A07C7" w14:textId="77777777" w:rsidTr="007018F4">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483CDB86" w14:textId="15E913FE"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3</w:t>
                  </w:r>
                </w:p>
              </w:tc>
              <w:tc>
                <w:tcPr>
                  <w:tcW w:w="1482" w:type="dxa"/>
                  <w:tcBorders>
                    <w:top w:val="single" w:sz="4" w:space="0" w:color="auto"/>
                    <w:left w:val="single" w:sz="4" w:space="0" w:color="auto"/>
                    <w:bottom w:val="single" w:sz="4" w:space="0" w:color="auto"/>
                    <w:right w:val="single" w:sz="4" w:space="0" w:color="auto"/>
                  </w:tcBorders>
                  <w:vAlign w:val="center"/>
                </w:tcPr>
                <w:p w14:paraId="61BE8828" w14:textId="29B0C1AE"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2045071.09</w:t>
                  </w:r>
                </w:p>
              </w:tc>
              <w:tc>
                <w:tcPr>
                  <w:tcW w:w="1485" w:type="dxa"/>
                  <w:tcBorders>
                    <w:top w:val="single" w:sz="4" w:space="0" w:color="auto"/>
                    <w:left w:val="single" w:sz="4" w:space="0" w:color="auto"/>
                    <w:bottom w:val="single" w:sz="4" w:space="0" w:color="auto"/>
                    <w:right w:val="single" w:sz="4" w:space="0" w:color="auto"/>
                  </w:tcBorders>
                  <w:vAlign w:val="center"/>
                </w:tcPr>
                <w:p w14:paraId="657A569F" w14:textId="7D02F1D8"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152297.17</w:t>
                  </w:r>
                </w:p>
              </w:tc>
            </w:tr>
            <w:tr w:rsidR="0007724A" w:rsidRPr="0007724A" w14:paraId="410CCF75" w14:textId="77777777" w:rsidTr="007018F4">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7A544BE2" w14:textId="237F8ADB"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4</w:t>
                  </w:r>
                </w:p>
              </w:tc>
              <w:tc>
                <w:tcPr>
                  <w:tcW w:w="1482" w:type="dxa"/>
                  <w:tcBorders>
                    <w:top w:val="single" w:sz="4" w:space="0" w:color="auto"/>
                    <w:left w:val="single" w:sz="4" w:space="0" w:color="auto"/>
                    <w:bottom w:val="single" w:sz="4" w:space="0" w:color="auto"/>
                    <w:right w:val="single" w:sz="4" w:space="0" w:color="auto"/>
                  </w:tcBorders>
                  <w:vAlign w:val="center"/>
                </w:tcPr>
                <w:p w14:paraId="0EF01E5B" w14:textId="6EFEB4BE"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2045061.59</w:t>
                  </w:r>
                </w:p>
              </w:tc>
              <w:tc>
                <w:tcPr>
                  <w:tcW w:w="1485" w:type="dxa"/>
                  <w:tcBorders>
                    <w:top w:val="single" w:sz="4" w:space="0" w:color="auto"/>
                    <w:left w:val="single" w:sz="4" w:space="0" w:color="auto"/>
                    <w:bottom w:val="single" w:sz="4" w:space="0" w:color="auto"/>
                    <w:right w:val="single" w:sz="4" w:space="0" w:color="auto"/>
                  </w:tcBorders>
                  <w:vAlign w:val="center"/>
                </w:tcPr>
                <w:p w14:paraId="2CC94946" w14:textId="3C68DE46"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152283.19</w:t>
                  </w:r>
                </w:p>
              </w:tc>
            </w:tr>
            <w:tr w:rsidR="0007724A" w:rsidRPr="0007724A" w14:paraId="27BF6E3E" w14:textId="77777777" w:rsidTr="007018F4">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374B586B" w14:textId="75F51411"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1</w:t>
                  </w:r>
                </w:p>
              </w:tc>
              <w:tc>
                <w:tcPr>
                  <w:tcW w:w="1482" w:type="dxa"/>
                  <w:tcBorders>
                    <w:top w:val="single" w:sz="4" w:space="0" w:color="auto"/>
                    <w:left w:val="single" w:sz="4" w:space="0" w:color="auto"/>
                    <w:bottom w:val="single" w:sz="4" w:space="0" w:color="auto"/>
                    <w:right w:val="single" w:sz="4" w:space="0" w:color="auto"/>
                  </w:tcBorders>
                  <w:vAlign w:val="center"/>
                </w:tcPr>
                <w:p w14:paraId="608BDBC2" w14:textId="560FBE52"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2045073.19</w:t>
                  </w:r>
                </w:p>
              </w:tc>
              <w:tc>
                <w:tcPr>
                  <w:tcW w:w="1485" w:type="dxa"/>
                  <w:tcBorders>
                    <w:top w:val="single" w:sz="4" w:space="0" w:color="auto"/>
                    <w:left w:val="single" w:sz="4" w:space="0" w:color="auto"/>
                    <w:bottom w:val="single" w:sz="4" w:space="0" w:color="auto"/>
                    <w:right w:val="single" w:sz="4" w:space="0" w:color="auto"/>
                  </w:tcBorders>
                  <w:vAlign w:val="center"/>
                </w:tcPr>
                <w:p w14:paraId="707A87FA" w14:textId="35052A3A"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152275.29</w:t>
                  </w:r>
                </w:p>
              </w:tc>
            </w:tr>
          </w:tbl>
          <w:p w14:paraId="0716E698" w14:textId="77777777" w:rsidR="008D1D97" w:rsidRPr="0007724A" w:rsidRDefault="008D1D97" w:rsidP="000C23B6">
            <w:pPr>
              <w:spacing w:line="240" w:lineRule="auto"/>
              <w:jc w:val="center"/>
              <w:rPr>
                <w:sz w:val="16"/>
                <w:szCs w:val="16"/>
              </w:rPr>
            </w:pPr>
          </w:p>
        </w:tc>
        <w:tc>
          <w:tcPr>
            <w:tcW w:w="4672" w:type="dxa"/>
          </w:tcPr>
          <w:p w14:paraId="43BE1F4D" w14:textId="211C5EE7" w:rsidR="008D1D97" w:rsidRPr="0007724A" w:rsidRDefault="008D1D97" w:rsidP="000C23B6">
            <w:pPr>
              <w:spacing w:line="240" w:lineRule="auto"/>
              <w:jc w:val="center"/>
              <w:rPr>
                <w:sz w:val="16"/>
                <w:szCs w:val="16"/>
              </w:rPr>
            </w:pPr>
            <w:r w:rsidRPr="0007724A">
              <w:rPr>
                <w:sz w:val="16"/>
                <w:szCs w:val="16"/>
              </w:rPr>
              <w:t>:ЗУ45</w:t>
            </w:r>
          </w:p>
          <w:tbl>
            <w:tblPr>
              <w:tblStyle w:val="af1"/>
              <w:tblW w:w="0" w:type="auto"/>
              <w:tblLook w:val="04A0" w:firstRow="1" w:lastRow="0" w:firstColumn="1" w:lastColumn="0" w:noHBand="0" w:noVBand="1"/>
            </w:tblPr>
            <w:tblGrid>
              <w:gridCol w:w="1479"/>
              <w:gridCol w:w="1482"/>
              <w:gridCol w:w="1485"/>
            </w:tblGrid>
            <w:tr w:rsidR="0007724A" w:rsidRPr="0007724A" w14:paraId="040967A8" w14:textId="77777777" w:rsidTr="008D1D97">
              <w:trPr>
                <w:trHeight w:val="342"/>
              </w:trPr>
              <w:tc>
                <w:tcPr>
                  <w:tcW w:w="4446" w:type="dxa"/>
                  <w:gridSpan w:val="3"/>
                  <w:tcBorders>
                    <w:top w:val="single" w:sz="4" w:space="0" w:color="auto"/>
                    <w:left w:val="single" w:sz="4" w:space="0" w:color="auto"/>
                    <w:bottom w:val="single" w:sz="4" w:space="0" w:color="auto"/>
                    <w:right w:val="single" w:sz="4" w:space="0" w:color="auto"/>
                  </w:tcBorders>
                  <w:hideMark/>
                </w:tcPr>
                <w:p w14:paraId="6FC3A310" w14:textId="0E6405CC"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 xml:space="preserve">Площадь – </w:t>
                  </w:r>
                  <w:r w:rsidR="007018F4" w:rsidRPr="0007724A">
                    <w:rPr>
                      <w:sz w:val="16"/>
                      <w:szCs w:val="16"/>
                    </w:rPr>
                    <w:t>303</w:t>
                  </w:r>
                  <w:r w:rsidRPr="0007724A">
                    <w:rPr>
                      <w:sz w:val="16"/>
                      <w:szCs w:val="16"/>
                    </w:rPr>
                    <w:t xml:space="preserve"> м²</w:t>
                  </w:r>
                </w:p>
                <w:p w14:paraId="3F5391B3" w14:textId="77777777"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Улично-дорожная сеть (12.0.1)</w:t>
                  </w:r>
                </w:p>
              </w:tc>
            </w:tr>
            <w:tr w:rsidR="0007724A" w:rsidRPr="0007724A" w14:paraId="0DC31E10" w14:textId="77777777" w:rsidTr="008D1D97">
              <w:trPr>
                <w:trHeight w:val="44"/>
              </w:trPr>
              <w:tc>
                <w:tcPr>
                  <w:tcW w:w="4446" w:type="dxa"/>
                  <w:gridSpan w:val="3"/>
                  <w:tcBorders>
                    <w:top w:val="single" w:sz="4" w:space="0" w:color="auto"/>
                    <w:left w:val="single" w:sz="4" w:space="0" w:color="auto"/>
                    <w:bottom w:val="single" w:sz="4" w:space="0" w:color="auto"/>
                    <w:right w:val="single" w:sz="4" w:space="0" w:color="auto"/>
                  </w:tcBorders>
                  <w:hideMark/>
                </w:tcPr>
                <w:p w14:paraId="77DA5385" w14:textId="77777777"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Контур1</w:t>
                  </w:r>
                </w:p>
              </w:tc>
            </w:tr>
            <w:tr w:rsidR="0007724A" w:rsidRPr="0007724A" w14:paraId="3C4D9BA0" w14:textId="77777777" w:rsidTr="008D1D97">
              <w:trPr>
                <w:trHeight w:val="73"/>
              </w:trPr>
              <w:tc>
                <w:tcPr>
                  <w:tcW w:w="1479" w:type="dxa"/>
                  <w:tcBorders>
                    <w:top w:val="single" w:sz="4" w:space="0" w:color="auto"/>
                    <w:left w:val="single" w:sz="4" w:space="0" w:color="auto"/>
                    <w:bottom w:val="single" w:sz="4" w:space="0" w:color="auto"/>
                    <w:right w:val="single" w:sz="4" w:space="0" w:color="auto"/>
                  </w:tcBorders>
                  <w:hideMark/>
                </w:tcPr>
                <w:p w14:paraId="11651253" w14:textId="77777777"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w:t>
                  </w:r>
                </w:p>
              </w:tc>
              <w:tc>
                <w:tcPr>
                  <w:tcW w:w="1482" w:type="dxa"/>
                  <w:tcBorders>
                    <w:top w:val="single" w:sz="4" w:space="0" w:color="auto"/>
                    <w:left w:val="single" w:sz="4" w:space="0" w:color="auto"/>
                    <w:bottom w:val="single" w:sz="4" w:space="0" w:color="auto"/>
                    <w:right w:val="single" w:sz="4" w:space="0" w:color="auto"/>
                  </w:tcBorders>
                  <w:hideMark/>
                </w:tcPr>
                <w:p w14:paraId="6D7CAAB4" w14:textId="77777777"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X</w:t>
                  </w:r>
                </w:p>
              </w:tc>
              <w:tc>
                <w:tcPr>
                  <w:tcW w:w="1485" w:type="dxa"/>
                  <w:tcBorders>
                    <w:top w:val="single" w:sz="4" w:space="0" w:color="auto"/>
                    <w:left w:val="single" w:sz="4" w:space="0" w:color="auto"/>
                    <w:bottom w:val="single" w:sz="4" w:space="0" w:color="auto"/>
                    <w:right w:val="single" w:sz="4" w:space="0" w:color="auto"/>
                  </w:tcBorders>
                  <w:hideMark/>
                </w:tcPr>
                <w:p w14:paraId="62ADB034" w14:textId="77777777"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Y</w:t>
                  </w:r>
                </w:p>
              </w:tc>
            </w:tr>
            <w:tr w:rsidR="0007724A" w:rsidRPr="0007724A" w14:paraId="712F5E50" w14:textId="77777777" w:rsidTr="007018F4">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08580FB6" w14:textId="0E424A8E"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1</w:t>
                  </w:r>
                </w:p>
              </w:tc>
              <w:tc>
                <w:tcPr>
                  <w:tcW w:w="1482" w:type="dxa"/>
                  <w:tcBorders>
                    <w:top w:val="single" w:sz="4" w:space="0" w:color="auto"/>
                    <w:left w:val="single" w:sz="4" w:space="0" w:color="auto"/>
                    <w:bottom w:val="single" w:sz="4" w:space="0" w:color="auto"/>
                    <w:right w:val="single" w:sz="4" w:space="0" w:color="auto"/>
                  </w:tcBorders>
                  <w:vAlign w:val="center"/>
                </w:tcPr>
                <w:p w14:paraId="355F70A4" w14:textId="5BBED051"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2045077</w:t>
                  </w:r>
                </w:p>
              </w:tc>
              <w:tc>
                <w:tcPr>
                  <w:tcW w:w="1485" w:type="dxa"/>
                  <w:tcBorders>
                    <w:top w:val="single" w:sz="4" w:space="0" w:color="auto"/>
                    <w:left w:val="single" w:sz="4" w:space="0" w:color="auto"/>
                    <w:bottom w:val="single" w:sz="4" w:space="0" w:color="auto"/>
                    <w:right w:val="single" w:sz="4" w:space="0" w:color="auto"/>
                  </w:tcBorders>
                  <w:vAlign w:val="center"/>
                </w:tcPr>
                <w:p w14:paraId="29710DE9" w14:textId="44533642"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152241.14</w:t>
                  </w:r>
                </w:p>
              </w:tc>
            </w:tr>
            <w:tr w:rsidR="0007724A" w:rsidRPr="0007724A" w14:paraId="48457F36" w14:textId="77777777" w:rsidTr="007018F4">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41420585" w14:textId="31990820"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2</w:t>
                  </w:r>
                </w:p>
              </w:tc>
              <w:tc>
                <w:tcPr>
                  <w:tcW w:w="1482" w:type="dxa"/>
                  <w:tcBorders>
                    <w:top w:val="single" w:sz="4" w:space="0" w:color="auto"/>
                    <w:left w:val="single" w:sz="4" w:space="0" w:color="auto"/>
                    <w:bottom w:val="single" w:sz="4" w:space="0" w:color="auto"/>
                    <w:right w:val="single" w:sz="4" w:space="0" w:color="auto"/>
                  </w:tcBorders>
                  <w:vAlign w:val="center"/>
                </w:tcPr>
                <w:p w14:paraId="1CDA8CDF" w14:textId="6EFBAF1B"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2045079.85</w:t>
                  </w:r>
                </w:p>
              </w:tc>
              <w:tc>
                <w:tcPr>
                  <w:tcW w:w="1485" w:type="dxa"/>
                  <w:tcBorders>
                    <w:top w:val="single" w:sz="4" w:space="0" w:color="auto"/>
                    <w:left w:val="single" w:sz="4" w:space="0" w:color="auto"/>
                    <w:bottom w:val="single" w:sz="4" w:space="0" w:color="auto"/>
                    <w:right w:val="single" w:sz="4" w:space="0" w:color="auto"/>
                  </w:tcBorders>
                  <w:vAlign w:val="center"/>
                </w:tcPr>
                <w:p w14:paraId="075AFA6B" w14:textId="78389CE9"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152245.41</w:t>
                  </w:r>
                </w:p>
              </w:tc>
            </w:tr>
            <w:tr w:rsidR="0007724A" w:rsidRPr="0007724A" w14:paraId="3964E44B" w14:textId="77777777" w:rsidTr="007018F4">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3E23C804" w14:textId="6E96D9ED"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3</w:t>
                  </w:r>
                </w:p>
              </w:tc>
              <w:tc>
                <w:tcPr>
                  <w:tcW w:w="1482" w:type="dxa"/>
                  <w:tcBorders>
                    <w:top w:val="single" w:sz="4" w:space="0" w:color="auto"/>
                    <w:left w:val="single" w:sz="4" w:space="0" w:color="auto"/>
                    <w:bottom w:val="single" w:sz="4" w:space="0" w:color="auto"/>
                    <w:right w:val="single" w:sz="4" w:space="0" w:color="auto"/>
                  </w:tcBorders>
                  <w:vAlign w:val="center"/>
                </w:tcPr>
                <w:p w14:paraId="7DBD2075" w14:textId="2C333A48"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2045081.41</w:t>
                  </w:r>
                </w:p>
              </w:tc>
              <w:tc>
                <w:tcPr>
                  <w:tcW w:w="1485" w:type="dxa"/>
                  <w:tcBorders>
                    <w:top w:val="single" w:sz="4" w:space="0" w:color="auto"/>
                    <w:left w:val="single" w:sz="4" w:space="0" w:color="auto"/>
                    <w:bottom w:val="single" w:sz="4" w:space="0" w:color="auto"/>
                    <w:right w:val="single" w:sz="4" w:space="0" w:color="auto"/>
                  </w:tcBorders>
                  <w:vAlign w:val="center"/>
                </w:tcPr>
                <w:p w14:paraId="5B9334FE" w14:textId="444FA643"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152247.73</w:t>
                  </w:r>
                </w:p>
              </w:tc>
            </w:tr>
            <w:tr w:rsidR="0007724A" w:rsidRPr="0007724A" w14:paraId="5147F279" w14:textId="77777777" w:rsidTr="007018F4">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2F10D165" w14:textId="502DE040"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4</w:t>
                  </w:r>
                </w:p>
              </w:tc>
              <w:tc>
                <w:tcPr>
                  <w:tcW w:w="1482" w:type="dxa"/>
                  <w:tcBorders>
                    <w:top w:val="single" w:sz="4" w:space="0" w:color="auto"/>
                    <w:left w:val="single" w:sz="4" w:space="0" w:color="auto"/>
                    <w:bottom w:val="single" w:sz="4" w:space="0" w:color="auto"/>
                    <w:right w:val="single" w:sz="4" w:space="0" w:color="auto"/>
                  </w:tcBorders>
                  <w:vAlign w:val="center"/>
                </w:tcPr>
                <w:p w14:paraId="333DD3BA" w14:textId="0B00DE5B"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2045071.79</w:t>
                  </w:r>
                </w:p>
              </w:tc>
              <w:tc>
                <w:tcPr>
                  <w:tcW w:w="1485" w:type="dxa"/>
                  <w:tcBorders>
                    <w:top w:val="single" w:sz="4" w:space="0" w:color="auto"/>
                    <w:left w:val="single" w:sz="4" w:space="0" w:color="auto"/>
                    <w:bottom w:val="single" w:sz="4" w:space="0" w:color="auto"/>
                    <w:right w:val="single" w:sz="4" w:space="0" w:color="auto"/>
                  </w:tcBorders>
                  <w:vAlign w:val="center"/>
                </w:tcPr>
                <w:p w14:paraId="65F05DB6" w14:textId="3B5EFA23"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152254.34</w:t>
                  </w:r>
                </w:p>
              </w:tc>
            </w:tr>
            <w:tr w:rsidR="0007724A" w:rsidRPr="0007724A" w14:paraId="5C338E2E" w14:textId="77777777" w:rsidTr="007018F4">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2A00ADBD" w14:textId="40E254ED"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5</w:t>
                  </w:r>
                </w:p>
              </w:tc>
              <w:tc>
                <w:tcPr>
                  <w:tcW w:w="1482" w:type="dxa"/>
                  <w:tcBorders>
                    <w:top w:val="single" w:sz="4" w:space="0" w:color="auto"/>
                    <w:left w:val="single" w:sz="4" w:space="0" w:color="auto"/>
                    <w:bottom w:val="single" w:sz="4" w:space="0" w:color="auto"/>
                    <w:right w:val="single" w:sz="4" w:space="0" w:color="auto"/>
                  </w:tcBorders>
                  <w:vAlign w:val="center"/>
                </w:tcPr>
                <w:p w14:paraId="7715FED4" w14:textId="45E0D63F"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2045066.84</w:t>
                  </w:r>
                </w:p>
              </w:tc>
              <w:tc>
                <w:tcPr>
                  <w:tcW w:w="1485" w:type="dxa"/>
                  <w:tcBorders>
                    <w:top w:val="single" w:sz="4" w:space="0" w:color="auto"/>
                    <w:left w:val="single" w:sz="4" w:space="0" w:color="auto"/>
                    <w:bottom w:val="single" w:sz="4" w:space="0" w:color="auto"/>
                    <w:right w:val="single" w:sz="4" w:space="0" w:color="auto"/>
                  </w:tcBorders>
                  <w:vAlign w:val="center"/>
                </w:tcPr>
                <w:p w14:paraId="21DDFCAF" w14:textId="5D881A08"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152257.67</w:t>
                  </w:r>
                </w:p>
              </w:tc>
            </w:tr>
            <w:tr w:rsidR="0007724A" w:rsidRPr="0007724A" w14:paraId="62EF53E6" w14:textId="77777777" w:rsidTr="007018F4">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17489ACA" w14:textId="12728CB4"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6</w:t>
                  </w:r>
                </w:p>
              </w:tc>
              <w:tc>
                <w:tcPr>
                  <w:tcW w:w="1482" w:type="dxa"/>
                  <w:tcBorders>
                    <w:top w:val="single" w:sz="4" w:space="0" w:color="auto"/>
                    <w:left w:val="single" w:sz="4" w:space="0" w:color="auto"/>
                    <w:bottom w:val="single" w:sz="4" w:space="0" w:color="auto"/>
                    <w:right w:val="single" w:sz="4" w:space="0" w:color="auto"/>
                  </w:tcBorders>
                  <w:vAlign w:val="center"/>
                </w:tcPr>
                <w:p w14:paraId="57670096" w14:textId="4F8C8951"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2045065.95</w:t>
                  </w:r>
                </w:p>
              </w:tc>
              <w:tc>
                <w:tcPr>
                  <w:tcW w:w="1485" w:type="dxa"/>
                  <w:tcBorders>
                    <w:top w:val="single" w:sz="4" w:space="0" w:color="auto"/>
                    <w:left w:val="single" w:sz="4" w:space="0" w:color="auto"/>
                    <w:bottom w:val="single" w:sz="4" w:space="0" w:color="auto"/>
                    <w:right w:val="single" w:sz="4" w:space="0" w:color="auto"/>
                  </w:tcBorders>
                  <w:vAlign w:val="center"/>
                </w:tcPr>
                <w:p w14:paraId="258E6617" w14:textId="5D7CBD8B"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152256.35</w:t>
                  </w:r>
                </w:p>
              </w:tc>
            </w:tr>
            <w:tr w:rsidR="0007724A" w:rsidRPr="0007724A" w14:paraId="158FDB09" w14:textId="77777777" w:rsidTr="007018F4">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4E43440B" w14:textId="4AD29B72"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7</w:t>
                  </w:r>
                </w:p>
              </w:tc>
              <w:tc>
                <w:tcPr>
                  <w:tcW w:w="1482" w:type="dxa"/>
                  <w:tcBorders>
                    <w:top w:val="single" w:sz="4" w:space="0" w:color="auto"/>
                    <w:left w:val="single" w:sz="4" w:space="0" w:color="auto"/>
                    <w:bottom w:val="single" w:sz="4" w:space="0" w:color="auto"/>
                    <w:right w:val="single" w:sz="4" w:space="0" w:color="auto"/>
                  </w:tcBorders>
                  <w:vAlign w:val="center"/>
                </w:tcPr>
                <w:p w14:paraId="059626BA" w14:textId="0CA24094"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2045059.31</w:t>
                  </w:r>
                </w:p>
              </w:tc>
              <w:tc>
                <w:tcPr>
                  <w:tcW w:w="1485" w:type="dxa"/>
                  <w:tcBorders>
                    <w:top w:val="single" w:sz="4" w:space="0" w:color="auto"/>
                    <w:left w:val="single" w:sz="4" w:space="0" w:color="auto"/>
                    <w:bottom w:val="single" w:sz="4" w:space="0" w:color="auto"/>
                    <w:right w:val="single" w:sz="4" w:space="0" w:color="auto"/>
                  </w:tcBorders>
                  <w:vAlign w:val="center"/>
                </w:tcPr>
                <w:p w14:paraId="6C58610B" w14:textId="47943147"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152260.82</w:t>
                  </w:r>
                </w:p>
              </w:tc>
            </w:tr>
            <w:tr w:rsidR="0007724A" w:rsidRPr="0007724A" w14:paraId="3B739709" w14:textId="77777777" w:rsidTr="007018F4">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4AD76D48" w14:textId="5C761527"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8</w:t>
                  </w:r>
                </w:p>
              </w:tc>
              <w:tc>
                <w:tcPr>
                  <w:tcW w:w="1482" w:type="dxa"/>
                  <w:tcBorders>
                    <w:top w:val="single" w:sz="4" w:space="0" w:color="auto"/>
                    <w:left w:val="single" w:sz="4" w:space="0" w:color="auto"/>
                    <w:bottom w:val="single" w:sz="4" w:space="0" w:color="auto"/>
                    <w:right w:val="single" w:sz="4" w:space="0" w:color="auto"/>
                  </w:tcBorders>
                  <w:vAlign w:val="center"/>
                </w:tcPr>
                <w:p w14:paraId="45883162" w14:textId="39164DB0"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2045063.78</w:t>
                  </w:r>
                </w:p>
              </w:tc>
              <w:tc>
                <w:tcPr>
                  <w:tcW w:w="1485" w:type="dxa"/>
                  <w:tcBorders>
                    <w:top w:val="single" w:sz="4" w:space="0" w:color="auto"/>
                    <w:left w:val="single" w:sz="4" w:space="0" w:color="auto"/>
                    <w:bottom w:val="single" w:sz="4" w:space="0" w:color="auto"/>
                    <w:right w:val="single" w:sz="4" w:space="0" w:color="auto"/>
                  </w:tcBorders>
                  <w:vAlign w:val="center"/>
                </w:tcPr>
                <w:p w14:paraId="14DB485B" w14:textId="27AF2E95"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152267.45</w:t>
                  </w:r>
                </w:p>
              </w:tc>
            </w:tr>
            <w:tr w:rsidR="0007724A" w:rsidRPr="0007724A" w14:paraId="715636DF" w14:textId="77777777" w:rsidTr="007018F4">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74FBB77F" w14:textId="1383F0F1"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9</w:t>
                  </w:r>
                </w:p>
              </w:tc>
              <w:tc>
                <w:tcPr>
                  <w:tcW w:w="1482" w:type="dxa"/>
                  <w:tcBorders>
                    <w:top w:val="single" w:sz="4" w:space="0" w:color="auto"/>
                    <w:left w:val="single" w:sz="4" w:space="0" w:color="auto"/>
                    <w:bottom w:val="single" w:sz="4" w:space="0" w:color="auto"/>
                    <w:right w:val="single" w:sz="4" w:space="0" w:color="auto"/>
                  </w:tcBorders>
                  <w:vAlign w:val="center"/>
                </w:tcPr>
                <w:p w14:paraId="77BB788C" w14:textId="47BEFEA1"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2045063.86</w:t>
                  </w:r>
                </w:p>
              </w:tc>
              <w:tc>
                <w:tcPr>
                  <w:tcW w:w="1485" w:type="dxa"/>
                  <w:tcBorders>
                    <w:top w:val="single" w:sz="4" w:space="0" w:color="auto"/>
                    <w:left w:val="single" w:sz="4" w:space="0" w:color="auto"/>
                    <w:bottom w:val="single" w:sz="4" w:space="0" w:color="auto"/>
                    <w:right w:val="single" w:sz="4" w:space="0" w:color="auto"/>
                  </w:tcBorders>
                  <w:vAlign w:val="center"/>
                </w:tcPr>
                <w:p w14:paraId="6E0C84F9" w14:textId="053B3F5B"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152267.57</w:t>
                  </w:r>
                </w:p>
              </w:tc>
            </w:tr>
            <w:tr w:rsidR="0007724A" w:rsidRPr="0007724A" w14:paraId="5EDD782A" w14:textId="77777777" w:rsidTr="007018F4">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7AEAAF7A" w14:textId="7157D7C5"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10</w:t>
                  </w:r>
                </w:p>
              </w:tc>
              <w:tc>
                <w:tcPr>
                  <w:tcW w:w="1482" w:type="dxa"/>
                  <w:tcBorders>
                    <w:top w:val="single" w:sz="4" w:space="0" w:color="auto"/>
                    <w:left w:val="single" w:sz="4" w:space="0" w:color="auto"/>
                    <w:bottom w:val="single" w:sz="4" w:space="0" w:color="auto"/>
                    <w:right w:val="single" w:sz="4" w:space="0" w:color="auto"/>
                  </w:tcBorders>
                  <w:vAlign w:val="center"/>
                </w:tcPr>
                <w:p w14:paraId="185ACCFD" w14:textId="51FD8BB7"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2045057.63</w:t>
                  </w:r>
                </w:p>
              </w:tc>
              <w:tc>
                <w:tcPr>
                  <w:tcW w:w="1485" w:type="dxa"/>
                  <w:tcBorders>
                    <w:top w:val="single" w:sz="4" w:space="0" w:color="auto"/>
                    <w:left w:val="single" w:sz="4" w:space="0" w:color="auto"/>
                    <w:bottom w:val="single" w:sz="4" w:space="0" w:color="auto"/>
                    <w:right w:val="single" w:sz="4" w:space="0" w:color="auto"/>
                  </w:tcBorders>
                  <w:vAlign w:val="center"/>
                </w:tcPr>
                <w:p w14:paraId="6E76CE83" w14:textId="06E5BBBC"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152271.86</w:t>
                  </w:r>
                </w:p>
              </w:tc>
            </w:tr>
            <w:tr w:rsidR="0007724A" w:rsidRPr="0007724A" w14:paraId="15D734FA" w14:textId="77777777" w:rsidTr="007018F4">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6722B569" w14:textId="7C1826DF"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11</w:t>
                  </w:r>
                </w:p>
              </w:tc>
              <w:tc>
                <w:tcPr>
                  <w:tcW w:w="1482" w:type="dxa"/>
                  <w:tcBorders>
                    <w:top w:val="single" w:sz="4" w:space="0" w:color="auto"/>
                    <w:left w:val="single" w:sz="4" w:space="0" w:color="auto"/>
                    <w:bottom w:val="single" w:sz="4" w:space="0" w:color="auto"/>
                    <w:right w:val="single" w:sz="4" w:space="0" w:color="auto"/>
                  </w:tcBorders>
                  <w:vAlign w:val="center"/>
                </w:tcPr>
                <w:p w14:paraId="399665E5" w14:textId="459820DD"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2045056.04</w:t>
                  </w:r>
                </w:p>
              </w:tc>
              <w:tc>
                <w:tcPr>
                  <w:tcW w:w="1485" w:type="dxa"/>
                  <w:tcBorders>
                    <w:top w:val="single" w:sz="4" w:space="0" w:color="auto"/>
                    <w:left w:val="single" w:sz="4" w:space="0" w:color="auto"/>
                    <w:bottom w:val="single" w:sz="4" w:space="0" w:color="auto"/>
                    <w:right w:val="single" w:sz="4" w:space="0" w:color="auto"/>
                  </w:tcBorders>
                  <w:vAlign w:val="center"/>
                </w:tcPr>
                <w:p w14:paraId="59CFD97B" w14:textId="78318ED4"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152269.47</w:t>
                  </w:r>
                </w:p>
              </w:tc>
            </w:tr>
            <w:tr w:rsidR="0007724A" w:rsidRPr="0007724A" w14:paraId="69284B60" w14:textId="77777777" w:rsidTr="007018F4">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6FAAE2D9" w14:textId="49E0A1ED"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12</w:t>
                  </w:r>
                </w:p>
              </w:tc>
              <w:tc>
                <w:tcPr>
                  <w:tcW w:w="1482" w:type="dxa"/>
                  <w:tcBorders>
                    <w:top w:val="single" w:sz="4" w:space="0" w:color="auto"/>
                    <w:left w:val="single" w:sz="4" w:space="0" w:color="auto"/>
                    <w:bottom w:val="single" w:sz="4" w:space="0" w:color="auto"/>
                    <w:right w:val="single" w:sz="4" w:space="0" w:color="auto"/>
                  </w:tcBorders>
                  <w:vAlign w:val="center"/>
                </w:tcPr>
                <w:p w14:paraId="09CD82A4" w14:textId="49B0EB32"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2045051.58</w:t>
                  </w:r>
                </w:p>
              </w:tc>
              <w:tc>
                <w:tcPr>
                  <w:tcW w:w="1485" w:type="dxa"/>
                  <w:tcBorders>
                    <w:top w:val="single" w:sz="4" w:space="0" w:color="auto"/>
                    <w:left w:val="single" w:sz="4" w:space="0" w:color="auto"/>
                    <w:bottom w:val="single" w:sz="4" w:space="0" w:color="auto"/>
                    <w:right w:val="single" w:sz="4" w:space="0" w:color="auto"/>
                  </w:tcBorders>
                  <w:vAlign w:val="center"/>
                </w:tcPr>
                <w:p w14:paraId="2C197EF5" w14:textId="233BBECC"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152262.84</w:t>
                  </w:r>
                </w:p>
              </w:tc>
            </w:tr>
            <w:tr w:rsidR="0007724A" w:rsidRPr="0007724A" w14:paraId="532DBF7D" w14:textId="77777777" w:rsidTr="007018F4">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14AD9BE5" w14:textId="1D180F08"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13</w:t>
                  </w:r>
                </w:p>
              </w:tc>
              <w:tc>
                <w:tcPr>
                  <w:tcW w:w="1482" w:type="dxa"/>
                  <w:tcBorders>
                    <w:top w:val="single" w:sz="4" w:space="0" w:color="auto"/>
                    <w:left w:val="single" w:sz="4" w:space="0" w:color="auto"/>
                    <w:bottom w:val="single" w:sz="4" w:space="0" w:color="auto"/>
                    <w:right w:val="single" w:sz="4" w:space="0" w:color="auto"/>
                  </w:tcBorders>
                  <w:vAlign w:val="center"/>
                </w:tcPr>
                <w:p w14:paraId="63424B33" w14:textId="3F056512"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2045050.31</w:t>
                  </w:r>
                </w:p>
              </w:tc>
              <w:tc>
                <w:tcPr>
                  <w:tcW w:w="1485" w:type="dxa"/>
                  <w:tcBorders>
                    <w:top w:val="single" w:sz="4" w:space="0" w:color="auto"/>
                    <w:left w:val="single" w:sz="4" w:space="0" w:color="auto"/>
                    <w:bottom w:val="single" w:sz="4" w:space="0" w:color="auto"/>
                    <w:right w:val="single" w:sz="4" w:space="0" w:color="auto"/>
                  </w:tcBorders>
                  <w:vAlign w:val="center"/>
                </w:tcPr>
                <w:p w14:paraId="014BC769" w14:textId="4D034219"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152260.96</w:t>
                  </w:r>
                </w:p>
              </w:tc>
            </w:tr>
            <w:tr w:rsidR="0007724A" w:rsidRPr="0007724A" w14:paraId="5D80B384" w14:textId="77777777" w:rsidTr="007018F4">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63E07222" w14:textId="2D73C3B1"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14</w:t>
                  </w:r>
                </w:p>
              </w:tc>
              <w:tc>
                <w:tcPr>
                  <w:tcW w:w="1482" w:type="dxa"/>
                  <w:tcBorders>
                    <w:top w:val="single" w:sz="4" w:space="0" w:color="auto"/>
                    <w:left w:val="single" w:sz="4" w:space="0" w:color="auto"/>
                    <w:bottom w:val="single" w:sz="4" w:space="0" w:color="auto"/>
                    <w:right w:val="single" w:sz="4" w:space="0" w:color="auto"/>
                  </w:tcBorders>
                  <w:vAlign w:val="center"/>
                </w:tcPr>
                <w:p w14:paraId="34877AEA" w14:textId="4D2736FD"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2045049.46</w:t>
                  </w:r>
                </w:p>
              </w:tc>
              <w:tc>
                <w:tcPr>
                  <w:tcW w:w="1485" w:type="dxa"/>
                  <w:tcBorders>
                    <w:top w:val="single" w:sz="4" w:space="0" w:color="auto"/>
                    <w:left w:val="single" w:sz="4" w:space="0" w:color="auto"/>
                    <w:bottom w:val="single" w:sz="4" w:space="0" w:color="auto"/>
                    <w:right w:val="single" w:sz="4" w:space="0" w:color="auto"/>
                  </w:tcBorders>
                  <w:vAlign w:val="center"/>
                </w:tcPr>
                <w:p w14:paraId="4C832073" w14:textId="74757201"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152259.68</w:t>
                  </w:r>
                </w:p>
              </w:tc>
            </w:tr>
            <w:tr w:rsidR="0007724A" w:rsidRPr="0007724A" w14:paraId="296B4974" w14:textId="77777777" w:rsidTr="007018F4">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131A556A" w14:textId="13EDA855"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1</w:t>
                  </w:r>
                </w:p>
              </w:tc>
              <w:tc>
                <w:tcPr>
                  <w:tcW w:w="1482" w:type="dxa"/>
                  <w:tcBorders>
                    <w:top w:val="single" w:sz="4" w:space="0" w:color="auto"/>
                    <w:left w:val="single" w:sz="4" w:space="0" w:color="auto"/>
                    <w:bottom w:val="single" w:sz="4" w:space="0" w:color="auto"/>
                    <w:right w:val="single" w:sz="4" w:space="0" w:color="auto"/>
                  </w:tcBorders>
                  <w:vAlign w:val="center"/>
                </w:tcPr>
                <w:p w14:paraId="744B7AA7" w14:textId="1F5F7968"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2045077</w:t>
                  </w:r>
                </w:p>
              </w:tc>
              <w:tc>
                <w:tcPr>
                  <w:tcW w:w="1485" w:type="dxa"/>
                  <w:tcBorders>
                    <w:top w:val="single" w:sz="4" w:space="0" w:color="auto"/>
                    <w:left w:val="single" w:sz="4" w:space="0" w:color="auto"/>
                    <w:bottom w:val="single" w:sz="4" w:space="0" w:color="auto"/>
                    <w:right w:val="single" w:sz="4" w:space="0" w:color="auto"/>
                  </w:tcBorders>
                  <w:vAlign w:val="center"/>
                </w:tcPr>
                <w:p w14:paraId="0EAD4CE3" w14:textId="2CC14AEC"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152241.14</w:t>
                  </w:r>
                </w:p>
              </w:tc>
            </w:tr>
          </w:tbl>
          <w:p w14:paraId="14991702" w14:textId="77777777" w:rsidR="008D1D97" w:rsidRPr="0007724A" w:rsidRDefault="008D1D97" w:rsidP="000C23B6">
            <w:pPr>
              <w:spacing w:line="240" w:lineRule="auto"/>
              <w:jc w:val="center"/>
              <w:rPr>
                <w:sz w:val="16"/>
                <w:szCs w:val="16"/>
              </w:rPr>
            </w:pPr>
          </w:p>
        </w:tc>
      </w:tr>
      <w:tr w:rsidR="0007724A" w:rsidRPr="0007724A" w14:paraId="36CADF21" w14:textId="77777777" w:rsidTr="00BB6B6C">
        <w:tc>
          <w:tcPr>
            <w:tcW w:w="4673" w:type="dxa"/>
          </w:tcPr>
          <w:p w14:paraId="76A30124" w14:textId="0EC5F084" w:rsidR="008D1D97" w:rsidRPr="0007724A" w:rsidRDefault="008D1D97" w:rsidP="000C23B6">
            <w:pPr>
              <w:spacing w:line="240" w:lineRule="auto"/>
              <w:jc w:val="center"/>
              <w:rPr>
                <w:sz w:val="16"/>
                <w:szCs w:val="16"/>
              </w:rPr>
            </w:pPr>
            <w:r w:rsidRPr="0007724A">
              <w:rPr>
                <w:sz w:val="16"/>
                <w:szCs w:val="16"/>
              </w:rPr>
              <w:lastRenderedPageBreak/>
              <w:t>:ЗУ</w:t>
            </w:r>
            <w:r w:rsidR="007018F4" w:rsidRPr="0007724A">
              <w:rPr>
                <w:sz w:val="16"/>
                <w:szCs w:val="16"/>
              </w:rPr>
              <w:t>46</w:t>
            </w:r>
          </w:p>
          <w:tbl>
            <w:tblPr>
              <w:tblStyle w:val="af1"/>
              <w:tblW w:w="0" w:type="auto"/>
              <w:tblLook w:val="04A0" w:firstRow="1" w:lastRow="0" w:firstColumn="1" w:lastColumn="0" w:noHBand="0" w:noVBand="1"/>
            </w:tblPr>
            <w:tblGrid>
              <w:gridCol w:w="1479"/>
              <w:gridCol w:w="1482"/>
              <w:gridCol w:w="1485"/>
            </w:tblGrid>
            <w:tr w:rsidR="0007724A" w:rsidRPr="0007724A" w14:paraId="0AC97189" w14:textId="77777777" w:rsidTr="008D1D97">
              <w:trPr>
                <w:trHeight w:val="342"/>
              </w:trPr>
              <w:tc>
                <w:tcPr>
                  <w:tcW w:w="4446" w:type="dxa"/>
                  <w:gridSpan w:val="3"/>
                  <w:tcBorders>
                    <w:top w:val="single" w:sz="4" w:space="0" w:color="auto"/>
                    <w:left w:val="single" w:sz="4" w:space="0" w:color="auto"/>
                    <w:bottom w:val="single" w:sz="4" w:space="0" w:color="auto"/>
                    <w:right w:val="single" w:sz="4" w:space="0" w:color="auto"/>
                  </w:tcBorders>
                  <w:hideMark/>
                </w:tcPr>
                <w:p w14:paraId="666FA6C8" w14:textId="5AA8BA1D"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 xml:space="preserve">Площадь – </w:t>
                  </w:r>
                  <w:r w:rsidR="007018F4" w:rsidRPr="0007724A">
                    <w:rPr>
                      <w:sz w:val="16"/>
                      <w:szCs w:val="16"/>
                    </w:rPr>
                    <w:t>53</w:t>
                  </w:r>
                  <w:r w:rsidRPr="0007724A">
                    <w:rPr>
                      <w:sz w:val="16"/>
                      <w:szCs w:val="16"/>
                    </w:rPr>
                    <w:t xml:space="preserve"> м²</w:t>
                  </w:r>
                </w:p>
                <w:p w14:paraId="645E254A" w14:textId="205C7072" w:rsidR="008D1D97"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Хранение автотранспорта (2.7.1)</w:t>
                  </w:r>
                </w:p>
              </w:tc>
            </w:tr>
            <w:tr w:rsidR="0007724A" w:rsidRPr="0007724A" w14:paraId="6528230E" w14:textId="77777777" w:rsidTr="008D1D97">
              <w:trPr>
                <w:trHeight w:val="44"/>
              </w:trPr>
              <w:tc>
                <w:tcPr>
                  <w:tcW w:w="4446" w:type="dxa"/>
                  <w:gridSpan w:val="3"/>
                  <w:tcBorders>
                    <w:top w:val="single" w:sz="4" w:space="0" w:color="auto"/>
                    <w:left w:val="single" w:sz="4" w:space="0" w:color="auto"/>
                    <w:bottom w:val="single" w:sz="4" w:space="0" w:color="auto"/>
                    <w:right w:val="single" w:sz="4" w:space="0" w:color="auto"/>
                  </w:tcBorders>
                  <w:hideMark/>
                </w:tcPr>
                <w:p w14:paraId="6D154C97" w14:textId="77777777"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Контур1</w:t>
                  </w:r>
                </w:p>
              </w:tc>
            </w:tr>
            <w:tr w:rsidR="0007724A" w:rsidRPr="0007724A" w14:paraId="7C1B43E6" w14:textId="77777777" w:rsidTr="008D1D97">
              <w:trPr>
                <w:trHeight w:val="73"/>
              </w:trPr>
              <w:tc>
                <w:tcPr>
                  <w:tcW w:w="1479" w:type="dxa"/>
                  <w:tcBorders>
                    <w:top w:val="single" w:sz="4" w:space="0" w:color="auto"/>
                    <w:left w:val="single" w:sz="4" w:space="0" w:color="auto"/>
                    <w:bottom w:val="single" w:sz="4" w:space="0" w:color="auto"/>
                    <w:right w:val="single" w:sz="4" w:space="0" w:color="auto"/>
                  </w:tcBorders>
                  <w:hideMark/>
                </w:tcPr>
                <w:p w14:paraId="4FD5C6FF" w14:textId="77777777"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w:t>
                  </w:r>
                </w:p>
              </w:tc>
              <w:tc>
                <w:tcPr>
                  <w:tcW w:w="1482" w:type="dxa"/>
                  <w:tcBorders>
                    <w:top w:val="single" w:sz="4" w:space="0" w:color="auto"/>
                    <w:left w:val="single" w:sz="4" w:space="0" w:color="auto"/>
                    <w:bottom w:val="single" w:sz="4" w:space="0" w:color="auto"/>
                    <w:right w:val="single" w:sz="4" w:space="0" w:color="auto"/>
                  </w:tcBorders>
                  <w:hideMark/>
                </w:tcPr>
                <w:p w14:paraId="57400897" w14:textId="77777777"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X</w:t>
                  </w:r>
                </w:p>
              </w:tc>
              <w:tc>
                <w:tcPr>
                  <w:tcW w:w="1485" w:type="dxa"/>
                  <w:tcBorders>
                    <w:top w:val="single" w:sz="4" w:space="0" w:color="auto"/>
                    <w:left w:val="single" w:sz="4" w:space="0" w:color="auto"/>
                    <w:bottom w:val="single" w:sz="4" w:space="0" w:color="auto"/>
                    <w:right w:val="single" w:sz="4" w:space="0" w:color="auto"/>
                  </w:tcBorders>
                  <w:hideMark/>
                </w:tcPr>
                <w:p w14:paraId="4E966E88" w14:textId="77777777"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Y</w:t>
                  </w:r>
                </w:p>
              </w:tc>
            </w:tr>
            <w:tr w:rsidR="0007724A" w:rsidRPr="0007724A" w14:paraId="736FC0E6" w14:textId="77777777" w:rsidTr="007018F4">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3D08CF5B" w14:textId="05306383"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1</w:t>
                  </w:r>
                </w:p>
              </w:tc>
              <w:tc>
                <w:tcPr>
                  <w:tcW w:w="1482" w:type="dxa"/>
                  <w:tcBorders>
                    <w:top w:val="single" w:sz="4" w:space="0" w:color="auto"/>
                    <w:left w:val="single" w:sz="4" w:space="0" w:color="auto"/>
                    <w:bottom w:val="single" w:sz="4" w:space="0" w:color="auto"/>
                    <w:right w:val="single" w:sz="4" w:space="0" w:color="auto"/>
                  </w:tcBorders>
                  <w:vAlign w:val="center"/>
                </w:tcPr>
                <w:p w14:paraId="1607B931" w14:textId="6C896DF2"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2045504.9</w:t>
                  </w:r>
                </w:p>
              </w:tc>
              <w:tc>
                <w:tcPr>
                  <w:tcW w:w="1485" w:type="dxa"/>
                  <w:tcBorders>
                    <w:top w:val="single" w:sz="4" w:space="0" w:color="auto"/>
                    <w:left w:val="single" w:sz="4" w:space="0" w:color="auto"/>
                    <w:bottom w:val="single" w:sz="4" w:space="0" w:color="auto"/>
                    <w:right w:val="single" w:sz="4" w:space="0" w:color="auto"/>
                  </w:tcBorders>
                  <w:vAlign w:val="center"/>
                </w:tcPr>
                <w:p w14:paraId="41584C31" w14:textId="4D09D2A9"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151840.78</w:t>
                  </w:r>
                </w:p>
              </w:tc>
            </w:tr>
            <w:tr w:rsidR="0007724A" w:rsidRPr="0007724A" w14:paraId="5A0928DC" w14:textId="77777777" w:rsidTr="007018F4">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2148343D" w14:textId="0F8431E6"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2</w:t>
                  </w:r>
                </w:p>
              </w:tc>
              <w:tc>
                <w:tcPr>
                  <w:tcW w:w="1482" w:type="dxa"/>
                  <w:tcBorders>
                    <w:top w:val="single" w:sz="4" w:space="0" w:color="auto"/>
                    <w:left w:val="single" w:sz="4" w:space="0" w:color="auto"/>
                    <w:bottom w:val="single" w:sz="4" w:space="0" w:color="auto"/>
                    <w:right w:val="single" w:sz="4" w:space="0" w:color="auto"/>
                  </w:tcBorders>
                  <w:vAlign w:val="center"/>
                </w:tcPr>
                <w:p w14:paraId="6A08C539" w14:textId="54DCF64C"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2045507.42</w:t>
                  </w:r>
                </w:p>
              </w:tc>
              <w:tc>
                <w:tcPr>
                  <w:tcW w:w="1485" w:type="dxa"/>
                  <w:tcBorders>
                    <w:top w:val="single" w:sz="4" w:space="0" w:color="auto"/>
                    <w:left w:val="single" w:sz="4" w:space="0" w:color="auto"/>
                    <w:bottom w:val="single" w:sz="4" w:space="0" w:color="auto"/>
                    <w:right w:val="single" w:sz="4" w:space="0" w:color="auto"/>
                  </w:tcBorders>
                  <w:vAlign w:val="center"/>
                </w:tcPr>
                <w:p w14:paraId="6D831D55" w14:textId="5A2F0FC6"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151844.72</w:t>
                  </w:r>
                </w:p>
              </w:tc>
            </w:tr>
            <w:tr w:rsidR="0007724A" w:rsidRPr="0007724A" w14:paraId="3DA187F0" w14:textId="77777777" w:rsidTr="007018F4">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0DB0EF4E" w14:textId="78E8CA6A"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3</w:t>
                  </w:r>
                </w:p>
              </w:tc>
              <w:tc>
                <w:tcPr>
                  <w:tcW w:w="1482" w:type="dxa"/>
                  <w:tcBorders>
                    <w:top w:val="single" w:sz="4" w:space="0" w:color="auto"/>
                    <w:left w:val="single" w:sz="4" w:space="0" w:color="auto"/>
                    <w:bottom w:val="single" w:sz="4" w:space="0" w:color="auto"/>
                    <w:right w:val="single" w:sz="4" w:space="0" w:color="auto"/>
                  </w:tcBorders>
                  <w:vAlign w:val="center"/>
                </w:tcPr>
                <w:p w14:paraId="57D9359D" w14:textId="15AA489C"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2045497.84</w:t>
                  </w:r>
                </w:p>
              </w:tc>
              <w:tc>
                <w:tcPr>
                  <w:tcW w:w="1485" w:type="dxa"/>
                  <w:tcBorders>
                    <w:top w:val="single" w:sz="4" w:space="0" w:color="auto"/>
                    <w:left w:val="single" w:sz="4" w:space="0" w:color="auto"/>
                    <w:bottom w:val="single" w:sz="4" w:space="0" w:color="auto"/>
                    <w:right w:val="single" w:sz="4" w:space="0" w:color="auto"/>
                  </w:tcBorders>
                  <w:vAlign w:val="center"/>
                </w:tcPr>
                <w:p w14:paraId="42EA9D4E" w14:textId="40B04524"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151850.87</w:t>
                  </w:r>
                </w:p>
              </w:tc>
            </w:tr>
            <w:tr w:rsidR="0007724A" w:rsidRPr="0007724A" w14:paraId="634DE54B" w14:textId="77777777" w:rsidTr="007018F4">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1B8DA801" w14:textId="3E626010"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4</w:t>
                  </w:r>
                </w:p>
              </w:tc>
              <w:tc>
                <w:tcPr>
                  <w:tcW w:w="1482" w:type="dxa"/>
                  <w:tcBorders>
                    <w:top w:val="single" w:sz="4" w:space="0" w:color="auto"/>
                    <w:left w:val="single" w:sz="4" w:space="0" w:color="auto"/>
                    <w:bottom w:val="single" w:sz="4" w:space="0" w:color="auto"/>
                    <w:right w:val="single" w:sz="4" w:space="0" w:color="auto"/>
                  </w:tcBorders>
                  <w:vAlign w:val="center"/>
                </w:tcPr>
                <w:p w14:paraId="2472E8F6" w14:textId="5F0C1C47"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2045496.43</w:t>
                  </w:r>
                </w:p>
              </w:tc>
              <w:tc>
                <w:tcPr>
                  <w:tcW w:w="1485" w:type="dxa"/>
                  <w:tcBorders>
                    <w:top w:val="single" w:sz="4" w:space="0" w:color="auto"/>
                    <w:left w:val="single" w:sz="4" w:space="0" w:color="auto"/>
                    <w:bottom w:val="single" w:sz="4" w:space="0" w:color="auto"/>
                    <w:right w:val="single" w:sz="4" w:space="0" w:color="auto"/>
                  </w:tcBorders>
                  <w:vAlign w:val="center"/>
                </w:tcPr>
                <w:p w14:paraId="675FDA7D" w14:textId="6EA5C128"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151848.74</w:t>
                  </w:r>
                </w:p>
              </w:tc>
            </w:tr>
            <w:tr w:rsidR="0007724A" w:rsidRPr="0007724A" w14:paraId="15E99A8F" w14:textId="77777777" w:rsidTr="007018F4">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735C23D2" w14:textId="3DDB26C2"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5</w:t>
                  </w:r>
                </w:p>
              </w:tc>
              <w:tc>
                <w:tcPr>
                  <w:tcW w:w="1482" w:type="dxa"/>
                  <w:tcBorders>
                    <w:top w:val="single" w:sz="4" w:space="0" w:color="auto"/>
                    <w:left w:val="single" w:sz="4" w:space="0" w:color="auto"/>
                    <w:bottom w:val="single" w:sz="4" w:space="0" w:color="auto"/>
                    <w:right w:val="single" w:sz="4" w:space="0" w:color="auto"/>
                  </w:tcBorders>
                  <w:vAlign w:val="center"/>
                </w:tcPr>
                <w:p w14:paraId="30D716FE" w14:textId="1B6AACE8"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2045496.42</w:t>
                  </w:r>
                </w:p>
              </w:tc>
              <w:tc>
                <w:tcPr>
                  <w:tcW w:w="1485" w:type="dxa"/>
                  <w:tcBorders>
                    <w:top w:val="single" w:sz="4" w:space="0" w:color="auto"/>
                    <w:left w:val="single" w:sz="4" w:space="0" w:color="auto"/>
                    <w:bottom w:val="single" w:sz="4" w:space="0" w:color="auto"/>
                    <w:right w:val="single" w:sz="4" w:space="0" w:color="auto"/>
                  </w:tcBorders>
                  <w:vAlign w:val="center"/>
                </w:tcPr>
                <w:p w14:paraId="4699D0BC" w14:textId="6677FE3F"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151848.73</w:t>
                  </w:r>
                </w:p>
              </w:tc>
            </w:tr>
            <w:tr w:rsidR="0007724A" w:rsidRPr="0007724A" w14:paraId="45929B8E" w14:textId="77777777" w:rsidTr="007018F4">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348B25BE" w14:textId="24666D21"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6</w:t>
                  </w:r>
                </w:p>
              </w:tc>
              <w:tc>
                <w:tcPr>
                  <w:tcW w:w="1482" w:type="dxa"/>
                  <w:tcBorders>
                    <w:top w:val="single" w:sz="4" w:space="0" w:color="auto"/>
                    <w:left w:val="single" w:sz="4" w:space="0" w:color="auto"/>
                    <w:bottom w:val="single" w:sz="4" w:space="0" w:color="auto"/>
                    <w:right w:val="single" w:sz="4" w:space="0" w:color="auto"/>
                  </w:tcBorders>
                  <w:vAlign w:val="center"/>
                </w:tcPr>
                <w:p w14:paraId="5933AE82" w14:textId="08755CF7"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2045495.31</w:t>
                  </w:r>
                </w:p>
              </w:tc>
              <w:tc>
                <w:tcPr>
                  <w:tcW w:w="1485" w:type="dxa"/>
                  <w:tcBorders>
                    <w:top w:val="single" w:sz="4" w:space="0" w:color="auto"/>
                    <w:left w:val="single" w:sz="4" w:space="0" w:color="auto"/>
                    <w:bottom w:val="single" w:sz="4" w:space="0" w:color="auto"/>
                    <w:right w:val="single" w:sz="4" w:space="0" w:color="auto"/>
                  </w:tcBorders>
                  <w:vAlign w:val="center"/>
                </w:tcPr>
                <w:p w14:paraId="2EBA8BD1" w14:textId="197C1845"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151847.09</w:t>
                  </w:r>
                </w:p>
              </w:tc>
            </w:tr>
            <w:tr w:rsidR="0007724A" w:rsidRPr="0007724A" w14:paraId="76D236DE" w14:textId="77777777" w:rsidTr="007018F4">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123C8C19" w14:textId="798FE279"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7</w:t>
                  </w:r>
                </w:p>
              </w:tc>
              <w:tc>
                <w:tcPr>
                  <w:tcW w:w="1482" w:type="dxa"/>
                  <w:tcBorders>
                    <w:top w:val="single" w:sz="4" w:space="0" w:color="auto"/>
                    <w:left w:val="single" w:sz="4" w:space="0" w:color="auto"/>
                    <w:bottom w:val="single" w:sz="4" w:space="0" w:color="auto"/>
                    <w:right w:val="single" w:sz="4" w:space="0" w:color="auto"/>
                  </w:tcBorders>
                  <w:vAlign w:val="center"/>
                </w:tcPr>
                <w:p w14:paraId="37D750CE" w14:textId="1FF037AA"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2045502.57</w:t>
                  </w:r>
                </w:p>
              </w:tc>
              <w:tc>
                <w:tcPr>
                  <w:tcW w:w="1485" w:type="dxa"/>
                  <w:tcBorders>
                    <w:top w:val="single" w:sz="4" w:space="0" w:color="auto"/>
                    <w:left w:val="single" w:sz="4" w:space="0" w:color="auto"/>
                    <w:bottom w:val="single" w:sz="4" w:space="0" w:color="auto"/>
                    <w:right w:val="single" w:sz="4" w:space="0" w:color="auto"/>
                  </w:tcBorders>
                  <w:vAlign w:val="center"/>
                </w:tcPr>
                <w:p w14:paraId="5A43D1BD" w14:textId="5D944A66"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151842.31</w:t>
                  </w:r>
                </w:p>
              </w:tc>
            </w:tr>
            <w:tr w:rsidR="0007724A" w:rsidRPr="0007724A" w14:paraId="2D6E0344" w14:textId="77777777" w:rsidTr="007018F4">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3678EBF2" w14:textId="708005F7"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1</w:t>
                  </w:r>
                </w:p>
              </w:tc>
              <w:tc>
                <w:tcPr>
                  <w:tcW w:w="1482" w:type="dxa"/>
                  <w:tcBorders>
                    <w:top w:val="single" w:sz="4" w:space="0" w:color="auto"/>
                    <w:left w:val="single" w:sz="4" w:space="0" w:color="auto"/>
                    <w:bottom w:val="single" w:sz="4" w:space="0" w:color="auto"/>
                    <w:right w:val="single" w:sz="4" w:space="0" w:color="auto"/>
                  </w:tcBorders>
                  <w:vAlign w:val="center"/>
                </w:tcPr>
                <w:p w14:paraId="580071E3" w14:textId="7A71D2C2"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2045504.9</w:t>
                  </w:r>
                </w:p>
              </w:tc>
              <w:tc>
                <w:tcPr>
                  <w:tcW w:w="1485" w:type="dxa"/>
                  <w:tcBorders>
                    <w:top w:val="single" w:sz="4" w:space="0" w:color="auto"/>
                    <w:left w:val="single" w:sz="4" w:space="0" w:color="auto"/>
                    <w:bottom w:val="single" w:sz="4" w:space="0" w:color="auto"/>
                    <w:right w:val="single" w:sz="4" w:space="0" w:color="auto"/>
                  </w:tcBorders>
                  <w:vAlign w:val="center"/>
                </w:tcPr>
                <w:p w14:paraId="241DFC8A" w14:textId="7BAF4A65"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151840.78</w:t>
                  </w:r>
                </w:p>
              </w:tc>
            </w:tr>
          </w:tbl>
          <w:p w14:paraId="1504B580" w14:textId="77777777" w:rsidR="008D1D97" w:rsidRPr="0007724A" w:rsidRDefault="008D1D97" w:rsidP="000C23B6">
            <w:pPr>
              <w:spacing w:line="240" w:lineRule="auto"/>
              <w:jc w:val="center"/>
              <w:rPr>
                <w:sz w:val="16"/>
                <w:szCs w:val="16"/>
              </w:rPr>
            </w:pPr>
          </w:p>
        </w:tc>
        <w:tc>
          <w:tcPr>
            <w:tcW w:w="4672" w:type="dxa"/>
          </w:tcPr>
          <w:p w14:paraId="2C7157D0" w14:textId="15F8D34A" w:rsidR="008D1D97" w:rsidRPr="0007724A" w:rsidRDefault="008D1D97" w:rsidP="000C23B6">
            <w:pPr>
              <w:spacing w:line="240" w:lineRule="auto"/>
              <w:jc w:val="center"/>
              <w:rPr>
                <w:sz w:val="16"/>
                <w:szCs w:val="16"/>
              </w:rPr>
            </w:pPr>
            <w:r w:rsidRPr="0007724A">
              <w:rPr>
                <w:sz w:val="16"/>
                <w:szCs w:val="16"/>
              </w:rPr>
              <w:t>:ЗУ</w:t>
            </w:r>
            <w:r w:rsidR="007018F4" w:rsidRPr="0007724A">
              <w:rPr>
                <w:sz w:val="16"/>
                <w:szCs w:val="16"/>
              </w:rPr>
              <w:t>47</w:t>
            </w:r>
          </w:p>
          <w:tbl>
            <w:tblPr>
              <w:tblStyle w:val="af1"/>
              <w:tblW w:w="0" w:type="auto"/>
              <w:tblLook w:val="04A0" w:firstRow="1" w:lastRow="0" w:firstColumn="1" w:lastColumn="0" w:noHBand="0" w:noVBand="1"/>
            </w:tblPr>
            <w:tblGrid>
              <w:gridCol w:w="1479"/>
              <w:gridCol w:w="1482"/>
              <w:gridCol w:w="1485"/>
            </w:tblGrid>
            <w:tr w:rsidR="0007724A" w:rsidRPr="0007724A" w14:paraId="0C7D2F24" w14:textId="77777777" w:rsidTr="008D1D97">
              <w:trPr>
                <w:trHeight w:val="342"/>
              </w:trPr>
              <w:tc>
                <w:tcPr>
                  <w:tcW w:w="4446" w:type="dxa"/>
                  <w:gridSpan w:val="3"/>
                  <w:tcBorders>
                    <w:top w:val="single" w:sz="4" w:space="0" w:color="auto"/>
                    <w:left w:val="single" w:sz="4" w:space="0" w:color="auto"/>
                    <w:bottom w:val="single" w:sz="4" w:space="0" w:color="auto"/>
                    <w:right w:val="single" w:sz="4" w:space="0" w:color="auto"/>
                  </w:tcBorders>
                  <w:hideMark/>
                </w:tcPr>
                <w:p w14:paraId="1342A2E1" w14:textId="05CE6ED1"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 xml:space="preserve">Площадь – </w:t>
                  </w:r>
                  <w:r w:rsidR="007018F4" w:rsidRPr="0007724A">
                    <w:rPr>
                      <w:sz w:val="16"/>
                      <w:szCs w:val="16"/>
                    </w:rPr>
                    <w:t>34</w:t>
                  </w:r>
                  <w:r w:rsidRPr="0007724A">
                    <w:rPr>
                      <w:sz w:val="16"/>
                      <w:szCs w:val="16"/>
                    </w:rPr>
                    <w:t xml:space="preserve"> м²</w:t>
                  </w:r>
                </w:p>
                <w:p w14:paraId="7E6F3CD2" w14:textId="3421D3FA" w:rsidR="008D1D97"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Хранение автотранспорта (2.7.1)</w:t>
                  </w:r>
                </w:p>
              </w:tc>
            </w:tr>
            <w:tr w:rsidR="0007724A" w:rsidRPr="0007724A" w14:paraId="6B6436B4" w14:textId="77777777" w:rsidTr="008D1D97">
              <w:trPr>
                <w:trHeight w:val="44"/>
              </w:trPr>
              <w:tc>
                <w:tcPr>
                  <w:tcW w:w="4446" w:type="dxa"/>
                  <w:gridSpan w:val="3"/>
                  <w:tcBorders>
                    <w:top w:val="single" w:sz="4" w:space="0" w:color="auto"/>
                    <w:left w:val="single" w:sz="4" w:space="0" w:color="auto"/>
                    <w:bottom w:val="single" w:sz="4" w:space="0" w:color="auto"/>
                    <w:right w:val="single" w:sz="4" w:space="0" w:color="auto"/>
                  </w:tcBorders>
                  <w:hideMark/>
                </w:tcPr>
                <w:p w14:paraId="39862C74" w14:textId="77777777"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Контур1</w:t>
                  </w:r>
                </w:p>
              </w:tc>
            </w:tr>
            <w:tr w:rsidR="0007724A" w:rsidRPr="0007724A" w14:paraId="2226FC2E" w14:textId="77777777" w:rsidTr="008D1D97">
              <w:trPr>
                <w:trHeight w:val="73"/>
              </w:trPr>
              <w:tc>
                <w:tcPr>
                  <w:tcW w:w="1479" w:type="dxa"/>
                  <w:tcBorders>
                    <w:top w:val="single" w:sz="4" w:space="0" w:color="auto"/>
                    <w:left w:val="single" w:sz="4" w:space="0" w:color="auto"/>
                    <w:bottom w:val="single" w:sz="4" w:space="0" w:color="auto"/>
                    <w:right w:val="single" w:sz="4" w:space="0" w:color="auto"/>
                  </w:tcBorders>
                  <w:hideMark/>
                </w:tcPr>
                <w:p w14:paraId="7E938C0D" w14:textId="77777777"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w:t>
                  </w:r>
                </w:p>
              </w:tc>
              <w:tc>
                <w:tcPr>
                  <w:tcW w:w="1482" w:type="dxa"/>
                  <w:tcBorders>
                    <w:top w:val="single" w:sz="4" w:space="0" w:color="auto"/>
                    <w:left w:val="single" w:sz="4" w:space="0" w:color="auto"/>
                    <w:bottom w:val="single" w:sz="4" w:space="0" w:color="auto"/>
                    <w:right w:val="single" w:sz="4" w:space="0" w:color="auto"/>
                  </w:tcBorders>
                  <w:hideMark/>
                </w:tcPr>
                <w:p w14:paraId="7D70C7E1" w14:textId="77777777"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X</w:t>
                  </w:r>
                </w:p>
              </w:tc>
              <w:tc>
                <w:tcPr>
                  <w:tcW w:w="1485" w:type="dxa"/>
                  <w:tcBorders>
                    <w:top w:val="single" w:sz="4" w:space="0" w:color="auto"/>
                    <w:left w:val="single" w:sz="4" w:space="0" w:color="auto"/>
                    <w:bottom w:val="single" w:sz="4" w:space="0" w:color="auto"/>
                    <w:right w:val="single" w:sz="4" w:space="0" w:color="auto"/>
                  </w:tcBorders>
                  <w:hideMark/>
                </w:tcPr>
                <w:p w14:paraId="6AB0F800" w14:textId="77777777"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Y</w:t>
                  </w:r>
                </w:p>
              </w:tc>
            </w:tr>
            <w:tr w:rsidR="0007724A" w:rsidRPr="0007724A" w14:paraId="0E81594D" w14:textId="77777777" w:rsidTr="007018F4">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4CA544EE" w14:textId="22F2AEBD"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1</w:t>
                  </w:r>
                </w:p>
              </w:tc>
              <w:tc>
                <w:tcPr>
                  <w:tcW w:w="1482" w:type="dxa"/>
                  <w:tcBorders>
                    <w:top w:val="single" w:sz="4" w:space="0" w:color="auto"/>
                    <w:left w:val="single" w:sz="4" w:space="0" w:color="auto"/>
                    <w:bottom w:val="single" w:sz="4" w:space="0" w:color="auto"/>
                    <w:right w:val="single" w:sz="4" w:space="0" w:color="auto"/>
                  </w:tcBorders>
                  <w:vAlign w:val="center"/>
                </w:tcPr>
                <w:p w14:paraId="7B523E97" w14:textId="01BA8465"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2045349.26</w:t>
                  </w:r>
                </w:p>
              </w:tc>
              <w:tc>
                <w:tcPr>
                  <w:tcW w:w="1485" w:type="dxa"/>
                  <w:tcBorders>
                    <w:top w:val="single" w:sz="4" w:space="0" w:color="auto"/>
                    <w:left w:val="single" w:sz="4" w:space="0" w:color="auto"/>
                    <w:bottom w:val="single" w:sz="4" w:space="0" w:color="auto"/>
                    <w:right w:val="single" w:sz="4" w:space="0" w:color="auto"/>
                  </w:tcBorders>
                  <w:vAlign w:val="center"/>
                </w:tcPr>
                <w:p w14:paraId="1D3828C9" w14:textId="1DD46816"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151927.5</w:t>
                  </w:r>
                </w:p>
              </w:tc>
            </w:tr>
            <w:tr w:rsidR="0007724A" w:rsidRPr="0007724A" w14:paraId="10AAD37B" w14:textId="77777777" w:rsidTr="007018F4">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134B8DE1" w14:textId="271EF832"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2</w:t>
                  </w:r>
                </w:p>
              </w:tc>
              <w:tc>
                <w:tcPr>
                  <w:tcW w:w="1482" w:type="dxa"/>
                  <w:tcBorders>
                    <w:top w:val="single" w:sz="4" w:space="0" w:color="auto"/>
                    <w:left w:val="single" w:sz="4" w:space="0" w:color="auto"/>
                    <w:bottom w:val="single" w:sz="4" w:space="0" w:color="auto"/>
                    <w:right w:val="single" w:sz="4" w:space="0" w:color="auto"/>
                  </w:tcBorders>
                  <w:vAlign w:val="center"/>
                </w:tcPr>
                <w:p w14:paraId="548EBF56" w14:textId="0F2F52FA"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2045350.73</w:t>
                  </w:r>
                </w:p>
              </w:tc>
              <w:tc>
                <w:tcPr>
                  <w:tcW w:w="1485" w:type="dxa"/>
                  <w:tcBorders>
                    <w:top w:val="single" w:sz="4" w:space="0" w:color="auto"/>
                    <w:left w:val="single" w:sz="4" w:space="0" w:color="auto"/>
                    <w:bottom w:val="single" w:sz="4" w:space="0" w:color="auto"/>
                    <w:right w:val="single" w:sz="4" w:space="0" w:color="auto"/>
                  </w:tcBorders>
                  <w:vAlign w:val="center"/>
                </w:tcPr>
                <w:p w14:paraId="034F34D7" w14:textId="763F304C"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151929.91</w:t>
                  </w:r>
                </w:p>
              </w:tc>
            </w:tr>
            <w:tr w:rsidR="0007724A" w:rsidRPr="0007724A" w14:paraId="2F5FF6C5" w14:textId="77777777" w:rsidTr="007018F4">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0CF2B3C8" w14:textId="0F8AAF79"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3</w:t>
                  </w:r>
                </w:p>
              </w:tc>
              <w:tc>
                <w:tcPr>
                  <w:tcW w:w="1482" w:type="dxa"/>
                  <w:tcBorders>
                    <w:top w:val="single" w:sz="4" w:space="0" w:color="auto"/>
                    <w:left w:val="single" w:sz="4" w:space="0" w:color="auto"/>
                    <w:bottom w:val="single" w:sz="4" w:space="0" w:color="auto"/>
                    <w:right w:val="single" w:sz="4" w:space="0" w:color="auto"/>
                  </w:tcBorders>
                  <w:vAlign w:val="center"/>
                </w:tcPr>
                <w:p w14:paraId="55E7C245" w14:textId="567A6882"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2045347.3</w:t>
                  </w:r>
                </w:p>
              </w:tc>
              <w:tc>
                <w:tcPr>
                  <w:tcW w:w="1485" w:type="dxa"/>
                  <w:tcBorders>
                    <w:top w:val="single" w:sz="4" w:space="0" w:color="auto"/>
                    <w:left w:val="single" w:sz="4" w:space="0" w:color="auto"/>
                    <w:bottom w:val="single" w:sz="4" w:space="0" w:color="auto"/>
                    <w:right w:val="single" w:sz="4" w:space="0" w:color="auto"/>
                  </w:tcBorders>
                  <w:vAlign w:val="center"/>
                </w:tcPr>
                <w:p w14:paraId="3714ADE5" w14:textId="31081BDE"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151932.01</w:t>
                  </w:r>
                </w:p>
              </w:tc>
            </w:tr>
            <w:tr w:rsidR="0007724A" w:rsidRPr="0007724A" w14:paraId="71180007" w14:textId="77777777" w:rsidTr="007018F4">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44386AAC" w14:textId="40C6075A"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4</w:t>
                  </w:r>
                </w:p>
              </w:tc>
              <w:tc>
                <w:tcPr>
                  <w:tcW w:w="1482" w:type="dxa"/>
                  <w:tcBorders>
                    <w:top w:val="single" w:sz="4" w:space="0" w:color="auto"/>
                    <w:left w:val="single" w:sz="4" w:space="0" w:color="auto"/>
                    <w:bottom w:val="single" w:sz="4" w:space="0" w:color="auto"/>
                    <w:right w:val="single" w:sz="4" w:space="0" w:color="auto"/>
                  </w:tcBorders>
                  <w:vAlign w:val="center"/>
                </w:tcPr>
                <w:p w14:paraId="43612B3D" w14:textId="0814ED60"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2045345.84</w:t>
                  </w:r>
                </w:p>
              </w:tc>
              <w:tc>
                <w:tcPr>
                  <w:tcW w:w="1485" w:type="dxa"/>
                  <w:tcBorders>
                    <w:top w:val="single" w:sz="4" w:space="0" w:color="auto"/>
                    <w:left w:val="single" w:sz="4" w:space="0" w:color="auto"/>
                    <w:bottom w:val="single" w:sz="4" w:space="0" w:color="auto"/>
                    <w:right w:val="single" w:sz="4" w:space="0" w:color="auto"/>
                  </w:tcBorders>
                  <w:vAlign w:val="center"/>
                </w:tcPr>
                <w:p w14:paraId="01C4AC70" w14:textId="25E34203"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151932.89</w:t>
                  </w:r>
                </w:p>
              </w:tc>
            </w:tr>
            <w:tr w:rsidR="0007724A" w:rsidRPr="0007724A" w14:paraId="2A71E784" w14:textId="77777777" w:rsidTr="007018F4">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718CA80D" w14:textId="6ECB69B9"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5</w:t>
                  </w:r>
                </w:p>
              </w:tc>
              <w:tc>
                <w:tcPr>
                  <w:tcW w:w="1482" w:type="dxa"/>
                  <w:tcBorders>
                    <w:top w:val="single" w:sz="4" w:space="0" w:color="auto"/>
                    <w:left w:val="single" w:sz="4" w:space="0" w:color="auto"/>
                    <w:bottom w:val="single" w:sz="4" w:space="0" w:color="auto"/>
                    <w:right w:val="single" w:sz="4" w:space="0" w:color="auto"/>
                  </w:tcBorders>
                  <w:vAlign w:val="center"/>
                </w:tcPr>
                <w:p w14:paraId="3C17F707" w14:textId="0CA3D5F2"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2045340.29</w:t>
                  </w:r>
                </w:p>
              </w:tc>
              <w:tc>
                <w:tcPr>
                  <w:tcW w:w="1485" w:type="dxa"/>
                  <w:tcBorders>
                    <w:top w:val="single" w:sz="4" w:space="0" w:color="auto"/>
                    <w:left w:val="single" w:sz="4" w:space="0" w:color="auto"/>
                    <w:bottom w:val="single" w:sz="4" w:space="0" w:color="auto"/>
                    <w:right w:val="single" w:sz="4" w:space="0" w:color="auto"/>
                  </w:tcBorders>
                  <w:vAlign w:val="center"/>
                </w:tcPr>
                <w:p w14:paraId="7E6CAE91" w14:textId="04536296"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151936.27</w:t>
                  </w:r>
                </w:p>
              </w:tc>
            </w:tr>
            <w:tr w:rsidR="0007724A" w:rsidRPr="0007724A" w14:paraId="03612728" w14:textId="77777777" w:rsidTr="007018F4">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54E21E85" w14:textId="4127E6D3"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6</w:t>
                  </w:r>
                </w:p>
              </w:tc>
              <w:tc>
                <w:tcPr>
                  <w:tcW w:w="1482" w:type="dxa"/>
                  <w:tcBorders>
                    <w:top w:val="single" w:sz="4" w:space="0" w:color="auto"/>
                    <w:left w:val="single" w:sz="4" w:space="0" w:color="auto"/>
                    <w:bottom w:val="single" w:sz="4" w:space="0" w:color="auto"/>
                    <w:right w:val="single" w:sz="4" w:space="0" w:color="auto"/>
                  </w:tcBorders>
                  <w:vAlign w:val="center"/>
                </w:tcPr>
                <w:p w14:paraId="01B9C4DD" w14:textId="32CEF675"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2045340.41</w:t>
                  </w:r>
                </w:p>
              </w:tc>
              <w:tc>
                <w:tcPr>
                  <w:tcW w:w="1485" w:type="dxa"/>
                  <w:tcBorders>
                    <w:top w:val="single" w:sz="4" w:space="0" w:color="auto"/>
                    <w:left w:val="single" w:sz="4" w:space="0" w:color="auto"/>
                    <w:bottom w:val="single" w:sz="4" w:space="0" w:color="auto"/>
                    <w:right w:val="single" w:sz="4" w:space="0" w:color="auto"/>
                  </w:tcBorders>
                  <w:vAlign w:val="center"/>
                </w:tcPr>
                <w:p w14:paraId="4EC1FF04" w14:textId="48D1BD1F"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151936.45</w:t>
                  </w:r>
                </w:p>
              </w:tc>
            </w:tr>
            <w:tr w:rsidR="0007724A" w:rsidRPr="0007724A" w14:paraId="35DE10EF" w14:textId="77777777" w:rsidTr="007018F4">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51F191AD" w14:textId="233C6277"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7</w:t>
                  </w:r>
                </w:p>
              </w:tc>
              <w:tc>
                <w:tcPr>
                  <w:tcW w:w="1482" w:type="dxa"/>
                  <w:tcBorders>
                    <w:top w:val="single" w:sz="4" w:space="0" w:color="auto"/>
                    <w:left w:val="single" w:sz="4" w:space="0" w:color="auto"/>
                    <w:bottom w:val="single" w:sz="4" w:space="0" w:color="auto"/>
                    <w:right w:val="single" w:sz="4" w:space="0" w:color="auto"/>
                  </w:tcBorders>
                  <w:vAlign w:val="center"/>
                </w:tcPr>
                <w:p w14:paraId="3B6E697F" w14:textId="5E9A2733"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2045340.1</w:t>
                  </w:r>
                </w:p>
              </w:tc>
              <w:tc>
                <w:tcPr>
                  <w:tcW w:w="1485" w:type="dxa"/>
                  <w:tcBorders>
                    <w:top w:val="single" w:sz="4" w:space="0" w:color="auto"/>
                    <w:left w:val="single" w:sz="4" w:space="0" w:color="auto"/>
                    <w:bottom w:val="single" w:sz="4" w:space="0" w:color="auto"/>
                    <w:right w:val="single" w:sz="4" w:space="0" w:color="auto"/>
                  </w:tcBorders>
                  <w:vAlign w:val="center"/>
                </w:tcPr>
                <w:p w14:paraId="15D20A33" w14:textId="5ADEC3AA"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151936.64</w:t>
                  </w:r>
                </w:p>
              </w:tc>
            </w:tr>
            <w:tr w:rsidR="0007724A" w:rsidRPr="0007724A" w14:paraId="2F427C55" w14:textId="77777777" w:rsidTr="007018F4">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2788B109" w14:textId="24A882F3"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8</w:t>
                  </w:r>
                </w:p>
              </w:tc>
              <w:tc>
                <w:tcPr>
                  <w:tcW w:w="1482" w:type="dxa"/>
                  <w:tcBorders>
                    <w:top w:val="single" w:sz="4" w:space="0" w:color="auto"/>
                    <w:left w:val="single" w:sz="4" w:space="0" w:color="auto"/>
                    <w:bottom w:val="single" w:sz="4" w:space="0" w:color="auto"/>
                    <w:right w:val="single" w:sz="4" w:space="0" w:color="auto"/>
                  </w:tcBorders>
                  <w:vAlign w:val="center"/>
                </w:tcPr>
                <w:p w14:paraId="41FC650F" w14:textId="6FB47559"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2045338.67</w:t>
                  </w:r>
                </w:p>
              </w:tc>
              <w:tc>
                <w:tcPr>
                  <w:tcW w:w="1485" w:type="dxa"/>
                  <w:tcBorders>
                    <w:top w:val="single" w:sz="4" w:space="0" w:color="auto"/>
                    <w:left w:val="single" w:sz="4" w:space="0" w:color="auto"/>
                    <w:bottom w:val="single" w:sz="4" w:space="0" w:color="auto"/>
                    <w:right w:val="single" w:sz="4" w:space="0" w:color="auto"/>
                  </w:tcBorders>
                  <w:vAlign w:val="center"/>
                </w:tcPr>
                <w:p w14:paraId="0ABDD289" w14:textId="7906C5B3"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151934.28</w:t>
                  </w:r>
                </w:p>
              </w:tc>
            </w:tr>
            <w:tr w:rsidR="0007724A" w:rsidRPr="0007724A" w14:paraId="02B1CC0D" w14:textId="77777777" w:rsidTr="007018F4">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054CE4D2" w14:textId="79EDC2B8"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1</w:t>
                  </w:r>
                </w:p>
              </w:tc>
              <w:tc>
                <w:tcPr>
                  <w:tcW w:w="1482" w:type="dxa"/>
                  <w:tcBorders>
                    <w:top w:val="single" w:sz="4" w:space="0" w:color="auto"/>
                    <w:left w:val="single" w:sz="4" w:space="0" w:color="auto"/>
                    <w:bottom w:val="single" w:sz="4" w:space="0" w:color="auto"/>
                    <w:right w:val="single" w:sz="4" w:space="0" w:color="auto"/>
                  </w:tcBorders>
                  <w:vAlign w:val="center"/>
                </w:tcPr>
                <w:p w14:paraId="71F30EBF" w14:textId="31540F4C"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2045349.26</w:t>
                  </w:r>
                </w:p>
              </w:tc>
              <w:tc>
                <w:tcPr>
                  <w:tcW w:w="1485" w:type="dxa"/>
                  <w:tcBorders>
                    <w:top w:val="single" w:sz="4" w:space="0" w:color="auto"/>
                    <w:left w:val="single" w:sz="4" w:space="0" w:color="auto"/>
                    <w:bottom w:val="single" w:sz="4" w:space="0" w:color="auto"/>
                    <w:right w:val="single" w:sz="4" w:space="0" w:color="auto"/>
                  </w:tcBorders>
                  <w:vAlign w:val="center"/>
                </w:tcPr>
                <w:p w14:paraId="1489BA03" w14:textId="00DBAA29"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151927.5</w:t>
                  </w:r>
                </w:p>
              </w:tc>
            </w:tr>
          </w:tbl>
          <w:p w14:paraId="70B3A4EC" w14:textId="77777777" w:rsidR="008D1D97" w:rsidRPr="0007724A" w:rsidRDefault="008D1D97" w:rsidP="000C23B6">
            <w:pPr>
              <w:spacing w:line="240" w:lineRule="auto"/>
              <w:jc w:val="center"/>
              <w:rPr>
                <w:sz w:val="16"/>
                <w:szCs w:val="16"/>
              </w:rPr>
            </w:pPr>
          </w:p>
        </w:tc>
      </w:tr>
      <w:tr w:rsidR="0007724A" w:rsidRPr="0007724A" w14:paraId="05C696AE" w14:textId="77777777" w:rsidTr="00BB6B6C">
        <w:tc>
          <w:tcPr>
            <w:tcW w:w="4673" w:type="dxa"/>
          </w:tcPr>
          <w:p w14:paraId="2670E851" w14:textId="061B8851" w:rsidR="007018F4" w:rsidRPr="0007724A" w:rsidRDefault="007018F4" w:rsidP="000C23B6">
            <w:pPr>
              <w:spacing w:line="240" w:lineRule="auto"/>
              <w:jc w:val="center"/>
              <w:rPr>
                <w:sz w:val="16"/>
                <w:szCs w:val="16"/>
              </w:rPr>
            </w:pPr>
            <w:r w:rsidRPr="0007724A">
              <w:rPr>
                <w:sz w:val="16"/>
                <w:szCs w:val="16"/>
              </w:rPr>
              <w:t>:ЗУ48</w:t>
            </w:r>
          </w:p>
          <w:tbl>
            <w:tblPr>
              <w:tblStyle w:val="af1"/>
              <w:tblW w:w="0" w:type="auto"/>
              <w:tblLook w:val="04A0" w:firstRow="1" w:lastRow="0" w:firstColumn="1" w:lastColumn="0" w:noHBand="0" w:noVBand="1"/>
            </w:tblPr>
            <w:tblGrid>
              <w:gridCol w:w="1479"/>
              <w:gridCol w:w="1482"/>
              <w:gridCol w:w="1485"/>
            </w:tblGrid>
            <w:tr w:rsidR="0007724A" w:rsidRPr="0007724A" w14:paraId="2DFF34B8" w14:textId="77777777" w:rsidTr="007018F4">
              <w:trPr>
                <w:trHeight w:val="342"/>
              </w:trPr>
              <w:tc>
                <w:tcPr>
                  <w:tcW w:w="4446" w:type="dxa"/>
                  <w:gridSpan w:val="3"/>
                  <w:tcBorders>
                    <w:top w:val="single" w:sz="4" w:space="0" w:color="auto"/>
                    <w:left w:val="single" w:sz="4" w:space="0" w:color="auto"/>
                    <w:bottom w:val="single" w:sz="4" w:space="0" w:color="auto"/>
                    <w:right w:val="single" w:sz="4" w:space="0" w:color="auto"/>
                  </w:tcBorders>
                  <w:hideMark/>
                </w:tcPr>
                <w:p w14:paraId="548D45A3" w14:textId="69493F5A"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Площадь – 48 м²</w:t>
                  </w:r>
                </w:p>
                <w:p w14:paraId="4AB572BA" w14:textId="77777777"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Хранение автотранспорта (2.7.1)</w:t>
                  </w:r>
                </w:p>
              </w:tc>
            </w:tr>
            <w:tr w:rsidR="0007724A" w:rsidRPr="0007724A" w14:paraId="4A2C6C0F" w14:textId="77777777" w:rsidTr="007018F4">
              <w:trPr>
                <w:trHeight w:val="44"/>
              </w:trPr>
              <w:tc>
                <w:tcPr>
                  <w:tcW w:w="4446" w:type="dxa"/>
                  <w:gridSpan w:val="3"/>
                  <w:tcBorders>
                    <w:top w:val="single" w:sz="4" w:space="0" w:color="auto"/>
                    <w:left w:val="single" w:sz="4" w:space="0" w:color="auto"/>
                    <w:bottom w:val="single" w:sz="4" w:space="0" w:color="auto"/>
                    <w:right w:val="single" w:sz="4" w:space="0" w:color="auto"/>
                  </w:tcBorders>
                  <w:hideMark/>
                </w:tcPr>
                <w:p w14:paraId="329646F1" w14:textId="77777777"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Контур1</w:t>
                  </w:r>
                </w:p>
              </w:tc>
            </w:tr>
            <w:tr w:rsidR="0007724A" w:rsidRPr="0007724A" w14:paraId="17C9312F" w14:textId="77777777" w:rsidTr="007018F4">
              <w:trPr>
                <w:trHeight w:val="73"/>
              </w:trPr>
              <w:tc>
                <w:tcPr>
                  <w:tcW w:w="1479" w:type="dxa"/>
                  <w:tcBorders>
                    <w:top w:val="single" w:sz="4" w:space="0" w:color="auto"/>
                    <w:left w:val="single" w:sz="4" w:space="0" w:color="auto"/>
                    <w:bottom w:val="single" w:sz="4" w:space="0" w:color="auto"/>
                    <w:right w:val="single" w:sz="4" w:space="0" w:color="auto"/>
                  </w:tcBorders>
                  <w:hideMark/>
                </w:tcPr>
                <w:p w14:paraId="253A537E" w14:textId="77777777"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w:t>
                  </w:r>
                </w:p>
              </w:tc>
              <w:tc>
                <w:tcPr>
                  <w:tcW w:w="1482" w:type="dxa"/>
                  <w:tcBorders>
                    <w:top w:val="single" w:sz="4" w:space="0" w:color="auto"/>
                    <w:left w:val="single" w:sz="4" w:space="0" w:color="auto"/>
                    <w:bottom w:val="single" w:sz="4" w:space="0" w:color="auto"/>
                    <w:right w:val="single" w:sz="4" w:space="0" w:color="auto"/>
                  </w:tcBorders>
                  <w:hideMark/>
                </w:tcPr>
                <w:p w14:paraId="49A1CCA9" w14:textId="77777777"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X</w:t>
                  </w:r>
                </w:p>
              </w:tc>
              <w:tc>
                <w:tcPr>
                  <w:tcW w:w="1485" w:type="dxa"/>
                  <w:tcBorders>
                    <w:top w:val="single" w:sz="4" w:space="0" w:color="auto"/>
                    <w:left w:val="single" w:sz="4" w:space="0" w:color="auto"/>
                    <w:bottom w:val="single" w:sz="4" w:space="0" w:color="auto"/>
                    <w:right w:val="single" w:sz="4" w:space="0" w:color="auto"/>
                  </w:tcBorders>
                  <w:hideMark/>
                </w:tcPr>
                <w:p w14:paraId="5F353899" w14:textId="77777777"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Y</w:t>
                  </w:r>
                </w:p>
              </w:tc>
            </w:tr>
            <w:tr w:rsidR="0007724A" w:rsidRPr="0007724A" w14:paraId="5D92CC52" w14:textId="77777777" w:rsidTr="007018F4">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1C708542" w14:textId="45D38B43"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1</w:t>
                  </w:r>
                </w:p>
              </w:tc>
              <w:tc>
                <w:tcPr>
                  <w:tcW w:w="1482" w:type="dxa"/>
                  <w:tcBorders>
                    <w:top w:val="single" w:sz="4" w:space="0" w:color="auto"/>
                    <w:left w:val="single" w:sz="4" w:space="0" w:color="auto"/>
                    <w:bottom w:val="single" w:sz="4" w:space="0" w:color="auto"/>
                    <w:right w:val="single" w:sz="4" w:space="0" w:color="auto"/>
                  </w:tcBorders>
                  <w:vAlign w:val="center"/>
                </w:tcPr>
                <w:p w14:paraId="23B4FCC3" w14:textId="10D94C05"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2045367.04</w:t>
                  </w:r>
                </w:p>
              </w:tc>
              <w:tc>
                <w:tcPr>
                  <w:tcW w:w="1485" w:type="dxa"/>
                  <w:tcBorders>
                    <w:top w:val="single" w:sz="4" w:space="0" w:color="auto"/>
                    <w:left w:val="single" w:sz="4" w:space="0" w:color="auto"/>
                    <w:bottom w:val="single" w:sz="4" w:space="0" w:color="auto"/>
                    <w:right w:val="single" w:sz="4" w:space="0" w:color="auto"/>
                  </w:tcBorders>
                  <w:vAlign w:val="center"/>
                </w:tcPr>
                <w:p w14:paraId="715178C3" w14:textId="4B57EFD0"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151951.49</w:t>
                  </w:r>
                </w:p>
              </w:tc>
            </w:tr>
            <w:tr w:rsidR="0007724A" w:rsidRPr="0007724A" w14:paraId="2497656F" w14:textId="77777777" w:rsidTr="007018F4">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63B54CD0" w14:textId="6710BC31"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2</w:t>
                  </w:r>
                </w:p>
              </w:tc>
              <w:tc>
                <w:tcPr>
                  <w:tcW w:w="1482" w:type="dxa"/>
                  <w:tcBorders>
                    <w:top w:val="single" w:sz="4" w:space="0" w:color="auto"/>
                    <w:left w:val="single" w:sz="4" w:space="0" w:color="auto"/>
                    <w:bottom w:val="single" w:sz="4" w:space="0" w:color="auto"/>
                    <w:right w:val="single" w:sz="4" w:space="0" w:color="auto"/>
                  </w:tcBorders>
                  <w:vAlign w:val="center"/>
                </w:tcPr>
                <w:p w14:paraId="3D50BE66" w14:textId="7EF268BE"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2045368.88</w:t>
                  </w:r>
                </w:p>
              </w:tc>
              <w:tc>
                <w:tcPr>
                  <w:tcW w:w="1485" w:type="dxa"/>
                  <w:tcBorders>
                    <w:top w:val="single" w:sz="4" w:space="0" w:color="auto"/>
                    <w:left w:val="single" w:sz="4" w:space="0" w:color="auto"/>
                    <w:bottom w:val="single" w:sz="4" w:space="0" w:color="auto"/>
                    <w:right w:val="single" w:sz="4" w:space="0" w:color="auto"/>
                  </w:tcBorders>
                  <w:vAlign w:val="center"/>
                </w:tcPr>
                <w:p w14:paraId="5DA52C0A" w14:textId="5B46AAAE"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151954.5</w:t>
                  </w:r>
                </w:p>
              </w:tc>
            </w:tr>
            <w:tr w:rsidR="0007724A" w:rsidRPr="0007724A" w14:paraId="5B43FFCE" w14:textId="77777777" w:rsidTr="007018F4">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3E72D2EE" w14:textId="5AB96BDC"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3</w:t>
                  </w:r>
                </w:p>
              </w:tc>
              <w:tc>
                <w:tcPr>
                  <w:tcW w:w="1482" w:type="dxa"/>
                  <w:tcBorders>
                    <w:top w:val="single" w:sz="4" w:space="0" w:color="auto"/>
                    <w:left w:val="single" w:sz="4" w:space="0" w:color="auto"/>
                    <w:bottom w:val="single" w:sz="4" w:space="0" w:color="auto"/>
                    <w:right w:val="single" w:sz="4" w:space="0" w:color="auto"/>
                  </w:tcBorders>
                  <w:vAlign w:val="center"/>
                </w:tcPr>
                <w:p w14:paraId="5612BCD7" w14:textId="166BB197"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2045357.16</w:t>
                  </w:r>
                </w:p>
              </w:tc>
              <w:tc>
                <w:tcPr>
                  <w:tcW w:w="1485" w:type="dxa"/>
                  <w:tcBorders>
                    <w:top w:val="single" w:sz="4" w:space="0" w:color="auto"/>
                    <w:left w:val="single" w:sz="4" w:space="0" w:color="auto"/>
                    <w:bottom w:val="single" w:sz="4" w:space="0" w:color="auto"/>
                    <w:right w:val="single" w:sz="4" w:space="0" w:color="auto"/>
                  </w:tcBorders>
                  <w:vAlign w:val="center"/>
                </w:tcPr>
                <w:p w14:paraId="27E36FC7" w14:textId="3C889917"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151961.64</w:t>
                  </w:r>
                </w:p>
              </w:tc>
            </w:tr>
            <w:tr w:rsidR="0007724A" w:rsidRPr="0007724A" w14:paraId="01B256D7" w14:textId="77777777" w:rsidTr="007018F4">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78CCAD80" w14:textId="31BA351F"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4</w:t>
                  </w:r>
                </w:p>
              </w:tc>
              <w:tc>
                <w:tcPr>
                  <w:tcW w:w="1482" w:type="dxa"/>
                  <w:tcBorders>
                    <w:top w:val="single" w:sz="4" w:space="0" w:color="auto"/>
                    <w:left w:val="single" w:sz="4" w:space="0" w:color="auto"/>
                    <w:bottom w:val="single" w:sz="4" w:space="0" w:color="auto"/>
                    <w:right w:val="single" w:sz="4" w:space="0" w:color="auto"/>
                  </w:tcBorders>
                  <w:vAlign w:val="center"/>
                </w:tcPr>
                <w:p w14:paraId="5F28FCFC" w14:textId="4F94B6E3"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2045356.31</w:t>
                  </w:r>
                </w:p>
              </w:tc>
              <w:tc>
                <w:tcPr>
                  <w:tcW w:w="1485" w:type="dxa"/>
                  <w:tcBorders>
                    <w:top w:val="single" w:sz="4" w:space="0" w:color="auto"/>
                    <w:left w:val="single" w:sz="4" w:space="0" w:color="auto"/>
                    <w:bottom w:val="single" w:sz="4" w:space="0" w:color="auto"/>
                    <w:right w:val="single" w:sz="4" w:space="0" w:color="auto"/>
                  </w:tcBorders>
                  <w:vAlign w:val="center"/>
                </w:tcPr>
                <w:p w14:paraId="427E488E" w14:textId="1738FE08"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151960.24</w:t>
                  </w:r>
                </w:p>
              </w:tc>
            </w:tr>
            <w:tr w:rsidR="0007724A" w:rsidRPr="0007724A" w14:paraId="337D6A0F" w14:textId="77777777" w:rsidTr="007018F4">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1C911155" w14:textId="6D5A9E48"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5</w:t>
                  </w:r>
                </w:p>
              </w:tc>
              <w:tc>
                <w:tcPr>
                  <w:tcW w:w="1482" w:type="dxa"/>
                  <w:tcBorders>
                    <w:top w:val="single" w:sz="4" w:space="0" w:color="auto"/>
                    <w:left w:val="single" w:sz="4" w:space="0" w:color="auto"/>
                    <w:bottom w:val="single" w:sz="4" w:space="0" w:color="auto"/>
                    <w:right w:val="single" w:sz="4" w:space="0" w:color="auto"/>
                  </w:tcBorders>
                  <w:vAlign w:val="center"/>
                </w:tcPr>
                <w:p w14:paraId="0452A048" w14:textId="48773262"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2045354.97</w:t>
                  </w:r>
                </w:p>
              </w:tc>
              <w:tc>
                <w:tcPr>
                  <w:tcW w:w="1485" w:type="dxa"/>
                  <w:tcBorders>
                    <w:top w:val="single" w:sz="4" w:space="0" w:color="auto"/>
                    <w:left w:val="single" w:sz="4" w:space="0" w:color="auto"/>
                    <w:bottom w:val="single" w:sz="4" w:space="0" w:color="auto"/>
                    <w:right w:val="single" w:sz="4" w:space="0" w:color="auto"/>
                  </w:tcBorders>
                  <w:vAlign w:val="center"/>
                </w:tcPr>
                <w:p w14:paraId="70DB98AF" w14:textId="1FD4A7C1"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151959.05</w:t>
                  </w:r>
                </w:p>
              </w:tc>
            </w:tr>
            <w:tr w:rsidR="0007724A" w:rsidRPr="0007724A" w14:paraId="2DB564AC" w14:textId="77777777" w:rsidTr="007018F4">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65CA0763" w14:textId="22E3EE08"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6</w:t>
                  </w:r>
                </w:p>
              </w:tc>
              <w:tc>
                <w:tcPr>
                  <w:tcW w:w="1482" w:type="dxa"/>
                  <w:tcBorders>
                    <w:top w:val="single" w:sz="4" w:space="0" w:color="auto"/>
                    <w:left w:val="single" w:sz="4" w:space="0" w:color="auto"/>
                    <w:bottom w:val="single" w:sz="4" w:space="0" w:color="auto"/>
                    <w:right w:val="single" w:sz="4" w:space="0" w:color="auto"/>
                  </w:tcBorders>
                  <w:vAlign w:val="center"/>
                </w:tcPr>
                <w:p w14:paraId="128A4B37" w14:textId="1D2F70B1"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2045361.96</w:t>
                  </w:r>
                </w:p>
              </w:tc>
              <w:tc>
                <w:tcPr>
                  <w:tcW w:w="1485" w:type="dxa"/>
                  <w:tcBorders>
                    <w:top w:val="single" w:sz="4" w:space="0" w:color="auto"/>
                    <w:left w:val="single" w:sz="4" w:space="0" w:color="auto"/>
                    <w:bottom w:val="single" w:sz="4" w:space="0" w:color="auto"/>
                    <w:right w:val="single" w:sz="4" w:space="0" w:color="auto"/>
                  </w:tcBorders>
                  <w:vAlign w:val="center"/>
                </w:tcPr>
                <w:p w14:paraId="5E74462F" w14:textId="4002EA3A"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151954.67</w:t>
                  </w:r>
                </w:p>
              </w:tc>
            </w:tr>
            <w:tr w:rsidR="0007724A" w:rsidRPr="0007724A" w14:paraId="73791B07" w14:textId="77777777" w:rsidTr="007018F4">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7AE94760" w14:textId="080ECF76"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1</w:t>
                  </w:r>
                </w:p>
              </w:tc>
              <w:tc>
                <w:tcPr>
                  <w:tcW w:w="1482" w:type="dxa"/>
                  <w:tcBorders>
                    <w:top w:val="single" w:sz="4" w:space="0" w:color="auto"/>
                    <w:left w:val="single" w:sz="4" w:space="0" w:color="auto"/>
                    <w:bottom w:val="single" w:sz="4" w:space="0" w:color="auto"/>
                    <w:right w:val="single" w:sz="4" w:space="0" w:color="auto"/>
                  </w:tcBorders>
                  <w:vAlign w:val="center"/>
                </w:tcPr>
                <w:p w14:paraId="626417BF" w14:textId="3B399558"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2045367.04</w:t>
                  </w:r>
                </w:p>
              </w:tc>
              <w:tc>
                <w:tcPr>
                  <w:tcW w:w="1485" w:type="dxa"/>
                  <w:tcBorders>
                    <w:top w:val="single" w:sz="4" w:space="0" w:color="auto"/>
                    <w:left w:val="single" w:sz="4" w:space="0" w:color="auto"/>
                    <w:bottom w:val="single" w:sz="4" w:space="0" w:color="auto"/>
                    <w:right w:val="single" w:sz="4" w:space="0" w:color="auto"/>
                  </w:tcBorders>
                  <w:vAlign w:val="center"/>
                </w:tcPr>
                <w:p w14:paraId="34EFED8D" w14:textId="2B2322A4"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151951.49</w:t>
                  </w:r>
                </w:p>
              </w:tc>
            </w:tr>
          </w:tbl>
          <w:p w14:paraId="6224D264" w14:textId="77777777" w:rsidR="007018F4" w:rsidRPr="0007724A" w:rsidRDefault="007018F4" w:rsidP="000C23B6">
            <w:pPr>
              <w:spacing w:line="240" w:lineRule="auto"/>
              <w:jc w:val="center"/>
              <w:rPr>
                <w:sz w:val="16"/>
                <w:szCs w:val="16"/>
              </w:rPr>
            </w:pPr>
          </w:p>
        </w:tc>
        <w:tc>
          <w:tcPr>
            <w:tcW w:w="4672" w:type="dxa"/>
          </w:tcPr>
          <w:p w14:paraId="5F1B1915" w14:textId="2FC5EAF6" w:rsidR="007018F4" w:rsidRPr="0007724A" w:rsidRDefault="007018F4" w:rsidP="000C23B6">
            <w:pPr>
              <w:spacing w:line="240" w:lineRule="auto"/>
              <w:jc w:val="center"/>
              <w:rPr>
                <w:sz w:val="16"/>
                <w:szCs w:val="16"/>
              </w:rPr>
            </w:pPr>
            <w:r w:rsidRPr="0007724A">
              <w:rPr>
                <w:sz w:val="16"/>
                <w:szCs w:val="16"/>
              </w:rPr>
              <w:t>:ЗУ49</w:t>
            </w:r>
          </w:p>
          <w:tbl>
            <w:tblPr>
              <w:tblStyle w:val="af1"/>
              <w:tblW w:w="0" w:type="auto"/>
              <w:tblLook w:val="04A0" w:firstRow="1" w:lastRow="0" w:firstColumn="1" w:lastColumn="0" w:noHBand="0" w:noVBand="1"/>
            </w:tblPr>
            <w:tblGrid>
              <w:gridCol w:w="1479"/>
              <w:gridCol w:w="1482"/>
              <w:gridCol w:w="1485"/>
            </w:tblGrid>
            <w:tr w:rsidR="0007724A" w:rsidRPr="0007724A" w14:paraId="2AB7F715" w14:textId="77777777" w:rsidTr="007018F4">
              <w:trPr>
                <w:trHeight w:val="342"/>
              </w:trPr>
              <w:tc>
                <w:tcPr>
                  <w:tcW w:w="4446" w:type="dxa"/>
                  <w:gridSpan w:val="3"/>
                  <w:tcBorders>
                    <w:top w:val="single" w:sz="4" w:space="0" w:color="auto"/>
                    <w:left w:val="single" w:sz="4" w:space="0" w:color="auto"/>
                    <w:bottom w:val="single" w:sz="4" w:space="0" w:color="auto"/>
                    <w:right w:val="single" w:sz="4" w:space="0" w:color="auto"/>
                  </w:tcBorders>
                  <w:hideMark/>
                </w:tcPr>
                <w:p w14:paraId="2D9E1897" w14:textId="56D3ABB8"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Площадь – 68 м²</w:t>
                  </w:r>
                </w:p>
                <w:p w14:paraId="25222A28" w14:textId="77777777"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Хранение автотранспорта (2.7.1)</w:t>
                  </w:r>
                </w:p>
              </w:tc>
            </w:tr>
            <w:tr w:rsidR="0007724A" w:rsidRPr="0007724A" w14:paraId="702D91F5" w14:textId="77777777" w:rsidTr="007018F4">
              <w:trPr>
                <w:trHeight w:val="44"/>
              </w:trPr>
              <w:tc>
                <w:tcPr>
                  <w:tcW w:w="4446" w:type="dxa"/>
                  <w:gridSpan w:val="3"/>
                  <w:tcBorders>
                    <w:top w:val="single" w:sz="4" w:space="0" w:color="auto"/>
                    <w:left w:val="single" w:sz="4" w:space="0" w:color="auto"/>
                    <w:bottom w:val="single" w:sz="4" w:space="0" w:color="auto"/>
                    <w:right w:val="single" w:sz="4" w:space="0" w:color="auto"/>
                  </w:tcBorders>
                  <w:hideMark/>
                </w:tcPr>
                <w:p w14:paraId="6E8E9D18" w14:textId="77777777"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Контур1</w:t>
                  </w:r>
                </w:p>
              </w:tc>
            </w:tr>
            <w:tr w:rsidR="0007724A" w:rsidRPr="0007724A" w14:paraId="56474D12" w14:textId="77777777" w:rsidTr="007018F4">
              <w:trPr>
                <w:trHeight w:val="73"/>
              </w:trPr>
              <w:tc>
                <w:tcPr>
                  <w:tcW w:w="1479" w:type="dxa"/>
                  <w:tcBorders>
                    <w:top w:val="single" w:sz="4" w:space="0" w:color="auto"/>
                    <w:left w:val="single" w:sz="4" w:space="0" w:color="auto"/>
                    <w:bottom w:val="single" w:sz="4" w:space="0" w:color="auto"/>
                    <w:right w:val="single" w:sz="4" w:space="0" w:color="auto"/>
                  </w:tcBorders>
                  <w:hideMark/>
                </w:tcPr>
                <w:p w14:paraId="1F45681B" w14:textId="77777777"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w:t>
                  </w:r>
                </w:p>
              </w:tc>
              <w:tc>
                <w:tcPr>
                  <w:tcW w:w="1482" w:type="dxa"/>
                  <w:tcBorders>
                    <w:top w:val="single" w:sz="4" w:space="0" w:color="auto"/>
                    <w:left w:val="single" w:sz="4" w:space="0" w:color="auto"/>
                    <w:bottom w:val="single" w:sz="4" w:space="0" w:color="auto"/>
                    <w:right w:val="single" w:sz="4" w:space="0" w:color="auto"/>
                  </w:tcBorders>
                  <w:hideMark/>
                </w:tcPr>
                <w:p w14:paraId="44B79047" w14:textId="77777777"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X</w:t>
                  </w:r>
                </w:p>
              </w:tc>
              <w:tc>
                <w:tcPr>
                  <w:tcW w:w="1485" w:type="dxa"/>
                  <w:tcBorders>
                    <w:top w:val="single" w:sz="4" w:space="0" w:color="auto"/>
                    <w:left w:val="single" w:sz="4" w:space="0" w:color="auto"/>
                    <w:bottom w:val="single" w:sz="4" w:space="0" w:color="auto"/>
                    <w:right w:val="single" w:sz="4" w:space="0" w:color="auto"/>
                  </w:tcBorders>
                  <w:hideMark/>
                </w:tcPr>
                <w:p w14:paraId="5126BDAC" w14:textId="77777777"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Y</w:t>
                  </w:r>
                </w:p>
              </w:tc>
            </w:tr>
            <w:tr w:rsidR="0007724A" w:rsidRPr="0007724A" w14:paraId="2651A0E9" w14:textId="77777777" w:rsidTr="007018F4">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0864805D" w14:textId="1DADD6DB"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1</w:t>
                  </w:r>
                </w:p>
              </w:tc>
              <w:tc>
                <w:tcPr>
                  <w:tcW w:w="1482" w:type="dxa"/>
                  <w:tcBorders>
                    <w:top w:val="single" w:sz="4" w:space="0" w:color="auto"/>
                    <w:left w:val="single" w:sz="4" w:space="0" w:color="auto"/>
                    <w:bottom w:val="single" w:sz="4" w:space="0" w:color="auto"/>
                    <w:right w:val="single" w:sz="4" w:space="0" w:color="auto"/>
                  </w:tcBorders>
                  <w:vAlign w:val="center"/>
                </w:tcPr>
                <w:p w14:paraId="129D1494" w14:textId="0F11F0EE"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2045384.31</w:t>
                  </w:r>
                </w:p>
              </w:tc>
              <w:tc>
                <w:tcPr>
                  <w:tcW w:w="1485" w:type="dxa"/>
                  <w:tcBorders>
                    <w:top w:val="single" w:sz="4" w:space="0" w:color="auto"/>
                    <w:left w:val="single" w:sz="4" w:space="0" w:color="auto"/>
                    <w:bottom w:val="single" w:sz="4" w:space="0" w:color="auto"/>
                    <w:right w:val="single" w:sz="4" w:space="0" w:color="auto"/>
                  </w:tcBorders>
                  <w:vAlign w:val="center"/>
                </w:tcPr>
                <w:p w14:paraId="2F2B2C5C" w14:textId="4E6B4FA0"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151979.96</w:t>
                  </w:r>
                </w:p>
              </w:tc>
            </w:tr>
            <w:tr w:rsidR="0007724A" w:rsidRPr="0007724A" w14:paraId="23BDCB84" w14:textId="77777777" w:rsidTr="007018F4">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2496DC2B" w14:textId="2A8FADE1"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2</w:t>
                  </w:r>
                </w:p>
              </w:tc>
              <w:tc>
                <w:tcPr>
                  <w:tcW w:w="1482" w:type="dxa"/>
                  <w:tcBorders>
                    <w:top w:val="single" w:sz="4" w:space="0" w:color="auto"/>
                    <w:left w:val="single" w:sz="4" w:space="0" w:color="auto"/>
                    <w:bottom w:val="single" w:sz="4" w:space="0" w:color="auto"/>
                    <w:right w:val="single" w:sz="4" w:space="0" w:color="auto"/>
                  </w:tcBorders>
                  <w:vAlign w:val="center"/>
                </w:tcPr>
                <w:p w14:paraId="4A892913" w14:textId="735275FF"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2045387.02</w:t>
                  </w:r>
                </w:p>
              </w:tc>
              <w:tc>
                <w:tcPr>
                  <w:tcW w:w="1485" w:type="dxa"/>
                  <w:tcBorders>
                    <w:top w:val="single" w:sz="4" w:space="0" w:color="auto"/>
                    <w:left w:val="single" w:sz="4" w:space="0" w:color="auto"/>
                    <w:bottom w:val="single" w:sz="4" w:space="0" w:color="auto"/>
                    <w:right w:val="single" w:sz="4" w:space="0" w:color="auto"/>
                  </w:tcBorders>
                  <w:vAlign w:val="center"/>
                </w:tcPr>
                <w:p w14:paraId="0AF99460" w14:textId="4E4F2066"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151984.37</w:t>
                  </w:r>
                </w:p>
              </w:tc>
            </w:tr>
            <w:tr w:rsidR="0007724A" w:rsidRPr="0007724A" w14:paraId="4FD28F69" w14:textId="77777777" w:rsidTr="007018F4">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0387DF84" w14:textId="5BD480E4"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3</w:t>
                  </w:r>
                </w:p>
              </w:tc>
              <w:tc>
                <w:tcPr>
                  <w:tcW w:w="1482" w:type="dxa"/>
                  <w:tcBorders>
                    <w:top w:val="single" w:sz="4" w:space="0" w:color="auto"/>
                    <w:left w:val="single" w:sz="4" w:space="0" w:color="auto"/>
                    <w:bottom w:val="single" w:sz="4" w:space="0" w:color="auto"/>
                    <w:right w:val="single" w:sz="4" w:space="0" w:color="auto"/>
                  </w:tcBorders>
                  <w:vAlign w:val="center"/>
                </w:tcPr>
                <w:p w14:paraId="0E967777" w14:textId="02618B31"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2045375.96</w:t>
                  </w:r>
                </w:p>
              </w:tc>
              <w:tc>
                <w:tcPr>
                  <w:tcW w:w="1485" w:type="dxa"/>
                  <w:tcBorders>
                    <w:top w:val="single" w:sz="4" w:space="0" w:color="auto"/>
                    <w:left w:val="single" w:sz="4" w:space="0" w:color="auto"/>
                    <w:bottom w:val="single" w:sz="4" w:space="0" w:color="auto"/>
                    <w:right w:val="single" w:sz="4" w:space="0" w:color="auto"/>
                  </w:tcBorders>
                  <w:vAlign w:val="center"/>
                </w:tcPr>
                <w:p w14:paraId="3D71BFA9" w14:textId="73257A8A"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151991.11</w:t>
                  </w:r>
                </w:p>
              </w:tc>
            </w:tr>
            <w:tr w:rsidR="0007724A" w:rsidRPr="0007724A" w14:paraId="72FDEAEE" w14:textId="77777777" w:rsidTr="007018F4">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0DC65E5F" w14:textId="122A9404"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4</w:t>
                  </w:r>
                </w:p>
              </w:tc>
              <w:tc>
                <w:tcPr>
                  <w:tcW w:w="1482" w:type="dxa"/>
                  <w:tcBorders>
                    <w:top w:val="single" w:sz="4" w:space="0" w:color="auto"/>
                    <w:left w:val="single" w:sz="4" w:space="0" w:color="auto"/>
                    <w:bottom w:val="single" w:sz="4" w:space="0" w:color="auto"/>
                    <w:right w:val="single" w:sz="4" w:space="0" w:color="auto"/>
                  </w:tcBorders>
                  <w:vAlign w:val="center"/>
                </w:tcPr>
                <w:p w14:paraId="0E1F22BB" w14:textId="067D1222"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2045373.44</w:t>
                  </w:r>
                </w:p>
              </w:tc>
              <w:tc>
                <w:tcPr>
                  <w:tcW w:w="1485" w:type="dxa"/>
                  <w:tcBorders>
                    <w:top w:val="single" w:sz="4" w:space="0" w:color="auto"/>
                    <w:left w:val="single" w:sz="4" w:space="0" w:color="auto"/>
                    <w:bottom w:val="single" w:sz="4" w:space="0" w:color="auto"/>
                    <w:right w:val="single" w:sz="4" w:space="0" w:color="auto"/>
                  </w:tcBorders>
                  <w:vAlign w:val="center"/>
                </w:tcPr>
                <w:p w14:paraId="5B840698" w14:textId="072D4A11"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151987.35</w:t>
                  </w:r>
                </w:p>
              </w:tc>
            </w:tr>
            <w:tr w:rsidR="0007724A" w:rsidRPr="0007724A" w14:paraId="46D3E712" w14:textId="77777777" w:rsidTr="007018F4">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2DBB97EC" w14:textId="4A5487DD"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5</w:t>
                  </w:r>
                </w:p>
              </w:tc>
              <w:tc>
                <w:tcPr>
                  <w:tcW w:w="1482" w:type="dxa"/>
                  <w:tcBorders>
                    <w:top w:val="single" w:sz="4" w:space="0" w:color="auto"/>
                    <w:left w:val="single" w:sz="4" w:space="0" w:color="auto"/>
                    <w:bottom w:val="single" w:sz="4" w:space="0" w:color="auto"/>
                    <w:right w:val="single" w:sz="4" w:space="0" w:color="auto"/>
                  </w:tcBorders>
                  <w:vAlign w:val="center"/>
                </w:tcPr>
                <w:p w14:paraId="10BFF1D5" w14:textId="27ECF976"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2045373.07</w:t>
                  </w:r>
                </w:p>
              </w:tc>
              <w:tc>
                <w:tcPr>
                  <w:tcW w:w="1485" w:type="dxa"/>
                  <w:tcBorders>
                    <w:top w:val="single" w:sz="4" w:space="0" w:color="auto"/>
                    <w:left w:val="single" w:sz="4" w:space="0" w:color="auto"/>
                    <w:bottom w:val="single" w:sz="4" w:space="0" w:color="auto"/>
                    <w:right w:val="single" w:sz="4" w:space="0" w:color="auto"/>
                  </w:tcBorders>
                  <w:vAlign w:val="center"/>
                </w:tcPr>
                <w:p w14:paraId="2EAD3B97" w14:textId="492AE4FB"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151986.81</w:t>
                  </w:r>
                </w:p>
              </w:tc>
            </w:tr>
            <w:tr w:rsidR="0007724A" w:rsidRPr="0007724A" w14:paraId="340CEFA1" w14:textId="77777777" w:rsidTr="007018F4">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264BA2B3" w14:textId="6F51D1F8"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1</w:t>
                  </w:r>
                </w:p>
              </w:tc>
              <w:tc>
                <w:tcPr>
                  <w:tcW w:w="1482" w:type="dxa"/>
                  <w:tcBorders>
                    <w:top w:val="single" w:sz="4" w:space="0" w:color="auto"/>
                    <w:left w:val="single" w:sz="4" w:space="0" w:color="auto"/>
                    <w:bottom w:val="single" w:sz="4" w:space="0" w:color="auto"/>
                    <w:right w:val="single" w:sz="4" w:space="0" w:color="auto"/>
                  </w:tcBorders>
                  <w:vAlign w:val="center"/>
                </w:tcPr>
                <w:p w14:paraId="3EAD8272" w14:textId="30F1192C"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2045384.31</w:t>
                  </w:r>
                </w:p>
              </w:tc>
              <w:tc>
                <w:tcPr>
                  <w:tcW w:w="1485" w:type="dxa"/>
                  <w:tcBorders>
                    <w:top w:val="single" w:sz="4" w:space="0" w:color="auto"/>
                    <w:left w:val="single" w:sz="4" w:space="0" w:color="auto"/>
                    <w:bottom w:val="single" w:sz="4" w:space="0" w:color="auto"/>
                    <w:right w:val="single" w:sz="4" w:space="0" w:color="auto"/>
                  </w:tcBorders>
                  <w:vAlign w:val="center"/>
                </w:tcPr>
                <w:p w14:paraId="21722BF4" w14:textId="2C5F6D0D"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151979.96</w:t>
                  </w:r>
                </w:p>
              </w:tc>
            </w:tr>
          </w:tbl>
          <w:p w14:paraId="39A83A05" w14:textId="77777777" w:rsidR="007018F4" w:rsidRPr="0007724A" w:rsidRDefault="007018F4" w:rsidP="000C23B6">
            <w:pPr>
              <w:spacing w:line="240" w:lineRule="auto"/>
              <w:jc w:val="center"/>
              <w:rPr>
                <w:sz w:val="16"/>
                <w:szCs w:val="16"/>
              </w:rPr>
            </w:pPr>
          </w:p>
        </w:tc>
      </w:tr>
      <w:tr w:rsidR="0007724A" w:rsidRPr="0007724A" w14:paraId="40AF11BC" w14:textId="77777777" w:rsidTr="00BB6B6C">
        <w:tc>
          <w:tcPr>
            <w:tcW w:w="4673" w:type="dxa"/>
          </w:tcPr>
          <w:p w14:paraId="433559F9" w14:textId="116F8F35" w:rsidR="007018F4" w:rsidRPr="0007724A" w:rsidRDefault="007018F4" w:rsidP="000C23B6">
            <w:pPr>
              <w:spacing w:line="240" w:lineRule="auto"/>
              <w:jc w:val="center"/>
              <w:rPr>
                <w:sz w:val="16"/>
                <w:szCs w:val="16"/>
              </w:rPr>
            </w:pPr>
            <w:r w:rsidRPr="0007724A">
              <w:rPr>
                <w:sz w:val="16"/>
                <w:szCs w:val="16"/>
              </w:rPr>
              <w:t>:ЗУ50</w:t>
            </w:r>
          </w:p>
          <w:tbl>
            <w:tblPr>
              <w:tblStyle w:val="af1"/>
              <w:tblW w:w="0" w:type="auto"/>
              <w:tblLook w:val="04A0" w:firstRow="1" w:lastRow="0" w:firstColumn="1" w:lastColumn="0" w:noHBand="0" w:noVBand="1"/>
            </w:tblPr>
            <w:tblGrid>
              <w:gridCol w:w="1479"/>
              <w:gridCol w:w="1482"/>
              <w:gridCol w:w="1485"/>
            </w:tblGrid>
            <w:tr w:rsidR="0007724A" w:rsidRPr="0007724A" w14:paraId="79073543" w14:textId="77777777" w:rsidTr="007018F4">
              <w:trPr>
                <w:trHeight w:val="342"/>
              </w:trPr>
              <w:tc>
                <w:tcPr>
                  <w:tcW w:w="4446" w:type="dxa"/>
                  <w:gridSpan w:val="3"/>
                  <w:tcBorders>
                    <w:top w:val="single" w:sz="4" w:space="0" w:color="auto"/>
                    <w:left w:val="single" w:sz="4" w:space="0" w:color="auto"/>
                    <w:bottom w:val="single" w:sz="4" w:space="0" w:color="auto"/>
                    <w:right w:val="single" w:sz="4" w:space="0" w:color="auto"/>
                  </w:tcBorders>
                  <w:hideMark/>
                </w:tcPr>
                <w:p w14:paraId="70C9892F" w14:textId="7FD5A42A"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Площадь – 61 м²</w:t>
                  </w:r>
                </w:p>
                <w:p w14:paraId="7EA0C735" w14:textId="77777777"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Хранение автотранспорта (2.7.1)</w:t>
                  </w:r>
                </w:p>
              </w:tc>
            </w:tr>
            <w:tr w:rsidR="0007724A" w:rsidRPr="0007724A" w14:paraId="3E0B902E" w14:textId="77777777" w:rsidTr="007018F4">
              <w:trPr>
                <w:trHeight w:val="44"/>
              </w:trPr>
              <w:tc>
                <w:tcPr>
                  <w:tcW w:w="4446" w:type="dxa"/>
                  <w:gridSpan w:val="3"/>
                  <w:tcBorders>
                    <w:top w:val="single" w:sz="4" w:space="0" w:color="auto"/>
                    <w:left w:val="single" w:sz="4" w:space="0" w:color="auto"/>
                    <w:bottom w:val="single" w:sz="4" w:space="0" w:color="auto"/>
                    <w:right w:val="single" w:sz="4" w:space="0" w:color="auto"/>
                  </w:tcBorders>
                  <w:hideMark/>
                </w:tcPr>
                <w:p w14:paraId="249332AB" w14:textId="77777777"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Контур1</w:t>
                  </w:r>
                </w:p>
              </w:tc>
            </w:tr>
            <w:tr w:rsidR="0007724A" w:rsidRPr="0007724A" w14:paraId="2AAF0B1F" w14:textId="77777777" w:rsidTr="007018F4">
              <w:trPr>
                <w:trHeight w:val="73"/>
              </w:trPr>
              <w:tc>
                <w:tcPr>
                  <w:tcW w:w="1479" w:type="dxa"/>
                  <w:tcBorders>
                    <w:top w:val="single" w:sz="4" w:space="0" w:color="auto"/>
                    <w:left w:val="single" w:sz="4" w:space="0" w:color="auto"/>
                    <w:bottom w:val="single" w:sz="4" w:space="0" w:color="auto"/>
                    <w:right w:val="single" w:sz="4" w:space="0" w:color="auto"/>
                  </w:tcBorders>
                  <w:hideMark/>
                </w:tcPr>
                <w:p w14:paraId="5CA7082E" w14:textId="77777777"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w:t>
                  </w:r>
                </w:p>
              </w:tc>
              <w:tc>
                <w:tcPr>
                  <w:tcW w:w="1482" w:type="dxa"/>
                  <w:tcBorders>
                    <w:top w:val="single" w:sz="4" w:space="0" w:color="auto"/>
                    <w:left w:val="single" w:sz="4" w:space="0" w:color="auto"/>
                    <w:bottom w:val="single" w:sz="4" w:space="0" w:color="auto"/>
                    <w:right w:val="single" w:sz="4" w:space="0" w:color="auto"/>
                  </w:tcBorders>
                  <w:hideMark/>
                </w:tcPr>
                <w:p w14:paraId="0EF1B3E4" w14:textId="77777777"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X</w:t>
                  </w:r>
                </w:p>
              </w:tc>
              <w:tc>
                <w:tcPr>
                  <w:tcW w:w="1485" w:type="dxa"/>
                  <w:tcBorders>
                    <w:top w:val="single" w:sz="4" w:space="0" w:color="auto"/>
                    <w:left w:val="single" w:sz="4" w:space="0" w:color="auto"/>
                    <w:bottom w:val="single" w:sz="4" w:space="0" w:color="auto"/>
                    <w:right w:val="single" w:sz="4" w:space="0" w:color="auto"/>
                  </w:tcBorders>
                  <w:hideMark/>
                </w:tcPr>
                <w:p w14:paraId="698EE9DF" w14:textId="77777777"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Y</w:t>
                  </w:r>
                </w:p>
              </w:tc>
            </w:tr>
            <w:tr w:rsidR="0007724A" w:rsidRPr="0007724A" w14:paraId="706D7781" w14:textId="77777777" w:rsidTr="007018F4">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184A6873" w14:textId="5A926325"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1</w:t>
                  </w:r>
                </w:p>
              </w:tc>
              <w:tc>
                <w:tcPr>
                  <w:tcW w:w="1482" w:type="dxa"/>
                  <w:tcBorders>
                    <w:top w:val="single" w:sz="4" w:space="0" w:color="auto"/>
                    <w:left w:val="single" w:sz="4" w:space="0" w:color="auto"/>
                    <w:bottom w:val="single" w:sz="4" w:space="0" w:color="auto"/>
                    <w:right w:val="single" w:sz="4" w:space="0" w:color="auto"/>
                  </w:tcBorders>
                  <w:vAlign w:val="center"/>
                </w:tcPr>
                <w:p w14:paraId="7995C27D" w14:textId="3CA4FB78"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2045348.01</w:t>
                  </w:r>
                </w:p>
              </w:tc>
              <w:tc>
                <w:tcPr>
                  <w:tcW w:w="1485" w:type="dxa"/>
                  <w:tcBorders>
                    <w:top w:val="single" w:sz="4" w:space="0" w:color="auto"/>
                    <w:left w:val="single" w:sz="4" w:space="0" w:color="auto"/>
                    <w:bottom w:val="single" w:sz="4" w:space="0" w:color="auto"/>
                    <w:right w:val="single" w:sz="4" w:space="0" w:color="auto"/>
                  </w:tcBorders>
                  <w:vAlign w:val="center"/>
                </w:tcPr>
                <w:p w14:paraId="015336E4" w14:textId="3998BE8E"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151947.73</w:t>
                  </w:r>
                </w:p>
              </w:tc>
            </w:tr>
            <w:tr w:rsidR="0007724A" w:rsidRPr="0007724A" w14:paraId="25A007ED" w14:textId="77777777" w:rsidTr="007018F4">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328E9649" w14:textId="4773E892"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2</w:t>
                  </w:r>
                </w:p>
              </w:tc>
              <w:tc>
                <w:tcPr>
                  <w:tcW w:w="1482" w:type="dxa"/>
                  <w:tcBorders>
                    <w:top w:val="single" w:sz="4" w:space="0" w:color="auto"/>
                    <w:left w:val="single" w:sz="4" w:space="0" w:color="auto"/>
                    <w:bottom w:val="single" w:sz="4" w:space="0" w:color="auto"/>
                    <w:right w:val="single" w:sz="4" w:space="0" w:color="auto"/>
                  </w:tcBorders>
                  <w:vAlign w:val="center"/>
                </w:tcPr>
                <w:p w14:paraId="23284EA8" w14:textId="624CA7EF"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2045350.38</w:t>
                  </w:r>
                </w:p>
              </w:tc>
              <w:tc>
                <w:tcPr>
                  <w:tcW w:w="1485" w:type="dxa"/>
                  <w:tcBorders>
                    <w:top w:val="single" w:sz="4" w:space="0" w:color="auto"/>
                    <w:left w:val="single" w:sz="4" w:space="0" w:color="auto"/>
                    <w:bottom w:val="single" w:sz="4" w:space="0" w:color="auto"/>
                    <w:right w:val="single" w:sz="4" w:space="0" w:color="auto"/>
                  </w:tcBorders>
                  <w:vAlign w:val="center"/>
                </w:tcPr>
                <w:p w14:paraId="5C5E383B" w14:textId="17D71AE7"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151951.61</w:t>
                  </w:r>
                </w:p>
              </w:tc>
            </w:tr>
            <w:tr w:rsidR="0007724A" w:rsidRPr="0007724A" w14:paraId="6BE9814F" w14:textId="77777777" w:rsidTr="007018F4">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657534B4" w14:textId="7812B180"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3</w:t>
                  </w:r>
                </w:p>
              </w:tc>
              <w:tc>
                <w:tcPr>
                  <w:tcW w:w="1482" w:type="dxa"/>
                  <w:tcBorders>
                    <w:top w:val="single" w:sz="4" w:space="0" w:color="auto"/>
                    <w:left w:val="single" w:sz="4" w:space="0" w:color="auto"/>
                    <w:bottom w:val="single" w:sz="4" w:space="0" w:color="auto"/>
                    <w:right w:val="single" w:sz="4" w:space="0" w:color="auto"/>
                  </w:tcBorders>
                  <w:vAlign w:val="center"/>
                </w:tcPr>
                <w:p w14:paraId="5C73C0BE" w14:textId="00307ACF"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2045343.21</w:t>
                  </w:r>
                </w:p>
              </w:tc>
              <w:tc>
                <w:tcPr>
                  <w:tcW w:w="1485" w:type="dxa"/>
                  <w:tcBorders>
                    <w:top w:val="single" w:sz="4" w:space="0" w:color="auto"/>
                    <w:left w:val="single" w:sz="4" w:space="0" w:color="auto"/>
                    <w:bottom w:val="single" w:sz="4" w:space="0" w:color="auto"/>
                    <w:right w:val="single" w:sz="4" w:space="0" w:color="auto"/>
                  </w:tcBorders>
                  <w:vAlign w:val="center"/>
                </w:tcPr>
                <w:p w14:paraId="5FB633AE" w14:textId="5EE3FBB0"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151955.98</w:t>
                  </w:r>
                </w:p>
              </w:tc>
            </w:tr>
            <w:tr w:rsidR="0007724A" w:rsidRPr="0007724A" w14:paraId="3C845D62" w14:textId="77777777" w:rsidTr="007018F4">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4416AA04" w14:textId="3CFF4C4C"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4</w:t>
                  </w:r>
                </w:p>
              </w:tc>
              <w:tc>
                <w:tcPr>
                  <w:tcW w:w="1482" w:type="dxa"/>
                  <w:tcBorders>
                    <w:top w:val="single" w:sz="4" w:space="0" w:color="auto"/>
                    <w:left w:val="single" w:sz="4" w:space="0" w:color="auto"/>
                    <w:bottom w:val="single" w:sz="4" w:space="0" w:color="auto"/>
                    <w:right w:val="single" w:sz="4" w:space="0" w:color="auto"/>
                  </w:tcBorders>
                  <w:vAlign w:val="center"/>
                </w:tcPr>
                <w:p w14:paraId="34852EB3" w14:textId="291ED554"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2045338.09</w:t>
                  </w:r>
                </w:p>
              </w:tc>
              <w:tc>
                <w:tcPr>
                  <w:tcW w:w="1485" w:type="dxa"/>
                  <w:tcBorders>
                    <w:top w:val="single" w:sz="4" w:space="0" w:color="auto"/>
                    <w:left w:val="single" w:sz="4" w:space="0" w:color="auto"/>
                    <w:bottom w:val="single" w:sz="4" w:space="0" w:color="auto"/>
                    <w:right w:val="single" w:sz="4" w:space="0" w:color="auto"/>
                  </w:tcBorders>
                  <w:vAlign w:val="center"/>
                </w:tcPr>
                <w:p w14:paraId="745D5B4C" w14:textId="1EEAC990"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151959.11</w:t>
                  </w:r>
                </w:p>
              </w:tc>
            </w:tr>
            <w:tr w:rsidR="0007724A" w:rsidRPr="0007724A" w14:paraId="1BF02EF2" w14:textId="77777777" w:rsidTr="007018F4">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07CD589E" w14:textId="6845BB8D"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5</w:t>
                  </w:r>
                </w:p>
              </w:tc>
              <w:tc>
                <w:tcPr>
                  <w:tcW w:w="1482" w:type="dxa"/>
                  <w:tcBorders>
                    <w:top w:val="single" w:sz="4" w:space="0" w:color="auto"/>
                    <w:left w:val="single" w:sz="4" w:space="0" w:color="auto"/>
                    <w:bottom w:val="single" w:sz="4" w:space="0" w:color="auto"/>
                    <w:right w:val="single" w:sz="4" w:space="0" w:color="auto"/>
                  </w:tcBorders>
                  <w:vAlign w:val="center"/>
                </w:tcPr>
                <w:p w14:paraId="6BCD6BFB" w14:textId="5638EE8E"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2045335.77</w:t>
                  </w:r>
                </w:p>
              </w:tc>
              <w:tc>
                <w:tcPr>
                  <w:tcW w:w="1485" w:type="dxa"/>
                  <w:tcBorders>
                    <w:top w:val="single" w:sz="4" w:space="0" w:color="auto"/>
                    <w:left w:val="single" w:sz="4" w:space="0" w:color="auto"/>
                    <w:bottom w:val="single" w:sz="4" w:space="0" w:color="auto"/>
                    <w:right w:val="single" w:sz="4" w:space="0" w:color="auto"/>
                  </w:tcBorders>
                  <w:vAlign w:val="center"/>
                </w:tcPr>
                <w:p w14:paraId="42B45A12" w14:textId="6124B1B9"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151955.61</w:t>
                  </w:r>
                </w:p>
              </w:tc>
            </w:tr>
            <w:tr w:rsidR="0007724A" w:rsidRPr="0007724A" w14:paraId="35F5A48F" w14:textId="77777777" w:rsidTr="007018F4">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1AC81448" w14:textId="2BB6E262"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6</w:t>
                  </w:r>
                </w:p>
              </w:tc>
              <w:tc>
                <w:tcPr>
                  <w:tcW w:w="1482" w:type="dxa"/>
                  <w:tcBorders>
                    <w:top w:val="single" w:sz="4" w:space="0" w:color="auto"/>
                    <w:left w:val="single" w:sz="4" w:space="0" w:color="auto"/>
                    <w:bottom w:val="single" w:sz="4" w:space="0" w:color="auto"/>
                    <w:right w:val="single" w:sz="4" w:space="0" w:color="auto"/>
                  </w:tcBorders>
                  <w:vAlign w:val="center"/>
                </w:tcPr>
                <w:p w14:paraId="08BECCF3" w14:textId="22179AAD"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2045347.88</w:t>
                  </w:r>
                </w:p>
              </w:tc>
              <w:tc>
                <w:tcPr>
                  <w:tcW w:w="1485" w:type="dxa"/>
                  <w:tcBorders>
                    <w:top w:val="single" w:sz="4" w:space="0" w:color="auto"/>
                    <w:left w:val="single" w:sz="4" w:space="0" w:color="auto"/>
                    <w:bottom w:val="single" w:sz="4" w:space="0" w:color="auto"/>
                    <w:right w:val="single" w:sz="4" w:space="0" w:color="auto"/>
                  </w:tcBorders>
                  <w:vAlign w:val="center"/>
                </w:tcPr>
                <w:p w14:paraId="1AC941FF" w14:textId="7E95A6DA"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151948.22</w:t>
                  </w:r>
                </w:p>
              </w:tc>
            </w:tr>
            <w:tr w:rsidR="0007724A" w:rsidRPr="0007724A" w14:paraId="3642404B" w14:textId="77777777" w:rsidTr="007018F4">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7A56ACB6" w14:textId="26A949C0"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7</w:t>
                  </w:r>
                </w:p>
              </w:tc>
              <w:tc>
                <w:tcPr>
                  <w:tcW w:w="1482" w:type="dxa"/>
                  <w:tcBorders>
                    <w:top w:val="single" w:sz="4" w:space="0" w:color="auto"/>
                    <w:left w:val="single" w:sz="4" w:space="0" w:color="auto"/>
                    <w:bottom w:val="single" w:sz="4" w:space="0" w:color="auto"/>
                    <w:right w:val="single" w:sz="4" w:space="0" w:color="auto"/>
                  </w:tcBorders>
                  <w:vAlign w:val="center"/>
                </w:tcPr>
                <w:p w14:paraId="6A2CBBF3" w14:textId="477F0FAF"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2045347.67</w:t>
                  </w:r>
                </w:p>
              </w:tc>
              <w:tc>
                <w:tcPr>
                  <w:tcW w:w="1485" w:type="dxa"/>
                  <w:tcBorders>
                    <w:top w:val="single" w:sz="4" w:space="0" w:color="auto"/>
                    <w:left w:val="single" w:sz="4" w:space="0" w:color="auto"/>
                    <w:bottom w:val="single" w:sz="4" w:space="0" w:color="auto"/>
                    <w:right w:val="single" w:sz="4" w:space="0" w:color="auto"/>
                  </w:tcBorders>
                  <w:vAlign w:val="center"/>
                </w:tcPr>
                <w:p w14:paraId="5133409A" w14:textId="70898A9B"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151947.88</w:t>
                  </w:r>
                </w:p>
              </w:tc>
            </w:tr>
            <w:tr w:rsidR="0007724A" w:rsidRPr="0007724A" w14:paraId="1F33AD80" w14:textId="77777777" w:rsidTr="007018F4">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17ABA1AF" w14:textId="1C93D248"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1</w:t>
                  </w:r>
                </w:p>
              </w:tc>
              <w:tc>
                <w:tcPr>
                  <w:tcW w:w="1482" w:type="dxa"/>
                  <w:tcBorders>
                    <w:top w:val="single" w:sz="4" w:space="0" w:color="auto"/>
                    <w:left w:val="single" w:sz="4" w:space="0" w:color="auto"/>
                    <w:bottom w:val="single" w:sz="4" w:space="0" w:color="auto"/>
                    <w:right w:val="single" w:sz="4" w:space="0" w:color="auto"/>
                  </w:tcBorders>
                  <w:vAlign w:val="center"/>
                </w:tcPr>
                <w:p w14:paraId="2E668061" w14:textId="6DF6D245"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2045348.01</w:t>
                  </w:r>
                </w:p>
              </w:tc>
              <w:tc>
                <w:tcPr>
                  <w:tcW w:w="1485" w:type="dxa"/>
                  <w:tcBorders>
                    <w:top w:val="single" w:sz="4" w:space="0" w:color="auto"/>
                    <w:left w:val="single" w:sz="4" w:space="0" w:color="auto"/>
                    <w:bottom w:val="single" w:sz="4" w:space="0" w:color="auto"/>
                    <w:right w:val="single" w:sz="4" w:space="0" w:color="auto"/>
                  </w:tcBorders>
                  <w:vAlign w:val="center"/>
                </w:tcPr>
                <w:p w14:paraId="2D57DFDB" w14:textId="30ED9129"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151947.73</w:t>
                  </w:r>
                </w:p>
              </w:tc>
            </w:tr>
          </w:tbl>
          <w:p w14:paraId="692A1D1B" w14:textId="77777777" w:rsidR="007018F4" w:rsidRPr="0007724A" w:rsidRDefault="007018F4" w:rsidP="000C23B6">
            <w:pPr>
              <w:spacing w:line="240" w:lineRule="auto"/>
              <w:jc w:val="center"/>
              <w:rPr>
                <w:sz w:val="16"/>
                <w:szCs w:val="16"/>
              </w:rPr>
            </w:pPr>
          </w:p>
        </w:tc>
        <w:tc>
          <w:tcPr>
            <w:tcW w:w="4672" w:type="dxa"/>
          </w:tcPr>
          <w:p w14:paraId="075CD66F" w14:textId="3B99B621" w:rsidR="007018F4" w:rsidRPr="0007724A" w:rsidRDefault="007018F4" w:rsidP="000C23B6">
            <w:pPr>
              <w:spacing w:line="240" w:lineRule="auto"/>
              <w:jc w:val="center"/>
              <w:rPr>
                <w:sz w:val="16"/>
                <w:szCs w:val="16"/>
              </w:rPr>
            </w:pPr>
            <w:r w:rsidRPr="0007724A">
              <w:rPr>
                <w:sz w:val="16"/>
                <w:szCs w:val="16"/>
              </w:rPr>
              <w:t>:ЗУ51</w:t>
            </w:r>
          </w:p>
          <w:tbl>
            <w:tblPr>
              <w:tblStyle w:val="af1"/>
              <w:tblW w:w="0" w:type="auto"/>
              <w:tblLook w:val="04A0" w:firstRow="1" w:lastRow="0" w:firstColumn="1" w:lastColumn="0" w:noHBand="0" w:noVBand="1"/>
            </w:tblPr>
            <w:tblGrid>
              <w:gridCol w:w="1479"/>
              <w:gridCol w:w="1482"/>
              <w:gridCol w:w="1485"/>
            </w:tblGrid>
            <w:tr w:rsidR="0007724A" w:rsidRPr="0007724A" w14:paraId="2027E635" w14:textId="77777777" w:rsidTr="007018F4">
              <w:trPr>
                <w:trHeight w:val="342"/>
              </w:trPr>
              <w:tc>
                <w:tcPr>
                  <w:tcW w:w="4446" w:type="dxa"/>
                  <w:gridSpan w:val="3"/>
                  <w:tcBorders>
                    <w:top w:val="single" w:sz="4" w:space="0" w:color="auto"/>
                    <w:left w:val="single" w:sz="4" w:space="0" w:color="auto"/>
                    <w:bottom w:val="single" w:sz="4" w:space="0" w:color="auto"/>
                    <w:right w:val="single" w:sz="4" w:space="0" w:color="auto"/>
                  </w:tcBorders>
                  <w:hideMark/>
                </w:tcPr>
                <w:p w14:paraId="0F9B10CE" w14:textId="12ECE4E3"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Площадь – 58 м²</w:t>
                  </w:r>
                </w:p>
                <w:p w14:paraId="4AE07651" w14:textId="77777777"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Хранение автотранспорта (2.7.1)</w:t>
                  </w:r>
                </w:p>
              </w:tc>
            </w:tr>
            <w:tr w:rsidR="0007724A" w:rsidRPr="0007724A" w14:paraId="51E54D4D" w14:textId="77777777" w:rsidTr="007018F4">
              <w:trPr>
                <w:trHeight w:val="44"/>
              </w:trPr>
              <w:tc>
                <w:tcPr>
                  <w:tcW w:w="4446" w:type="dxa"/>
                  <w:gridSpan w:val="3"/>
                  <w:tcBorders>
                    <w:top w:val="single" w:sz="4" w:space="0" w:color="auto"/>
                    <w:left w:val="single" w:sz="4" w:space="0" w:color="auto"/>
                    <w:bottom w:val="single" w:sz="4" w:space="0" w:color="auto"/>
                    <w:right w:val="single" w:sz="4" w:space="0" w:color="auto"/>
                  </w:tcBorders>
                  <w:hideMark/>
                </w:tcPr>
                <w:p w14:paraId="35B73E7F" w14:textId="77777777"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Контур1</w:t>
                  </w:r>
                </w:p>
              </w:tc>
            </w:tr>
            <w:tr w:rsidR="0007724A" w:rsidRPr="0007724A" w14:paraId="7E08486F" w14:textId="77777777" w:rsidTr="007018F4">
              <w:trPr>
                <w:trHeight w:val="73"/>
              </w:trPr>
              <w:tc>
                <w:tcPr>
                  <w:tcW w:w="1479" w:type="dxa"/>
                  <w:tcBorders>
                    <w:top w:val="single" w:sz="4" w:space="0" w:color="auto"/>
                    <w:left w:val="single" w:sz="4" w:space="0" w:color="auto"/>
                    <w:bottom w:val="single" w:sz="4" w:space="0" w:color="auto"/>
                    <w:right w:val="single" w:sz="4" w:space="0" w:color="auto"/>
                  </w:tcBorders>
                  <w:hideMark/>
                </w:tcPr>
                <w:p w14:paraId="64D36188" w14:textId="77777777"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w:t>
                  </w:r>
                </w:p>
              </w:tc>
              <w:tc>
                <w:tcPr>
                  <w:tcW w:w="1482" w:type="dxa"/>
                  <w:tcBorders>
                    <w:top w:val="single" w:sz="4" w:space="0" w:color="auto"/>
                    <w:left w:val="single" w:sz="4" w:space="0" w:color="auto"/>
                    <w:bottom w:val="single" w:sz="4" w:space="0" w:color="auto"/>
                    <w:right w:val="single" w:sz="4" w:space="0" w:color="auto"/>
                  </w:tcBorders>
                  <w:hideMark/>
                </w:tcPr>
                <w:p w14:paraId="1C518117" w14:textId="77777777"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X</w:t>
                  </w:r>
                </w:p>
              </w:tc>
              <w:tc>
                <w:tcPr>
                  <w:tcW w:w="1485" w:type="dxa"/>
                  <w:tcBorders>
                    <w:top w:val="single" w:sz="4" w:space="0" w:color="auto"/>
                    <w:left w:val="single" w:sz="4" w:space="0" w:color="auto"/>
                    <w:bottom w:val="single" w:sz="4" w:space="0" w:color="auto"/>
                    <w:right w:val="single" w:sz="4" w:space="0" w:color="auto"/>
                  </w:tcBorders>
                  <w:hideMark/>
                </w:tcPr>
                <w:p w14:paraId="7DD20B4B" w14:textId="77777777"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Y</w:t>
                  </w:r>
                </w:p>
              </w:tc>
            </w:tr>
            <w:tr w:rsidR="0007724A" w:rsidRPr="0007724A" w14:paraId="7B5942B7" w14:textId="77777777" w:rsidTr="007018F4">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1ECFC4D6" w14:textId="00969010"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1</w:t>
                  </w:r>
                </w:p>
              </w:tc>
              <w:tc>
                <w:tcPr>
                  <w:tcW w:w="1482" w:type="dxa"/>
                  <w:tcBorders>
                    <w:top w:val="single" w:sz="4" w:space="0" w:color="auto"/>
                    <w:left w:val="single" w:sz="4" w:space="0" w:color="auto"/>
                    <w:bottom w:val="single" w:sz="4" w:space="0" w:color="auto"/>
                    <w:right w:val="single" w:sz="4" w:space="0" w:color="auto"/>
                  </w:tcBorders>
                  <w:vAlign w:val="center"/>
                </w:tcPr>
                <w:p w14:paraId="23BEF89F" w14:textId="3AD418F0"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2045336.23</w:t>
                  </w:r>
                </w:p>
              </w:tc>
              <w:tc>
                <w:tcPr>
                  <w:tcW w:w="1485" w:type="dxa"/>
                  <w:tcBorders>
                    <w:top w:val="single" w:sz="4" w:space="0" w:color="auto"/>
                    <w:left w:val="single" w:sz="4" w:space="0" w:color="auto"/>
                    <w:bottom w:val="single" w:sz="4" w:space="0" w:color="auto"/>
                    <w:right w:val="single" w:sz="4" w:space="0" w:color="auto"/>
                  </w:tcBorders>
                  <w:vAlign w:val="center"/>
                </w:tcPr>
                <w:p w14:paraId="7054AC0C" w14:textId="6791C463"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151930.29</w:t>
                  </w:r>
                </w:p>
              </w:tc>
            </w:tr>
            <w:tr w:rsidR="0007724A" w:rsidRPr="0007724A" w14:paraId="06FB9793" w14:textId="77777777" w:rsidTr="007018F4">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2A615826" w14:textId="3D2712D1"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2</w:t>
                  </w:r>
                </w:p>
              </w:tc>
              <w:tc>
                <w:tcPr>
                  <w:tcW w:w="1482" w:type="dxa"/>
                  <w:tcBorders>
                    <w:top w:val="single" w:sz="4" w:space="0" w:color="auto"/>
                    <w:left w:val="single" w:sz="4" w:space="0" w:color="auto"/>
                    <w:bottom w:val="single" w:sz="4" w:space="0" w:color="auto"/>
                    <w:right w:val="single" w:sz="4" w:space="0" w:color="auto"/>
                  </w:tcBorders>
                  <w:vAlign w:val="center"/>
                </w:tcPr>
                <w:p w14:paraId="737F7268" w14:textId="5169BF11"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2045338.3</w:t>
                  </w:r>
                </w:p>
              </w:tc>
              <w:tc>
                <w:tcPr>
                  <w:tcW w:w="1485" w:type="dxa"/>
                  <w:tcBorders>
                    <w:top w:val="single" w:sz="4" w:space="0" w:color="auto"/>
                    <w:left w:val="single" w:sz="4" w:space="0" w:color="auto"/>
                    <w:bottom w:val="single" w:sz="4" w:space="0" w:color="auto"/>
                    <w:right w:val="single" w:sz="4" w:space="0" w:color="auto"/>
                  </w:tcBorders>
                  <w:vAlign w:val="center"/>
                </w:tcPr>
                <w:p w14:paraId="7B55005B" w14:textId="3782F3BF"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151933.68</w:t>
                  </w:r>
                </w:p>
              </w:tc>
            </w:tr>
            <w:tr w:rsidR="0007724A" w:rsidRPr="0007724A" w14:paraId="39126D9A" w14:textId="77777777" w:rsidTr="007018F4">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4294AC54" w14:textId="13037E52"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3</w:t>
                  </w:r>
                </w:p>
              </w:tc>
              <w:tc>
                <w:tcPr>
                  <w:tcW w:w="1482" w:type="dxa"/>
                  <w:tcBorders>
                    <w:top w:val="single" w:sz="4" w:space="0" w:color="auto"/>
                    <w:left w:val="single" w:sz="4" w:space="0" w:color="auto"/>
                    <w:bottom w:val="single" w:sz="4" w:space="0" w:color="auto"/>
                    <w:right w:val="single" w:sz="4" w:space="0" w:color="auto"/>
                  </w:tcBorders>
                  <w:vAlign w:val="center"/>
                </w:tcPr>
                <w:p w14:paraId="5CA3E54F" w14:textId="0811CD4F"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2045330.89</w:t>
                  </w:r>
                </w:p>
              </w:tc>
              <w:tc>
                <w:tcPr>
                  <w:tcW w:w="1485" w:type="dxa"/>
                  <w:tcBorders>
                    <w:top w:val="single" w:sz="4" w:space="0" w:color="auto"/>
                    <w:left w:val="single" w:sz="4" w:space="0" w:color="auto"/>
                    <w:bottom w:val="single" w:sz="4" w:space="0" w:color="auto"/>
                    <w:right w:val="single" w:sz="4" w:space="0" w:color="auto"/>
                  </w:tcBorders>
                  <w:vAlign w:val="center"/>
                </w:tcPr>
                <w:p w14:paraId="16A0FCE4" w14:textId="2DFE080C"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151938.19</w:t>
                  </w:r>
                </w:p>
              </w:tc>
            </w:tr>
            <w:tr w:rsidR="0007724A" w:rsidRPr="0007724A" w14:paraId="5D3C3B3F" w14:textId="77777777" w:rsidTr="007018F4">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42F2B06C" w14:textId="6AB9D453"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4</w:t>
                  </w:r>
                </w:p>
              </w:tc>
              <w:tc>
                <w:tcPr>
                  <w:tcW w:w="1482" w:type="dxa"/>
                  <w:tcBorders>
                    <w:top w:val="single" w:sz="4" w:space="0" w:color="auto"/>
                    <w:left w:val="single" w:sz="4" w:space="0" w:color="auto"/>
                    <w:bottom w:val="single" w:sz="4" w:space="0" w:color="auto"/>
                    <w:right w:val="single" w:sz="4" w:space="0" w:color="auto"/>
                  </w:tcBorders>
                  <w:vAlign w:val="center"/>
                </w:tcPr>
                <w:p w14:paraId="7366EE95" w14:textId="76135854"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2045326.62</w:t>
                  </w:r>
                </w:p>
              </w:tc>
              <w:tc>
                <w:tcPr>
                  <w:tcW w:w="1485" w:type="dxa"/>
                  <w:tcBorders>
                    <w:top w:val="single" w:sz="4" w:space="0" w:color="auto"/>
                    <w:left w:val="single" w:sz="4" w:space="0" w:color="auto"/>
                    <w:bottom w:val="single" w:sz="4" w:space="0" w:color="auto"/>
                    <w:right w:val="single" w:sz="4" w:space="0" w:color="auto"/>
                  </w:tcBorders>
                  <w:vAlign w:val="center"/>
                </w:tcPr>
                <w:p w14:paraId="4EDBB1AE" w14:textId="5F308919"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151940.79</w:t>
                  </w:r>
                </w:p>
              </w:tc>
            </w:tr>
            <w:tr w:rsidR="0007724A" w:rsidRPr="0007724A" w14:paraId="7B5F0143" w14:textId="77777777" w:rsidTr="007018F4">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6245C23D" w14:textId="06C0734F"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5</w:t>
                  </w:r>
                </w:p>
              </w:tc>
              <w:tc>
                <w:tcPr>
                  <w:tcW w:w="1482" w:type="dxa"/>
                  <w:tcBorders>
                    <w:top w:val="single" w:sz="4" w:space="0" w:color="auto"/>
                    <w:left w:val="single" w:sz="4" w:space="0" w:color="auto"/>
                    <w:bottom w:val="single" w:sz="4" w:space="0" w:color="auto"/>
                    <w:right w:val="single" w:sz="4" w:space="0" w:color="auto"/>
                  </w:tcBorders>
                  <w:vAlign w:val="center"/>
                </w:tcPr>
                <w:p w14:paraId="29399B5E" w14:textId="20145CDE"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2045324.46</w:t>
                  </w:r>
                </w:p>
              </w:tc>
              <w:tc>
                <w:tcPr>
                  <w:tcW w:w="1485" w:type="dxa"/>
                  <w:tcBorders>
                    <w:top w:val="single" w:sz="4" w:space="0" w:color="auto"/>
                    <w:left w:val="single" w:sz="4" w:space="0" w:color="auto"/>
                    <w:bottom w:val="single" w:sz="4" w:space="0" w:color="auto"/>
                    <w:right w:val="single" w:sz="4" w:space="0" w:color="auto"/>
                  </w:tcBorders>
                  <w:vAlign w:val="center"/>
                </w:tcPr>
                <w:p w14:paraId="220A2CA2" w14:textId="483B68D8"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151937.14</w:t>
                  </w:r>
                </w:p>
              </w:tc>
            </w:tr>
            <w:tr w:rsidR="0007724A" w:rsidRPr="0007724A" w14:paraId="201DA5F8" w14:textId="77777777" w:rsidTr="007018F4">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33AEED12" w14:textId="2C74EA38"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6</w:t>
                  </w:r>
                </w:p>
              </w:tc>
              <w:tc>
                <w:tcPr>
                  <w:tcW w:w="1482" w:type="dxa"/>
                  <w:tcBorders>
                    <w:top w:val="single" w:sz="4" w:space="0" w:color="auto"/>
                    <w:left w:val="single" w:sz="4" w:space="0" w:color="auto"/>
                    <w:bottom w:val="single" w:sz="4" w:space="0" w:color="auto"/>
                    <w:right w:val="single" w:sz="4" w:space="0" w:color="auto"/>
                  </w:tcBorders>
                  <w:vAlign w:val="center"/>
                </w:tcPr>
                <w:p w14:paraId="58C99DE2" w14:textId="1C4A38FE"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2045335.65</w:t>
                  </w:r>
                </w:p>
              </w:tc>
              <w:tc>
                <w:tcPr>
                  <w:tcW w:w="1485" w:type="dxa"/>
                  <w:tcBorders>
                    <w:top w:val="single" w:sz="4" w:space="0" w:color="auto"/>
                    <w:left w:val="single" w:sz="4" w:space="0" w:color="auto"/>
                    <w:bottom w:val="single" w:sz="4" w:space="0" w:color="auto"/>
                    <w:right w:val="single" w:sz="4" w:space="0" w:color="auto"/>
                  </w:tcBorders>
                  <w:vAlign w:val="center"/>
                </w:tcPr>
                <w:p w14:paraId="49BAD8D8" w14:textId="66792929"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151930.32</w:t>
                  </w:r>
                </w:p>
              </w:tc>
            </w:tr>
            <w:tr w:rsidR="0007724A" w:rsidRPr="0007724A" w14:paraId="3D687D43" w14:textId="77777777" w:rsidTr="007018F4">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7DD4CD7F" w14:textId="6C9A4FE0"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7</w:t>
                  </w:r>
                </w:p>
              </w:tc>
              <w:tc>
                <w:tcPr>
                  <w:tcW w:w="1482" w:type="dxa"/>
                  <w:tcBorders>
                    <w:top w:val="single" w:sz="4" w:space="0" w:color="auto"/>
                    <w:left w:val="single" w:sz="4" w:space="0" w:color="auto"/>
                    <w:bottom w:val="single" w:sz="4" w:space="0" w:color="auto"/>
                    <w:right w:val="single" w:sz="4" w:space="0" w:color="auto"/>
                  </w:tcBorders>
                  <w:vAlign w:val="center"/>
                </w:tcPr>
                <w:p w14:paraId="67DC6E01" w14:textId="76F72AB9"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2045335.79</w:t>
                  </w:r>
                </w:p>
              </w:tc>
              <w:tc>
                <w:tcPr>
                  <w:tcW w:w="1485" w:type="dxa"/>
                  <w:tcBorders>
                    <w:top w:val="single" w:sz="4" w:space="0" w:color="auto"/>
                    <w:left w:val="single" w:sz="4" w:space="0" w:color="auto"/>
                    <w:bottom w:val="single" w:sz="4" w:space="0" w:color="auto"/>
                    <w:right w:val="single" w:sz="4" w:space="0" w:color="auto"/>
                  </w:tcBorders>
                  <w:vAlign w:val="center"/>
                </w:tcPr>
                <w:p w14:paraId="0E7519B9" w14:textId="032F0035"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151930.56</w:t>
                  </w:r>
                </w:p>
              </w:tc>
            </w:tr>
            <w:tr w:rsidR="0007724A" w:rsidRPr="0007724A" w14:paraId="4208DF6D" w14:textId="77777777" w:rsidTr="007018F4">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496B6E89" w14:textId="697025FF"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1</w:t>
                  </w:r>
                </w:p>
              </w:tc>
              <w:tc>
                <w:tcPr>
                  <w:tcW w:w="1482" w:type="dxa"/>
                  <w:tcBorders>
                    <w:top w:val="single" w:sz="4" w:space="0" w:color="auto"/>
                    <w:left w:val="single" w:sz="4" w:space="0" w:color="auto"/>
                    <w:bottom w:val="single" w:sz="4" w:space="0" w:color="auto"/>
                    <w:right w:val="single" w:sz="4" w:space="0" w:color="auto"/>
                  </w:tcBorders>
                  <w:vAlign w:val="center"/>
                </w:tcPr>
                <w:p w14:paraId="397C5F1A" w14:textId="0E6E99D5"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2045336.23</w:t>
                  </w:r>
                </w:p>
              </w:tc>
              <w:tc>
                <w:tcPr>
                  <w:tcW w:w="1485" w:type="dxa"/>
                  <w:tcBorders>
                    <w:top w:val="single" w:sz="4" w:space="0" w:color="auto"/>
                    <w:left w:val="single" w:sz="4" w:space="0" w:color="auto"/>
                    <w:bottom w:val="single" w:sz="4" w:space="0" w:color="auto"/>
                    <w:right w:val="single" w:sz="4" w:space="0" w:color="auto"/>
                  </w:tcBorders>
                  <w:vAlign w:val="center"/>
                </w:tcPr>
                <w:p w14:paraId="73594069" w14:textId="44102CF6"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151930.29</w:t>
                  </w:r>
                </w:p>
              </w:tc>
            </w:tr>
          </w:tbl>
          <w:p w14:paraId="0FAB7B8A" w14:textId="77777777" w:rsidR="007018F4" w:rsidRPr="0007724A" w:rsidRDefault="007018F4" w:rsidP="000C23B6">
            <w:pPr>
              <w:spacing w:line="240" w:lineRule="auto"/>
              <w:jc w:val="center"/>
              <w:rPr>
                <w:sz w:val="16"/>
                <w:szCs w:val="16"/>
              </w:rPr>
            </w:pPr>
          </w:p>
        </w:tc>
      </w:tr>
      <w:tr w:rsidR="0007724A" w:rsidRPr="0007724A" w14:paraId="73A6D105" w14:textId="77777777" w:rsidTr="00BB6B6C">
        <w:tc>
          <w:tcPr>
            <w:tcW w:w="4673" w:type="dxa"/>
          </w:tcPr>
          <w:p w14:paraId="7CF2A742" w14:textId="14E43292" w:rsidR="007018F4" w:rsidRPr="0007724A" w:rsidRDefault="007018F4" w:rsidP="000C23B6">
            <w:pPr>
              <w:spacing w:line="240" w:lineRule="auto"/>
              <w:jc w:val="center"/>
              <w:rPr>
                <w:sz w:val="16"/>
                <w:szCs w:val="16"/>
              </w:rPr>
            </w:pPr>
            <w:r w:rsidRPr="0007724A">
              <w:rPr>
                <w:sz w:val="16"/>
                <w:szCs w:val="16"/>
              </w:rPr>
              <w:t>:ЗУ52</w:t>
            </w:r>
          </w:p>
          <w:tbl>
            <w:tblPr>
              <w:tblStyle w:val="af1"/>
              <w:tblW w:w="0" w:type="auto"/>
              <w:tblLook w:val="04A0" w:firstRow="1" w:lastRow="0" w:firstColumn="1" w:lastColumn="0" w:noHBand="0" w:noVBand="1"/>
            </w:tblPr>
            <w:tblGrid>
              <w:gridCol w:w="1479"/>
              <w:gridCol w:w="1482"/>
              <w:gridCol w:w="1485"/>
            </w:tblGrid>
            <w:tr w:rsidR="0007724A" w:rsidRPr="0007724A" w14:paraId="5DA35FC7" w14:textId="77777777" w:rsidTr="007018F4">
              <w:trPr>
                <w:trHeight w:val="342"/>
              </w:trPr>
              <w:tc>
                <w:tcPr>
                  <w:tcW w:w="4446" w:type="dxa"/>
                  <w:gridSpan w:val="3"/>
                  <w:tcBorders>
                    <w:top w:val="single" w:sz="4" w:space="0" w:color="auto"/>
                    <w:left w:val="single" w:sz="4" w:space="0" w:color="auto"/>
                    <w:bottom w:val="single" w:sz="4" w:space="0" w:color="auto"/>
                    <w:right w:val="single" w:sz="4" w:space="0" w:color="auto"/>
                  </w:tcBorders>
                  <w:hideMark/>
                </w:tcPr>
                <w:p w14:paraId="04078C69" w14:textId="1174C4F6"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Площадь – 49 м²</w:t>
                  </w:r>
                </w:p>
                <w:p w14:paraId="30A24E52" w14:textId="77777777"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Хранение автотранспорта (2.7.1)</w:t>
                  </w:r>
                </w:p>
              </w:tc>
            </w:tr>
            <w:tr w:rsidR="0007724A" w:rsidRPr="0007724A" w14:paraId="53353501" w14:textId="77777777" w:rsidTr="007018F4">
              <w:trPr>
                <w:trHeight w:val="44"/>
              </w:trPr>
              <w:tc>
                <w:tcPr>
                  <w:tcW w:w="4446" w:type="dxa"/>
                  <w:gridSpan w:val="3"/>
                  <w:tcBorders>
                    <w:top w:val="single" w:sz="4" w:space="0" w:color="auto"/>
                    <w:left w:val="single" w:sz="4" w:space="0" w:color="auto"/>
                    <w:bottom w:val="single" w:sz="4" w:space="0" w:color="auto"/>
                    <w:right w:val="single" w:sz="4" w:space="0" w:color="auto"/>
                  </w:tcBorders>
                  <w:hideMark/>
                </w:tcPr>
                <w:p w14:paraId="5F9E33C7" w14:textId="77777777"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Контур1</w:t>
                  </w:r>
                </w:p>
              </w:tc>
            </w:tr>
            <w:tr w:rsidR="0007724A" w:rsidRPr="0007724A" w14:paraId="414AC3AE" w14:textId="77777777" w:rsidTr="007018F4">
              <w:trPr>
                <w:trHeight w:val="73"/>
              </w:trPr>
              <w:tc>
                <w:tcPr>
                  <w:tcW w:w="1479" w:type="dxa"/>
                  <w:tcBorders>
                    <w:top w:val="single" w:sz="4" w:space="0" w:color="auto"/>
                    <w:left w:val="single" w:sz="4" w:space="0" w:color="auto"/>
                    <w:bottom w:val="single" w:sz="4" w:space="0" w:color="auto"/>
                    <w:right w:val="single" w:sz="4" w:space="0" w:color="auto"/>
                  </w:tcBorders>
                  <w:hideMark/>
                </w:tcPr>
                <w:p w14:paraId="3B3F4DCA" w14:textId="77777777"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w:t>
                  </w:r>
                </w:p>
              </w:tc>
              <w:tc>
                <w:tcPr>
                  <w:tcW w:w="1482" w:type="dxa"/>
                  <w:tcBorders>
                    <w:top w:val="single" w:sz="4" w:space="0" w:color="auto"/>
                    <w:left w:val="single" w:sz="4" w:space="0" w:color="auto"/>
                    <w:bottom w:val="single" w:sz="4" w:space="0" w:color="auto"/>
                    <w:right w:val="single" w:sz="4" w:space="0" w:color="auto"/>
                  </w:tcBorders>
                  <w:hideMark/>
                </w:tcPr>
                <w:p w14:paraId="069823D7" w14:textId="77777777"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X</w:t>
                  </w:r>
                </w:p>
              </w:tc>
              <w:tc>
                <w:tcPr>
                  <w:tcW w:w="1485" w:type="dxa"/>
                  <w:tcBorders>
                    <w:top w:val="single" w:sz="4" w:space="0" w:color="auto"/>
                    <w:left w:val="single" w:sz="4" w:space="0" w:color="auto"/>
                    <w:bottom w:val="single" w:sz="4" w:space="0" w:color="auto"/>
                    <w:right w:val="single" w:sz="4" w:space="0" w:color="auto"/>
                  </w:tcBorders>
                  <w:hideMark/>
                </w:tcPr>
                <w:p w14:paraId="15A3A056" w14:textId="77777777"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Y</w:t>
                  </w:r>
                </w:p>
              </w:tc>
            </w:tr>
            <w:tr w:rsidR="0007724A" w:rsidRPr="0007724A" w14:paraId="6B8ECD7E" w14:textId="77777777" w:rsidTr="007018F4">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6C41CC24" w14:textId="1B1E4434"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1</w:t>
                  </w:r>
                </w:p>
              </w:tc>
              <w:tc>
                <w:tcPr>
                  <w:tcW w:w="1482" w:type="dxa"/>
                  <w:tcBorders>
                    <w:top w:val="single" w:sz="4" w:space="0" w:color="auto"/>
                    <w:left w:val="single" w:sz="4" w:space="0" w:color="auto"/>
                    <w:bottom w:val="single" w:sz="4" w:space="0" w:color="auto"/>
                    <w:right w:val="single" w:sz="4" w:space="0" w:color="auto"/>
                  </w:tcBorders>
                  <w:vAlign w:val="center"/>
                </w:tcPr>
                <w:p w14:paraId="33416A6E" w14:textId="5D90D6CA"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2045046.71</w:t>
                  </w:r>
                </w:p>
              </w:tc>
              <w:tc>
                <w:tcPr>
                  <w:tcW w:w="1485" w:type="dxa"/>
                  <w:tcBorders>
                    <w:top w:val="single" w:sz="4" w:space="0" w:color="auto"/>
                    <w:left w:val="single" w:sz="4" w:space="0" w:color="auto"/>
                    <w:bottom w:val="single" w:sz="4" w:space="0" w:color="auto"/>
                    <w:right w:val="single" w:sz="4" w:space="0" w:color="auto"/>
                  </w:tcBorders>
                  <w:vAlign w:val="center"/>
                </w:tcPr>
                <w:p w14:paraId="6F9CC06B" w14:textId="722901AF"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152134.48</w:t>
                  </w:r>
                </w:p>
              </w:tc>
            </w:tr>
            <w:tr w:rsidR="0007724A" w:rsidRPr="0007724A" w14:paraId="529DC947" w14:textId="77777777" w:rsidTr="007018F4">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606E4818" w14:textId="6E038DC0"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2</w:t>
                  </w:r>
                </w:p>
              </w:tc>
              <w:tc>
                <w:tcPr>
                  <w:tcW w:w="1482" w:type="dxa"/>
                  <w:tcBorders>
                    <w:top w:val="single" w:sz="4" w:space="0" w:color="auto"/>
                    <w:left w:val="single" w:sz="4" w:space="0" w:color="auto"/>
                    <w:bottom w:val="single" w:sz="4" w:space="0" w:color="auto"/>
                    <w:right w:val="single" w:sz="4" w:space="0" w:color="auto"/>
                  </w:tcBorders>
                  <w:vAlign w:val="center"/>
                </w:tcPr>
                <w:p w14:paraId="01D09B29" w14:textId="5C7F2AD7"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2045048.71</w:t>
                  </w:r>
                </w:p>
              </w:tc>
              <w:tc>
                <w:tcPr>
                  <w:tcW w:w="1485" w:type="dxa"/>
                  <w:tcBorders>
                    <w:top w:val="single" w:sz="4" w:space="0" w:color="auto"/>
                    <w:left w:val="single" w:sz="4" w:space="0" w:color="auto"/>
                    <w:bottom w:val="single" w:sz="4" w:space="0" w:color="auto"/>
                    <w:right w:val="single" w:sz="4" w:space="0" w:color="auto"/>
                  </w:tcBorders>
                  <w:vAlign w:val="center"/>
                </w:tcPr>
                <w:p w14:paraId="3ADD3096" w14:textId="06CA303B"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152137.37</w:t>
                  </w:r>
                </w:p>
              </w:tc>
            </w:tr>
            <w:tr w:rsidR="0007724A" w:rsidRPr="0007724A" w14:paraId="3528A447" w14:textId="77777777" w:rsidTr="007018F4">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714E08F3" w14:textId="7332F8E7"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3</w:t>
                  </w:r>
                </w:p>
              </w:tc>
              <w:tc>
                <w:tcPr>
                  <w:tcW w:w="1482" w:type="dxa"/>
                  <w:tcBorders>
                    <w:top w:val="single" w:sz="4" w:space="0" w:color="auto"/>
                    <w:left w:val="single" w:sz="4" w:space="0" w:color="auto"/>
                    <w:bottom w:val="single" w:sz="4" w:space="0" w:color="auto"/>
                    <w:right w:val="single" w:sz="4" w:space="0" w:color="auto"/>
                  </w:tcBorders>
                  <w:vAlign w:val="center"/>
                </w:tcPr>
                <w:p w14:paraId="59BA4FDB" w14:textId="0583B034"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2045043.47</w:t>
                  </w:r>
                </w:p>
              </w:tc>
              <w:tc>
                <w:tcPr>
                  <w:tcW w:w="1485" w:type="dxa"/>
                  <w:tcBorders>
                    <w:top w:val="single" w:sz="4" w:space="0" w:color="auto"/>
                    <w:left w:val="single" w:sz="4" w:space="0" w:color="auto"/>
                    <w:bottom w:val="single" w:sz="4" w:space="0" w:color="auto"/>
                    <w:right w:val="single" w:sz="4" w:space="0" w:color="auto"/>
                  </w:tcBorders>
                  <w:vAlign w:val="center"/>
                </w:tcPr>
                <w:p w14:paraId="5B966EE1" w14:textId="280B7F27"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152140.87</w:t>
                  </w:r>
                </w:p>
              </w:tc>
            </w:tr>
            <w:tr w:rsidR="0007724A" w:rsidRPr="0007724A" w14:paraId="14A6A2E6" w14:textId="77777777" w:rsidTr="007018F4">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028DAE19" w14:textId="57C4088D"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4</w:t>
                  </w:r>
                </w:p>
              </w:tc>
              <w:tc>
                <w:tcPr>
                  <w:tcW w:w="1482" w:type="dxa"/>
                  <w:tcBorders>
                    <w:top w:val="single" w:sz="4" w:space="0" w:color="auto"/>
                    <w:left w:val="single" w:sz="4" w:space="0" w:color="auto"/>
                    <w:bottom w:val="single" w:sz="4" w:space="0" w:color="auto"/>
                    <w:right w:val="single" w:sz="4" w:space="0" w:color="auto"/>
                  </w:tcBorders>
                  <w:vAlign w:val="center"/>
                </w:tcPr>
                <w:p w14:paraId="105CB513" w14:textId="1688EF81"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2045036.76</w:t>
                  </w:r>
                </w:p>
              </w:tc>
              <w:tc>
                <w:tcPr>
                  <w:tcW w:w="1485" w:type="dxa"/>
                  <w:tcBorders>
                    <w:top w:val="single" w:sz="4" w:space="0" w:color="auto"/>
                    <w:left w:val="single" w:sz="4" w:space="0" w:color="auto"/>
                    <w:bottom w:val="single" w:sz="4" w:space="0" w:color="auto"/>
                    <w:right w:val="single" w:sz="4" w:space="0" w:color="auto"/>
                  </w:tcBorders>
                  <w:vAlign w:val="center"/>
                </w:tcPr>
                <w:p w14:paraId="4F9B5206" w14:textId="1E58D905"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152145.35</w:t>
                  </w:r>
                </w:p>
              </w:tc>
            </w:tr>
            <w:tr w:rsidR="0007724A" w:rsidRPr="0007724A" w14:paraId="468413ED" w14:textId="77777777" w:rsidTr="007018F4">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18054D4A" w14:textId="53FD4A68"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5</w:t>
                  </w:r>
                </w:p>
              </w:tc>
              <w:tc>
                <w:tcPr>
                  <w:tcW w:w="1482" w:type="dxa"/>
                  <w:tcBorders>
                    <w:top w:val="single" w:sz="4" w:space="0" w:color="auto"/>
                    <w:left w:val="single" w:sz="4" w:space="0" w:color="auto"/>
                    <w:bottom w:val="single" w:sz="4" w:space="0" w:color="auto"/>
                    <w:right w:val="single" w:sz="4" w:space="0" w:color="auto"/>
                  </w:tcBorders>
                  <w:vAlign w:val="center"/>
                </w:tcPr>
                <w:p w14:paraId="1E72CE73" w14:textId="371C536B"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2045036.74</w:t>
                  </w:r>
                </w:p>
              </w:tc>
              <w:tc>
                <w:tcPr>
                  <w:tcW w:w="1485" w:type="dxa"/>
                  <w:tcBorders>
                    <w:top w:val="single" w:sz="4" w:space="0" w:color="auto"/>
                    <w:left w:val="single" w:sz="4" w:space="0" w:color="auto"/>
                    <w:bottom w:val="single" w:sz="4" w:space="0" w:color="auto"/>
                    <w:right w:val="single" w:sz="4" w:space="0" w:color="auto"/>
                  </w:tcBorders>
                  <w:vAlign w:val="center"/>
                </w:tcPr>
                <w:p w14:paraId="3566DEF4" w14:textId="54B90F54"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152145.36</w:t>
                  </w:r>
                </w:p>
              </w:tc>
            </w:tr>
            <w:tr w:rsidR="0007724A" w:rsidRPr="0007724A" w14:paraId="65B4CC91" w14:textId="77777777" w:rsidTr="007018F4">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512C8EF5" w14:textId="6418C2CC"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6</w:t>
                  </w:r>
                </w:p>
              </w:tc>
              <w:tc>
                <w:tcPr>
                  <w:tcW w:w="1482" w:type="dxa"/>
                  <w:tcBorders>
                    <w:top w:val="single" w:sz="4" w:space="0" w:color="auto"/>
                    <w:left w:val="single" w:sz="4" w:space="0" w:color="auto"/>
                    <w:bottom w:val="single" w:sz="4" w:space="0" w:color="auto"/>
                    <w:right w:val="single" w:sz="4" w:space="0" w:color="auto"/>
                  </w:tcBorders>
                  <w:vAlign w:val="center"/>
                </w:tcPr>
                <w:p w14:paraId="3575347B" w14:textId="24F5EA12"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2045034.88</w:t>
                  </w:r>
                </w:p>
              </w:tc>
              <w:tc>
                <w:tcPr>
                  <w:tcW w:w="1485" w:type="dxa"/>
                  <w:tcBorders>
                    <w:top w:val="single" w:sz="4" w:space="0" w:color="auto"/>
                    <w:left w:val="single" w:sz="4" w:space="0" w:color="auto"/>
                    <w:bottom w:val="single" w:sz="4" w:space="0" w:color="auto"/>
                    <w:right w:val="single" w:sz="4" w:space="0" w:color="auto"/>
                  </w:tcBorders>
                  <w:vAlign w:val="center"/>
                </w:tcPr>
                <w:p w14:paraId="6C6B269A" w14:textId="092185D7"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152142.67</w:t>
                  </w:r>
                </w:p>
              </w:tc>
            </w:tr>
            <w:tr w:rsidR="0007724A" w:rsidRPr="0007724A" w14:paraId="4125C921" w14:textId="77777777" w:rsidTr="007018F4">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3602AAD3" w14:textId="61A1D279"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7</w:t>
                  </w:r>
                </w:p>
              </w:tc>
              <w:tc>
                <w:tcPr>
                  <w:tcW w:w="1482" w:type="dxa"/>
                  <w:tcBorders>
                    <w:top w:val="single" w:sz="4" w:space="0" w:color="auto"/>
                    <w:left w:val="single" w:sz="4" w:space="0" w:color="auto"/>
                    <w:bottom w:val="single" w:sz="4" w:space="0" w:color="auto"/>
                    <w:right w:val="single" w:sz="4" w:space="0" w:color="auto"/>
                  </w:tcBorders>
                  <w:vAlign w:val="center"/>
                </w:tcPr>
                <w:p w14:paraId="1F603579" w14:textId="181463D8"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2045034.88</w:t>
                  </w:r>
                </w:p>
              </w:tc>
              <w:tc>
                <w:tcPr>
                  <w:tcW w:w="1485" w:type="dxa"/>
                  <w:tcBorders>
                    <w:top w:val="single" w:sz="4" w:space="0" w:color="auto"/>
                    <w:left w:val="single" w:sz="4" w:space="0" w:color="auto"/>
                    <w:bottom w:val="single" w:sz="4" w:space="0" w:color="auto"/>
                    <w:right w:val="single" w:sz="4" w:space="0" w:color="auto"/>
                  </w:tcBorders>
                  <w:vAlign w:val="center"/>
                </w:tcPr>
                <w:p w14:paraId="48F02E1C" w14:textId="614720EB"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152142.67</w:t>
                  </w:r>
                </w:p>
              </w:tc>
            </w:tr>
            <w:tr w:rsidR="0007724A" w:rsidRPr="0007724A" w14:paraId="47BAADAC" w14:textId="77777777" w:rsidTr="007018F4">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30393BD0" w14:textId="5FA58B61"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8</w:t>
                  </w:r>
                </w:p>
              </w:tc>
              <w:tc>
                <w:tcPr>
                  <w:tcW w:w="1482" w:type="dxa"/>
                  <w:tcBorders>
                    <w:top w:val="single" w:sz="4" w:space="0" w:color="auto"/>
                    <w:left w:val="single" w:sz="4" w:space="0" w:color="auto"/>
                    <w:bottom w:val="single" w:sz="4" w:space="0" w:color="auto"/>
                    <w:right w:val="single" w:sz="4" w:space="0" w:color="auto"/>
                  </w:tcBorders>
                  <w:vAlign w:val="center"/>
                </w:tcPr>
                <w:p w14:paraId="1EB86352" w14:textId="6CE0F7A7"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2045041.49</w:t>
                  </w:r>
                </w:p>
              </w:tc>
              <w:tc>
                <w:tcPr>
                  <w:tcW w:w="1485" w:type="dxa"/>
                  <w:tcBorders>
                    <w:top w:val="single" w:sz="4" w:space="0" w:color="auto"/>
                    <w:left w:val="single" w:sz="4" w:space="0" w:color="auto"/>
                    <w:bottom w:val="single" w:sz="4" w:space="0" w:color="auto"/>
                    <w:right w:val="single" w:sz="4" w:space="0" w:color="auto"/>
                  </w:tcBorders>
                  <w:vAlign w:val="center"/>
                </w:tcPr>
                <w:p w14:paraId="22C70294" w14:textId="0D89C5B2"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152138.09</w:t>
                  </w:r>
                </w:p>
              </w:tc>
            </w:tr>
            <w:tr w:rsidR="0007724A" w:rsidRPr="0007724A" w14:paraId="73A85B9A" w14:textId="77777777" w:rsidTr="007018F4">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06D596BA" w14:textId="1CCF2180"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9</w:t>
                  </w:r>
                </w:p>
              </w:tc>
              <w:tc>
                <w:tcPr>
                  <w:tcW w:w="1482" w:type="dxa"/>
                  <w:tcBorders>
                    <w:top w:val="single" w:sz="4" w:space="0" w:color="auto"/>
                    <w:left w:val="single" w:sz="4" w:space="0" w:color="auto"/>
                    <w:bottom w:val="single" w:sz="4" w:space="0" w:color="auto"/>
                    <w:right w:val="single" w:sz="4" w:space="0" w:color="auto"/>
                  </w:tcBorders>
                  <w:vAlign w:val="center"/>
                </w:tcPr>
                <w:p w14:paraId="4B040B5A" w14:textId="5144FD65"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2045046.51</w:t>
                  </w:r>
                </w:p>
              </w:tc>
              <w:tc>
                <w:tcPr>
                  <w:tcW w:w="1485" w:type="dxa"/>
                  <w:tcBorders>
                    <w:top w:val="single" w:sz="4" w:space="0" w:color="auto"/>
                    <w:left w:val="single" w:sz="4" w:space="0" w:color="auto"/>
                    <w:bottom w:val="single" w:sz="4" w:space="0" w:color="auto"/>
                    <w:right w:val="single" w:sz="4" w:space="0" w:color="auto"/>
                  </w:tcBorders>
                  <w:vAlign w:val="center"/>
                </w:tcPr>
                <w:p w14:paraId="753454DB" w14:textId="5EB9F9FC"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152134.62</w:t>
                  </w:r>
                </w:p>
              </w:tc>
            </w:tr>
            <w:tr w:rsidR="0007724A" w:rsidRPr="0007724A" w14:paraId="064F1BAB" w14:textId="77777777" w:rsidTr="007018F4">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07F8168B" w14:textId="23E51556"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1</w:t>
                  </w:r>
                </w:p>
              </w:tc>
              <w:tc>
                <w:tcPr>
                  <w:tcW w:w="1482" w:type="dxa"/>
                  <w:tcBorders>
                    <w:top w:val="single" w:sz="4" w:space="0" w:color="auto"/>
                    <w:left w:val="single" w:sz="4" w:space="0" w:color="auto"/>
                    <w:bottom w:val="single" w:sz="4" w:space="0" w:color="auto"/>
                    <w:right w:val="single" w:sz="4" w:space="0" w:color="auto"/>
                  </w:tcBorders>
                  <w:vAlign w:val="center"/>
                </w:tcPr>
                <w:p w14:paraId="53858D50" w14:textId="26705025"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2045046.71</w:t>
                  </w:r>
                </w:p>
              </w:tc>
              <w:tc>
                <w:tcPr>
                  <w:tcW w:w="1485" w:type="dxa"/>
                  <w:tcBorders>
                    <w:top w:val="single" w:sz="4" w:space="0" w:color="auto"/>
                    <w:left w:val="single" w:sz="4" w:space="0" w:color="auto"/>
                    <w:bottom w:val="single" w:sz="4" w:space="0" w:color="auto"/>
                    <w:right w:val="single" w:sz="4" w:space="0" w:color="auto"/>
                  </w:tcBorders>
                  <w:vAlign w:val="center"/>
                </w:tcPr>
                <w:p w14:paraId="458B2674" w14:textId="3DBF755B"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152134.48</w:t>
                  </w:r>
                </w:p>
              </w:tc>
            </w:tr>
          </w:tbl>
          <w:p w14:paraId="109F21B1" w14:textId="77777777" w:rsidR="007018F4" w:rsidRPr="0007724A" w:rsidRDefault="007018F4" w:rsidP="000C23B6">
            <w:pPr>
              <w:spacing w:line="240" w:lineRule="auto"/>
              <w:jc w:val="center"/>
              <w:rPr>
                <w:sz w:val="16"/>
                <w:szCs w:val="16"/>
              </w:rPr>
            </w:pPr>
          </w:p>
        </w:tc>
        <w:tc>
          <w:tcPr>
            <w:tcW w:w="4672" w:type="dxa"/>
          </w:tcPr>
          <w:p w14:paraId="0A3F9106" w14:textId="4A4308D6" w:rsidR="007018F4" w:rsidRPr="0007724A" w:rsidRDefault="007018F4" w:rsidP="000C23B6">
            <w:pPr>
              <w:spacing w:line="240" w:lineRule="auto"/>
              <w:jc w:val="center"/>
              <w:rPr>
                <w:sz w:val="16"/>
                <w:szCs w:val="16"/>
              </w:rPr>
            </w:pPr>
            <w:r w:rsidRPr="0007724A">
              <w:rPr>
                <w:sz w:val="16"/>
                <w:szCs w:val="16"/>
              </w:rPr>
              <w:t>:ЗУ53</w:t>
            </w:r>
          </w:p>
          <w:tbl>
            <w:tblPr>
              <w:tblStyle w:val="af1"/>
              <w:tblW w:w="0" w:type="auto"/>
              <w:tblLook w:val="04A0" w:firstRow="1" w:lastRow="0" w:firstColumn="1" w:lastColumn="0" w:noHBand="0" w:noVBand="1"/>
            </w:tblPr>
            <w:tblGrid>
              <w:gridCol w:w="1479"/>
              <w:gridCol w:w="1482"/>
              <w:gridCol w:w="1485"/>
            </w:tblGrid>
            <w:tr w:rsidR="0007724A" w:rsidRPr="0007724A" w14:paraId="643B7FB2" w14:textId="77777777" w:rsidTr="007018F4">
              <w:trPr>
                <w:trHeight w:val="342"/>
              </w:trPr>
              <w:tc>
                <w:tcPr>
                  <w:tcW w:w="4446" w:type="dxa"/>
                  <w:gridSpan w:val="3"/>
                  <w:tcBorders>
                    <w:top w:val="single" w:sz="4" w:space="0" w:color="auto"/>
                    <w:left w:val="single" w:sz="4" w:space="0" w:color="auto"/>
                    <w:bottom w:val="single" w:sz="4" w:space="0" w:color="auto"/>
                    <w:right w:val="single" w:sz="4" w:space="0" w:color="auto"/>
                  </w:tcBorders>
                  <w:hideMark/>
                </w:tcPr>
                <w:p w14:paraId="43AB39B1" w14:textId="131AE9F0"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Площадь – 59 м²</w:t>
                  </w:r>
                </w:p>
                <w:p w14:paraId="1AD12314" w14:textId="77777777"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Хранение автотранспорта (2.7.1)</w:t>
                  </w:r>
                </w:p>
              </w:tc>
            </w:tr>
            <w:tr w:rsidR="0007724A" w:rsidRPr="0007724A" w14:paraId="36E50B05" w14:textId="77777777" w:rsidTr="007018F4">
              <w:trPr>
                <w:trHeight w:val="44"/>
              </w:trPr>
              <w:tc>
                <w:tcPr>
                  <w:tcW w:w="4446" w:type="dxa"/>
                  <w:gridSpan w:val="3"/>
                  <w:tcBorders>
                    <w:top w:val="single" w:sz="4" w:space="0" w:color="auto"/>
                    <w:left w:val="single" w:sz="4" w:space="0" w:color="auto"/>
                    <w:bottom w:val="single" w:sz="4" w:space="0" w:color="auto"/>
                    <w:right w:val="single" w:sz="4" w:space="0" w:color="auto"/>
                  </w:tcBorders>
                  <w:hideMark/>
                </w:tcPr>
                <w:p w14:paraId="599EA9CD" w14:textId="77777777"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Контур1</w:t>
                  </w:r>
                </w:p>
              </w:tc>
            </w:tr>
            <w:tr w:rsidR="0007724A" w:rsidRPr="0007724A" w14:paraId="7200A90E" w14:textId="77777777" w:rsidTr="007018F4">
              <w:trPr>
                <w:trHeight w:val="73"/>
              </w:trPr>
              <w:tc>
                <w:tcPr>
                  <w:tcW w:w="1479" w:type="dxa"/>
                  <w:tcBorders>
                    <w:top w:val="single" w:sz="4" w:space="0" w:color="auto"/>
                    <w:left w:val="single" w:sz="4" w:space="0" w:color="auto"/>
                    <w:bottom w:val="single" w:sz="4" w:space="0" w:color="auto"/>
                    <w:right w:val="single" w:sz="4" w:space="0" w:color="auto"/>
                  </w:tcBorders>
                  <w:hideMark/>
                </w:tcPr>
                <w:p w14:paraId="0BE487BA" w14:textId="77777777"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w:t>
                  </w:r>
                </w:p>
              </w:tc>
              <w:tc>
                <w:tcPr>
                  <w:tcW w:w="1482" w:type="dxa"/>
                  <w:tcBorders>
                    <w:top w:val="single" w:sz="4" w:space="0" w:color="auto"/>
                    <w:left w:val="single" w:sz="4" w:space="0" w:color="auto"/>
                    <w:bottom w:val="single" w:sz="4" w:space="0" w:color="auto"/>
                    <w:right w:val="single" w:sz="4" w:space="0" w:color="auto"/>
                  </w:tcBorders>
                  <w:hideMark/>
                </w:tcPr>
                <w:p w14:paraId="593793EE" w14:textId="77777777"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X</w:t>
                  </w:r>
                </w:p>
              </w:tc>
              <w:tc>
                <w:tcPr>
                  <w:tcW w:w="1485" w:type="dxa"/>
                  <w:tcBorders>
                    <w:top w:val="single" w:sz="4" w:space="0" w:color="auto"/>
                    <w:left w:val="single" w:sz="4" w:space="0" w:color="auto"/>
                    <w:bottom w:val="single" w:sz="4" w:space="0" w:color="auto"/>
                    <w:right w:val="single" w:sz="4" w:space="0" w:color="auto"/>
                  </w:tcBorders>
                  <w:hideMark/>
                </w:tcPr>
                <w:p w14:paraId="4432F57E" w14:textId="77777777"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Y</w:t>
                  </w:r>
                </w:p>
              </w:tc>
            </w:tr>
            <w:tr w:rsidR="0007724A" w:rsidRPr="0007724A" w14:paraId="453C4C75" w14:textId="77777777" w:rsidTr="007018F4">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1E626677" w14:textId="3CCA6B12"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1</w:t>
                  </w:r>
                </w:p>
              </w:tc>
              <w:tc>
                <w:tcPr>
                  <w:tcW w:w="1482" w:type="dxa"/>
                  <w:tcBorders>
                    <w:top w:val="single" w:sz="4" w:space="0" w:color="auto"/>
                    <w:left w:val="single" w:sz="4" w:space="0" w:color="auto"/>
                    <w:bottom w:val="single" w:sz="4" w:space="0" w:color="auto"/>
                    <w:right w:val="single" w:sz="4" w:space="0" w:color="auto"/>
                  </w:tcBorders>
                  <w:vAlign w:val="center"/>
                </w:tcPr>
                <w:p w14:paraId="400197C1" w14:textId="3DF7EB1C"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2045052.78</w:t>
                  </w:r>
                </w:p>
              </w:tc>
              <w:tc>
                <w:tcPr>
                  <w:tcW w:w="1485" w:type="dxa"/>
                  <w:tcBorders>
                    <w:top w:val="single" w:sz="4" w:space="0" w:color="auto"/>
                    <w:left w:val="single" w:sz="4" w:space="0" w:color="auto"/>
                    <w:bottom w:val="single" w:sz="4" w:space="0" w:color="auto"/>
                    <w:right w:val="single" w:sz="4" w:space="0" w:color="auto"/>
                  </w:tcBorders>
                  <w:vAlign w:val="center"/>
                </w:tcPr>
                <w:p w14:paraId="1827AD9E" w14:textId="7EC27186"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152144.07</w:t>
                  </w:r>
                </w:p>
              </w:tc>
            </w:tr>
            <w:tr w:rsidR="0007724A" w:rsidRPr="0007724A" w14:paraId="79995215" w14:textId="77777777" w:rsidTr="007018F4">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354DF7FA" w14:textId="415CB732"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2</w:t>
                  </w:r>
                </w:p>
              </w:tc>
              <w:tc>
                <w:tcPr>
                  <w:tcW w:w="1482" w:type="dxa"/>
                  <w:tcBorders>
                    <w:top w:val="single" w:sz="4" w:space="0" w:color="auto"/>
                    <w:left w:val="single" w:sz="4" w:space="0" w:color="auto"/>
                    <w:bottom w:val="single" w:sz="4" w:space="0" w:color="auto"/>
                    <w:right w:val="single" w:sz="4" w:space="0" w:color="auto"/>
                  </w:tcBorders>
                  <w:vAlign w:val="center"/>
                </w:tcPr>
                <w:p w14:paraId="0B2EF2A3" w14:textId="430BCEAF"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2045055.08</w:t>
                  </w:r>
                </w:p>
              </w:tc>
              <w:tc>
                <w:tcPr>
                  <w:tcW w:w="1485" w:type="dxa"/>
                  <w:tcBorders>
                    <w:top w:val="single" w:sz="4" w:space="0" w:color="auto"/>
                    <w:left w:val="single" w:sz="4" w:space="0" w:color="auto"/>
                    <w:bottom w:val="single" w:sz="4" w:space="0" w:color="auto"/>
                    <w:right w:val="single" w:sz="4" w:space="0" w:color="auto"/>
                  </w:tcBorders>
                  <w:vAlign w:val="center"/>
                </w:tcPr>
                <w:p w14:paraId="231F0F43" w14:textId="52673A16"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152147.57</w:t>
                  </w:r>
                </w:p>
              </w:tc>
            </w:tr>
            <w:tr w:rsidR="0007724A" w:rsidRPr="0007724A" w14:paraId="3CD693CF" w14:textId="77777777" w:rsidTr="007018F4">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7D920FCB" w14:textId="0EF13E40"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3</w:t>
                  </w:r>
                </w:p>
              </w:tc>
              <w:tc>
                <w:tcPr>
                  <w:tcW w:w="1482" w:type="dxa"/>
                  <w:tcBorders>
                    <w:top w:val="single" w:sz="4" w:space="0" w:color="auto"/>
                    <w:left w:val="single" w:sz="4" w:space="0" w:color="auto"/>
                    <w:bottom w:val="single" w:sz="4" w:space="0" w:color="auto"/>
                    <w:right w:val="single" w:sz="4" w:space="0" w:color="auto"/>
                  </w:tcBorders>
                  <w:vAlign w:val="center"/>
                </w:tcPr>
                <w:p w14:paraId="6774C984" w14:textId="57EDCCC1"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2045050.22</w:t>
                  </w:r>
                </w:p>
              </w:tc>
              <w:tc>
                <w:tcPr>
                  <w:tcW w:w="1485" w:type="dxa"/>
                  <w:tcBorders>
                    <w:top w:val="single" w:sz="4" w:space="0" w:color="auto"/>
                    <w:left w:val="single" w:sz="4" w:space="0" w:color="auto"/>
                    <w:bottom w:val="single" w:sz="4" w:space="0" w:color="auto"/>
                    <w:right w:val="single" w:sz="4" w:space="0" w:color="auto"/>
                  </w:tcBorders>
                  <w:vAlign w:val="center"/>
                </w:tcPr>
                <w:p w14:paraId="0663C704" w14:textId="58D4E818"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152150.83</w:t>
                  </w:r>
                </w:p>
              </w:tc>
            </w:tr>
            <w:tr w:rsidR="0007724A" w:rsidRPr="0007724A" w14:paraId="78138DAF" w14:textId="77777777" w:rsidTr="007018F4">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0511CF1C" w14:textId="212F7494"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4</w:t>
                  </w:r>
                </w:p>
              </w:tc>
              <w:tc>
                <w:tcPr>
                  <w:tcW w:w="1482" w:type="dxa"/>
                  <w:tcBorders>
                    <w:top w:val="single" w:sz="4" w:space="0" w:color="auto"/>
                    <w:left w:val="single" w:sz="4" w:space="0" w:color="auto"/>
                    <w:bottom w:val="single" w:sz="4" w:space="0" w:color="auto"/>
                    <w:right w:val="single" w:sz="4" w:space="0" w:color="auto"/>
                  </w:tcBorders>
                  <w:vAlign w:val="center"/>
                </w:tcPr>
                <w:p w14:paraId="17430BFD" w14:textId="349821DD"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2045043.3</w:t>
                  </w:r>
                </w:p>
              </w:tc>
              <w:tc>
                <w:tcPr>
                  <w:tcW w:w="1485" w:type="dxa"/>
                  <w:tcBorders>
                    <w:top w:val="single" w:sz="4" w:space="0" w:color="auto"/>
                    <w:left w:val="single" w:sz="4" w:space="0" w:color="auto"/>
                    <w:bottom w:val="single" w:sz="4" w:space="0" w:color="auto"/>
                    <w:right w:val="single" w:sz="4" w:space="0" w:color="auto"/>
                  </w:tcBorders>
                  <w:vAlign w:val="center"/>
                </w:tcPr>
                <w:p w14:paraId="022F9FD6" w14:textId="4B57FBCB"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152155.44</w:t>
                  </w:r>
                </w:p>
              </w:tc>
            </w:tr>
            <w:tr w:rsidR="0007724A" w:rsidRPr="0007724A" w14:paraId="753F472F" w14:textId="77777777" w:rsidTr="007018F4">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08AE2DAB" w14:textId="179AD18F"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5</w:t>
                  </w:r>
                </w:p>
              </w:tc>
              <w:tc>
                <w:tcPr>
                  <w:tcW w:w="1482" w:type="dxa"/>
                  <w:tcBorders>
                    <w:top w:val="single" w:sz="4" w:space="0" w:color="auto"/>
                    <w:left w:val="single" w:sz="4" w:space="0" w:color="auto"/>
                    <w:bottom w:val="single" w:sz="4" w:space="0" w:color="auto"/>
                    <w:right w:val="single" w:sz="4" w:space="0" w:color="auto"/>
                  </w:tcBorders>
                  <w:vAlign w:val="center"/>
                </w:tcPr>
                <w:p w14:paraId="1D1AA64E" w14:textId="29661B9D"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2045043.28</w:t>
                  </w:r>
                </w:p>
              </w:tc>
              <w:tc>
                <w:tcPr>
                  <w:tcW w:w="1485" w:type="dxa"/>
                  <w:tcBorders>
                    <w:top w:val="single" w:sz="4" w:space="0" w:color="auto"/>
                    <w:left w:val="single" w:sz="4" w:space="0" w:color="auto"/>
                    <w:bottom w:val="single" w:sz="4" w:space="0" w:color="auto"/>
                    <w:right w:val="single" w:sz="4" w:space="0" w:color="auto"/>
                  </w:tcBorders>
                  <w:vAlign w:val="center"/>
                </w:tcPr>
                <w:p w14:paraId="226AC61F" w14:textId="4D3E2682"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152155.45</w:t>
                  </w:r>
                </w:p>
              </w:tc>
            </w:tr>
            <w:tr w:rsidR="0007724A" w:rsidRPr="0007724A" w14:paraId="0A28CB66" w14:textId="77777777" w:rsidTr="007018F4">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64D35B72" w14:textId="5A0FAB92"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6</w:t>
                  </w:r>
                </w:p>
              </w:tc>
              <w:tc>
                <w:tcPr>
                  <w:tcW w:w="1482" w:type="dxa"/>
                  <w:tcBorders>
                    <w:top w:val="single" w:sz="4" w:space="0" w:color="auto"/>
                    <w:left w:val="single" w:sz="4" w:space="0" w:color="auto"/>
                    <w:bottom w:val="single" w:sz="4" w:space="0" w:color="auto"/>
                    <w:right w:val="single" w:sz="4" w:space="0" w:color="auto"/>
                  </w:tcBorders>
                  <w:vAlign w:val="center"/>
                </w:tcPr>
                <w:p w14:paraId="1B681C14" w14:textId="2635DDA0"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2045041.16</w:t>
                  </w:r>
                </w:p>
              </w:tc>
              <w:tc>
                <w:tcPr>
                  <w:tcW w:w="1485" w:type="dxa"/>
                  <w:tcBorders>
                    <w:top w:val="single" w:sz="4" w:space="0" w:color="auto"/>
                    <w:left w:val="single" w:sz="4" w:space="0" w:color="auto"/>
                    <w:bottom w:val="single" w:sz="4" w:space="0" w:color="auto"/>
                    <w:right w:val="single" w:sz="4" w:space="0" w:color="auto"/>
                  </w:tcBorders>
                  <w:vAlign w:val="center"/>
                </w:tcPr>
                <w:p w14:paraId="0409E1D1" w14:textId="7B8417F1"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152151.81</w:t>
                  </w:r>
                </w:p>
              </w:tc>
            </w:tr>
            <w:tr w:rsidR="0007724A" w:rsidRPr="0007724A" w14:paraId="751B6821" w14:textId="77777777" w:rsidTr="007018F4">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136561AC" w14:textId="3776AE34"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7</w:t>
                  </w:r>
                </w:p>
              </w:tc>
              <w:tc>
                <w:tcPr>
                  <w:tcW w:w="1482" w:type="dxa"/>
                  <w:tcBorders>
                    <w:top w:val="single" w:sz="4" w:space="0" w:color="auto"/>
                    <w:left w:val="single" w:sz="4" w:space="0" w:color="auto"/>
                    <w:bottom w:val="single" w:sz="4" w:space="0" w:color="auto"/>
                    <w:right w:val="single" w:sz="4" w:space="0" w:color="auto"/>
                  </w:tcBorders>
                  <w:vAlign w:val="center"/>
                </w:tcPr>
                <w:p w14:paraId="3360B6E3" w14:textId="5F05D03D"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2045041.2</w:t>
                  </w:r>
                </w:p>
              </w:tc>
              <w:tc>
                <w:tcPr>
                  <w:tcW w:w="1485" w:type="dxa"/>
                  <w:tcBorders>
                    <w:top w:val="single" w:sz="4" w:space="0" w:color="auto"/>
                    <w:left w:val="single" w:sz="4" w:space="0" w:color="auto"/>
                    <w:bottom w:val="single" w:sz="4" w:space="0" w:color="auto"/>
                    <w:right w:val="single" w:sz="4" w:space="0" w:color="auto"/>
                  </w:tcBorders>
                  <w:vAlign w:val="center"/>
                </w:tcPr>
                <w:p w14:paraId="2054ED2C" w14:textId="7D129BB5"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152151.79</w:t>
                  </w:r>
                </w:p>
              </w:tc>
            </w:tr>
            <w:tr w:rsidR="0007724A" w:rsidRPr="0007724A" w14:paraId="0553AFAD" w14:textId="77777777" w:rsidTr="007018F4">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1EDC9B1F" w14:textId="768745D4"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8</w:t>
                  </w:r>
                </w:p>
              </w:tc>
              <w:tc>
                <w:tcPr>
                  <w:tcW w:w="1482" w:type="dxa"/>
                  <w:tcBorders>
                    <w:top w:val="single" w:sz="4" w:space="0" w:color="auto"/>
                    <w:left w:val="single" w:sz="4" w:space="0" w:color="auto"/>
                    <w:bottom w:val="single" w:sz="4" w:space="0" w:color="auto"/>
                    <w:right w:val="single" w:sz="4" w:space="0" w:color="auto"/>
                  </w:tcBorders>
                  <w:vAlign w:val="center"/>
                </w:tcPr>
                <w:p w14:paraId="1037A618" w14:textId="3E8EC8E2"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2045047.86</w:t>
                  </w:r>
                </w:p>
              </w:tc>
              <w:tc>
                <w:tcPr>
                  <w:tcW w:w="1485" w:type="dxa"/>
                  <w:tcBorders>
                    <w:top w:val="single" w:sz="4" w:space="0" w:color="auto"/>
                    <w:left w:val="single" w:sz="4" w:space="0" w:color="auto"/>
                    <w:bottom w:val="single" w:sz="4" w:space="0" w:color="auto"/>
                    <w:right w:val="single" w:sz="4" w:space="0" w:color="auto"/>
                  </w:tcBorders>
                  <w:vAlign w:val="center"/>
                </w:tcPr>
                <w:p w14:paraId="41EB922D" w14:textId="06BD4B1D"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152147.37</w:t>
                  </w:r>
                </w:p>
              </w:tc>
            </w:tr>
            <w:tr w:rsidR="0007724A" w:rsidRPr="0007724A" w14:paraId="6D274308" w14:textId="77777777" w:rsidTr="007018F4">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2E7FB906" w14:textId="164375CE"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1</w:t>
                  </w:r>
                </w:p>
              </w:tc>
              <w:tc>
                <w:tcPr>
                  <w:tcW w:w="1482" w:type="dxa"/>
                  <w:tcBorders>
                    <w:top w:val="single" w:sz="4" w:space="0" w:color="auto"/>
                    <w:left w:val="single" w:sz="4" w:space="0" w:color="auto"/>
                    <w:bottom w:val="single" w:sz="4" w:space="0" w:color="auto"/>
                    <w:right w:val="single" w:sz="4" w:space="0" w:color="auto"/>
                  </w:tcBorders>
                  <w:vAlign w:val="center"/>
                </w:tcPr>
                <w:p w14:paraId="74E9DADE" w14:textId="350B28E4"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2045052.78</w:t>
                  </w:r>
                </w:p>
              </w:tc>
              <w:tc>
                <w:tcPr>
                  <w:tcW w:w="1485" w:type="dxa"/>
                  <w:tcBorders>
                    <w:top w:val="single" w:sz="4" w:space="0" w:color="auto"/>
                    <w:left w:val="single" w:sz="4" w:space="0" w:color="auto"/>
                    <w:bottom w:val="single" w:sz="4" w:space="0" w:color="auto"/>
                    <w:right w:val="single" w:sz="4" w:space="0" w:color="auto"/>
                  </w:tcBorders>
                  <w:vAlign w:val="center"/>
                </w:tcPr>
                <w:p w14:paraId="4A7E5F9F" w14:textId="082C907E"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152144.07</w:t>
                  </w:r>
                </w:p>
              </w:tc>
            </w:tr>
          </w:tbl>
          <w:p w14:paraId="43DC4098" w14:textId="77777777" w:rsidR="007018F4" w:rsidRPr="0007724A" w:rsidRDefault="007018F4" w:rsidP="000C23B6">
            <w:pPr>
              <w:spacing w:line="240" w:lineRule="auto"/>
              <w:jc w:val="center"/>
              <w:rPr>
                <w:sz w:val="16"/>
                <w:szCs w:val="16"/>
              </w:rPr>
            </w:pPr>
          </w:p>
        </w:tc>
      </w:tr>
      <w:tr w:rsidR="0007724A" w:rsidRPr="0007724A" w14:paraId="3DD765EA" w14:textId="77777777" w:rsidTr="00BB6B6C">
        <w:tc>
          <w:tcPr>
            <w:tcW w:w="4673" w:type="dxa"/>
          </w:tcPr>
          <w:p w14:paraId="09EEDA2E" w14:textId="485D800A" w:rsidR="007018F4" w:rsidRPr="0007724A" w:rsidRDefault="007018F4" w:rsidP="000C23B6">
            <w:pPr>
              <w:spacing w:line="240" w:lineRule="auto"/>
              <w:jc w:val="center"/>
              <w:rPr>
                <w:sz w:val="16"/>
                <w:szCs w:val="16"/>
              </w:rPr>
            </w:pPr>
            <w:r w:rsidRPr="0007724A">
              <w:rPr>
                <w:sz w:val="16"/>
                <w:szCs w:val="16"/>
              </w:rPr>
              <w:t>:ЗУ54</w:t>
            </w:r>
          </w:p>
          <w:tbl>
            <w:tblPr>
              <w:tblStyle w:val="af1"/>
              <w:tblW w:w="0" w:type="auto"/>
              <w:tblLook w:val="04A0" w:firstRow="1" w:lastRow="0" w:firstColumn="1" w:lastColumn="0" w:noHBand="0" w:noVBand="1"/>
            </w:tblPr>
            <w:tblGrid>
              <w:gridCol w:w="1479"/>
              <w:gridCol w:w="1482"/>
              <w:gridCol w:w="1485"/>
            </w:tblGrid>
            <w:tr w:rsidR="0007724A" w:rsidRPr="0007724A" w14:paraId="7F2B9BF0" w14:textId="77777777" w:rsidTr="007018F4">
              <w:trPr>
                <w:trHeight w:val="342"/>
              </w:trPr>
              <w:tc>
                <w:tcPr>
                  <w:tcW w:w="4446" w:type="dxa"/>
                  <w:gridSpan w:val="3"/>
                  <w:tcBorders>
                    <w:top w:val="single" w:sz="4" w:space="0" w:color="auto"/>
                    <w:left w:val="single" w:sz="4" w:space="0" w:color="auto"/>
                    <w:bottom w:val="single" w:sz="4" w:space="0" w:color="auto"/>
                    <w:right w:val="single" w:sz="4" w:space="0" w:color="auto"/>
                  </w:tcBorders>
                  <w:hideMark/>
                </w:tcPr>
                <w:p w14:paraId="2B34D594" w14:textId="4605E503"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Площадь – 57 м²</w:t>
                  </w:r>
                </w:p>
                <w:p w14:paraId="24F25174" w14:textId="77777777"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Хранение автотранспорта (2.7.1)</w:t>
                  </w:r>
                </w:p>
              </w:tc>
            </w:tr>
            <w:tr w:rsidR="0007724A" w:rsidRPr="0007724A" w14:paraId="71468FF8" w14:textId="77777777" w:rsidTr="007018F4">
              <w:trPr>
                <w:trHeight w:val="44"/>
              </w:trPr>
              <w:tc>
                <w:tcPr>
                  <w:tcW w:w="4446" w:type="dxa"/>
                  <w:gridSpan w:val="3"/>
                  <w:tcBorders>
                    <w:top w:val="single" w:sz="4" w:space="0" w:color="auto"/>
                    <w:left w:val="single" w:sz="4" w:space="0" w:color="auto"/>
                    <w:bottom w:val="single" w:sz="4" w:space="0" w:color="auto"/>
                    <w:right w:val="single" w:sz="4" w:space="0" w:color="auto"/>
                  </w:tcBorders>
                  <w:hideMark/>
                </w:tcPr>
                <w:p w14:paraId="470A4D5C" w14:textId="77777777"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Контур1</w:t>
                  </w:r>
                </w:p>
              </w:tc>
            </w:tr>
            <w:tr w:rsidR="0007724A" w:rsidRPr="0007724A" w14:paraId="133BB1AB" w14:textId="77777777" w:rsidTr="007018F4">
              <w:trPr>
                <w:trHeight w:val="73"/>
              </w:trPr>
              <w:tc>
                <w:tcPr>
                  <w:tcW w:w="1479" w:type="dxa"/>
                  <w:tcBorders>
                    <w:top w:val="single" w:sz="4" w:space="0" w:color="auto"/>
                    <w:left w:val="single" w:sz="4" w:space="0" w:color="auto"/>
                    <w:bottom w:val="single" w:sz="4" w:space="0" w:color="auto"/>
                    <w:right w:val="single" w:sz="4" w:space="0" w:color="auto"/>
                  </w:tcBorders>
                  <w:hideMark/>
                </w:tcPr>
                <w:p w14:paraId="3B0E1D39" w14:textId="77777777"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w:t>
                  </w:r>
                </w:p>
              </w:tc>
              <w:tc>
                <w:tcPr>
                  <w:tcW w:w="1482" w:type="dxa"/>
                  <w:tcBorders>
                    <w:top w:val="single" w:sz="4" w:space="0" w:color="auto"/>
                    <w:left w:val="single" w:sz="4" w:space="0" w:color="auto"/>
                    <w:bottom w:val="single" w:sz="4" w:space="0" w:color="auto"/>
                    <w:right w:val="single" w:sz="4" w:space="0" w:color="auto"/>
                  </w:tcBorders>
                  <w:hideMark/>
                </w:tcPr>
                <w:p w14:paraId="2783DE90" w14:textId="77777777"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X</w:t>
                  </w:r>
                </w:p>
              </w:tc>
              <w:tc>
                <w:tcPr>
                  <w:tcW w:w="1485" w:type="dxa"/>
                  <w:tcBorders>
                    <w:top w:val="single" w:sz="4" w:space="0" w:color="auto"/>
                    <w:left w:val="single" w:sz="4" w:space="0" w:color="auto"/>
                    <w:bottom w:val="single" w:sz="4" w:space="0" w:color="auto"/>
                    <w:right w:val="single" w:sz="4" w:space="0" w:color="auto"/>
                  </w:tcBorders>
                  <w:hideMark/>
                </w:tcPr>
                <w:p w14:paraId="08FDFF66" w14:textId="77777777"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Y</w:t>
                  </w:r>
                </w:p>
              </w:tc>
            </w:tr>
            <w:tr w:rsidR="0007724A" w:rsidRPr="0007724A" w14:paraId="0A3FBBE6" w14:textId="77777777" w:rsidTr="007018F4">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741B96C7" w14:textId="38BC7D0D"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1</w:t>
                  </w:r>
                </w:p>
              </w:tc>
              <w:tc>
                <w:tcPr>
                  <w:tcW w:w="1482" w:type="dxa"/>
                  <w:tcBorders>
                    <w:top w:val="single" w:sz="4" w:space="0" w:color="auto"/>
                    <w:left w:val="single" w:sz="4" w:space="0" w:color="auto"/>
                    <w:bottom w:val="single" w:sz="4" w:space="0" w:color="auto"/>
                    <w:right w:val="single" w:sz="4" w:space="0" w:color="auto"/>
                  </w:tcBorders>
                  <w:vAlign w:val="center"/>
                </w:tcPr>
                <w:p w14:paraId="61745032" w14:textId="19902CC3"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2045057.63</w:t>
                  </w:r>
                </w:p>
              </w:tc>
              <w:tc>
                <w:tcPr>
                  <w:tcW w:w="1485" w:type="dxa"/>
                  <w:tcBorders>
                    <w:top w:val="single" w:sz="4" w:space="0" w:color="auto"/>
                    <w:left w:val="single" w:sz="4" w:space="0" w:color="auto"/>
                    <w:bottom w:val="single" w:sz="4" w:space="0" w:color="auto"/>
                    <w:right w:val="single" w:sz="4" w:space="0" w:color="auto"/>
                  </w:tcBorders>
                  <w:vAlign w:val="center"/>
                </w:tcPr>
                <w:p w14:paraId="46356A67" w14:textId="0957D99C"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152151.48</w:t>
                  </w:r>
                </w:p>
              </w:tc>
            </w:tr>
            <w:tr w:rsidR="0007724A" w:rsidRPr="0007724A" w14:paraId="13A456F1" w14:textId="77777777" w:rsidTr="007018F4">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4A182F29" w14:textId="6AD582A8"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2</w:t>
                  </w:r>
                </w:p>
              </w:tc>
              <w:tc>
                <w:tcPr>
                  <w:tcW w:w="1482" w:type="dxa"/>
                  <w:tcBorders>
                    <w:top w:val="single" w:sz="4" w:space="0" w:color="auto"/>
                    <w:left w:val="single" w:sz="4" w:space="0" w:color="auto"/>
                    <w:bottom w:val="single" w:sz="4" w:space="0" w:color="auto"/>
                    <w:right w:val="single" w:sz="4" w:space="0" w:color="auto"/>
                  </w:tcBorders>
                  <w:vAlign w:val="center"/>
                </w:tcPr>
                <w:p w14:paraId="1CD6121C" w14:textId="1E62929E"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2045059.86</w:t>
                  </w:r>
                </w:p>
              </w:tc>
              <w:tc>
                <w:tcPr>
                  <w:tcW w:w="1485" w:type="dxa"/>
                  <w:tcBorders>
                    <w:top w:val="single" w:sz="4" w:space="0" w:color="auto"/>
                    <w:left w:val="single" w:sz="4" w:space="0" w:color="auto"/>
                    <w:bottom w:val="single" w:sz="4" w:space="0" w:color="auto"/>
                    <w:right w:val="single" w:sz="4" w:space="0" w:color="auto"/>
                  </w:tcBorders>
                  <w:vAlign w:val="center"/>
                </w:tcPr>
                <w:p w14:paraId="5B818A52" w14:textId="71CD4BC1"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152154.66</w:t>
                  </w:r>
                </w:p>
              </w:tc>
            </w:tr>
            <w:tr w:rsidR="0007724A" w:rsidRPr="0007724A" w14:paraId="51BC7B1B" w14:textId="77777777" w:rsidTr="007018F4">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1EA70DCE" w14:textId="46CB9D90"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3</w:t>
                  </w:r>
                </w:p>
              </w:tc>
              <w:tc>
                <w:tcPr>
                  <w:tcW w:w="1482" w:type="dxa"/>
                  <w:tcBorders>
                    <w:top w:val="single" w:sz="4" w:space="0" w:color="auto"/>
                    <w:left w:val="single" w:sz="4" w:space="0" w:color="auto"/>
                    <w:bottom w:val="single" w:sz="4" w:space="0" w:color="auto"/>
                    <w:right w:val="single" w:sz="4" w:space="0" w:color="auto"/>
                  </w:tcBorders>
                  <w:vAlign w:val="center"/>
                </w:tcPr>
                <w:p w14:paraId="09C96670" w14:textId="0C688697"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2045055.12</w:t>
                  </w:r>
                </w:p>
              </w:tc>
              <w:tc>
                <w:tcPr>
                  <w:tcW w:w="1485" w:type="dxa"/>
                  <w:tcBorders>
                    <w:top w:val="single" w:sz="4" w:space="0" w:color="auto"/>
                    <w:left w:val="single" w:sz="4" w:space="0" w:color="auto"/>
                    <w:bottom w:val="single" w:sz="4" w:space="0" w:color="auto"/>
                    <w:right w:val="single" w:sz="4" w:space="0" w:color="auto"/>
                  </w:tcBorders>
                  <w:vAlign w:val="center"/>
                </w:tcPr>
                <w:p w14:paraId="0E6B9EEC" w14:textId="21000A33"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152157.94</w:t>
                  </w:r>
                </w:p>
              </w:tc>
            </w:tr>
            <w:tr w:rsidR="0007724A" w:rsidRPr="0007724A" w14:paraId="2096864E" w14:textId="77777777" w:rsidTr="007018F4">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375EBED6" w14:textId="49AB34A7"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4</w:t>
                  </w:r>
                </w:p>
              </w:tc>
              <w:tc>
                <w:tcPr>
                  <w:tcW w:w="1482" w:type="dxa"/>
                  <w:tcBorders>
                    <w:top w:val="single" w:sz="4" w:space="0" w:color="auto"/>
                    <w:left w:val="single" w:sz="4" w:space="0" w:color="auto"/>
                    <w:bottom w:val="single" w:sz="4" w:space="0" w:color="auto"/>
                    <w:right w:val="single" w:sz="4" w:space="0" w:color="auto"/>
                  </w:tcBorders>
                  <w:vAlign w:val="center"/>
                </w:tcPr>
                <w:p w14:paraId="48CBFADF" w14:textId="480FCE19"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2045048.25</w:t>
                  </w:r>
                </w:p>
              </w:tc>
              <w:tc>
                <w:tcPr>
                  <w:tcW w:w="1485" w:type="dxa"/>
                  <w:tcBorders>
                    <w:top w:val="single" w:sz="4" w:space="0" w:color="auto"/>
                    <w:left w:val="single" w:sz="4" w:space="0" w:color="auto"/>
                    <w:bottom w:val="single" w:sz="4" w:space="0" w:color="auto"/>
                    <w:right w:val="single" w:sz="4" w:space="0" w:color="auto"/>
                  </w:tcBorders>
                  <w:vAlign w:val="center"/>
                </w:tcPr>
                <w:p w14:paraId="546422C3" w14:textId="21627059"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152162.64</w:t>
                  </w:r>
                </w:p>
              </w:tc>
            </w:tr>
            <w:tr w:rsidR="0007724A" w:rsidRPr="0007724A" w14:paraId="4B6AD02D" w14:textId="77777777" w:rsidTr="007018F4">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6DC1CD61" w14:textId="5BC11EE5"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5</w:t>
                  </w:r>
                </w:p>
              </w:tc>
              <w:tc>
                <w:tcPr>
                  <w:tcW w:w="1482" w:type="dxa"/>
                  <w:tcBorders>
                    <w:top w:val="single" w:sz="4" w:space="0" w:color="auto"/>
                    <w:left w:val="single" w:sz="4" w:space="0" w:color="auto"/>
                    <w:bottom w:val="single" w:sz="4" w:space="0" w:color="auto"/>
                    <w:right w:val="single" w:sz="4" w:space="0" w:color="auto"/>
                  </w:tcBorders>
                  <w:vAlign w:val="center"/>
                </w:tcPr>
                <w:p w14:paraId="3EF0ECB6" w14:textId="1ACB1B26"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2045048.2</w:t>
                  </w:r>
                </w:p>
              </w:tc>
              <w:tc>
                <w:tcPr>
                  <w:tcW w:w="1485" w:type="dxa"/>
                  <w:tcBorders>
                    <w:top w:val="single" w:sz="4" w:space="0" w:color="auto"/>
                    <w:left w:val="single" w:sz="4" w:space="0" w:color="auto"/>
                    <w:bottom w:val="single" w:sz="4" w:space="0" w:color="auto"/>
                    <w:right w:val="single" w:sz="4" w:space="0" w:color="auto"/>
                  </w:tcBorders>
                  <w:vAlign w:val="center"/>
                </w:tcPr>
                <w:p w14:paraId="3BB5E04D" w14:textId="7CDD401E"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152162.57</w:t>
                  </w:r>
                </w:p>
              </w:tc>
            </w:tr>
            <w:tr w:rsidR="0007724A" w:rsidRPr="0007724A" w14:paraId="5AE46929" w14:textId="77777777" w:rsidTr="007018F4">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1539E1C9" w14:textId="07A339C4"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6</w:t>
                  </w:r>
                </w:p>
              </w:tc>
              <w:tc>
                <w:tcPr>
                  <w:tcW w:w="1482" w:type="dxa"/>
                  <w:tcBorders>
                    <w:top w:val="single" w:sz="4" w:space="0" w:color="auto"/>
                    <w:left w:val="single" w:sz="4" w:space="0" w:color="auto"/>
                    <w:bottom w:val="single" w:sz="4" w:space="0" w:color="auto"/>
                    <w:right w:val="single" w:sz="4" w:space="0" w:color="auto"/>
                  </w:tcBorders>
                  <w:vAlign w:val="center"/>
                </w:tcPr>
                <w:p w14:paraId="689786E0" w14:textId="1BEBCEF3"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2045045.86</w:t>
                  </w:r>
                </w:p>
              </w:tc>
              <w:tc>
                <w:tcPr>
                  <w:tcW w:w="1485" w:type="dxa"/>
                  <w:tcBorders>
                    <w:top w:val="single" w:sz="4" w:space="0" w:color="auto"/>
                    <w:left w:val="single" w:sz="4" w:space="0" w:color="auto"/>
                    <w:bottom w:val="single" w:sz="4" w:space="0" w:color="auto"/>
                    <w:right w:val="single" w:sz="4" w:space="0" w:color="auto"/>
                  </w:tcBorders>
                  <w:vAlign w:val="center"/>
                </w:tcPr>
                <w:p w14:paraId="181E3BAF" w14:textId="406F0357"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152159.18</w:t>
                  </w:r>
                </w:p>
              </w:tc>
            </w:tr>
            <w:tr w:rsidR="0007724A" w:rsidRPr="0007724A" w14:paraId="2D2012C4" w14:textId="77777777" w:rsidTr="007018F4">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324DD2E3" w14:textId="427CA166"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7</w:t>
                  </w:r>
                </w:p>
              </w:tc>
              <w:tc>
                <w:tcPr>
                  <w:tcW w:w="1482" w:type="dxa"/>
                  <w:tcBorders>
                    <w:top w:val="single" w:sz="4" w:space="0" w:color="auto"/>
                    <w:left w:val="single" w:sz="4" w:space="0" w:color="auto"/>
                    <w:bottom w:val="single" w:sz="4" w:space="0" w:color="auto"/>
                    <w:right w:val="single" w:sz="4" w:space="0" w:color="auto"/>
                  </w:tcBorders>
                  <w:vAlign w:val="center"/>
                </w:tcPr>
                <w:p w14:paraId="6EA0211C" w14:textId="4248A8BC"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2045052.82</w:t>
                  </w:r>
                </w:p>
              </w:tc>
              <w:tc>
                <w:tcPr>
                  <w:tcW w:w="1485" w:type="dxa"/>
                  <w:tcBorders>
                    <w:top w:val="single" w:sz="4" w:space="0" w:color="auto"/>
                    <w:left w:val="single" w:sz="4" w:space="0" w:color="auto"/>
                    <w:bottom w:val="single" w:sz="4" w:space="0" w:color="auto"/>
                    <w:right w:val="single" w:sz="4" w:space="0" w:color="auto"/>
                  </w:tcBorders>
                  <w:vAlign w:val="center"/>
                </w:tcPr>
                <w:p w14:paraId="1023166D" w14:textId="787E169A"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152154.61</w:t>
                  </w:r>
                </w:p>
              </w:tc>
            </w:tr>
            <w:tr w:rsidR="0007724A" w:rsidRPr="0007724A" w14:paraId="27BC2463" w14:textId="77777777" w:rsidTr="007018F4">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301368DC" w14:textId="77CCB005"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1</w:t>
                  </w:r>
                </w:p>
              </w:tc>
              <w:tc>
                <w:tcPr>
                  <w:tcW w:w="1482" w:type="dxa"/>
                  <w:tcBorders>
                    <w:top w:val="single" w:sz="4" w:space="0" w:color="auto"/>
                    <w:left w:val="single" w:sz="4" w:space="0" w:color="auto"/>
                    <w:bottom w:val="single" w:sz="4" w:space="0" w:color="auto"/>
                    <w:right w:val="single" w:sz="4" w:space="0" w:color="auto"/>
                  </w:tcBorders>
                  <w:vAlign w:val="center"/>
                </w:tcPr>
                <w:p w14:paraId="73AA981C" w14:textId="0289A9A7"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2045057.63</w:t>
                  </w:r>
                </w:p>
              </w:tc>
              <w:tc>
                <w:tcPr>
                  <w:tcW w:w="1485" w:type="dxa"/>
                  <w:tcBorders>
                    <w:top w:val="single" w:sz="4" w:space="0" w:color="auto"/>
                    <w:left w:val="single" w:sz="4" w:space="0" w:color="auto"/>
                    <w:bottom w:val="single" w:sz="4" w:space="0" w:color="auto"/>
                    <w:right w:val="single" w:sz="4" w:space="0" w:color="auto"/>
                  </w:tcBorders>
                  <w:vAlign w:val="center"/>
                </w:tcPr>
                <w:p w14:paraId="729A625B" w14:textId="763E2CA1"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152151.48</w:t>
                  </w:r>
                </w:p>
              </w:tc>
            </w:tr>
          </w:tbl>
          <w:p w14:paraId="69D54D80" w14:textId="77777777" w:rsidR="007018F4" w:rsidRPr="0007724A" w:rsidRDefault="007018F4" w:rsidP="000C23B6">
            <w:pPr>
              <w:spacing w:line="240" w:lineRule="auto"/>
              <w:jc w:val="center"/>
              <w:rPr>
                <w:sz w:val="16"/>
                <w:szCs w:val="16"/>
              </w:rPr>
            </w:pPr>
          </w:p>
        </w:tc>
        <w:tc>
          <w:tcPr>
            <w:tcW w:w="4672" w:type="dxa"/>
          </w:tcPr>
          <w:p w14:paraId="22A8054A" w14:textId="72931303" w:rsidR="007018F4" w:rsidRPr="0007724A" w:rsidRDefault="007018F4" w:rsidP="000C23B6">
            <w:pPr>
              <w:spacing w:line="240" w:lineRule="auto"/>
              <w:jc w:val="center"/>
              <w:rPr>
                <w:sz w:val="16"/>
                <w:szCs w:val="16"/>
              </w:rPr>
            </w:pPr>
            <w:r w:rsidRPr="0007724A">
              <w:rPr>
                <w:sz w:val="16"/>
                <w:szCs w:val="16"/>
              </w:rPr>
              <w:t>:ЗУ55</w:t>
            </w:r>
          </w:p>
          <w:tbl>
            <w:tblPr>
              <w:tblStyle w:val="af1"/>
              <w:tblW w:w="0" w:type="auto"/>
              <w:tblLook w:val="04A0" w:firstRow="1" w:lastRow="0" w:firstColumn="1" w:lastColumn="0" w:noHBand="0" w:noVBand="1"/>
            </w:tblPr>
            <w:tblGrid>
              <w:gridCol w:w="1479"/>
              <w:gridCol w:w="1482"/>
              <w:gridCol w:w="1485"/>
            </w:tblGrid>
            <w:tr w:rsidR="0007724A" w:rsidRPr="0007724A" w14:paraId="59374460" w14:textId="77777777" w:rsidTr="007018F4">
              <w:trPr>
                <w:trHeight w:val="342"/>
              </w:trPr>
              <w:tc>
                <w:tcPr>
                  <w:tcW w:w="4446" w:type="dxa"/>
                  <w:gridSpan w:val="3"/>
                  <w:tcBorders>
                    <w:top w:val="single" w:sz="4" w:space="0" w:color="auto"/>
                    <w:left w:val="single" w:sz="4" w:space="0" w:color="auto"/>
                    <w:bottom w:val="single" w:sz="4" w:space="0" w:color="auto"/>
                    <w:right w:val="single" w:sz="4" w:space="0" w:color="auto"/>
                  </w:tcBorders>
                  <w:hideMark/>
                </w:tcPr>
                <w:p w14:paraId="22DFA207" w14:textId="0F4D40E5"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Площадь – 53 м²</w:t>
                  </w:r>
                </w:p>
                <w:p w14:paraId="7857BE95" w14:textId="77777777"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Хранение автотранспорта (2.7.1)</w:t>
                  </w:r>
                </w:p>
              </w:tc>
            </w:tr>
            <w:tr w:rsidR="0007724A" w:rsidRPr="0007724A" w14:paraId="17D4C864" w14:textId="77777777" w:rsidTr="007018F4">
              <w:trPr>
                <w:trHeight w:val="44"/>
              </w:trPr>
              <w:tc>
                <w:tcPr>
                  <w:tcW w:w="4446" w:type="dxa"/>
                  <w:gridSpan w:val="3"/>
                  <w:tcBorders>
                    <w:top w:val="single" w:sz="4" w:space="0" w:color="auto"/>
                    <w:left w:val="single" w:sz="4" w:space="0" w:color="auto"/>
                    <w:bottom w:val="single" w:sz="4" w:space="0" w:color="auto"/>
                    <w:right w:val="single" w:sz="4" w:space="0" w:color="auto"/>
                  </w:tcBorders>
                  <w:hideMark/>
                </w:tcPr>
                <w:p w14:paraId="38470698" w14:textId="77777777"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Контур1</w:t>
                  </w:r>
                </w:p>
              </w:tc>
            </w:tr>
            <w:tr w:rsidR="0007724A" w:rsidRPr="0007724A" w14:paraId="37D5831B" w14:textId="77777777" w:rsidTr="007018F4">
              <w:trPr>
                <w:trHeight w:val="73"/>
              </w:trPr>
              <w:tc>
                <w:tcPr>
                  <w:tcW w:w="1479" w:type="dxa"/>
                  <w:tcBorders>
                    <w:top w:val="single" w:sz="4" w:space="0" w:color="auto"/>
                    <w:left w:val="single" w:sz="4" w:space="0" w:color="auto"/>
                    <w:bottom w:val="single" w:sz="4" w:space="0" w:color="auto"/>
                    <w:right w:val="single" w:sz="4" w:space="0" w:color="auto"/>
                  </w:tcBorders>
                  <w:hideMark/>
                </w:tcPr>
                <w:p w14:paraId="59186FA1" w14:textId="77777777"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w:t>
                  </w:r>
                </w:p>
              </w:tc>
              <w:tc>
                <w:tcPr>
                  <w:tcW w:w="1482" w:type="dxa"/>
                  <w:tcBorders>
                    <w:top w:val="single" w:sz="4" w:space="0" w:color="auto"/>
                    <w:left w:val="single" w:sz="4" w:space="0" w:color="auto"/>
                    <w:bottom w:val="single" w:sz="4" w:space="0" w:color="auto"/>
                    <w:right w:val="single" w:sz="4" w:space="0" w:color="auto"/>
                  </w:tcBorders>
                  <w:hideMark/>
                </w:tcPr>
                <w:p w14:paraId="197F6263" w14:textId="77777777"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X</w:t>
                  </w:r>
                </w:p>
              </w:tc>
              <w:tc>
                <w:tcPr>
                  <w:tcW w:w="1485" w:type="dxa"/>
                  <w:tcBorders>
                    <w:top w:val="single" w:sz="4" w:space="0" w:color="auto"/>
                    <w:left w:val="single" w:sz="4" w:space="0" w:color="auto"/>
                    <w:bottom w:val="single" w:sz="4" w:space="0" w:color="auto"/>
                    <w:right w:val="single" w:sz="4" w:space="0" w:color="auto"/>
                  </w:tcBorders>
                  <w:hideMark/>
                </w:tcPr>
                <w:p w14:paraId="46EE1CD9" w14:textId="77777777"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Y</w:t>
                  </w:r>
                </w:p>
              </w:tc>
            </w:tr>
            <w:tr w:rsidR="0007724A" w:rsidRPr="0007724A" w14:paraId="4E80C0DA" w14:textId="77777777" w:rsidTr="007018F4">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15136739" w14:textId="504EBCDF"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1</w:t>
                  </w:r>
                </w:p>
              </w:tc>
              <w:tc>
                <w:tcPr>
                  <w:tcW w:w="1482" w:type="dxa"/>
                  <w:tcBorders>
                    <w:top w:val="single" w:sz="4" w:space="0" w:color="auto"/>
                    <w:left w:val="single" w:sz="4" w:space="0" w:color="auto"/>
                    <w:bottom w:val="single" w:sz="4" w:space="0" w:color="auto"/>
                    <w:right w:val="single" w:sz="4" w:space="0" w:color="auto"/>
                  </w:tcBorders>
                  <w:vAlign w:val="center"/>
                </w:tcPr>
                <w:p w14:paraId="246BA2F7" w14:textId="4EA8AAB9"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2045027.68</w:t>
                  </w:r>
                </w:p>
              </w:tc>
              <w:tc>
                <w:tcPr>
                  <w:tcW w:w="1485" w:type="dxa"/>
                  <w:tcBorders>
                    <w:top w:val="single" w:sz="4" w:space="0" w:color="auto"/>
                    <w:left w:val="single" w:sz="4" w:space="0" w:color="auto"/>
                    <w:bottom w:val="single" w:sz="4" w:space="0" w:color="auto"/>
                    <w:right w:val="single" w:sz="4" w:space="0" w:color="auto"/>
                  </w:tcBorders>
                  <w:vAlign w:val="center"/>
                </w:tcPr>
                <w:p w14:paraId="5057AC7B" w14:textId="2030D522"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152129.28</w:t>
                  </w:r>
                </w:p>
              </w:tc>
            </w:tr>
            <w:tr w:rsidR="0007724A" w:rsidRPr="0007724A" w14:paraId="257D7104" w14:textId="77777777" w:rsidTr="007018F4">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3C7340B0" w14:textId="546BC688"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2</w:t>
                  </w:r>
                </w:p>
              </w:tc>
              <w:tc>
                <w:tcPr>
                  <w:tcW w:w="1482" w:type="dxa"/>
                  <w:tcBorders>
                    <w:top w:val="single" w:sz="4" w:space="0" w:color="auto"/>
                    <w:left w:val="single" w:sz="4" w:space="0" w:color="auto"/>
                    <w:bottom w:val="single" w:sz="4" w:space="0" w:color="auto"/>
                    <w:right w:val="single" w:sz="4" w:space="0" w:color="auto"/>
                  </w:tcBorders>
                  <w:vAlign w:val="center"/>
                </w:tcPr>
                <w:p w14:paraId="2C858372" w14:textId="78162ECC"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2045029.58</w:t>
                  </w:r>
                </w:p>
              </w:tc>
              <w:tc>
                <w:tcPr>
                  <w:tcW w:w="1485" w:type="dxa"/>
                  <w:tcBorders>
                    <w:top w:val="single" w:sz="4" w:space="0" w:color="auto"/>
                    <w:left w:val="single" w:sz="4" w:space="0" w:color="auto"/>
                    <w:bottom w:val="single" w:sz="4" w:space="0" w:color="auto"/>
                    <w:right w:val="single" w:sz="4" w:space="0" w:color="auto"/>
                  </w:tcBorders>
                  <w:vAlign w:val="center"/>
                </w:tcPr>
                <w:p w14:paraId="19106849" w14:textId="6CFEB68C"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152132.12</w:t>
                  </w:r>
                </w:p>
              </w:tc>
            </w:tr>
            <w:tr w:rsidR="0007724A" w:rsidRPr="0007724A" w14:paraId="1173B5C9" w14:textId="77777777" w:rsidTr="007018F4">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037D1B55" w14:textId="1F11A016"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3</w:t>
                  </w:r>
                </w:p>
              </w:tc>
              <w:tc>
                <w:tcPr>
                  <w:tcW w:w="1482" w:type="dxa"/>
                  <w:tcBorders>
                    <w:top w:val="single" w:sz="4" w:space="0" w:color="auto"/>
                    <w:left w:val="single" w:sz="4" w:space="0" w:color="auto"/>
                    <w:bottom w:val="single" w:sz="4" w:space="0" w:color="auto"/>
                    <w:right w:val="single" w:sz="4" w:space="0" w:color="auto"/>
                  </w:tcBorders>
                  <w:vAlign w:val="center"/>
                </w:tcPr>
                <w:p w14:paraId="718E3370" w14:textId="02372B16"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2045028.27</w:t>
                  </w:r>
                </w:p>
              </w:tc>
              <w:tc>
                <w:tcPr>
                  <w:tcW w:w="1485" w:type="dxa"/>
                  <w:tcBorders>
                    <w:top w:val="single" w:sz="4" w:space="0" w:color="auto"/>
                    <w:left w:val="single" w:sz="4" w:space="0" w:color="auto"/>
                    <w:bottom w:val="single" w:sz="4" w:space="0" w:color="auto"/>
                    <w:right w:val="single" w:sz="4" w:space="0" w:color="auto"/>
                  </w:tcBorders>
                  <w:vAlign w:val="center"/>
                </w:tcPr>
                <w:p w14:paraId="77584C4A" w14:textId="197C9C39"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152133.02</w:t>
                  </w:r>
                </w:p>
              </w:tc>
            </w:tr>
            <w:tr w:rsidR="0007724A" w:rsidRPr="0007724A" w14:paraId="00161BFD" w14:textId="77777777" w:rsidTr="007018F4">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556BB608" w14:textId="6B3C7B72"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4</w:t>
                  </w:r>
                </w:p>
              </w:tc>
              <w:tc>
                <w:tcPr>
                  <w:tcW w:w="1482" w:type="dxa"/>
                  <w:tcBorders>
                    <w:top w:val="single" w:sz="4" w:space="0" w:color="auto"/>
                    <w:left w:val="single" w:sz="4" w:space="0" w:color="auto"/>
                    <w:bottom w:val="single" w:sz="4" w:space="0" w:color="auto"/>
                    <w:right w:val="single" w:sz="4" w:space="0" w:color="auto"/>
                  </w:tcBorders>
                  <w:vAlign w:val="center"/>
                </w:tcPr>
                <w:p w14:paraId="20332CA9" w14:textId="0A58A9A6"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2045021.62</w:t>
                  </w:r>
                </w:p>
              </w:tc>
              <w:tc>
                <w:tcPr>
                  <w:tcW w:w="1485" w:type="dxa"/>
                  <w:tcBorders>
                    <w:top w:val="single" w:sz="4" w:space="0" w:color="auto"/>
                    <w:left w:val="single" w:sz="4" w:space="0" w:color="auto"/>
                    <w:bottom w:val="single" w:sz="4" w:space="0" w:color="auto"/>
                    <w:right w:val="single" w:sz="4" w:space="0" w:color="auto"/>
                  </w:tcBorders>
                  <w:vAlign w:val="center"/>
                </w:tcPr>
                <w:p w14:paraId="6644FFCC" w14:textId="0670EF58"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152137.6</w:t>
                  </w:r>
                </w:p>
              </w:tc>
            </w:tr>
            <w:tr w:rsidR="0007724A" w:rsidRPr="0007724A" w14:paraId="38433180" w14:textId="77777777" w:rsidTr="007018F4">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507DE17C" w14:textId="04CEDFAF"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5</w:t>
                  </w:r>
                </w:p>
              </w:tc>
              <w:tc>
                <w:tcPr>
                  <w:tcW w:w="1482" w:type="dxa"/>
                  <w:tcBorders>
                    <w:top w:val="single" w:sz="4" w:space="0" w:color="auto"/>
                    <w:left w:val="single" w:sz="4" w:space="0" w:color="auto"/>
                    <w:bottom w:val="single" w:sz="4" w:space="0" w:color="auto"/>
                    <w:right w:val="single" w:sz="4" w:space="0" w:color="auto"/>
                  </w:tcBorders>
                  <w:vAlign w:val="center"/>
                </w:tcPr>
                <w:p w14:paraId="084037F4" w14:textId="0F67EA6F"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2045016.71</w:t>
                  </w:r>
                </w:p>
              </w:tc>
              <w:tc>
                <w:tcPr>
                  <w:tcW w:w="1485" w:type="dxa"/>
                  <w:tcBorders>
                    <w:top w:val="single" w:sz="4" w:space="0" w:color="auto"/>
                    <w:left w:val="single" w:sz="4" w:space="0" w:color="auto"/>
                    <w:bottom w:val="single" w:sz="4" w:space="0" w:color="auto"/>
                    <w:right w:val="single" w:sz="4" w:space="0" w:color="auto"/>
                  </w:tcBorders>
                  <w:vAlign w:val="center"/>
                </w:tcPr>
                <w:p w14:paraId="22AF4051" w14:textId="20995E19"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152141.02</w:t>
                  </w:r>
                </w:p>
              </w:tc>
            </w:tr>
            <w:tr w:rsidR="0007724A" w:rsidRPr="0007724A" w14:paraId="354161C4" w14:textId="77777777" w:rsidTr="007018F4">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34BF230F" w14:textId="28505B5F"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6</w:t>
                  </w:r>
                </w:p>
              </w:tc>
              <w:tc>
                <w:tcPr>
                  <w:tcW w:w="1482" w:type="dxa"/>
                  <w:tcBorders>
                    <w:top w:val="single" w:sz="4" w:space="0" w:color="auto"/>
                    <w:left w:val="single" w:sz="4" w:space="0" w:color="auto"/>
                    <w:bottom w:val="single" w:sz="4" w:space="0" w:color="auto"/>
                    <w:right w:val="single" w:sz="4" w:space="0" w:color="auto"/>
                  </w:tcBorders>
                  <w:vAlign w:val="center"/>
                </w:tcPr>
                <w:p w14:paraId="23B0BDEF" w14:textId="2DCE03B6"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2045014.77</w:t>
                  </w:r>
                </w:p>
              </w:tc>
              <w:tc>
                <w:tcPr>
                  <w:tcW w:w="1485" w:type="dxa"/>
                  <w:tcBorders>
                    <w:top w:val="single" w:sz="4" w:space="0" w:color="auto"/>
                    <w:left w:val="single" w:sz="4" w:space="0" w:color="auto"/>
                    <w:bottom w:val="single" w:sz="4" w:space="0" w:color="auto"/>
                    <w:right w:val="single" w:sz="4" w:space="0" w:color="auto"/>
                  </w:tcBorders>
                  <w:vAlign w:val="center"/>
                </w:tcPr>
                <w:p w14:paraId="4E73383D" w14:textId="5371196F"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152138.22</w:t>
                  </w:r>
                </w:p>
              </w:tc>
            </w:tr>
            <w:tr w:rsidR="0007724A" w:rsidRPr="0007724A" w14:paraId="72C63514" w14:textId="77777777" w:rsidTr="007018F4">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6A734855" w14:textId="38EF4258"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1</w:t>
                  </w:r>
                </w:p>
              </w:tc>
              <w:tc>
                <w:tcPr>
                  <w:tcW w:w="1482" w:type="dxa"/>
                  <w:tcBorders>
                    <w:top w:val="single" w:sz="4" w:space="0" w:color="auto"/>
                    <w:left w:val="single" w:sz="4" w:space="0" w:color="auto"/>
                    <w:bottom w:val="single" w:sz="4" w:space="0" w:color="auto"/>
                    <w:right w:val="single" w:sz="4" w:space="0" w:color="auto"/>
                  </w:tcBorders>
                  <w:vAlign w:val="center"/>
                </w:tcPr>
                <w:p w14:paraId="63AAD42F" w14:textId="4DD0EA08"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2045027.68</w:t>
                  </w:r>
                </w:p>
              </w:tc>
              <w:tc>
                <w:tcPr>
                  <w:tcW w:w="1485" w:type="dxa"/>
                  <w:tcBorders>
                    <w:top w:val="single" w:sz="4" w:space="0" w:color="auto"/>
                    <w:left w:val="single" w:sz="4" w:space="0" w:color="auto"/>
                    <w:bottom w:val="single" w:sz="4" w:space="0" w:color="auto"/>
                    <w:right w:val="single" w:sz="4" w:space="0" w:color="auto"/>
                  </w:tcBorders>
                  <w:vAlign w:val="center"/>
                </w:tcPr>
                <w:p w14:paraId="2B9AF56E" w14:textId="62AF1A5B"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152129.28</w:t>
                  </w:r>
                </w:p>
              </w:tc>
            </w:tr>
          </w:tbl>
          <w:p w14:paraId="370B0BFB" w14:textId="77777777" w:rsidR="007018F4" w:rsidRPr="0007724A" w:rsidRDefault="007018F4" w:rsidP="000C23B6">
            <w:pPr>
              <w:spacing w:line="240" w:lineRule="auto"/>
              <w:jc w:val="center"/>
              <w:rPr>
                <w:sz w:val="16"/>
                <w:szCs w:val="16"/>
              </w:rPr>
            </w:pPr>
          </w:p>
        </w:tc>
      </w:tr>
      <w:tr w:rsidR="0007724A" w:rsidRPr="0007724A" w14:paraId="4E4D9EB4" w14:textId="77777777" w:rsidTr="00BB6B6C">
        <w:tc>
          <w:tcPr>
            <w:tcW w:w="4673" w:type="dxa"/>
          </w:tcPr>
          <w:p w14:paraId="020B42E8" w14:textId="72EC8D01" w:rsidR="007018F4" w:rsidRPr="0007724A" w:rsidRDefault="007018F4" w:rsidP="000C23B6">
            <w:pPr>
              <w:spacing w:line="240" w:lineRule="auto"/>
              <w:jc w:val="center"/>
              <w:rPr>
                <w:sz w:val="16"/>
                <w:szCs w:val="16"/>
              </w:rPr>
            </w:pPr>
            <w:r w:rsidRPr="0007724A">
              <w:rPr>
                <w:sz w:val="16"/>
                <w:szCs w:val="16"/>
              </w:rPr>
              <w:t>:6665</w:t>
            </w:r>
          </w:p>
          <w:tbl>
            <w:tblPr>
              <w:tblStyle w:val="af1"/>
              <w:tblW w:w="0" w:type="auto"/>
              <w:tblLook w:val="04A0" w:firstRow="1" w:lastRow="0" w:firstColumn="1" w:lastColumn="0" w:noHBand="0" w:noVBand="1"/>
            </w:tblPr>
            <w:tblGrid>
              <w:gridCol w:w="1479"/>
              <w:gridCol w:w="1482"/>
              <w:gridCol w:w="1485"/>
            </w:tblGrid>
            <w:tr w:rsidR="0007724A" w:rsidRPr="0007724A" w14:paraId="0F87BADF" w14:textId="77777777" w:rsidTr="007018F4">
              <w:trPr>
                <w:trHeight w:val="342"/>
              </w:trPr>
              <w:tc>
                <w:tcPr>
                  <w:tcW w:w="4446" w:type="dxa"/>
                  <w:gridSpan w:val="3"/>
                  <w:tcBorders>
                    <w:top w:val="single" w:sz="4" w:space="0" w:color="auto"/>
                    <w:left w:val="single" w:sz="4" w:space="0" w:color="auto"/>
                    <w:bottom w:val="single" w:sz="4" w:space="0" w:color="auto"/>
                    <w:right w:val="single" w:sz="4" w:space="0" w:color="auto"/>
                  </w:tcBorders>
                  <w:hideMark/>
                </w:tcPr>
                <w:p w14:paraId="05126446" w14:textId="74A637E7" w:rsidR="007018F4" w:rsidRPr="0007724A" w:rsidRDefault="007018F4" w:rsidP="003F0107">
                  <w:pPr>
                    <w:framePr w:hSpace="180" w:wrap="around" w:vAnchor="text" w:hAnchor="text" w:xAlign="center" w:y="1"/>
                    <w:spacing w:line="240" w:lineRule="auto"/>
                    <w:suppressOverlap/>
                    <w:jc w:val="center"/>
                    <w:rPr>
                      <w:sz w:val="16"/>
                      <w:szCs w:val="16"/>
                      <w:highlight w:val="yellow"/>
                    </w:rPr>
                  </w:pPr>
                  <w:r w:rsidRPr="0007724A">
                    <w:rPr>
                      <w:sz w:val="16"/>
                      <w:szCs w:val="16"/>
                    </w:rPr>
                    <w:t>Площадь – 2104 м²</w:t>
                  </w:r>
                </w:p>
                <w:p w14:paraId="2D9D886E" w14:textId="69608473"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Гостиничное обслуживание (4.7).</w:t>
                  </w:r>
                </w:p>
              </w:tc>
            </w:tr>
            <w:tr w:rsidR="0007724A" w:rsidRPr="0007724A" w14:paraId="00F958D9" w14:textId="77777777" w:rsidTr="007018F4">
              <w:trPr>
                <w:trHeight w:val="44"/>
              </w:trPr>
              <w:tc>
                <w:tcPr>
                  <w:tcW w:w="4446" w:type="dxa"/>
                  <w:gridSpan w:val="3"/>
                  <w:tcBorders>
                    <w:top w:val="single" w:sz="4" w:space="0" w:color="auto"/>
                    <w:left w:val="single" w:sz="4" w:space="0" w:color="auto"/>
                    <w:bottom w:val="single" w:sz="4" w:space="0" w:color="auto"/>
                    <w:right w:val="single" w:sz="4" w:space="0" w:color="auto"/>
                  </w:tcBorders>
                  <w:hideMark/>
                </w:tcPr>
                <w:p w14:paraId="6518BC36" w14:textId="77777777"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Контур1</w:t>
                  </w:r>
                </w:p>
              </w:tc>
            </w:tr>
            <w:tr w:rsidR="0007724A" w:rsidRPr="0007724A" w14:paraId="4EB0BFA4" w14:textId="77777777" w:rsidTr="007018F4">
              <w:trPr>
                <w:trHeight w:val="73"/>
              </w:trPr>
              <w:tc>
                <w:tcPr>
                  <w:tcW w:w="1479" w:type="dxa"/>
                  <w:tcBorders>
                    <w:top w:val="single" w:sz="4" w:space="0" w:color="auto"/>
                    <w:left w:val="single" w:sz="4" w:space="0" w:color="auto"/>
                    <w:bottom w:val="single" w:sz="4" w:space="0" w:color="auto"/>
                    <w:right w:val="single" w:sz="4" w:space="0" w:color="auto"/>
                  </w:tcBorders>
                  <w:hideMark/>
                </w:tcPr>
                <w:p w14:paraId="78D223F1" w14:textId="77777777"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w:t>
                  </w:r>
                </w:p>
              </w:tc>
              <w:tc>
                <w:tcPr>
                  <w:tcW w:w="1482" w:type="dxa"/>
                  <w:tcBorders>
                    <w:top w:val="single" w:sz="4" w:space="0" w:color="auto"/>
                    <w:left w:val="single" w:sz="4" w:space="0" w:color="auto"/>
                    <w:bottom w:val="single" w:sz="4" w:space="0" w:color="auto"/>
                    <w:right w:val="single" w:sz="4" w:space="0" w:color="auto"/>
                  </w:tcBorders>
                  <w:hideMark/>
                </w:tcPr>
                <w:p w14:paraId="30B9CDB6" w14:textId="77777777"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X</w:t>
                  </w:r>
                </w:p>
              </w:tc>
              <w:tc>
                <w:tcPr>
                  <w:tcW w:w="1485" w:type="dxa"/>
                  <w:tcBorders>
                    <w:top w:val="single" w:sz="4" w:space="0" w:color="auto"/>
                    <w:left w:val="single" w:sz="4" w:space="0" w:color="auto"/>
                    <w:bottom w:val="single" w:sz="4" w:space="0" w:color="auto"/>
                    <w:right w:val="single" w:sz="4" w:space="0" w:color="auto"/>
                  </w:tcBorders>
                  <w:hideMark/>
                </w:tcPr>
                <w:p w14:paraId="6315998E" w14:textId="77777777"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Y</w:t>
                  </w:r>
                </w:p>
              </w:tc>
            </w:tr>
            <w:tr w:rsidR="0007724A" w:rsidRPr="0007724A" w14:paraId="63669312" w14:textId="77777777" w:rsidTr="007018F4">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6DB4D55C" w14:textId="39D1EDAC"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1</w:t>
                  </w:r>
                </w:p>
              </w:tc>
              <w:tc>
                <w:tcPr>
                  <w:tcW w:w="1482" w:type="dxa"/>
                  <w:tcBorders>
                    <w:top w:val="single" w:sz="4" w:space="0" w:color="auto"/>
                    <w:left w:val="single" w:sz="4" w:space="0" w:color="auto"/>
                    <w:bottom w:val="single" w:sz="4" w:space="0" w:color="auto"/>
                    <w:right w:val="single" w:sz="4" w:space="0" w:color="auto"/>
                  </w:tcBorders>
                  <w:vAlign w:val="center"/>
                </w:tcPr>
                <w:p w14:paraId="4D6A2202" w14:textId="660CD516"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2045351.78</w:t>
                  </w:r>
                </w:p>
              </w:tc>
              <w:tc>
                <w:tcPr>
                  <w:tcW w:w="1485" w:type="dxa"/>
                  <w:tcBorders>
                    <w:top w:val="single" w:sz="4" w:space="0" w:color="auto"/>
                    <w:left w:val="single" w:sz="4" w:space="0" w:color="auto"/>
                    <w:bottom w:val="single" w:sz="4" w:space="0" w:color="auto"/>
                    <w:right w:val="single" w:sz="4" w:space="0" w:color="auto"/>
                  </w:tcBorders>
                  <w:vAlign w:val="center"/>
                </w:tcPr>
                <w:p w14:paraId="7BA77CAA" w14:textId="5A9462C6"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152001.35</w:t>
                  </w:r>
                </w:p>
              </w:tc>
            </w:tr>
            <w:tr w:rsidR="0007724A" w:rsidRPr="0007724A" w14:paraId="5F3F4041" w14:textId="77777777" w:rsidTr="007018F4">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7125098E" w14:textId="12DC52BE"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2</w:t>
                  </w:r>
                </w:p>
              </w:tc>
              <w:tc>
                <w:tcPr>
                  <w:tcW w:w="1482" w:type="dxa"/>
                  <w:tcBorders>
                    <w:top w:val="single" w:sz="4" w:space="0" w:color="auto"/>
                    <w:left w:val="single" w:sz="4" w:space="0" w:color="auto"/>
                    <w:bottom w:val="single" w:sz="4" w:space="0" w:color="auto"/>
                    <w:right w:val="single" w:sz="4" w:space="0" w:color="auto"/>
                  </w:tcBorders>
                  <w:vAlign w:val="center"/>
                </w:tcPr>
                <w:p w14:paraId="34EC7BA1" w14:textId="39BEEE35"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2045370.54</w:t>
                  </w:r>
                </w:p>
              </w:tc>
              <w:tc>
                <w:tcPr>
                  <w:tcW w:w="1485" w:type="dxa"/>
                  <w:tcBorders>
                    <w:top w:val="single" w:sz="4" w:space="0" w:color="auto"/>
                    <w:left w:val="single" w:sz="4" w:space="0" w:color="auto"/>
                    <w:bottom w:val="single" w:sz="4" w:space="0" w:color="auto"/>
                    <w:right w:val="single" w:sz="4" w:space="0" w:color="auto"/>
                  </w:tcBorders>
                  <w:vAlign w:val="center"/>
                </w:tcPr>
                <w:p w14:paraId="6F4FB0D1" w14:textId="682532F4"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152029.42</w:t>
                  </w:r>
                </w:p>
              </w:tc>
            </w:tr>
            <w:tr w:rsidR="0007724A" w:rsidRPr="0007724A" w14:paraId="24182AD2" w14:textId="77777777" w:rsidTr="007018F4">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1890E10C" w14:textId="60C3C11B"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lastRenderedPageBreak/>
                    <w:t>3</w:t>
                  </w:r>
                </w:p>
              </w:tc>
              <w:tc>
                <w:tcPr>
                  <w:tcW w:w="1482" w:type="dxa"/>
                  <w:tcBorders>
                    <w:top w:val="single" w:sz="4" w:space="0" w:color="auto"/>
                    <w:left w:val="single" w:sz="4" w:space="0" w:color="auto"/>
                    <w:bottom w:val="single" w:sz="4" w:space="0" w:color="auto"/>
                    <w:right w:val="single" w:sz="4" w:space="0" w:color="auto"/>
                  </w:tcBorders>
                  <w:vAlign w:val="center"/>
                </w:tcPr>
                <w:p w14:paraId="09163E43" w14:textId="7139E32E"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2045371.63</w:t>
                  </w:r>
                </w:p>
              </w:tc>
              <w:tc>
                <w:tcPr>
                  <w:tcW w:w="1485" w:type="dxa"/>
                  <w:tcBorders>
                    <w:top w:val="single" w:sz="4" w:space="0" w:color="auto"/>
                    <w:left w:val="single" w:sz="4" w:space="0" w:color="auto"/>
                    <w:bottom w:val="single" w:sz="4" w:space="0" w:color="auto"/>
                    <w:right w:val="single" w:sz="4" w:space="0" w:color="auto"/>
                  </w:tcBorders>
                  <w:vAlign w:val="center"/>
                </w:tcPr>
                <w:p w14:paraId="355F4CF5" w14:textId="637A46B4"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152031.05</w:t>
                  </w:r>
                </w:p>
              </w:tc>
            </w:tr>
            <w:tr w:rsidR="0007724A" w:rsidRPr="0007724A" w14:paraId="66251C14" w14:textId="77777777" w:rsidTr="007018F4">
              <w:trPr>
                <w:trHeight w:val="66"/>
              </w:trPr>
              <w:tc>
                <w:tcPr>
                  <w:tcW w:w="1479" w:type="dxa"/>
                  <w:tcBorders>
                    <w:top w:val="single" w:sz="4" w:space="0" w:color="auto"/>
                    <w:left w:val="single" w:sz="4" w:space="0" w:color="auto"/>
                    <w:bottom w:val="single" w:sz="4" w:space="0" w:color="auto"/>
                    <w:right w:val="single" w:sz="4" w:space="0" w:color="auto"/>
                  </w:tcBorders>
                  <w:vAlign w:val="center"/>
                </w:tcPr>
                <w:p w14:paraId="4E2F8FA2" w14:textId="7FD88036"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4</w:t>
                  </w:r>
                </w:p>
              </w:tc>
              <w:tc>
                <w:tcPr>
                  <w:tcW w:w="1482" w:type="dxa"/>
                  <w:tcBorders>
                    <w:top w:val="single" w:sz="4" w:space="0" w:color="auto"/>
                    <w:left w:val="single" w:sz="4" w:space="0" w:color="auto"/>
                    <w:bottom w:val="single" w:sz="4" w:space="0" w:color="auto"/>
                    <w:right w:val="single" w:sz="4" w:space="0" w:color="auto"/>
                  </w:tcBorders>
                  <w:vAlign w:val="center"/>
                </w:tcPr>
                <w:p w14:paraId="11A60F6C" w14:textId="47F06550"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2045373.32</w:t>
                  </w:r>
                </w:p>
              </w:tc>
              <w:tc>
                <w:tcPr>
                  <w:tcW w:w="1485" w:type="dxa"/>
                  <w:tcBorders>
                    <w:top w:val="single" w:sz="4" w:space="0" w:color="auto"/>
                    <w:left w:val="single" w:sz="4" w:space="0" w:color="auto"/>
                    <w:bottom w:val="single" w:sz="4" w:space="0" w:color="auto"/>
                    <w:right w:val="single" w:sz="4" w:space="0" w:color="auto"/>
                  </w:tcBorders>
                  <w:vAlign w:val="center"/>
                </w:tcPr>
                <w:p w14:paraId="2AAA6659" w14:textId="74DC13FE"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152033.52</w:t>
                  </w:r>
                </w:p>
              </w:tc>
            </w:tr>
            <w:tr w:rsidR="0007724A" w:rsidRPr="0007724A" w14:paraId="3460FBBA" w14:textId="77777777" w:rsidTr="007018F4">
              <w:trPr>
                <w:trHeight w:val="66"/>
              </w:trPr>
              <w:tc>
                <w:tcPr>
                  <w:tcW w:w="1479" w:type="dxa"/>
                  <w:tcBorders>
                    <w:top w:val="single" w:sz="4" w:space="0" w:color="auto"/>
                    <w:left w:val="single" w:sz="4" w:space="0" w:color="auto"/>
                    <w:bottom w:val="single" w:sz="4" w:space="0" w:color="auto"/>
                    <w:right w:val="single" w:sz="4" w:space="0" w:color="auto"/>
                  </w:tcBorders>
                  <w:vAlign w:val="center"/>
                </w:tcPr>
                <w:p w14:paraId="38B30A80" w14:textId="760F3565"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5</w:t>
                  </w:r>
                </w:p>
              </w:tc>
              <w:tc>
                <w:tcPr>
                  <w:tcW w:w="1482" w:type="dxa"/>
                  <w:tcBorders>
                    <w:top w:val="single" w:sz="4" w:space="0" w:color="auto"/>
                    <w:left w:val="single" w:sz="4" w:space="0" w:color="auto"/>
                    <w:bottom w:val="single" w:sz="4" w:space="0" w:color="auto"/>
                    <w:right w:val="single" w:sz="4" w:space="0" w:color="auto"/>
                  </w:tcBorders>
                  <w:vAlign w:val="center"/>
                </w:tcPr>
                <w:p w14:paraId="47A6A52B" w14:textId="18AA782F"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2045385.43</w:t>
                  </w:r>
                </w:p>
              </w:tc>
              <w:tc>
                <w:tcPr>
                  <w:tcW w:w="1485" w:type="dxa"/>
                  <w:tcBorders>
                    <w:top w:val="single" w:sz="4" w:space="0" w:color="auto"/>
                    <w:left w:val="single" w:sz="4" w:space="0" w:color="auto"/>
                    <w:bottom w:val="single" w:sz="4" w:space="0" w:color="auto"/>
                    <w:right w:val="single" w:sz="4" w:space="0" w:color="auto"/>
                  </w:tcBorders>
                  <w:vAlign w:val="center"/>
                </w:tcPr>
                <w:p w14:paraId="5F1B4633" w14:textId="235929B6"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152051.4</w:t>
                  </w:r>
                </w:p>
              </w:tc>
            </w:tr>
            <w:tr w:rsidR="0007724A" w:rsidRPr="0007724A" w14:paraId="3C1B9016" w14:textId="77777777" w:rsidTr="007018F4">
              <w:trPr>
                <w:trHeight w:val="66"/>
              </w:trPr>
              <w:tc>
                <w:tcPr>
                  <w:tcW w:w="1479" w:type="dxa"/>
                  <w:tcBorders>
                    <w:top w:val="single" w:sz="4" w:space="0" w:color="auto"/>
                    <w:left w:val="single" w:sz="4" w:space="0" w:color="auto"/>
                    <w:bottom w:val="single" w:sz="4" w:space="0" w:color="auto"/>
                    <w:right w:val="single" w:sz="4" w:space="0" w:color="auto"/>
                  </w:tcBorders>
                  <w:vAlign w:val="center"/>
                </w:tcPr>
                <w:p w14:paraId="07A5E950" w14:textId="156C01CC"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6</w:t>
                  </w:r>
                </w:p>
              </w:tc>
              <w:tc>
                <w:tcPr>
                  <w:tcW w:w="1482" w:type="dxa"/>
                  <w:tcBorders>
                    <w:top w:val="single" w:sz="4" w:space="0" w:color="auto"/>
                    <w:left w:val="single" w:sz="4" w:space="0" w:color="auto"/>
                    <w:bottom w:val="single" w:sz="4" w:space="0" w:color="auto"/>
                    <w:right w:val="single" w:sz="4" w:space="0" w:color="auto"/>
                  </w:tcBorders>
                  <w:vAlign w:val="center"/>
                </w:tcPr>
                <w:p w14:paraId="02F45445" w14:textId="3297D231"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2045387.01</w:t>
                  </w:r>
                </w:p>
              </w:tc>
              <w:tc>
                <w:tcPr>
                  <w:tcW w:w="1485" w:type="dxa"/>
                  <w:tcBorders>
                    <w:top w:val="single" w:sz="4" w:space="0" w:color="auto"/>
                    <w:left w:val="single" w:sz="4" w:space="0" w:color="auto"/>
                    <w:bottom w:val="single" w:sz="4" w:space="0" w:color="auto"/>
                    <w:right w:val="single" w:sz="4" w:space="0" w:color="auto"/>
                  </w:tcBorders>
                  <w:vAlign w:val="center"/>
                </w:tcPr>
                <w:p w14:paraId="72518300" w14:textId="6DE2558A"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152054.01</w:t>
                  </w:r>
                </w:p>
              </w:tc>
            </w:tr>
            <w:tr w:rsidR="0007724A" w:rsidRPr="0007724A" w14:paraId="2F513E8D" w14:textId="77777777" w:rsidTr="007018F4">
              <w:trPr>
                <w:trHeight w:val="66"/>
              </w:trPr>
              <w:tc>
                <w:tcPr>
                  <w:tcW w:w="1479" w:type="dxa"/>
                  <w:tcBorders>
                    <w:top w:val="single" w:sz="4" w:space="0" w:color="auto"/>
                    <w:left w:val="single" w:sz="4" w:space="0" w:color="auto"/>
                    <w:bottom w:val="single" w:sz="4" w:space="0" w:color="auto"/>
                    <w:right w:val="single" w:sz="4" w:space="0" w:color="auto"/>
                  </w:tcBorders>
                  <w:vAlign w:val="center"/>
                </w:tcPr>
                <w:p w14:paraId="08737AEE" w14:textId="40FBA3DA"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7</w:t>
                  </w:r>
                </w:p>
              </w:tc>
              <w:tc>
                <w:tcPr>
                  <w:tcW w:w="1482" w:type="dxa"/>
                  <w:tcBorders>
                    <w:top w:val="single" w:sz="4" w:space="0" w:color="auto"/>
                    <w:left w:val="single" w:sz="4" w:space="0" w:color="auto"/>
                    <w:bottom w:val="single" w:sz="4" w:space="0" w:color="auto"/>
                    <w:right w:val="single" w:sz="4" w:space="0" w:color="auto"/>
                  </w:tcBorders>
                  <w:vAlign w:val="center"/>
                </w:tcPr>
                <w:p w14:paraId="513FB542" w14:textId="24B5A8A9"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2045376.7</w:t>
                  </w:r>
                </w:p>
              </w:tc>
              <w:tc>
                <w:tcPr>
                  <w:tcW w:w="1485" w:type="dxa"/>
                  <w:tcBorders>
                    <w:top w:val="single" w:sz="4" w:space="0" w:color="auto"/>
                    <w:left w:val="single" w:sz="4" w:space="0" w:color="auto"/>
                    <w:bottom w:val="single" w:sz="4" w:space="0" w:color="auto"/>
                    <w:right w:val="single" w:sz="4" w:space="0" w:color="auto"/>
                  </w:tcBorders>
                  <w:vAlign w:val="center"/>
                </w:tcPr>
                <w:p w14:paraId="141972AE" w14:textId="689903FF"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152061.55</w:t>
                  </w:r>
                </w:p>
              </w:tc>
            </w:tr>
            <w:tr w:rsidR="0007724A" w:rsidRPr="0007724A" w14:paraId="246F81A7" w14:textId="77777777" w:rsidTr="007018F4">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5AD969AF" w14:textId="6699D727"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8</w:t>
                  </w:r>
                </w:p>
              </w:tc>
              <w:tc>
                <w:tcPr>
                  <w:tcW w:w="1482" w:type="dxa"/>
                  <w:tcBorders>
                    <w:top w:val="single" w:sz="4" w:space="0" w:color="auto"/>
                    <w:left w:val="single" w:sz="4" w:space="0" w:color="auto"/>
                    <w:bottom w:val="single" w:sz="4" w:space="0" w:color="auto"/>
                    <w:right w:val="single" w:sz="4" w:space="0" w:color="auto"/>
                  </w:tcBorders>
                  <w:vAlign w:val="center"/>
                </w:tcPr>
                <w:p w14:paraId="61B83CD5" w14:textId="459FD6AE"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2045374.64</w:t>
                  </w:r>
                </w:p>
              </w:tc>
              <w:tc>
                <w:tcPr>
                  <w:tcW w:w="1485" w:type="dxa"/>
                  <w:tcBorders>
                    <w:top w:val="single" w:sz="4" w:space="0" w:color="auto"/>
                    <w:left w:val="single" w:sz="4" w:space="0" w:color="auto"/>
                    <w:bottom w:val="single" w:sz="4" w:space="0" w:color="auto"/>
                    <w:right w:val="single" w:sz="4" w:space="0" w:color="auto"/>
                  </w:tcBorders>
                  <w:vAlign w:val="center"/>
                </w:tcPr>
                <w:p w14:paraId="7402A48C" w14:textId="13C70FF1"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152062.98</w:t>
                  </w:r>
                </w:p>
              </w:tc>
            </w:tr>
            <w:tr w:rsidR="0007724A" w:rsidRPr="0007724A" w14:paraId="0980F3B7" w14:textId="77777777" w:rsidTr="007018F4">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64CDA1A2" w14:textId="6B86572F"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9</w:t>
                  </w:r>
                </w:p>
              </w:tc>
              <w:tc>
                <w:tcPr>
                  <w:tcW w:w="1482" w:type="dxa"/>
                  <w:tcBorders>
                    <w:top w:val="single" w:sz="4" w:space="0" w:color="auto"/>
                    <w:left w:val="single" w:sz="4" w:space="0" w:color="auto"/>
                    <w:bottom w:val="single" w:sz="4" w:space="0" w:color="auto"/>
                    <w:right w:val="single" w:sz="4" w:space="0" w:color="auto"/>
                  </w:tcBorders>
                  <w:vAlign w:val="center"/>
                </w:tcPr>
                <w:p w14:paraId="3FBEA602" w14:textId="6C0D8243"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2045363.88</w:t>
                  </w:r>
                </w:p>
              </w:tc>
              <w:tc>
                <w:tcPr>
                  <w:tcW w:w="1485" w:type="dxa"/>
                  <w:tcBorders>
                    <w:top w:val="single" w:sz="4" w:space="0" w:color="auto"/>
                    <w:left w:val="single" w:sz="4" w:space="0" w:color="auto"/>
                    <w:bottom w:val="single" w:sz="4" w:space="0" w:color="auto"/>
                    <w:right w:val="single" w:sz="4" w:space="0" w:color="auto"/>
                  </w:tcBorders>
                  <w:vAlign w:val="center"/>
                </w:tcPr>
                <w:p w14:paraId="0FF3729F" w14:textId="2A7A86DD"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152070.22</w:t>
                  </w:r>
                </w:p>
              </w:tc>
            </w:tr>
            <w:tr w:rsidR="0007724A" w:rsidRPr="0007724A" w14:paraId="1C848FAE" w14:textId="77777777" w:rsidTr="007018F4">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33125E91" w14:textId="15659A6E"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10</w:t>
                  </w:r>
                </w:p>
              </w:tc>
              <w:tc>
                <w:tcPr>
                  <w:tcW w:w="1482" w:type="dxa"/>
                  <w:tcBorders>
                    <w:top w:val="single" w:sz="4" w:space="0" w:color="auto"/>
                    <w:left w:val="single" w:sz="4" w:space="0" w:color="auto"/>
                    <w:bottom w:val="single" w:sz="4" w:space="0" w:color="auto"/>
                    <w:right w:val="single" w:sz="4" w:space="0" w:color="auto"/>
                  </w:tcBorders>
                  <w:vAlign w:val="center"/>
                </w:tcPr>
                <w:p w14:paraId="62C2A529" w14:textId="025CD281"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2045356.69</w:t>
                  </w:r>
                </w:p>
              </w:tc>
              <w:tc>
                <w:tcPr>
                  <w:tcW w:w="1485" w:type="dxa"/>
                  <w:tcBorders>
                    <w:top w:val="single" w:sz="4" w:space="0" w:color="auto"/>
                    <w:left w:val="single" w:sz="4" w:space="0" w:color="auto"/>
                    <w:bottom w:val="single" w:sz="4" w:space="0" w:color="auto"/>
                    <w:right w:val="single" w:sz="4" w:space="0" w:color="auto"/>
                  </w:tcBorders>
                  <w:vAlign w:val="center"/>
                </w:tcPr>
                <w:p w14:paraId="6046F07B" w14:textId="48FF8C73"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152074.86</w:t>
                  </w:r>
                </w:p>
              </w:tc>
            </w:tr>
            <w:tr w:rsidR="0007724A" w:rsidRPr="0007724A" w14:paraId="18DC931E" w14:textId="77777777" w:rsidTr="007018F4">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2488B664" w14:textId="5AFA6E87"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11</w:t>
                  </w:r>
                </w:p>
              </w:tc>
              <w:tc>
                <w:tcPr>
                  <w:tcW w:w="1482" w:type="dxa"/>
                  <w:tcBorders>
                    <w:top w:val="single" w:sz="4" w:space="0" w:color="auto"/>
                    <w:left w:val="single" w:sz="4" w:space="0" w:color="auto"/>
                    <w:bottom w:val="single" w:sz="4" w:space="0" w:color="auto"/>
                    <w:right w:val="single" w:sz="4" w:space="0" w:color="auto"/>
                  </w:tcBorders>
                  <w:vAlign w:val="center"/>
                </w:tcPr>
                <w:p w14:paraId="2BC9EC4D" w14:textId="432C6FD5"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2045332</w:t>
                  </w:r>
                </w:p>
              </w:tc>
              <w:tc>
                <w:tcPr>
                  <w:tcW w:w="1485" w:type="dxa"/>
                  <w:tcBorders>
                    <w:top w:val="single" w:sz="4" w:space="0" w:color="auto"/>
                    <w:left w:val="single" w:sz="4" w:space="0" w:color="auto"/>
                    <w:bottom w:val="single" w:sz="4" w:space="0" w:color="auto"/>
                    <w:right w:val="single" w:sz="4" w:space="0" w:color="auto"/>
                  </w:tcBorders>
                  <w:vAlign w:val="center"/>
                </w:tcPr>
                <w:p w14:paraId="7C7B14DE" w14:textId="7E97B50D"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152038.9</w:t>
                  </w:r>
                </w:p>
              </w:tc>
            </w:tr>
            <w:tr w:rsidR="0007724A" w:rsidRPr="0007724A" w14:paraId="46820470" w14:textId="77777777" w:rsidTr="007018F4">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70DFC592" w14:textId="04F1103D"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12</w:t>
                  </w:r>
                </w:p>
              </w:tc>
              <w:tc>
                <w:tcPr>
                  <w:tcW w:w="1482" w:type="dxa"/>
                  <w:tcBorders>
                    <w:top w:val="single" w:sz="4" w:space="0" w:color="auto"/>
                    <w:left w:val="single" w:sz="4" w:space="0" w:color="auto"/>
                    <w:bottom w:val="single" w:sz="4" w:space="0" w:color="auto"/>
                    <w:right w:val="single" w:sz="4" w:space="0" w:color="auto"/>
                  </w:tcBorders>
                  <w:vAlign w:val="center"/>
                </w:tcPr>
                <w:p w14:paraId="53AB63EE" w14:textId="2F089594"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2045339.39</w:t>
                  </w:r>
                </w:p>
              </w:tc>
              <w:tc>
                <w:tcPr>
                  <w:tcW w:w="1485" w:type="dxa"/>
                  <w:tcBorders>
                    <w:top w:val="single" w:sz="4" w:space="0" w:color="auto"/>
                    <w:left w:val="single" w:sz="4" w:space="0" w:color="auto"/>
                    <w:bottom w:val="single" w:sz="4" w:space="0" w:color="auto"/>
                    <w:right w:val="single" w:sz="4" w:space="0" w:color="auto"/>
                  </w:tcBorders>
                  <w:vAlign w:val="center"/>
                </w:tcPr>
                <w:p w14:paraId="71257EE5" w14:textId="775F290D"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152033.68</w:t>
                  </w:r>
                </w:p>
              </w:tc>
            </w:tr>
            <w:tr w:rsidR="0007724A" w:rsidRPr="0007724A" w14:paraId="652464A8" w14:textId="77777777" w:rsidTr="007018F4">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6EFFDE74" w14:textId="403678B1"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13</w:t>
                  </w:r>
                </w:p>
              </w:tc>
              <w:tc>
                <w:tcPr>
                  <w:tcW w:w="1482" w:type="dxa"/>
                  <w:tcBorders>
                    <w:top w:val="single" w:sz="4" w:space="0" w:color="auto"/>
                    <w:left w:val="single" w:sz="4" w:space="0" w:color="auto"/>
                    <w:bottom w:val="single" w:sz="4" w:space="0" w:color="auto"/>
                    <w:right w:val="single" w:sz="4" w:space="0" w:color="auto"/>
                  </w:tcBorders>
                  <w:vAlign w:val="center"/>
                </w:tcPr>
                <w:p w14:paraId="6905F1F0" w14:textId="04C0FB37"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2045336.6</w:t>
                  </w:r>
                </w:p>
              </w:tc>
              <w:tc>
                <w:tcPr>
                  <w:tcW w:w="1485" w:type="dxa"/>
                  <w:tcBorders>
                    <w:top w:val="single" w:sz="4" w:space="0" w:color="auto"/>
                    <w:left w:val="single" w:sz="4" w:space="0" w:color="auto"/>
                    <w:bottom w:val="single" w:sz="4" w:space="0" w:color="auto"/>
                    <w:right w:val="single" w:sz="4" w:space="0" w:color="auto"/>
                  </w:tcBorders>
                  <w:vAlign w:val="center"/>
                </w:tcPr>
                <w:p w14:paraId="241F7050" w14:textId="7A722972"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152029.52</w:t>
                  </w:r>
                </w:p>
              </w:tc>
            </w:tr>
            <w:tr w:rsidR="0007724A" w:rsidRPr="0007724A" w14:paraId="5B8F26FE" w14:textId="77777777" w:rsidTr="007018F4">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3BA1A96E" w14:textId="1DD7CCCC"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14</w:t>
                  </w:r>
                </w:p>
              </w:tc>
              <w:tc>
                <w:tcPr>
                  <w:tcW w:w="1482" w:type="dxa"/>
                  <w:tcBorders>
                    <w:top w:val="single" w:sz="4" w:space="0" w:color="auto"/>
                    <w:left w:val="single" w:sz="4" w:space="0" w:color="auto"/>
                    <w:bottom w:val="single" w:sz="4" w:space="0" w:color="auto"/>
                    <w:right w:val="single" w:sz="4" w:space="0" w:color="auto"/>
                  </w:tcBorders>
                  <w:vAlign w:val="center"/>
                </w:tcPr>
                <w:p w14:paraId="43EDAA3E" w14:textId="7AD85E83"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2045340.95</w:t>
                  </w:r>
                </w:p>
              </w:tc>
              <w:tc>
                <w:tcPr>
                  <w:tcW w:w="1485" w:type="dxa"/>
                  <w:tcBorders>
                    <w:top w:val="single" w:sz="4" w:space="0" w:color="auto"/>
                    <w:left w:val="single" w:sz="4" w:space="0" w:color="auto"/>
                    <w:bottom w:val="single" w:sz="4" w:space="0" w:color="auto"/>
                    <w:right w:val="single" w:sz="4" w:space="0" w:color="auto"/>
                  </w:tcBorders>
                  <w:vAlign w:val="center"/>
                </w:tcPr>
                <w:p w14:paraId="0FA8D8BB" w14:textId="59AEAE77"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152026.59</w:t>
                  </w:r>
                </w:p>
              </w:tc>
            </w:tr>
            <w:tr w:rsidR="0007724A" w:rsidRPr="0007724A" w14:paraId="6DD0A634" w14:textId="77777777" w:rsidTr="007018F4">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54380DE9" w14:textId="7884F859"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15</w:t>
                  </w:r>
                </w:p>
              </w:tc>
              <w:tc>
                <w:tcPr>
                  <w:tcW w:w="1482" w:type="dxa"/>
                  <w:tcBorders>
                    <w:top w:val="single" w:sz="4" w:space="0" w:color="auto"/>
                    <w:left w:val="single" w:sz="4" w:space="0" w:color="auto"/>
                    <w:bottom w:val="single" w:sz="4" w:space="0" w:color="auto"/>
                    <w:right w:val="single" w:sz="4" w:space="0" w:color="auto"/>
                  </w:tcBorders>
                  <w:vAlign w:val="center"/>
                </w:tcPr>
                <w:p w14:paraId="057A80EF" w14:textId="2038580F"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2045333.91</w:t>
                  </w:r>
                </w:p>
              </w:tc>
              <w:tc>
                <w:tcPr>
                  <w:tcW w:w="1485" w:type="dxa"/>
                  <w:tcBorders>
                    <w:top w:val="single" w:sz="4" w:space="0" w:color="auto"/>
                    <w:left w:val="single" w:sz="4" w:space="0" w:color="auto"/>
                    <w:bottom w:val="single" w:sz="4" w:space="0" w:color="auto"/>
                    <w:right w:val="single" w:sz="4" w:space="0" w:color="auto"/>
                  </w:tcBorders>
                  <w:vAlign w:val="center"/>
                </w:tcPr>
                <w:p w14:paraId="47B109C5" w14:textId="2C96F651"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152016.15</w:t>
                  </w:r>
                </w:p>
              </w:tc>
            </w:tr>
            <w:tr w:rsidR="0007724A" w:rsidRPr="0007724A" w14:paraId="119F4229" w14:textId="77777777" w:rsidTr="007018F4">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3BAF5546" w14:textId="25B9ECBF"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16</w:t>
                  </w:r>
                </w:p>
              </w:tc>
              <w:tc>
                <w:tcPr>
                  <w:tcW w:w="1482" w:type="dxa"/>
                  <w:tcBorders>
                    <w:top w:val="single" w:sz="4" w:space="0" w:color="auto"/>
                    <w:left w:val="single" w:sz="4" w:space="0" w:color="auto"/>
                    <w:bottom w:val="single" w:sz="4" w:space="0" w:color="auto"/>
                    <w:right w:val="single" w:sz="4" w:space="0" w:color="auto"/>
                  </w:tcBorders>
                  <w:vAlign w:val="center"/>
                </w:tcPr>
                <w:p w14:paraId="50673831" w14:textId="68BC2AA9"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2045336.39</w:t>
                  </w:r>
                </w:p>
              </w:tc>
              <w:tc>
                <w:tcPr>
                  <w:tcW w:w="1485" w:type="dxa"/>
                  <w:tcBorders>
                    <w:top w:val="single" w:sz="4" w:space="0" w:color="auto"/>
                    <w:left w:val="single" w:sz="4" w:space="0" w:color="auto"/>
                    <w:bottom w:val="single" w:sz="4" w:space="0" w:color="auto"/>
                    <w:right w:val="single" w:sz="4" w:space="0" w:color="auto"/>
                  </w:tcBorders>
                  <w:vAlign w:val="center"/>
                </w:tcPr>
                <w:p w14:paraId="22E3A0DF" w14:textId="15BD75FB"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152014.47</w:t>
                  </w:r>
                </w:p>
              </w:tc>
            </w:tr>
            <w:tr w:rsidR="0007724A" w:rsidRPr="0007724A" w14:paraId="35509C68" w14:textId="77777777" w:rsidTr="007018F4">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11C8F9E5" w14:textId="708D22F6"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17</w:t>
                  </w:r>
                </w:p>
              </w:tc>
              <w:tc>
                <w:tcPr>
                  <w:tcW w:w="1482" w:type="dxa"/>
                  <w:tcBorders>
                    <w:top w:val="single" w:sz="4" w:space="0" w:color="auto"/>
                    <w:left w:val="single" w:sz="4" w:space="0" w:color="auto"/>
                    <w:bottom w:val="single" w:sz="4" w:space="0" w:color="auto"/>
                    <w:right w:val="single" w:sz="4" w:space="0" w:color="auto"/>
                  </w:tcBorders>
                  <w:vAlign w:val="center"/>
                </w:tcPr>
                <w:p w14:paraId="66278521" w14:textId="718327C2"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2045335.13</w:t>
                  </w:r>
                </w:p>
              </w:tc>
              <w:tc>
                <w:tcPr>
                  <w:tcW w:w="1485" w:type="dxa"/>
                  <w:tcBorders>
                    <w:top w:val="single" w:sz="4" w:space="0" w:color="auto"/>
                    <w:left w:val="single" w:sz="4" w:space="0" w:color="auto"/>
                    <w:bottom w:val="single" w:sz="4" w:space="0" w:color="auto"/>
                    <w:right w:val="single" w:sz="4" w:space="0" w:color="auto"/>
                  </w:tcBorders>
                  <w:vAlign w:val="center"/>
                </w:tcPr>
                <w:p w14:paraId="152B3302" w14:textId="4F9928FF"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152012.63</w:t>
                  </w:r>
                </w:p>
              </w:tc>
            </w:tr>
            <w:tr w:rsidR="0007724A" w:rsidRPr="0007724A" w14:paraId="604EDA05" w14:textId="77777777" w:rsidTr="007018F4">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7EE4CA2F" w14:textId="4C0EDD0A"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18</w:t>
                  </w:r>
                </w:p>
              </w:tc>
              <w:tc>
                <w:tcPr>
                  <w:tcW w:w="1482" w:type="dxa"/>
                  <w:tcBorders>
                    <w:top w:val="single" w:sz="4" w:space="0" w:color="auto"/>
                    <w:left w:val="single" w:sz="4" w:space="0" w:color="auto"/>
                    <w:bottom w:val="single" w:sz="4" w:space="0" w:color="auto"/>
                    <w:right w:val="single" w:sz="4" w:space="0" w:color="auto"/>
                  </w:tcBorders>
                  <w:vAlign w:val="center"/>
                </w:tcPr>
                <w:p w14:paraId="2A2D6C3B" w14:textId="71429FB2"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2045341.72</w:t>
                  </w:r>
                </w:p>
              </w:tc>
              <w:tc>
                <w:tcPr>
                  <w:tcW w:w="1485" w:type="dxa"/>
                  <w:tcBorders>
                    <w:top w:val="single" w:sz="4" w:space="0" w:color="auto"/>
                    <w:left w:val="single" w:sz="4" w:space="0" w:color="auto"/>
                    <w:bottom w:val="single" w:sz="4" w:space="0" w:color="auto"/>
                    <w:right w:val="single" w:sz="4" w:space="0" w:color="auto"/>
                  </w:tcBorders>
                  <w:vAlign w:val="center"/>
                </w:tcPr>
                <w:p w14:paraId="2B9DD05A" w14:textId="23F5726A"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152008.16</w:t>
                  </w:r>
                </w:p>
              </w:tc>
            </w:tr>
            <w:tr w:rsidR="0007724A" w:rsidRPr="0007724A" w14:paraId="7AC19427" w14:textId="77777777" w:rsidTr="007018F4">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5B1FDFB0" w14:textId="6F5DA117"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19</w:t>
                  </w:r>
                </w:p>
              </w:tc>
              <w:tc>
                <w:tcPr>
                  <w:tcW w:w="1482" w:type="dxa"/>
                  <w:tcBorders>
                    <w:top w:val="single" w:sz="4" w:space="0" w:color="auto"/>
                    <w:left w:val="single" w:sz="4" w:space="0" w:color="auto"/>
                    <w:bottom w:val="single" w:sz="4" w:space="0" w:color="auto"/>
                    <w:right w:val="single" w:sz="4" w:space="0" w:color="auto"/>
                  </w:tcBorders>
                  <w:vAlign w:val="center"/>
                </w:tcPr>
                <w:p w14:paraId="70D547B7" w14:textId="75F9D22F"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2045344.21</w:t>
                  </w:r>
                </w:p>
              </w:tc>
              <w:tc>
                <w:tcPr>
                  <w:tcW w:w="1485" w:type="dxa"/>
                  <w:tcBorders>
                    <w:top w:val="single" w:sz="4" w:space="0" w:color="auto"/>
                    <w:left w:val="single" w:sz="4" w:space="0" w:color="auto"/>
                    <w:bottom w:val="single" w:sz="4" w:space="0" w:color="auto"/>
                    <w:right w:val="single" w:sz="4" w:space="0" w:color="auto"/>
                  </w:tcBorders>
                  <w:vAlign w:val="center"/>
                </w:tcPr>
                <w:p w14:paraId="412D1D15" w14:textId="0C014565"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152006.48</w:t>
                  </w:r>
                </w:p>
              </w:tc>
            </w:tr>
            <w:tr w:rsidR="0007724A" w:rsidRPr="0007724A" w14:paraId="058C3BA8" w14:textId="77777777" w:rsidTr="007018F4">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713474B6" w14:textId="6FD93F52"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1</w:t>
                  </w:r>
                </w:p>
              </w:tc>
              <w:tc>
                <w:tcPr>
                  <w:tcW w:w="1482" w:type="dxa"/>
                  <w:tcBorders>
                    <w:top w:val="single" w:sz="4" w:space="0" w:color="auto"/>
                    <w:left w:val="single" w:sz="4" w:space="0" w:color="auto"/>
                    <w:bottom w:val="single" w:sz="4" w:space="0" w:color="auto"/>
                    <w:right w:val="single" w:sz="4" w:space="0" w:color="auto"/>
                  </w:tcBorders>
                  <w:vAlign w:val="center"/>
                </w:tcPr>
                <w:p w14:paraId="046E5AE3" w14:textId="7C5F1BD4"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2045351.78</w:t>
                  </w:r>
                </w:p>
              </w:tc>
              <w:tc>
                <w:tcPr>
                  <w:tcW w:w="1485" w:type="dxa"/>
                  <w:tcBorders>
                    <w:top w:val="single" w:sz="4" w:space="0" w:color="auto"/>
                    <w:left w:val="single" w:sz="4" w:space="0" w:color="auto"/>
                    <w:bottom w:val="single" w:sz="4" w:space="0" w:color="auto"/>
                    <w:right w:val="single" w:sz="4" w:space="0" w:color="auto"/>
                  </w:tcBorders>
                  <w:vAlign w:val="center"/>
                </w:tcPr>
                <w:p w14:paraId="18A1782E" w14:textId="67BB9BB5"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152001.35</w:t>
                  </w:r>
                </w:p>
              </w:tc>
            </w:tr>
          </w:tbl>
          <w:p w14:paraId="31938FAE" w14:textId="77777777" w:rsidR="008D1D97" w:rsidRPr="0007724A" w:rsidRDefault="008D1D97" w:rsidP="000C23B6">
            <w:pPr>
              <w:spacing w:line="240" w:lineRule="auto"/>
              <w:jc w:val="center"/>
              <w:rPr>
                <w:sz w:val="16"/>
                <w:szCs w:val="16"/>
              </w:rPr>
            </w:pPr>
          </w:p>
        </w:tc>
        <w:tc>
          <w:tcPr>
            <w:tcW w:w="4672" w:type="dxa"/>
          </w:tcPr>
          <w:p w14:paraId="43C655FA" w14:textId="77777777" w:rsidR="008D1D97" w:rsidRPr="0007724A" w:rsidRDefault="008D1D97" w:rsidP="000C23B6">
            <w:pPr>
              <w:spacing w:line="240" w:lineRule="auto"/>
              <w:jc w:val="center"/>
              <w:rPr>
                <w:sz w:val="16"/>
                <w:szCs w:val="16"/>
              </w:rPr>
            </w:pPr>
            <w:r w:rsidRPr="0007724A">
              <w:rPr>
                <w:sz w:val="16"/>
                <w:szCs w:val="16"/>
              </w:rPr>
              <w:lastRenderedPageBreak/>
              <w:t>:138</w:t>
            </w:r>
          </w:p>
          <w:tbl>
            <w:tblPr>
              <w:tblStyle w:val="af1"/>
              <w:tblW w:w="0" w:type="auto"/>
              <w:tblLook w:val="04A0" w:firstRow="1" w:lastRow="0" w:firstColumn="1" w:lastColumn="0" w:noHBand="0" w:noVBand="1"/>
            </w:tblPr>
            <w:tblGrid>
              <w:gridCol w:w="1479"/>
              <w:gridCol w:w="1482"/>
              <w:gridCol w:w="1485"/>
            </w:tblGrid>
            <w:tr w:rsidR="0007724A" w:rsidRPr="0007724A" w14:paraId="15CBF4D8" w14:textId="77777777" w:rsidTr="008D1D97">
              <w:trPr>
                <w:trHeight w:val="342"/>
              </w:trPr>
              <w:tc>
                <w:tcPr>
                  <w:tcW w:w="4446" w:type="dxa"/>
                  <w:gridSpan w:val="3"/>
                  <w:tcBorders>
                    <w:top w:val="single" w:sz="4" w:space="0" w:color="auto"/>
                    <w:left w:val="single" w:sz="4" w:space="0" w:color="auto"/>
                    <w:bottom w:val="single" w:sz="4" w:space="0" w:color="auto"/>
                    <w:right w:val="single" w:sz="4" w:space="0" w:color="auto"/>
                  </w:tcBorders>
                  <w:hideMark/>
                </w:tcPr>
                <w:p w14:paraId="2ADD25D3" w14:textId="77777777" w:rsidR="008D1D97" w:rsidRPr="0007724A" w:rsidRDefault="008D1D97" w:rsidP="003F0107">
                  <w:pPr>
                    <w:framePr w:hSpace="180" w:wrap="around" w:vAnchor="text" w:hAnchor="text" w:xAlign="center" w:y="1"/>
                    <w:spacing w:line="240" w:lineRule="auto"/>
                    <w:suppressOverlap/>
                    <w:jc w:val="center"/>
                    <w:rPr>
                      <w:sz w:val="16"/>
                      <w:szCs w:val="16"/>
                      <w:highlight w:val="yellow"/>
                    </w:rPr>
                  </w:pPr>
                  <w:r w:rsidRPr="0007724A">
                    <w:rPr>
                      <w:sz w:val="16"/>
                      <w:szCs w:val="16"/>
                    </w:rPr>
                    <w:t>Площадь – 47 м²</w:t>
                  </w:r>
                </w:p>
                <w:p w14:paraId="0100C681" w14:textId="77777777"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Для размещения индивидуальных гаражей</w:t>
                  </w:r>
                </w:p>
              </w:tc>
            </w:tr>
            <w:tr w:rsidR="0007724A" w:rsidRPr="0007724A" w14:paraId="683FF7DE" w14:textId="77777777" w:rsidTr="008D1D97">
              <w:trPr>
                <w:trHeight w:val="44"/>
              </w:trPr>
              <w:tc>
                <w:tcPr>
                  <w:tcW w:w="4446" w:type="dxa"/>
                  <w:gridSpan w:val="3"/>
                  <w:tcBorders>
                    <w:top w:val="single" w:sz="4" w:space="0" w:color="auto"/>
                    <w:left w:val="single" w:sz="4" w:space="0" w:color="auto"/>
                    <w:bottom w:val="single" w:sz="4" w:space="0" w:color="auto"/>
                    <w:right w:val="single" w:sz="4" w:space="0" w:color="auto"/>
                  </w:tcBorders>
                  <w:hideMark/>
                </w:tcPr>
                <w:p w14:paraId="4C7CBBDD" w14:textId="77777777"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Контур1</w:t>
                  </w:r>
                </w:p>
              </w:tc>
            </w:tr>
            <w:tr w:rsidR="0007724A" w:rsidRPr="0007724A" w14:paraId="7192EEC3" w14:textId="77777777" w:rsidTr="008D1D97">
              <w:trPr>
                <w:trHeight w:val="73"/>
              </w:trPr>
              <w:tc>
                <w:tcPr>
                  <w:tcW w:w="1479" w:type="dxa"/>
                  <w:tcBorders>
                    <w:top w:val="single" w:sz="4" w:space="0" w:color="auto"/>
                    <w:left w:val="single" w:sz="4" w:space="0" w:color="auto"/>
                    <w:bottom w:val="single" w:sz="4" w:space="0" w:color="auto"/>
                    <w:right w:val="single" w:sz="4" w:space="0" w:color="auto"/>
                  </w:tcBorders>
                  <w:hideMark/>
                </w:tcPr>
                <w:p w14:paraId="7914FB6D" w14:textId="77777777"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w:t>
                  </w:r>
                </w:p>
              </w:tc>
              <w:tc>
                <w:tcPr>
                  <w:tcW w:w="1482" w:type="dxa"/>
                  <w:tcBorders>
                    <w:top w:val="single" w:sz="4" w:space="0" w:color="auto"/>
                    <w:left w:val="single" w:sz="4" w:space="0" w:color="auto"/>
                    <w:bottom w:val="single" w:sz="4" w:space="0" w:color="auto"/>
                    <w:right w:val="single" w:sz="4" w:space="0" w:color="auto"/>
                  </w:tcBorders>
                  <w:hideMark/>
                </w:tcPr>
                <w:p w14:paraId="34FE8780" w14:textId="77777777"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X</w:t>
                  </w:r>
                </w:p>
              </w:tc>
              <w:tc>
                <w:tcPr>
                  <w:tcW w:w="1485" w:type="dxa"/>
                  <w:tcBorders>
                    <w:top w:val="single" w:sz="4" w:space="0" w:color="auto"/>
                    <w:left w:val="single" w:sz="4" w:space="0" w:color="auto"/>
                    <w:bottom w:val="single" w:sz="4" w:space="0" w:color="auto"/>
                    <w:right w:val="single" w:sz="4" w:space="0" w:color="auto"/>
                  </w:tcBorders>
                  <w:hideMark/>
                </w:tcPr>
                <w:p w14:paraId="23A0F991" w14:textId="77777777"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Y</w:t>
                  </w:r>
                </w:p>
              </w:tc>
            </w:tr>
            <w:tr w:rsidR="0007724A" w:rsidRPr="0007724A" w14:paraId="04AD42A0" w14:textId="77777777" w:rsidTr="007018F4">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2CDEACCC" w14:textId="343B9D8C"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1</w:t>
                  </w:r>
                </w:p>
              </w:tc>
              <w:tc>
                <w:tcPr>
                  <w:tcW w:w="1482" w:type="dxa"/>
                  <w:tcBorders>
                    <w:top w:val="single" w:sz="4" w:space="0" w:color="auto"/>
                    <w:left w:val="single" w:sz="4" w:space="0" w:color="auto"/>
                    <w:bottom w:val="single" w:sz="4" w:space="0" w:color="auto"/>
                    <w:right w:val="single" w:sz="4" w:space="0" w:color="auto"/>
                  </w:tcBorders>
                  <w:vAlign w:val="center"/>
                </w:tcPr>
                <w:p w14:paraId="7597CE9F" w14:textId="239B5978"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2045037.17</w:t>
                  </w:r>
                </w:p>
              </w:tc>
              <w:tc>
                <w:tcPr>
                  <w:tcW w:w="1485" w:type="dxa"/>
                  <w:tcBorders>
                    <w:top w:val="single" w:sz="4" w:space="0" w:color="auto"/>
                    <w:left w:val="single" w:sz="4" w:space="0" w:color="auto"/>
                    <w:bottom w:val="single" w:sz="4" w:space="0" w:color="auto"/>
                    <w:right w:val="single" w:sz="4" w:space="0" w:color="auto"/>
                  </w:tcBorders>
                  <w:vAlign w:val="center"/>
                </w:tcPr>
                <w:p w14:paraId="5BDE92A9" w14:textId="1443C585"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152145.95</w:t>
                  </w:r>
                </w:p>
              </w:tc>
            </w:tr>
            <w:tr w:rsidR="0007724A" w:rsidRPr="0007724A" w14:paraId="37F76AC5" w14:textId="77777777" w:rsidTr="007018F4">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05E1B6D1" w14:textId="39E02F70"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2</w:t>
                  </w:r>
                </w:p>
              </w:tc>
              <w:tc>
                <w:tcPr>
                  <w:tcW w:w="1482" w:type="dxa"/>
                  <w:tcBorders>
                    <w:top w:val="single" w:sz="4" w:space="0" w:color="auto"/>
                    <w:left w:val="single" w:sz="4" w:space="0" w:color="auto"/>
                    <w:bottom w:val="single" w:sz="4" w:space="0" w:color="auto"/>
                    <w:right w:val="single" w:sz="4" w:space="0" w:color="auto"/>
                  </w:tcBorders>
                  <w:vAlign w:val="center"/>
                </w:tcPr>
                <w:p w14:paraId="3F2F165D" w14:textId="5DA364FE"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2045038.98</w:t>
                  </w:r>
                </w:p>
              </w:tc>
              <w:tc>
                <w:tcPr>
                  <w:tcW w:w="1485" w:type="dxa"/>
                  <w:tcBorders>
                    <w:top w:val="single" w:sz="4" w:space="0" w:color="auto"/>
                    <w:left w:val="single" w:sz="4" w:space="0" w:color="auto"/>
                    <w:bottom w:val="single" w:sz="4" w:space="0" w:color="auto"/>
                    <w:right w:val="single" w:sz="4" w:space="0" w:color="auto"/>
                  </w:tcBorders>
                  <w:vAlign w:val="center"/>
                </w:tcPr>
                <w:p w14:paraId="0C79CE99" w14:textId="4F46DABD"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152148.61</w:t>
                  </w:r>
                </w:p>
              </w:tc>
            </w:tr>
            <w:tr w:rsidR="0007724A" w:rsidRPr="0007724A" w14:paraId="7499926D" w14:textId="77777777" w:rsidTr="007018F4">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29C7E155" w14:textId="4A161BD3"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lastRenderedPageBreak/>
                    <w:t>3</w:t>
                  </w:r>
                </w:p>
              </w:tc>
              <w:tc>
                <w:tcPr>
                  <w:tcW w:w="1482" w:type="dxa"/>
                  <w:tcBorders>
                    <w:top w:val="single" w:sz="4" w:space="0" w:color="auto"/>
                    <w:left w:val="single" w:sz="4" w:space="0" w:color="auto"/>
                    <w:bottom w:val="single" w:sz="4" w:space="0" w:color="auto"/>
                    <w:right w:val="single" w:sz="4" w:space="0" w:color="auto"/>
                  </w:tcBorders>
                  <w:vAlign w:val="center"/>
                </w:tcPr>
                <w:p w14:paraId="741C4494" w14:textId="38ABE410"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2045038.96</w:t>
                  </w:r>
                </w:p>
              </w:tc>
              <w:tc>
                <w:tcPr>
                  <w:tcW w:w="1485" w:type="dxa"/>
                  <w:tcBorders>
                    <w:top w:val="single" w:sz="4" w:space="0" w:color="auto"/>
                    <w:left w:val="single" w:sz="4" w:space="0" w:color="auto"/>
                    <w:bottom w:val="single" w:sz="4" w:space="0" w:color="auto"/>
                    <w:right w:val="single" w:sz="4" w:space="0" w:color="auto"/>
                  </w:tcBorders>
                  <w:vAlign w:val="center"/>
                </w:tcPr>
                <w:p w14:paraId="7B7FE5A3" w14:textId="35C0FA6D"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152148.62</w:t>
                  </w:r>
                </w:p>
              </w:tc>
            </w:tr>
            <w:tr w:rsidR="0007724A" w:rsidRPr="0007724A" w14:paraId="7867D01B" w14:textId="77777777" w:rsidTr="007018F4">
              <w:trPr>
                <w:trHeight w:val="66"/>
              </w:trPr>
              <w:tc>
                <w:tcPr>
                  <w:tcW w:w="1479" w:type="dxa"/>
                  <w:tcBorders>
                    <w:top w:val="single" w:sz="4" w:space="0" w:color="auto"/>
                    <w:left w:val="single" w:sz="4" w:space="0" w:color="auto"/>
                    <w:bottom w:val="single" w:sz="4" w:space="0" w:color="auto"/>
                    <w:right w:val="single" w:sz="4" w:space="0" w:color="auto"/>
                  </w:tcBorders>
                  <w:vAlign w:val="center"/>
                </w:tcPr>
                <w:p w14:paraId="4293554F" w14:textId="7C3DFD90"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4</w:t>
                  </w:r>
                </w:p>
              </w:tc>
              <w:tc>
                <w:tcPr>
                  <w:tcW w:w="1482" w:type="dxa"/>
                  <w:tcBorders>
                    <w:top w:val="single" w:sz="4" w:space="0" w:color="auto"/>
                    <w:left w:val="single" w:sz="4" w:space="0" w:color="auto"/>
                    <w:bottom w:val="single" w:sz="4" w:space="0" w:color="auto"/>
                    <w:right w:val="single" w:sz="4" w:space="0" w:color="auto"/>
                  </w:tcBorders>
                  <w:vAlign w:val="center"/>
                </w:tcPr>
                <w:p w14:paraId="293C9F54" w14:textId="2CF1B922"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2045032.24</w:t>
                  </w:r>
                </w:p>
              </w:tc>
              <w:tc>
                <w:tcPr>
                  <w:tcW w:w="1485" w:type="dxa"/>
                  <w:tcBorders>
                    <w:top w:val="single" w:sz="4" w:space="0" w:color="auto"/>
                    <w:left w:val="single" w:sz="4" w:space="0" w:color="auto"/>
                    <w:bottom w:val="single" w:sz="4" w:space="0" w:color="auto"/>
                    <w:right w:val="single" w:sz="4" w:space="0" w:color="auto"/>
                  </w:tcBorders>
                  <w:vAlign w:val="center"/>
                </w:tcPr>
                <w:p w14:paraId="15B91503" w14:textId="5C6C47F1"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152153.02</w:t>
                  </w:r>
                </w:p>
              </w:tc>
            </w:tr>
            <w:tr w:rsidR="0007724A" w:rsidRPr="0007724A" w14:paraId="74997B24" w14:textId="77777777" w:rsidTr="007018F4">
              <w:trPr>
                <w:trHeight w:val="66"/>
              </w:trPr>
              <w:tc>
                <w:tcPr>
                  <w:tcW w:w="1479" w:type="dxa"/>
                  <w:tcBorders>
                    <w:top w:val="single" w:sz="4" w:space="0" w:color="auto"/>
                    <w:left w:val="single" w:sz="4" w:space="0" w:color="auto"/>
                    <w:bottom w:val="single" w:sz="4" w:space="0" w:color="auto"/>
                    <w:right w:val="single" w:sz="4" w:space="0" w:color="auto"/>
                  </w:tcBorders>
                  <w:vAlign w:val="center"/>
                </w:tcPr>
                <w:p w14:paraId="41A7889B" w14:textId="3F4296DB"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5</w:t>
                  </w:r>
                </w:p>
              </w:tc>
              <w:tc>
                <w:tcPr>
                  <w:tcW w:w="1482" w:type="dxa"/>
                  <w:tcBorders>
                    <w:top w:val="single" w:sz="4" w:space="0" w:color="auto"/>
                    <w:left w:val="single" w:sz="4" w:space="0" w:color="auto"/>
                    <w:bottom w:val="single" w:sz="4" w:space="0" w:color="auto"/>
                    <w:right w:val="single" w:sz="4" w:space="0" w:color="auto"/>
                  </w:tcBorders>
                  <w:vAlign w:val="center"/>
                </w:tcPr>
                <w:p w14:paraId="53307242" w14:textId="0112349C"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2045027.21</w:t>
                  </w:r>
                </w:p>
              </w:tc>
              <w:tc>
                <w:tcPr>
                  <w:tcW w:w="1485" w:type="dxa"/>
                  <w:tcBorders>
                    <w:top w:val="single" w:sz="4" w:space="0" w:color="auto"/>
                    <w:left w:val="single" w:sz="4" w:space="0" w:color="auto"/>
                    <w:bottom w:val="single" w:sz="4" w:space="0" w:color="auto"/>
                    <w:right w:val="single" w:sz="4" w:space="0" w:color="auto"/>
                  </w:tcBorders>
                  <w:vAlign w:val="center"/>
                </w:tcPr>
                <w:p w14:paraId="049C208D" w14:textId="6464AC08"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152156.33</w:t>
                  </w:r>
                </w:p>
              </w:tc>
            </w:tr>
            <w:tr w:rsidR="0007724A" w:rsidRPr="0007724A" w14:paraId="0178F393" w14:textId="77777777" w:rsidTr="007018F4">
              <w:trPr>
                <w:trHeight w:val="66"/>
              </w:trPr>
              <w:tc>
                <w:tcPr>
                  <w:tcW w:w="1479" w:type="dxa"/>
                  <w:tcBorders>
                    <w:top w:val="single" w:sz="4" w:space="0" w:color="auto"/>
                    <w:left w:val="single" w:sz="4" w:space="0" w:color="auto"/>
                    <w:bottom w:val="single" w:sz="4" w:space="0" w:color="auto"/>
                    <w:right w:val="single" w:sz="4" w:space="0" w:color="auto"/>
                  </w:tcBorders>
                  <w:vAlign w:val="center"/>
                </w:tcPr>
                <w:p w14:paraId="3F15FD94" w14:textId="7F4AE692"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6</w:t>
                  </w:r>
                </w:p>
              </w:tc>
              <w:tc>
                <w:tcPr>
                  <w:tcW w:w="1482" w:type="dxa"/>
                  <w:tcBorders>
                    <w:top w:val="single" w:sz="4" w:space="0" w:color="auto"/>
                    <w:left w:val="single" w:sz="4" w:space="0" w:color="auto"/>
                    <w:bottom w:val="single" w:sz="4" w:space="0" w:color="auto"/>
                    <w:right w:val="single" w:sz="4" w:space="0" w:color="auto"/>
                  </w:tcBorders>
                  <w:vAlign w:val="center"/>
                </w:tcPr>
                <w:p w14:paraId="49ADE703" w14:textId="7BAD704D"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2045025.84</w:t>
                  </w:r>
                </w:p>
              </w:tc>
              <w:tc>
                <w:tcPr>
                  <w:tcW w:w="1485" w:type="dxa"/>
                  <w:tcBorders>
                    <w:top w:val="single" w:sz="4" w:space="0" w:color="auto"/>
                    <w:left w:val="single" w:sz="4" w:space="0" w:color="auto"/>
                    <w:bottom w:val="single" w:sz="4" w:space="0" w:color="auto"/>
                    <w:right w:val="single" w:sz="4" w:space="0" w:color="auto"/>
                  </w:tcBorders>
                  <w:vAlign w:val="center"/>
                </w:tcPr>
                <w:p w14:paraId="2F844C89" w14:textId="4E84A006"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152157.23</w:t>
                  </w:r>
                </w:p>
              </w:tc>
            </w:tr>
            <w:tr w:rsidR="0007724A" w:rsidRPr="0007724A" w14:paraId="2D2D9FB9" w14:textId="77777777" w:rsidTr="007018F4">
              <w:trPr>
                <w:trHeight w:val="66"/>
              </w:trPr>
              <w:tc>
                <w:tcPr>
                  <w:tcW w:w="1479" w:type="dxa"/>
                  <w:tcBorders>
                    <w:top w:val="single" w:sz="4" w:space="0" w:color="auto"/>
                    <w:left w:val="single" w:sz="4" w:space="0" w:color="auto"/>
                    <w:bottom w:val="single" w:sz="4" w:space="0" w:color="auto"/>
                    <w:right w:val="single" w:sz="4" w:space="0" w:color="auto"/>
                  </w:tcBorders>
                  <w:vAlign w:val="center"/>
                </w:tcPr>
                <w:p w14:paraId="1824ECAD" w14:textId="6C65F39D"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7</w:t>
                  </w:r>
                </w:p>
              </w:tc>
              <w:tc>
                <w:tcPr>
                  <w:tcW w:w="1482" w:type="dxa"/>
                  <w:tcBorders>
                    <w:top w:val="single" w:sz="4" w:space="0" w:color="auto"/>
                    <w:left w:val="single" w:sz="4" w:space="0" w:color="auto"/>
                    <w:bottom w:val="single" w:sz="4" w:space="0" w:color="auto"/>
                    <w:right w:val="single" w:sz="4" w:space="0" w:color="auto"/>
                  </w:tcBorders>
                  <w:vAlign w:val="center"/>
                </w:tcPr>
                <w:p w14:paraId="5B986B02" w14:textId="0C17E28A"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2045024.29</w:t>
                  </w:r>
                </w:p>
              </w:tc>
              <w:tc>
                <w:tcPr>
                  <w:tcW w:w="1485" w:type="dxa"/>
                  <w:tcBorders>
                    <w:top w:val="single" w:sz="4" w:space="0" w:color="auto"/>
                    <w:left w:val="single" w:sz="4" w:space="0" w:color="auto"/>
                    <w:bottom w:val="single" w:sz="4" w:space="0" w:color="auto"/>
                    <w:right w:val="single" w:sz="4" w:space="0" w:color="auto"/>
                  </w:tcBorders>
                  <w:vAlign w:val="center"/>
                </w:tcPr>
                <w:p w14:paraId="014E1FFB" w14:textId="2BBA6506"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152154.87</w:t>
                  </w:r>
                </w:p>
              </w:tc>
            </w:tr>
            <w:tr w:rsidR="0007724A" w:rsidRPr="0007724A" w14:paraId="44F15B5C" w14:textId="77777777" w:rsidTr="007018F4">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4A55573F" w14:textId="4360220E"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8</w:t>
                  </w:r>
                </w:p>
              </w:tc>
              <w:tc>
                <w:tcPr>
                  <w:tcW w:w="1482" w:type="dxa"/>
                  <w:tcBorders>
                    <w:top w:val="single" w:sz="4" w:space="0" w:color="auto"/>
                    <w:left w:val="single" w:sz="4" w:space="0" w:color="auto"/>
                    <w:bottom w:val="single" w:sz="4" w:space="0" w:color="auto"/>
                    <w:right w:val="single" w:sz="4" w:space="0" w:color="auto"/>
                  </w:tcBorders>
                  <w:vAlign w:val="center"/>
                </w:tcPr>
                <w:p w14:paraId="4700E577" w14:textId="626A30EF"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2045026.39</w:t>
                  </w:r>
                </w:p>
              </w:tc>
              <w:tc>
                <w:tcPr>
                  <w:tcW w:w="1485" w:type="dxa"/>
                  <w:tcBorders>
                    <w:top w:val="single" w:sz="4" w:space="0" w:color="auto"/>
                    <w:left w:val="single" w:sz="4" w:space="0" w:color="auto"/>
                    <w:bottom w:val="single" w:sz="4" w:space="0" w:color="auto"/>
                    <w:right w:val="single" w:sz="4" w:space="0" w:color="auto"/>
                  </w:tcBorders>
                  <w:vAlign w:val="center"/>
                </w:tcPr>
                <w:p w14:paraId="086FD2A9" w14:textId="34EA635D"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152153.41</w:t>
                  </w:r>
                </w:p>
              </w:tc>
            </w:tr>
            <w:tr w:rsidR="0007724A" w:rsidRPr="0007724A" w14:paraId="1439B54A" w14:textId="77777777" w:rsidTr="007018F4">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7A4ABA93" w14:textId="606D3BF6"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9</w:t>
                  </w:r>
                </w:p>
              </w:tc>
              <w:tc>
                <w:tcPr>
                  <w:tcW w:w="1482" w:type="dxa"/>
                  <w:tcBorders>
                    <w:top w:val="single" w:sz="4" w:space="0" w:color="auto"/>
                    <w:left w:val="single" w:sz="4" w:space="0" w:color="auto"/>
                    <w:bottom w:val="single" w:sz="4" w:space="0" w:color="auto"/>
                    <w:right w:val="single" w:sz="4" w:space="0" w:color="auto"/>
                  </w:tcBorders>
                  <w:vAlign w:val="center"/>
                </w:tcPr>
                <w:p w14:paraId="1FE497A9" w14:textId="3F04D561"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2045030.5</w:t>
                  </w:r>
                </w:p>
              </w:tc>
              <w:tc>
                <w:tcPr>
                  <w:tcW w:w="1485" w:type="dxa"/>
                  <w:tcBorders>
                    <w:top w:val="single" w:sz="4" w:space="0" w:color="auto"/>
                    <w:left w:val="single" w:sz="4" w:space="0" w:color="auto"/>
                    <w:bottom w:val="single" w:sz="4" w:space="0" w:color="auto"/>
                    <w:right w:val="single" w:sz="4" w:space="0" w:color="auto"/>
                  </w:tcBorders>
                  <w:vAlign w:val="center"/>
                </w:tcPr>
                <w:p w14:paraId="1F9AE46C" w14:textId="7C5F1DD2"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152150.56</w:t>
                  </w:r>
                </w:p>
              </w:tc>
            </w:tr>
            <w:tr w:rsidR="0007724A" w:rsidRPr="0007724A" w14:paraId="1FC5B746" w14:textId="77777777" w:rsidTr="007018F4">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04EC9840" w14:textId="16A3EB25"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10</w:t>
                  </w:r>
                </w:p>
              </w:tc>
              <w:tc>
                <w:tcPr>
                  <w:tcW w:w="1482" w:type="dxa"/>
                  <w:tcBorders>
                    <w:top w:val="single" w:sz="4" w:space="0" w:color="auto"/>
                    <w:left w:val="single" w:sz="4" w:space="0" w:color="auto"/>
                    <w:bottom w:val="single" w:sz="4" w:space="0" w:color="auto"/>
                    <w:right w:val="single" w:sz="4" w:space="0" w:color="auto"/>
                  </w:tcBorders>
                  <w:vAlign w:val="center"/>
                </w:tcPr>
                <w:p w14:paraId="039983DB" w14:textId="49928B60"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2045037.15</w:t>
                  </w:r>
                </w:p>
              </w:tc>
              <w:tc>
                <w:tcPr>
                  <w:tcW w:w="1485" w:type="dxa"/>
                  <w:tcBorders>
                    <w:top w:val="single" w:sz="4" w:space="0" w:color="auto"/>
                    <w:left w:val="single" w:sz="4" w:space="0" w:color="auto"/>
                    <w:bottom w:val="single" w:sz="4" w:space="0" w:color="auto"/>
                    <w:right w:val="single" w:sz="4" w:space="0" w:color="auto"/>
                  </w:tcBorders>
                  <w:vAlign w:val="center"/>
                </w:tcPr>
                <w:p w14:paraId="3364094E" w14:textId="27E295D2"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152145.96</w:t>
                  </w:r>
                </w:p>
              </w:tc>
            </w:tr>
            <w:tr w:rsidR="0007724A" w:rsidRPr="0007724A" w14:paraId="18E6EE78" w14:textId="77777777" w:rsidTr="007018F4">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7F14CC45" w14:textId="4D90E097"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1</w:t>
                  </w:r>
                </w:p>
              </w:tc>
              <w:tc>
                <w:tcPr>
                  <w:tcW w:w="1482" w:type="dxa"/>
                  <w:tcBorders>
                    <w:top w:val="single" w:sz="4" w:space="0" w:color="auto"/>
                    <w:left w:val="single" w:sz="4" w:space="0" w:color="auto"/>
                    <w:bottom w:val="single" w:sz="4" w:space="0" w:color="auto"/>
                    <w:right w:val="single" w:sz="4" w:space="0" w:color="auto"/>
                  </w:tcBorders>
                  <w:vAlign w:val="center"/>
                </w:tcPr>
                <w:p w14:paraId="5BED7D15" w14:textId="36079EB1"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2045037.17</w:t>
                  </w:r>
                </w:p>
              </w:tc>
              <w:tc>
                <w:tcPr>
                  <w:tcW w:w="1485" w:type="dxa"/>
                  <w:tcBorders>
                    <w:top w:val="single" w:sz="4" w:space="0" w:color="auto"/>
                    <w:left w:val="single" w:sz="4" w:space="0" w:color="auto"/>
                    <w:bottom w:val="single" w:sz="4" w:space="0" w:color="auto"/>
                    <w:right w:val="single" w:sz="4" w:space="0" w:color="auto"/>
                  </w:tcBorders>
                  <w:vAlign w:val="center"/>
                </w:tcPr>
                <w:p w14:paraId="40E47EF2" w14:textId="3DBFCA92"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152145.95</w:t>
                  </w:r>
                </w:p>
              </w:tc>
            </w:tr>
          </w:tbl>
          <w:p w14:paraId="04FBE35A" w14:textId="77777777" w:rsidR="008D1D97" w:rsidRPr="0007724A" w:rsidRDefault="008D1D97" w:rsidP="000C23B6">
            <w:pPr>
              <w:spacing w:line="240" w:lineRule="auto"/>
              <w:jc w:val="center"/>
              <w:rPr>
                <w:sz w:val="16"/>
                <w:szCs w:val="16"/>
              </w:rPr>
            </w:pPr>
          </w:p>
        </w:tc>
      </w:tr>
      <w:tr w:rsidR="0007724A" w:rsidRPr="0007724A" w14:paraId="37074025" w14:textId="77777777" w:rsidTr="00BB6B6C">
        <w:tc>
          <w:tcPr>
            <w:tcW w:w="4673" w:type="dxa"/>
          </w:tcPr>
          <w:p w14:paraId="3D5E0159" w14:textId="77777777" w:rsidR="008D1D97" w:rsidRPr="0007724A" w:rsidRDefault="008D1D97" w:rsidP="000C23B6">
            <w:pPr>
              <w:spacing w:line="240" w:lineRule="auto"/>
              <w:jc w:val="center"/>
              <w:rPr>
                <w:sz w:val="16"/>
                <w:szCs w:val="16"/>
              </w:rPr>
            </w:pPr>
            <w:r w:rsidRPr="0007724A">
              <w:rPr>
                <w:sz w:val="16"/>
                <w:szCs w:val="16"/>
              </w:rPr>
              <w:lastRenderedPageBreak/>
              <w:t>:163</w:t>
            </w:r>
          </w:p>
          <w:tbl>
            <w:tblPr>
              <w:tblStyle w:val="af1"/>
              <w:tblW w:w="0" w:type="auto"/>
              <w:tblLook w:val="04A0" w:firstRow="1" w:lastRow="0" w:firstColumn="1" w:lastColumn="0" w:noHBand="0" w:noVBand="1"/>
            </w:tblPr>
            <w:tblGrid>
              <w:gridCol w:w="1479"/>
              <w:gridCol w:w="1482"/>
              <w:gridCol w:w="1485"/>
            </w:tblGrid>
            <w:tr w:rsidR="0007724A" w:rsidRPr="0007724A" w14:paraId="6DF6FB3D" w14:textId="77777777" w:rsidTr="00BB6B6C">
              <w:trPr>
                <w:trHeight w:val="342"/>
              </w:trPr>
              <w:tc>
                <w:tcPr>
                  <w:tcW w:w="4446" w:type="dxa"/>
                  <w:gridSpan w:val="3"/>
                  <w:tcBorders>
                    <w:top w:val="single" w:sz="4" w:space="0" w:color="auto"/>
                    <w:left w:val="single" w:sz="4" w:space="0" w:color="auto"/>
                    <w:bottom w:val="single" w:sz="4" w:space="0" w:color="auto"/>
                    <w:right w:val="single" w:sz="4" w:space="0" w:color="auto"/>
                  </w:tcBorders>
                  <w:hideMark/>
                </w:tcPr>
                <w:p w14:paraId="5A667C29" w14:textId="77777777"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Площадь – 49 м²</w:t>
                  </w:r>
                </w:p>
                <w:p w14:paraId="28B62004" w14:textId="77777777"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Под гараж-бокс</w:t>
                  </w:r>
                </w:p>
              </w:tc>
            </w:tr>
            <w:tr w:rsidR="0007724A" w:rsidRPr="0007724A" w14:paraId="2BBB4AEF" w14:textId="77777777" w:rsidTr="00BB6B6C">
              <w:trPr>
                <w:trHeight w:val="44"/>
              </w:trPr>
              <w:tc>
                <w:tcPr>
                  <w:tcW w:w="4446" w:type="dxa"/>
                  <w:gridSpan w:val="3"/>
                  <w:tcBorders>
                    <w:top w:val="single" w:sz="4" w:space="0" w:color="auto"/>
                    <w:left w:val="single" w:sz="4" w:space="0" w:color="auto"/>
                    <w:bottom w:val="single" w:sz="4" w:space="0" w:color="auto"/>
                    <w:right w:val="single" w:sz="4" w:space="0" w:color="auto"/>
                  </w:tcBorders>
                  <w:hideMark/>
                </w:tcPr>
                <w:p w14:paraId="37113F6F" w14:textId="77777777"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Контур1</w:t>
                  </w:r>
                </w:p>
              </w:tc>
            </w:tr>
            <w:tr w:rsidR="0007724A" w:rsidRPr="0007724A" w14:paraId="2433C05C" w14:textId="77777777" w:rsidTr="00BB6B6C">
              <w:trPr>
                <w:trHeight w:val="73"/>
              </w:trPr>
              <w:tc>
                <w:tcPr>
                  <w:tcW w:w="1479" w:type="dxa"/>
                  <w:tcBorders>
                    <w:top w:val="single" w:sz="4" w:space="0" w:color="auto"/>
                    <w:left w:val="single" w:sz="4" w:space="0" w:color="auto"/>
                    <w:bottom w:val="single" w:sz="4" w:space="0" w:color="auto"/>
                    <w:right w:val="single" w:sz="4" w:space="0" w:color="auto"/>
                  </w:tcBorders>
                  <w:hideMark/>
                </w:tcPr>
                <w:p w14:paraId="4B3682D9" w14:textId="77777777"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w:t>
                  </w:r>
                </w:p>
              </w:tc>
              <w:tc>
                <w:tcPr>
                  <w:tcW w:w="1482" w:type="dxa"/>
                  <w:tcBorders>
                    <w:top w:val="single" w:sz="4" w:space="0" w:color="auto"/>
                    <w:left w:val="single" w:sz="4" w:space="0" w:color="auto"/>
                    <w:bottom w:val="single" w:sz="4" w:space="0" w:color="auto"/>
                    <w:right w:val="single" w:sz="4" w:space="0" w:color="auto"/>
                  </w:tcBorders>
                  <w:hideMark/>
                </w:tcPr>
                <w:p w14:paraId="05469860" w14:textId="77777777"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X</w:t>
                  </w:r>
                </w:p>
              </w:tc>
              <w:tc>
                <w:tcPr>
                  <w:tcW w:w="1485" w:type="dxa"/>
                  <w:tcBorders>
                    <w:top w:val="single" w:sz="4" w:space="0" w:color="auto"/>
                    <w:left w:val="single" w:sz="4" w:space="0" w:color="auto"/>
                    <w:bottom w:val="single" w:sz="4" w:space="0" w:color="auto"/>
                    <w:right w:val="single" w:sz="4" w:space="0" w:color="auto"/>
                  </w:tcBorders>
                  <w:hideMark/>
                </w:tcPr>
                <w:p w14:paraId="005050AD" w14:textId="77777777"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Y</w:t>
                  </w:r>
                </w:p>
              </w:tc>
            </w:tr>
            <w:tr w:rsidR="0007724A" w:rsidRPr="0007724A" w14:paraId="359EFB4E" w14:textId="77777777" w:rsidTr="007018F4">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70675626" w14:textId="0142D508"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1</w:t>
                  </w:r>
                </w:p>
              </w:tc>
              <w:tc>
                <w:tcPr>
                  <w:tcW w:w="1482" w:type="dxa"/>
                  <w:tcBorders>
                    <w:top w:val="single" w:sz="4" w:space="0" w:color="auto"/>
                    <w:left w:val="single" w:sz="4" w:space="0" w:color="auto"/>
                    <w:bottom w:val="single" w:sz="4" w:space="0" w:color="auto"/>
                    <w:right w:val="single" w:sz="4" w:space="0" w:color="auto"/>
                  </w:tcBorders>
                  <w:vAlign w:val="center"/>
                </w:tcPr>
                <w:p w14:paraId="4760D808" w14:textId="3FE9620F"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2045361.37</w:t>
                  </w:r>
                </w:p>
              </w:tc>
              <w:tc>
                <w:tcPr>
                  <w:tcW w:w="1485" w:type="dxa"/>
                  <w:tcBorders>
                    <w:top w:val="single" w:sz="4" w:space="0" w:color="auto"/>
                    <w:left w:val="single" w:sz="4" w:space="0" w:color="auto"/>
                    <w:bottom w:val="single" w:sz="4" w:space="0" w:color="auto"/>
                    <w:right w:val="single" w:sz="4" w:space="0" w:color="auto"/>
                  </w:tcBorders>
                  <w:vAlign w:val="center"/>
                </w:tcPr>
                <w:p w14:paraId="694C77DB" w14:textId="45C27C7D"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151946.74</w:t>
                  </w:r>
                </w:p>
              </w:tc>
            </w:tr>
            <w:tr w:rsidR="0007724A" w:rsidRPr="0007724A" w14:paraId="1ECC29EC" w14:textId="77777777" w:rsidTr="007018F4">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2F1BA4A5" w14:textId="0365F784"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2</w:t>
                  </w:r>
                </w:p>
              </w:tc>
              <w:tc>
                <w:tcPr>
                  <w:tcW w:w="1482" w:type="dxa"/>
                  <w:tcBorders>
                    <w:top w:val="single" w:sz="4" w:space="0" w:color="auto"/>
                    <w:left w:val="single" w:sz="4" w:space="0" w:color="auto"/>
                    <w:bottom w:val="single" w:sz="4" w:space="0" w:color="auto"/>
                    <w:right w:val="single" w:sz="4" w:space="0" w:color="auto"/>
                  </w:tcBorders>
                  <w:vAlign w:val="center"/>
                </w:tcPr>
                <w:p w14:paraId="52882874" w14:textId="0145C647"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2045363.47</w:t>
                  </w:r>
                </w:p>
              </w:tc>
              <w:tc>
                <w:tcPr>
                  <w:tcW w:w="1485" w:type="dxa"/>
                  <w:tcBorders>
                    <w:top w:val="single" w:sz="4" w:space="0" w:color="auto"/>
                    <w:left w:val="single" w:sz="4" w:space="0" w:color="auto"/>
                    <w:bottom w:val="single" w:sz="4" w:space="0" w:color="auto"/>
                    <w:right w:val="single" w:sz="4" w:space="0" w:color="auto"/>
                  </w:tcBorders>
                  <w:vAlign w:val="center"/>
                </w:tcPr>
                <w:p w14:paraId="4C84D42A" w14:textId="271EB1FB"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151950.18</w:t>
                  </w:r>
                </w:p>
              </w:tc>
            </w:tr>
            <w:tr w:rsidR="0007724A" w:rsidRPr="0007724A" w14:paraId="3A142C2B" w14:textId="77777777" w:rsidTr="007018F4">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19711455" w14:textId="67ECF632"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3</w:t>
                  </w:r>
                </w:p>
              </w:tc>
              <w:tc>
                <w:tcPr>
                  <w:tcW w:w="1482" w:type="dxa"/>
                  <w:tcBorders>
                    <w:top w:val="single" w:sz="4" w:space="0" w:color="auto"/>
                    <w:left w:val="single" w:sz="4" w:space="0" w:color="auto"/>
                    <w:bottom w:val="single" w:sz="4" w:space="0" w:color="auto"/>
                    <w:right w:val="single" w:sz="4" w:space="0" w:color="auto"/>
                  </w:tcBorders>
                  <w:vAlign w:val="center"/>
                </w:tcPr>
                <w:p w14:paraId="2225D34D" w14:textId="0E84AF80"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2045360.38</w:t>
                  </w:r>
                </w:p>
              </w:tc>
              <w:tc>
                <w:tcPr>
                  <w:tcW w:w="1485" w:type="dxa"/>
                  <w:tcBorders>
                    <w:top w:val="single" w:sz="4" w:space="0" w:color="auto"/>
                    <w:left w:val="single" w:sz="4" w:space="0" w:color="auto"/>
                    <w:bottom w:val="single" w:sz="4" w:space="0" w:color="auto"/>
                    <w:right w:val="single" w:sz="4" w:space="0" w:color="auto"/>
                  </w:tcBorders>
                  <w:vAlign w:val="center"/>
                </w:tcPr>
                <w:p w14:paraId="20280352" w14:textId="1D6AEE0C"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151952.11</w:t>
                  </w:r>
                </w:p>
              </w:tc>
            </w:tr>
            <w:tr w:rsidR="0007724A" w:rsidRPr="0007724A" w14:paraId="6BCC94EC" w14:textId="77777777" w:rsidTr="007018F4">
              <w:trPr>
                <w:trHeight w:val="66"/>
              </w:trPr>
              <w:tc>
                <w:tcPr>
                  <w:tcW w:w="1479" w:type="dxa"/>
                  <w:tcBorders>
                    <w:top w:val="single" w:sz="4" w:space="0" w:color="auto"/>
                    <w:left w:val="single" w:sz="4" w:space="0" w:color="auto"/>
                    <w:bottom w:val="single" w:sz="4" w:space="0" w:color="auto"/>
                    <w:right w:val="single" w:sz="4" w:space="0" w:color="auto"/>
                  </w:tcBorders>
                  <w:vAlign w:val="center"/>
                </w:tcPr>
                <w:p w14:paraId="32EF3D1F" w14:textId="348E120D"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4</w:t>
                  </w:r>
                </w:p>
              </w:tc>
              <w:tc>
                <w:tcPr>
                  <w:tcW w:w="1482" w:type="dxa"/>
                  <w:tcBorders>
                    <w:top w:val="single" w:sz="4" w:space="0" w:color="auto"/>
                    <w:left w:val="single" w:sz="4" w:space="0" w:color="auto"/>
                    <w:bottom w:val="single" w:sz="4" w:space="0" w:color="auto"/>
                    <w:right w:val="single" w:sz="4" w:space="0" w:color="auto"/>
                  </w:tcBorders>
                  <w:vAlign w:val="center"/>
                </w:tcPr>
                <w:p w14:paraId="1F089D63" w14:textId="3519B593"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2045353.39</w:t>
                  </w:r>
                </w:p>
              </w:tc>
              <w:tc>
                <w:tcPr>
                  <w:tcW w:w="1485" w:type="dxa"/>
                  <w:tcBorders>
                    <w:top w:val="single" w:sz="4" w:space="0" w:color="auto"/>
                    <w:left w:val="single" w:sz="4" w:space="0" w:color="auto"/>
                    <w:bottom w:val="single" w:sz="4" w:space="0" w:color="auto"/>
                    <w:right w:val="single" w:sz="4" w:space="0" w:color="auto"/>
                  </w:tcBorders>
                  <w:vAlign w:val="center"/>
                </w:tcPr>
                <w:p w14:paraId="288AB19D" w14:textId="58A7D0D6"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151956.48</w:t>
                  </w:r>
                </w:p>
              </w:tc>
            </w:tr>
            <w:tr w:rsidR="0007724A" w:rsidRPr="0007724A" w14:paraId="7771A696" w14:textId="77777777" w:rsidTr="007018F4">
              <w:trPr>
                <w:trHeight w:val="66"/>
              </w:trPr>
              <w:tc>
                <w:tcPr>
                  <w:tcW w:w="1479" w:type="dxa"/>
                  <w:tcBorders>
                    <w:top w:val="single" w:sz="4" w:space="0" w:color="auto"/>
                    <w:left w:val="single" w:sz="4" w:space="0" w:color="auto"/>
                    <w:bottom w:val="single" w:sz="4" w:space="0" w:color="auto"/>
                    <w:right w:val="single" w:sz="4" w:space="0" w:color="auto"/>
                  </w:tcBorders>
                  <w:vAlign w:val="center"/>
                </w:tcPr>
                <w:p w14:paraId="227A071D" w14:textId="56554D0A"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5</w:t>
                  </w:r>
                </w:p>
              </w:tc>
              <w:tc>
                <w:tcPr>
                  <w:tcW w:w="1482" w:type="dxa"/>
                  <w:tcBorders>
                    <w:top w:val="single" w:sz="4" w:space="0" w:color="auto"/>
                    <w:left w:val="single" w:sz="4" w:space="0" w:color="auto"/>
                    <w:bottom w:val="single" w:sz="4" w:space="0" w:color="auto"/>
                    <w:right w:val="single" w:sz="4" w:space="0" w:color="auto"/>
                  </w:tcBorders>
                  <w:vAlign w:val="center"/>
                </w:tcPr>
                <w:p w14:paraId="3E6FB43C" w14:textId="497CD9AD"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2045352.3</w:t>
                  </w:r>
                </w:p>
              </w:tc>
              <w:tc>
                <w:tcPr>
                  <w:tcW w:w="1485" w:type="dxa"/>
                  <w:tcBorders>
                    <w:top w:val="single" w:sz="4" w:space="0" w:color="auto"/>
                    <w:left w:val="single" w:sz="4" w:space="0" w:color="auto"/>
                    <w:bottom w:val="single" w:sz="4" w:space="0" w:color="auto"/>
                    <w:right w:val="single" w:sz="4" w:space="0" w:color="auto"/>
                  </w:tcBorders>
                  <w:vAlign w:val="center"/>
                </w:tcPr>
                <w:p w14:paraId="5E622D53" w14:textId="00947856"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151954.67</w:t>
                  </w:r>
                </w:p>
              </w:tc>
            </w:tr>
            <w:tr w:rsidR="0007724A" w:rsidRPr="0007724A" w14:paraId="2623C78F" w14:textId="77777777" w:rsidTr="007018F4">
              <w:trPr>
                <w:trHeight w:val="66"/>
              </w:trPr>
              <w:tc>
                <w:tcPr>
                  <w:tcW w:w="1479" w:type="dxa"/>
                  <w:tcBorders>
                    <w:top w:val="single" w:sz="4" w:space="0" w:color="auto"/>
                    <w:left w:val="single" w:sz="4" w:space="0" w:color="auto"/>
                    <w:bottom w:val="single" w:sz="4" w:space="0" w:color="auto"/>
                    <w:right w:val="single" w:sz="4" w:space="0" w:color="auto"/>
                  </w:tcBorders>
                  <w:vAlign w:val="center"/>
                </w:tcPr>
                <w:p w14:paraId="5E10B5BC" w14:textId="5988D304"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6</w:t>
                  </w:r>
                </w:p>
              </w:tc>
              <w:tc>
                <w:tcPr>
                  <w:tcW w:w="1482" w:type="dxa"/>
                  <w:tcBorders>
                    <w:top w:val="single" w:sz="4" w:space="0" w:color="auto"/>
                    <w:left w:val="single" w:sz="4" w:space="0" w:color="auto"/>
                    <w:bottom w:val="single" w:sz="4" w:space="0" w:color="auto"/>
                    <w:right w:val="single" w:sz="4" w:space="0" w:color="auto"/>
                  </w:tcBorders>
                  <w:vAlign w:val="center"/>
                </w:tcPr>
                <w:p w14:paraId="4218E735" w14:textId="2B94DD2B"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2045351.2</w:t>
                  </w:r>
                </w:p>
              </w:tc>
              <w:tc>
                <w:tcPr>
                  <w:tcW w:w="1485" w:type="dxa"/>
                  <w:tcBorders>
                    <w:top w:val="single" w:sz="4" w:space="0" w:color="auto"/>
                    <w:left w:val="single" w:sz="4" w:space="0" w:color="auto"/>
                    <w:bottom w:val="single" w:sz="4" w:space="0" w:color="auto"/>
                    <w:right w:val="single" w:sz="4" w:space="0" w:color="auto"/>
                  </w:tcBorders>
                  <w:vAlign w:val="center"/>
                </w:tcPr>
                <w:p w14:paraId="506AA409" w14:textId="4F954CD1"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151952.94</w:t>
                  </w:r>
                </w:p>
              </w:tc>
            </w:tr>
            <w:tr w:rsidR="0007724A" w:rsidRPr="0007724A" w14:paraId="61EB2CC5" w14:textId="77777777" w:rsidTr="007018F4">
              <w:trPr>
                <w:trHeight w:val="66"/>
              </w:trPr>
              <w:tc>
                <w:tcPr>
                  <w:tcW w:w="1479" w:type="dxa"/>
                  <w:tcBorders>
                    <w:top w:val="single" w:sz="4" w:space="0" w:color="auto"/>
                    <w:left w:val="single" w:sz="4" w:space="0" w:color="auto"/>
                    <w:bottom w:val="single" w:sz="4" w:space="0" w:color="auto"/>
                    <w:right w:val="single" w:sz="4" w:space="0" w:color="auto"/>
                  </w:tcBorders>
                  <w:vAlign w:val="center"/>
                </w:tcPr>
                <w:p w14:paraId="45AB8E11" w14:textId="712344ED"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7</w:t>
                  </w:r>
                </w:p>
              </w:tc>
              <w:tc>
                <w:tcPr>
                  <w:tcW w:w="1482" w:type="dxa"/>
                  <w:tcBorders>
                    <w:top w:val="single" w:sz="4" w:space="0" w:color="auto"/>
                    <w:left w:val="single" w:sz="4" w:space="0" w:color="auto"/>
                    <w:bottom w:val="single" w:sz="4" w:space="0" w:color="auto"/>
                    <w:right w:val="single" w:sz="4" w:space="0" w:color="auto"/>
                  </w:tcBorders>
                  <w:vAlign w:val="center"/>
                </w:tcPr>
                <w:p w14:paraId="61760933" w14:textId="4660544F"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2045358.15</w:t>
                  </w:r>
                </w:p>
              </w:tc>
              <w:tc>
                <w:tcPr>
                  <w:tcW w:w="1485" w:type="dxa"/>
                  <w:tcBorders>
                    <w:top w:val="single" w:sz="4" w:space="0" w:color="auto"/>
                    <w:left w:val="single" w:sz="4" w:space="0" w:color="auto"/>
                    <w:bottom w:val="single" w:sz="4" w:space="0" w:color="auto"/>
                    <w:right w:val="single" w:sz="4" w:space="0" w:color="auto"/>
                  </w:tcBorders>
                  <w:vAlign w:val="center"/>
                </w:tcPr>
                <w:p w14:paraId="084BE05E" w14:textId="2A43D3C5"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151948.7</w:t>
                  </w:r>
                </w:p>
              </w:tc>
            </w:tr>
            <w:tr w:rsidR="0007724A" w:rsidRPr="0007724A" w14:paraId="4973FFD2" w14:textId="77777777" w:rsidTr="007018F4">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16216B5E" w14:textId="70BFAB2D"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1</w:t>
                  </w:r>
                </w:p>
              </w:tc>
              <w:tc>
                <w:tcPr>
                  <w:tcW w:w="1482" w:type="dxa"/>
                  <w:tcBorders>
                    <w:top w:val="single" w:sz="4" w:space="0" w:color="auto"/>
                    <w:left w:val="single" w:sz="4" w:space="0" w:color="auto"/>
                    <w:bottom w:val="single" w:sz="4" w:space="0" w:color="auto"/>
                    <w:right w:val="single" w:sz="4" w:space="0" w:color="auto"/>
                  </w:tcBorders>
                  <w:vAlign w:val="center"/>
                </w:tcPr>
                <w:p w14:paraId="1B20BAE9" w14:textId="7C71F9A3"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2045361.37</w:t>
                  </w:r>
                </w:p>
              </w:tc>
              <w:tc>
                <w:tcPr>
                  <w:tcW w:w="1485" w:type="dxa"/>
                  <w:tcBorders>
                    <w:top w:val="single" w:sz="4" w:space="0" w:color="auto"/>
                    <w:left w:val="single" w:sz="4" w:space="0" w:color="auto"/>
                    <w:bottom w:val="single" w:sz="4" w:space="0" w:color="auto"/>
                    <w:right w:val="single" w:sz="4" w:space="0" w:color="auto"/>
                  </w:tcBorders>
                  <w:vAlign w:val="center"/>
                </w:tcPr>
                <w:p w14:paraId="51AF343E" w14:textId="2890C4E5"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151946.74</w:t>
                  </w:r>
                </w:p>
              </w:tc>
            </w:tr>
          </w:tbl>
          <w:p w14:paraId="0229F834" w14:textId="77777777" w:rsidR="008D1D97" w:rsidRPr="0007724A" w:rsidRDefault="008D1D97" w:rsidP="000C23B6">
            <w:pPr>
              <w:spacing w:line="240" w:lineRule="auto"/>
              <w:jc w:val="center"/>
              <w:rPr>
                <w:sz w:val="16"/>
                <w:szCs w:val="16"/>
              </w:rPr>
            </w:pPr>
          </w:p>
        </w:tc>
        <w:tc>
          <w:tcPr>
            <w:tcW w:w="4672" w:type="dxa"/>
          </w:tcPr>
          <w:p w14:paraId="1F239F5C" w14:textId="77777777" w:rsidR="008D1D97" w:rsidRPr="0007724A" w:rsidRDefault="008D1D97" w:rsidP="000C23B6">
            <w:pPr>
              <w:spacing w:line="240" w:lineRule="auto"/>
              <w:jc w:val="center"/>
              <w:rPr>
                <w:sz w:val="16"/>
                <w:szCs w:val="16"/>
              </w:rPr>
            </w:pPr>
            <w:r w:rsidRPr="0007724A">
              <w:rPr>
                <w:sz w:val="16"/>
                <w:szCs w:val="16"/>
              </w:rPr>
              <w:t>:209</w:t>
            </w:r>
          </w:p>
          <w:tbl>
            <w:tblPr>
              <w:tblStyle w:val="af1"/>
              <w:tblW w:w="0" w:type="auto"/>
              <w:tblLook w:val="04A0" w:firstRow="1" w:lastRow="0" w:firstColumn="1" w:lastColumn="0" w:noHBand="0" w:noVBand="1"/>
            </w:tblPr>
            <w:tblGrid>
              <w:gridCol w:w="1479"/>
              <w:gridCol w:w="1482"/>
              <w:gridCol w:w="1485"/>
            </w:tblGrid>
            <w:tr w:rsidR="0007724A" w:rsidRPr="0007724A" w14:paraId="260AAC11" w14:textId="77777777" w:rsidTr="00BB6B6C">
              <w:trPr>
                <w:trHeight w:val="342"/>
              </w:trPr>
              <w:tc>
                <w:tcPr>
                  <w:tcW w:w="4446" w:type="dxa"/>
                  <w:gridSpan w:val="3"/>
                  <w:tcBorders>
                    <w:top w:val="single" w:sz="4" w:space="0" w:color="auto"/>
                    <w:left w:val="single" w:sz="4" w:space="0" w:color="auto"/>
                    <w:bottom w:val="single" w:sz="4" w:space="0" w:color="auto"/>
                    <w:right w:val="single" w:sz="4" w:space="0" w:color="auto"/>
                  </w:tcBorders>
                  <w:hideMark/>
                </w:tcPr>
                <w:p w14:paraId="34A5564E" w14:textId="77777777"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Площадь – 23 м²</w:t>
                  </w:r>
                </w:p>
                <w:p w14:paraId="45ECBC90" w14:textId="77777777"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Индивидуальный гараж</w:t>
                  </w:r>
                </w:p>
              </w:tc>
            </w:tr>
            <w:tr w:rsidR="0007724A" w:rsidRPr="0007724A" w14:paraId="4A12BD0D" w14:textId="77777777" w:rsidTr="00BB6B6C">
              <w:trPr>
                <w:trHeight w:val="44"/>
              </w:trPr>
              <w:tc>
                <w:tcPr>
                  <w:tcW w:w="4446" w:type="dxa"/>
                  <w:gridSpan w:val="3"/>
                  <w:tcBorders>
                    <w:top w:val="single" w:sz="4" w:space="0" w:color="auto"/>
                    <w:left w:val="single" w:sz="4" w:space="0" w:color="auto"/>
                    <w:bottom w:val="single" w:sz="4" w:space="0" w:color="auto"/>
                    <w:right w:val="single" w:sz="4" w:space="0" w:color="auto"/>
                  </w:tcBorders>
                  <w:hideMark/>
                </w:tcPr>
                <w:p w14:paraId="0277D428" w14:textId="77777777"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Контур1</w:t>
                  </w:r>
                </w:p>
              </w:tc>
            </w:tr>
            <w:tr w:rsidR="0007724A" w:rsidRPr="0007724A" w14:paraId="3F95C573" w14:textId="77777777" w:rsidTr="00BB6B6C">
              <w:trPr>
                <w:trHeight w:val="73"/>
              </w:trPr>
              <w:tc>
                <w:tcPr>
                  <w:tcW w:w="1479" w:type="dxa"/>
                  <w:tcBorders>
                    <w:top w:val="single" w:sz="4" w:space="0" w:color="auto"/>
                    <w:left w:val="single" w:sz="4" w:space="0" w:color="auto"/>
                    <w:bottom w:val="single" w:sz="4" w:space="0" w:color="auto"/>
                    <w:right w:val="single" w:sz="4" w:space="0" w:color="auto"/>
                  </w:tcBorders>
                  <w:hideMark/>
                </w:tcPr>
                <w:p w14:paraId="4BEB703E" w14:textId="77777777"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w:t>
                  </w:r>
                </w:p>
              </w:tc>
              <w:tc>
                <w:tcPr>
                  <w:tcW w:w="1482" w:type="dxa"/>
                  <w:tcBorders>
                    <w:top w:val="single" w:sz="4" w:space="0" w:color="auto"/>
                    <w:left w:val="single" w:sz="4" w:space="0" w:color="auto"/>
                    <w:bottom w:val="single" w:sz="4" w:space="0" w:color="auto"/>
                    <w:right w:val="single" w:sz="4" w:space="0" w:color="auto"/>
                  </w:tcBorders>
                  <w:hideMark/>
                </w:tcPr>
                <w:p w14:paraId="223DE72C" w14:textId="77777777"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X</w:t>
                  </w:r>
                </w:p>
              </w:tc>
              <w:tc>
                <w:tcPr>
                  <w:tcW w:w="1485" w:type="dxa"/>
                  <w:tcBorders>
                    <w:top w:val="single" w:sz="4" w:space="0" w:color="auto"/>
                    <w:left w:val="single" w:sz="4" w:space="0" w:color="auto"/>
                    <w:bottom w:val="single" w:sz="4" w:space="0" w:color="auto"/>
                    <w:right w:val="single" w:sz="4" w:space="0" w:color="auto"/>
                  </w:tcBorders>
                  <w:hideMark/>
                </w:tcPr>
                <w:p w14:paraId="3BDA44FF" w14:textId="77777777"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Y</w:t>
                  </w:r>
                </w:p>
              </w:tc>
            </w:tr>
            <w:tr w:rsidR="0007724A" w:rsidRPr="0007724A" w14:paraId="5E177BD6" w14:textId="77777777" w:rsidTr="007018F4">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6FC4AC4F" w14:textId="2A7544D1"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1</w:t>
                  </w:r>
                </w:p>
              </w:tc>
              <w:tc>
                <w:tcPr>
                  <w:tcW w:w="1482" w:type="dxa"/>
                  <w:tcBorders>
                    <w:top w:val="single" w:sz="4" w:space="0" w:color="auto"/>
                    <w:left w:val="single" w:sz="4" w:space="0" w:color="auto"/>
                    <w:bottom w:val="single" w:sz="4" w:space="0" w:color="auto"/>
                    <w:right w:val="single" w:sz="4" w:space="0" w:color="auto"/>
                  </w:tcBorders>
                  <w:vAlign w:val="center"/>
                </w:tcPr>
                <w:p w14:paraId="6713433D" w14:textId="2E0C31CF"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2045375.71</w:t>
                  </w:r>
                </w:p>
              </w:tc>
              <w:tc>
                <w:tcPr>
                  <w:tcW w:w="1485" w:type="dxa"/>
                  <w:tcBorders>
                    <w:top w:val="single" w:sz="4" w:space="0" w:color="auto"/>
                    <w:left w:val="single" w:sz="4" w:space="0" w:color="auto"/>
                    <w:bottom w:val="single" w:sz="4" w:space="0" w:color="auto"/>
                    <w:right w:val="single" w:sz="4" w:space="0" w:color="auto"/>
                  </w:tcBorders>
                  <w:vAlign w:val="center"/>
                </w:tcPr>
                <w:p w14:paraId="690774C4" w14:textId="2FAA7D6A"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151974.4</w:t>
                  </w:r>
                </w:p>
              </w:tc>
            </w:tr>
            <w:tr w:rsidR="0007724A" w:rsidRPr="0007724A" w14:paraId="2AF07656" w14:textId="77777777" w:rsidTr="007018F4">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45F6AB84" w14:textId="464CDC5E"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2</w:t>
                  </w:r>
                </w:p>
              </w:tc>
              <w:tc>
                <w:tcPr>
                  <w:tcW w:w="1482" w:type="dxa"/>
                  <w:tcBorders>
                    <w:top w:val="single" w:sz="4" w:space="0" w:color="auto"/>
                    <w:left w:val="single" w:sz="4" w:space="0" w:color="auto"/>
                    <w:bottom w:val="single" w:sz="4" w:space="0" w:color="auto"/>
                    <w:right w:val="single" w:sz="4" w:space="0" w:color="auto"/>
                  </w:tcBorders>
                  <w:vAlign w:val="center"/>
                </w:tcPr>
                <w:p w14:paraId="231EBA93" w14:textId="06F85912"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2045377.15</w:t>
                  </w:r>
                </w:p>
              </w:tc>
              <w:tc>
                <w:tcPr>
                  <w:tcW w:w="1485" w:type="dxa"/>
                  <w:tcBorders>
                    <w:top w:val="single" w:sz="4" w:space="0" w:color="auto"/>
                    <w:left w:val="single" w:sz="4" w:space="0" w:color="auto"/>
                    <w:bottom w:val="single" w:sz="4" w:space="0" w:color="auto"/>
                    <w:right w:val="single" w:sz="4" w:space="0" w:color="auto"/>
                  </w:tcBorders>
                  <w:vAlign w:val="center"/>
                </w:tcPr>
                <w:p w14:paraId="6CE86826" w14:textId="729918D4"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151976.61</w:t>
                  </w:r>
                </w:p>
              </w:tc>
            </w:tr>
            <w:tr w:rsidR="0007724A" w:rsidRPr="0007724A" w14:paraId="22CE1FA8" w14:textId="77777777" w:rsidTr="007018F4">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65F896E2" w14:textId="08043053"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3</w:t>
                  </w:r>
                </w:p>
              </w:tc>
              <w:tc>
                <w:tcPr>
                  <w:tcW w:w="1482" w:type="dxa"/>
                  <w:tcBorders>
                    <w:top w:val="single" w:sz="4" w:space="0" w:color="auto"/>
                    <w:left w:val="single" w:sz="4" w:space="0" w:color="auto"/>
                    <w:bottom w:val="single" w:sz="4" w:space="0" w:color="auto"/>
                    <w:right w:val="single" w:sz="4" w:space="0" w:color="auto"/>
                  </w:tcBorders>
                  <w:vAlign w:val="center"/>
                </w:tcPr>
                <w:p w14:paraId="0CC14D8C" w14:textId="6074A1B2"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2045375.43</w:t>
                  </w:r>
                </w:p>
              </w:tc>
              <w:tc>
                <w:tcPr>
                  <w:tcW w:w="1485" w:type="dxa"/>
                  <w:tcBorders>
                    <w:top w:val="single" w:sz="4" w:space="0" w:color="auto"/>
                    <w:left w:val="single" w:sz="4" w:space="0" w:color="auto"/>
                    <w:bottom w:val="single" w:sz="4" w:space="0" w:color="auto"/>
                    <w:right w:val="single" w:sz="4" w:space="0" w:color="auto"/>
                  </w:tcBorders>
                  <w:vAlign w:val="center"/>
                </w:tcPr>
                <w:p w14:paraId="6EC8A77C" w14:textId="4C42385D"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151977.66</w:t>
                  </w:r>
                </w:p>
              </w:tc>
            </w:tr>
            <w:tr w:rsidR="0007724A" w:rsidRPr="0007724A" w14:paraId="6B428D6F" w14:textId="77777777" w:rsidTr="007018F4">
              <w:trPr>
                <w:trHeight w:val="66"/>
              </w:trPr>
              <w:tc>
                <w:tcPr>
                  <w:tcW w:w="1479" w:type="dxa"/>
                  <w:tcBorders>
                    <w:top w:val="single" w:sz="4" w:space="0" w:color="auto"/>
                    <w:left w:val="single" w:sz="4" w:space="0" w:color="auto"/>
                    <w:bottom w:val="single" w:sz="4" w:space="0" w:color="auto"/>
                    <w:right w:val="single" w:sz="4" w:space="0" w:color="auto"/>
                  </w:tcBorders>
                  <w:vAlign w:val="center"/>
                </w:tcPr>
                <w:p w14:paraId="58A1412D" w14:textId="774B5CF8"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4</w:t>
                  </w:r>
                </w:p>
              </w:tc>
              <w:tc>
                <w:tcPr>
                  <w:tcW w:w="1482" w:type="dxa"/>
                  <w:tcBorders>
                    <w:top w:val="single" w:sz="4" w:space="0" w:color="auto"/>
                    <w:left w:val="single" w:sz="4" w:space="0" w:color="auto"/>
                    <w:bottom w:val="single" w:sz="4" w:space="0" w:color="auto"/>
                    <w:right w:val="single" w:sz="4" w:space="0" w:color="auto"/>
                  </w:tcBorders>
                  <w:vAlign w:val="center"/>
                </w:tcPr>
                <w:p w14:paraId="3D4E50B0" w14:textId="5E2F042B"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2045369.47</w:t>
                  </w:r>
                </w:p>
              </w:tc>
              <w:tc>
                <w:tcPr>
                  <w:tcW w:w="1485" w:type="dxa"/>
                  <w:tcBorders>
                    <w:top w:val="single" w:sz="4" w:space="0" w:color="auto"/>
                    <w:left w:val="single" w:sz="4" w:space="0" w:color="auto"/>
                    <w:bottom w:val="single" w:sz="4" w:space="0" w:color="auto"/>
                    <w:right w:val="single" w:sz="4" w:space="0" w:color="auto"/>
                  </w:tcBorders>
                  <w:vAlign w:val="center"/>
                </w:tcPr>
                <w:p w14:paraId="007A34A7" w14:textId="73E73A9D"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151981.3</w:t>
                  </w:r>
                </w:p>
              </w:tc>
            </w:tr>
            <w:tr w:rsidR="0007724A" w:rsidRPr="0007724A" w14:paraId="4D01AF8B" w14:textId="77777777" w:rsidTr="007018F4">
              <w:trPr>
                <w:trHeight w:val="66"/>
              </w:trPr>
              <w:tc>
                <w:tcPr>
                  <w:tcW w:w="1479" w:type="dxa"/>
                  <w:tcBorders>
                    <w:top w:val="single" w:sz="4" w:space="0" w:color="auto"/>
                    <w:left w:val="single" w:sz="4" w:space="0" w:color="auto"/>
                    <w:bottom w:val="single" w:sz="4" w:space="0" w:color="auto"/>
                    <w:right w:val="single" w:sz="4" w:space="0" w:color="auto"/>
                  </w:tcBorders>
                  <w:vAlign w:val="center"/>
                </w:tcPr>
                <w:p w14:paraId="7338BFF4" w14:textId="5D53C70B"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5</w:t>
                  </w:r>
                </w:p>
              </w:tc>
              <w:tc>
                <w:tcPr>
                  <w:tcW w:w="1482" w:type="dxa"/>
                  <w:tcBorders>
                    <w:top w:val="single" w:sz="4" w:space="0" w:color="auto"/>
                    <w:left w:val="single" w:sz="4" w:space="0" w:color="auto"/>
                    <w:bottom w:val="single" w:sz="4" w:space="0" w:color="auto"/>
                    <w:right w:val="single" w:sz="4" w:space="0" w:color="auto"/>
                  </w:tcBorders>
                  <w:vAlign w:val="center"/>
                </w:tcPr>
                <w:p w14:paraId="6328D6EB" w14:textId="33CBB993"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2045368.78</w:t>
                  </w:r>
                </w:p>
              </w:tc>
              <w:tc>
                <w:tcPr>
                  <w:tcW w:w="1485" w:type="dxa"/>
                  <w:tcBorders>
                    <w:top w:val="single" w:sz="4" w:space="0" w:color="auto"/>
                    <w:left w:val="single" w:sz="4" w:space="0" w:color="auto"/>
                    <w:bottom w:val="single" w:sz="4" w:space="0" w:color="auto"/>
                    <w:right w:val="single" w:sz="4" w:space="0" w:color="auto"/>
                  </w:tcBorders>
                  <w:vAlign w:val="center"/>
                </w:tcPr>
                <w:p w14:paraId="30C9E923" w14:textId="3B3E7664"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151980.17</w:t>
                  </w:r>
                </w:p>
              </w:tc>
            </w:tr>
            <w:tr w:rsidR="0007724A" w:rsidRPr="0007724A" w14:paraId="2346DFA1" w14:textId="77777777" w:rsidTr="007018F4">
              <w:trPr>
                <w:trHeight w:val="66"/>
              </w:trPr>
              <w:tc>
                <w:tcPr>
                  <w:tcW w:w="1479" w:type="dxa"/>
                  <w:tcBorders>
                    <w:top w:val="single" w:sz="4" w:space="0" w:color="auto"/>
                    <w:left w:val="single" w:sz="4" w:space="0" w:color="auto"/>
                    <w:bottom w:val="single" w:sz="4" w:space="0" w:color="auto"/>
                    <w:right w:val="single" w:sz="4" w:space="0" w:color="auto"/>
                  </w:tcBorders>
                  <w:vAlign w:val="center"/>
                </w:tcPr>
                <w:p w14:paraId="54B83A71" w14:textId="3DB2CE9C"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6</w:t>
                  </w:r>
                </w:p>
              </w:tc>
              <w:tc>
                <w:tcPr>
                  <w:tcW w:w="1482" w:type="dxa"/>
                  <w:tcBorders>
                    <w:top w:val="single" w:sz="4" w:space="0" w:color="auto"/>
                    <w:left w:val="single" w:sz="4" w:space="0" w:color="auto"/>
                    <w:bottom w:val="single" w:sz="4" w:space="0" w:color="auto"/>
                    <w:right w:val="single" w:sz="4" w:space="0" w:color="auto"/>
                  </w:tcBorders>
                  <w:vAlign w:val="center"/>
                </w:tcPr>
                <w:p w14:paraId="3AA6DDD0" w14:textId="7B541ACC"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2045368.23</w:t>
                  </w:r>
                </w:p>
              </w:tc>
              <w:tc>
                <w:tcPr>
                  <w:tcW w:w="1485" w:type="dxa"/>
                  <w:tcBorders>
                    <w:top w:val="single" w:sz="4" w:space="0" w:color="auto"/>
                    <w:left w:val="single" w:sz="4" w:space="0" w:color="auto"/>
                    <w:bottom w:val="single" w:sz="4" w:space="0" w:color="auto"/>
                    <w:right w:val="single" w:sz="4" w:space="0" w:color="auto"/>
                  </w:tcBorders>
                  <w:vAlign w:val="center"/>
                </w:tcPr>
                <w:p w14:paraId="2E984975" w14:textId="412CE155"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151979.24</w:t>
                  </w:r>
                </w:p>
              </w:tc>
            </w:tr>
            <w:tr w:rsidR="0007724A" w:rsidRPr="0007724A" w14:paraId="209AAE47" w14:textId="77777777" w:rsidTr="007018F4">
              <w:trPr>
                <w:trHeight w:val="66"/>
              </w:trPr>
              <w:tc>
                <w:tcPr>
                  <w:tcW w:w="1479" w:type="dxa"/>
                  <w:tcBorders>
                    <w:top w:val="single" w:sz="4" w:space="0" w:color="auto"/>
                    <w:left w:val="single" w:sz="4" w:space="0" w:color="auto"/>
                    <w:bottom w:val="single" w:sz="4" w:space="0" w:color="auto"/>
                    <w:right w:val="single" w:sz="4" w:space="0" w:color="auto"/>
                  </w:tcBorders>
                  <w:vAlign w:val="center"/>
                </w:tcPr>
                <w:p w14:paraId="70FDD9F5" w14:textId="6A514B33"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7</w:t>
                  </w:r>
                </w:p>
              </w:tc>
              <w:tc>
                <w:tcPr>
                  <w:tcW w:w="1482" w:type="dxa"/>
                  <w:tcBorders>
                    <w:top w:val="single" w:sz="4" w:space="0" w:color="auto"/>
                    <w:left w:val="single" w:sz="4" w:space="0" w:color="auto"/>
                    <w:bottom w:val="single" w:sz="4" w:space="0" w:color="auto"/>
                    <w:right w:val="single" w:sz="4" w:space="0" w:color="auto"/>
                  </w:tcBorders>
                  <w:vAlign w:val="center"/>
                </w:tcPr>
                <w:p w14:paraId="559F8E3A" w14:textId="7139BC62"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2045373.83</w:t>
                  </w:r>
                </w:p>
              </w:tc>
              <w:tc>
                <w:tcPr>
                  <w:tcW w:w="1485" w:type="dxa"/>
                  <w:tcBorders>
                    <w:top w:val="single" w:sz="4" w:space="0" w:color="auto"/>
                    <w:left w:val="single" w:sz="4" w:space="0" w:color="auto"/>
                    <w:bottom w:val="single" w:sz="4" w:space="0" w:color="auto"/>
                    <w:right w:val="single" w:sz="4" w:space="0" w:color="auto"/>
                  </w:tcBorders>
                  <w:vAlign w:val="center"/>
                </w:tcPr>
                <w:p w14:paraId="65203B95" w14:textId="5A6BDE8C"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151975.58</w:t>
                  </w:r>
                </w:p>
              </w:tc>
            </w:tr>
            <w:tr w:rsidR="0007724A" w:rsidRPr="0007724A" w14:paraId="49D89367" w14:textId="77777777" w:rsidTr="007018F4">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691CA9E4" w14:textId="414A0223"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1</w:t>
                  </w:r>
                </w:p>
              </w:tc>
              <w:tc>
                <w:tcPr>
                  <w:tcW w:w="1482" w:type="dxa"/>
                  <w:tcBorders>
                    <w:top w:val="single" w:sz="4" w:space="0" w:color="auto"/>
                    <w:left w:val="single" w:sz="4" w:space="0" w:color="auto"/>
                    <w:bottom w:val="single" w:sz="4" w:space="0" w:color="auto"/>
                    <w:right w:val="single" w:sz="4" w:space="0" w:color="auto"/>
                  </w:tcBorders>
                  <w:vAlign w:val="center"/>
                </w:tcPr>
                <w:p w14:paraId="0BAE7057" w14:textId="04562936"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2045375.71</w:t>
                  </w:r>
                </w:p>
              </w:tc>
              <w:tc>
                <w:tcPr>
                  <w:tcW w:w="1485" w:type="dxa"/>
                  <w:tcBorders>
                    <w:top w:val="single" w:sz="4" w:space="0" w:color="auto"/>
                    <w:left w:val="single" w:sz="4" w:space="0" w:color="auto"/>
                    <w:bottom w:val="single" w:sz="4" w:space="0" w:color="auto"/>
                    <w:right w:val="single" w:sz="4" w:space="0" w:color="auto"/>
                  </w:tcBorders>
                  <w:vAlign w:val="center"/>
                </w:tcPr>
                <w:p w14:paraId="3E186B49" w14:textId="2243DF0C"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151974.4</w:t>
                  </w:r>
                </w:p>
              </w:tc>
            </w:tr>
          </w:tbl>
          <w:p w14:paraId="149BC5FD" w14:textId="77777777" w:rsidR="008D1D97" w:rsidRPr="0007724A" w:rsidRDefault="008D1D97" w:rsidP="000C23B6">
            <w:pPr>
              <w:spacing w:line="240" w:lineRule="auto"/>
              <w:jc w:val="center"/>
              <w:rPr>
                <w:sz w:val="16"/>
                <w:szCs w:val="16"/>
              </w:rPr>
            </w:pPr>
          </w:p>
        </w:tc>
      </w:tr>
      <w:tr w:rsidR="0007724A" w:rsidRPr="0007724A" w14:paraId="32456449" w14:textId="77777777" w:rsidTr="00BB6B6C">
        <w:tc>
          <w:tcPr>
            <w:tcW w:w="4673" w:type="dxa"/>
          </w:tcPr>
          <w:p w14:paraId="2C349EFD" w14:textId="77777777" w:rsidR="008D1D97" w:rsidRPr="0007724A" w:rsidRDefault="008D1D97" w:rsidP="000C23B6">
            <w:pPr>
              <w:spacing w:line="240" w:lineRule="auto"/>
              <w:jc w:val="center"/>
              <w:rPr>
                <w:sz w:val="16"/>
                <w:szCs w:val="16"/>
              </w:rPr>
            </w:pPr>
            <w:r w:rsidRPr="0007724A">
              <w:rPr>
                <w:sz w:val="16"/>
                <w:szCs w:val="16"/>
              </w:rPr>
              <w:t>:216</w:t>
            </w:r>
          </w:p>
          <w:tbl>
            <w:tblPr>
              <w:tblStyle w:val="af1"/>
              <w:tblW w:w="0" w:type="auto"/>
              <w:tblLook w:val="04A0" w:firstRow="1" w:lastRow="0" w:firstColumn="1" w:lastColumn="0" w:noHBand="0" w:noVBand="1"/>
            </w:tblPr>
            <w:tblGrid>
              <w:gridCol w:w="1479"/>
              <w:gridCol w:w="1482"/>
              <w:gridCol w:w="1485"/>
            </w:tblGrid>
            <w:tr w:rsidR="0007724A" w:rsidRPr="0007724A" w14:paraId="59A2650C" w14:textId="77777777" w:rsidTr="00BB6B6C">
              <w:trPr>
                <w:trHeight w:val="342"/>
              </w:trPr>
              <w:tc>
                <w:tcPr>
                  <w:tcW w:w="4446" w:type="dxa"/>
                  <w:gridSpan w:val="3"/>
                  <w:tcBorders>
                    <w:top w:val="single" w:sz="4" w:space="0" w:color="auto"/>
                    <w:left w:val="single" w:sz="4" w:space="0" w:color="auto"/>
                    <w:bottom w:val="single" w:sz="4" w:space="0" w:color="auto"/>
                    <w:right w:val="single" w:sz="4" w:space="0" w:color="auto"/>
                  </w:tcBorders>
                  <w:hideMark/>
                </w:tcPr>
                <w:p w14:paraId="79C417B0" w14:textId="77777777"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Площадь – 31 м²</w:t>
                  </w:r>
                </w:p>
                <w:p w14:paraId="72CDBB96" w14:textId="77777777"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Индивидуальный гараж</w:t>
                  </w:r>
                </w:p>
              </w:tc>
            </w:tr>
            <w:tr w:rsidR="0007724A" w:rsidRPr="0007724A" w14:paraId="3F252E48" w14:textId="77777777" w:rsidTr="00BB6B6C">
              <w:trPr>
                <w:trHeight w:val="44"/>
              </w:trPr>
              <w:tc>
                <w:tcPr>
                  <w:tcW w:w="4446" w:type="dxa"/>
                  <w:gridSpan w:val="3"/>
                  <w:tcBorders>
                    <w:top w:val="single" w:sz="4" w:space="0" w:color="auto"/>
                    <w:left w:val="single" w:sz="4" w:space="0" w:color="auto"/>
                    <w:bottom w:val="single" w:sz="4" w:space="0" w:color="auto"/>
                    <w:right w:val="single" w:sz="4" w:space="0" w:color="auto"/>
                  </w:tcBorders>
                  <w:hideMark/>
                </w:tcPr>
                <w:p w14:paraId="460B6B6E" w14:textId="77777777"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Контур1</w:t>
                  </w:r>
                </w:p>
              </w:tc>
            </w:tr>
            <w:tr w:rsidR="0007724A" w:rsidRPr="0007724A" w14:paraId="1D69B3F6" w14:textId="77777777" w:rsidTr="00BB6B6C">
              <w:trPr>
                <w:trHeight w:val="73"/>
              </w:trPr>
              <w:tc>
                <w:tcPr>
                  <w:tcW w:w="1479" w:type="dxa"/>
                  <w:tcBorders>
                    <w:top w:val="single" w:sz="4" w:space="0" w:color="auto"/>
                    <w:left w:val="single" w:sz="4" w:space="0" w:color="auto"/>
                    <w:bottom w:val="single" w:sz="4" w:space="0" w:color="auto"/>
                    <w:right w:val="single" w:sz="4" w:space="0" w:color="auto"/>
                  </w:tcBorders>
                  <w:hideMark/>
                </w:tcPr>
                <w:p w14:paraId="106D5966" w14:textId="77777777"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w:t>
                  </w:r>
                </w:p>
              </w:tc>
              <w:tc>
                <w:tcPr>
                  <w:tcW w:w="1482" w:type="dxa"/>
                  <w:tcBorders>
                    <w:top w:val="single" w:sz="4" w:space="0" w:color="auto"/>
                    <w:left w:val="single" w:sz="4" w:space="0" w:color="auto"/>
                    <w:bottom w:val="single" w:sz="4" w:space="0" w:color="auto"/>
                    <w:right w:val="single" w:sz="4" w:space="0" w:color="auto"/>
                  </w:tcBorders>
                  <w:hideMark/>
                </w:tcPr>
                <w:p w14:paraId="4E0B5E58" w14:textId="77777777"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X</w:t>
                  </w:r>
                </w:p>
              </w:tc>
              <w:tc>
                <w:tcPr>
                  <w:tcW w:w="1485" w:type="dxa"/>
                  <w:tcBorders>
                    <w:top w:val="single" w:sz="4" w:space="0" w:color="auto"/>
                    <w:left w:val="single" w:sz="4" w:space="0" w:color="auto"/>
                    <w:bottom w:val="single" w:sz="4" w:space="0" w:color="auto"/>
                    <w:right w:val="single" w:sz="4" w:space="0" w:color="auto"/>
                  </w:tcBorders>
                  <w:hideMark/>
                </w:tcPr>
                <w:p w14:paraId="252F29F7" w14:textId="77777777" w:rsidR="008D1D97" w:rsidRPr="0007724A" w:rsidRDefault="008D1D97" w:rsidP="003F0107">
                  <w:pPr>
                    <w:framePr w:hSpace="180" w:wrap="around" w:vAnchor="text" w:hAnchor="text" w:xAlign="center" w:y="1"/>
                    <w:spacing w:line="240" w:lineRule="auto"/>
                    <w:suppressOverlap/>
                    <w:jc w:val="center"/>
                    <w:rPr>
                      <w:sz w:val="16"/>
                      <w:szCs w:val="16"/>
                    </w:rPr>
                  </w:pPr>
                  <w:r w:rsidRPr="0007724A">
                    <w:rPr>
                      <w:sz w:val="16"/>
                      <w:szCs w:val="16"/>
                    </w:rPr>
                    <w:t>Y</w:t>
                  </w:r>
                </w:p>
              </w:tc>
            </w:tr>
            <w:tr w:rsidR="0007724A" w:rsidRPr="0007724A" w14:paraId="6FB698AE" w14:textId="77777777" w:rsidTr="007018F4">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7B29A5ED" w14:textId="3ABB482D"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1</w:t>
                  </w:r>
                </w:p>
              </w:tc>
              <w:tc>
                <w:tcPr>
                  <w:tcW w:w="1482" w:type="dxa"/>
                  <w:tcBorders>
                    <w:top w:val="single" w:sz="4" w:space="0" w:color="auto"/>
                    <w:left w:val="single" w:sz="4" w:space="0" w:color="auto"/>
                    <w:bottom w:val="single" w:sz="4" w:space="0" w:color="auto"/>
                    <w:right w:val="single" w:sz="4" w:space="0" w:color="auto"/>
                  </w:tcBorders>
                  <w:vAlign w:val="center"/>
                </w:tcPr>
                <w:p w14:paraId="07CF72D5" w14:textId="6FF645A3"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2045045.62</w:t>
                  </w:r>
                </w:p>
              </w:tc>
              <w:tc>
                <w:tcPr>
                  <w:tcW w:w="1485" w:type="dxa"/>
                  <w:tcBorders>
                    <w:top w:val="single" w:sz="4" w:space="0" w:color="auto"/>
                    <w:left w:val="single" w:sz="4" w:space="0" w:color="auto"/>
                    <w:bottom w:val="single" w:sz="4" w:space="0" w:color="auto"/>
                    <w:right w:val="single" w:sz="4" w:space="0" w:color="auto"/>
                  </w:tcBorders>
                  <w:vAlign w:val="center"/>
                </w:tcPr>
                <w:p w14:paraId="3C750110" w14:textId="384AD68D"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152158.83</w:t>
                  </w:r>
                </w:p>
              </w:tc>
            </w:tr>
            <w:tr w:rsidR="0007724A" w:rsidRPr="0007724A" w14:paraId="6CCB375F" w14:textId="77777777" w:rsidTr="007018F4">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4B0C2B32" w14:textId="1B922D35"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2</w:t>
                  </w:r>
                </w:p>
              </w:tc>
              <w:tc>
                <w:tcPr>
                  <w:tcW w:w="1482" w:type="dxa"/>
                  <w:tcBorders>
                    <w:top w:val="single" w:sz="4" w:space="0" w:color="auto"/>
                    <w:left w:val="single" w:sz="4" w:space="0" w:color="auto"/>
                    <w:bottom w:val="single" w:sz="4" w:space="0" w:color="auto"/>
                    <w:right w:val="single" w:sz="4" w:space="0" w:color="auto"/>
                  </w:tcBorders>
                  <w:vAlign w:val="center"/>
                </w:tcPr>
                <w:p w14:paraId="2CE1EADE" w14:textId="26F3159D"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2045045.86</w:t>
                  </w:r>
                </w:p>
              </w:tc>
              <w:tc>
                <w:tcPr>
                  <w:tcW w:w="1485" w:type="dxa"/>
                  <w:tcBorders>
                    <w:top w:val="single" w:sz="4" w:space="0" w:color="auto"/>
                    <w:left w:val="single" w:sz="4" w:space="0" w:color="auto"/>
                    <w:bottom w:val="single" w:sz="4" w:space="0" w:color="auto"/>
                    <w:right w:val="single" w:sz="4" w:space="0" w:color="auto"/>
                  </w:tcBorders>
                  <w:vAlign w:val="center"/>
                </w:tcPr>
                <w:p w14:paraId="71FC07FC" w14:textId="132FE97E"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152159.18</w:t>
                  </w:r>
                </w:p>
              </w:tc>
            </w:tr>
            <w:tr w:rsidR="0007724A" w:rsidRPr="0007724A" w14:paraId="548B1890" w14:textId="77777777" w:rsidTr="007018F4">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4B1815D9" w14:textId="6B56662C"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3</w:t>
                  </w:r>
                </w:p>
              </w:tc>
              <w:tc>
                <w:tcPr>
                  <w:tcW w:w="1482" w:type="dxa"/>
                  <w:tcBorders>
                    <w:top w:val="single" w:sz="4" w:space="0" w:color="auto"/>
                    <w:left w:val="single" w:sz="4" w:space="0" w:color="auto"/>
                    <w:bottom w:val="single" w:sz="4" w:space="0" w:color="auto"/>
                    <w:right w:val="single" w:sz="4" w:space="0" w:color="auto"/>
                  </w:tcBorders>
                  <w:vAlign w:val="center"/>
                </w:tcPr>
                <w:p w14:paraId="760AF3AE" w14:textId="00121D5D"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2045048.2</w:t>
                  </w:r>
                </w:p>
              </w:tc>
              <w:tc>
                <w:tcPr>
                  <w:tcW w:w="1485" w:type="dxa"/>
                  <w:tcBorders>
                    <w:top w:val="single" w:sz="4" w:space="0" w:color="auto"/>
                    <w:left w:val="single" w:sz="4" w:space="0" w:color="auto"/>
                    <w:bottom w:val="single" w:sz="4" w:space="0" w:color="auto"/>
                    <w:right w:val="single" w:sz="4" w:space="0" w:color="auto"/>
                  </w:tcBorders>
                  <w:vAlign w:val="center"/>
                </w:tcPr>
                <w:p w14:paraId="1D334FDA" w14:textId="7880D90B"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152162.57</w:t>
                  </w:r>
                </w:p>
              </w:tc>
            </w:tr>
            <w:tr w:rsidR="0007724A" w:rsidRPr="0007724A" w14:paraId="274A35F1" w14:textId="77777777" w:rsidTr="007018F4">
              <w:trPr>
                <w:trHeight w:val="66"/>
              </w:trPr>
              <w:tc>
                <w:tcPr>
                  <w:tcW w:w="1479" w:type="dxa"/>
                  <w:tcBorders>
                    <w:top w:val="single" w:sz="4" w:space="0" w:color="auto"/>
                    <w:left w:val="single" w:sz="4" w:space="0" w:color="auto"/>
                    <w:bottom w:val="single" w:sz="4" w:space="0" w:color="auto"/>
                    <w:right w:val="single" w:sz="4" w:space="0" w:color="auto"/>
                  </w:tcBorders>
                  <w:vAlign w:val="center"/>
                </w:tcPr>
                <w:p w14:paraId="773A3941" w14:textId="419517D3"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4</w:t>
                  </w:r>
                </w:p>
              </w:tc>
              <w:tc>
                <w:tcPr>
                  <w:tcW w:w="1482" w:type="dxa"/>
                  <w:tcBorders>
                    <w:top w:val="single" w:sz="4" w:space="0" w:color="auto"/>
                    <w:left w:val="single" w:sz="4" w:space="0" w:color="auto"/>
                    <w:bottom w:val="single" w:sz="4" w:space="0" w:color="auto"/>
                    <w:right w:val="single" w:sz="4" w:space="0" w:color="auto"/>
                  </w:tcBorders>
                  <w:vAlign w:val="center"/>
                </w:tcPr>
                <w:p w14:paraId="0FB376DD" w14:textId="4D1E9194"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2045042.65</w:t>
                  </w:r>
                </w:p>
              </w:tc>
              <w:tc>
                <w:tcPr>
                  <w:tcW w:w="1485" w:type="dxa"/>
                  <w:tcBorders>
                    <w:top w:val="single" w:sz="4" w:space="0" w:color="auto"/>
                    <w:left w:val="single" w:sz="4" w:space="0" w:color="auto"/>
                    <w:bottom w:val="single" w:sz="4" w:space="0" w:color="auto"/>
                    <w:right w:val="single" w:sz="4" w:space="0" w:color="auto"/>
                  </w:tcBorders>
                  <w:vAlign w:val="center"/>
                </w:tcPr>
                <w:p w14:paraId="72E3C6B0" w14:textId="7625794A"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152166.35</w:t>
                  </w:r>
                </w:p>
              </w:tc>
            </w:tr>
            <w:tr w:rsidR="0007724A" w:rsidRPr="0007724A" w14:paraId="72FED9E6" w14:textId="77777777" w:rsidTr="007018F4">
              <w:trPr>
                <w:trHeight w:val="66"/>
              </w:trPr>
              <w:tc>
                <w:tcPr>
                  <w:tcW w:w="1479" w:type="dxa"/>
                  <w:tcBorders>
                    <w:top w:val="single" w:sz="4" w:space="0" w:color="auto"/>
                    <w:left w:val="single" w:sz="4" w:space="0" w:color="auto"/>
                    <w:bottom w:val="single" w:sz="4" w:space="0" w:color="auto"/>
                    <w:right w:val="single" w:sz="4" w:space="0" w:color="auto"/>
                  </w:tcBorders>
                  <w:vAlign w:val="center"/>
                </w:tcPr>
                <w:p w14:paraId="65041685" w14:textId="39634C1B"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5</w:t>
                  </w:r>
                </w:p>
              </w:tc>
              <w:tc>
                <w:tcPr>
                  <w:tcW w:w="1482" w:type="dxa"/>
                  <w:tcBorders>
                    <w:top w:val="single" w:sz="4" w:space="0" w:color="auto"/>
                    <w:left w:val="single" w:sz="4" w:space="0" w:color="auto"/>
                    <w:bottom w:val="single" w:sz="4" w:space="0" w:color="auto"/>
                    <w:right w:val="single" w:sz="4" w:space="0" w:color="auto"/>
                  </w:tcBorders>
                  <w:vAlign w:val="center"/>
                </w:tcPr>
                <w:p w14:paraId="68E0E074" w14:textId="01099522"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2045040.07</w:t>
                  </w:r>
                </w:p>
              </w:tc>
              <w:tc>
                <w:tcPr>
                  <w:tcW w:w="1485" w:type="dxa"/>
                  <w:tcBorders>
                    <w:top w:val="single" w:sz="4" w:space="0" w:color="auto"/>
                    <w:left w:val="single" w:sz="4" w:space="0" w:color="auto"/>
                    <w:bottom w:val="single" w:sz="4" w:space="0" w:color="auto"/>
                    <w:right w:val="single" w:sz="4" w:space="0" w:color="auto"/>
                  </w:tcBorders>
                  <w:vAlign w:val="center"/>
                </w:tcPr>
                <w:p w14:paraId="160FB0D0" w14:textId="21720808"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152162.48</w:t>
                  </w:r>
                </w:p>
              </w:tc>
            </w:tr>
            <w:tr w:rsidR="0007724A" w:rsidRPr="0007724A" w14:paraId="0D48C243" w14:textId="77777777" w:rsidTr="007018F4">
              <w:trPr>
                <w:trHeight w:val="66"/>
              </w:trPr>
              <w:tc>
                <w:tcPr>
                  <w:tcW w:w="1479" w:type="dxa"/>
                  <w:tcBorders>
                    <w:top w:val="single" w:sz="4" w:space="0" w:color="auto"/>
                    <w:left w:val="single" w:sz="4" w:space="0" w:color="auto"/>
                    <w:bottom w:val="single" w:sz="4" w:space="0" w:color="auto"/>
                    <w:right w:val="single" w:sz="4" w:space="0" w:color="auto"/>
                  </w:tcBorders>
                  <w:vAlign w:val="center"/>
                </w:tcPr>
                <w:p w14:paraId="35FA518E" w14:textId="69CD967F"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6</w:t>
                  </w:r>
                </w:p>
              </w:tc>
              <w:tc>
                <w:tcPr>
                  <w:tcW w:w="1482" w:type="dxa"/>
                  <w:tcBorders>
                    <w:top w:val="single" w:sz="4" w:space="0" w:color="auto"/>
                    <w:left w:val="single" w:sz="4" w:space="0" w:color="auto"/>
                    <w:bottom w:val="single" w:sz="4" w:space="0" w:color="auto"/>
                    <w:right w:val="single" w:sz="4" w:space="0" w:color="auto"/>
                  </w:tcBorders>
                  <w:vAlign w:val="center"/>
                </w:tcPr>
                <w:p w14:paraId="5F1777F2" w14:textId="774FB4BA"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2045045.6</w:t>
                  </w:r>
                </w:p>
              </w:tc>
              <w:tc>
                <w:tcPr>
                  <w:tcW w:w="1485" w:type="dxa"/>
                  <w:tcBorders>
                    <w:top w:val="single" w:sz="4" w:space="0" w:color="auto"/>
                    <w:left w:val="single" w:sz="4" w:space="0" w:color="auto"/>
                    <w:bottom w:val="single" w:sz="4" w:space="0" w:color="auto"/>
                    <w:right w:val="single" w:sz="4" w:space="0" w:color="auto"/>
                  </w:tcBorders>
                  <w:vAlign w:val="center"/>
                </w:tcPr>
                <w:p w14:paraId="22616412" w14:textId="5C0E8F3E"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152158.84</w:t>
                  </w:r>
                </w:p>
              </w:tc>
            </w:tr>
            <w:tr w:rsidR="0007724A" w:rsidRPr="0007724A" w14:paraId="3728528E" w14:textId="77777777" w:rsidTr="007018F4">
              <w:trPr>
                <w:trHeight w:val="66"/>
              </w:trPr>
              <w:tc>
                <w:tcPr>
                  <w:tcW w:w="1479" w:type="dxa"/>
                  <w:tcBorders>
                    <w:top w:val="single" w:sz="4" w:space="0" w:color="auto"/>
                    <w:left w:val="single" w:sz="4" w:space="0" w:color="auto"/>
                    <w:bottom w:val="single" w:sz="4" w:space="0" w:color="auto"/>
                    <w:right w:val="single" w:sz="4" w:space="0" w:color="auto"/>
                  </w:tcBorders>
                  <w:vAlign w:val="center"/>
                </w:tcPr>
                <w:p w14:paraId="3B512EE6" w14:textId="7747D0DF"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1</w:t>
                  </w:r>
                </w:p>
              </w:tc>
              <w:tc>
                <w:tcPr>
                  <w:tcW w:w="1482" w:type="dxa"/>
                  <w:tcBorders>
                    <w:top w:val="single" w:sz="4" w:space="0" w:color="auto"/>
                    <w:left w:val="single" w:sz="4" w:space="0" w:color="auto"/>
                    <w:bottom w:val="single" w:sz="4" w:space="0" w:color="auto"/>
                    <w:right w:val="single" w:sz="4" w:space="0" w:color="auto"/>
                  </w:tcBorders>
                  <w:vAlign w:val="center"/>
                </w:tcPr>
                <w:p w14:paraId="34810DFD" w14:textId="398CECE6"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2045045.62</w:t>
                  </w:r>
                </w:p>
              </w:tc>
              <w:tc>
                <w:tcPr>
                  <w:tcW w:w="1485" w:type="dxa"/>
                  <w:tcBorders>
                    <w:top w:val="single" w:sz="4" w:space="0" w:color="auto"/>
                    <w:left w:val="single" w:sz="4" w:space="0" w:color="auto"/>
                    <w:bottom w:val="single" w:sz="4" w:space="0" w:color="auto"/>
                    <w:right w:val="single" w:sz="4" w:space="0" w:color="auto"/>
                  </w:tcBorders>
                  <w:vAlign w:val="center"/>
                </w:tcPr>
                <w:p w14:paraId="560273FB" w14:textId="4F8CC95B" w:rsidR="007018F4" w:rsidRPr="0007724A" w:rsidRDefault="007018F4" w:rsidP="003F0107">
                  <w:pPr>
                    <w:framePr w:hSpace="180" w:wrap="around" w:vAnchor="text" w:hAnchor="text" w:xAlign="center" w:y="1"/>
                    <w:spacing w:line="240" w:lineRule="auto"/>
                    <w:suppressOverlap/>
                    <w:jc w:val="center"/>
                    <w:rPr>
                      <w:sz w:val="16"/>
                      <w:szCs w:val="16"/>
                    </w:rPr>
                  </w:pPr>
                  <w:r w:rsidRPr="0007724A">
                    <w:rPr>
                      <w:sz w:val="16"/>
                      <w:szCs w:val="16"/>
                    </w:rPr>
                    <w:t>152158.83</w:t>
                  </w:r>
                </w:p>
              </w:tc>
            </w:tr>
          </w:tbl>
          <w:p w14:paraId="20F3DA6B" w14:textId="77777777" w:rsidR="008D1D97" w:rsidRPr="0007724A" w:rsidRDefault="008D1D97" w:rsidP="000C23B6">
            <w:pPr>
              <w:spacing w:line="240" w:lineRule="auto"/>
              <w:jc w:val="center"/>
              <w:rPr>
                <w:sz w:val="16"/>
                <w:szCs w:val="16"/>
              </w:rPr>
            </w:pPr>
          </w:p>
        </w:tc>
        <w:tc>
          <w:tcPr>
            <w:tcW w:w="4672" w:type="dxa"/>
          </w:tcPr>
          <w:p w14:paraId="75885662" w14:textId="77777777" w:rsidR="00143D30" w:rsidRPr="0007724A" w:rsidRDefault="00143D30" w:rsidP="000C23B6">
            <w:pPr>
              <w:spacing w:line="240" w:lineRule="auto"/>
              <w:jc w:val="center"/>
              <w:rPr>
                <w:sz w:val="16"/>
                <w:szCs w:val="16"/>
              </w:rPr>
            </w:pPr>
            <w:r w:rsidRPr="0007724A">
              <w:rPr>
                <w:sz w:val="16"/>
                <w:szCs w:val="16"/>
              </w:rPr>
              <w:t>:225</w:t>
            </w:r>
          </w:p>
          <w:tbl>
            <w:tblPr>
              <w:tblStyle w:val="af1"/>
              <w:tblW w:w="0" w:type="auto"/>
              <w:tblLook w:val="04A0" w:firstRow="1" w:lastRow="0" w:firstColumn="1" w:lastColumn="0" w:noHBand="0" w:noVBand="1"/>
            </w:tblPr>
            <w:tblGrid>
              <w:gridCol w:w="1479"/>
              <w:gridCol w:w="1482"/>
              <w:gridCol w:w="1485"/>
            </w:tblGrid>
            <w:tr w:rsidR="0007724A" w:rsidRPr="0007724A" w14:paraId="1C163333" w14:textId="77777777" w:rsidTr="00AA4529">
              <w:trPr>
                <w:trHeight w:val="342"/>
              </w:trPr>
              <w:tc>
                <w:tcPr>
                  <w:tcW w:w="4446" w:type="dxa"/>
                  <w:gridSpan w:val="3"/>
                  <w:tcBorders>
                    <w:top w:val="single" w:sz="4" w:space="0" w:color="auto"/>
                    <w:left w:val="single" w:sz="4" w:space="0" w:color="auto"/>
                    <w:bottom w:val="single" w:sz="4" w:space="0" w:color="auto"/>
                    <w:right w:val="single" w:sz="4" w:space="0" w:color="auto"/>
                  </w:tcBorders>
                  <w:hideMark/>
                </w:tcPr>
                <w:p w14:paraId="0A66F394" w14:textId="77777777" w:rsidR="00143D30" w:rsidRPr="0007724A" w:rsidRDefault="00143D30" w:rsidP="003F0107">
                  <w:pPr>
                    <w:framePr w:hSpace="180" w:wrap="around" w:vAnchor="text" w:hAnchor="text" w:xAlign="center" w:y="1"/>
                    <w:spacing w:line="240" w:lineRule="auto"/>
                    <w:suppressOverlap/>
                    <w:jc w:val="center"/>
                    <w:rPr>
                      <w:sz w:val="16"/>
                      <w:szCs w:val="16"/>
                    </w:rPr>
                  </w:pPr>
                  <w:r w:rsidRPr="0007724A">
                    <w:rPr>
                      <w:sz w:val="16"/>
                      <w:szCs w:val="16"/>
                    </w:rPr>
                    <w:t>Площадь – 23 м²</w:t>
                  </w:r>
                </w:p>
                <w:p w14:paraId="2A9B1F8D" w14:textId="77777777" w:rsidR="00143D30" w:rsidRPr="0007724A" w:rsidRDefault="00143D30" w:rsidP="003F0107">
                  <w:pPr>
                    <w:framePr w:hSpace="180" w:wrap="around" w:vAnchor="text" w:hAnchor="text" w:xAlign="center" w:y="1"/>
                    <w:spacing w:line="240" w:lineRule="auto"/>
                    <w:suppressOverlap/>
                    <w:jc w:val="center"/>
                    <w:rPr>
                      <w:sz w:val="16"/>
                      <w:szCs w:val="16"/>
                    </w:rPr>
                  </w:pPr>
                  <w:r w:rsidRPr="0007724A">
                    <w:rPr>
                      <w:sz w:val="16"/>
                      <w:szCs w:val="16"/>
                    </w:rPr>
                    <w:t>Индивидуальный гараж</w:t>
                  </w:r>
                </w:p>
              </w:tc>
            </w:tr>
            <w:tr w:rsidR="0007724A" w:rsidRPr="0007724A" w14:paraId="772B1D4A" w14:textId="77777777" w:rsidTr="00AA4529">
              <w:trPr>
                <w:trHeight w:val="44"/>
              </w:trPr>
              <w:tc>
                <w:tcPr>
                  <w:tcW w:w="4446" w:type="dxa"/>
                  <w:gridSpan w:val="3"/>
                  <w:tcBorders>
                    <w:top w:val="single" w:sz="4" w:space="0" w:color="auto"/>
                    <w:left w:val="single" w:sz="4" w:space="0" w:color="auto"/>
                    <w:bottom w:val="single" w:sz="4" w:space="0" w:color="auto"/>
                    <w:right w:val="single" w:sz="4" w:space="0" w:color="auto"/>
                  </w:tcBorders>
                  <w:hideMark/>
                </w:tcPr>
                <w:p w14:paraId="1AB6F03D" w14:textId="77777777" w:rsidR="00143D30" w:rsidRPr="0007724A" w:rsidRDefault="00143D30" w:rsidP="003F0107">
                  <w:pPr>
                    <w:framePr w:hSpace="180" w:wrap="around" w:vAnchor="text" w:hAnchor="text" w:xAlign="center" w:y="1"/>
                    <w:spacing w:line="240" w:lineRule="auto"/>
                    <w:suppressOverlap/>
                    <w:jc w:val="center"/>
                    <w:rPr>
                      <w:sz w:val="16"/>
                      <w:szCs w:val="16"/>
                    </w:rPr>
                  </w:pPr>
                  <w:r w:rsidRPr="0007724A">
                    <w:rPr>
                      <w:sz w:val="16"/>
                      <w:szCs w:val="16"/>
                    </w:rPr>
                    <w:t>Контур1</w:t>
                  </w:r>
                </w:p>
              </w:tc>
            </w:tr>
            <w:tr w:rsidR="0007724A" w:rsidRPr="0007724A" w14:paraId="3241AB4E" w14:textId="77777777" w:rsidTr="00AA4529">
              <w:trPr>
                <w:trHeight w:val="73"/>
              </w:trPr>
              <w:tc>
                <w:tcPr>
                  <w:tcW w:w="1479" w:type="dxa"/>
                  <w:tcBorders>
                    <w:top w:val="single" w:sz="4" w:space="0" w:color="auto"/>
                    <w:left w:val="single" w:sz="4" w:space="0" w:color="auto"/>
                    <w:bottom w:val="single" w:sz="4" w:space="0" w:color="auto"/>
                    <w:right w:val="single" w:sz="4" w:space="0" w:color="auto"/>
                  </w:tcBorders>
                  <w:hideMark/>
                </w:tcPr>
                <w:p w14:paraId="4C0F8483" w14:textId="77777777" w:rsidR="00143D30" w:rsidRPr="0007724A" w:rsidRDefault="00143D30" w:rsidP="003F0107">
                  <w:pPr>
                    <w:framePr w:hSpace="180" w:wrap="around" w:vAnchor="text" w:hAnchor="text" w:xAlign="center" w:y="1"/>
                    <w:spacing w:line="240" w:lineRule="auto"/>
                    <w:suppressOverlap/>
                    <w:jc w:val="center"/>
                    <w:rPr>
                      <w:sz w:val="16"/>
                      <w:szCs w:val="16"/>
                    </w:rPr>
                  </w:pPr>
                  <w:r w:rsidRPr="0007724A">
                    <w:rPr>
                      <w:sz w:val="16"/>
                      <w:szCs w:val="16"/>
                    </w:rPr>
                    <w:t>№</w:t>
                  </w:r>
                </w:p>
              </w:tc>
              <w:tc>
                <w:tcPr>
                  <w:tcW w:w="1482" w:type="dxa"/>
                  <w:tcBorders>
                    <w:top w:val="single" w:sz="4" w:space="0" w:color="auto"/>
                    <w:left w:val="single" w:sz="4" w:space="0" w:color="auto"/>
                    <w:bottom w:val="single" w:sz="4" w:space="0" w:color="auto"/>
                    <w:right w:val="single" w:sz="4" w:space="0" w:color="auto"/>
                  </w:tcBorders>
                  <w:hideMark/>
                </w:tcPr>
                <w:p w14:paraId="0A5B6D56" w14:textId="77777777" w:rsidR="00143D30" w:rsidRPr="0007724A" w:rsidRDefault="00143D30" w:rsidP="003F0107">
                  <w:pPr>
                    <w:framePr w:hSpace="180" w:wrap="around" w:vAnchor="text" w:hAnchor="text" w:xAlign="center" w:y="1"/>
                    <w:spacing w:line="240" w:lineRule="auto"/>
                    <w:suppressOverlap/>
                    <w:jc w:val="center"/>
                    <w:rPr>
                      <w:sz w:val="16"/>
                      <w:szCs w:val="16"/>
                    </w:rPr>
                  </w:pPr>
                  <w:r w:rsidRPr="0007724A">
                    <w:rPr>
                      <w:sz w:val="16"/>
                      <w:szCs w:val="16"/>
                    </w:rPr>
                    <w:t>X</w:t>
                  </w:r>
                </w:p>
              </w:tc>
              <w:tc>
                <w:tcPr>
                  <w:tcW w:w="1485" w:type="dxa"/>
                  <w:tcBorders>
                    <w:top w:val="single" w:sz="4" w:space="0" w:color="auto"/>
                    <w:left w:val="single" w:sz="4" w:space="0" w:color="auto"/>
                    <w:bottom w:val="single" w:sz="4" w:space="0" w:color="auto"/>
                    <w:right w:val="single" w:sz="4" w:space="0" w:color="auto"/>
                  </w:tcBorders>
                  <w:hideMark/>
                </w:tcPr>
                <w:p w14:paraId="707E2440" w14:textId="77777777" w:rsidR="00143D30" w:rsidRPr="0007724A" w:rsidRDefault="00143D30" w:rsidP="003F0107">
                  <w:pPr>
                    <w:framePr w:hSpace="180" w:wrap="around" w:vAnchor="text" w:hAnchor="text" w:xAlign="center" w:y="1"/>
                    <w:spacing w:line="240" w:lineRule="auto"/>
                    <w:suppressOverlap/>
                    <w:jc w:val="center"/>
                    <w:rPr>
                      <w:sz w:val="16"/>
                      <w:szCs w:val="16"/>
                    </w:rPr>
                  </w:pPr>
                  <w:r w:rsidRPr="0007724A">
                    <w:rPr>
                      <w:sz w:val="16"/>
                      <w:szCs w:val="16"/>
                    </w:rPr>
                    <w:t>Y</w:t>
                  </w:r>
                </w:p>
              </w:tc>
            </w:tr>
            <w:tr w:rsidR="0007724A" w:rsidRPr="0007724A" w14:paraId="127795DE" w14:textId="77777777" w:rsidTr="00AA4529">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1C559326" w14:textId="77777777" w:rsidR="00143D30" w:rsidRPr="0007724A" w:rsidRDefault="00143D30" w:rsidP="003F0107">
                  <w:pPr>
                    <w:framePr w:hSpace="180" w:wrap="around" w:vAnchor="text" w:hAnchor="text" w:xAlign="center" w:y="1"/>
                    <w:spacing w:line="240" w:lineRule="auto"/>
                    <w:suppressOverlap/>
                    <w:jc w:val="center"/>
                    <w:rPr>
                      <w:sz w:val="16"/>
                      <w:szCs w:val="16"/>
                    </w:rPr>
                  </w:pPr>
                  <w:r w:rsidRPr="0007724A">
                    <w:rPr>
                      <w:sz w:val="16"/>
                      <w:szCs w:val="16"/>
                    </w:rPr>
                    <w:t>1</w:t>
                  </w:r>
                </w:p>
              </w:tc>
              <w:tc>
                <w:tcPr>
                  <w:tcW w:w="1482" w:type="dxa"/>
                  <w:tcBorders>
                    <w:top w:val="single" w:sz="4" w:space="0" w:color="auto"/>
                    <w:left w:val="single" w:sz="4" w:space="0" w:color="auto"/>
                    <w:bottom w:val="single" w:sz="4" w:space="0" w:color="auto"/>
                    <w:right w:val="single" w:sz="4" w:space="0" w:color="auto"/>
                  </w:tcBorders>
                  <w:vAlign w:val="center"/>
                </w:tcPr>
                <w:p w14:paraId="19FADB0B" w14:textId="77777777" w:rsidR="00143D30" w:rsidRPr="0007724A" w:rsidRDefault="00143D30" w:rsidP="003F0107">
                  <w:pPr>
                    <w:framePr w:hSpace="180" w:wrap="around" w:vAnchor="text" w:hAnchor="text" w:xAlign="center" w:y="1"/>
                    <w:spacing w:line="240" w:lineRule="auto"/>
                    <w:suppressOverlap/>
                    <w:jc w:val="center"/>
                    <w:rPr>
                      <w:sz w:val="16"/>
                      <w:szCs w:val="16"/>
                    </w:rPr>
                  </w:pPr>
                  <w:r w:rsidRPr="0007724A">
                    <w:rPr>
                      <w:sz w:val="16"/>
                      <w:szCs w:val="16"/>
                    </w:rPr>
                    <w:t>2045489.52</w:t>
                  </w:r>
                </w:p>
              </w:tc>
              <w:tc>
                <w:tcPr>
                  <w:tcW w:w="1485" w:type="dxa"/>
                  <w:tcBorders>
                    <w:top w:val="single" w:sz="4" w:space="0" w:color="auto"/>
                    <w:left w:val="single" w:sz="4" w:space="0" w:color="auto"/>
                    <w:bottom w:val="single" w:sz="4" w:space="0" w:color="auto"/>
                    <w:right w:val="single" w:sz="4" w:space="0" w:color="auto"/>
                  </w:tcBorders>
                  <w:vAlign w:val="center"/>
                </w:tcPr>
                <w:p w14:paraId="47B1FE5A" w14:textId="77777777" w:rsidR="00143D30" w:rsidRPr="0007724A" w:rsidRDefault="00143D30" w:rsidP="003F0107">
                  <w:pPr>
                    <w:framePr w:hSpace="180" w:wrap="around" w:vAnchor="text" w:hAnchor="text" w:xAlign="center" w:y="1"/>
                    <w:spacing w:line="240" w:lineRule="auto"/>
                    <w:suppressOverlap/>
                    <w:jc w:val="center"/>
                    <w:rPr>
                      <w:sz w:val="16"/>
                      <w:szCs w:val="16"/>
                    </w:rPr>
                  </w:pPr>
                  <w:r w:rsidRPr="0007724A">
                    <w:rPr>
                      <w:sz w:val="16"/>
                      <w:szCs w:val="16"/>
                    </w:rPr>
                    <w:t>151829.04</w:t>
                  </w:r>
                </w:p>
              </w:tc>
            </w:tr>
            <w:tr w:rsidR="0007724A" w:rsidRPr="0007724A" w14:paraId="33AB59B5" w14:textId="77777777" w:rsidTr="00AA4529">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10BD30F4" w14:textId="77777777" w:rsidR="00143D30" w:rsidRPr="0007724A" w:rsidRDefault="00143D30" w:rsidP="003F0107">
                  <w:pPr>
                    <w:framePr w:hSpace="180" w:wrap="around" w:vAnchor="text" w:hAnchor="text" w:xAlign="center" w:y="1"/>
                    <w:spacing w:line="240" w:lineRule="auto"/>
                    <w:suppressOverlap/>
                    <w:jc w:val="center"/>
                    <w:rPr>
                      <w:sz w:val="16"/>
                      <w:szCs w:val="16"/>
                    </w:rPr>
                  </w:pPr>
                  <w:r w:rsidRPr="0007724A">
                    <w:rPr>
                      <w:sz w:val="16"/>
                      <w:szCs w:val="16"/>
                    </w:rPr>
                    <w:t>2</w:t>
                  </w:r>
                </w:p>
              </w:tc>
              <w:tc>
                <w:tcPr>
                  <w:tcW w:w="1482" w:type="dxa"/>
                  <w:tcBorders>
                    <w:top w:val="single" w:sz="4" w:space="0" w:color="auto"/>
                    <w:left w:val="single" w:sz="4" w:space="0" w:color="auto"/>
                    <w:bottom w:val="single" w:sz="4" w:space="0" w:color="auto"/>
                    <w:right w:val="single" w:sz="4" w:space="0" w:color="auto"/>
                  </w:tcBorders>
                  <w:vAlign w:val="center"/>
                </w:tcPr>
                <w:p w14:paraId="450BC92C" w14:textId="77777777" w:rsidR="00143D30" w:rsidRPr="0007724A" w:rsidRDefault="00143D30" w:rsidP="003F0107">
                  <w:pPr>
                    <w:framePr w:hSpace="180" w:wrap="around" w:vAnchor="text" w:hAnchor="text" w:xAlign="center" w:y="1"/>
                    <w:spacing w:line="240" w:lineRule="auto"/>
                    <w:suppressOverlap/>
                    <w:jc w:val="center"/>
                    <w:rPr>
                      <w:sz w:val="16"/>
                      <w:szCs w:val="16"/>
                    </w:rPr>
                  </w:pPr>
                  <w:r w:rsidRPr="0007724A">
                    <w:rPr>
                      <w:sz w:val="16"/>
                      <w:szCs w:val="16"/>
                    </w:rPr>
                    <w:t>2045491.93</w:t>
                  </w:r>
                </w:p>
              </w:tc>
              <w:tc>
                <w:tcPr>
                  <w:tcW w:w="1485" w:type="dxa"/>
                  <w:tcBorders>
                    <w:top w:val="single" w:sz="4" w:space="0" w:color="auto"/>
                    <w:left w:val="single" w:sz="4" w:space="0" w:color="auto"/>
                    <w:bottom w:val="single" w:sz="4" w:space="0" w:color="auto"/>
                    <w:right w:val="single" w:sz="4" w:space="0" w:color="auto"/>
                  </w:tcBorders>
                  <w:vAlign w:val="center"/>
                </w:tcPr>
                <w:p w14:paraId="7031703A" w14:textId="77777777" w:rsidR="00143D30" w:rsidRPr="0007724A" w:rsidRDefault="00143D30" w:rsidP="003F0107">
                  <w:pPr>
                    <w:framePr w:hSpace="180" w:wrap="around" w:vAnchor="text" w:hAnchor="text" w:xAlign="center" w:y="1"/>
                    <w:spacing w:line="240" w:lineRule="auto"/>
                    <w:suppressOverlap/>
                    <w:jc w:val="center"/>
                    <w:rPr>
                      <w:sz w:val="16"/>
                      <w:szCs w:val="16"/>
                    </w:rPr>
                  </w:pPr>
                  <w:r w:rsidRPr="0007724A">
                    <w:rPr>
                      <w:sz w:val="16"/>
                      <w:szCs w:val="16"/>
                    </w:rPr>
                    <w:t>151832.87</w:t>
                  </w:r>
                </w:p>
              </w:tc>
            </w:tr>
            <w:tr w:rsidR="0007724A" w:rsidRPr="0007724A" w14:paraId="08458AFD" w14:textId="77777777" w:rsidTr="00AA4529">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4F9D3950" w14:textId="77777777" w:rsidR="00143D30" w:rsidRPr="0007724A" w:rsidRDefault="00143D30" w:rsidP="003F0107">
                  <w:pPr>
                    <w:framePr w:hSpace="180" w:wrap="around" w:vAnchor="text" w:hAnchor="text" w:xAlign="center" w:y="1"/>
                    <w:spacing w:line="240" w:lineRule="auto"/>
                    <w:suppressOverlap/>
                    <w:jc w:val="center"/>
                    <w:rPr>
                      <w:sz w:val="16"/>
                      <w:szCs w:val="16"/>
                    </w:rPr>
                  </w:pPr>
                  <w:r w:rsidRPr="0007724A">
                    <w:rPr>
                      <w:sz w:val="16"/>
                      <w:szCs w:val="16"/>
                    </w:rPr>
                    <w:t>3</w:t>
                  </w:r>
                </w:p>
              </w:tc>
              <w:tc>
                <w:tcPr>
                  <w:tcW w:w="1482" w:type="dxa"/>
                  <w:tcBorders>
                    <w:top w:val="single" w:sz="4" w:space="0" w:color="auto"/>
                    <w:left w:val="single" w:sz="4" w:space="0" w:color="auto"/>
                    <w:bottom w:val="single" w:sz="4" w:space="0" w:color="auto"/>
                    <w:right w:val="single" w:sz="4" w:space="0" w:color="auto"/>
                  </w:tcBorders>
                  <w:vAlign w:val="center"/>
                </w:tcPr>
                <w:p w14:paraId="5DAC939E" w14:textId="77777777" w:rsidR="00143D30" w:rsidRPr="0007724A" w:rsidRDefault="00143D30" w:rsidP="003F0107">
                  <w:pPr>
                    <w:framePr w:hSpace="180" w:wrap="around" w:vAnchor="text" w:hAnchor="text" w:xAlign="center" w:y="1"/>
                    <w:spacing w:line="240" w:lineRule="auto"/>
                    <w:suppressOverlap/>
                    <w:jc w:val="center"/>
                    <w:rPr>
                      <w:sz w:val="16"/>
                      <w:szCs w:val="16"/>
                    </w:rPr>
                  </w:pPr>
                  <w:r w:rsidRPr="0007724A">
                    <w:rPr>
                      <w:sz w:val="16"/>
                      <w:szCs w:val="16"/>
                    </w:rPr>
                    <w:t>2045487.71</w:t>
                  </w:r>
                </w:p>
              </w:tc>
              <w:tc>
                <w:tcPr>
                  <w:tcW w:w="1485" w:type="dxa"/>
                  <w:tcBorders>
                    <w:top w:val="single" w:sz="4" w:space="0" w:color="auto"/>
                    <w:left w:val="single" w:sz="4" w:space="0" w:color="auto"/>
                    <w:bottom w:val="single" w:sz="4" w:space="0" w:color="auto"/>
                    <w:right w:val="single" w:sz="4" w:space="0" w:color="auto"/>
                  </w:tcBorders>
                  <w:vAlign w:val="center"/>
                </w:tcPr>
                <w:p w14:paraId="40A80145" w14:textId="77777777" w:rsidR="00143D30" w:rsidRPr="0007724A" w:rsidRDefault="00143D30" w:rsidP="003F0107">
                  <w:pPr>
                    <w:framePr w:hSpace="180" w:wrap="around" w:vAnchor="text" w:hAnchor="text" w:xAlign="center" w:y="1"/>
                    <w:spacing w:line="240" w:lineRule="auto"/>
                    <w:suppressOverlap/>
                    <w:jc w:val="center"/>
                    <w:rPr>
                      <w:sz w:val="16"/>
                      <w:szCs w:val="16"/>
                    </w:rPr>
                  </w:pPr>
                  <w:r w:rsidRPr="0007724A">
                    <w:rPr>
                      <w:sz w:val="16"/>
                      <w:szCs w:val="16"/>
                    </w:rPr>
                    <w:t>151835.64</w:t>
                  </w:r>
                </w:p>
              </w:tc>
            </w:tr>
            <w:tr w:rsidR="0007724A" w:rsidRPr="0007724A" w14:paraId="4BBA7174" w14:textId="77777777" w:rsidTr="00AA4529">
              <w:trPr>
                <w:trHeight w:val="171"/>
              </w:trPr>
              <w:tc>
                <w:tcPr>
                  <w:tcW w:w="1479" w:type="dxa"/>
                  <w:tcBorders>
                    <w:top w:val="single" w:sz="4" w:space="0" w:color="auto"/>
                    <w:left w:val="single" w:sz="4" w:space="0" w:color="auto"/>
                    <w:bottom w:val="single" w:sz="4" w:space="0" w:color="auto"/>
                    <w:right w:val="single" w:sz="4" w:space="0" w:color="auto"/>
                  </w:tcBorders>
                  <w:vAlign w:val="center"/>
                </w:tcPr>
                <w:p w14:paraId="6EF1B3FF" w14:textId="77777777" w:rsidR="00143D30" w:rsidRPr="0007724A" w:rsidRDefault="00143D30" w:rsidP="003F0107">
                  <w:pPr>
                    <w:framePr w:hSpace="180" w:wrap="around" w:vAnchor="text" w:hAnchor="text" w:xAlign="center" w:y="1"/>
                    <w:spacing w:line="240" w:lineRule="auto"/>
                    <w:suppressOverlap/>
                    <w:jc w:val="center"/>
                    <w:rPr>
                      <w:sz w:val="16"/>
                      <w:szCs w:val="16"/>
                    </w:rPr>
                  </w:pPr>
                  <w:r w:rsidRPr="0007724A">
                    <w:rPr>
                      <w:sz w:val="16"/>
                      <w:szCs w:val="16"/>
                    </w:rPr>
                    <w:t>4</w:t>
                  </w:r>
                </w:p>
              </w:tc>
              <w:tc>
                <w:tcPr>
                  <w:tcW w:w="1482" w:type="dxa"/>
                  <w:tcBorders>
                    <w:top w:val="single" w:sz="4" w:space="0" w:color="auto"/>
                    <w:left w:val="single" w:sz="4" w:space="0" w:color="auto"/>
                    <w:bottom w:val="single" w:sz="4" w:space="0" w:color="auto"/>
                    <w:right w:val="single" w:sz="4" w:space="0" w:color="auto"/>
                  </w:tcBorders>
                  <w:vAlign w:val="center"/>
                </w:tcPr>
                <w:p w14:paraId="49931E4B" w14:textId="77777777" w:rsidR="00143D30" w:rsidRPr="0007724A" w:rsidRDefault="00143D30" w:rsidP="003F0107">
                  <w:pPr>
                    <w:framePr w:hSpace="180" w:wrap="around" w:vAnchor="text" w:hAnchor="text" w:xAlign="center" w:y="1"/>
                    <w:spacing w:line="240" w:lineRule="auto"/>
                    <w:suppressOverlap/>
                    <w:jc w:val="center"/>
                    <w:rPr>
                      <w:sz w:val="16"/>
                      <w:szCs w:val="16"/>
                    </w:rPr>
                  </w:pPr>
                  <w:r w:rsidRPr="0007724A">
                    <w:rPr>
                      <w:sz w:val="16"/>
                      <w:szCs w:val="16"/>
                    </w:rPr>
                    <w:t>2045485.23</w:t>
                  </w:r>
                </w:p>
              </w:tc>
              <w:tc>
                <w:tcPr>
                  <w:tcW w:w="1485" w:type="dxa"/>
                  <w:tcBorders>
                    <w:top w:val="single" w:sz="4" w:space="0" w:color="auto"/>
                    <w:left w:val="single" w:sz="4" w:space="0" w:color="auto"/>
                    <w:bottom w:val="single" w:sz="4" w:space="0" w:color="auto"/>
                    <w:right w:val="single" w:sz="4" w:space="0" w:color="auto"/>
                  </w:tcBorders>
                  <w:vAlign w:val="center"/>
                </w:tcPr>
                <w:p w14:paraId="2BFE0960" w14:textId="77777777" w:rsidR="00143D30" w:rsidRPr="0007724A" w:rsidRDefault="00143D30" w:rsidP="003F0107">
                  <w:pPr>
                    <w:framePr w:hSpace="180" w:wrap="around" w:vAnchor="text" w:hAnchor="text" w:xAlign="center" w:y="1"/>
                    <w:spacing w:line="240" w:lineRule="auto"/>
                    <w:suppressOverlap/>
                    <w:jc w:val="center"/>
                    <w:rPr>
                      <w:sz w:val="16"/>
                      <w:szCs w:val="16"/>
                    </w:rPr>
                  </w:pPr>
                  <w:r w:rsidRPr="0007724A">
                    <w:rPr>
                      <w:sz w:val="16"/>
                      <w:szCs w:val="16"/>
                    </w:rPr>
                    <w:t>151831.87</w:t>
                  </w:r>
                </w:p>
              </w:tc>
            </w:tr>
            <w:tr w:rsidR="0007724A" w:rsidRPr="0007724A" w14:paraId="19D24708" w14:textId="77777777" w:rsidTr="00AA4529">
              <w:trPr>
                <w:trHeight w:val="66"/>
              </w:trPr>
              <w:tc>
                <w:tcPr>
                  <w:tcW w:w="1479" w:type="dxa"/>
                  <w:tcBorders>
                    <w:top w:val="single" w:sz="4" w:space="0" w:color="auto"/>
                    <w:left w:val="single" w:sz="4" w:space="0" w:color="auto"/>
                    <w:bottom w:val="single" w:sz="4" w:space="0" w:color="auto"/>
                    <w:right w:val="single" w:sz="4" w:space="0" w:color="auto"/>
                  </w:tcBorders>
                  <w:vAlign w:val="center"/>
                </w:tcPr>
                <w:p w14:paraId="4A9F5737" w14:textId="77777777" w:rsidR="00143D30" w:rsidRPr="0007724A" w:rsidRDefault="00143D30" w:rsidP="003F0107">
                  <w:pPr>
                    <w:framePr w:hSpace="180" w:wrap="around" w:vAnchor="text" w:hAnchor="text" w:xAlign="center" w:y="1"/>
                    <w:spacing w:line="240" w:lineRule="auto"/>
                    <w:suppressOverlap/>
                    <w:jc w:val="center"/>
                    <w:rPr>
                      <w:sz w:val="16"/>
                      <w:szCs w:val="16"/>
                    </w:rPr>
                  </w:pPr>
                  <w:r w:rsidRPr="0007724A">
                    <w:rPr>
                      <w:sz w:val="16"/>
                      <w:szCs w:val="16"/>
                    </w:rPr>
                    <w:t>1</w:t>
                  </w:r>
                </w:p>
              </w:tc>
              <w:tc>
                <w:tcPr>
                  <w:tcW w:w="1482" w:type="dxa"/>
                  <w:tcBorders>
                    <w:top w:val="single" w:sz="4" w:space="0" w:color="auto"/>
                    <w:left w:val="single" w:sz="4" w:space="0" w:color="auto"/>
                    <w:bottom w:val="single" w:sz="4" w:space="0" w:color="auto"/>
                    <w:right w:val="single" w:sz="4" w:space="0" w:color="auto"/>
                  </w:tcBorders>
                  <w:vAlign w:val="center"/>
                </w:tcPr>
                <w:p w14:paraId="5DE1BE48" w14:textId="77777777" w:rsidR="00143D30" w:rsidRPr="0007724A" w:rsidRDefault="00143D30" w:rsidP="003F0107">
                  <w:pPr>
                    <w:framePr w:hSpace="180" w:wrap="around" w:vAnchor="text" w:hAnchor="text" w:xAlign="center" w:y="1"/>
                    <w:spacing w:line="240" w:lineRule="auto"/>
                    <w:suppressOverlap/>
                    <w:jc w:val="center"/>
                    <w:rPr>
                      <w:sz w:val="16"/>
                      <w:szCs w:val="16"/>
                    </w:rPr>
                  </w:pPr>
                  <w:r w:rsidRPr="0007724A">
                    <w:rPr>
                      <w:sz w:val="16"/>
                      <w:szCs w:val="16"/>
                    </w:rPr>
                    <w:t>2045489.52</w:t>
                  </w:r>
                </w:p>
              </w:tc>
              <w:tc>
                <w:tcPr>
                  <w:tcW w:w="1485" w:type="dxa"/>
                  <w:tcBorders>
                    <w:top w:val="single" w:sz="4" w:space="0" w:color="auto"/>
                    <w:left w:val="single" w:sz="4" w:space="0" w:color="auto"/>
                    <w:bottom w:val="single" w:sz="4" w:space="0" w:color="auto"/>
                    <w:right w:val="single" w:sz="4" w:space="0" w:color="auto"/>
                  </w:tcBorders>
                  <w:vAlign w:val="center"/>
                </w:tcPr>
                <w:p w14:paraId="384DC02D" w14:textId="77777777" w:rsidR="00143D30" w:rsidRPr="0007724A" w:rsidRDefault="00143D30" w:rsidP="003F0107">
                  <w:pPr>
                    <w:framePr w:hSpace="180" w:wrap="around" w:vAnchor="text" w:hAnchor="text" w:xAlign="center" w:y="1"/>
                    <w:spacing w:line="240" w:lineRule="auto"/>
                    <w:suppressOverlap/>
                    <w:jc w:val="center"/>
                    <w:rPr>
                      <w:sz w:val="16"/>
                      <w:szCs w:val="16"/>
                    </w:rPr>
                  </w:pPr>
                  <w:r w:rsidRPr="0007724A">
                    <w:rPr>
                      <w:sz w:val="16"/>
                      <w:szCs w:val="16"/>
                    </w:rPr>
                    <w:t>151829.04</w:t>
                  </w:r>
                </w:p>
              </w:tc>
            </w:tr>
          </w:tbl>
          <w:p w14:paraId="5453EA03" w14:textId="77777777" w:rsidR="008D1D97" w:rsidRPr="0007724A" w:rsidRDefault="008D1D97" w:rsidP="000C23B6">
            <w:pPr>
              <w:spacing w:line="240" w:lineRule="auto"/>
              <w:jc w:val="center"/>
              <w:rPr>
                <w:sz w:val="16"/>
                <w:szCs w:val="16"/>
              </w:rPr>
            </w:pPr>
          </w:p>
        </w:tc>
      </w:tr>
    </w:tbl>
    <w:p w14:paraId="12BC6AC3" w14:textId="77777777" w:rsidR="006E1B8F" w:rsidRPr="0007724A" w:rsidRDefault="006E1B8F" w:rsidP="00191A96">
      <w:pPr>
        <w:pStyle w:val="a6"/>
        <w:spacing w:after="0"/>
        <w:jc w:val="both"/>
        <w:sectPr w:rsidR="006E1B8F" w:rsidRPr="0007724A" w:rsidSect="00266283">
          <w:headerReference w:type="even" r:id="rId19"/>
          <w:footerReference w:type="even" r:id="rId20"/>
          <w:pgSz w:w="11907" w:h="16839" w:code="9"/>
          <w:pgMar w:top="851" w:right="851" w:bottom="851" w:left="1418" w:header="420" w:footer="176" w:gutter="0"/>
          <w:cols w:space="720"/>
          <w:docGrid w:linePitch="360"/>
        </w:sectPr>
      </w:pPr>
    </w:p>
    <w:p w14:paraId="1ABC901D" w14:textId="6FF25DF2" w:rsidR="007D786B" w:rsidRPr="0007724A" w:rsidRDefault="006E1B8F" w:rsidP="00077477">
      <w:pPr>
        <w:pStyle w:val="afd"/>
        <w:autoSpaceDE w:val="0"/>
        <w:adjustRightInd w:val="0"/>
        <w:spacing w:line="240" w:lineRule="auto"/>
        <w:ind w:left="0"/>
        <w:jc w:val="center"/>
        <w:textAlignment w:val="baseline"/>
        <w:outlineLvl w:val="0"/>
        <w:rPr>
          <w:rFonts w:ascii="Times New Roman" w:eastAsia="GOST Type AU" w:hAnsi="Times New Roman"/>
          <w:b/>
          <w:sz w:val="24"/>
          <w:szCs w:val="24"/>
        </w:rPr>
      </w:pPr>
      <w:bookmarkStart w:id="21" w:name="_Toc62761007"/>
      <w:r w:rsidRPr="0007724A">
        <w:rPr>
          <w:rFonts w:ascii="Times New Roman" w:eastAsia="GOST Type AU" w:hAnsi="Times New Roman"/>
          <w:b/>
          <w:sz w:val="24"/>
          <w:szCs w:val="24"/>
        </w:rPr>
        <w:lastRenderedPageBreak/>
        <w:t>Чертеж межевания территории</w:t>
      </w:r>
      <w:bookmarkEnd w:id="21"/>
    </w:p>
    <w:p w14:paraId="5D229174" w14:textId="5799C93A" w:rsidR="00077477" w:rsidRPr="0007724A" w:rsidRDefault="003F0107" w:rsidP="00062F7B">
      <w:pPr>
        <w:pStyle w:val="afd"/>
        <w:autoSpaceDE w:val="0"/>
        <w:adjustRightInd w:val="0"/>
        <w:spacing w:line="240" w:lineRule="auto"/>
        <w:ind w:left="0"/>
        <w:jc w:val="center"/>
        <w:textAlignment w:val="baseline"/>
        <w:rPr>
          <w:rFonts w:ascii="Times New Roman" w:eastAsia="GOST Type AU" w:hAnsi="Times New Roman"/>
          <w:b/>
          <w:sz w:val="24"/>
          <w:szCs w:val="24"/>
        </w:rPr>
      </w:pPr>
      <w:r>
        <w:rPr>
          <w:rFonts w:ascii="Times New Roman" w:eastAsia="GOST Type AU" w:hAnsi="Times New Roman"/>
          <w:b/>
          <w:sz w:val="24"/>
          <w:szCs w:val="24"/>
        </w:rPr>
        <w:pict w14:anchorId="514613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6.7pt;height:897.3pt">
            <v:imagedata r:id="rId21" o:title="ПМТ"/>
          </v:shape>
        </w:pict>
      </w:r>
      <w:r w:rsidR="00077477" w:rsidRPr="0007724A">
        <w:rPr>
          <w:rFonts w:ascii="Times New Roman" w:eastAsia="GOST Type AU" w:hAnsi="Times New Roman"/>
          <w:b/>
          <w:sz w:val="24"/>
          <w:szCs w:val="24"/>
        </w:rPr>
        <w:br w:type="page"/>
      </w:r>
    </w:p>
    <w:p w14:paraId="6987406D" w14:textId="77777777" w:rsidR="007D786B" w:rsidRPr="0007724A" w:rsidRDefault="006E1B8F" w:rsidP="00077477">
      <w:pPr>
        <w:pStyle w:val="afd"/>
        <w:autoSpaceDE w:val="0"/>
        <w:adjustRightInd w:val="0"/>
        <w:spacing w:line="240" w:lineRule="auto"/>
        <w:ind w:left="0"/>
        <w:jc w:val="center"/>
        <w:textAlignment w:val="baseline"/>
        <w:outlineLvl w:val="0"/>
        <w:rPr>
          <w:rFonts w:ascii="Times New Roman" w:eastAsia="GOST Type AU" w:hAnsi="Times New Roman"/>
          <w:b/>
          <w:sz w:val="24"/>
          <w:szCs w:val="24"/>
        </w:rPr>
      </w:pPr>
      <w:bookmarkStart w:id="22" w:name="_Toc62761008"/>
      <w:r w:rsidRPr="0007724A">
        <w:rPr>
          <w:rFonts w:ascii="Times New Roman" w:eastAsia="GOST Type AU" w:hAnsi="Times New Roman"/>
          <w:b/>
          <w:sz w:val="24"/>
          <w:szCs w:val="24"/>
        </w:rPr>
        <w:lastRenderedPageBreak/>
        <w:t>Чертеж по обоснованию межевания территории</w:t>
      </w:r>
      <w:bookmarkEnd w:id="22"/>
    </w:p>
    <w:p w14:paraId="1AD2F148" w14:textId="06E918FF" w:rsidR="006E1B8F" w:rsidRPr="0007724A" w:rsidRDefault="003F0107" w:rsidP="007D786B">
      <w:pPr>
        <w:pStyle w:val="afd"/>
        <w:autoSpaceDE w:val="0"/>
        <w:adjustRightInd w:val="0"/>
        <w:spacing w:line="240" w:lineRule="auto"/>
        <w:ind w:left="0"/>
        <w:jc w:val="center"/>
        <w:textAlignment w:val="baseline"/>
        <w:rPr>
          <w:rFonts w:ascii="Times New Roman" w:eastAsia="GOST Type AU" w:hAnsi="Times New Roman"/>
          <w:b/>
          <w:sz w:val="24"/>
          <w:szCs w:val="24"/>
        </w:rPr>
      </w:pPr>
      <w:bookmarkStart w:id="23" w:name="_GoBack"/>
      <w:r>
        <w:rPr>
          <w:rFonts w:ascii="Times New Roman" w:eastAsia="GOST Type AU" w:hAnsi="Times New Roman"/>
          <w:b/>
          <w:sz w:val="24"/>
          <w:szCs w:val="24"/>
        </w:rPr>
        <w:pict w14:anchorId="58422EE8">
          <v:shape id="_x0000_i1026" type="#_x0000_t75" style="width:756.7pt;height:897.95pt">
            <v:imagedata r:id="rId22" o:title="ПМТ"/>
          </v:shape>
        </w:pict>
      </w:r>
      <w:bookmarkEnd w:id="23"/>
    </w:p>
    <w:sectPr w:rsidR="006E1B8F" w:rsidRPr="0007724A" w:rsidSect="00191A96">
      <w:footerReference w:type="even" r:id="rId23"/>
      <w:pgSz w:w="16838" w:h="23811" w:code="8"/>
      <w:pgMar w:top="851" w:right="851" w:bottom="851" w:left="851" w:header="420" w:footer="176"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64BFB0" w14:textId="77777777" w:rsidR="004E5654" w:rsidRDefault="004E5654">
      <w:r>
        <w:separator/>
      </w:r>
    </w:p>
  </w:endnote>
  <w:endnote w:type="continuationSeparator" w:id="0">
    <w:p w14:paraId="4CE3459E" w14:textId="77777777" w:rsidR="004E5654" w:rsidRDefault="004E56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GOST Type AU">
    <w:panose1 w:val="00000000000000000000"/>
    <w:charset w:val="00"/>
    <w:family w:val="roman"/>
    <w:notTrueType/>
    <w:pitch w:val="default"/>
  </w:font>
  <w:font w:name="Peterburg">
    <w:panose1 w:val="00000000000000000000"/>
    <w:charset w:val="00"/>
    <w:family w:val="roman"/>
    <w:notTrueType/>
    <w:pitch w:val="default"/>
  </w:font>
  <w:font w:name="GOST type A">
    <w:panose1 w:val="00000000000000000000"/>
    <w:charset w:val="00"/>
    <w:family w:val="roman"/>
    <w:notTrueType/>
    <w:pitch w:val="default"/>
  </w:font>
  <w:font w:name="Calibri">
    <w:panose1 w:val="020F0502020204030204"/>
    <w:charset w:val="CC"/>
    <w:family w:val="swiss"/>
    <w:pitch w:val="variable"/>
    <w:sig w:usb0="E10002FF" w:usb1="4000ACFF" w:usb2="00000009" w:usb3="00000000" w:csb0="0000019F" w:csb1="00000000"/>
  </w:font>
  <w:font w:name="Verdana">
    <w:panose1 w:val="020B0604030504040204"/>
    <w:charset w:val="CC"/>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nsolas">
    <w:panose1 w:val="020B0609020204030204"/>
    <w:charset w:val="CC"/>
    <w:family w:val="modern"/>
    <w:pitch w:val="fixed"/>
    <w:sig w:usb0="E00006FF" w:usb1="0000F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BoldItalicMT">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E6E6BB" w14:textId="77777777" w:rsidR="007018F4" w:rsidRDefault="007018F4" w:rsidP="00FD6BB7">
    <w:pPr>
      <w:pStyle w:val="ab"/>
      <w:jc w:val="center"/>
      <w:rPr>
        <w:lang w:val="en-US" w:eastAsia="ru-RU"/>
      </w:rPr>
    </w:pPr>
  </w:p>
  <w:p w14:paraId="352E3221" w14:textId="77777777" w:rsidR="007018F4" w:rsidRPr="00E9220B" w:rsidRDefault="007018F4" w:rsidP="008C19F5">
    <w:pPr>
      <w:pStyle w:val="ab"/>
      <w:ind w:right="357"/>
      <w:jc w:val="center"/>
      <w:rPr>
        <w:i/>
      </w:rPr>
    </w:pPr>
    <w:r>
      <w:t xml:space="preserve">Архитектурно-проектное бюро </w:t>
    </w:r>
    <w:r w:rsidRPr="001D0B31">
      <w:t>«Архивариус»</w:t>
    </w:r>
  </w:p>
  <w:p w14:paraId="4845FD8C" w14:textId="77777777" w:rsidR="007018F4" w:rsidRPr="00FD6BB7" w:rsidRDefault="007018F4" w:rsidP="00FD6BB7">
    <w:pPr>
      <w:pStyle w:val="ab"/>
      <w:jc w:val="right"/>
    </w:pPr>
    <w:r w:rsidRPr="00FD6BB7">
      <w:t xml:space="preserve"> </w:t>
    </w:r>
    <w:r>
      <w:fldChar w:fldCharType="begin"/>
    </w:r>
    <w:r>
      <w:instrText>PAGE   \* MERGEFORMAT</w:instrText>
    </w:r>
    <w:r>
      <w:fldChar w:fldCharType="separate"/>
    </w:r>
    <w:r w:rsidR="003F0107">
      <w:rPr>
        <w:noProof/>
      </w:rPr>
      <w:t>28</w:t>
    </w:r>
    <w:r>
      <w:rPr>
        <w:noProof/>
      </w:rPr>
      <w:fldChar w:fldCharType="end"/>
    </w:r>
  </w:p>
  <w:p w14:paraId="401CB5DE" w14:textId="77777777" w:rsidR="007018F4" w:rsidRDefault="007018F4">
    <w:pPr>
      <w:pStyle w:val="ab"/>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42DBC7" w14:textId="77777777" w:rsidR="007018F4" w:rsidRPr="00FD6BB7" w:rsidRDefault="007018F4" w:rsidP="00FD6BB7">
    <w:pPr>
      <w:tabs>
        <w:tab w:val="center" w:pos="4677"/>
        <w:tab w:val="right" w:pos="9355"/>
      </w:tabs>
      <w:suppressAutoHyphens w:val="0"/>
      <w:spacing w:line="360" w:lineRule="auto"/>
      <w:ind w:right="360"/>
      <w:jc w:val="center"/>
      <w:rPr>
        <w:sz w:val="20"/>
        <w:szCs w:val="20"/>
        <w:lang w:eastAsia="ru-RU"/>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5136D8" w14:textId="77777777" w:rsidR="007018F4" w:rsidRDefault="007018F4" w:rsidP="00FD6BB7">
    <w:pPr>
      <w:tabs>
        <w:tab w:val="center" w:pos="4677"/>
        <w:tab w:val="right" w:pos="9355"/>
      </w:tabs>
      <w:suppressAutoHyphens w:val="0"/>
      <w:spacing w:line="360" w:lineRule="auto"/>
      <w:ind w:right="360"/>
      <w:jc w:val="center"/>
      <w:rPr>
        <w:sz w:val="20"/>
        <w:szCs w:val="20"/>
        <w:lang w:val="en-US" w:eastAsia="ru-RU"/>
      </w:rPr>
    </w:pPr>
  </w:p>
  <w:p w14:paraId="57B1D1D0" w14:textId="77777777" w:rsidR="007018F4" w:rsidRPr="00FC3DD7" w:rsidRDefault="007018F4" w:rsidP="00FD6BB7">
    <w:pPr>
      <w:pStyle w:val="ab"/>
      <w:jc w:val="center"/>
      <w:rPr>
        <w:lang w:eastAsia="ru-RU"/>
      </w:rPr>
    </w:pPr>
    <w:r w:rsidRPr="00FD6BB7">
      <w:rPr>
        <w:lang w:eastAsia="ru-RU"/>
      </w:rPr>
      <w:t>Общество с ограниченной ответственностью «Архивариус»</w:t>
    </w:r>
  </w:p>
  <w:p w14:paraId="5BCAEE21" w14:textId="77777777" w:rsidR="007018F4" w:rsidRPr="00FD6BB7" w:rsidRDefault="007018F4" w:rsidP="00FD6BB7">
    <w:pPr>
      <w:pStyle w:val="ab"/>
      <w:jc w:val="right"/>
    </w:pPr>
    <w:r w:rsidRPr="00FD6BB7">
      <w:t xml:space="preserve"> </w:t>
    </w:r>
    <w:r>
      <w:fldChar w:fldCharType="begin"/>
    </w:r>
    <w:r>
      <w:instrText>PAGE   \* MERGEFORMAT</w:instrText>
    </w:r>
    <w:r>
      <w:fldChar w:fldCharType="separate"/>
    </w:r>
    <w:r>
      <w:rPr>
        <w:noProof/>
      </w:rPr>
      <w:t>4</w:t>
    </w:r>
    <w:r>
      <w:rPr>
        <w:noProof/>
      </w:rPr>
      <w:fldChar w:fldCharType="end"/>
    </w:r>
  </w:p>
  <w:p w14:paraId="131E5277" w14:textId="77777777" w:rsidR="007018F4" w:rsidRPr="00FD6BB7" w:rsidRDefault="007018F4" w:rsidP="00FD6BB7">
    <w:pPr>
      <w:tabs>
        <w:tab w:val="center" w:pos="4677"/>
        <w:tab w:val="right" w:pos="9355"/>
      </w:tabs>
      <w:suppressAutoHyphens w:val="0"/>
      <w:spacing w:line="360" w:lineRule="auto"/>
      <w:ind w:right="360"/>
      <w:jc w:val="center"/>
      <w:rPr>
        <w:sz w:val="20"/>
        <w:szCs w:val="20"/>
        <w:lang w:val="en-US" w:eastAsia="ru-RU"/>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66583C" w14:textId="77777777" w:rsidR="007018F4" w:rsidRDefault="007018F4" w:rsidP="00FD6BB7">
    <w:pPr>
      <w:tabs>
        <w:tab w:val="center" w:pos="4677"/>
        <w:tab w:val="right" w:pos="9355"/>
      </w:tabs>
      <w:suppressAutoHyphens w:val="0"/>
      <w:spacing w:line="360" w:lineRule="auto"/>
      <w:ind w:right="360"/>
      <w:jc w:val="center"/>
      <w:rPr>
        <w:sz w:val="20"/>
        <w:szCs w:val="20"/>
        <w:lang w:val="en-US" w:eastAsia="ru-RU"/>
      </w:rPr>
    </w:pPr>
  </w:p>
  <w:p w14:paraId="3753F4BA" w14:textId="77777777" w:rsidR="007018F4" w:rsidRPr="00CC4D2A" w:rsidRDefault="007018F4" w:rsidP="00FD6BB7">
    <w:pPr>
      <w:pStyle w:val="ab"/>
      <w:jc w:val="center"/>
      <w:rPr>
        <w:lang w:eastAsia="ru-RU"/>
      </w:rPr>
    </w:pPr>
    <w:r w:rsidRPr="00FD6BB7">
      <w:rPr>
        <w:lang w:eastAsia="ru-RU"/>
      </w:rPr>
      <w:t>Общество с ограниченной ответственностью «Архивариус»</w:t>
    </w:r>
  </w:p>
  <w:p w14:paraId="2AE05206" w14:textId="77777777" w:rsidR="007018F4" w:rsidRPr="00FD6BB7" w:rsidRDefault="007018F4" w:rsidP="00FD6BB7">
    <w:pPr>
      <w:pStyle w:val="ab"/>
      <w:jc w:val="right"/>
    </w:pPr>
    <w:r w:rsidRPr="00FD6BB7">
      <w:t xml:space="preserve"> </w:t>
    </w:r>
    <w:r>
      <w:fldChar w:fldCharType="begin"/>
    </w:r>
    <w:r>
      <w:instrText>PAGE   \* MERGEFORMAT</w:instrText>
    </w:r>
    <w:r>
      <w:fldChar w:fldCharType="separate"/>
    </w:r>
    <w:r>
      <w:rPr>
        <w:noProof/>
      </w:rPr>
      <w:t>43</w:t>
    </w:r>
    <w:r>
      <w:rPr>
        <w:noProof/>
      </w:rPr>
      <w:fldChar w:fldCharType="end"/>
    </w:r>
  </w:p>
  <w:p w14:paraId="7AB76A78" w14:textId="77777777" w:rsidR="007018F4" w:rsidRPr="00FD6BB7" w:rsidRDefault="007018F4" w:rsidP="00FD6BB7">
    <w:pPr>
      <w:tabs>
        <w:tab w:val="center" w:pos="4677"/>
        <w:tab w:val="right" w:pos="9355"/>
      </w:tabs>
      <w:suppressAutoHyphens w:val="0"/>
      <w:spacing w:line="360" w:lineRule="auto"/>
      <w:ind w:right="360"/>
      <w:jc w:val="center"/>
      <w:rPr>
        <w:sz w:val="20"/>
        <w:szCs w:val="20"/>
        <w:lang w:val="en-US" w:eastAsia="ru-RU"/>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D7BA4B" w14:textId="77777777" w:rsidR="007018F4" w:rsidRDefault="007018F4"/>
  <w:p w14:paraId="1E12DAD7" w14:textId="77777777" w:rsidR="007018F4" w:rsidRDefault="007018F4"/>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AE14DD" w14:textId="77777777" w:rsidR="007018F4" w:rsidRDefault="007018F4" w:rsidP="001666DE">
    <w:pPr>
      <w:pStyle w:val="ab"/>
      <w:framePr w:wrap="around" w:vAnchor="text" w:hAnchor="margin" w:xAlign="right" w:y="1"/>
      <w:rPr>
        <w:rStyle w:val="a4"/>
      </w:rPr>
    </w:pPr>
    <w:r>
      <w:rPr>
        <w:rStyle w:val="a4"/>
      </w:rPr>
      <w:fldChar w:fldCharType="begin"/>
    </w:r>
    <w:r>
      <w:rPr>
        <w:rStyle w:val="a4"/>
      </w:rPr>
      <w:instrText xml:space="preserve">PAGE  </w:instrText>
    </w:r>
    <w:r>
      <w:rPr>
        <w:rStyle w:val="a4"/>
      </w:rPr>
      <w:fldChar w:fldCharType="end"/>
    </w:r>
  </w:p>
  <w:p w14:paraId="50631B4E" w14:textId="77777777" w:rsidR="007018F4" w:rsidRDefault="007018F4" w:rsidP="001666DE">
    <w:pPr>
      <w:pStyle w:val="ab"/>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E1E1A2" w14:textId="77777777" w:rsidR="004E5654" w:rsidRDefault="004E5654">
      <w:r>
        <w:separator/>
      </w:r>
    </w:p>
  </w:footnote>
  <w:footnote w:type="continuationSeparator" w:id="0">
    <w:p w14:paraId="68BB84EC" w14:textId="77777777" w:rsidR="004E5654" w:rsidRDefault="004E565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1354F0" w14:textId="77777777" w:rsidR="007018F4" w:rsidRDefault="007018F4" w:rsidP="00EC2BFA">
    <w:pPr>
      <w:pStyle w:val="a9"/>
      <w:jc w:val="center"/>
    </w:pPr>
    <w:r w:rsidRPr="00DA2681">
      <w:t>Документация по планировке территории и проект межевания территории в городском округе город Норильск в части жилой застройки территории, ограниченной улицей Орджоникидзе, Ленинский проспект, улицей Дзержинского, улицей Комсомольская</w:t>
    </w:r>
  </w:p>
  <w:p w14:paraId="2CA2E145" w14:textId="1D14CD43" w:rsidR="007018F4" w:rsidRPr="00D30ED3" w:rsidRDefault="007018F4" w:rsidP="00EC2BFA">
    <w:pPr>
      <w:pStyle w:val="a9"/>
      <w:tabs>
        <w:tab w:val="clear" w:pos="8306"/>
        <w:tab w:val="left" w:pos="4248"/>
        <w:tab w:val="left" w:pos="4956"/>
        <w:tab w:val="left" w:pos="5664"/>
      </w:tabs>
    </w:pPr>
    <w:r>
      <w:tab/>
    </w:r>
    <w:r>
      <w:tab/>
    </w:r>
    <w:r>
      <w:tab/>
    </w:r>
    <w:r>
      <w:tab/>
    </w: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3015CB" w14:textId="77777777" w:rsidR="00A10063" w:rsidRDefault="00A10063" w:rsidP="00A10063">
    <w:pPr>
      <w:pStyle w:val="a9"/>
      <w:jc w:val="right"/>
    </w:pPr>
    <w:r>
      <w:t xml:space="preserve">Утверждено </w:t>
    </w:r>
  </w:p>
  <w:p w14:paraId="096A1FAB" w14:textId="77777777" w:rsidR="00A10063" w:rsidRDefault="00A10063" w:rsidP="00A10063">
    <w:pPr>
      <w:pStyle w:val="a9"/>
      <w:jc w:val="right"/>
    </w:pPr>
    <w:r>
      <w:t>распорячжением Администрации города</w:t>
    </w:r>
  </w:p>
  <w:p w14:paraId="14F0889C" w14:textId="76449D0C" w:rsidR="00A10063" w:rsidRDefault="00A10063" w:rsidP="00A10063">
    <w:pPr>
      <w:pStyle w:val="a9"/>
      <w:jc w:val="right"/>
    </w:pPr>
    <w:r>
      <w:t xml:space="preserve"> Норильска от ___</w:t>
    </w:r>
    <w:r>
      <w:softHyphen/>
    </w:r>
    <w:r>
      <w:softHyphen/>
    </w:r>
    <w:r>
      <w:softHyphen/>
    </w:r>
    <w:r>
      <w:softHyphen/>
      <w:t>_________№_________</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097017" w14:textId="77777777" w:rsidR="007018F4" w:rsidRPr="00C44736" w:rsidRDefault="007018F4" w:rsidP="00C44736">
    <w:pPr>
      <w:autoSpaceDE w:val="0"/>
      <w:autoSpaceDN w:val="0"/>
      <w:adjustRightInd w:val="0"/>
      <w:jc w:val="center"/>
      <w:rPr>
        <w:iCs/>
        <w:sz w:val="20"/>
        <w:szCs w:val="20"/>
      </w:rPr>
    </w:pPr>
    <w:r>
      <w:rPr>
        <w:iCs/>
        <w:sz w:val="20"/>
        <w:szCs w:val="20"/>
      </w:rPr>
      <w:t>П</w:t>
    </w:r>
    <w:r w:rsidRPr="00C44736">
      <w:rPr>
        <w:iCs/>
        <w:sz w:val="20"/>
        <w:szCs w:val="20"/>
      </w:rPr>
      <w:t>роект планировки территории</w:t>
    </w:r>
    <w:r>
      <w:rPr>
        <w:iCs/>
        <w:sz w:val="20"/>
        <w:szCs w:val="20"/>
      </w:rPr>
      <w:t xml:space="preserve"> города М</w:t>
    </w:r>
    <w:r w:rsidRPr="00C44736">
      <w:rPr>
        <w:iCs/>
        <w:sz w:val="20"/>
        <w:szCs w:val="20"/>
      </w:rPr>
      <w:t xml:space="preserve">агнитогорска </w:t>
    </w:r>
  </w:p>
  <w:p w14:paraId="1A1DD815" w14:textId="77777777" w:rsidR="007018F4" w:rsidRPr="00C44736" w:rsidRDefault="007018F4" w:rsidP="00C44736">
    <w:pPr>
      <w:autoSpaceDE w:val="0"/>
      <w:autoSpaceDN w:val="0"/>
      <w:adjustRightInd w:val="0"/>
      <w:jc w:val="center"/>
      <w:rPr>
        <w:iCs/>
        <w:sz w:val="20"/>
        <w:szCs w:val="20"/>
      </w:rPr>
    </w:pPr>
    <w:r w:rsidRPr="00C44736">
      <w:rPr>
        <w:iCs/>
        <w:sz w:val="20"/>
        <w:szCs w:val="20"/>
      </w:rPr>
      <w:t xml:space="preserve">в границах улиц </w:t>
    </w:r>
    <w:r>
      <w:rPr>
        <w:iCs/>
        <w:sz w:val="20"/>
        <w:szCs w:val="20"/>
      </w:rPr>
      <w:t>Труда, К</w:t>
    </w:r>
    <w:r w:rsidRPr="00C44736">
      <w:rPr>
        <w:iCs/>
        <w:sz w:val="20"/>
        <w:szCs w:val="20"/>
      </w:rPr>
      <w:t xml:space="preserve">оробова, границ </w:t>
    </w:r>
    <w:r>
      <w:rPr>
        <w:iCs/>
        <w:sz w:val="20"/>
        <w:szCs w:val="20"/>
      </w:rPr>
      <w:t>СНТ «С</w:t>
    </w:r>
    <w:r w:rsidRPr="00C44736">
      <w:rPr>
        <w:iCs/>
        <w:sz w:val="20"/>
        <w:szCs w:val="20"/>
      </w:rPr>
      <w:t>троитель-3», береговая зона р.</w:t>
    </w:r>
    <w:r>
      <w:rPr>
        <w:iCs/>
        <w:sz w:val="20"/>
        <w:szCs w:val="20"/>
      </w:rPr>
      <w:t xml:space="preserve"> У</w:t>
    </w:r>
    <w:r w:rsidRPr="00C44736">
      <w:rPr>
        <w:iCs/>
        <w:sz w:val="20"/>
        <w:szCs w:val="20"/>
      </w:rPr>
      <w:t>рал</w:t>
    </w:r>
  </w:p>
  <w:p w14:paraId="05F75A2D" w14:textId="77777777" w:rsidR="007018F4" w:rsidRDefault="007018F4">
    <w:pPr>
      <w:pStyle w:val="a9"/>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6B940F" w14:textId="77777777" w:rsidR="007018F4" w:rsidRPr="00CC4D2A" w:rsidRDefault="007018F4" w:rsidP="00FD7DBC">
    <w:pPr>
      <w:autoSpaceDE w:val="0"/>
      <w:autoSpaceDN w:val="0"/>
      <w:adjustRightInd w:val="0"/>
      <w:jc w:val="center"/>
      <w:rPr>
        <w:iCs/>
        <w:sz w:val="20"/>
        <w:szCs w:val="20"/>
      </w:rPr>
    </w:pPr>
    <w:r w:rsidRPr="00CC4D2A">
      <w:rPr>
        <w:iCs/>
        <w:sz w:val="20"/>
        <w:szCs w:val="20"/>
      </w:rPr>
      <w:t>Проект межевания территории</w:t>
    </w:r>
    <w:r>
      <w:rPr>
        <w:iCs/>
        <w:sz w:val="20"/>
        <w:szCs w:val="20"/>
      </w:rPr>
      <w:t xml:space="preserve"> г.М</w:t>
    </w:r>
    <w:r w:rsidRPr="00CC4D2A">
      <w:rPr>
        <w:iCs/>
        <w:sz w:val="20"/>
        <w:szCs w:val="20"/>
      </w:rPr>
      <w:t>агнитогорска</w:t>
    </w:r>
  </w:p>
  <w:p w14:paraId="671BB1C1" w14:textId="77777777" w:rsidR="007018F4" w:rsidRPr="00CC4D2A" w:rsidRDefault="007018F4" w:rsidP="00FD7DBC">
    <w:pPr>
      <w:autoSpaceDE w:val="0"/>
      <w:autoSpaceDN w:val="0"/>
      <w:adjustRightInd w:val="0"/>
      <w:jc w:val="center"/>
      <w:rPr>
        <w:iCs/>
        <w:sz w:val="20"/>
        <w:szCs w:val="20"/>
      </w:rPr>
    </w:pPr>
    <w:r>
      <w:rPr>
        <w:iCs/>
        <w:sz w:val="20"/>
        <w:szCs w:val="20"/>
      </w:rPr>
      <w:t>в границах улиц Жемчужная, Калмыкова, К</w:t>
    </w:r>
    <w:r w:rsidRPr="00CC4D2A">
      <w:rPr>
        <w:iCs/>
        <w:sz w:val="20"/>
        <w:szCs w:val="20"/>
      </w:rPr>
      <w:t>расносельская, пер. Уральский</w:t>
    </w:r>
  </w:p>
  <w:p w14:paraId="2C7F1CB2" w14:textId="77777777" w:rsidR="007018F4" w:rsidRDefault="007018F4">
    <w:pPr>
      <w:pStyle w:val="a9"/>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FD693B" w14:textId="77777777" w:rsidR="007018F4" w:rsidRDefault="007018F4"/>
  <w:p w14:paraId="35BAACD7" w14:textId="77777777" w:rsidR="007018F4" w:rsidRDefault="007018F4"/>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92F8D4E0"/>
    <w:lvl w:ilvl="0">
      <w:start w:val="1"/>
      <w:numFmt w:val="bullet"/>
      <w:pStyle w:val="a"/>
      <w:lvlText w:val=""/>
      <w:lvlJc w:val="left"/>
      <w:pPr>
        <w:tabs>
          <w:tab w:val="num" w:pos="360"/>
        </w:tabs>
        <w:ind w:left="360" w:hanging="360"/>
      </w:pPr>
      <w:rPr>
        <w:rFonts w:ascii="Symbol" w:hAnsi="Symbol" w:hint="default"/>
      </w:rPr>
    </w:lvl>
  </w:abstractNum>
  <w:abstractNum w:abstractNumId="1">
    <w:nsid w:val="00000001"/>
    <w:multiLevelType w:val="multilevel"/>
    <w:tmpl w:val="00000001"/>
    <w:name w:val="WW8Num1"/>
    <w:lvl w:ilvl="0">
      <w:start w:val="1"/>
      <w:numFmt w:val="bullet"/>
      <w:lvlText w:val=""/>
      <w:lvlJc w:val="left"/>
      <w:pPr>
        <w:tabs>
          <w:tab w:val="num" w:pos="360"/>
        </w:tabs>
        <w:ind w:left="360" w:hanging="360"/>
      </w:pPr>
      <w:rPr>
        <w:rFonts w:ascii="Symbol" w:hAnsi="Symbol" w:cs="Times New Roman"/>
      </w:rPr>
    </w:lvl>
    <w:lvl w:ilvl="1">
      <w:start w:val="1"/>
      <w:numFmt w:val="bullet"/>
      <w:lvlText w:val=""/>
      <w:lvlJc w:val="left"/>
      <w:pPr>
        <w:tabs>
          <w:tab w:val="num" w:pos="720"/>
        </w:tabs>
        <w:ind w:left="720" w:hanging="360"/>
      </w:pPr>
      <w:rPr>
        <w:rFonts w:ascii="Symbol" w:hAnsi="Symbol" w:cs="Times New Roman"/>
      </w:rPr>
    </w:lvl>
    <w:lvl w:ilvl="2">
      <w:start w:val="1"/>
      <w:numFmt w:val="bullet"/>
      <w:lvlText w:val=""/>
      <w:lvlJc w:val="left"/>
      <w:pPr>
        <w:tabs>
          <w:tab w:val="num" w:pos="1080"/>
        </w:tabs>
        <w:ind w:left="1080" w:hanging="360"/>
      </w:pPr>
      <w:rPr>
        <w:rFonts w:ascii="Symbol" w:hAnsi="Symbol" w:cs="Times New Roman"/>
      </w:rPr>
    </w:lvl>
    <w:lvl w:ilvl="3">
      <w:start w:val="1"/>
      <w:numFmt w:val="bullet"/>
      <w:lvlText w:val=""/>
      <w:lvlJc w:val="left"/>
      <w:pPr>
        <w:tabs>
          <w:tab w:val="num" w:pos="1440"/>
        </w:tabs>
        <w:ind w:left="1440" w:hanging="360"/>
      </w:pPr>
      <w:rPr>
        <w:rFonts w:ascii="Symbol" w:hAnsi="Symbol" w:cs="Times New Roman"/>
      </w:rPr>
    </w:lvl>
    <w:lvl w:ilvl="4">
      <w:start w:val="1"/>
      <w:numFmt w:val="bullet"/>
      <w:lvlText w:val=""/>
      <w:lvlJc w:val="left"/>
      <w:pPr>
        <w:tabs>
          <w:tab w:val="num" w:pos="1800"/>
        </w:tabs>
        <w:ind w:left="1800" w:hanging="360"/>
      </w:pPr>
      <w:rPr>
        <w:rFonts w:ascii="Symbol" w:hAnsi="Symbol" w:cs="Times New Roman"/>
      </w:rPr>
    </w:lvl>
    <w:lvl w:ilvl="5">
      <w:start w:val="1"/>
      <w:numFmt w:val="bullet"/>
      <w:lvlText w:val=""/>
      <w:lvlJc w:val="left"/>
      <w:pPr>
        <w:tabs>
          <w:tab w:val="num" w:pos="2160"/>
        </w:tabs>
        <w:ind w:left="2160" w:hanging="360"/>
      </w:pPr>
      <w:rPr>
        <w:rFonts w:ascii="Symbol" w:hAnsi="Symbol" w:cs="Times New Roman"/>
      </w:rPr>
    </w:lvl>
    <w:lvl w:ilvl="6">
      <w:start w:val="1"/>
      <w:numFmt w:val="bullet"/>
      <w:lvlText w:val=""/>
      <w:lvlJc w:val="left"/>
      <w:pPr>
        <w:tabs>
          <w:tab w:val="num" w:pos="2520"/>
        </w:tabs>
        <w:ind w:left="2520" w:hanging="360"/>
      </w:pPr>
      <w:rPr>
        <w:rFonts w:ascii="Symbol" w:hAnsi="Symbol" w:cs="Times New Roman"/>
      </w:rPr>
    </w:lvl>
    <w:lvl w:ilvl="7">
      <w:start w:val="1"/>
      <w:numFmt w:val="bullet"/>
      <w:lvlText w:val=""/>
      <w:lvlJc w:val="left"/>
      <w:pPr>
        <w:tabs>
          <w:tab w:val="num" w:pos="2880"/>
        </w:tabs>
        <w:ind w:left="2880" w:hanging="360"/>
      </w:pPr>
      <w:rPr>
        <w:rFonts w:ascii="Symbol" w:hAnsi="Symbol" w:cs="Times New Roman"/>
      </w:rPr>
    </w:lvl>
    <w:lvl w:ilvl="8">
      <w:start w:val="1"/>
      <w:numFmt w:val="bullet"/>
      <w:lvlText w:val=""/>
      <w:lvlJc w:val="left"/>
      <w:pPr>
        <w:tabs>
          <w:tab w:val="num" w:pos="3240"/>
        </w:tabs>
        <w:ind w:left="3240" w:hanging="360"/>
      </w:pPr>
      <w:rPr>
        <w:rFonts w:ascii="Symbol" w:hAnsi="Symbol" w:cs="Times New Roman"/>
      </w:rPr>
    </w:lvl>
  </w:abstractNum>
  <w:abstractNum w:abstractNumId="2">
    <w:nsid w:val="00000002"/>
    <w:multiLevelType w:val="multilevel"/>
    <w:tmpl w:val="00000002"/>
    <w:name w:val="WW8Num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03"/>
    <w:multiLevelType w:val="multilevel"/>
    <w:tmpl w:val="00000003"/>
    <w:name w:val="WW8Num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nsid w:val="00000005"/>
    <w:multiLevelType w:val="singleLevel"/>
    <w:tmpl w:val="00000005"/>
    <w:name w:val="WW8Num4"/>
    <w:lvl w:ilvl="0">
      <w:start w:val="1"/>
      <w:numFmt w:val="bullet"/>
      <w:lvlText w:val=""/>
      <w:lvlJc w:val="left"/>
      <w:pPr>
        <w:tabs>
          <w:tab w:val="num" w:pos="425"/>
        </w:tabs>
        <w:ind w:left="425" w:hanging="425"/>
      </w:pPr>
      <w:rPr>
        <w:rFonts w:ascii="Symbol" w:hAnsi="Symbol"/>
      </w:rPr>
    </w:lvl>
  </w:abstractNum>
  <w:abstractNum w:abstractNumId="5">
    <w:nsid w:val="00000006"/>
    <w:multiLevelType w:val="multilevel"/>
    <w:tmpl w:val="00000006"/>
    <w:name w:val="WW8Num5"/>
    <w:lvl w:ilvl="0">
      <w:start w:val="1"/>
      <w:numFmt w:val="bullet"/>
      <w:lvlText w:val=""/>
      <w:lvlJc w:val="left"/>
      <w:pPr>
        <w:tabs>
          <w:tab w:val="num" w:pos="757"/>
        </w:tabs>
        <w:ind w:left="737" w:hanging="340"/>
      </w:pPr>
      <w:rPr>
        <w:rFonts w:ascii="Symbol" w:hAnsi="Symbol"/>
      </w:rPr>
    </w:lvl>
    <w:lvl w:ilvl="1">
      <w:start w:val="1"/>
      <w:numFmt w:val="bullet"/>
      <w:lvlText w:val=""/>
      <w:lvlJc w:val="left"/>
      <w:pPr>
        <w:tabs>
          <w:tab w:val="num" w:pos="1449"/>
        </w:tabs>
        <w:ind w:left="1080" w:firstLine="0"/>
      </w:pPr>
      <w:rPr>
        <w:rFonts w:ascii="Symbol" w:hAnsi="Symbol"/>
      </w:rPr>
    </w:lvl>
    <w:lvl w:ilvl="2">
      <w:start w:val="1"/>
      <w:numFmt w:val="bullet"/>
      <w:lvlText w:val=""/>
      <w:lvlJc w:val="left"/>
      <w:pPr>
        <w:tabs>
          <w:tab w:val="num" w:pos="2645"/>
        </w:tabs>
        <w:ind w:left="2645" w:hanging="360"/>
      </w:pPr>
      <w:rPr>
        <w:rFonts w:ascii="Wingdings" w:hAnsi="Wingdings"/>
      </w:rPr>
    </w:lvl>
    <w:lvl w:ilvl="3">
      <w:start w:val="1"/>
      <w:numFmt w:val="bullet"/>
      <w:lvlText w:val=""/>
      <w:lvlJc w:val="left"/>
      <w:pPr>
        <w:tabs>
          <w:tab w:val="num" w:pos="3365"/>
        </w:tabs>
        <w:ind w:left="3365" w:hanging="360"/>
      </w:pPr>
      <w:rPr>
        <w:rFonts w:ascii="Symbol" w:hAnsi="Symbol"/>
      </w:rPr>
    </w:lvl>
    <w:lvl w:ilvl="4">
      <w:start w:val="1"/>
      <w:numFmt w:val="bullet"/>
      <w:lvlText w:val="o"/>
      <w:lvlJc w:val="left"/>
      <w:pPr>
        <w:tabs>
          <w:tab w:val="num" w:pos="4085"/>
        </w:tabs>
        <w:ind w:left="4085" w:hanging="360"/>
      </w:pPr>
      <w:rPr>
        <w:rFonts w:ascii="Courier New" w:hAnsi="Courier New"/>
      </w:rPr>
    </w:lvl>
    <w:lvl w:ilvl="5">
      <w:start w:val="1"/>
      <w:numFmt w:val="bullet"/>
      <w:lvlText w:val=""/>
      <w:lvlJc w:val="left"/>
      <w:pPr>
        <w:tabs>
          <w:tab w:val="num" w:pos="4805"/>
        </w:tabs>
        <w:ind w:left="4805" w:hanging="360"/>
      </w:pPr>
      <w:rPr>
        <w:rFonts w:ascii="Wingdings" w:hAnsi="Wingdings"/>
      </w:rPr>
    </w:lvl>
    <w:lvl w:ilvl="6">
      <w:start w:val="1"/>
      <w:numFmt w:val="bullet"/>
      <w:lvlText w:val=""/>
      <w:lvlJc w:val="left"/>
      <w:pPr>
        <w:tabs>
          <w:tab w:val="num" w:pos="5525"/>
        </w:tabs>
        <w:ind w:left="5525" w:hanging="360"/>
      </w:pPr>
      <w:rPr>
        <w:rFonts w:ascii="Symbol" w:hAnsi="Symbol"/>
      </w:rPr>
    </w:lvl>
    <w:lvl w:ilvl="7">
      <w:start w:val="1"/>
      <w:numFmt w:val="bullet"/>
      <w:lvlText w:val="o"/>
      <w:lvlJc w:val="left"/>
      <w:pPr>
        <w:tabs>
          <w:tab w:val="num" w:pos="6245"/>
        </w:tabs>
        <w:ind w:left="6245" w:hanging="360"/>
      </w:pPr>
      <w:rPr>
        <w:rFonts w:ascii="Courier New" w:hAnsi="Courier New"/>
      </w:rPr>
    </w:lvl>
    <w:lvl w:ilvl="8">
      <w:start w:val="1"/>
      <w:numFmt w:val="bullet"/>
      <w:lvlText w:val=""/>
      <w:lvlJc w:val="left"/>
      <w:pPr>
        <w:tabs>
          <w:tab w:val="num" w:pos="6965"/>
        </w:tabs>
        <w:ind w:left="6965" w:hanging="360"/>
      </w:pPr>
      <w:rPr>
        <w:rFonts w:ascii="Wingdings" w:hAnsi="Wingdings"/>
      </w:rPr>
    </w:lvl>
  </w:abstractNum>
  <w:abstractNum w:abstractNumId="6">
    <w:nsid w:val="00000007"/>
    <w:multiLevelType w:val="singleLevel"/>
    <w:tmpl w:val="00000007"/>
    <w:name w:val="WW8Num6"/>
    <w:lvl w:ilvl="0">
      <w:start w:val="1"/>
      <w:numFmt w:val="bullet"/>
      <w:lvlText w:val=""/>
      <w:lvlJc w:val="left"/>
      <w:pPr>
        <w:tabs>
          <w:tab w:val="num" w:pos="425"/>
        </w:tabs>
        <w:ind w:left="425" w:hanging="425"/>
      </w:pPr>
      <w:rPr>
        <w:rFonts w:ascii="Symbol" w:hAnsi="Symbol"/>
      </w:rPr>
    </w:lvl>
  </w:abstractNum>
  <w:abstractNum w:abstractNumId="7">
    <w:nsid w:val="00000008"/>
    <w:multiLevelType w:val="singleLevel"/>
    <w:tmpl w:val="00000008"/>
    <w:name w:val="WW8Num7"/>
    <w:lvl w:ilvl="0">
      <w:start w:val="1"/>
      <w:numFmt w:val="bullet"/>
      <w:lvlText w:val=""/>
      <w:lvlJc w:val="left"/>
      <w:pPr>
        <w:tabs>
          <w:tab w:val="num" w:pos="1134"/>
        </w:tabs>
        <w:ind w:left="0" w:firstLine="709"/>
      </w:pPr>
      <w:rPr>
        <w:rFonts w:ascii="Symbol" w:hAnsi="Symbol"/>
      </w:rPr>
    </w:lvl>
  </w:abstractNum>
  <w:abstractNum w:abstractNumId="8">
    <w:nsid w:val="00000009"/>
    <w:multiLevelType w:val="singleLevel"/>
    <w:tmpl w:val="00000009"/>
    <w:name w:val="WW8Num8"/>
    <w:lvl w:ilvl="0">
      <w:start w:val="1"/>
      <w:numFmt w:val="bullet"/>
      <w:lvlText w:val=""/>
      <w:lvlJc w:val="left"/>
      <w:pPr>
        <w:tabs>
          <w:tab w:val="num" w:pos="851"/>
        </w:tabs>
        <w:ind w:left="851" w:hanging="114"/>
      </w:pPr>
      <w:rPr>
        <w:rFonts w:ascii="Symbol" w:hAnsi="Symbol"/>
      </w:rPr>
    </w:lvl>
  </w:abstractNum>
  <w:abstractNum w:abstractNumId="9">
    <w:nsid w:val="0000000A"/>
    <w:multiLevelType w:val="singleLevel"/>
    <w:tmpl w:val="0000000A"/>
    <w:name w:val="WW8Num9"/>
    <w:lvl w:ilvl="0">
      <w:start w:val="1"/>
      <w:numFmt w:val="bullet"/>
      <w:lvlText w:val=""/>
      <w:lvlJc w:val="left"/>
      <w:pPr>
        <w:tabs>
          <w:tab w:val="num" w:pos="1440"/>
        </w:tabs>
        <w:ind w:left="1440" w:hanging="360"/>
      </w:pPr>
      <w:rPr>
        <w:rFonts w:ascii="Symbol" w:hAnsi="Symbol"/>
      </w:rPr>
    </w:lvl>
  </w:abstractNum>
  <w:abstractNum w:abstractNumId="10">
    <w:nsid w:val="0000000D"/>
    <w:multiLevelType w:val="singleLevel"/>
    <w:tmpl w:val="0000000D"/>
    <w:name w:val="WW8Num12"/>
    <w:lvl w:ilvl="0">
      <w:start w:val="1"/>
      <w:numFmt w:val="bullet"/>
      <w:lvlText w:val=""/>
      <w:lvlJc w:val="left"/>
      <w:pPr>
        <w:tabs>
          <w:tab w:val="num" w:pos="851"/>
        </w:tabs>
        <w:ind w:left="2213" w:hanging="1476"/>
      </w:pPr>
      <w:rPr>
        <w:rFonts w:ascii="Symbol" w:hAnsi="Symbol"/>
      </w:rPr>
    </w:lvl>
  </w:abstractNum>
  <w:abstractNum w:abstractNumId="11">
    <w:nsid w:val="0000000E"/>
    <w:multiLevelType w:val="singleLevel"/>
    <w:tmpl w:val="0000000E"/>
    <w:name w:val="WW8Num13"/>
    <w:lvl w:ilvl="0">
      <w:start w:val="1"/>
      <w:numFmt w:val="bullet"/>
      <w:lvlText w:val=""/>
      <w:lvlJc w:val="left"/>
      <w:pPr>
        <w:tabs>
          <w:tab w:val="num" w:pos="720"/>
        </w:tabs>
        <w:ind w:left="720" w:hanging="360"/>
      </w:pPr>
      <w:rPr>
        <w:rFonts w:ascii="Symbol" w:hAnsi="Symbol"/>
      </w:rPr>
    </w:lvl>
  </w:abstractNum>
  <w:abstractNum w:abstractNumId="12">
    <w:nsid w:val="0000000F"/>
    <w:multiLevelType w:val="multilevel"/>
    <w:tmpl w:val="0000000F"/>
    <w:name w:val="WW8Num14"/>
    <w:lvl w:ilvl="0">
      <w:start w:val="1"/>
      <w:numFmt w:val="bullet"/>
      <w:lvlText w:val=""/>
      <w:lvlJc w:val="left"/>
      <w:pPr>
        <w:tabs>
          <w:tab w:val="num" w:pos="851"/>
        </w:tabs>
        <w:ind w:left="0" w:firstLine="737"/>
      </w:pPr>
      <w:rPr>
        <w:rFonts w:ascii="Symbol" w:hAnsi="Symbol"/>
      </w:rPr>
    </w:lvl>
    <w:lvl w:ilvl="1">
      <w:start w:val="1"/>
      <w:numFmt w:val="bullet"/>
      <w:lvlText w:val=""/>
      <w:lvlJc w:val="left"/>
      <w:pPr>
        <w:tabs>
          <w:tab w:val="num" w:pos="1825"/>
        </w:tabs>
        <w:ind w:left="1825" w:hanging="396"/>
      </w:pPr>
      <w:rPr>
        <w:rFonts w:ascii="Symbol" w:hAnsi="Symbol"/>
      </w:rPr>
    </w:lvl>
    <w:lvl w:ilvl="2">
      <w:start w:val="1"/>
      <w:numFmt w:val="bullet"/>
      <w:lvlText w:val=""/>
      <w:lvlJc w:val="left"/>
      <w:pPr>
        <w:tabs>
          <w:tab w:val="num" w:pos="2509"/>
        </w:tabs>
        <w:ind w:left="2509" w:hanging="360"/>
      </w:pPr>
      <w:rPr>
        <w:rFonts w:ascii="Wingdings" w:hAnsi="Wingdings"/>
      </w:rPr>
    </w:lvl>
    <w:lvl w:ilvl="3">
      <w:start w:val="1"/>
      <w:numFmt w:val="bullet"/>
      <w:lvlText w:val=""/>
      <w:lvlJc w:val="left"/>
      <w:pPr>
        <w:tabs>
          <w:tab w:val="num" w:pos="3229"/>
        </w:tabs>
        <w:ind w:left="3229" w:hanging="360"/>
      </w:pPr>
      <w:rPr>
        <w:rFonts w:ascii="Symbol" w:hAnsi="Symbol"/>
      </w:rPr>
    </w:lvl>
    <w:lvl w:ilvl="4">
      <w:start w:val="1"/>
      <w:numFmt w:val="bullet"/>
      <w:lvlText w:val="o"/>
      <w:lvlJc w:val="left"/>
      <w:pPr>
        <w:tabs>
          <w:tab w:val="num" w:pos="3949"/>
        </w:tabs>
        <w:ind w:left="3949" w:hanging="360"/>
      </w:pPr>
      <w:rPr>
        <w:rFonts w:ascii="Courier New" w:hAnsi="Courier New"/>
      </w:rPr>
    </w:lvl>
    <w:lvl w:ilvl="5">
      <w:start w:val="1"/>
      <w:numFmt w:val="bullet"/>
      <w:lvlText w:val=""/>
      <w:lvlJc w:val="left"/>
      <w:pPr>
        <w:tabs>
          <w:tab w:val="num" w:pos="4669"/>
        </w:tabs>
        <w:ind w:left="4669" w:hanging="360"/>
      </w:pPr>
      <w:rPr>
        <w:rFonts w:ascii="Wingdings" w:hAnsi="Wingdings"/>
      </w:rPr>
    </w:lvl>
    <w:lvl w:ilvl="6">
      <w:start w:val="1"/>
      <w:numFmt w:val="bullet"/>
      <w:lvlText w:val=""/>
      <w:lvlJc w:val="left"/>
      <w:pPr>
        <w:tabs>
          <w:tab w:val="num" w:pos="5389"/>
        </w:tabs>
        <w:ind w:left="5389" w:hanging="360"/>
      </w:pPr>
      <w:rPr>
        <w:rFonts w:ascii="Symbol" w:hAnsi="Symbol"/>
      </w:rPr>
    </w:lvl>
    <w:lvl w:ilvl="7">
      <w:start w:val="1"/>
      <w:numFmt w:val="bullet"/>
      <w:lvlText w:val="o"/>
      <w:lvlJc w:val="left"/>
      <w:pPr>
        <w:tabs>
          <w:tab w:val="num" w:pos="6109"/>
        </w:tabs>
        <w:ind w:left="6109" w:hanging="360"/>
      </w:pPr>
      <w:rPr>
        <w:rFonts w:ascii="Courier New" w:hAnsi="Courier New"/>
      </w:rPr>
    </w:lvl>
    <w:lvl w:ilvl="8">
      <w:start w:val="1"/>
      <w:numFmt w:val="bullet"/>
      <w:lvlText w:val=""/>
      <w:lvlJc w:val="left"/>
      <w:pPr>
        <w:tabs>
          <w:tab w:val="num" w:pos="6829"/>
        </w:tabs>
        <w:ind w:left="6829" w:hanging="360"/>
      </w:pPr>
      <w:rPr>
        <w:rFonts w:ascii="Wingdings" w:hAnsi="Wingdings"/>
      </w:rPr>
    </w:lvl>
  </w:abstractNum>
  <w:abstractNum w:abstractNumId="13">
    <w:nsid w:val="00000010"/>
    <w:multiLevelType w:val="multilevel"/>
    <w:tmpl w:val="00000010"/>
    <w:name w:val="WW8Num15"/>
    <w:lvl w:ilvl="0">
      <w:start w:val="1"/>
      <w:numFmt w:val="bullet"/>
      <w:lvlText w:val=""/>
      <w:lvlJc w:val="left"/>
      <w:pPr>
        <w:tabs>
          <w:tab w:val="num" w:pos="851"/>
        </w:tabs>
        <w:ind w:left="692" w:firstLine="45"/>
      </w:pPr>
      <w:rPr>
        <w:rFonts w:ascii="Symbol" w:hAnsi="Symbol"/>
      </w:rPr>
    </w:lvl>
    <w:lvl w:ilvl="1">
      <w:start w:val="1"/>
      <w:numFmt w:val="bullet"/>
      <w:lvlText w:val=""/>
      <w:lvlJc w:val="left"/>
      <w:pPr>
        <w:tabs>
          <w:tab w:val="num" w:pos="1825"/>
        </w:tabs>
        <w:ind w:left="1825" w:hanging="396"/>
      </w:pPr>
      <w:rPr>
        <w:rFonts w:ascii="Symbol" w:hAnsi="Symbol"/>
      </w:rPr>
    </w:lvl>
    <w:lvl w:ilvl="2">
      <w:start w:val="1"/>
      <w:numFmt w:val="bullet"/>
      <w:lvlText w:val=""/>
      <w:lvlJc w:val="left"/>
      <w:pPr>
        <w:tabs>
          <w:tab w:val="num" w:pos="2509"/>
        </w:tabs>
        <w:ind w:left="2509" w:hanging="360"/>
      </w:pPr>
      <w:rPr>
        <w:rFonts w:ascii="Wingdings" w:hAnsi="Wingdings"/>
      </w:rPr>
    </w:lvl>
    <w:lvl w:ilvl="3">
      <w:start w:val="1"/>
      <w:numFmt w:val="bullet"/>
      <w:lvlText w:val=""/>
      <w:lvlJc w:val="left"/>
      <w:pPr>
        <w:tabs>
          <w:tab w:val="num" w:pos="3229"/>
        </w:tabs>
        <w:ind w:left="3229" w:hanging="360"/>
      </w:pPr>
      <w:rPr>
        <w:rFonts w:ascii="Symbol" w:hAnsi="Symbol"/>
      </w:rPr>
    </w:lvl>
    <w:lvl w:ilvl="4">
      <w:start w:val="1"/>
      <w:numFmt w:val="bullet"/>
      <w:lvlText w:val="o"/>
      <w:lvlJc w:val="left"/>
      <w:pPr>
        <w:tabs>
          <w:tab w:val="num" w:pos="3949"/>
        </w:tabs>
        <w:ind w:left="3949" w:hanging="360"/>
      </w:pPr>
      <w:rPr>
        <w:rFonts w:ascii="Courier New" w:hAnsi="Courier New"/>
      </w:rPr>
    </w:lvl>
    <w:lvl w:ilvl="5">
      <w:start w:val="1"/>
      <w:numFmt w:val="bullet"/>
      <w:lvlText w:val=""/>
      <w:lvlJc w:val="left"/>
      <w:pPr>
        <w:tabs>
          <w:tab w:val="num" w:pos="4669"/>
        </w:tabs>
        <w:ind w:left="4669" w:hanging="360"/>
      </w:pPr>
      <w:rPr>
        <w:rFonts w:ascii="Wingdings" w:hAnsi="Wingdings"/>
      </w:rPr>
    </w:lvl>
    <w:lvl w:ilvl="6">
      <w:start w:val="1"/>
      <w:numFmt w:val="bullet"/>
      <w:lvlText w:val=""/>
      <w:lvlJc w:val="left"/>
      <w:pPr>
        <w:tabs>
          <w:tab w:val="num" w:pos="5389"/>
        </w:tabs>
        <w:ind w:left="5389" w:hanging="360"/>
      </w:pPr>
      <w:rPr>
        <w:rFonts w:ascii="Symbol" w:hAnsi="Symbol"/>
      </w:rPr>
    </w:lvl>
    <w:lvl w:ilvl="7">
      <w:start w:val="1"/>
      <w:numFmt w:val="bullet"/>
      <w:lvlText w:val="o"/>
      <w:lvlJc w:val="left"/>
      <w:pPr>
        <w:tabs>
          <w:tab w:val="num" w:pos="6109"/>
        </w:tabs>
        <w:ind w:left="6109" w:hanging="360"/>
      </w:pPr>
      <w:rPr>
        <w:rFonts w:ascii="Courier New" w:hAnsi="Courier New"/>
      </w:rPr>
    </w:lvl>
    <w:lvl w:ilvl="8">
      <w:start w:val="1"/>
      <w:numFmt w:val="bullet"/>
      <w:lvlText w:val=""/>
      <w:lvlJc w:val="left"/>
      <w:pPr>
        <w:tabs>
          <w:tab w:val="num" w:pos="6829"/>
        </w:tabs>
        <w:ind w:left="6829" w:hanging="360"/>
      </w:pPr>
      <w:rPr>
        <w:rFonts w:ascii="Wingdings" w:hAnsi="Wingdings"/>
      </w:rPr>
    </w:lvl>
  </w:abstractNum>
  <w:abstractNum w:abstractNumId="14">
    <w:nsid w:val="00000012"/>
    <w:multiLevelType w:val="multilevel"/>
    <w:tmpl w:val="00000012"/>
    <w:name w:val="WW8Num17"/>
    <w:lvl w:ilvl="0">
      <w:start w:val="1"/>
      <w:numFmt w:val="bullet"/>
      <w:lvlText w:val=""/>
      <w:lvlJc w:val="left"/>
      <w:pPr>
        <w:tabs>
          <w:tab w:val="num" w:pos="1440"/>
        </w:tabs>
        <w:ind w:left="1440" w:hanging="360"/>
      </w:pPr>
      <w:rPr>
        <w:rFonts w:ascii="Symbol" w:hAnsi="Symbol"/>
      </w:rPr>
    </w:lvl>
    <w:lvl w:ilvl="1">
      <w:start w:val="1"/>
      <w:numFmt w:val="bullet"/>
      <w:lvlText w:val=""/>
      <w:lvlJc w:val="left"/>
      <w:pPr>
        <w:tabs>
          <w:tab w:val="num" w:pos="1825"/>
        </w:tabs>
        <w:ind w:left="1825" w:hanging="396"/>
      </w:pPr>
      <w:rPr>
        <w:rFonts w:ascii="Symbol" w:hAnsi="Symbol"/>
      </w:rPr>
    </w:lvl>
    <w:lvl w:ilvl="2">
      <w:start w:val="1"/>
      <w:numFmt w:val="bullet"/>
      <w:lvlText w:val=""/>
      <w:lvlJc w:val="left"/>
      <w:pPr>
        <w:tabs>
          <w:tab w:val="num" w:pos="2509"/>
        </w:tabs>
        <w:ind w:left="2509" w:hanging="360"/>
      </w:pPr>
      <w:rPr>
        <w:rFonts w:ascii="Wingdings" w:hAnsi="Wingdings"/>
      </w:rPr>
    </w:lvl>
    <w:lvl w:ilvl="3">
      <w:start w:val="1"/>
      <w:numFmt w:val="bullet"/>
      <w:lvlText w:val=""/>
      <w:lvlJc w:val="left"/>
      <w:pPr>
        <w:tabs>
          <w:tab w:val="num" w:pos="3229"/>
        </w:tabs>
        <w:ind w:left="3229" w:hanging="360"/>
      </w:pPr>
      <w:rPr>
        <w:rFonts w:ascii="Symbol" w:hAnsi="Symbol"/>
      </w:rPr>
    </w:lvl>
    <w:lvl w:ilvl="4">
      <w:start w:val="1"/>
      <w:numFmt w:val="bullet"/>
      <w:lvlText w:val="o"/>
      <w:lvlJc w:val="left"/>
      <w:pPr>
        <w:tabs>
          <w:tab w:val="num" w:pos="3949"/>
        </w:tabs>
        <w:ind w:left="3949" w:hanging="360"/>
      </w:pPr>
      <w:rPr>
        <w:rFonts w:ascii="Courier New" w:hAnsi="Courier New"/>
      </w:rPr>
    </w:lvl>
    <w:lvl w:ilvl="5">
      <w:start w:val="1"/>
      <w:numFmt w:val="bullet"/>
      <w:lvlText w:val=""/>
      <w:lvlJc w:val="left"/>
      <w:pPr>
        <w:tabs>
          <w:tab w:val="num" w:pos="4669"/>
        </w:tabs>
        <w:ind w:left="4669" w:hanging="360"/>
      </w:pPr>
      <w:rPr>
        <w:rFonts w:ascii="Wingdings" w:hAnsi="Wingdings"/>
      </w:rPr>
    </w:lvl>
    <w:lvl w:ilvl="6">
      <w:start w:val="1"/>
      <w:numFmt w:val="bullet"/>
      <w:lvlText w:val=""/>
      <w:lvlJc w:val="left"/>
      <w:pPr>
        <w:tabs>
          <w:tab w:val="num" w:pos="5389"/>
        </w:tabs>
        <w:ind w:left="5389" w:hanging="360"/>
      </w:pPr>
      <w:rPr>
        <w:rFonts w:ascii="Symbol" w:hAnsi="Symbol"/>
      </w:rPr>
    </w:lvl>
    <w:lvl w:ilvl="7">
      <w:start w:val="1"/>
      <w:numFmt w:val="bullet"/>
      <w:lvlText w:val="o"/>
      <w:lvlJc w:val="left"/>
      <w:pPr>
        <w:tabs>
          <w:tab w:val="num" w:pos="6109"/>
        </w:tabs>
        <w:ind w:left="6109" w:hanging="360"/>
      </w:pPr>
      <w:rPr>
        <w:rFonts w:ascii="Courier New" w:hAnsi="Courier New"/>
      </w:rPr>
    </w:lvl>
    <w:lvl w:ilvl="8">
      <w:start w:val="1"/>
      <w:numFmt w:val="bullet"/>
      <w:lvlText w:val=""/>
      <w:lvlJc w:val="left"/>
      <w:pPr>
        <w:tabs>
          <w:tab w:val="num" w:pos="6829"/>
        </w:tabs>
        <w:ind w:left="6829" w:hanging="360"/>
      </w:pPr>
      <w:rPr>
        <w:rFonts w:ascii="Wingdings" w:hAnsi="Wingdings"/>
      </w:rPr>
    </w:lvl>
  </w:abstractNum>
  <w:abstractNum w:abstractNumId="15">
    <w:nsid w:val="00000013"/>
    <w:multiLevelType w:val="singleLevel"/>
    <w:tmpl w:val="00000013"/>
    <w:name w:val="WW8Num18"/>
    <w:lvl w:ilvl="0">
      <w:start w:val="1"/>
      <w:numFmt w:val="bullet"/>
      <w:lvlText w:val="-"/>
      <w:lvlJc w:val="left"/>
      <w:pPr>
        <w:tabs>
          <w:tab w:val="num" w:pos="369"/>
        </w:tabs>
        <w:ind w:left="0" w:firstLine="0"/>
      </w:pPr>
      <w:rPr>
        <w:rFonts w:ascii="Courier New" w:hAnsi="Courier New"/>
        <w:sz w:val="24"/>
        <w:szCs w:val="24"/>
      </w:rPr>
    </w:lvl>
  </w:abstractNum>
  <w:abstractNum w:abstractNumId="16">
    <w:nsid w:val="00000014"/>
    <w:multiLevelType w:val="singleLevel"/>
    <w:tmpl w:val="00000014"/>
    <w:name w:val="WW8Num19"/>
    <w:lvl w:ilvl="0">
      <w:start w:val="1"/>
      <w:numFmt w:val="bullet"/>
      <w:lvlText w:val=""/>
      <w:lvlJc w:val="left"/>
      <w:pPr>
        <w:tabs>
          <w:tab w:val="num" w:pos="720"/>
        </w:tabs>
        <w:ind w:left="720" w:hanging="360"/>
      </w:pPr>
      <w:rPr>
        <w:rFonts w:ascii="Symbol" w:hAnsi="Symbol"/>
      </w:rPr>
    </w:lvl>
  </w:abstractNum>
  <w:abstractNum w:abstractNumId="17">
    <w:nsid w:val="00000015"/>
    <w:multiLevelType w:val="multilevel"/>
    <w:tmpl w:val="00000015"/>
    <w:name w:val="WW8Num20"/>
    <w:lvl w:ilvl="0">
      <w:start w:val="1"/>
      <w:numFmt w:val="bullet"/>
      <w:lvlText w:val=""/>
      <w:lvlJc w:val="left"/>
      <w:pPr>
        <w:tabs>
          <w:tab w:val="num" w:pos="851"/>
        </w:tabs>
        <w:ind w:left="720" w:firstLine="17"/>
      </w:pPr>
      <w:rPr>
        <w:rFonts w:ascii="Symbol" w:hAnsi="Symbol"/>
      </w:rPr>
    </w:lvl>
    <w:lvl w:ilvl="1">
      <w:start w:val="1"/>
      <w:numFmt w:val="bullet"/>
      <w:lvlText w:val=""/>
      <w:lvlJc w:val="left"/>
      <w:pPr>
        <w:tabs>
          <w:tab w:val="num" w:pos="1825"/>
        </w:tabs>
        <w:ind w:left="1825" w:hanging="396"/>
      </w:pPr>
      <w:rPr>
        <w:rFonts w:ascii="Symbol" w:hAnsi="Symbol"/>
      </w:rPr>
    </w:lvl>
    <w:lvl w:ilvl="2">
      <w:start w:val="1"/>
      <w:numFmt w:val="bullet"/>
      <w:lvlText w:val=""/>
      <w:lvlJc w:val="left"/>
      <w:pPr>
        <w:tabs>
          <w:tab w:val="num" w:pos="2509"/>
        </w:tabs>
        <w:ind w:left="2509" w:hanging="360"/>
      </w:pPr>
      <w:rPr>
        <w:rFonts w:ascii="Wingdings" w:hAnsi="Wingdings"/>
      </w:rPr>
    </w:lvl>
    <w:lvl w:ilvl="3">
      <w:start w:val="1"/>
      <w:numFmt w:val="bullet"/>
      <w:lvlText w:val=""/>
      <w:lvlJc w:val="left"/>
      <w:pPr>
        <w:tabs>
          <w:tab w:val="num" w:pos="3229"/>
        </w:tabs>
        <w:ind w:left="3229" w:hanging="360"/>
      </w:pPr>
      <w:rPr>
        <w:rFonts w:ascii="Symbol" w:hAnsi="Symbol"/>
      </w:rPr>
    </w:lvl>
    <w:lvl w:ilvl="4">
      <w:start w:val="1"/>
      <w:numFmt w:val="bullet"/>
      <w:lvlText w:val="o"/>
      <w:lvlJc w:val="left"/>
      <w:pPr>
        <w:tabs>
          <w:tab w:val="num" w:pos="3949"/>
        </w:tabs>
        <w:ind w:left="3949" w:hanging="360"/>
      </w:pPr>
      <w:rPr>
        <w:rFonts w:ascii="Courier New" w:hAnsi="Courier New"/>
      </w:rPr>
    </w:lvl>
    <w:lvl w:ilvl="5">
      <w:start w:val="1"/>
      <w:numFmt w:val="bullet"/>
      <w:lvlText w:val=""/>
      <w:lvlJc w:val="left"/>
      <w:pPr>
        <w:tabs>
          <w:tab w:val="num" w:pos="4669"/>
        </w:tabs>
        <w:ind w:left="4669" w:hanging="360"/>
      </w:pPr>
      <w:rPr>
        <w:rFonts w:ascii="Wingdings" w:hAnsi="Wingdings"/>
      </w:rPr>
    </w:lvl>
    <w:lvl w:ilvl="6">
      <w:start w:val="1"/>
      <w:numFmt w:val="bullet"/>
      <w:lvlText w:val=""/>
      <w:lvlJc w:val="left"/>
      <w:pPr>
        <w:tabs>
          <w:tab w:val="num" w:pos="5389"/>
        </w:tabs>
        <w:ind w:left="5389" w:hanging="360"/>
      </w:pPr>
      <w:rPr>
        <w:rFonts w:ascii="Symbol" w:hAnsi="Symbol"/>
      </w:rPr>
    </w:lvl>
    <w:lvl w:ilvl="7">
      <w:start w:val="1"/>
      <w:numFmt w:val="bullet"/>
      <w:lvlText w:val="o"/>
      <w:lvlJc w:val="left"/>
      <w:pPr>
        <w:tabs>
          <w:tab w:val="num" w:pos="6109"/>
        </w:tabs>
        <w:ind w:left="6109" w:hanging="360"/>
      </w:pPr>
      <w:rPr>
        <w:rFonts w:ascii="Courier New" w:hAnsi="Courier New"/>
      </w:rPr>
    </w:lvl>
    <w:lvl w:ilvl="8">
      <w:start w:val="1"/>
      <w:numFmt w:val="bullet"/>
      <w:lvlText w:val=""/>
      <w:lvlJc w:val="left"/>
      <w:pPr>
        <w:tabs>
          <w:tab w:val="num" w:pos="6829"/>
        </w:tabs>
        <w:ind w:left="6829" w:hanging="360"/>
      </w:pPr>
      <w:rPr>
        <w:rFonts w:ascii="Wingdings" w:hAnsi="Wingdings"/>
      </w:rPr>
    </w:lvl>
  </w:abstractNum>
  <w:abstractNum w:abstractNumId="18">
    <w:nsid w:val="00000017"/>
    <w:multiLevelType w:val="singleLevel"/>
    <w:tmpl w:val="00000017"/>
    <w:name w:val="WW8Num22"/>
    <w:lvl w:ilvl="0">
      <w:start w:val="1"/>
      <w:numFmt w:val="bullet"/>
      <w:lvlText w:val="-"/>
      <w:lvlJc w:val="left"/>
      <w:pPr>
        <w:tabs>
          <w:tab w:val="num" w:pos="369"/>
        </w:tabs>
        <w:ind w:left="0" w:firstLine="0"/>
      </w:pPr>
      <w:rPr>
        <w:rFonts w:ascii="Courier New" w:hAnsi="Courier New"/>
        <w:sz w:val="24"/>
        <w:szCs w:val="24"/>
      </w:rPr>
    </w:lvl>
  </w:abstractNum>
  <w:abstractNum w:abstractNumId="19">
    <w:nsid w:val="00000018"/>
    <w:multiLevelType w:val="singleLevel"/>
    <w:tmpl w:val="00000018"/>
    <w:name w:val="WW8Num23"/>
    <w:lvl w:ilvl="0">
      <w:start w:val="1"/>
      <w:numFmt w:val="bullet"/>
      <w:lvlText w:val=""/>
      <w:lvlJc w:val="left"/>
      <w:pPr>
        <w:tabs>
          <w:tab w:val="num" w:pos="851"/>
        </w:tabs>
        <w:ind w:left="0" w:firstLine="737"/>
      </w:pPr>
      <w:rPr>
        <w:rFonts w:ascii="Symbol" w:hAnsi="Symbol"/>
      </w:rPr>
    </w:lvl>
  </w:abstractNum>
  <w:abstractNum w:abstractNumId="20">
    <w:nsid w:val="00000019"/>
    <w:multiLevelType w:val="multilevel"/>
    <w:tmpl w:val="00000019"/>
    <w:name w:val="WW8Num24"/>
    <w:lvl w:ilvl="0">
      <w:start w:val="1"/>
      <w:numFmt w:val="bullet"/>
      <w:lvlText w:val=""/>
      <w:lvlJc w:val="left"/>
      <w:pPr>
        <w:tabs>
          <w:tab w:val="num" w:pos="1440"/>
        </w:tabs>
        <w:ind w:left="1440" w:hanging="360"/>
      </w:pPr>
      <w:rPr>
        <w:rFonts w:ascii="Symbol" w:hAnsi="Symbol"/>
      </w:rPr>
    </w:lvl>
    <w:lvl w:ilvl="1">
      <w:start w:val="1"/>
      <w:numFmt w:val="bullet"/>
      <w:lvlText w:val=""/>
      <w:lvlJc w:val="left"/>
      <w:pPr>
        <w:tabs>
          <w:tab w:val="num" w:pos="1825"/>
        </w:tabs>
        <w:ind w:left="1825" w:hanging="396"/>
      </w:pPr>
      <w:rPr>
        <w:rFonts w:ascii="Symbol" w:hAnsi="Symbol"/>
      </w:rPr>
    </w:lvl>
    <w:lvl w:ilvl="2">
      <w:start w:val="1"/>
      <w:numFmt w:val="decimal"/>
      <w:lvlText w:val="%3."/>
      <w:lvlJc w:val="left"/>
      <w:pPr>
        <w:tabs>
          <w:tab w:val="num" w:pos="660"/>
        </w:tabs>
        <w:ind w:left="660" w:hanging="660"/>
      </w:pPr>
    </w:lvl>
    <w:lvl w:ilvl="3">
      <w:start w:val="1"/>
      <w:numFmt w:val="bullet"/>
      <w:lvlText w:val=""/>
      <w:lvlJc w:val="left"/>
      <w:pPr>
        <w:tabs>
          <w:tab w:val="num" w:pos="3229"/>
        </w:tabs>
        <w:ind w:left="3229" w:hanging="360"/>
      </w:pPr>
      <w:rPr>
        <w:rFonts w:ascii="Symbol" w:hAnsi="Symbol"/>
      </w:rPr>
    </w:lvl>
    <w:lvl w:ilvl="4">
      <w:start w:val="1"/>
      <w:numFmt w:val="bullet"/>
      <w:lvlText w:val="o"/>
      <w:lvlJc w:val="left"/>
      <w:pPr>
        <w:tabs>
          <w:tab w:val="num" w:pos="3949"/>
        </w:tabs>
        <w:ind w:left="3949" w:hanging="360"/>
      </w:pPr>
      <w:rPr>
        <w:rFonts w:ascii="Courier New" w:hAnsi="Courier New"/>
      </w:rPr>
    </w:lvl>
    <w:lvl w:ilvl="5">
      <w:start w:val="1"/>
      <w:numFmt w:val="bullet"/>
      <w:lvlText w:val=""/>
      <w:lvlJc w:val="left"/>
      <w:pPr>
        <w:tabs>
          <w:tab w:val="num" w:pos="4669"/>
        </w:tabs>
        <w:ind w:left="4669" w:hanging="360"/>
      </w:pPr>
      <w:rPr>
        <w:rFonts w:ascii="Wingdings" w:hAnsi="Wingdings"/>
      </w:rPr>
    </w:lvl>
    <w:lvl w:ilvl="6">
      <w:start w:val="1"/>
      <w:numFmt w:val="bullet"/>
      <w:lvlText w:val=""/>
      <w:lvlJc w:val="left"/>
      <w:pPr>
        <w:tabs>
          <w:tab w:val="num" w:pos="5389"/>
        </w:tabs>
        <w:ind w:left="5389" w:hanging="360"/>
      </w:pPr>
      <w:rPr>
        <w:rFonts w:ascii="Symbol" w:hAnsi="Symbol"/>
      </w:rPr>
    </w:lvl>
    <w:lvl w:ilvl="7">
      <w:start w:val="1"/>
      <w:numFmt w:val="bullet"/>
      <w:lvlText w:val="o"/>
      <w:lvlJc w:val="left"/>
      <w:pPr>
        <w:tabs>
          <w:tab w:val="num" w:pos="6109"/>
        </w:tabs>
        <w:ind w:left="6109" w:hanging="360"/>
      </w:pPr>
      <w:rPr>
        <w:rFonts w:ascii="Courier New" w:hAnsi="Courier New"/>
      </w:rPr>
    </w:lvl>
    <w:lvl w:ilvl="8">
      <w:start w:val="1"/>
      <w:numFmt w:val="bullet"/>
      <w:lvlText w:val=""/>
      <w:lvlJc w:val="left"/>
      <w:pPr>
        <w:tabs>
          <w:tab w:val="num" w:pos="6829"/>
        </w:tabs>
        <w:ind w:left="6829" w:hanging="360"/>
      </w:pPr>
      <w:rPr>
        <w:rFonts w:ascii="Wingdings" w:hAnsi="Wingdings"/>
      </w:rPr>
    </w:lvl>
  </w:abstractNum>
  <w:abstractNum w:abstractNumId="21">
    <w:nsid w:val="0000001A"/>
    <w:multiLevelType w:val="singleLevel"/>
    <w:tmpl w:val="0000001A"/>
    <w:name w:val="WW8Num25"/>
    <w:lvl w:ilvl="0">
      <w:start w:val="1"/>
      <w:numFmt w:val="bullet"/>
      <w:lvlText w:val=""/>
      <w:lvlJc w:val="left"/>
      <w:pPr>
        <w:tabs>
          <w:tab w:val="num" w:pos="709"/>
        </w:tabs>
        <w:ind w:left="709" w:hanging="369"/>
      </w:pPr>
      <w:rPr>
        <w:rFonts w:ascii="Symbol" w:hAnsi="Symbol"/>
      </w:rPr>
    </w:lvl>
  </w:abstractNum>
  <w:abstractNum w:abstractNumId="22">
    <w:nsid w:val="0000001B"/>
    <w:multiLevelType w:val="singleLevel"/>
    <w:tmpl w:val="0000001B"/>
    <w:name w:val="WW8Num26"/>
    <w:lvl w:ilvl="0">
      <w:start w:val="1"/>
      <w:numFmt w:val="bullet"/>
      <w:lvlText w:val="-"/>
      <w:lvlJc w:val="left"/>
      <w:pPr>
        <w:tabs>
          <w:tab w:val="num" w:pos="369"/>
        </w:tabs>
        <w:ind w:left="0" w:firstLine="0"/>
      </w:pPr>
      <w:rPr>
        <w:rFonts w:ascii="Courier New" w:hAnsi="Courier New"/>
        <w:sz w:val="24"/>
        <w:szCs w:val="24"/>
      </w:rPr>
    </w:lvl>
  </w:abstractNum>
  <w:abstractNum w:abstractNumId="23">
    <w:nsid w:val="0000001C"/>
    <w:multiLevelType w:val="multilevel"/>
    <w:tmpl w:val="0000001C"/>
    <w:name w:val="WW8Num27"/>
    <w:lvl w:ilvl="0">
      <w:start w:val="10"/>
      <w:numFmt w:val="bullet"/>
      <w:lvlText w:val=""/>
      <w:lvlJc w:val="left"/>
      <w:pPr>
        <w:tabs>
          <w:tab w:val="num" w:pos="1080"/>
        </w:tabs>
        <w:ind w:left="1080" w:hanging="360"/>
      </w:pPr>
      <w:rPr>
        <w:rFonts w:ascii="Symbol" w:hAnsi="Symbol"/>
      </w:rPr>
    </w:lvl>
    <w:lvl w:ilvl="1">
      <w:start w:val="1"/>
      <w:numFmt w:val="bullet"/>
      <w:lvlText w:val=""/>
      <w:lvlJc w:val="left"/>
      <w:pPr>
        <w:tabs>
          <w:tab w:val="num" w:pos="1449"/>
        </w:tabs>
        <w:ind w:left="1080" w:firstLine="0"/>
      </w:pPr>
      <w:rPr>
        <w:rFonts w:ascii="Symbol" w:hAnsi="Symbol"/>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24">
    <w:nsid w:val="0000001F"/>
    <w:multiLevelType w:val="singleLevel"/>
    <w:tmpl w:val="0000001F"/>
    <w:name w:val="WW8Num30"/>
    <w:lvl w:ilvl="0">
      <w:start w:val="1"/>
      <w:numFmt w:val="bullet"/>
      <w:lvlText w:val=""/>
      <w:lvlJc w:val="left"/>
      <w:pPr>
        <w:tabs>
          <w:tab w:val="num" w:pos="1429"/>
        </w:tabs>
        <w:ind w:left="1429" w:hanging="360"/>
      </w:pPr>
      <w:rPr>
        <w:rFonts w:ascii="Symbol" w:hAnsi="Symbol"/>
      </w:rPr>
    </w:lvl>
  </w:abstractNum>
  <w:abstractNum w:abstractNumId="25">
    <w:nsid w:val="00000020"/>
    <w:multiLevelType w:val="singleLevel"/>
    <w:tmpl w:val="00000020"/>
    <w:name w:val="WW8Num31"/>
    <w:lvl w:ilvl="0">
      <w:start w:val="1"/>
      <w:numFmt w:val="bullet"/>
      <w:lvlText w:val=""/>
      <w:lvlJc w:val="left"/>
      <w:pPr>
        <w:tabs>
          <w:tab w:val="num" w:pos="851"/>
        </w:tabs>
        <w:ind w:left="1504" w:hanging="767"/>
      </w:pPr>
      <w:rPr>
        <w:rFonts w:ascii="Symbol" w:hAnsi="Symbol"/>
      </w:rPr>
    </w:lvl>
  </w:abstractNum>
  <w:abstractNum w:abstractNumId="26">
    <w:nsid w:val="00000021"/>
    <w:multiLevelType w:val="singleLevel"/>
    <w:tmpl w:val="00000021"/>
    <w:name w:val="WW8Num32"/>
    <w:lvl w:ilvl="0">
      <w:start w:val="1"/>
      <w:numFmt w:val="bullet"/>
      <w:lvlText w:val=""/>
      <w:lvlJc w:val="left"/>
      <w:pPr>
        <w:tabs>
          <w:tab w:val="num" w:pos="757"/>
        </w:tabs>
        <w:ind w:left="737" w:hanging="340"/>
      </w:pPr>
      <w:rPr>
        <w:rFonts w:ascii="Symbol" w:hAnsi="Symbol"/>
      </w:rPr>
    </w:lvl>
  </w:abstractNum>
  <w:abstractNum w:abstractNumId="27">
    <w:nsid w:val="00000022"/>
    <w:multiLevelType w:val="singleLevel"/>
    <w:tmpl w:val="00000022"/>
    <w:name w:val="WW8Num33"/>
    <w:lvl w:ilvl="0">
      <w:start w:val="1"/>
      <w:numFmt w:val="bullet"/>
      <w:lvlText w:val=""/>
      <w:lvlJc w:val="left"/>
      <w:pPr>
        <w:tabs>
          <w:tab w:val="num" w:pos="1571"/>
        </w:tabs>
        <w:ind w:left="720" w:firstLine="737"/>
      </w:pPr>
      <w:rPr>
        <w:rFonts w:ascii="Symbol" w:hAnsi="Symbol"/>
      </w:rPr>
    </w:lvl>
  </w:abstractNum>
  <w:abstractNum w:abstractNumId="28">
    <w:nsid w:val="00000023"/>
    <w:multiLevelType w:val="multilevel"/>
    <w:tmpl w:val="00000023"/>
    <w:name w:val="WW8Num34"/>
    <w:lvl w:ilvl="0">
      <w:start w:val="1"/>
      <w:numFmt w:val="bullet"/>
      <w:lvlText w:val=""/>
      <w:lvlJc w:val="left"/>
      <w:pPr>
        <w:tabs>
          <w:tab w:val="num" w:pos="851"/>
        </w:tabs>
        <w:ind w:left="795" w:hanging="58"/>
      </w:pPr>
      <w:rPr>
        <w:rFonts w:ascii="Symbol" w:hAnsi="Symbol"/>
      </w:rPr>
    </w:lvl>
    <w:lvl w:ilvl="1">
      <w:start w:val="1"/>
      <w:numFmt w:val="bullet"/>
      <w:lvlText w:val=""/>
      <w:lvlJc w:val="left"/>
      <w:pPr>
        <w:tabs>
          <w:tab w:val="num" w:pos="1825"/>
        </w:tabs>
        <w:ind w:left="1825" w:hanging="396"/>
      </w:pPr>
      <w:rPr>
        <w:rFonts w:ascii="Symbol" w:hAnsi="Symbol"/>
      </w:rPr>
    </w:lvl>
    <w:lvl w:ilvl="2">
      <w:start w:val="1"/>
      <w:numFmt w:val="bullet"/>
      <w:lvlText w:val=""/>
      <w:lvlJc w:val="left"/>
      <w:pPr>
        <w:tabs>
          <w:tab w:val="num" w:pos="2509"/>
        </w:tabs>
        <w:ind w:left="2509" w:hanging="360"/>
      </w:pPr>
      <w:rPr>
        <w:rFonts w:ascii="Wingdings" w:hAnsi="Wingdings"/>
      </w:rPr>
    </w:lvl>
    <w:lvl w:ilvl="3">
      <w:start w:val="1"/>
      <w:numFmt w:val="bullet"/>
      <w:lvlText w:val=""/>
      <w:lvlJc w:val="left"/>
      <w:pPr>
        <w:tabs>
          <w:tab w:val="num" w:pos="3229"/>
        </w:tabs>
        <w:ind w:left="3229" w:hanging="360"/>
      </w:pPr>
      <w:rPr>
        <w:rFonts w:ascii="Symbol" w:hAnsi="Symbol"/>
      </w:rPr>
    </w:lvl>
    <w:lvl w:ilvl="4">
      <w:start w:val="1"/>
      <w:numFmt w:val="bullet"/>
      <w:lvlText w:val="o"/>
      <w:lvlJc w:val="left"/>
      <w:pPr>
        <w:tabs>
          <w:tab w:val="num" w:pos="3949"/>
        </w:tabs>
        <w:ind w:left="3949" w:hanging="360"/>
      </w:pPr>
      <w:rPr>
        <w:rFonts w:ascii="Courier New" w:hAnsi="Courier New"/>
      </w:rPr>
    </w:lvl>
    <w:lvl w:ilvl="5">
      <w:start w:val="1"/>
      <w:numFmt w:val="bullet"/>
      <w:lvlText w:val=""/>
      <w:lvlJc w:val="left"/>
      <w:pPr>
        <w:tabs>
          <w:tab w:val="num" w:pos="4669"/>
        </w:tabs>
        <w:ind w:left="4669" w:hanging="360"/>
      </w:pPr>
      <w:rPr>
        <w:rFonts w:ascii="Wingdings" w:hAnsi="Wingdings"/>
      </w:rPr>
    </w:lvl>
    <w:lvl w:ilvl="6">
      <w:start w:val="1"/>
      <w:numFmt w:val="bullet"/>
      <w:lvlText w:val=""/>
      <w:lvlJc w:val="left"/>
      <w:pPr>
        <w:tabs>
          <w:tab w:val="num" w:pos="5389"/>
        </w:tabs>
        <w:ind w:left="5389" w:hanging="360"/>
      </w:pPr>
      <w:rPr>
        <w:rFonts w:ascii="Symbol" w:hAnsi="Symbol"/>
      </w:rPr>
    </w:lvl>
    <w:lvl w:ilvl="7">
      <w:start w:val="1"/>
      <w:numFmt w:val="bullet"/>
      <w:lvlText w:val="o"/>
      <w:lvlJc w:val="left"/>
      <w:pPr>
        <w:tabs>
          <w:tab w:val="num" w:pos="6109"/>
        </w:tabs>
        <w:ind w:left="6109" w:hanging="360"/>
      </w:pPr>
      <w:rPr>
        <w:rFonts w:ascii="Courier New" w:hAnsi="Courier New"/>
      </w:rPr>
    </w:lvl>
    <w:lvl w:ilvl="8">
      <w:start w:val="1"/>
      <w:numFmt w:val="bullet"/>
      <w:lvlText w:val=""/>
      <w:lvlJc w:val="left"/>
      <w:pPr>
        <w:tabs>
          <w:tab w:val="num" w:pos="6829"/>
        </w:tabs>
        <w:ind w:left="6829" w:hanging="360"/>
      </w:pPr>
      <w:rPr>
        <w:rFonts w:ascii="Wingdings" w:hAnsi="Wingdings"/>
      </w:rPr>
    </w:lvl>
  </w:abstractNum>
  <w:abstractNum w:abstractNumId="29">
    <w:nsid w:val="00000025"/>
    <w:multiLevelType w:val="multilevel"/>
    <w:tmpl w:val="00000025"/>
    <w:name w:val="WW8Num36"/>
    <w:lvl w:ilvl="0">
      <w:start w:val="1"/>
      <w:numFmt w:val="bullet"/>
      <w:lvlText w:val="-"/>
      <w:lvlJc w:val="left"/>
      <w:pPr>
        <w:tabs>
          <w:tab w:val="num" w:pos="1560"/>
        </w:tabs>
        <w:ind w:left="2393" w:hanging="947"/>
      </w:pPr>
      <w:rPr>
        <w:rFonts w:ascii="Symbol" w:hAnsi="Symbol"/>
      </w:rPr>
    </w:lvl>
    <w:lvl w:ilvl="1">
      <w:start w:val="1"/>
      <w:numFmt w:val="bullet"/>
      <w:lvlText w:val=""/>
      <w:lvlJc w:val="left"/>
      <w:pPr>
        <w:tabs>
          <w:tab w:val="num" w:pos="1825"/>
        </w:tabs>
        <w:ind w:left="1825" w:hanging="396"/>
      </w:pPr>
      <w:rPr>
        <w:rFonts w:ascii="Symbol" w:hAnsi="Symbol"/>
      </w:rPr>
    </w:lvl>
    <w:lvl w:ilvl="2">
      <w:start w:val="1"/>
      <w:numFmt w:val="bullet"/>
      <w:lvlText w:val=""/>
      <w:lvlJc w:val="left"/>
      <w:pPr>
        <w:tabs>
          <w:tab w:val="num" w:pos="2509"/>
        </w:tabs>
        <w:ind w:left="2509" w:hanging="360"/>
      </w:pPr>
      <w:rPr>
        <w:rFonts w:ascii="Wingdings" w:hAnsi="Wingdings"/>
      </w:rPr>
    </w:lvl>
    <w:lvl w:ilvl="3">
      <w:start w:val="1"/>
      <w:numFmt w:val="bullet"/>
      <w:lvlText w:val=""/>
      <w:lvlJc w:val="left"/>
      <w:pPr>
        <w:tabs>
          <w:tab w:val="num" w:pos="3229"/>
        </w:tabs>
        <w:ind w:left="3229" w:hanging="360"/>
      </w:pPr>
      <w:rPr>
        <w:rFonts w:ascii="Symbol" w:hAnsi="Symbol"/>
      </w:rPr>
    </w:lvl>
    <w:lvl w:ilvl="4">
      <w:start w:val="1"/>
      <w:numFmt w:val="bullet"/>
      <w:lvlText w:val="o"/>
      <w:lvlJc w:val="left"/>
      <w:pPr>
        <w:tabs>
          <w:tab w:val="num" w:pos="3949"/>
        </w:tabs>
        <w:ind w:left="3949" w:hanging="360"/>
      </w:pPr>
      <w:rPr>
        <w:rFonts w:ascii="Courier New" w:hAnsi="Courier New"/>
      </w:rPr>
    </w:lvl>
    <w:lvl w:ilvl="5">
      <w:start w:val="1"/>
      <w:numFmt w:val="bullet"/>
      <w:lvlText w:val=""/>
      <w:lvlJc w:val="left"/>
      <w:pPr>
        <w:tabs>
          <w:tab w:val="num" w:pos="4669"/>
        </w:tabs>
        <w:ind w:left="4669" w:hanging="360"/>
      </w:pPr>
      <w:rPr>
        <w:rFonts w:ascii="Wingdings" w:hAnsi="Wingdings"/>
      </w:rPr>
    </w:lvl>
    <w:lvl w:ilvl="6">
      <w:start w:val="1"/>
      <w:numFmt w:val="bullet"/>
      <w:lvlText w:val=""/>
      <w:lvlJc w:val="left"/>
      <w:pPr>
        <w:tabs>
          <w:tab w:val="num" w:pos="5389"/>
        </w:tabs>
        <w:ind w:left="5389" w:hanging="360"/>
      </w:pPr>
      <w:rPr>
        <w:rFonts w:ascii="Symbol" w:hAnsi="Symbol"/>
      </w:rPr>
    </w:lvl>
    <w:lvl w:ilvl="7">
      <w:start w:val="1"/>
      <w:numFmt w:val="bullet"/>
      <w:lvlText w:val="o"/>
      <w:lvlJc w:val="left"/>
      <w:pPr>
        <w:tabs>
          <w:tab w:val="num" w:pos="6109"/>
        </w:tabs>
        <w:ind w:left="6109" w:hanging="360"/>
      </w:pPr>
      <w:rPr>
        <w:rFonts w:ascii="Courier New" w:hAnsi="Courier New"/>
      </w:rPr>
    </w:lvl>
    <w:lvl w:ilvl="8">
      <w:start w:val="1"/>
      <w:numFmt w:val="bullet"/>
      <w:lvlText w:val=""/>
      <w:lvlJc w:val="left"/>
      <w:pPr>
        <w:tabs>
          <w:tab w:val="num" w:pos="6829"/>
        </w:tabs>
        <w:ind w:left="6829" w:hanging="360"/>
      </w:pPr>
      <w:rPr>
        <w:rFonts w:ascii="Wingdings" w:hAnsi="Wingdings"/>
      </w:rPr>
    </w:lvl>
  </w:abstractNum>
  <w:abstractNum w:abstractNumId="30">
    <w:nsid w:val="00000026"/>
    <w:multiLevelType w:val="singleLevel"/>
    <w:tmpl w:val="00000026"/>
    <w:name w:val="WW8Num37"/>
    <w:lvl w:ilvl="0">
      <w:start w:val="1"/>
      <w:numFmt w:val="bullet"/>
      <w:lvlText w:val=""/>
      <w:lvlJc w:val="left"/>
      <w:pPr>
        <w:tabs>
          <w:tab w:val="num" w:pos="709"/>
        </w:tabs>
        <w:ind w:left="709" w:hanging="369"/>
      </w:pPr>
      <w:rPr>
        <w:rFonts w:ascii="Symbol" w:hAnsi="Symbol"/>
      </w:rPr>
    </w:lvl>
  </w:abstractNum>
  <w:abstractNum w:abstractNumId="31">
    <w:nsid w:val="00000027"/>
    <w:multiLevelType w:val="singleLevel"/>
    <w:tmpl w:val="00000027"/>
    <w:name w:val="WW8Num38"/>
    <w:lvl w:ilvl="0">
      <w:start w:val="1"/>
      <w:numFmt w:val="bullet"/>
      <w:lvlText w:val="-"/>
      <w:lvlJc w:val="left"/>
      <w:pPr>
        <w:tabs>
          <w:tab w:val="num" w:pos="2269"/>
        </w:tabs>
        <w:ind w:left="3102" w:hanging="947"/>
      </w:pPr>
      <w:rPr>
        <w:rFonts w:ascii="Symbol" w:hAnsi="Symbol"/>
      </w:rPr>
    </w:lvl>
  </w:abstractNum>
  <w:abstractNum w:abstractNumId="32">
    <w:nsid w:val="00000029"/>
    <w:multiLevelType w:val="singleLevel"/>
    <w:tmpl w:val="00000029"/>
    <w:name w:val="WW8Num40"/>
    <w:lvl w:ilvl="0">
      <w:start w:val="1"/>
      <w:numFmt w:val="bullet"/>
      <w:lvlText w:val=""/>
      <w:lvlJc w:val="left"/>
      <w:pPr>
        <w:tabs>
          <w:tab w:val="num" w:pos="763"/>
        </w:tabs>
        <w:ind w:left="763" w:hanging="360"/>
      </w:pPr>
      <w:rPr>
        <w:rFonts w:ascii="Symbol" w:hAnsi="Symbol"/>
      </w:rPr>
    </w:lvl>
  </w:abstractNum>
  <w:abstractNum w:abstractNumId="33">
    <w:nsid w:val="0000002A"/>
    <w:multiLevelType w:val="singleLevel"/>
    <w:tmpl w:val="0000002A"/>
    <w:name w:val="WW8Num41"/>
    <w:lvl w:ilvl="0">
      <w:start w:val="1"/>
      <w:numFmt w:val="bullet"/>
      <w:lvlText w:val=""/>
      <w:lvlJc w:val="left"/>
      <w:pPr>
        <w:tabs>
          <w:tab w:val="num" w:pos="851"/>
        </w:tabs>
        <w:ind w:left="851" w:hanging="114"/>
      </w:pPr>
      <w:rPr>
        <w:rFonts w:ascii="Symbol" w:hAnsi="Symbol"/>
      </w:rPr>
    </w:lvl>
  </w:abstractNum>
  <w:abstractNum w:abstractNumId="34">
    <w:nsid w:val="0000002C"/>
    <w:multiLevelType w:val="singleLevel"/>
    <w:tmpl w:val="0000002C"/>
    <w:name w:val="WW8Num43"/>
    <w:lvl w:ilvl="0">
      <w:start w:val="1"/>
      <w:numFmt w:val="bullet"/>
      <w:lvlText w:val=""/>
      <w:lvlJc w:val="left"/>
      <w:pPr>
        <w:tabs>
          <w:tab w:val="num" w:pos="1080"/>
        </w:tabs>
        <w:ind w:left="1080" w:hanging="360"/>
      </w:pPr>
      <w:rPr>
        <w:rFonts w:ascii="Symbol" w:hAnsi="Symbol"/>
      </w:rPr>
    </w:lvl>
  </w:abstractNum>
  <w:abstractNum w:abstractNumId="35">
    <w:nsid w:val="0000002D"/>
    <w:multiLevelType w:val="singleLevel"/>
    <w:tmpl w:val="0000002D"/>
    <w:name w:val="WW8Num44"/>
    <w:lvl w:ilvl="0">
      <w:start w:val="1"/>
      <w:numFmt w:val="bullet"/>
      <w:lvlText w:val=""/>
      <w:lvlJc w:val="left"/>
      <w:pPr>
        <w:tabs>
          <w:tab w:val="num" w:pos="851"/>
        </w:tabs>
        <w:ind w:left="0" w:firstLine="737"/>
      </w:pPr>
      <w:rPr>
        <w:rFonts w:ascii="Symbol" w:hAnsi="Symbol"/>
      </w:rPr>
    </w:lvl>
  </w:abstractNum>
  <w:abstractNum w:abstractNumId="36">
    <w:nsid w:val="0000002E"/>
    <w:multiLevelType w:val="singleLevel"/>
    <w:tmpl w:val="0000002E"/>
    <w:name w:val="WW8Num45"/>
    <w:lvl w:ilvl="0">
      <w:start w:val="1"/>
      <w:numFmt w:val="bullet"/>
      <w:lvlText w:val="-"/>
      <w:lvlJc w:val="left"/>
      <w:pPr>
        <w:tabs>
          <w:tab w:val="num" w:pos="1560"/>
        </w:tabs>
        <w:ind w:left="2393" w:hanging="947"/>
      </w:pPr>
      <w:rPr>
        <w:rFonts w:ascii="Symbol" w:hAnsi="Symbol"/>
      </w:rPr>
    </w:lvl>
  </w:abstractNum>
  <w:abstractNum w:abstractNumId="37">
    <w:nsid w:val="0000002F"/>
    <w:multiLevelType w:val="singleLevel"/>
    <w:tmpl w:val="0000002F"/>
    <w:name w:val="WW8Num46"/>
    <w:lvl w:ilvl="0">
      <w:start w:val="1"/>
      <w:numFmt w:val="bullet"/>
      <w:lvlText w:val=""/>
      <w:lvlJc w:val="left"/>
      <w:pPr>
        <w:tabs>
          <w:tab w:val="num" w:pos="851"/>
        </w:tabs>
        <w:ind w:left="0" w:firstLine="737"/>
      </w:pPr>
      <w:rPr>
        <w:rFonts w:ascii="Symbol" w:hAnsi="Symbol"/>
      </w:rPr>
    </w:lvl>
  </w:abstractNum>
  <w:abstractNum w:abstractNumId="38">
    <w:nsid w:val="00000030"/>
    <w:multiLevelType w:val="singleLevel"/>
    <w:tmpl w:val="00000030"/>
    <w:name w:val="WW8Num47"/>
    <w:lvl w:ilvl="0">
      <w:start w:val="1"/>
      <w:numFmt w:val="bullet"/>
      <w:lvlText w:val="-"/>
      <w:lvlJc w:val="left"/>
      <w:pPr>
        <w:tabs>
          <w:tab w:val="num" w:pos="369"/>
        </w:tabs>
        <w:ind w:left="0" w:firstLine="0"/>
      </w:pPr>
      <w:rPr>
        <w:rFonts w:ascii="Courier New" w:hAnsi="Courier New"/>
        <w:sz w:val="24"/>
        <w:szCs w:val="24"/>
      </w:rPr>
    </w:lvl>
  </w:abstractNum>
  <w:abstractNum w:abstractNumId="39">
    <w:nsid w:val="00000031"/>
    <w:multiLevelType w:val="multilevel"/>
    <w:tmpl w:val="00000031"/>
    <w:name w:val="WW8Num48"/>
    <w:lvl w:ilvl="0">
      <w:start w:val="1"/>
      <w:numFmt w:val="bullet"/>
      <w:lvlText w:val=""/>
      <w:lvlJc w:val="left"/>
      <w:pPr>
        <w:tabs>
          <w:tab w:val="num" w:pos="851"/>
        </w:tabs>
        <w:ind w:left="0" w:firstLine="737"/>
      </w:pPr>
      <w:rPr>
        <w:rFonts w:ascii="Symbol" w:hAnsi="Symbol"/>
      </w:rPr>
    </w:lvl>
    <w:lvl w:ilvl="1">
      <w:start w:val="1"/>
      <w:numFmt w:val="bullet"/>
      <w:lvlText w:val=""/>
      <w:lvlJc w:val="left"/>
      <w:pPr>
        <w:tabs>
          <w:tab w:val="num" w:pos="1825"/>
        </w:tabs>
        <w:ind w:left="1825" w:hanging="396"/>
      </w:pPr>
      <w:rPr>
        <w:rFonts w:ascii="Symbol" w:hAnsi="Symbol"/>
      </w:rPr>
    </w:lvl>
    <w:lvl w:ilvl="2">
      <w:start w:val="1"/>
      <w:numFmt w:val="bullet"/>
      <w:lvlText w:val=""/>
      <w:lvlJc w:val="left"/>
      <w:pPr>
        <w:tabs>
          <w:tab w:val="num" w:pos="2509"/>
        </w:tabs>
        <w:ind w:left="2509" w:hanging="360"/>
      </w:pPr>
      <w:rPr>
        <w:rFonts w:ascii="Wingdings" w:hAnsi="Wingdings"/>
      </w:rPr>
    </w:lvl>
    <w:lvl w:ilvl="3">
      <w:start w:val="1"/>
      <w:numFmt w:val="bullet"/>
      <w:lvlText w:val=""/>
      <w:lvlJc w:val="left"/>
      <w:pPr>
        <w:tabs>
          <w:tab w:val="num" w:pos="3229"/>
        </w:tabs>
        <w:ind w:left="3229" w:hanging="360"/>
      </w:pPr>
      <w:rPr>
        <w:rFonts w:ascii="Symbol" w:hAnsi="Symbol"/>
      </w:rPr>
    </w:lvl>
    <w:lvl w:ilvl="4">
      <w:start w:val="1"/>
      <w:numFmt w:val="bullet"/>
      <w:lvlText w:val="o"/>
      <w:lvlJc w:val="left"/>
      <w:pPr>
        <w:tabs>
          <w:tab w:val="num" w:pos="3949"/>
        </w:tabs>
        <w:ind w:left="3949" w:hanging="360"/>
      </w:pPr>
      <w:rPr>
        <w:rFonts w:ascii="Courier New" w:hAnsi="Courier New"/>
      </w:rPr>
    </w:lvl>
    <w:lvl w:ilvl="5">
      <w:start w:val="1"/>
      <w:numFmt w:val="bullet"/>
      <w:lvlText w:val=""/>
      <w:lvlJc w:val="left"/>
      <w:pPr>
        <w:tabs>
          <w:tab w:val="num" w:pos="4669"/>
        </w:tabs>
        <w:ind w:left="4669" w:hanging="360"/>
      </w:pPr>
      <w:rPr>
        <w:rFonts w:ascii="Wingdings" w:hAnsi="Wingdings"/>
      </w:rPr>
    </w:lvl>
    <w:lvl w:ilvl="6">
      <w:start w:val="1"/>
      <w:numFmt w:val="bullet"/>
      <w:lvlText w:val=""/>
      <w:lvlJc w:val="left"/>
      <w:pPr>
        <w:tabs>
          <w:tab w:val="num" w:pos="5389"/>
        </w:tabs>
        <w:ind w:left="5389" w:hanging="360"/>
      </w:pPr>
      <w:rPr>
        <w:rFonts w:ascii="Symbol" w:hAnsi="Symbol"/>
      </w:rPr>
    </w:lvl>
    <w:lvl w:ilvl="7">
      <w:start w:val="1"/>
      <w:numFmt w:val="bullet"/>
      <w:lvlText w:val="o"/>
      <w:lvlJc w:val="left"/>
      <w:pPr>
        <w:tabs>
          <w:tab w:val="num" w:pos="6109"/>
        </w:tabs>
        <w:ind w:left="6109" w:hanging="360"/>
      </w:pPr>
      <w:rPr>
        <w:rFonts w:ascii="Courier New" w:hAnsi="Courier New"/>
      </w:rPr>
    </w:lvl>
    <w:lvl w:ilvl="8">
      <w:start w:val="1"/>
      <w:numFmt w:val="bullet"/>
      <w:lvlText w:val=""/>
      <w:lvlJc w:val="left"/>
      <w:pPr>
        <w:tabs>
          <w:tab w:val="num" w:pos="6829"/>
        </w:tabs>
        <w:ind w:left="6829" w:hanging="360"/>
      </w:pPr>
      <w:rPr>
        <w:rFonts w:ascii="Wingdings" w:hAnsi="Wingdings"/>
      </w:rPr>
    </w:lvl>
  </w:abstractNum>
  <w:abstractNum w:abstractNumId="40">
    <w:nsid w:val="00000032"/>
    <w:multiLevelType w:val="singleLevel"/>
    <w:tmpl w:val="00000032"/>
    <w:name w:val="WW8Num49"/>
    <w:lvl w:ilvl="0">
      <w:start w:val="1"/>
      <w:numFmt w:val="decimal"/>
      <w:lvlText w:val="%1."/>
      <w:lvlJc w:val="left"/>
      <w:pPr>
        <w:tabs>
          <w:tab w:val="num" w:pos="720"/>
        </w:tabs>
        <w:ind w:left="720" w:hanging="360"/>
      </w:pPr>
    </w:lvl>
  </w:abstractNum>
  <w:abstractNum w:abstractNumId="41">
    <w:nsid w:val="00000033"/>
    <w:multiLevelType w:val="singleLevel"/>
    <w:tmpl w:val="00000033"/>
    <w:name w:val="WW8Num50"/>
    <w:lvl w:ilvl="0">
      <w:start w:val="1"/>
      <w:numFmt w:val="bullet"/>
      <w:lvlText w:val=""/>
      <w:lvlJc w:val="left"/>
      <w:pPr>
        <w:tabs>
          <w:tab w:val="num" w:pos="720"/>
        </w:tabs>
        <w:ind w:left="720" w:hanging="360"/>
      </w:pPr>
      <w:rPr>
        <w:rFonts w:ascii="Symbol" w:hAnsi="Symbol"/>
      </w:rPr>
    </w:lvl>
  </w:abstractNum>
  <w:abstractNum w:abstractNumId="42">
    <w:nsid w:val="00000035"/>
    <w:multiLevelType w:val="multilevel"/>
    <w:tmpl w:val="00000035"/>
    <w:name w:val="WW8Num52"/>
    <w:lvl w:ilvl="0">
      <w:start w:val="1"/>
      <w:numFmt w:val="bullet"/>
      <w:lvlText w:val=""/>
      <w:lvlJc w:val="left"/>
      <w:pPr>
        <w:tabs>
          <w:tab w:val="num" w:pos="851"/>
        </w:tabs>
        <w:ind w:left="1066" w:hanging="329"/>
      </w:pPr>
      <w:rPr>
        <w:rFonts w:ascii="Symbol" w:hAnsi="Symbol"/>
      </w:rPr>
    </w:lvl>
    <w:lvl w:ilvl="1">
      <w:start w:val="1"/>
      <w:numFmt w:val="bullet"/>
      <w:lvlText w:val=""/>
      <w:lvlJc w:val="left"/>
      <w:pPr>
        <w:tabs>
          <w:tab w:val="num" w:pos="1825"/>
        </w:tabs>
        <w:ind w:left="1825" w:hanging="396"/>
      </w:pPr>
      <w:rPr>
        <w:rFonts w:ascii="Symbol" w:hAnsi="Symbol"/>
      </w:rPr>
    </w:lvl>
    <w:lvl w:ilvl="2">
      <w:start w:val="1"/>
      <w:numFmt w:val="decimal"/>
      <w:lvlText w:val="%3."/>
      <w:lvlJc w:val="left"/>
      <w:pPr>
        <w:tabs>
          <w:tab w:val="num" w:pos="360"/>
        </w:tabs>
        <w:ind w:left="360" w:hanging="360"/>
      </w:pPr>
    </w:lvl>
    <w:lvl w:ilvl="3">
      <w:start w:val="1"/>
      <w:numFmt w:val="bullet"/>
      <w:lvlText w:val=""/>
      <w:lvlJc w:val="left"/>
      <w:pPr>
        <w:tabs>
          <w:tab w:val="num" w:pos="3229"/>
        </w:tabs>
        <w:ind w:left="3229" w:hanging="360"/>
      </w:pPr>
      <w:rPr>
        <w:rFonts w:ascii="Symbol" w:hAnsi="Symbol"/>
      </w:rPr>
    </w:lvl>
    <w:lvl w:ilvl="4">
      <w:start w:val="1"/>
      <w:numFmt w:val="bullet"/>
      <w:lvlText w:val="o"/>
      <w:lvlJc w:val="left"/>
      <w:pPr>
        <w:tabs>
          <w:tab w:val="num" w:pos="3949"/>
        </w:tabs>
        <w:ind w:left="3949" w:hanging="360"/>
      </w:pPr>
      <w:rPr>
        <w:rFonts w:ascii="Courier New" w:hAnsi="Courier New"/>
      </w:rPr>
    </w:lvl>
    <w:lvl w:ilvl="5">
      <w:start w:val="1"/>
      <w:numFmt w:val="bullet"/>
      <w:lvlText w:val=""/>
      <w:lvlJc w:val="left"/>
      <w:pPr>
        <w:tabs>
          <w:tab w:val="num" w:pos="4669"/>
        </w:tabs>
        <w:ind w:left="4669" w:hanging="360"/>
      </w:pPr>
      <w:rPr>
        <w:rFonts w:ascii="Wingdings" w:hAnsi="Wingdings"/>
      </w:rPr>
    </w:lvl>
    <w:lvl w:ilvl="6">
      <w:start w:val="1"/>
      <w:numFmt w:val="bullet"/>
      <w:lvlText w:val=""/>
      <w:lvlJc w:val="left"/>
      <w:pPr>
        <w:tabs>
          <w:tab w:val="num" w:pos="5389"/>
        </w:tabs>
        <w:ind w:left="5389" w:hanging="360"/>
      </w:pPr>
      <w:rPr>
        <w:rFonts w:ascii="Symbol" w:hAnsi="Symbol"/>
      </w:rPr>
    </w:lvl>
    <w:lvl w:ilvl="7">
      <w:start w:val="1"/>
      <w:numFmt w:val="bullet"/>
      <w:lvlText w:val="o"/>
      <w:lvlJc w:val="left"/>
      <w:pPr>
        <w:tabs>
          <w:tab w:val="num" w:pos="6109"/>
        </w:tabs>
        <w:ind w:left="6109" w:hanging="360"/>
      </w:pPr>
      <w:rPr>
        <w:rFonts w:ascii="Courier New" w:hAnsi="Courier New"/>
      </w:rPr>
    </w:lvl>
    <w:lvl w:ilvl="8">
      <w:start w:val="1"/>
      <w:numFmt w:val="bullet"/>
      <w:lvlText w:val=""/>
      <w:lvlJc w:val="left"/>
      <w:pPr>
        <w:tabs>
          <w:tab w:val="num" w:pos="6829"/>
        </w:tabs>
        <w:ind w:left="6829" w:hanging="360"/>
      </w:pPr>
      <w:rPr>
        <w:rFonts w:ascii="Wingdings" w:hAnsi="Wingdings"/>
      </w:rPr>
    </w:lvl>
  </w:abstractNum>
  <w:abstractNum w:abstractNumId="43">
    <w:nsid w:val="00000038"/>
    <w:multiLevelType w:val="singleLevel"/>
    <w:tmpl w:val="00000038"/>
    <w:name w:val="WW8Num55"/>
    <w:lvl w:ilvl="0">
      <w:start w:val="1"/>
      <w:numFmt w:val="bullet"/>
      <w:lvlText w:val=""/>
      <w:lvlJc w:val="left"/>
      <w:pPr>
        <w:tabs>
          <w:tab w:val="num" w:pos="851"/>
        </w:tabs>
        <w:ind w:left="1775" w:hanging="1038"/>
      </w:pPr>
      <w:rPr>
        <w:rFonts w:ascii="Symbol" w:hAnsi="Symbol"/>
      </w:rPr>
    </w:lvl>
  </w:abstractNum>
  <w:abstractNum w:abstractNumId="44">
    <w:nsid w:val="00000039"/>
    <w:multiLevelType w:val="singleLevel"/>
    <w:tmpl w:val="00000039"/>
    <w:name w:val="WW8Num56"/>
    <w:lvl w:ilvl="0">
      <w:start w:val="1"/>
      <w:numFmt w:val="bullet"/>
      <w:lvlText w:val="-"/>
      <w:lvlJc w:val="left"/>
      <w:pPr>
        <w:tabs>
          <w:tab w:val="num" w:pos="369"/>
        </w:tabs>
        <w:ind w:left="0" w:firstLine="0"/>
      </w:pPr>
      <w:rPr>
        <w:rFonts w:ascii="Courier New" w:hAnsi="Courier New"/>
        <w:sz w:val="24"/>
        <w:szCs w:val="24"/>
      </w:rPr>
    </w:lvl>
  </w:abstractNum>
  <w:abstractNum w:abstractNumId="45">
    <w:nsid w:val="0000003B"/>
    <w:multiLevelType w:val="multilevel"/>
    <w:tmpl w:val="0000003B"/>
    <w:name w:val="WW8Num58"/>
    <w:lvl w:ilvl="0">
      <w:start w:val="1"/>
      <w:numFmt w:val="bullet"/>
      <w:lvlText w:val=""/>
      <w:lvlJc w:val="left"/>
      <w:pPr>
        <w:tabs>
          <w:tab w:val="num" w:pos="851"/>
        </w:tabs>
        <w:ind w:left="0" w:firstLine="737"/>
      </w:pPr>
      <w:rPr>
        <w:rFonts w:ascii="Symbol" w:hAnsi="Symbol"/>
      </w:rPr>
    </w:lvl>
    <w:lvl w:ilvl="1">
      <w:start w:val="1"/>
      <w:numFmt w:val="bullet"/>
      <w:lvlText w:val=""/>
      <w:lvlJc w:val="left"/>
      <w:pPr>
        <w:tabs>
          <w:tab w:val="num" w:pos="1825"/>
        </w:tabs>
        <w:ind w:left="1825" w:hanging="396"/>
      </w:pPr>
      <w:rPr>
        <w:rFonts w:ascii="Symbol" w:hAnsi="Symbol"/>
      </w:rPr>
    </w:lvl>
    <w:lvl w:ilvl="2">
      <w:start w:val="1"/>
      <w:numFmt w:val="bullet"/>
      <w:lvlText w:val=""/>
      <w:lvlJc w:val="left"/>
      <w:pPr>
        <w:tabs>
          <w:tab w:val="num" w:pos="2509"/>
        </w:tabs>
        <w:ind w:left="2509" w:hanging="360"/>
      </w:pPr>
      <w:rPr>
        <w:rFonts w:ascii="Wingdings" w:hAnsi="Wingdings"/>
      </w:rPr>
    </w:lvl>
    <w:lvl w:ilvl="3">
      <w:start w:val="1"/>
      <w:numFmt w:val="bullet"/>
      <w:lvlText w:val=""/>
      <w:lvlJc w:val="left"/>
      <w:pPr>
        <w:tabs>
          <w:tab w:val="num" w:pos="3229"/>
        </w:tabs>
        <w:ind w:left="3229" w:hanging="360"/>
      </w:pPr>
      <w:rPr>
        <w:rFonts w:ascii="Symbol" w:hAnsi="Symbol"/>
      </w:rPr>
    </w:lvl>
    <w:lvl w:ilvl="4">
      <w:start w:val="1"/>
      <w:numFmt w:val="bullet"/>
      <w:lvlText w:val="o"/>
      <w:lvlJc w:val="left"/>
      <w:pPr>
        <w:tabs>
          <w:tab w:val="num" w:pos="3949"/>
        </w:tabs>
        <w:ind w:left="3949" w:hanging="360"/>
      </w:pPr>
      <w:rPr>
        <w:rFonts w:ascii="Courier New" w:hAnsi="Courier New"/>
      </w:rPr>
    </w:lvl>
    <w:lvl w:ilvl="5">
      <w:start w:val="1"/>
      <w:numFmt w:val="bullet"/>
      <w:lvlText w:val=""/>
      <w:lvlJc w:val="left"/>
      <w:pPr>
        <w:tabs>
          <w:tab w:val="num" w:pos="4669"/>
        </w:tabs>
        <w:ind w:left="4669" w:hanging="360"/>
      </w:pPr>
      <w:rPr>
        <w:rFonts w:ascii="Wingdings" w:hAnsi="Wingdings"/>
      </w:rPr>
    </w:lvl>
    <w:lvl w:ilvl="6">
      <w:start w:val="1"/>
      <w:numFmt w:val="bullet"/>
      <w:lvlText w:val=""/>
      <w:lvlJc w:val="left"/>
      <w:pPr>
        <w:tabs>
          <w:tab w:val="num" w:pos="5389"/>
        </w:tabs>
        <w:ind w:left="5389" w:hanging="360"/>
      </w:pPr>
      <w:rPr>
        <w:rFonts w:ascii="Symbol" w:hAnsi="Symbol"/>
      </w:rPr>
    </w:lvl>
    <w:lvl w:ilvl="7">
      <w:start w:val="1"/>
      <w:numFmt w:val="bullet"/>
      <w:lvlText w:val="o"/>
      <w:lvlJc w:val="left"/>
      <w:pPr>
        <w:tabs>
          <w:tab w:val="num" w:pos="6109"/>
        </w:tabs>
        <w:ind w:left="6109" w:hanging="360"/>
      </w:pPr>
      <w:rPr>
        <w:rFonts w:ascii="Courier New" w:hAnsi="Courier New"/>
      </w:rPr>
    </w:lvl>
    <w:lvl w:ilvl="8">
      <w:start w:val="1"/>
      <w:numFmt w:val="bullet"/>
      <w:lvlText w:val=""/>
      <w:lvlJc w:val="left"/>
      <w:pPr>
        <w:tabs>
          <w:tab w:val="num" w:pos="6829"/>
        </w:tabs>
        <w:ind w:left="6829" w:hanging="360"/>
      </w:pPr>
      <w:rPr>
        <w:rFonts w:ascii="Wingdings" w:hAnsi="Wingdings"/>
      </w:rPr>
    </w:lvl>
  </w:abstractNum>
  <w:abstractNum w:abstractNumId="46">
    <w:nsid w:val="0000003C"/>
    <w:multiLevelType w:val="singleLevel"/>
    <w:tmpl w:val="0000003C"/>
    <w:name w:val="WW8Num59"/>
    <w:lvl w:ilvl="0">
      <w:start w:val="1"/>
      <w:numFmt w:val="bullet"/>
      <w:lvlText w:val=""/>
      <w:lvlJc w:val="left"/>
      <w:pPr>
        <w:tabs>
          <w:tab w:val="num" w:pos="1080"/>
        </w:tabs>
        <w:ind w:left="1080" w:hanging="360"/>
      </w:pPr>
      <w:rPr>
        <w:rFonts w:ascii="Symbol" w:hAnsi="Symbol"/>
      </w:rPr>
    </w:lvl>
  </w:abstractNum>
  <w:abstractNum w:abstractNumId="47">
    <w:nsid w:val="0000003D"/>
    <w:multiLevelType w:val="singleLevel"/>
    <w:tmpl w:val="0000003D"/>
    <w:name w:val="WW8Num60"/>
    <w:lvl w:ilvl="0">
      <w:start w:val="1"/>
      <w:numFmt w:val="bullet"/>
      <w:lvlText w:val="-"/>
      <w:lvlJc w:val="left"/>
      <w:pPr>
        <w:tabs>
          <w:tab w:val="num" w:pos="2612"/>
        </w:tabs>
        <w:ind w:left="3445" w:hanging="947"/>
      </w:pPr>
      <w:rPr>
        <w:rFonts w:ascii="Symbol" w:hAnsi="Symbol"/>
      </w:rPr>
    </w:lvl>
  </w:abstractNum>
  <w:abstractNum w:abstractNumId="48">
    <w:nsid w:val="0000003E"/>
    <w:multiLevelType w:val="multilevel"/>
    <w:tmpl w:val="0000003E"/>
    <w:name w:val="WW8Num61"/>
    <w:lvl w:ilvl="0">
      <w:start w:val="1"/>
      <w:numFmt w:val="bullet"/>
      <w:lvlText w:val=""/>
      <w:lvlJc w:val="left"/>
      <w:pPr>
        <w:tabs>
          <w:tab w:val="num" w:pos="1776"/>
        </w:tabs>
        <w:ind w:left="1776" w:hanging="360"/>
      </w:pPr>
      <w:rPr>
        <w:rFonts w:ascii="Symbol" w:hAnsi="Symbol"/>
      </w:rPr>
    </w:lvl>
    <w:lvl w:ilvl="1">
      <w:start w:val="1"/>
      <w:numFmt w:val="bullet"/>
      <w:lvlText w:val=""/>
      <w:lvlJc w:val="left"/>
      <w:pPr>
        <w:tabs>
          <w:tab w:val="num" w:pos="1814"/>
        </w:tabs>
        <w:ind w:left="680" w:firstLine="709"/>
      </w:pPr>
      <w:rPr>
        <w:rFonts w:ascii="Symbol" w:hAnsi="Symbol"/>
      </w:rPr>
    </w:lvl>
    <w:lvl w:ilvl="2">
      <w:start w:val="1"/>
      <w:numFmt w:val="bullet"/>
      <w:lvlText w:val=""/>
      <w:lvlJc w:val="left"/>
      <w:pPr>
        <w:tabs>
          <w:tab w:val="num" w:pos="2469"/>
        </w:tabs>
        <w:ind w:left="2469" w:hanging="360"/>
      </w:pPr>
      <w:rPr>
        <w:rFonts w:ascii="Wingdings" w:hAnsi="Wingdings"/>
      </w:rPr>
    </w:lvl>
    <w:lvl w:ilvl="3">
      <w:start w:val="1"/>
      <w:numFmt w:val="bullet"/>
      <w:lvlText w:val=""/>
      <w:lvlJc w:val="left"/>
      <w:pPr>
        <w:tabs>
          <w:tab w:val="num" w:pos="3189"/>
        </w:tabs>
        <w:ind w:left="3189" w:hanging="360"/>
      </w:pPr>
      <w:rPr>
        <w:rFonts w:ascii="Symbol" w:hAnsi="Symbol"/>
      </w:rPr>
    </w:lvl>
    <w:lvl w:ilvl="4">
      <w:start w:val="1"/>
      <w:numFmt w:val="bullet"/>
      <w:lvlText w:val="o"/>
      <w:lvlJc w:val="left"/>
      <w:pPr>
        <w:tabs>
          <w:tab w:val="num" w:pos="3909"/>
        </w:tabs>
        <w:ind w:left="3909" w:hanging="360"/>
      </w:pPr>
      <w:rPr>
        <w:rFonts w:ascii="Courier New" w:hAnsi="Courier New"/>
      </w:rPr>
    </w:lvl>
    <w:lvl w:ilvl="5">
      <w:start w:val="1"/>
      <w:numFmt w:val="bullet"/>
      <w:lvlText w:val=""/>
      <w:lvlJc w:val="left"/>
      <w:pPr>
        <w:tabs>
          <w:tab w:val="num" w:pos="4629"/>
        </w:tabs>
        <w:ind w:left="4629" w:hanging="360"/>
      </w:pPr>
      <w:rPr>
        <w:rFonts w:ascii="Wingdings" w:hAnsi="Wingdings"/>
      </w:rPr>
    </w:lvl>
    <w:lvl w:ilvl="6">
      <w:start w:val="1"/>
      <w:numFmt w:val="bullet"/>
      <w:lvlText w:val=""/>
      <w:lvlJc w:val="left"/>
      <w:pPr>
        <w:tabs>
          <w:tab w:val="num" w:pos="5349"/>
        </w:tabs>
        <w:ind w:left="5349" w:hanging="360"/>
      </w:pPr>
      <w:rPr>
        <w:rFonts w:ascii="Symbol" w:hAnsi="Symbol"/>
      </w:rPr>
    </w:lvl>
    <w:lvl w:ilvl="7">
      <w:start w:val="1"/>
      <w:numFmt w:val="bullet"/>
      <w:lvlText w:val="o"/>
      <w:lvlJc w:val="left"/>
      <w:pPr>
        <w:tabs>
          <w:tab w:val="num" w:pos="6069"/>
        </w:tabs>
        <w:ind w:left="6069" w:hanging="360"/>
      </w:pPr>
      <w:rPr>
        <w:rFonts w:ascii="Courier New" w:hAnsi="Courier New"/>
      </w:rPr>
    </w:lvl>
    <w:lvl w:ilvl="8">
      <w:start w:val="1"/>
      <w:numFmt w:val="bullet"/>
      <w:lvlText w:val=""/>
      <w:lvlJc w:val="left"/>
      <w:pPr>
        <w:tabs>
          <w:tab w:val="num" w:pos="6789"/>
        </w:tabs>
        <w:ind w:left="6789" w:hanging="360"/>
      </w:pPr>
      <w:rPr>
        <w:rFonts w:ascii="Wingdings" w:hAnsi="Wingdings"/>
      </w:rPr>
    </w:lvl>
  </w:abstractNum>
  <w:abstractNum w:abstractNumId="49">
    <w:nsid w:val="0000003F"/>
    <w:multiLevelType w:val="multilevel"/>
    <w:tmpl w:val="0000003F"/>
    <w:name w:val="WW8StyleNum"/>
    <w:lvl w:ilvl="0">
      <w:start w:val="1"/>
      <w:numFmt w:val="none"/>
      <w:suff w:val="nothing"/>
      <w:lvlText w:val=""/>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0">
    <w:nsid w:val="07AA2A7C"/>
    <w:multiLevelType w:val="hybridMultilevel"/>
    <w:tmpl w:val="1B40E7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nsid w:val="1DBC65FA"/>
    <w:multiLevelType w:val="hybridMultilevel"/>
    <w:tmpl w:val="5E3C8ABE"/>
    <w:lvl w:ilvl="0" w:tplc="3A34327E">
      <w:start w:val="1"/>
      <w:numFmt w:val="decimal"/>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nsid w:val="219D32FC"/>
    <w:multiLevelType w:val="multilevel"/>
    <w:tmpl w:val="04544284"/>
    <w:lvl w:ilvl="0">
      <w:start w:val="1"/>
      <w:numFmt w:val="decimal"/>
      <w:pStyle w:val="1"/>
      <w:lvlText w:val="%1."/>
      <w:lvlJc w:val="left"/>
      <w:pPr>
        <w:ind w:left="502" w:hanging="360"/>
      </w:pPr>
      <w:rPr>
        <w:rFonts w:ascii="Times New Roman" w:hAnsi="Times New Roman" w:cs="Times New Roman" w:hint="default"/>
        <w:sz w:val="24"/>
        <w:szCs w:val="24"/>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53">
    <w:nsid w:val="23F52BB0"/>
    <w:multiLevelType w:val="hybridMultilevel"/>
    <w:tmpl w:val="8D543A4E"/>
    <w:lvl w:ilvl="0" w:tplc="C98CB44E">
      <w:start w:val="1"/>
      <w:numFmt w:val="decimal"/>
      <w:suff w:val="nothing"/>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nsid w:val="2A8D2E81"/>
    <w:multiLevelType w:val="multilevel"/>
    <w:tmpl w:val="6A2CBB40"/>
    <w:lvl w:ilvl="0">
      <w:start w:val="1"/>
      <w:numFmt w:val="decimal"/>
      <w:pStyle w:val="27"/>
      <w:lvlText w:val="%1."/>
      <w:lvlJc w:val="left"/>
      <w:pPr>
        <w:tabs>
          <w:tab w:val="num" w:pos="927"/>
        </w:tabs>
        <w:ind w:left="927" w:hanging="360"/>
      </w:pPr>
      <w:rPr>
        <w:rFonts w:hint="default"/>
      </w:rPr>
    </w:lvl>
    <w:lvl w:ilvl="1">
      <w:start w:val="1"/>
      <w:numFmt w:val="decimal"/>
      <w:lvlText w:val="%2)"/>
      <w:lvlJc w:val="left"/>
      <w:pPr>
        <w:tabs>
          <w:tab w:val="num" w:pos="1647"/>
        </w:tabs>
        <w:ind w:left="1647" w:hanging="360"/>
      </w:pPr>
      <w:rPr>
        <w:rFonts w:hint="default"/>
      </w:rPr>
    </w:lvl>
    <w:lvl w:ilvl="2" w:tentative="1">
      <w:start w:val="1"/>
      <w:numFmt w:val="lowerRoman"/>
      <w:lvlText w:val="%3."/>
      <w:lvlJc w:val="right"/>
      <w:pPr>
        <w:tabs>
          <w:tab w:val="num" w:pos="2367"/>
        </w:tabs>
        <w:ind w:left="2367" w:hanging="180"/>
      </w:pPr>
    </w:lvl>
    <w:lvl w:ilvl="3" w:tentative="1">
      <w:start w:val="1"/>
      <w:numFmt w:val="decimal"/>
      <w:lvlText w:val="%4."/>
      <w:lvlJc w:val="left"/>
      <w:pPr>
        <w:tabs>
          <w:tab w:val="num" w:pos="3087"/>
        </w:tabs>
        <w:ind w:left="3087" w:hanging="360"/>
      </w:pPr>
    </w:lvl>
    <w:lvl w:ilvl="4" w:tentative="1">
      <w:start w:val="1"/>
      <w:numFmt w:val="lowerLetter"/>
      <w:lvlText w:val="%5."/>
      <w:lvlJc w:val="left"/>
      <w:pPr>
        <w:tabs>
          <w:tab w:val="num" w:pos="3807"/>
        </w:tabs>
        <w:ind w:left="3807" w:hanging="360"/>
      </w:pPr>
    </w:lvl>
    <w:lvl w:ilvl="5" w:tentative="1">
      <w:start w:val="1"/>
      <w:numFmt w:val="lowerRoman"/>
      <w:lvlText w:val="%6."/>
      <w:lvlJc w:val="right"/>
      <w:pPr>
        <w:tabs>
          <w:tab w:val="num" w:pos="4527"/>
        </w:tabs>
        <w:ind w:left="4527" w:hanging="180"/>
      </w:pPr>
    </w:lvl>
    <w:lvl w:ilvl="6" w:tentative="1">
      <w:start w:val="1"/>
      <w:numFmt w:val="decimal"/>
      <w:lvlText w:val="%7."/>
      <w:lvlJc w:val="left"/>
      <w:pPr>
        <w:tabs>
          <w:tab w:val="num" w:pos="5247"/>
        </w:tabs>
        <w:ind w:left="5247" w:hanging="360"/>
      </w:pPr>
    </w:lvl>
    <w:lvl w:ilvl="7" w:tentative="1">
      <w:start w:val="1"/>
      <w:numFmt w:val="lowerLetter"/>
      <w:lvlText w:val="%8."/>
      <w:lvlJc w:val="left"/>
      <w:pPr>
        <w:tabs>
          <w:tab w:val="num" w:pos="5967"/>
        </w:tabs>
        <w:ind w:left="5967" w:hanging="360"/>
      </w:pPr>
    </w:lvl>
    <w:lvl w:ilvl="8" w:tentative="1">
      <w:start w:val="1"/>
      <w:numFmt w:val="lowerRoman"/>
      <w:lvlText w:val="%9."/>
      <w:lvlJc w:val="right"/>
      <w:pPr>
        <w:tabs>
          <w:tab w:val="num" w:pos="6687"/>
        </w:tabs>
        <w:ind w:left="6687" w:hanging="180"/>
      </w:pPr>
    </w:lvl>
  </w:abstractNum>
  <w:abstractNum w:abstractNumId="55">
    <w:nsid w:val="3C8A408F"/>
    <w:multiLevelType w:val="hybridMultilevel"/>
    <w:tmpl w:val="6E923DB6"/>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6">
    <w:nsid w:val="444D7E97"/>
    <w:multiLevelType w:val="hybridMultilevel"/>
    <w:tmpl w:val="9440E5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7">
    <w:nsid w:val="55444D4C"/>
    <w:multiLevelType w:val="multilevel"/>
    <w:tmpl w:val="4F585744"/>
    <w:styleLink w:val="WW8Num16"/>
    <w:lvl w:ilvl="0">
      <w:start w:val="1"/>
      <w:numFmt w:val="decimal"/>
      <w:pStyle w:val="ConsNonformat"/>
      <w:lvlText w:val="%1"/>
      <w:lvlJc w:val="left"/>
      <w:rPr>
        <w:rFonts w:ascii="Times New Roman" w:hAnsi="Times New Roman" w:cs="Times New Roman"/>
        <w:b/>
        <w:i w:val="0"/>
        <w:sz w:val="28"/>
        <w:szCs w:val="28"/>
      </w:rPr>
    </w:lvl>
    <w:lvl w:ilvl="1">
      <w:start w:val="1"/>
      <w:numFmt w:val="decimal"/>
      <w:lvlText w:val="%1.%2"/>
      <w:lvlJc w:val="left"/>
      <w:rPr>
        <w:rFonts w:ascii="Times New Roman" w:hAnsi="Times New Roman" w:cs="Times New Roman"/>
        <w:b w:val="0"/>
        <w:i w:val="0"/>
        <w:sz w:val="24"/>
        <w:szCs w:val="24"/>
      </w:rPr>
    </w:lvl>
    <w:lvl w:ilvl="2">
      <w:start w:val="1"/>
      <w:numFmt w:val="decimal"/>
      <w:lvlText w:val="%1.%2.%3"/>
      <w:lvlJc w:val="left"/>
      <w:rPr>
        <w:rFonts w:ascii="Times New Roman" w:hAnsi="Times New Roman" w:cs="Times New Roman"/>
        <w:b w:val="0"/>
        <w:i w:val="0"/>
        <w:sz w:val="24"/>
        <w:szCs w:val="24"/>
      </w:rPr>
    </w:lvl>
    <w:lvl w:ilvl="3">
      <w:start w:val="1"/>
      <w:numFmt w:val="decimal"/>
      <w:lvlText w:val="%1.%2.%3.%4"/>
      <w:lvlJc w:val="left"/>
      <w:rPr>
        <w:rFonts w:cs="Times New Roman"/>
      </w:rPr>
    </w:lvl>
    <w:lvl w:ilvl="4">
      <w:start w:val="1"/>
      <w:numFmt w:val="decimal"/>
      <w:lvlText w:val="%1.%2.%3.%4.%5"/>
      <w:lvlJc w:val="left"/>
      <w:rPr>
        <w:rFonts w:cs="Times New Roman"/>
      </w:rPr>
    </w:lvl>
    <w:lvl w:ilvl="5">
      <w:start w:val="1"/>
      <w:numFmt w:val="decimal"/>
      <w:lvlText w:val="%1.%2.%3.%4.%5.%6"/>
      <w:lvlJc w:val="left"/>
      <w:rPr>
        <w:rFonts w:cs="Times New Roman"/>
      </w:rPr>
    </w:lvl>
    <w:lvl w:ilvl="6">
      <w:start w:val="1"/>
      <w:numFmt w:val="decimal"/>
      <w:lvlText w:val="%1.%2.%3.%4.%5.%6.%7"/>
      <w:lvlJc w:val="left"/>
      <w:rPr>
        <w:rFonts w:cs="Times New Roman"/>
      </w:rPr>
    </w:lvl>
    <w:lvl w:ilvl="7">
      <w:start w:val="1"/>
      <w:numFmt w:val="decimal"/>
      <w:lvlText w:val="%1.%2.%3.%4.%5.%6.%7.%8"/>
      <w:lvlJc w:val="left"/>
      <w:rPr>
        <w:rFonts w:cs="Times New Roman"/>
      </w:rPr>
    </w:lvl>
    <w:lvl w:ilvl="8">
      <w:start w:val="1"/>
      <w:numFmt w:val="decimal"/>
      <w:lvlText w:val="%1.%2.%3.%4.%5.%6.%7.%8.%9"/>
      <w:lvlJc w:val="left"/>
      <w:rPr>
        <w:rFonts w:cs="Times New Roman"/>
      </w:rPr>
    </w:lvl>
  </w:abstractNum>
  <w:abstractNum w:abstractNumId="58">
    <w:nsid w:val="733B6F81"/>
    <w:multiLevelType w:val="hybridMultilevel"/>
    <w:tmpl w:val="2ED4CBA6"/>
    <w:lvl w:ilvl="0" w:tplc="36D01D6C">
      <w:start w:val="1"/>
      <w:numFmt w:val="decimal"/>
      <w:suff w:val="nothing"/>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54"/>
  </w:num>
  <w:num w:numId="2">
    <w:abstractNumId w:val="0"/>
  </w:num>
  <w:num w:numId="3">
    <w:abstractNumId w:val="52"/>
  </w:num>
  <w:num w:numId="4">
    <w:abstractNumId w:val="57"/>
  </w:num>
  <w:num w:numId="5">
    <w:abstractNumId w:val="53"/>
  </w:num>
  <w:num w:numId="6">
    <w:abstractNumId w:val="58"/>
  </w:num>
  <w:num w:numId="7">
    <w:abstractNumId w:val="55"/>
  </w:num>
  <w:num w:numId="8">
    <w:abstractNumId w:val="56"/>
  </w:num>
  <w:num w:numId="9">
    <w:abstractNumId w:val="51"/>
  </w:num>
  <w:num w:numId="10">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num>
  <w:num w:numId="12">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0"/>
  </w:num>
  <w:num w:numId="16">
    <w:abstractNumId w:val="5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isplayBackgroundShape/>
  <w:embedSystemFonts/>
  <w:hideSpellingErrors/>
  <w:activeWritingStyle w:appName="MSWord" w:lang="ru-RU" w:vendorID="64" w:dllVersion="131078" w:nlCheck="1" w:checkStyle="0"/>
  <w:activeWritingStyle w:appName="MSWord" w:lang="en-US" w:vendorID="64" w:dllVersion="131078" w:nlCheck="1" w:checkStyle="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357"/>
  <w:defaultTableStyle w:val="a0"/>
  <w:drawingGridHorizontalSpacing w:val="120"/>
  <w:drawingGridVerticalSpacing w:val="0"/>
  <w:displayHorizontalDrawingGridEvery w:val="0"/>
  <w:displayVerticalDrawingGridEvery w:val="0"/>
  <w:characterSpacingControl w:val="doNotCompress"/>
  <w:hdrShapeDefaults>
    <o:shapedefaults v:ext="edit" spidmax="2049">
      <o:colormru v:ext="edit" colors="#f8f8f8"/>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3DE8"/>
    <w:rsid w:val="00000CBC"/>
    <w:rsid w:val="00000CC3"/>
    <w:rsid w:val="000010FB"/>
    <w:rsid w:val="00001487"/>
    <w:rsid w:val="00001A69"/>
    <w:rsid w:val="00001C7C"/>
    <w:rsid w:val="00001CB7"/>
    <w:rsid w:val="00002041"/>
    <w:rsid w:val="0000250C"/>
    <w:rsid w:val="00002C4C"/>
    <w:rsid w:val="00003371"/>
    <w:rsid w:val="00003EFE"/>
    <w:rsid w:val="00005659"/>
    <w:rsid w:val="00005983"/>
    <w:rsid w:val="00005FE7"/>
    <w:rsid w:val="00006001"/>
    <w:rsid w:val="0000662E"/>
    <w:rsid w:val="00006A16"/>
    <w:rsid w:val="00006CE3"/>
    <w:rsid w:val="00007C78"/>
    <w:rsid w:val="00010268"/>
    <w:rsid w:val="000106FC"/>
    <w:rsid w:val="00011044"/>
    <w:rsid w:val="00011088"/>
    <w:rsid w:val="000127AC"/>
    <w:rsid w:val="00013D49"/>
    <w:rsid w:val="0001459A"/>
    <w:rsid w:val="0001467F"/>
    <w:rsid w:val="00015406"/>
    <w:rsid w:val="000154A6"/>
    <w:rsid w:val="00015D26"/>
    <w:rsid w:val="0001637A"/>
    <w:rsid w:val="000165F3"/>
    <w:rsid w:val="00017019"/>
    <w:rsid w:val="0001716B"/>
    <w:rsid w:val="00017C16"/>
    <w:rsid w:val="00021364"/>
    <w:rsid w:val="0002144F"/>
    <w:rsid w:val="00022374"/>
    <w:rsid w:val="00022882"/>
    <w:rsid w:val="000231D7"/>
    <w:rsid w:val="00023B28"/>
    <w:rsid w:val="0002426A"/>
    <w:rsid w:val="000242FC"/>
    <w:rsid w:val="00024D6D"/>
    <w:rsid w:val="00024ED2"/>
    <w:rsid w:val="000271EA"/>
    <w:rsid w:val="000273BD"/>
    <w:rsid w:val="000274B8"/>
    <w:rsid w:val="000275F3"/>
    <w:rsid w:val="000278A2"/>
    <w:rsid w:val="00030FB9"/>
    <w:rsid w:val="000318C4"/>
    <w:rsid w:val="0003205F"/>
    <w:rsid w:val="000323C2"/>
    <w:rsid w:val="000337E6"/>
    <w:rsid w:val="00033AC3"/>
    <w:rsid w:val="00034139"/>
    <w:rsid w:val="00034F98"/>
    <w:rsid w:val="00035282"/>
    <w:rsid w:val="000356D3"/>
    <w:rsid w:val="00035A16"/>
    <w:rsid w:val="00035FBC"/>
    <w:rsid w:val="00036761"/>
    <w:rsid w:val="0004016B"/>
    <w:rsid w:val="000408D8"/>
    <w:rsid w:val="000409E9"/>
    <w:rsid w:val="00041C1A"/>
    <w:rsid w:val="00042C2C"/>
    <w:rsid w:val="00042F12"/>
    <w:rsid w:val="000433A1"/>
    <w:rsid w:val="00043827"/>
    <w:rsid w:val="00043877"/>
    <w:rsid w:val="00043B4C"/>
    <w:rsid w:val="0004475A"/>
    <w:rsid w:val="000451B2"/>
    <w:rsid w:val="00046A14"/>
    <w:rsid w:val="0004732E"/>
    <w:rsid w:val="000476E8"/>
    <w:rsid w:val="00047D33"/>
    <w:rsid w:val="00050C12"/>
    <w:rsid w:val="00050D4B"/>
    <w:rsid w:val="00050EAA"/>
    <w:rsid w:val="00051047"/>
    <w:rsid w:val="00051272"/>
    <w:rsid w:val="00051464"/>
    <w:rsid w:val="00052918"/>
    <w:rsid w:val="00052C6B"/>
    <w:rsid w:val="00052F62"/>
    <w:rsid w:val="00053533"/>
    <w:rsid w:val="00053C26"/>
    <w:rsid w:val="000545AD"/>
    <w:rsid w:val="0005468C"/>
    <w:rsid w:val="000549A9"/>
    <w:rsid w:val="00054C63"/>
    <w:rsid w:val="00055ADB"/>
    <w:rsid w:val="00055DDD"/>
    <w:rsid w:val="00055F9B"/>
    <w:rsid w:val="00056071"/>
    <w:rsid w:val="00056BB6"/>
    <w:rsid w:val="00056E40"/>
    <w:rsid w:val="00057543"/>
    <w:rsid w:val="000576C8"/>
    <w:rsid w:val="0005777E"/>
    <w:rsid w:val="00057A0E"/>
    <w:rsid w:val="00057E11"/>
    <w:rsid w:val="0006088C"/>
    <w:rsid w:val="00060998"/>
    <w:rsid w:val="0006100E"/>
    <w:rsid w:val="000611EA"/>
    <w:rsid w:val="00061CD4"/>
    <w:rsid w:val="00062482"/>
    <w:rsid w:val="00062948"/>
    <w:rsid w:val="00062A7C"/>
    <w:rsid w:val="00062F7B"/>
    <w:rsid w:val="000642EE"/>
    <w:rsid w:val="000644F2"/>
    <w:rsid w:val="000644FF"/>
    <w:rsid w:val="000657F1"/>
    <w:rsid w:val="00065B8E"/>
    <w:rsid w:val="00065BC3"/>
    <w:rsid w:val="00065D32"/>
    <w:rsid w:val="00065DFF"/>
    <w:rsid w:val="000664D0"/>
    <w:rsid w:val="00066FD8"/>
    <w:rsid w:val="00071024"/>
    <w:rsid w:val="00071059"/>
    <w:rsid w:val="0007175D"/>
    <w:rsid w:val="00072E05"/>
    <w:rsid w:val="00073689"/>
    <w:rsid w:val="00073933"/>
    <w:rsid w:val="00073D28"/>
    <w:rsid w:val="000741B1"/>
    <w:rsid w:val="000748E0"/>
    <w:rsid w:val="000752EE"/>
    <w:rsid w:val="0007592B"/>
    <w:rsid w:val="00075E97"/>
    <w:rsid w:val="00075F0E"/>
    <w:rsid w:val="00076650"/>
    <w:rsid w:val="0007724A"/>
    <w:rsid w:val="00077477"/>
    <w:rsid w:val="00077A41"/>
    <w:rsid w:val="0008044E"/>
    <w:rsid w:val="00080B9C"/>
    <w:rsid w:val="00080F74"/>
    <w:rsid w:val="00082D57"/>
    <w:rsid w:val="0008372B"/>
    <w:rsid w:val="00083CB2"/>
    <w:rsid w:val="00083D91"/>
    <w:rsid w:val="0008565E"/>
    <w:rsid w:val="00086D15"/>
    <w:rsid w:val="00086E5B"/>
    <w:rsid w:val="00086EB5"/>
    <w:rsid w:val="000870B2"/>
    <w:rsid w:val="0009063C"/>
    <w:rsid w:val="00090908"/>
    <w:rsid w:val="00090D8B"/>
    <w:rsid w:val="00092180"/>
    <w:rsid w:val="000923B6"/>
    <w:rsid w:val="00092512"/>
    <w:rsid w:val="00092A3A"/>
    <w:rsid w:val="00092C2E"/>
    <w:rsid w:val="00093837"/>
    <w:rsid w:val="00095408"/>
    <w:rsid w:val="000955BE"/>
    <w:rsid w:val="0009580F"/>
    <w:rsid w:val="0009678C"/>
    <w:rsid w:val="00097158"/>
    <w:rsid w:val="000974B8"/>
    <w:rsid w:val="000975E0"/>
    <w:rsid w:val="000977C9"/>
    <w:rsid w:val="000A01C7"/>
    <w:rsid w:val="000A075F"/>
    <w:rsid w:val="000A11A3"/>
    <w:rsid w:val="000A25A3"/>
    <w:rsid w:val="000A27C2"/>
    <w:rsid w:val="000A2C27"/>
    <w:rsid w:val="000A3042"/>
    <w:rsid w:val="000A4735"/>
    <w:rsid w:val="000A5014"/>
    <w:rsid w:val="000A58B8"/>
    <w:rsid w:val="000A5AFF"/>
    <w:rsid w:val="000A639B"/>
    <w:rsid w:val="000A6511"/>
    <w:rsid w:val="000A73CB"/>
    <w:rsid w:val="000B120B"/>
    <w:rsid w:val="000B1388"/>
    <w:rsid w:val="000B1484"/>
    <w:rsid w:val="000B1675"/>
    <w:rsid w:val="000B1933"/>
    <w:rsid w:val="000B29E2"/>
    <w:rsid w:val="000B2A18"/>
    <w:rsid w:val="000B319E"/>
    <w:rsid w:val="000B3379"/>
    <w:rsid w:val="000B36FE"/>
    <w:rsid w:val="000B441D"/>
    <w:rsid w:val="000B46D6"/>
    <w:rsid w:val="000B4D36"/>
    <w:rsid w:val="000B51DB"/>
    <w:rsid w:val="000B5395"/>
    <w:rsid w:val="000B5BD7"/>
    <w:rsid w:val="000B6830"/>
    <w:rsid w:val="000B73AD"/>
    <w:rsid w:val="000B7B96"/>
    <w:rsid w:val="000C0811"/>
    <w:rsid w:val="000C17C5"/>
    <w:rsid w:val="000C188B"/>
    <w:rsid w:val="000C1AFB"/>
    <w:rsid w:val="000C2047"/>
    <w:rsid w:val="000C23B6"/>
    <w:rsid w:val="000C4036"/>
    <w:rsid w:val="000C677E"/>
    <w:rsid w:val="000C68A1"/>
    <w:rsid w:val="000C7054"/>
    <w:rsid w:val="000C73CF"/>
    <w:rsid w:val="000C7A67"/>
    <w:rsid w:val="000C7B46"/>
    <w:rsid w:val="000D0B68"/>
    <w:rsid w:val="000D1B9D"/>
    <w:rsid w:val="000D284D"/>
    <w:rsid w:val="000D39AF"/>
    <w:rsid w:val="000D3B75"/>
    <w:rsid w:val="000D3C24"/>
    <w:rsid w:val="000D3C31"/>
    <w:rsid w:val="000D3D2C"/>
    <w:rsid w:val="000D3EC4"/>
    <w:rsid w:val="000D45B3"/>
    <w:rsid w:val="000D4A08"/>
    <w:rsid w:val="000D4EF5"/>
    <w:rsid w:val="000D545E"/>
    <w:rsid w:val="000D6912"/>
    <w:rsid w:val="000D69BC"/>
    <w:rsid w:val="000D6AF1"/>
    <w:rsid w:val="000D708E"/>
    <w:rsid w:val="000D7215"/>
    <w:rsid w:val="000D725D"/>
    <w:rsid w:val="000D73C0"/>
    <w:rsid w:val="000D7939"/>
    <w:rsid w:val="000D7B8A"/>
    <w:rsid w:val="000D7F9C"/>
    <w:rsid w:val="000E01FB"/>
    <w:rsid w:val="000E0310"/>
    <w:rsid w:val="000E05D3"/>
    <w:rsid w:val="000E0C42"/>
    <w:rsid w:val="000E0D0D"/>
    <w:rsid w:val="000E1989"/>
    <w:rsid w:val="000E1E3F"/>
    <w:rsid w:val="000E2125"/>
    <w:rsid w:val="000E2542"/>
    <w:rsid w:val="000E2877"/>
    <w:rsid w:val="000E29A2"/>
    <w:rsid w:val="000E33BE"/>
    <w:rsid w:val="000E35D4"/>
    <w:rsid w:val="000E3E74"/>
    <w:rsid w:val="000E46FF"/>
    <w:rsid w:val="000E5699"/>
    <w:rsid w:val="000E59AC"/>
    <w:rsid w:val="000E5EBB"/>
    <w:rsid w:val="000E6381"/>
    <w:rsid w:val="000E6392"/>
    <w:rsid w:val="000E6492"/>
    <w:rsid w:val="000E7193"/>
    <w:rsid w:val="000E7223"/>
    <w:rsid w:val="000E7A41"/>
    <w:rsid w:val="000E7B35"/>
    <w:rsid w:val="000F0D58"/>
    <w:rsid w:val="000F22B9"/>
    <w:rsid w:val="000F22D9"/>
    <w:rsid w:val="000F499B"/>
    <w:rsid w:val="000F4A16"/>
    <w:rsid w:val="000F4C5C"/>
    <w:rsid w:val="000F4DE7"/>
    <w:rsid w:val="000F522D"/>
    <w:rsid w:val="000F5CA4"/>
    <w:rsid w:val="000F5DF3"/>
    <w:rsid w:val="000F700B"/>
    <w:rsid w:val="00100119"/>
    <w:rsid w:val="00100D30"/>
    <w:rsid w:val="00101D41"/>
    <w:rsid w:val="00101D95"/>
    <w:rsid w:val="001020FE"/>
    <w:rsid w:val="001027B4"/>
    <w:rsid w:val="0010291C"/>
    <w:rsid w:val="00102E06"/>
    <w:rsid w:val="001046F9"/>
    <w:rsid w:val="00104E46"/>
    <w:rsid w:val="00105BF9"/>
    <w:rsid w:val="0010628C"/>
    <w:rsid w:val="001063BC"/>
    <w:rsid w:val="00107D44"/>
    <w:rsid w:val="001101FC"/>
    <w:rsid w:val="00110740"/>
    <w:rsid w:val="00110952"/>
    <w:rsid w:val="001112CC"/>
    <w:rsid w:val="00112059"/>
    <w:rsid w:val="001123DE"/>
    <w:rsid w:val="00112669"/>
    <w:rsid w:val="001128A6"/>
    <w:rsid w:val="00112EE7"/>
    <w:rsid w:val="00112FF5"/>
    <w:rsid w:val="00113E3E"/>
    <w:rsid w:val="001154E4"/>
    <w:rsid w:val="00116507"/>
    <w:rsid w:val="00117D95"/>
    <w:rsid w:val="00120427"/>
    <w:rsid w:val="00120A63"/>
    <w:rsid w:val="00120F67"/>
    <w:rsid w:val="00121909"/>
    <w:rsid w:val="00121A21"/>
    <w:rsid w:val="00121C61"/>
    <w:rsid w:val="001222AC"/>
    <w:rsid w:val="0012237C"/>
    <w:rsid w:val="00122789"/>
    <w:rsid w:val="00122B44"/>
    <w:rsid w:val="001248B3"/>
    <w:rsid w:val="00124DD3"/>
    <w:rsid w:val="00126349"/>
    <w:rsid w:val="00126DF0"/>
    <w:rsid w:val="00127D74"/>
    <w:rsid w:val="00127EE6"/>
    <w:rsid w:val="001309DC"/>
    <w:rsid w:val="00130B64"/>
    <w:rsid w:val="00131D6B"/>
    <w:rsid w:val="0013203B"/>
    <w:rsid w:val="0013266D"/>
    <w:rsid w:val="00132965"/>
    <w:rsid w:val="00133037"/>
    <w:rsid w:val="00133733"/>
    <w:rsid w:val="00136A21"/>
    <w:rsid w:val="00137034"/>
    <w:rsid w:val="001375DA"/>
    <w:rsid w:val="001379E2"/>
    <w:rsid w:val="00137BC3"/>
    <w:rsid w:val="0014050D"/>
    <w:rsid w:val="00140816"/>
    <w:rsid w:val="00140D24"/>
    <w:rsid w:val="0014161A"/>
    <w:rsid w:val="001422CF"/>
    <w:rsid w:val="00143820"/>
    <w:rsid w:val="00143D30"/>
    <w:rsid w:val="00143E3B"/>
    <w:rsid w:val="00143E83"/>
    <w:rsid w:val="0014435C"/>
    <w:rsid w:val="00144386"/>
    <w:rsid w:val="00144921"/>
    <w:rsid w:val="00144C98"/>
    <w:rsid w:val="00145AAE"/>
    <w:rsid w:val="00145BC7"/>
    <w:rsid w:val="00145D19"/>
    <w:rsid w:val="00145EB3"/>
    <w:rsid w:val="0014602A"/>
    <w:rsid w:val="001460D6"/>
    <w:rsid w:val="00146245"/>
    <w:rsid w:val="001469EA"/>
    <w:rsid w:val="00146B2B"/>
    <w:rsid w:val="00147639"/>
    <w:rsid w:val="00147CA4"/>
    <w:rsid w:val="00150B22"/>
    <w:rsid w:val="00150E17"/>
    <w:rsid w:val="001514C6"/>
    <w:rsid w:val="00151647"/>
    <w:rsid w:val="00153026"/>
    <w:rsid w:val="001539F8"/>
    <w:rsid w:val="00153E9C"/>
    <w:rsid w:val="001544AB"/>
    <w:rsid w:val="001545D3"/>
    <w:rsid w:val="00156A4A"/>
    <w:rsid w:val="00156D0A"/>
    <w:rsid w:val="00160813"/>
    <w:rsid w:val="001608B2"/>
    <w:rsid w:val="00161A9F"/>
    <w:rsid w:val="00161BDF"/>
    <w:rsid w:val="00165373"/>
    <w:rsid w:val="00166103"/>
    <w:rsid w:val="00166410"/>
    <w:rsid w:val="001666DE"/>
    <w:rsid w:val="0016690D"/>
    <w:rsid w:val="001674B6"/>
    <w:rsid w:val="001674F5"/>
    <w:rsid w:val="00167F62"/>
    <w:rsid w:val="0017023F"/>
    <w:rsid w:val="0017083A"/>
    <w:rsid w:val="001711F4"/>
    <w:rsid w:val="00172270"/>
    <w:rsid w:val="001723D4"/>
    <w:rsid w:val="001726FE"/>
    <w:rsid w:val="00173430"/>
    <w:rsid w:val="0017398D"/>
    <w:rsid w:val="001748FE"/>
    <w:rsid w:val="001749F0"/>
    <w:rsid w:val="001752D8"/>
    <w:rsid w:val="0017551E"/>
    <w:rsid w:val="001756BB"/>
    <w:rsid w:val="00175FED"/>
    <w:rsid w:val="00176EC8"/>
    <w:rsid w:val="00177B8D"/>
    <w:rsid w:val="00177CE7"/>
    <w:rsid w:val="00177E30"/>
    <w:rsid w:val="0018059C"/>
    <w:rsid w:val="001809E0"/>
    <w:rsid w:val="00181256"/>
    <w:rsid w:val="001826F7"/>
    <w:rsid w:val="00182E1C"/>
    <w:rsid w:val="00182FB8"/>
    <w:rsid w:val="001832A3"/>
    <w:rsid w:val="00183B56"/>
    <w:rsid w:val="00184D93"/>
    <w:rsid w:val="00185866"/>
    <w:rsid w:val="00185DC1"/>
    <w:rsid w:val="001862DF"/>
    <w:rsid w:val="00186F52"/>
    <w:rsid w:val="001871C8"/>
    <w:rsid w:val="001875DE"/>
    <w:rsid w:val="001900A6"/>
    <w:rsid w:val="00190315"/>
    <w:rsid w:val="001905A3"/>
    <w:rsid w:val="00190CC8"/>
    <w:rsid w:val="00190FCF"/>
    <w:rsid w:val="00191946"/>
    <w:rsid w:val="001919D3"/>
    <w:rsid w:val="00191A5E"/>
    <w:rsid w:val="00191A96"/>
    <w:rsid w:val="00191E1A"/>
    <w:rsid w:val="001925FA"/>
    <w:rsid w:val="0019287A"/>
    <w:rsid w:val="00193067"/>
    <w:rsid w:val="001930CC"/>
    <w:rsid w:val="001931EF"/>
    <w:rsid w:val="00193BD0"/>
    <w:rsid w:val="00193DBF"/>
    <w:rsid w:val="0019431E"/>
    <w:rsid w:val="00195D3C"/>
    <w:rsid w:val="0019603F"/>
    <w:rsid w:val="0019736E"/>
    <w:rsid w:val="00197A24"/>
    <w:rsid w:val="00197BE4"/>
    <w:rsid w:val="001A0644"/>
    <w:rsid w:val="001A08B6"/>
    <w:rsid w:val="001A108A"/>
    <w:rsid w:val="001A10F8"/>
    <w:rsid w:val="001A2966"/>
    <w:rsid w:val="001A3273"/>
    <w:rsid w:val="001A3B7D"/>
    <w:rsid w:val="001A3DE4"/>
    <w:rsid w:val="001A3FBF"/>
    <w:rsid w:val="001A4CED"/>
    <w:rsid w:val="001A593C"/>
    <w:rsid w:val="001A5B91"/>
    <w:rsid w:val="001A6B25"/>
    <w:rsid w:val="001A6C9D"/>
    <w:rsid w:val="001A7675"/>
    <w:rsid w:val="001A78EE"/>
    <w:rsid w:val="001B01FE"/>
    <w:rsid w:val="001B0903"/>
    <w:rsid w:val="001B0DE1"/>
    <w:rsid w:val="001B0F3A"/>
    <w:rsid w:val="001B124E"/>
    <w:rsid w:val="001B2C5E"/>
    <w:rsid w:val="001B34FE"/>
    <w:rsid w:val="001B380E"/>
    <w:rsid w:val="001B5126"/>
    <w:rsid w:val="001B55EE"/>
    <w:rsid w:val="001B59BC"/>
    <w:rsid w:val="001B600F"/>
    <w:rsid w:val="001B641F"/>
    <w:rsid w:val="001B6433"/>
    <w:rsid w:val="001B6767"/>
    <w:rsid w:val="001B6E05"/>
    <w:rsid w:val="001B7369"/>
    <w:rsid w:val="001B7EB7"/>
    <w:rsid w:val="001C1190"/>
    <w:rsid w:val="001C1EB4"/>
    <w:rsid w:val="001C1F98"/>
    <w:rsid w:val="001C2411"/>
    <w:rsid w:val="001C2757"/>
    <w:rsid w:val="001C2A66"/>
    <w:rsid w:val="001C2CB4"/>
    <w:rsid w:val="001C3384"/>
    <w:rsid w:val="001C3B35"/>
    <w:rsid w:val="001C3F33"/>
    <w:rsid w:val="001C3F4B"/>
    <w:rsid w:val="001C42CA"/>
    <w:rsid w:val="001C4771"/>
    <w:rsid w:val="001C5020"/>
    <w:rsid w:val="001C55C0"/>
    <w:rsid w:val="001C661C"/>
    <w:rsid w:val="001C6923"/>
    <w:rsid w:val="001C7982"/>
    <w:rsid w:val="001C7D77"/>
    <w:rsid w:val="001D00D2"/>
    <w:rsid w:val="001D08D3"/>
    <w:rsid w:val="001D0DC4"/>
    <w:rsid w:val="001D1DC8"/>
    <w:rsid w:val="001D3314"/>
    <w:rsid w:val="001D395F"/>
    <w:rsid w:val="001D3E7C"/>
    <w:rsid w:val="001D3EBD"/>
    <w:rsid w:val="001D4031"/>
    <w:rsid w:val="001D475B"/>
    <w:rsid w:val="001D4B94"/>
    <w:rsid w:val="001D510B"/>
    <w:rsid w:val="001D5848"/>
    <w:rsid w:val="001D64D9"/>
    <w:rsid w:val="001D68FE"/>
    <w:rsid w:val="001D73F6"/>
    <w:rsid w:val="001D7845"/>
    <w:rsid w:val="001E0948"/>
    <w:rsid w:val="001E0CD9"/>
    <w:rsid w:val="001E0FD5"/>
    <w:rsid w:val="001E1224"/>
    <w:rsid w:val="001E21B3"/>
    <w:rsid w:val="001E2413"/>
    <w:rsid w:val="001E5309"/>
    <w:rsid w:val="001E5467"/>
    <w:rsid w:val="001E5DA2"/>
    <w:rsid w:val="001E5DE4"/>
    <w:rsid w:val="001E5DF5"/>
    <w:rsid w:val="001E6BD9"/>
    <w:rsid w:val="001E7739"/>
    <w:rsid w:val="001E78C0"/>
    <w:rsid w:val="001F06DA"/>
    <w:rsid w:val="001F0978"/>
    <w:rsid w:val="001F14E9"/>
    <w:rsid w:val="001F1D5D"/>
    <w:rsid w:val="001F1DF7"/>
    <w:rsid w:val="001F2E99"/>
    <w:rsid w:val="001F3084"/>
    <w:rsid w:val="001F36D9"/>
    <w:rsid w:val="001F3975"/>
    <w:rsid w:val="001F4023"/>
    <w:rsid w:val="001F4ABE"/>
    <w:rsid w:val="001F4FF3"/>
    <w:rsid w:val="001F51A3"/>
    <w:rsid w:val="001F53FA"/>
    <w:rsid w:val="001F5A44"/>
    <w:rsid w:val="001F5BCB"/>
    <w:rsid w:val="001F61D2"/>
    <w:rsid w:val="001F6CF4"/>
    <w:rsid w:val="001F74CD"/>
    <w:rsid w:val="002004B8"/>
    <w:rsid w:val="0020143B"/>
    <w:rsid w:val="00201EFC"/>
    <w:rsid w:val="002047A2"/>
    <w:rsid w:val="0020570D"/>
    <w:rsid w:val="0020573B"/>
    <w:rsid w:val="00205C88"/>
    <w:rsid w:val="00205C9F"/>
    <w:rsid w:val="00205EB4"/>
    <w:rsid w:val="00205EE4"/>
    <w:rsid w:val="002061D9"/>
    <w:rsid w:val="002068E3"/>
    <w:rsid w:val="00206E42"/>
    <w:rsid w:val="00206E84"/>
    <w:rsid w:val="00207CAB"/>
    <w:rsid w:val="002107ED"/>
    <w:rsid w:val="00210CE4"/>
    <w:rsid w:val="002117B5"/>
    <w:rsid w:val="002123D4"/>
    <w:rsid w:val="002123F9"/>
    <w:rsid w:val="00212EBA"/>
    <w:rsid w:val="00213BCE"/>
    <w:rsid w:val="00214C90"/>
    <w:rsid w:val="00215988"/>
    <w:rsid w:val="002162C8"/>
    <w:rsid w:val="00216728"/>
    <w:rsid w:val="00216A1F"/>
    <w:rsid w:val="0022036D"/>
    <w:rsid w:val="00220BBD"/>
    <w:rsid w:val="00220FAD"/>
    <w:rsid w:val="00221073"/>
    <w:rsid w:val="002213B3"/>
    <w:rsid w:val="0022438E"/>
    <w:rsid w:val="00224574"/>
    <w:rsid w:val="00224E1D"/>
    <w:rsid w:val="00225259"/>
    <w:rsid w:val="0022645D"/>
    <w:rsid w:val="00227B7E"/>
    <w:rsid w:val="00227FBC"/>
    <w:rsid w:val="0023002E"/>
    <w:rsid w:val="00230B67"/>
    <w:rsid w:val="0023161E"/>
    <w:rsid w:val="00231CC7"/>
    <w:rsid w:val="0023220B"/>
    <w:rsid w:val="002322B6"/>
    <w:rsid w:val="002323B0"/>
    <w:rsid w:val="00232A04"/>
    <w:rsid w:val="0023443C"/>
    <w:rsid w:val="00235112"/>
    <w:rsid w:val="0023551D"/>
    <w:rsid w:val="002358C3"/>
    <w:rsid w:val="0023590A"/>
    <w:rsid w:val="00235A9C"/>
    <w:rsid w:val="0023726E"/>
    <w:rsid w:val="002375F9"/>
    <w:rsid w:val="002376CF"/>
    <w:rsid w:val="002407CF"/>
    <w:rsid w:val="00240A23"/>
    <w:rsid w:val="002412DB"/>
    <w:rsid w:val="002424B1"/>
    <w:rsid w:val="00242881"/>
    <w:rsid w:val="00243BB4"/>
    <w:rsid w:val="00243CDF"/>
    <w:rsid w:val="00244E43"/>
    <w:rsid w:val="00244E50"/>
    <w:rsid w:val="00245607"/>
    <w:rsid w:val="002457C6"/>
    <w:rsid w:val="002458B0"/>
    <w:rsid w:val="00245A28"/>
    <w:rsid w:val="0024681E"/>
    <w:rsid w:val="002472DC"/>
    <w:rsid w:val="00247993"/>
    <w:rsid w:val="00250642"/>
    <w:rsid w:val="0025081B"/>
    <w:rsid w:val="00250ADE"/>
    <w:rsid w:val="00250DAA"/>
    <w:rsid w:val="00251275"/>
    <w:rsid w:val="00251300"/>
    <w:rsid w:val="00251360"/>
    <w:rsid w:val="00251888"/>
    <w:rsid w:val="00253019"/>
    <w:rsid w:val="00253E53"/>
    <w:rsid w:val="002551F8"/>
    <w:rsid w:val="00255471"/>
    <w:rsid w:val="00255486"/>
    <w:rsid w:val="00256B0F"/>
    <w:rsid w:val="00257B11"/>
    <w:rsid w:val="00257F65"/>
    <w:rsid w:val="0026079B"/>
    <w:rsid w:val="002616A0"/>
    <w:rsid w:val="002623E6"/>
    <w:rsid w:val="00263CEC"/>
    <w:rsid w:val="00264F32"/>
    <w:rsid w:val="0026501F"/>
    <w:rsid w:val="00265515"/>
    <w:rsid w:val="002656C5"/>
    <w:rsid w:val="00265F92"/>
    <w:rsid w:val="00266283"/>
    <w:rsid w:val="002663DD"/>
    <w:rsid w:val="00266586"/>
    <w:rsid w:val="00266C21"/>
    <w:rsid w:val="00266D2C"/>
    <w:rsid w:val="00267534"/>
    <w:rsid w:val="0027028F"/>
    <w:rsid w:val="00271829"/>
    <w:rsid w:val="00271EA6"/>
    <w:rsid w:val="002724DF"/>
    <w:rsid w:val="00272631"/>
    <w:rsid w:val="002726DA"/>
    <w:rsid w:val="00273C74"/>
    <w:rsid w:val="002740A4"/>
    <w:rsid w:val="00274E98"/>
    <w:rsid w:val="00275C81"/>
    <w:rsid w:val="00276B3B"/>
    <w:rsid w:val="002773F1"/>
    <w:rsid w:val="00277758"/>
    <w:rsid w:val="00277B90"/>
    <w:rsid w:val="00277E95"/>
    <w:rsid w:val="002800F5"/>
    <w:rsid w:val="00280254"/>
    <w:rsid w:val="00280AF4"/>
    <w:rsid w:val="002820AC"/>
    <w:rsid w:val="0028279B"/>
    <w:rsid w:val="002836A3"/>
    <w:rsid w:val="0028370C"/>
    <w:rsid w:val="00284362"/>
    <w:rsid w:val="00284D76"/>
    <w:rsid w:val="00284E2F"/>
    <w:rsid w:val="00284F4D"/>
    <w:rsid w:val="00285CC8"/>
    <w:rsid w:val="002866D5"/>
    <w:rsid w:val="002875A2"/>
    <w:rsid w:val="002876D8"/>
    <w:rsid w:val="0029059A"/>
    <w:rsid w:val="00290788"/>
    <w:rsid w:val="002917E6"/>
    <w:rsid w:val="00291B14"/>
    <w:rsid w:val="00292F4E"/>
    <w:rsid w:val="00293068"/>
    <w:rsid w:val="002937A0"/>
    <w:rsid w:val="0029548A"/>
    <w:rsid w:val="00295638"/>
    <w:rsid w:val="00297A26"/>
    <w:rsid w:val="002A0291"/>
    <w:rsid w:val="002A10A2"/>
    <w:rsid w:val="002A28A1"/>
    <w:rsid w:val="002A3B0A"/>
    <w:rsid w:val="002A41BD"/>
    <w:rsid w:val="002A4334"/>
    <w:rsid w:val="002A49EE"/>
    <w:rsid w:val="002A4BE0"/>
    <w:rsid w:val="002A5F99"/>
    <w:rsid w:val="002A7AF1"/>
    <w:rsid w:val="002A7D21"/>
    <w:rsid w:val="002A7F46"/>
    <w:rsid w:val="002B01CF"/>
    <w:rsid w:val="002B035A"/>
    <w:rsid w:val="002B0B70"/>
    <w:rsid w:val="002B1873"/>
    <w:rsid w:val="002B507E"/>
    <w:rsid w:val="002B53FE"/>
    <w:rsid w:val="002B6125"/>
    <w:rsid w:val="002B697C"/>
    <w:rsid w:val="002B6EB3"/>
    <w:rsid w:val="002B6F27"/>
    <w:rsid w:val="002B7E8E"/>
    <w:rsid w:val="002C02FE"/>
    <w:rsid w:val="002C0E2B"/>
    <w:rsid w:val="002C1DFC"/>
    <w:rsid w:val="002C233E"/>
    <w:rsid w:val="002C45A3"/>
    <w:rsid w:val="002C5100"/>
    <w:rsid w:val="002C6149"/>
    <w:rsid w:val="002C7383"/>
    <w:rsid w:val="002C77C7"/>
    <w:rsid w:val="002C7CA0"/>
    <w:rsid w:val="002C7ED0"/>
    <w:rsid w:val="002D025E"/>
    <w:rsid w:val="002D0FF0"/>
    <w:rsid w:val="002D177B"/>
    <w:rsid w:val="002D2557"/>
    <w:rsid w:val="002D30E3"/>
    <w:rsid w:val="002D358D"/>
    <w:rsid w:val="002D460B"/>
    <w:rsid w:val="002D4827"/>
    <w:rsid w:val="002D6D99"/>
    <w:rsid w:val="002D7002"/>
    <w:rsid w:val="002D7CDF"/>
    <w:rsid w:val="002E0323"/>
    <w:rsid w:val="002E09AB"/>
    <w:rsid w:val="002E0CC4"/>
    <w:rsid w:val="002E1E1E"/>
    <w:rsid w:val="002E3364"/>
    <w:rsid w:val="002E3E67"/>
    <w:rsid w:val="002E57B6"/>
    <w:rsid w:val="002E5858"/>
    <w:rsid w:val="002E62A7"/>
    <w:rsid w:val="002E6448"/>
    <w:rsid w:val="002E68CD"/>
    <w:rsid w:val="002E6950"/>
    <w:rsid w:val="002E6C0C"/>
    <w:rsid w:val="002E759E"/>
    <w:rsid w:val="002E7A18"/>
    <w:rsid w:val="002F03E3"/>
    <w:rsid w:val="002F064A"/>
    <w:rsid w:val="002F0D57"/>
    <w:rsid w:val="002F1123"/>
    <w:rsid w:val="002F12DA"/>
    <w:rsid w:val="002F1527"/>
    <w:rsid w:val="002F2909"/>
    <w:rsid w:val="002F2DEA"/>
    <w:rsid w:val="002F38A2"/>
    <w:rsid w:val="002F4592"/>
    <w:rsid w:val="002F5254"/>
    <w:rsid w:val="002F5770"/>
    <w:rsid w:val="002F62FB"/>
    <w:rsid w:val="002F7176"/>
    <w:rsid w:val="003000E6"/>
    <w:rsid w:val="00300834"/>
    <w:rsid w:val="00300FF2"/>
    <w:rsid w:val="00301B41"/>
    <w:rsid w:val="00302733"/>
    <w:rsid w:val="00302795"/>
    <w:rsid w:val="0030296A"/>
    <w:rsid w:val="003029B5"/>
    <w:rsid w:val="00302A97"/>
    <w:rsid w:val="00303A64"/>
    <w:rsid w:val="00303C0C"/>
    <w:rsid w:val="00303F1F"/>
    <w:rsid w:val="00304189"/>
    <w:rsid w:val="00304333"/>
    <w:rsid w:val="003054C8"/>
    <w:rsid w:val="003057D7"/>
    <w:rsid w:val="00305A40"/>
    <w:rsid w:val="0030637F"/>
    <w:rsid w:val="003066CE"/>
    <w:rsid w:val="003068D5"/>
    <w:rsid w:val="00306A69"/>
    <w:rsid w:val="00306CF9"/>
    <w:rsid w:val="003075F8"/>
    <w:rsid w:val="00307E55"/>
    <w:rsid w:val="00310370"/>
    <w:rsid w:val="00311295"/>
    <w:rsid w:val="00311F82"/>
    <w:rsid w:val="003128D8"/>
    <w:rsid w:val="00312D48"/>
    <w:rsid w:val="00312F7E"/>
    <w:rsid w:val="003131A9"/>
    <w:rsid w:val="003131FB"/>
    <w:rsid w:val="0031358C"/>
    <w:rsid w:val="0031376B"/>
    <w:rsid w:val="00313BED"/>
    <w:rsid w:val="00313FEB"/>
    <w:rsid w:val="0031459D"/>
    <w:rsid w:val="0031473E"/>
    <w:rsid w:val="00314A4B"/>
    <w:rsid w:val="00314DBA"/>
    <w:rsid w:val="0031559A"/>
    <w:rsid w:val="003163DF"/>
    <w:rsid w:val="00320487"/>
    <w:rsid w:val="003214F9"/>
    <w:rsid w:val="00322772"/>
    <w:rsid w:val="003228DE"/>
    <w:rsid w:val="00322B5B"/>
    <w:rsid w:val="00322BDA"/>
    <w:rsid w:val="00324205"/>
    <w:rsid w:val="00324D95"/>
    <w:rsid w:val="00325AB8"/>
    <w:rsid w:val="00326A0B"/>
    <w:rsid w:val="00327030"/>
    <w:rsid w:val="003273F7"/>
    <w:rsid w:val="0032741E"/>
    <w:rsid w:val="003318C8"/>
    <w:rsid w:val="00331E72"/>
    <w:rsid w:val="00331E8C"/>
    <w:rsid w:val="00332EA2"/>
    <w:rsid w:val="0033386D"/>
    <w:rsid w:val="00333C3D"/>
    <w:rsid w:val="00333F50"/>
    <w:rsid w:val="00334B8B"/>
    <w:rsid w:val="00335458"/>
    <w:rsid w:val="003365EE"/>
    <w:rsid w:val="00337CBE"/>
    <w:rsid w:val="0034004D"/>
    <w:rsid w:val="00340191"/>
    <w:rsid w:val="00341B9C"/>
    <w:rsid w:val="00341EC2"/>
    <w:rsid w:val="00342354"/>
    <w:rsid w:val="0034283B"/>
    <w:rsid w:val="00342FE6"/>
    <w:rsid w:val="0034317E"/>
    <w:rsid w:val="00343A34"/>
    <w:rsid w:val="00344DAC"/>
    <w:rsid w:val="00345B0F"/>
    <w:rsid w:val="003464D3"/>
    <w:rsid w:val="00347EAA"/>
    <w:rsid w:val="003500FE"/>
    <w:rsid w:val="003502A5"/>
    <w:rsid w:val="00350BA5"/>
    <w:rsid w:val="0035276C"/>
    <w:rsid w:val="00352771"/>
    <w:rsid w:val="00352A1A"/>
    <w:rsid w:val="00352A1F"/>
    <w:rsid w:val="00352F0D"/>
    <w:rsid w:val="00352FAF"/>
    <w:rsid w:val="003537F7"/>
    <w:rsid w:val="00353873"/>
    <w:rsid w:val="0035393D"/>
    <w:rsid w:val="00355312"/>
    <w:rsid w:val="00356026"/>
    <w:rsid w:val="0035731F"/>
    <w:rsid w:val="00360C20"/>
    <w:rsid w:val="00361008"/>
    <w:rsid w:val="00361B76"/>
    <w:rsid w:val="00362D66"/>
    <w:rsid w:val="00363101"/>
    <w:rsid w:val="003632FA"/>
    <w:rsid w:val="00363A5A"/>
    <w:rsid w:val="00363ED0"/>
    <w:rsid w:val="003649D6"/>
    <w:rsid w:val="00364C98"/>
    <w:rsid w:val="0036663F"/>
    <w:rsid w:val="00366AEA"/>
    <w:rsid w:val="003675ED"/>
    <w:rsid w:val="003679AD"/>
    <w:rsid w:val="003712E0"/>
    <w:rsid w:val="003719F6"/>
    <w:rsid w:val="00371BCD"/>
    <w:rsid w:val="00371DB2"/>
    <w:rsid w:val="00372E5A"/>
    <w:rsid w:val="00373385"/>
    <w:rsid w:val="00373453"/>
    <w:rsid w:val="003742DA"/>
    <w:rsid w:val="00374BC0"/>
    <w:rsid w:val="00374D61"/>
    <w:rsid w:val="0037532E"/>
    <w:rsid w:val="00375712"/>
    <w:rsid w:val="0037571A"/>
    <w:rsid w:val="003766CF"/>
    <w:rsid w:val="003769D3"/>
    <w:rsid w:val="00377B36"/>
    <w:rsid w:val="00377E8F"/>
    <w:rsid w:val="003806AC"/>
    <w:rsid w:val="003809D2"/>
    <w:rsid w:val="003812EB"/>
    <w:rsid w:val="003819F7"/>
    <w:rsid w:val="003825FF"/>
    <w:rsid w:val="00382A7E"/>
    <w:rsid w:val="003831DB"/>
    <w:rsid w:val="003831F1"/>
    <w:rsid w:val="0038391B"/>
    <w:rsid w:val="00383ABE"/>
    <w:rsid w:val="00383BD0"/>
    <w:rsid w:val="00383D3D"/>
    <w:rsid w:val="00383DE8"/>
    <w:rsid w:val="0038485A"/>
    <w:rsid w:val="00385CC5"/>
    <w:rsid w:val="00385FF0"/>
    <w:rsid w:val="00386B25"/>
    <w:rsid w:val="00386D7C"/>
    <w:rsid w:val="003876E1"/>
    <w:rsid w:val="003878E1"/>
    <w:rsid w:val="00387B23"/>
    <w:rsid w:val="00390AF3"/>
    <w:rsid w:val="00390F13"/>
    <w:rsid w:val="003910F2"/>
    <w:rsid w:val="0039137D"/>
    <w:rsid w:val="003920A4"/>
    <w:rsid w:val="00392E49"/>
    <w:rsid w:val="00393179"/>
    <w:rsid w:val="00393605"/>
    <w:rsid w:val="00393C32"/>
    <w:rsid w:val="00393D2E"/>
    <w:rsid w:val="003940E3"/>
    <w:rsid w:val="003944F5"/>
    <w:rsid w:val="00394F7C"/>
    <w:rsid w:val="0039571D"/>
    <w:rsid w:val="00396056"/>
    <w:rsid w:val="003968E2"/>
    <w:rsid w:val="0039789D"/>
    <w:rsid w:val="003979CC"/>
    <w:rsid w:val="003A0FDE"/>
    <w:rsid w:val="003A124D"/>
    <w:rsid w:val="003A15F8"/>
    <w:rsid w:val="003A1993"/>
    <w:rsid w:val="003A2A14"/>
    <w:rsid w:val="003A34F4"/>
    <w:rsid w:val="003A355A"/>
    <w:rsid w:val="003A40E6"/>
    <w:rsid w:val="003A4248"/>
    <w:rsid w:val="003A4432"/>
    <w:rsid w:val="003A4BF8"/>
    <w:rsid w:val="003A4F54"/>
    <w:rsid w:val="003A539E"/>
    <w:rsid w:val="003A5E29"/>
    <w:rsid w:val="003A5FBC"/>
    <w:rsid w:val="003A6EDD"/>
    <w:rsid w:val="003B0568"/>
    <w:rsid w:val="003B0A54"/>
    <w:rsid w:val="003B1416"/>
    <w:rsid w:val="003B282E"/>
    <w:rsid w:val="003B2CAF"/>
    <w:rsid w:val="003B2D79"/>
    <w:rsid w:val="003B31D0"/>
    <w:rsid w:val="003B3A16"/>
    <w:rsid w:val="003B40F3"/>
    <w:rsid w:val="003B45B2"/>
    <w:rsid w:val="003B47C2"/>
    <w:rsid w:val="003B4B41"/>
    <w:rsid w:val="003B5493"/>
    <w:rsid w:val="003B621D"/>
    <w:rsid w:val="003B6FD9"/>
    <w:rsid w:val="003B720E"/>
    <w:rsid w:val="003B75D2"/>
    <w:rsid w:val="003C10CE"/>
    <w:rsid w:val="003C171A"/>
    <w:rsid w:val="003C2683"/>
    <w:rsid w:val="003C2903"/>
    <w:rsid w:val="003C2CA9"/>
    <w:rsid w:val="003C3FB2"/>
    <w:rsid w:val="003C436F"/>
    <w:rsid w:val="003C4707"/>
    <w:rsid w:val="003C4E19"/>
    <w:rsid w:val="003C4F2E"/>
    <w:rsid w:val="003C5BE7"/>
    <w:rsid w:val="003C6368"/>
    <w:rsid w:val="003C7872"/>
    <w:rsid w:val="003C7C13"/>
    <w:rsid w:val="003D1CCD"/>
    <w:rsid w:val="003D280C"/>
    <w:rsid w:val="003D2B58"/>
    <w:rsid w:val="003D3022"/>
    <w:rsid w:val="003D4950"/>
    <w:rsid w:val="003D4AA7"/>
    <w:rsid w:val="003D5730"/>
    <w:rsid w:val="003D5A8E"/>
    <w:rsid w:val="003D6087"/>
    <w:rsid w:val="003D6600"/>
    <w:rsid w:val="003D6782"/>
    <w:rsid w:val="003D68B7"/>
    <w:rsid w:val="003D6B63"/>
    <w:rsid w:val="003D6CA4"/>
    <w:rsid w:val="003E0E60"/>
    <w:rsid w:val="003E1853"/>
    <w:rsid w:val="003E2436"/>
    <w:rsid w:val="003E382E"/>
    <w:rsid w:val="003E3ED3"/>
    <w:rsid w:val="003E3ED6"/>
    <w:rsid w:val="003E5C55"/>
    <w:rsid w:val="003E68E0"/>
    <w:rsid w:val="003E6CEF"/>
    <w:rsid w:val="003E736D"/>
    <w:rsid w:val="003F0107"/>
    <w:rsid w:val="003F079E"/>
    <w:rsid w:val="003F1B3E"/>
    <w:rsid w:val="003F213C"/>
    <w:rsid w:val="003F21E3"/>
    <w:rsid w:val="003F260B"/>
    <w:rsid w:val="003F2960"/>
    <w:rsid w:val="003F3530"/>
    <w:rsid w:val="003F3588"/>
    <w:rsid w:val="003F36E9"/>
    <w:rsid w:val="003F45BD"/>
    <w:rsid w:val="003F489E"/>
    <w:rsid w:val="003F4DED"/>
    <w:rsid w:val="003F505A"/>
    <w:rsid w:val="003F58AF"/>
    <w:rsid w:val="003F5BA2"/>
    <w:rsid w:val="003F5E6E"/>
    <w:rsid w:val="003F5EB3"/>
    <w:rsid w:val="003F7293"/>
    <w:rsid w:val="003F770E"/>
    <w:rsid w:val="003F7E94"/>
    <w:rsid w:val="004004C4"/>
    <w:rsid w:val="00400A3C"/>
    <w:rsid w:val="00400B32"/>
    <w:rsid w:val="00400DED"/>
    <w:rsid w:val="00402136"/>
    <w:rsid w:val="00402416"/>
    <w:rsid w:val="00402BA0"/>
    <w:rsid w:val="00402EF4"/>
    <w:rsid w:val="0040445A"/>
    <w:rsid w:val="004050FE"/>
    <w:rsid w:val="004057CA"/>
    <w:rsid w:val="0040626E"/>
    <w:rsid w:val="004064AB"/>
    <w:rsid w:val="004068C1"/>
    <w:rsid w:val="004068C9"/>
    <w:rsid w:val="00406CB1"/>
    <w:rsid w:val="0040743C"/>
    <w:rsid w:val="004077E1"/>
    <w:rsid w:val="0040799E"/>
    <w:rsid w:val="0041018A"/>
    <w:rsid w:val="00410BF8"/>
    <w:rsid w:val="00410C29"/>
    <w:rsid w:val="00410CAC"/>
    <w:rsid w:val="00411288"/>
    <w:rsid w:val="00411362"/>
    <w:rsid w:val="00411790"/>
    <w:rsid w:val="00411C98"/>
    <w:rsid w:val="0041239D"/>
    <w:rsid w:val="00412C95"/>
    <w:rsid w:val="00412CBA"/>
    <w:rsid w:val="00412D00"/>
    <w:rsid w:val="00413150"/>
    <w:rsid w:val="00413369"/>
    <w:rsid w:val="004134B7"/>
    <w:rsid w:val="0041543D"/>
    <w:rsid w:val="0041543F"/>
    <w:rsid w:val="004155A8"/>
    <w:rsid w:val="00416661"/>
    <w:rsid w:val="0041666D"/>
    <w:rsid w:val="00416C01"/>
    <w:rsid w:val="004170CF"/>
    <w:rsid w:val="00417D11"/>
    <w:rsid w:val="004203F0"/>
    <w:rsid w:val="0042177C"/>
    <w:rsid w:val="0042184F"/>
    <w:rsid w:val="00421DF6"/>
    <w:rsid w:val="00422725"/>
    <w:rsid w:val="00423730"/>
    <w:rsid w:val="00423AF6"/>
    <w:rsid w:val="00423C5B"/>
    <w:rsid w:val="00425712"/>
    <w:rsid w:val="004259D8"/>
    <w:rsid w:val="0042669E"/>
    <w:rsid w:val="004269BF"/>
    <w:rsid w:val="00426A71"/>
    <w:rsid w:val="004278C2"/>
    <w:rsid w:val="00430058"/>
    <w:rsid w:val="00430759"/>
    <w:rsid w:val="004321C2"/>
    <w:rsid w:val="0043256F"/>
    <w:rsid w:val="004326E6"/>
    <w:rsid w:val="00432799"/>
    <w:rsid w:val="0043292A"/>
    <w:rsid w:val="0043378D"/>
    <w:rsid w:val="00433817"/>
    <w:rsid w:val="00433C88"/>
    <w:rsid w:val="004343B9"/>
    <w:rsid w:val="00434967"/>
    <w:rsid w:val="00434A03"/>
    <w:rsid w:val="00434A74"/>
    <w:rsid w:val="00435798"/>
    <w:rsid w:val="004359A9"/>
    <w:rsid w:val="00435B87"/>
    <w:rsid w:val="00436440"/>
    <w:rsid w:val="0043691C"/>
    <w:rsid w:val="00437976"/>
    <w:rsid w:val="00437E5A"/>
    <w:rsid w:val="00437F25"/>
    <w:rsid w:val="00440BE3"/>
    <w:rsid w:val="00441662"/>
    <w:rsid w:val="00441B92"/>
    <w:rsid w:val="0044225A"/>
    <w:rsid w:val="004429FD"/>
    <w:rsid w:val="004455EB"/>
    <w:rsid w:val="00445C7F"/>
    <w:rsid w:val="00445D21"/>
    <w:rsid w:val="00445DC3"/>
    <w:rsid w:val="00445E48"/>
    <w:rsid w:val="00445ED1"/>
    <w:rsid w:val="00446B97"/>
    <w:rsid w:val="00446E85"/>
    <w:rsid w:val="004474D8"/>
    <w:rsid w:val="00447E0C"/>
    <w:rsid w:val="00447F08"/>
    <w:rsid w:val="00450466"/>
    <w:rsid w:val="0045088B"/>
    <w:rsid w:val="004508ED"/>
    <w:rsid w:val="00450CB0"/>
    <w:rsid w:val="00451228"/>
    <w:rsid w:val="004513F5"/>
    <w:rsid w:val="0045250F"/>
    <w:rsid w:val="00452554"/>
    <w:rsid w:val="004526B3"/>
    <w:rsid w:val="004526EC"/>
    <w:rsid w:val="00454209"/>
    <w:rsid w:val="00454488"/>
    <w:rsid w:val="00454DA8"/>
    <w:rsid w:val="00455472"/>
    <w:rsid w:val="00455543"/>
    <w:rsid w:val="00456329"/>
    <w:rsid w:val="00456B86"/>
    <w:rsid w:val="00456C7E"/>
    <w:rsid w:val="00457991"/>
    <w:rsid w:val="004607A5"/>
    <w:rsid w:val="00460A8F"/>
    <w:rsid w:val="0046108B"/>
    <w:rsid w:val="004631C5"/>
    <w:rsid w:val="0046443E"/>
    <w:rsid w:val="00464723"/>
    <w:rsid w:val="00464BD8"/>
    <w:rsid w:val="00464E94"/>
    <w:rsid w:val="00466426"/>
    <w:rsid w:val="004664C5"/>
    <w:rsid w:val="0046693C"/>
    <w:rsid w:val="0046707C"/>
    <w:rsid w:val="00467634"/>
    <w:rsid w:val="00467948"/>
    <w:rsid w:val="004704B7"/>
    <w:rsid w:val="004704E4"/>
    <w:rsid w:val="00471390"/>
    <w:rsid w:val="00471B5A"/>
    <w:rsid w:val="00472E73"/>
    <w:rsid w:val="004730C1"/>
    <w:rsid w:val="00474868"/>
    <w:rsid w:val="004748F8"/>
    <w:rsid w:val="0047595D"/>
    <w:rsid w:val="004760AA"/>
    <w:rsid w:val="00476740"/>
    <w:rsid w:val="00476B4C"/>
    <w:rsid w:val="004779C0"/>
    <w:rsid w:val="004808D1"/>
    <w:rsid w:val="00480E6E"/>
    <w:rsid w:val="0048123A"/>
    <w:rsid w:val="0048325F"/>
    <w:rsid w:val="004855F5"/>
    <w:rsid w:val="004858F7"/>
    <w:rsid w:val="004859ED"/>
    <w:rsid w:val="0048611E"/>
    <w:rsid w:val="004867B6"/>
    <w:rsid w:val="00486C86"/>
    <w:rsid w:val="004870EA"/>
    <w:rsid w:val="004872B6"/>
    <w:rsid w:val="00487D0E"/>
    <w:rsid w:val="004908A9"/>
    <w:rsid w:val="004908F5"/>
    <w:rsid w:val="00490946"/>
    <w:rsid w:val="00491681"/>
    <w:rsid w:val="004922CB"/>
    <w:rsid w:val="0049262B"/>
    <w:rsid w:val="00492DEF"/>
    <w:rsid w:val="00492ECA"/>
    <w:rsid w:val="00493032"/>
    <w:rsid w:val="00493688"/>
    <w:rsid w:val="0049397F"/>
    <w:rsid w:val="00493999"/>
    <w:rsid w:val="004945D7"/>
    <w:rsid w:val="00494872"/>
    <w:rsid w:val="00495246"/>
    <w:rsid w:val="00495956"/>
    <w:rsid w:val="0049629E"/>
    <w:rsid w:val="00496D92"/>
    <w:rsid w:val="00497696"/>
    <w:rsid w:val="00497941"/>
    <w:rsid w:val="00497A03"/>
    <w:rsid w:val="00497DEA"/>
    <w:rsid w:val="004A0809"/>
    <w:rsid w:val="004A0A7F"/>
    <w:rsid w:val="004A122D"/>
    <w:rsid w:val="004A2004"/>
    <w:rsid w:val="004A2236"/>
    <w:rsid w:val="004A3572"/>
    <w:rsid w:val="004A3C65"/>
    <w:rsid w:val="004A5D16"/>
    <w:rsid w:val="004B0ED5"/>
    <w:rsid w:val="004B0F78"/>
    <w:rsid w:val="004B1926"/>
    <w:rsid w:val="004B1F68"/>
    <w:rsid w:val="004B229C"/>
    <w:rsid w:val="004B2A0C"/>
    <w:rsid w:val="004B2ECE"/>
    <w:rsid w:val="004B333C"/>
    <w:rsid w:val="004B3E77"/>
    <w:rsid w:val="004B3EF5"/>
    <w:rsid w:val="004B4767"/>
    <w:rsid w:val="004B4CF6"/>
    <w:rsid w:val="004B5149"/>
    <w:rsid w:val="004B5A3F"/>
    <w:rsid w:val="004B5D7B"/>
    <w:rsid w:val="004B7F6F"/>
    <w:rsid w:val="004C01CB"/>
    <w:rsid w:val="004C07D0"/>
    <w:rsid w:val="004C1610"/>
    <w:rsid w:val="004C165E"/>
    <w:rsid w:val="004C1A68"/>
    <w:rsid w:val="004C1A8F"/>
    <w:rsid w:val="004C1B41"/>
    <w:rsid w:val="004C1D82"/>
    <w:rsid w:val="004C243D"/>
    <w:rsid w:val="004C2618"/>
    <w:rsid w:val="004C3499"/>
    <w:rsid w:val="004C34B6"/>
    <w:rsid w:val="004C3ED3"/>
    <w:rsid w:val="004C3F37"/>
    <w:rsid w:val="004C46B4"/>
    <w:rsid w:val="004C50C2"/>
    <w:rsid w:val="004C526B"/>
    <w:rsid w:val="004C58BD"/>
    <w:rsid w:val="004C5A14"/>
    <w:rsid w:val="004C601E"/>
    <w:rsid w:val="004C6067"/>
    <w:rsid w:val="004C6756"/>
    <w:rsid w:val="004C6B67"/>
    <w:rsid w:val="004C7D1B"/>
    <w:rsid w:val="004D0401"/>
    <w:rsid w:val="004D0594"/>
    <w:rsid w:val="004D127E"/>
    <w:rsid w:val="004D150D"/>
    <w:rsid w:val="004D2488"/>
    <w:rsid w:val="004D2BB4"/>
    <w:rsid w:val="004D3E03"/>
    <w:rsid w:val="004D5124"/>
    <w:rsid w:val="004D528B"/>
    <w:rsid w:val="004D5617"/>
    <w:rsid w:val="004D5F7D"/>
    <w:rsid w:val="004D675E"/>
    <w:rsid w:val="004D6A78"/>
    <w:rsid w:val="004D6F2B"/>
    <w:rsid w:val="004D7E26"/>
    <w:rsid w:val="004E127D"/>
    <w:rsid w:val="004E244A"/>
    <w:rsid w:val="004E276B"/>
    <w:rsid w:val="004E288A"/>
    <w:rsid w:val="004E2AA4"/>
    <w:rsid w:val="004E330D"/>
    <w:rsid w:val="004E337B"/>
    <w:rsid w:val="004E352C"/>
    <w:rsid w:val="004E37DF"/>
    <w:rsid w:val="004E46D3"/>
    <w:rsid w:val="004E497C"/>
    <w:rsid w:val="004E4E9B"/>
    <w:rsid w:val="004E52BF"/>
    <w:rsid w:val="004E52F2"/>
    <w:rsid w:val="004E55E5"/>
    <w:rsid w:val="004E5654"/>
    <w:rsid w:val="004E5DA6"/>
    <w:rsid w:val="004E5E8A"/>
    <w:rsid w:val="004E6ABE"/>
    <w:rsid w:val="004E6F15"/>
    <w:rsid w:val="004E737D"/>
    <w:rsid w:val="004E75A7"/>
    <w:rsid w:val="004E7BE1"/>
    <w:rsid w:val="004F0131"/>
    <w:rsid w:val="004F09DD"/>
    <w:rsid w:val="004F0C2B"/>
    <w:rsid w:val="004F1CAD"/>
    <w:rsid w:val="004F253F"/>
    <w:rsid w:val="004F30A7"/>
    <w:rsid w:val="004F332F"/>
    <w:rsid w:val="004F4017"/>
    <w:rsid w:val="004F423B"/>
    <w:rsid w:val="004F4C2D"/>
    <w:rsid w:val="004F52B4"/>
    <w:rsid w:val="004F5423"/>
    <w:rsid w:val="004F7415"/>
    <w:rsid w:val="004F788A"/>
    <w:rsid w:val="005001B9"/>
    <w:rsid w:val="005009E8"/>
    <w:rsid w:val="00500C57"/>
    <w:rsid w:val="00500C6A"/>
    <w:rsid w:val="005034D2"/>
    <w:rsid w:val="00504B05"/>
    <w:rsid w:val="00504D2D"/>
    <w:rsid w:val="00504D9F"/>
    <w:rsid w:val="00505667"/>
    <w:rsid w:val="00506C8E"/>
    <w:rsid w:val="005075F8"/>
    <w:rsid w:val="005113EC"/>
    <w:rsid w:val="00511D22"/>
    <w:rsid w:val="00511D2B"/>
    <w:rsid w:val="005121A8"/>
    <w:rsid w:val="0051388F"/>
    <w:rsid w:val="00513C61"/>
    <w:rsid w:val="00514417"/>
    <w:rsid w:val="00514F49"/>
    <w:rsid w:val="0051523B"/>
    <w:rsid w:val="00516B89"/>
    <w:rsid w:val="00516BE1"/>
    <w:rsid w:val="00516CF2"/>
    <w:rsid w:val="00517346"/>
    <w:rsid w:val="005173F2"/>
    <w:rsid w:val="00517A68"/>
    <w:rsid w:val="00517AA4"/>
    <w:rsid w:val="00520564"/>
    <w:rsid w:val="005205EF"/>
    <w:rsid w:val="00520795"/>
    <w:rsid w:val="00520EAF"/>
    <w:rsid w:val="0052199F"/>
    <w:rsid w:val="00521AAF"/>
    <w:rsid w:val="00522246"/>
    <w:rsid w:val="005232E3"/>
    <w:rsid w:val="0052360C"/>
    <w:rsid w:val="00524BF2"/>
    <w:rsid w:val="00524D89"/>
    <w:rsid w:val="00524DE9"/>
    <w:rsid w:val="00524FA3"/>
    <w:rsid w:val="005253DF"/>
    <w:rsid w:val="005256C5"/>
    <w:rsid w:val="00525742"/>
    <w:rsid w:val="0052592C"/>
    <w:rsid w:val="00530FFC"/>
    <w:rsid w:val="00531016"/>
    <w:rsid w:val="0053138C"/>
    <w:rsid w:val="00531998"/>
    <w:rsid w:val="00531A0A"/>
    <w:rsid w:val="0053385E"/>
    <w:rsid w:val="0053433E"/>
    <w:rsid w:val="00534789"/>
    <w:rsid w:val="00535158"/>
    <w:rsid w:val="00535BA8"/>
    <w:rsid w:val="0053623A"/>
    <w:rsid w:val="005367AD"/>
    <w:rsid w:val="00537A8D"/>
    <w:rsid w:val="0054024A"/>
    <w:rsid w:val="005412A1"/>
    <w:rsid w:val="00541A75"/>
    <w:rsid w:val="00541EE5"/>
    <w:rsid w:val="00542BA4"/>
    <w:rsid w:val="00543123"/>
    <w:rsid w:val="005434B9"/>
    <w:rsid w:val="00543C61"/>
    <w:rsid w:val="00543D0F"/>
    <w:rsid w:val="005440AA"/>
    <w:rsid w:val="005440B8"/>
    <w:rsid w:val="005442A8"/>
    <w:rsid w:val="00544719"/>
    <w:rsid w:val="0054475A"/>
    <w:rsid w:val="00544AC2"/>
    <w:rsid w:val="0054568A"/>
    <w:rsid w:val="0054583A"/>
    <w:rsid w:val="00545D2D"/>
    <w:rsid w:val="0054618B"/>
    <w:rsid w:val="00546EF5"/>
    <w:rsid w:val="005472B7"/>
    <w:rsid w:val="00547493"/>
    <w:rsid w:val="00550549"/>
    <w:rsid w:val="0055207C"/>
    <w:rsid w:val="00552CD4"/>
    <w:rsid w:val="00553057"/>
    <w:rsid w:val="00553207"/>
    <w:rsid w:val="00553E23"/>
    <w:rsid w:val="005547CC"/>
    <w:rsid w:val="00554BD9"/>
    <w:rsid w:val="00556604"/>
    <w:rsid w:val="00560847"/>
    <w:rsid w:val="0056396B"/>
    <w:rsid w:val="00563DBA"/>
    <w:rsid w:val="005642D2"/>
    <w:rsid w:val="00564852"/>
    <w:rsid w:val="00564B41"/>
    <w:rsid w:val="0056501E"/>
    <w:rsid w:val="005653BE"/>
    <w:rsid w:val="0056644C"/>
    <w:rsid w:val="00566B0F"/>
    <w:rsid w:val="00566B42"/>
    <w:rsid w:val="005715AB"/>
    <w:rsid w:val="0057170C"/>
    <w:rsid w:val="00572034"/>
    <w:rsid w:val="0057383C"/>
    <w:rsid w:val="00573FDD"/>
    <w:rsid w:val="005742B4"/>
    <w:rsid w:val="005745C1"/>
    <w:rsid w:val="005746F0"/>
    <w:rsid w:val="00574ADF"/>
    <w:rsid w:val="00575462"/>
    <w:rsid w:val="005756DF"/>
    <w:rsid w:val="00575881"/>
    <w:rsid w:val="0057693B"/>
    <w:rsid w:val="00576DA1"/>
    <w:rsid w:val="005774BA"/>
    <w:rsid w:val="005806F4"/>
    <w:rsid w:val="00580E69"/>
    <w:rsid w:val="00580F8F"/>
    <w:rsid w:val="00581452"/>
    <w:rsid w:val="00581574"/>
    <w:rsid w:val="00582655"/>
    <w:rsid w:val="00582CAB"/>
    <w:rsid w:val="00582FCE"/>
    <w:rsid w:val="00583756"/>
    <w:rsid w:val="00583F46"/>
    <w:rsid w:val="00584463"/>
    <w:rsid w:val="005849D7"/>
    <w:rsid w:val="00584FCA"/>
    <w:rsid w:val="005850CC"/>
    <w:rsid w:val="005852AD"/>
    <w:rsid w:val="00585BDB"/>
    <w:rsid w:val="00586A7D"/>
    <w:rsid w:val="00586B67"/>
    <w:rsid w:val="00587A46"/>
    <w:rsid w:val="00587AB2"/>
    <w:rsid w:val="005903A6"/>
    <w:rsid w:val="005912B0"/>
    <w:rsid w:val="00591A1F"/>
    <w:rsid w:val="005924AA"/>
    <w:rsid w:val="00592F05"/>
    <w:rsid w:val="00592FB2"/>
    <w:rsid w:val="005937EE"/>
    <w:rsid w:val="00595A64"/>
    <w:rsid w:val="00596072"/>
    <w:rsid w:val="005964C8"/>
    <w:rsid w:val="005965B7"/>
    <w:rsid w:val="00596C95"/>
    <w:rsid w:val="0059761B"/>
    <w:rsid w:val="00597C4F"/>
    <w:rsid w:val="005A1598"/>
    <w:rsid w:val="005A15E3"/>
    <w:rsid w:val="005A2D02"/>
    <w:rsid w:val="005A37A3"/>
    <w:rsid w:val="005A37ED"/>
    <w:rsid w:val="005A4CA6"/>
    <w:rsid w:val="005A59B5"/>
    <w:rsid w:val="005A59C6"/>
    <w:rsid w:val="005A6223"/>
    <w:rsid w:val="005A6648"/>
    <w:rsid w:val="005A6C7E"/>
    <w:rsid w:val="005A74FD"/>
    <w:rsid w:val="005A7715"/>
    <w:rsid w:val="005A7A04"/>
    <w:rsid w:val="005B05BE"/>
    <w:rsid w:val="005B0748"/>
    <w:rsid w:val="005B11A1"/>
    <w:rsid w:val="005B1568"/>
    <w:rsid w:val="005B1639"/>
    <w:rsid w:val="005B42B1"/>
    <w:rsid w:val="005B4CC7"/>
    <w:rsid w:val="005B4E16"/>
    <w:rsid w:val="005B5242"/>
    <w:rsid w:val="005B5A9B"/>
    <w:rsid w:val="005B5B8B"/>
    <w:rsid w:val="005B614E"/>
    <w:rsid w:val="005B6A70"/>
    <w:rsid w:val="005B7CC6"/>
    <w:rsid w:val="005B7EF9"/>
    <w:rsid w:val="005C0248"/>
    <w:rsid w:val="005C0463"/>
    <w:rsid w:val="005C0806"/>
    <w:rsid w:val="005C0ADF"/>
    <w:rsid w:val="005C128F"/>
    <w:rsid w:val="005C1FE3"/>
    <w:rsid w:val="005C2BCA"/>
    <w:rsid w:val="005C2CF3"/>
    <w:rsid w:val="005C3662"/>
    <w:rsid w:val="005C379A"/>
    <w:rsid w:val="005C3DF4"/>
    <w:rsid w:val="005C4C01"/>
    <w:rsid w:val="005C5182"/>
    <w:rsid w:val="005C53F5"/>
    <w:rsid w:val="005C5498"/>
    <w:rsid w:val="005C5DED"/>
    <w:rsid w:val="005C62BD"/>
    <w:rsid w:val="005C6393"/>
    <w:rsid w:val="005C710B"/>
    <w:rsid w:val="005C7152"/>
    <w:rsid w:val="005C72F2"/>
    <w:rsid w:val="005C7732"/>
    <w:rsid w:val="005D0F66"/>
    <w:rsid w:val="005D15F8"/>
    <w:rsid w:val="005D168D"/>
    <w:rsid w:val="005D17BB"/>
    <w:rsid w:val="005D255A"/>
    <w:rsid w:val="005D2D80"/>
    <w:rsid w:val="005D2F57"/>
    <w:rsid w:val="005D3D1D"/>
    <w:rsid w:val="005D4267"/>
    <w:rsid w:val="005D5B45"/>
    <w:rsid w:val="005D6F94"/>
    <w:rsid w:val="005D7846"/>
    <w:rsid w:val="005E0077"/>
    <w:rsid w:val="005E07AA"/>
    <w:rsid w:val="005E0CFD"/>
    <w:rsid w:val="005E11E7"/>
    <w:rsid w:val="005E135A"/>
    <w:rsid w:val="005E300D"/>
    <w:rsid w:val="005E3BF1"/>
    <w:rsid w:val="005E4563"/>
    <w:rsid w:val="005E46BB"/>
    <w:rsid w:val="005E47CE"/>
    <w:rsid w:val="005E4D95"/>
    <w:rsid w:val="005E689A"/>
    <w:rsid w:val="005E7694"/>
    <w:rsid w:val="005F04FA"/>
    <w:rsid w:val="005F063A"/>
    <w:rsid w:val="005F1298"/>
    <w:rsid w:val="005F228B"/>
    <w:rsid w:val="005F257B"/>
    <w:rsid w:val="005F27F1"/>
    <w:rsid w:val="005F280C"/>
    <w:rsid w:val="005F34BB"/>
    <w:rsid w:val="005F39FD"/>
    <w:rsid w:val="005F3F5F"/>
    <w:rsid w:val="005F43AA"/>
    <w:rsid w:val="005F44D2"/>
    <w:rsid w:val="005F5106"/>
    <w:rsid w:val="005F59CD"/>
    <w:rsid w:val="005F5A28"/>
    <w:rsid w:val="005F5C18"/>
    <w:rsid w:val="005F671F"/>
    <w:rsid w:val="005F7B5B"/>
    <w:rsid w:val="00600AD2"/>
    <w:rsid w:val="00600CE2"/>
    <w:rsid w:val="006018DA"/>
    <w:rsid w:val="00601BC6"/>
    <w:rsid w:val="00602A68"/>
    <w:rsid w:val="00602E83"/>
    <w:rsid w:val="0060307A"/>
    <w:rsid w:val="00603457"/>
    <w:rsid w:val="00603F73"/>
    <w:rsid w:val="006044C0"/>
    <w:rsid w:val="006047EC"/>
    <w:rsid w:val="00604972"/>
    <w:rsid w:val="006057B7"/>
    <w:rsid w:val="00605B5D"/>
    <w:rsid w:val="00606793"/>
    <w:rsid w:val="006070BB"/>
    <w:rsid w:val="006077BC"/>
    <w:rsid w:val="00607D28"/>
    <w:rsid w:val="006106CC"/>
    <w:rsid w:val="006108F7"/>
    <w:rsid w:val="00610A25"/>
    <w:rsid w:val="00610A9E"/>
    <w:rsid w:val="00611302"/>
    <w:rsid w:val="00611B57"/>
    <w:rsid w:val="0061296B"/>
    <w:rsid w:val="00612AA1"/>
    <w:rsid w:val="006137F3"/>
    <w:rsid w:val="0061459B"/>
    <w:rsid w:val="00616A0A"/>
    <w:rsid w:val="0061773C"/>
    <w:rsid w:val="006202A2"/>
    <w:rsid w:val="00620CAD"/>
    <w:rsid w:val="00621F71"/>
    <w:rsid w:val="0062360B"/>
    <w:rsid w:val="00624082"/>
    <w:rsid w:val="006244EE"/>
    <w:rsid w:val="006244F0"/>
    <w:rsid w:val="006247FB"/>
    <w:rsid w:val="00624C6E"/>
    <w:rsid w:val="006253B0"/>
    <w:rsid w:val="00625AFA"/>
    <w:rsid w:val="00626270"/>
    <w:rsid w:val="0062645F"/>
    <w:rsid w:val="00626482"/>
    <w:rsid w:val="006277F3"/>
    <w:rsid w:val="00627AF4"/>
    <w:rsid w:val="00627B29"/>
    <w:rsid w:val="00627C8B"/>
    <w:rsid w:val="006309A9"/>
    <w:rsid w:val="00631520"/>
    <w:rsid w:val="00631532"/>
    <w:rsid w:val="00631BC5"/>
    <w:rsid w:val="006320A7"/>
    <w:rsid w:val="0063240C"/>
    <w:rsid w:val="006327B5"/>
    <w:rsid w:val="006332C3"/>
    <w:rsid w:val="00634617"/>
    <w:rsid w:val="00634665"/>
    <w:rsid w:val="00634AB4"/>
    <w:rsid w:val="006352F5"/>
    <w:rsid w:val="00635369"/>
    <w:rsid w:val="00635A2C"/>
    <w:rsid w:val="006360CD"/>
    <w:rsid w:val="0063647F"/>
    <w:rsid w:val="006366B4"/>
    <w:rsid w:val="006366C4"/>
    <w:rsid w:val="006374BD"/>
    <w:rsid w:val="00637592"/>
    <w:rsid w:val="0064040D"/>
    <w:rsid w:val="006406A7"/>
    <w:rsid w:val="00640C97"/>
    <w:rsid w:val="0064180F"/>
    <w:rsid w:val="006455C0"/>
    <w:rsid w:val="00645A4A"/>
    <w:rsid w:val="00645AD3"/>
    <w:rsid w:val="00645C6E"/>
    <w:rsid w:val="00646097"/>
    <w:rsid w:val="006461E8"/>
    <w:rsid w:val="006465BA"/>
    <w:rsid w:val="00647FF2"/>
    <w:rsid w:val="00650388"/>
    <w:rsid w:val="00650BDE"/>
    <w:rsid w:val="00651CD7"/>
    <w:rsid w:val="00651FCA"/>
    <w:rsid w:val="00652CA3"/>
    <w:rsid w:val="006531FE"/>
    <w:rsid w:val="006536F8"/>
    <w:rsid w:val="00653DEC"/>
    <w:rsid w:val="0065473E"/>
    <w:rsid w:val="00655DF9"/>
    <w:rsid w:val="006561B4"/>
    <w:rsid w:val="006563E7"/>
    <w:rsid w:val="00656C43"/>
    <w:rsid w:val="00656CFE"/>
    <w:rsid w:val="006574DF"/>
    <w:rsid w:val="00657760"/>
    <w:rsid w:val="006603CE"/>
    <w:rsid w:val="00660F75"/>
    <w:rsid w:val="0066114E"/>
    <w:rsid w:val="00661E97"/>
    <w:rsid w:val="00662B9A"/>
    <w:rsid w:val="00662EBA"/>
    <w:rsid w:val="00663424"/>
    <w:rsid w:val="0066367A"/>
    <w:rsid w:val="00663972"/>
    <w:rsid w:val="00664C98"/>
    <w:rsid w:val="0066573D"/>
    <w:rsid w:val="00665A48"/>
    <w:rsid w:val="00665E50"/>
    <w:rsid w:val="00670A14"/>
    <w:rsid w:val="00671D15"/>
    <w:rsid w:val="00671F5A"/>
    <w:rsid w:val="00672D40"/>
    <w:rsid w:val="00673084"/>
    <w:rsid w:val="00673631"/>
    <w:rsid w:val="00674DB3"/>
    <w:rsid w:val="00674F24"/>
    <w:rsid w:val="006751DA"/>
    <w:rsid w:val="00675D95"/>
    <w:rsid w:val="00675E14"/>
    <w:rsid w:val="006773B6"/>
    <w:rsid w:val="00677736"/>
    <w:rsid w:val="00677EBC"/>
    <w:rsid w:val="00677F0D"/>
    <w:rsid w:val="0068007E"/>
    <w:rsid w:val="0068029B"/>
    <w:rsid w:val="00680F4E"/>
    <w:rsid w:val="00681249"/>
    <w:rsid w:val="0068283F"/>
    <w:rsid w:val="00682FB5"/>
    <w:rsid w:val="006831CC"/>
    <w:rsid w:val="006832F5"/>
    <w:rsid w:val="00683B50"/>
    <w:rsid w:val="00683EC3"/>
    <w:rsid w:val="006840A6"/>
    <w:rsid w:val="00684114"/>
    <w:rsid w:val="00687B1C"/>
    <w:rsid w:val="00687C8C"/>
    <w:rsid w:val="00690731"/>
    <w:rsid w:val="006914B8"/>
    <w:rsid w:val="00691587"/>
    <w:rsid w:val="00691A44"/>
    <w:rsid w:val="00691A48"/>
    <w:rsid w:val="00693842"/>
    <w:rsid w:val="00693B4F"/>
    <w:rsid w:val="00693FA7"/>
    <w:rsid w:val="00693FC2"/>
    <w:rsid w:val="00694046"/>
    <w:rsid w:val="00695813"/>
    <w:rsid w:val="00695938"/>
    <w:rsid w:val="00695AD4"/>
    <w:rsid w:val="006960B4"/>
    <w:rsid w:val="00696157"/>
    <w:rsid w:val="0069735A"/>
    <w:rsid w:val="006977BF"/>
    <w:rsid w:val="00697811"/>
    <w:rsid w:val="00697C5E"/>
    <w:rsid w:val="00697C95"/>
    <w:rsid w:val="006A0148"/>
    <w:rsid w:val="006A09DD"/>
    <w:rsid w:val="006A0B74"/>
    <w:rsid w:val="006A1802"/>
    <w:rsid w:val="006A1B21"/>
    <w:rsid w:val="006A2026"/>
    <w:rsid w:val="006A2DF2"/>
    <w:rsid w:val="006A2EDF"/>
    <w:rsid w:val="006A333E"/>
    <w:rsid w:val="006A363E"/>
    <w:rsid w:val="006A3929"/>
    <w:rsid w:val="006A3BA7"/>
    <w:rsid w:val="006A3C69"/>
    <w:rsid w:val="006A482F"/>
    <w:rsid w:val="006A55FF"/>
    <w:rsid w:val="006A5B57"/>
    <w:rsid w:val="006A5B89"/>
    <w:rsid w:val="006A5D62"/>
    <w:rsid w:val="006A6920"/>
    <w:rsid w:val="006A73AB"/>
    <w:rsid w:val="006A7B3D"/>
    <w:rsid w:val="006B0306"/>
    <w:rsid w:val="006B0795"/>
    <w:rsid w:val="006B0AC3"/>
    <w:rsid w:val="006B1852"/>
    <w:rsid w:val="006B1F26"/>
    <w:rsid w:val="006B3133"/>
    <w:rsid w:val="006B3282"/>
    <w:rsid w:val="006B3D6E"/>
    <w:rsid w:val="006B3DBC"/>
    <w:rsid w:val="006B421E"/>
    <w:rsid w:val="006B452C"/>
    <w:rsid w:val="006B4C8F"/>
    <w:rsid w:val="006B4CB9"/>
    <w:rsid w:val="006B4ED6"/>
    <w:rsid w:val="006B4F45"/>
    <w:rsid w:val="006B52B9"/>
    <w:rsid w:val="006B5C75"/>
    <w:rsid w:val="006B649F"/>
    <w:rsid w:val="006B788C"/>
    <w:rsid w:val="006C1352"/>
    <w:rsid w:val="006C1DEE"/>
    <w:rsid w:val="006C26AE"/>
    <w:rsid w:val="006C2963"/>
    <w:rsid w:val="006C2F1B"/>
    <w:rsid w:val="006C441A"/>
    <w:rsid w:val="006C45E2"/>
    <w:rsid w:val="006C4713"/>
    <w:rsid w:val="006C4B52"/>
    <w:rsid w:val="006C67F6"/>
    <w:rsid w:val="006C6F74"/>
    <w:rsid w:val="006C6F7F"/>
    <w:rsid w:val="006C7190"/>
    <w:rsid w:val="006C72D8"/>
    <w:rsid w:val="006C7AAC"/>
    <w:rsid w:val="006D015A"/>
    <w:rsid w:val="006D194D"/>
    <w:rsid w:val="006D314D"/>
    <w:rsid w:val="006D416B"/>
    <w:rsid w:val="006D4FDF"/>
    <w:rsid w:val="006D509C"/>
    <w:rsid w:val="006D55C6"/>
    <w:rsid w:val="006D565F"/>
    <w:rsid w:val="006D58FC"/>
    <w:rsid w:val="006D5E9D"/>
    <w:rsid w:val="006D7D12"/>
    <w:rsid w:val="006E0A49"/>
    <w:rsid w:val="006E0AED"/>
    <w:rsid w:val="006E1B8F"/>
    <w:rsid w:val="006E2651"/>
    <w:rsid w:val="006E2654"/>
    <w:rsid w:val="006E2816"/>
    <w:rsid w:val="006E28F1"/>
    <w:rsid w:val="006E2BEC"/>
    <w:rsid w:val="006E3554"/>
    <w:rsid w:val="006E3773"/>
    <w:rsid w:val="006E4FA1"/>
    <w:rsid w:val="006E6D87"/>
    <w:rsid w:val="006E7FDE"/>
    <w:rsid w:val="006F0203"/>
    <w:rsid w:val="006F0A4C"/>
    <w:rsid w:val="006F18C3"/>
    <w:rsid w:val="006F1D02"/>
    <w:rsid w:val="006F2770"/>
    <w:rsid w:val="006F29D1"/>
    <w:rsid w:val="006F38D3"/>
    <w:rsid w:val="006F3DE1"/>
    <w:rsid w:val="006F3E8D"/>
    <w:rsid w:val="006F5212"/>
    <w:rsid w:val="006F52AB"/>
    <w:rsid w:val="006F6660"/>
    <w:rsid w:val="006F6B65"/>
    <w:rsid w:val="006F7AE2"/>
    <w:rsid w:val="0070010F"/>
    <w:rsid w:val="00700938"/>
    <w:rsid w:val="00700D18"/>
    <w:rsid w:val="00701168"/>
    <w:rsid w:val="007018F4"/>
    <w:rsid w:val="007029F7"/>
    <w:rsid w:val="00703754"/>
    <w:rsid w:val="007039B2"/>
    <w:rsid w:val="00703C27"/>
    <w:rsid w:val="00705032"/>
    <w:rsid w:val="0070594D"/>
    <w:rsid w:val="00706015"/>
    <w:rsid w:val="007060AA"/>
    <w:rsid w:val="0070629A"/>
    <w:rsid w:val="00706383"/>
    <w:rsid w:val="00706CBA"/>
    <w:rsid w:val="00707228"/>
    <w:rsid w:val="007076FD"/>
    <w:rsid w:val="00707C30"/>
    <w:rsid w:val="00707F83"/>
    <w:rsid w:val="007104ED"/>
    <w:rsid w:val="007106F3"/>
    <w:rsid w:val="007109FE"/>
    <w:rsid w:val="00710A60"/>
    <w:rsid w:val="007120CC"/>
    <w:rsid w:val="00712110"/>
    <w:rsid w:val="0071372E"/>
    <w:rsid w:val="007137B8"/>
    <w:rsid w:val="00713F16"/>
    <w:rsid w:val="00713FFF"/>
    <w:rsid w:val="00715D13"/>
    <w:rsid w:val="00715EFB"/>
    <w:rsid w:val="00716375"/>
    <w:rsid w:val="00717A6F"/>
    <w:rsid w:val="0072189D"/>
    <w:rsid w:val="00721DFD"/>
    <w:rsid w:val="007226FC"/>
    <w:rsid w:val="00722E81"/>
    <w:rsid w:val="0072395C"/>
    <w:rsid w:val="00723A2F"/>
    <w:rsid w:val="00723C9B"/>
    <w:rsid w:val="0072500E"/>
    <w:rsid w:val="00725C29"/>
    <w:rsid w:val="00725ED3"/>
    <w:rsid w:val="00726325"/>
    <w:rsid w:val="00727750"/>
    <w:rsid w:val="00727F31"/>
    <w:rsid w:val="00730693"/>
    <w:rsid w:val="0073074D"/>
    <w:rsid w:val="0073161B"/>
    <w:rsid w:val="007316D0"/>
    <w:rsid w:val="00731DFB"/>
    <w:rsid w:val="00732F13"/>
    <w:rsid w:val="00733128"/>
    <w:rsid w:val="0073328B"/>
    <w:rsid w:val="007337CA"/>
    <w:rsid w:val="00733A93"/>
    <w:rsid w:val="00733E67"/>
    <w:rsid w:val="0073518B"/>
    <w:rsid w:val="007353EE"/>
    <w:rsid w:val="00735EC4"/>
    <w:rsid w:val="007362C5"/>
    <w:rsid w:val="007420C9"/>
    <w:rsid w:val="007420E0"/>
    <w:rsid w:val="007428D3"/>
    <w:rsid w:val="00742B04"/>
    <w:rsid w:val="00743280"/>
    <w:rsid w:val="00743E0C"/>
    <w:rsid w:val="00743ED0"/>
    <w:rsid w:val="00743F37"/>
    <w:rsid w:val="0074414D"/>
    <w:rsid w:val="007444E9"/>
    <w:rsid w:val="00744583"/>
    <w:rsid w:val="0074595E"/>
    <w:rsid w:val="00746604"/>
    <w:rsid w:val="00747C23"/>
    <w:rsid w:val="0075077B"/>
    <w:rsid w:val="007509D7"/>
    <w:rsid w:val="00750C73"/>
    <w:rsid w:val="00751E86"/>
    <w:rsid w:val="007530C2"/>
    <w:rsid w:val="00753AE6"/>
    <w:rsid w:val="0075435B"/>
    <w:rsid w:val="00754A23"/>
    <w:rsid w:val="00754F2D"/>
    <w:rsid w:val="00755A97"/>
    <w:rsid w:val="00755C00"/>
    <w:rsid w:val="00756140"/>
    <w:rsid w:val="007566A9"/>
    <w:rsid w:val="007567A1"/>
    <w:rsid w:val="007567A7"/>
    <w:rsid w:val="007567BF"/>
    <w:rsid w:val="00756BE3"/>
    <w:rsid w:val="00757DCE"/>
    <w:rsid w:val="00757F99"/>
    <w:rsid w:val="00760069"/>
    <w:rsid w:val="007600FB"/>
    <w:rsid w:val="007612F5"/>
    <w:rsid w:val="00762A61"/>
    <w:rsid w:val="00762BBF"/>
    <w:rsid w:val="00762E20"/>
    <w:rsid w:val="007630DC"/>
    <w:rsid w:val="00763195"/>
    <w:rsid w:val="00763534"/>
    <w:rsid w:val="0076356A"/>
    <w:rsid w:val="007635E4"/>
    <w:rsid w:val="00763E02"/>
    <w:rsid w:val="007643DC"/>
    <w:rsid w:val="00764E78"/>
    <w:rsid w:val="00765133"/>
    <w:rsid w:val="007655C3"/>
    <w:rsid w:val="00765EA1"/>
    <w:rsid w:val="00765EF1"/>
    <w:rsid w:val="00766ABE"/>
    <w:rsid w:val="00766D69"/>
    <w:rsid w:val="007679DD"/>
    <w:rsid w:val="00767E33"/>
    <w:rsid w:val="00770552"/>
    <w:rsid w:val="00770C48"/>
    <w:rsid w:val="007716E2"/>
    <w:rsid w:val="007731BD"/>
    <w:rsid w:val="007734CB"/>
    <w:rsid w:val="007748C3"/>
    <w:rsid w:val="00774D88"/>
    <w:rsid w:val="0077538D"/>
    <w:rsid w:val="007761F4"/>
    <w:rsid w:val="00776672"/>
    <w:rsid w:val="00776CDC"/>
    <w:rsid w:val="00777A1E"/>
    <w:rsid w:val="00781972"/>
    <w:rsid w:val="007823A9"/>
    <w:rsid w:val="00783FD0"/>
    <w:rsid w:val="0078443D"/>
    <w:rsid w:val="00784DD5"/>
    <w:rsid w:val="0078544A"/>
    <w:rsid w:val="007858D9"/>
    <w:rsid w:val="007859D0"/>
    <w:rsid w:val="00785BF4"/>
    <w:rsid w:val="00785F72"/>
    <w:rsid w:val="00786153"/>
    <w:rsid w:val="00786D32"/>
    <w:rsid w:val="007870C6"/>
    <w:rsid w:val="00787A68"/>
    <w:rsid w:val="00790198"/>
    <w:rsid w:val="00790E86"/>
    <w:rsid w:val="007912A2"/>
    <w:rsid w:val="00791442"/>
    <w:rsid w:val="00791CF9"/>
    <w:rsid w:val="00792400"/>
    <w:rsid w:val="00792BC6"/>
    <w:rsid w:val="00792EBF"/>
    <w:rsid w:val="00793ABC"/>
    <w:rsid w:val="00793CC6"/>
    <w:rsid w:val="00794C1C"/>
    <w:rsid w:val="00795AC1"/>
    <w:rsid w:val="00795B38"/>
    <w:rsid w:val="00796E0A"/>
    <w:rsid w:val="00797A06"/>
    <w:rsid w:val="00797CC1"/>
    <w:rsid w:val="007A0FB6"/>
    <w:rsid w:val="007A1018"/>
    <w:rsid w:val="007A138E"/>
    <w:rsid w:val="007A1613"/>
    <w:rsid w:val="007A1766"/>
    <w:rsid w:val="007A1ABC"/>
    <w:rsid w:val="007A1BA4"/>
    <w:rsid w:val="007A1BC7"/>
    <w:rsid w:val="007A1F6F"/>
    <w:rsid w:val="007A2758"/>
    <w:rsid w:val="007A2C36"/>
    <w:rsid w:val="007A3A9F"/>
    <w:rsid w:val="007A3BD3"/>
    <w:rsid w:val="007A4BA2"/>
    <w:rsid w:val="007A4FFD"/>
    <w:rsid w:val="007A523D"/>
    <w:rsid w:val="007A54E2"/>
    <w:rsid w:val="007A599B"/>
    <w:rsid w:val="007A5D0A"/>
    <w:rsid w:val="007A6CAC"/>
    <w:rsid w:val="007A7825"/>
    <w:rsid w:val="007B09B4"/>
    <w:rsid w:val="007B0A70"/>
    <w:rsid w:val="007B0DC6"/>
    <w:rsid w:val="007B0E54"/>
    <w:rsid w:val="007B1A13"/>
    <w:rsid w:val="007B1D75"/>
    <w:rsid w:val="007B1F8D"/>
    <w:rsid w:val="007B3398"/>
    <w:rsid w:val="007B3C67"/>
    <w:rsid w:val="007B3FC3"/>
    <w:rsid w:val="007B43ED"/>
    <w:rsid w:val="007B4962"/>
    <w:rsid w:val="007B5795"/>
    <w:rsid w:val="007B5E62"/>
    <w:rsid w:val="007B5F15"/>
    <w:rsid w:val="007B6780"/>
    <w:rsid w:val="007B7235"/>
    <w:rsid w:val="007C044C"/>
    <w:rsid w:val="007C1053"/>
    <w:rsid w:val="007C27E1"/>
    <w:rsid w:val="007C3057"/>
    <w:rsid w:val="007C37D0"/>
    <w:rsid w:val="007C3EB7"/>
    <w:rsid w:val="007C4512"/>
    <w:rsid w:val="007C6587"/>
    <w:rsid w:val="007C7432"/>
    <w:rsid w:val="007C777C"/>
    <w:rsid w:val="007D06F0"/>
    <w:rsid w:val="007D0869"/>
    <w:rsid w:val="007D0EA1"/>
    <w:rsid w:val="007D1BBA"/>
    <w:rsid w:val="007D1F47"/>
    <w:rsid w:val="007D2739"/>
    <w:rsid w:val="007D31B9"/>
    <w:rsid w:val="007D357F"/>
    <w:rsid w:val="007D3BE3"/>
    <w:rsid w:val="007D3DFD"/>
    <w:rsid w:val="007D4AFB"/>
    <w:rsid w:val="007D5673"/>
    <w:rsid w:val="007D63B0"/>
    <w:rsid w:val="007D68F5"/>
    <w:rsid w:val="007D6EBB"/>
    <w:rsid w:val="007D786B"/>
    <w:rsid w:val="007D7E94"/>
    <w:rsid w:val="007E07B6"/>
    <w:rsid w:val="007E15C4"/>
    <w:rsid w:val="007E1713"/>
    <w:rsid w:val="007E1B87"/>
    <w:rsid w:val="007E3FF1"/>
    <w:rsid w:val="007E47A0"/>
    <w:rsid w:val="007E4BCB"/>
    <w:rsid w:val="007E5073"/>
    <w:rsid w:val="007E53AA"/>
    <w:rsid w:val="007E5766"/>
    <w:rsid w:val="007E5EC8"/>
    <w:rsid w:val="007E6729"/>
    <w:rsid w:val="007E6CE3"/>
    <w:rsid w:val="007E786D"/>
    <w:rsid w:val="007E7C05"/>
    <w:rsid w:val="007F0CFE"/>
    <w:rsid w:val="007F1D2A"/>
    <w:rsid w:val="007F222C"/>
    <w:rsid w:val="007F233C"/>
    <w:rsid w:val="007F28AF"/>
    <w:rsid w:val="007F2C24"/>
    <w:rsid w:val="007F329D"/>
    <w:rsid w:val="007F354B"/>
    <w:rsid w:val="007F3FAD"/>
    <w:rsid w:val="007F4D0D"/>
    <w:rsid w:val="007F5763"/>
    <w:rsid w:val="007F6111"/>
    <w:rsid w:val="007F70B5"/>
    <w:rsid w:val="007F7332"/>
    <w:rsid w:val="008011C0"/>
    <w:rsid w:val="00801385"/>
    <w:rsid w:val="008015B1"/>
    <w:rsid w:val="008017BC"/>
    <w:rsid w:val="00801C63"/>
    <w:rsid w:val="00801E9D"/>
    <w:rsid w:val="008045E8"/>
    <w:rsid w:val="00804796"/>
    <w:rsid w:val="00804A05"/>
    <w:rsid w:val="00806744"/>
    <w:rsid w:val="0080728C"/>
    <w:rsid w:val="0080773E"/>
    <w:rsid w:val="008112BB"/>
    <w:rsid w:val="008113CE"/>
    <w:rsid w:val="00811E3C"/>
    <w:rsid w:val="00812100"/>
    <w:rsid w:val="00812A0A"/>
    <w:rsid w:val="00813485"/>
    <w:rsid w:val="00813706"/>
    <w:rsid w:val="008144AD"/>
    <w:rsid w:val="00814CD0"/>
    <w:rsid w:val="0081589D"/>
    <w:rsid w:val="008160F5"/>
    <w:rsid w:val="0081649A"/>
    <w:rsid w:val="008167A3"/>
    <w:rsid w:val="00816AE6"/>
    <w:rsid w:val="00820503"/>
    <w:rsid w:val="00820643"/>
    <w:rsid w:val="00820F17"/>
    <w:rsid w:val="008215CE"/>
    <w:rsid w:val="00821C39"/>
    <w:rsid w:val="00821CAD"/>
    <w:rsid w:val="00821E5B"/>
    <w:rsid w:val="00821ED7"/>
    <w:rsid w:val="0082228D"/>
    <w:rsid w:val="00822BD0"/>
    <w:rsid w:val="008231EC"/>
    <w:rsid w:val="008232F6"/>
    <w:rsid w:val="00823C98"/>
    <w:rsid w:val="00823FF0"/>
    <w:rsid w:val="008255D4"/>
    <w:rsid w:val="0082594D"/>
    <w:rsid w:val="00825D85"/>
    <w:rsid w:val="008266BB"/>
    <w:rsid w:val="00826B2D"/>
    <w:rsid w:val="00826F05"/>
    <w:rsid w:val="00827100"/>
    <w:rsid w:val="00827CB5"/>
    <w:rsid w:val="008307CA"/>
    <w:rsid w:val="0083080D"/>
    <w:rsid w:val="008326AA"/>
    <w:rsid w:val="00832EAD"/>
    <w:rsid w:val="008336D1"/>
    <w:rsid w:val="008338F4"/>
    <w:rsid w:val="0083406A"/>
    <w:rsid w:val="008348D6"/>
    <w:rsid w:val="008348FE"/>
    <w:rsid w:val="00834C00"/>
    <w:rsid w:val="00834CE3"/>
    <w:rsid w:val="00835710"/>
    <w:rsid w:val="0083576D"/>
    <w:rsid w:val="008372C8"/>
    <w:rsid w:val="00837A7F"/>
    <w:rsid w:val="00837DD8"/>
    <w:rsid w:val="0084002E"/>
    <w:rsid w:val="00840784"/>
    <w:rsid w:val="00840F5F"/>
    <w:rsid w:val="008420F9"/>
    <w:rsid w:val="00842521"/>
    <w:rsid w:val="00842723"/>
    <w:rsid w:val="00842DBA"/>
    <w:rsid w:val="00842DEA"/>
    <w:rsid w:val="00843EB3"/>
    <w:rsid w:val="008443EB"/>
    <w:rsid w:val="00844748"/>
    <w:rsid w:val="00844FB1"/>
    <w:rsid w:val="00845081"/>
    <w:rsid w:val="008459B3"/>
    <w:rsid w:val="008463AD"/>
    <w:rsid w:val="008474D7"/>
    <w:rsid w:val="00847A94"/>
    <w:rsid w:val="008500EE"/>
    <w:rsid w:val="00850EA0"/>
    <w:rsid w:val="00852321"/>
    <w:rsid w:val="0085240E"/>
    <w:rsid w:val="008531BA"/>
    <w:rsid w:val="00854326"/>
    <w:rsid w:val="00855380"/>
    <w:rsid w:val="00855B09"/>
    <w:rsid w:val="00855F78"/>
    <w:rsid w:val="0085614A"/>
    <w:rsid w:val="0085672D"/>
    <w:rsid w:val="00856D01"/>
    <w:rsid w:val="008604A4"/>
    <w:rsid w:val="00860E3C"/>
    <w:rsid w:val="00860E90"/>
    <w:rsid w:val="008614E0"/>
    <w:rsid w:val="008615FE"/>
    <w:rsid w:val="00861825"/>
    <w:rsid w:val="00862B41"/>
    <w:rsid w:val="008632FF"/>
    <w:rsid w:val="00863330"/>
    <w:rsid w:val="00863337"/>
    <w:rsid w:val="00863ABC"/>
    <w:rsid w:val="00863FCE"/>
    <w:rsid w:val="008641C6"/>
    <w:rsid w:val="0086473A"/>
    <w:rsid w:val="00865ABD"/>
    <w:rsid w:val="00865ED1"/>
    <w:rsid w:val="00866C5F"/>
    <w:rsid w:val="0086729F"/>
    <w:rsid w:val="00867A87"/>
    <w:rsid w:val="00867B5F"/>
    <w:rsid w:val="00871280"/>
    <w:rsid w:val="00871474"/>
    <w:rsid w:val="00871879"/>
    <w:rsid w:val="008722CE"/>
    <w:rsid w:val="0087275B"/>
    <w:rsid w:val="008733B3"/>
    <w:rsid w:val="00873988"/>
    <w:rsid w:val="00874D7D"/>
    <w:rsid w:val="00876006"/>
    <w:rsid w:val="0087685E"/>
    <w:rsid w:val="00876F1A"/>
    <w:rsid w:val="0087701C"/>
    <w:rsid w:val="008777BF"/>
    <w:rsid w:val="008827C6"/>
    <w:rsid w:val="00882DF7"/>
    <w:rsid w:val="0088414D"/>
    <w:rsid w:val="008846D7"/>
    <w:rsid w:val="00885442"/>
    <w:rsid w:val="00885669"/>
    <w:rsid w:val="00885A74"/>
    <w:rsid w:val="00886CF7"/>
    <w:rsid w:val="00886FBA"/>
    <w:rsid w:val="0088744F"/>
    <w:rsid w:val="00887501"/>
    <w:rsid w:val="00887647"/>
    <w:rsid w:val="00890018"/>
    <w:rsid w:val="00890E6A"/>
    <w:rsid w:val="00892154"/>
    <w:rsid w:val="00892401"/>
    <w:rsid w:val="00893204"/>
    <w:rsid w:val="00893A0B"/>
    <w:rsid w:val="00893A81"/>
    <w:rsid w:val="00893BFF"/>
    <w:rsid w:val="0089793E"/>
    <w:rsid w:val="00897E63"/>
    <w:rsid w:val="008A05C5"/>
    <w:rsid w:val="008A0CF2"/>
    <w:rsid w:val="008A1092"/>
    <w:rsid w:val="008A2949"/>
    <w:rsid w:val="008A3164"/>
    <w:rsid w:val="008A320A"/>
    <w:rsid w:val="008A38EF"/>
    <w:rsid w:val="008A3DC6"/>
    <w:rsid w:val="008A55F0"/>
    <w:rsid w:val="008A599F"/>
    <w:rsid w:val="008A5C43"/>
    <w:rsid w:val="008A6149"/>
    <w:rsid w:val="008A67D2"/>
    <w:rsid w:val="008A6B4B"/>
    <w:rsid w:val="008A6E07"/>
    <w:rsid w:val="008A712A"/>
    <w:rsid w:val="008A7A8E"/>
    <w:rsid w:val="008A7CCD"/>
    <w:rsid w:val="008A7CCE"/>
    <w:rsid w:val="008B0FD4"/>
    <w:rsid w:val="008B320B"/>
    <w:rsid w:val="008B3718"/>
    <w:rsid w:val="008B4513"/>
    <w:rsid w:val="008B4D7B"/>
    <w:rsid w:val="008B6151"/>
    <w:rsid w:val="008B6EC1"/>
    <w:rsid w:val="008B6F77"/>
    <w:rsid w:val="008B7692"/>
    <w:rsid w:val="008B769B"/>
    <w:rsid w:val="008B7CFF"/>
    <w:rsid w:val="008C0389"/>
    <w:rsid w:val="008C0A15"/>
    <w:rsid w:val="008C19F5"/>
    <w:rsid w:val="008C2052"/>
    <w:rsid w:val="008C22AA"/>
    <w:rsid w:val="008C2EBF"/>
    <w:rsid w:val="008C32F6"/>
    <w:rsid w:val="008C3DC6"/>
    <w:rsid w:val="008C52B7"/>
    <w:rsid w:val="008C541E"/>
    <w:rsid w:val="008C5594"/>
    <w:rsid w:val="008C5BF4"/>
    <w:rsid w:val="008C6311"/>
    <w:rsid w:val="008C65C1"/>
    <w:rsid w:val="008C7FFA"/>
    <w:rsid w:val="008D035D"/>
    <w:rsid w:val="008D070D"/>
    <w:rsid w:val="008D0C27"/>
    <w:rsid w:val="008D0CA5"/>
    <w:rsid w:val="008D1A50"/>
    <w:rsid w:val="008D1B53"/>
    <w:rsid w:val="008D1D97"/>
    <w:rsid w:val="008D30AF"/>
    <w:rsid w:val="008D333A"/>
    <w:rsid w:val="008D3FC3"/>
    <w:rsid w:val="008D47ED"/>
    <w:rsid w:val="008D56B3"/>
    <w:rsid w:val="008D57E0"/>
    <w:rsid w:val="008D5C6C"/>
    <w:rsid w:val="008D5E49"/>
    <w:rsid w:val="008D6050"/>
    <w:rsid w:val="008D613D"/>
    <w:rsid w:val="008D6203"/>
    <w:rsid w:val="008D6947"/>
    <w:rsid w:val="008E014B"/>
    <w:rsid w:val="008E03A2"/>
    <w:rsid w:val="008E0561"/>
    <w:rsid w:val="008E0C66"/>
    <w:rsid w:val="008E1310"/>
    <w:rsid w:val="008E2B8E"/>
    <w:rsid w:val="008E2B9A"/>
    <w:rsid w:val="008E367F"/>
    <w:rsid w:val="008E376A"/>
    <w:rsid w:val="008E3F6D"/>
    <w:rsid w:val="008E45FD"/>
    <w:rsid w:val="008E4D9D"/>
    <w:rsid w:val="008E538C"/>
    <w:rsid w:val="008E552D"/>
    <w:rsid w:val="008E62FB"/>
    <w:rsid w:val="008E70E3"/>
    <w:rsid w:val="008E7A9A"/>
    <w:rsid w:val="008E7CCA"/>
    <w:rsid w:val="008F0AAC"/>
    <w:rsid w:val="008F0E80"/>
    <w:rsid w:val="008F18BA"/>
    <w:rsid w:val="008F1A4C"/>
    <w:rsid w:val="008F2312"/>
    <w:rsid w:val="008F32D3"/>
    <w:rsid w:val="008F35C2"/>
    <w:rsid w:val="008F3BEF"/>
    <w:rsid w:val="008F462D"/>
    <w:rsid w:val="008F4922"/>
    <w:rsid w:val="008F6511"/>
    <w:rsid w:val="008F6790"/>
    <w:rsid w:val="008F7409"/>
    <w:rsid w:val="008F7DD1"/>
    <w:rsid w:val="009000DA"/>
    <w:rsid w:val="009000E8"/>
    <w:rsid w:val="009027A2"/>
    <w:rsid w:val="009027B7"/>
    <w:rsid w:val="00902B0C"/>
    <w:rsid w:val="00904266"/>
    <w:rsid w:val="00904911"/>
    <w:rsid w:val="0090505F"/>
    <w:rsid w:val="009054D6"/>
    <w:rsid w:val="00905C20"/>
    <w:rsid w:val="00906435"/>
    <w:rsid w:val="00906460"/>
    <w:rsid w:val="009064DE"/>
    <w:rsid w:val="0090733C"/>
    <w:rsid w:val="00907642"/>
    <w:rsid w:val="009076AC"/>
    <w:rsid w:val="00907D67"/>
    <w:rsid w:val="00911924"/>
    <w:rsid w:val="00911BBB"/>
    <w:rsid w:val="00911EBC"/>
    <w:rsid w:val="00912809"/>
    <w:rsid w:val="0091286A"/>
    <w:rsid w:val="0091367C"/>
    <w:rsid w:val="009138A2"/>
    <w:rsid w:val="00913C11"/>
    <w:rsid w:val="00913C83"/>
    <w:rsid w:val="00914B3A"/>
    <w:rsid w:val="00915409"/>
    <w:rsid w:val="00916079"/>
    <w:rsid w:val="00916D99"/>
    <w:rsid w:val="00917513"/>
    <w:rsid w:val="00917F11"/>
    <w:rsid w:val="00917FC3"/>
    <w:rsid w:val="009205ED"/>
    <w:rsid w:val="0092088A"/>
    <w:rsid w:val="009208E0"/>
    <w:rsid w:val="00921D9D"/>
    <w:rsid w:val="009228C2"/>
    <w:rsid w:val="00922988"/>
    <w:rsid w:val="00922C4F"/>
    <w:rsid w:val="00922E12"/>
    <w:rsid w:val="009250FB"/>
    <w:rsid w:val="0092527A"/>
    <w:rsid w:val="00925440"/>
    <w:rsid w:val="009256E1"/>
    <w:rsid w:val="009256F5"/>
    <w:rsid w:val="0092584C"/>
    <w:rsid w:val="00925BB4"/>
    <w:rsid w:val="009260AB"/>
    <w:rsid w:val="009260CA"/>
    <w:rsid w:val="009261F8"/>
    <w:rsid w:val="00926895"/>
    <w:rsid w:val="00926983"/>
    <w:rsid w:val="009271AF"/>
    <w:rsid w:val="009275E3"/>
    <w:rsid w:val="00927AC0"/>
    <w:rsid w:val="00927C50"/>
    <w:rsid w:val="00930FF6"/>
    <w:rsid w:val="009320C5"/>
    <w:rsid w:val="0093226D"/>
    <w:rsid w:val="00932408"/>
    <w:rsid w:val="0093302B"/>
    <w:rsid w:val="0093388D"/>
    <w:rsid w:val="00934FF1"/>
    <w:rsid w:val="009351B2"/>
    <w:rsid w:val="009353FF"/>
    <w:rsid w:val="00935430"/>
    <w:rsid w:val="00935911"/>
    <w:rsid w:val="00935DBB"/>
    <w:rsid w:val="00936242"/>
    <w:rsid w:val="009363CF"/>
    <w:rsid w:val="009367A8"/>
    <w:rsid w:val="00936FD6"/>
    <w:rsid w:val="00937275"/>
    <w:rsid w:val="009373A8"/>
    <w:rsid w:val="00937809"/>
    <w:rsid w:val="009378E3"/>
    <w:rsid w:val="009402B0"/>
    <w:rsid w:val="009403EF"/>
    <w:rsid w:val="00940711"/>
    <w:rsid w:val="00940985"/>
    <w:rsid w:val="00941B35"/>
    <w:rsid w:val="00943265"/>
    <w:rsid w:val="00943F11"/>
    <w:rsid w:val="009442E8"/>
    <w:rsid w:val="00944993"/>
    <w:rsid w:val="0094507E"/>
    <w:rsid w:val="00945D50"/>
    <w:rsid w:val="00946225"/>
    <w:rsid w:val="009464B2"/>
    <w:rsid w:val="00946EB2"/>
    <w:rsid w:val="00947C66"/>
    <w:rsid w:val="009503B3"/>
    <w:rsid w:val="0095088E"/>
    <w:rsid w:val="009510C5"/>
    <w:rsid w:val="00951A4E"/>
    <w:rsid w:val="00951D4C"/>
    <w:rsid w:val="00952A94"/>
    <w:rsid w:val="009539A6"/>
    <w:rsid w:val="00953E8E"/>
    <w:rsid w:val="00954CC3"/>
    <w:rsid w:val="00956C88"/>
    <w:rsid w:val="009578F8"/>
    <w:rsid w:val="009579FE"/>
    <w:rsid w:val="00960478"/>
    <w:rsid w:val="00961185"/>
    <w:rsid w:val="00961642"/>
    <w:rsid w:val="00961889"/>
    <w:rsid w:val="00962002"/>
    <w:rsid w:val="00962617"/>
    <w:rsid w:val="009630B8"/>
    <w:rsid w:val="009637C2"/>
    <w:rsid w:val="0096431C"/>
    <w:rsid w:val="00964765"/>
    <w:rsid w:val="009658CA"/>
    <w:rsid w:val="00966C6E"/>
    <w:rsid w:val="00967276"/>
    <w:rsid w:val="00967AD6"/>
    <w:rsid w:val="00967BF8"/>
    <w:rsid w:val="00967D79"/>
    <w:rsid w:val="009707DD"/>
    <w:rsid w:val="00970B26"/>
    <w:rsid w:val="00970D0B"/>
    <w:rsid w:val="00971149"/>
    <w:rsid w:val="009714BD"/>
    <w:rsid w:val="009716F3"/>
    <w:rsid w:val="00971C21"/>
    <w:rsid w:val="00972F80"/>
    <w:rsid w:val="009733BF"/>
    <w:rsid w:val="009738BE"/>
    <w:rsid w:val="009741E4"/>
    <w:rsid w:val="00975007"/>
    <w:rsid w:val="00975223"/>
    <w:rsid w:val="00975CA2"/>
    <w:rsid w:val="00976445"/>
    <w:rsid w:val="0097733E"/>
    <w:rsid w:val="0097734E"/>
    <w:rsid w:val="0097798F"/>
    <w:rsid w:val="00980224"/>
    <w:rsid w:val="009804E2"/>
    <w:rsid w:val="00981279"/>
    <w:rsid w:val="00981CD7"/>
    <w:rsid w:val="0098253F"/>
    <w:rsid w:val="0098317A"/>
    <w:rsid w:val="009831BF"/>
    <w:rsid w:val="00983660"/>
    <w:rsid w:val="00983A5B"/>
    <w:rsid w:val="00983B66"/>
    <w:rsid w:val="00983DEE"/>
    <w:rsid w:val="00983F48"/>
    <w:rsid w:val="00984A7C"/>
    <w:rsid w:val="00984C17"/>
    <w:rsid w:val="00985537"/>
    <w:rsid w:val="009857B2"/>
    <w:rsid w:val="009864AB"/>
    <w:rsid w:val="00986E96"/>
    <w:rsid w:val="00990253"/>
    <w:rsid w:val="00990D6F"/>
    <w:rsid w:val="00990DBD"/>
    <w:rsid w:val="00991D39"/>
    <w:rsid w:val="009923F9"/>
    <w:rsid w:val="009937BE"/>
    <w:rsid w:val="00993F7F"/>
    <w:rsid w:val="00994D1A"/>
    <w:rsid w:val="00995205"/>
    <w:rsid w:val="00995A3F"/>
    <w:rsid w:val="00996A4B"/>
    <w:rsid w:val="00996C84"/>
    <w:rsid w:val="00996FAE"/>
    <w:rsid w:val="009A06D2"/>
    <w:rsid w:val="009A0969"/>
    <w:rsid w:val="009A1C55"/>
    <w:rsid w:val="009A206E"/>
    <w:rsid w:val="009A27E2"/>
    <w:rsid w:val="009A2DB2"/>
    <w:rsid w:val="009A494E"/>
    <w:rsid w:val="009A4D1C"/>
    <w:rsid w:val="009A59A6"/>
    <w:rsid w:val="009A6D6E"/>
    <w:rsid w:val="009A79B2"/>
    <w:rsid w:val="009A7D68"/>
    <w:rsid w:val="009A7DA2"/>
    <w:rsid w:val="009B0509"/>
    <w:rsid w:val="009B07AE"/>
    <w:rsid w:val="009B07C3"/>
    <w:rsid w:val="009B1A20"/>
    <w:rsid w:val="009B21DD"/>
    <w:rsid w:val="009B429C"/>
    <w:rsid w:val="009B5933"/>
    <w:rsid w:val="009B5CD6"/>
    <w:rsid w:val="009B60F7"/>
    <w:rsid w:val="009B62A6"/>
    <w:rsid w:val="009B7058"/>
    <w:rsid w:val="009B74DB"/>
    <w:rsid w:val="009B7CC5"/>
    <w:rsid w:val="009C0322"/>
    <w:rsid w:val="009C0350"/>
    <w:rsid w:val="009C0D94"/>
    <w:rsid w:val="009C111C"/>
    <w:rsid w:val="009C273A"/>
    <w:rsid w:val="009C3340"/>
    <w:rsid w:val="009C34A3"/>
    <w:rsid w:val="009C3B2C"/>
    <w:rsid w:val="009C44F5"/>
    <w:rsid w:val="009C4C4F"/>
    <w:rsid w:val="009C4F55"/>
    <w:rsid w:val="009C55DA"/>
    <w:rsid w:val="009C5992"/>
    <w:rsid w:val="009C7BD7"/>
    <w:rsid w:val="009C7D9C"/>
    <w:rsid w:val="009C7EC6"/>
    <w:rsid w:val="009D08E9"/>
    <w:rsid w:val="009D14EA"/>
    <w:rsid w:val="009D2CC5"/>
    <w:rsid w:val="009D43E3"/>
    <w:rsid w:val="009D4D66"/>
    <w:rsid w:val="009D4E22"/>
    <w:rsid w:val="009D5869"/>
    <w:rsid w:val="009D5EEB"/>
    <w:rsid w:val="009D62E2"/>
    <w:rsid w:val="009D68EE"/>
    <w:rsid w:val="009D6966"/>
    <w:rsid w:val="009D6E7A"/>
    <w:rsid w:val="009D7094"/>
    <w:rsid w:val="009D7CE0"/>
    <w:rsid w:val="009D7FE2"/>
    <w:rsid w:val="009E109C"/>
    <w:rsid w:val="009E1D58"/>
    <w:rsid w:val="009E1F29"/>
    <w:rsid w:val="009E2832"/>
    <w:rsid w:val="009E293C"/>
    <w:rsid w:val="009E2D6C"/>
    <w:rsid w:val="009E2D76"/>
    <w:rsid w:val="009E3176"/>
    <w:rsid w:val="009E38EF"/>
    <w:rsid w:val="009E3D6C"/>
    <w:rsid w:val="009E47BD"/>
    <w:rsid w:val="009E5404"/>
    <w:rsid w:val="009E6856"/>
    <w:rsid w:val="009E7676"/>
    <w:rsid w:val="009F0390"/>
    <w:rsid w:val="009F0B1D"/>
    <w:rsid w:val="009F34C8"/>
    <w:rsid w:val="009F3AF4"/>
    <w:rsid w:val="009F3CD0"/>
    <w:rsid w:val="009F3E62"/>
    <w:rsid w:val="009F425A"/>
    <w:rsid w:val="009F49A3"/>
    <w:rsid w:val="009F4F80"/>
    <w:rsid w:val="009F53CF"/>
    <w:rsid w:val="00A001F9"/>
    <w:rsid w:val="00A002E5"/>
    <w:rsid w:val="00A00890"/>
    <w:rsid w:val="00A009C9"/>
    <w:rsid w:val="00A00E3D"/>
    <w:rsid w:val="00A01348"/>
    <w:rsid w:val="00A02079"/>
    <w:rsid w:val="00A02903"/>
    <w:rsid w:val="00A02D5F"/>
    <w:rsid w:val="00A031C3"/>
    <w:rsid w:val="00A039F6"/>
    <w:rsid w:val="00A03E2C"/>
    <w:rsid w:val="00A040B7"/>
    <w:rsid w:val="00A04EA6"/>
    <w:rsid w:val="00A04F88"/>
    <w:rsid w:val="00A05235"/>
    <w:rsid w:val="00A056F6"/>
    <w:rsid w:val="00A06E7B"/>
    <w:rsid w:val="00A0784E"/>
    <w:rsid w:val="00A07FC7"/>
    <w:rsid w:val="00A10063"/>
    <w:rsid w:val="00A11292"/>
    <w:rsid w:val="00A11700"/>
    <w:rsid w:val="00A1182E"/>
    <w:rsid w:val="00A11E71"/>
    <w:rsid w:val="00A12639"/>
    <w:rsid w:val="00A127AF"/>
    <w:rsid w:val="00A12C7C"/>
    <w:rsid w:val="00A13801"/>
    <w:rsid w:val="00A139CF"/>
    <w:rsid w:val="00A13E31"/>
    <w:rsid w:val="00A143A7"/>
    <w:rsid w:val="00A14611"/>
    <w:rsid w:val="00A155EE"/>
    <w:rsid w:val="00A15CB5"/>
    <w:rsid w:val="00A169A5"/>
    <w:rsid w:val="00A176CA"/>
    <w:rsid w:val="00A179C4"/>
    <w:rsid w:val="00A17D01"/>
    <w:rsid w:val="00A2043B"/>
    <w:rsid w:val="00A20B12"/>
    <w:rsid w:val="00A21382"/>
    <w:rsid w:val="00A219AB"/>
    <w:rsid w:val="00A222B0"/>
    <w:rsid w:val="00A22F15"/>
    <w:rsid w:val="00A23D4D"/>
    <w:rsid w:val="00A25F1C"/>
    <w:rsid w:val="00A261EF"/>
    <w:rsid w:val="00A269DE"/>
    <w:rsid w:val="00A27DD7"/>
    <w:rsid w:val="00A305CD"/>
    <w:rsid w:val="00A30FAD"/>
    <w:rsid w:val="00A312D9"/>
    <w:rsid w:val="00A31529"/>
    <w:rsid w:val="00A32505"/>
    <w:rsid w:val="00A32A44"/>
    <w:rsid w:val="00A3399E"/>
    <w:rsid w:val="00A33ED5"/>
    <w:rsid w:val="00A33F60"/>
    <w:rsid w:val="00A34477"/>
    <w:rsid w:val="00A344D9"/>
    <w:rsid w:val="00A35A01"/>
    <w:rsid w:val="00A3613C"/>
    <w:rsid w:val="00A361D5"/>
    <w:rsid w:val="00A3650F"/>
    <w:rsid w:val="00A3689C"/>
    <w:rsid w:val="00A3708E"/>
    <w:rsid w:val="00A37640"/>
    <w:rsid w:val="00A406BF"/>
    <w:rsid w:val="00A40DA6"/>
    <w:rsid w:val="00A41752"/>
    <w:rsid w:val="00A424BB"/>
    <w:rsid w:val="00A426F8"/>
    <w:rsid w:val="00A427EB"/>
    <w:rsid w:val="00A42A40"/>
    <w:rsid w:val="00A4415D"/>
    <w:rsid w:val="00A4457B"/>
    <w:rsid w:val="00A44CE5"/>
    <w:rsid w:val="00A454E9"/>
    <w:rsid w:val="00A45669"/>
    <w:rsid w:val="00A45A3E"/>
    <w:rsid w:val="00A45E29"/>
    <w:rsid w:val="00A4634E"/>
    <w:rsid w:val="00A46AD0"/>
    <w:rsid w:val="00A474BA"/>
    <w:rsid w:val="00A47F47"/>
    <w:rsid w:val="00A503CC"/>
    <w:rsid w:val="00A50648"/>
    <w:rsid w:val="00A50922"/>
    <w:rsid w:val="00A5117E"/>
    <w:rsid w:val="00A51BCB"/>
    <w:rsid w:val="00A522A6"/>
    <w:rsid w:val="00A52A4E"/>
    <w:rsid w:val="00A52DAE"/>
    <w:rsid w:val="00A5326C"/>
    <w:rsid w:val="00A53271"/>
    <w:rsid w:val="00A533D9"/>
    <w:rsid w:val="00A535B3"/>
    <w:rsid w:val="00A537C3"/>
    <w:rsid w:val="00A53829"/>
    <w:rsid w:val="00A53981"/>
    <w:rsid w:val="00A54187"/>
    <w:rsid w:val="00A54EC7"/>
    <w:rsid w:val="00A5519D"/>
    <w:rsid w:val="00A55C75"/>
    <w:rsid w:val="00A56634"/>
    <w:rsid w:val="00A5681A"/>
    <w:rsid w:val="00A56EF6"/>
    <w:rsid w:val="00A57F29"/>
    <w:rsid w:val="00A60303"/>
    <w:rsid w:val="00A62CB8"/>
    <w:rsid w:val="00A62DF8"/>
    <w:rsid w:val="00A63B4D"/>
    <w:rsid w:val="00A63DCB"/>
    <w:rsid w:val="00A63FDD"/>
    <w:rsid w:val="00A642ED"/>
    <w:rsid w:val="00A64383"/>
    <w:rsid w:val="00A6472B"/>
    <w:rsid w:val="00A64801"/>
    <w:rsid w:val="00A64DE2"/>
    <w:rsid w:val="00A6539F"/>
    <w:rsid w:val="00A65C93"/>
    <w:rsid w:val="00A66170"/>
    <w:rsid w:val="00A662B3"/>
    <w:rsid w:val="00A662EA"/>
    <w:rsid w:val="00A66467"/>
    <w:rsid w:val="00A66792"/>
    <w:rsid w:val="00A66D39"/>
    <w:rsid w:val="00A66F4A"/>
    <w:rsid w:val="00A67B6A"/>
    <w:rsid w:val="00A67B92"/>
    <w:rsid w:val="00A700D4"/>
    <w:rsid w:val="00A70166"/>
    <w:rsid w:val="00A704D6"/>
    <w:rsid w:val="00A707F8"/>
    <w:rsid w:val="00A70832"/>
    <w:rsid w:val="00A71177"/>
    <w:rsid w:val="00A71CE5"/>
    <w:rsid w:val="00A7261F"/>
    <w:rsid w:val="00A72B30"/>
    <w:rsid w:val="00A7364B"/>
    <w:rsid w:val="00A73B54"/>
    <w:rsid w:val="00A73C47"/>
    <w:rsid w:val="00A7417A"/>
    <w:rsid w:val="00A743B8"/>
    <w:rsid w:val="00A80224"/>
    <w:rsid w:val="00A81722"/>
    <w:rsid w:val="00A81E0F"/>
    <w:rsid w:val="00A81E56"/>
    <w:rsid w:val="00A82053"/>
    <w:rsid w:val="00A82850"/>
    <w:rsid w:val="00A82875"/>
    <w:rsid w:val="00A838DD"/>
    <w:rsid w:val="00A8408D"/>
    <w:rsid w:val="00A84933"/>
    <w:rsid w:val="00A8509A"/>
    <w:rsid w:val="00A85372"/>
    <w:rsid w:val="00A85612"/>
    <w:rsid w:val="00A85D43"/>
    <w:rsid w:val="00A8686A"/>
    <w:rsid w:val="00A86C26"/>
    <w:rsid w:val="00A86E9C"/>
    <w:rsid w:val="00A877F2"/>
    <w:rsid w:val="00A90CFA"/>
    <w:rsid w:val="00A91219"/>
    <w:rsid w:val="00A917D9"/>
    <w:rsid w:val="00A92593"/>
    <w:rsid w:val="00A92E0D"/>
    <w:rsid w:val="00A93145"/>
    <w:rsid w:val="00A93CD2"/>
    <w:rsid w:val="00A946DC"/>
    <w:rsid w:val="00A946E9"/>
    <w:rsid w:val="00A95646"/>
    <w:rsid w:val="00A96298"/>
    <w:rsid w:val="00A96DFB"/>
    <w:rsid w:val="00A970F0"/>
    <w:rsid w:val="00A97BC8"/>
    <w:rsid w:val="00AA149E"/>
    <w:rsid w:val="00AA3688"/>
    <w:rsid w:val="00AA55D7"/>
    <w:rsid w:val="00AA5BDC"/>
    <w:rsid w:val="00AA604A"/>
    <w:rsid w:val="00AA6402"/>
    <w:rsid w:val="00AA6AB3"/>
    <w:rsid w:val="00AA6E05"/>
    <w:rsid w:val="00AA6FE6"/>
    <w:rsid w:val="00AA79D0"/>
    <w:rsid w:val="00AB08A8"/>
    <w:rsid w:val="00AB1A3C"/>
    <w:rsid w:val="00AB1B82"/>
    <w:rsid w:val="00AB2094"/>
    <w:rsid w:val="00AB24A4"/>
    <w:rsid w:val="00AB3A80"/>
    <w:rsid w:val="00AB3C5C"/>
    <w:rsid w:val="00AB52E1"/>
    <w:rsid w:val="00AB5463"/>
    <w:rsid w:val="00AB55E7"/>
    <w:rsid w:val="00AB6D01"/>
    <w:rsid w:val="00AC047F"/>
    <w:rsid w:val="00AC0B67"/>
    <w:rsid w:val="00AC0ECA"/>
    <w:rsid w:val="00AC186B"/>
    <w:rsid w:val="00AC228F"/>
    <w:rsid w:val="00AC25CD"/>
    <w:rsid w:val="00AC2841"/>
    <w:rsid w:val="00AC3902"/>
    <w:rsid w:val="00AC3B61"/>
    <w:rsid w:val="00AC3EC5"/>
    <w:rsid w:val="00AC4133"/>
    <w:rsid w:val="00AC430F"/>
    <w:rsid w:val="00AC4613"/>
    <w:rsid w:val="00AC4B4E"/>
    <w:rsid w:val="00AC537C"/>
    <w:rsid w:val="00AC538E"/>
    <w:rsid w:val="00AC55A2"/>
    <w:rsid w:val="00AC5E05"/>
    <w:rsid w:val="00AD0510"/>
    <w:rsid w:val="00AD0C78"/>
    <w:rsid w:val="00AD0F7C"/>
    <w:rsid w:val="00AD1957"/>
    <w:rsid w:val="00AD1BFE"/>
    <w:rsid w:val="00AD29F2"/>
    <w:rsid w:val="00AD2A77"/>
    <w:rsid w:val="00AD2DD0"/>
    <w:rsid w:val="00AD2E31"/>
    <w:rsid w:val="00AD2E69"/>
    <w:rsid w:val="00AD376B"/>
    <w:rsid w:val="00AD38EC"/>
    <w:rsid w:val="00AD3FAE"/>
    <w:rsid w:val="00AD41BC"/>
    <w:rsid w:val="00AD60EF"/>
    <w:rsid w:val="00AD6727"/>
    <w:rsid w:val="00AD6BFD"/>
    <w:rsid w:val="00AD7013"/>
    <w:rsid w:val="00AD70CF"/>
    <w:rsid w:val="00AD7717"/>
    <w:rsid w:val="00AE06A6"/>
    <w:rsid w:val="00AE0CEA"/>
    <w:rsid w:val="00AE0EC4"/>
    <w:rsid w:val="00AE0F07"/>
    <w:rsid w:val="00AE1373"/>
    <w:rsid w:val="00AE18CA"/>
    <w:rsid w:val="00AE2675"/>
    <w:rsid w:val="00AE2DAC"/>
    <w:rsid w:val="00AE30C6"/>
    <w:rsid w:val="00AE3695"/>
    <w:rsid w:val="00AE4ACC"/>
    <w:rsid w:val="00AE4AD5"/>
    <w:rsid w:val="00AE4B9F"/>
    <w:rsid w:val="00AE51F6"/>
    <w:rsid w:val="00AE6681"/>
    <w:rsid w:val="00AE68B6"/>
    <w:rsid w:val="00AE7AA2"/>
    <w:rsid w:val="00AF08BE"/>
    <w:rsid w:val="00AF10DF"/>
    <w:rsid w:val="00AF11FF"/>
    <w:rsid w:val="00AF1393"/>
    <w:rsid w:val="00AF165B"/>
    <w:rsid w:val="00AF1952"/>
    <w:rsid w:val="00AF1987"/>
    <w:rsid w:val="00AF1A30"/>
    <w:rsid w:val="00AF24C2"/>
    <w:rsid w:val="00AF31B7"/>
    <w:rsid w:val="00AF32BE"/>
    <w:rsid w:val="00AF4B71"/>
    <w:rsid w:val="00AF6DBF"/>
    <w:rsid w:val="00AF762A"/>
    <w:rsid w:val="00AF7AA7"/>
    <w:rsid w:val="00AF7FDB"/>
    <w:rsid w:val="00B0011A"/>
    <w:rsid w:val="00B00659"/>
    <w:rsid w:val="00B01178"/>
    <w:rsid w:val="00B0118C"/>
    <w:rsid w:val="00B018A1"/>
    <w:rsid w:val="00B0230B"/>
    <w:rsid w:val="00B023E2"/>
    <w:rsid w:val="00B03488"/>
    <w:rsid w:val="00B034CB"/>
    <w:rsid w:val="00B03CD9"/>
    <w:rsid w:val="00B04763"/>
    <w:rsid w:val="00B04906"/>
    <w:rsid w:val="00B04B99"/>
    <w:rsid w:val="00B04D40"/>
    <w:rsid w:val="00B05079"/>
    <w:rsid w:val="00B06775"/>
    <w:rsid w:val="00B069E1"/>
    <w:rsid w:val="00B06BEC"/>
    <w:rsid w:val="00B06EF7"/>
    <w:rsid w:val="00B06F29"/>
    <w:rsid w:val="00B07A97"/>
    <w:rsid w:val="00B07D82"/>
    <w:rsid w:val="00B102E0"/>
    <w:rsid w:val="00B114A4"/>
    <w:rsid w:val="00B12493"/>
    <w:rsid w:val="00B1250A"/>
    <w:rsid w:val="00B127EB"/>
    <w:rsid w:val="00B14003"/>
    <w:rsid w:val="00B143CE"/>
    <w:rsid w:val="00B1455D"/>
    <w:rsid w:val="00B15680"/>
    <w:rsid w:val="00B15FCC"/>
    <w:rsid w:val="00B164D3"/>
    <w:rsid w:val="00B17799"/>
    <w:rsid w:val="00B17F7D"/>
    <w:rsid w:val="00B20B9A"/>
    <w:rsid w:val="00B20F06"/>
    <w:rsid w:val="00B21308"/>
    <w:rsid w:val="00B2135B"/>
    <w:rsid w:val="00B2170C"/>
    <w:rsid w:val="00B21A80"/>
    <w:rsid w:val="00B22002"/>
    <w:rsid w:val="00B222E5"/>
    <w:rsid w:val="00B22788"/>
    <w:rsid w:val="00B23257"/>
    <w:rsid w:val="00B245F4"/>
    <w:rsid w:val="00B251F6"/>
    <w:rsid w:val="00B252BB"/>
    <w:rsid w:val="00B25523"/>
    <w:rsid w:val="00B2592B"/>
    <w:rsid w:val="00B274D0"/>
    <w:rsid w:val="00B27AB5"/>
    <w:rsid w:val="00B314B3"/>
    <w:rsid w:val="00B32846"/>
    <w:rsid w:val="00B336F8"/>
    <w:rsid w:val="00B338C5"/>
    <w:rsid w:val="00B355EB"/>
    <w:rsid w:val="00B35719"/>
    <w:rsid w:val="00B35978"/>
    <w:rsid w:val="00B35CD0"/>
    <w:rsid w:val="00B368BE"/>
    <w:rsid w:val="00B36D09"/>
    <w:rsid w:val="00B372C0"/>
    <w:rsid w:val="00B37A95"/>
    <w:rsid w:val="00B37E10"/>
    <w:rsid w:val="00B40231"/>
    <w:rsid w:val="00B40A8B"/>
    <w:rsid w:val="00B4114F"/>
    <w:rsid w:val="00B41243"/>
    <w:rsid w:val="00B42257"/>
    <w:rsid w:val="00B42566"/>
    <w:rsid w:val="00B426C6"/>
    <w:rsid w:val="00B4270F"/>
    <w:rsid w:val="00B42714"/>
    <w:rsid w:val="00B42796"/>
    <w:rsid w:val="00B42857"/>
    <w:rsid w:val="00B42E72"/>
    <w:rsid w:val="00B430C3"/>
    <w:rsid w:val="00B431BD"/>
    <w:rsid w:val="00B435F6"/>
    <w:rsid w:val="00B445D5"/>
    <w:rsid w:val="00B448E0"/>
    <w:rsid w:val="00B45074"/>
    <w:rsid w:val="00B45A7C"/>
    <w:rsid w:val="00B46195"/>
    <w:rsid w:val="00B4750E"/>
    <w:rsid w:val="00B47851"/>
    <w:rsid w:val="00B47BF2"/>
    <w:rsid w:val="00B50282"/>
    <w:rsid w:val="00B50A3A"/>
    <w:rsid w:val="00B50CAF"/>
    <w:rsid w:val="00B516A1"/>
    <w:rsid w:val="00B516FA"/>
    <w:rsid w:val="00B51952"/>
    <w:rsid w:val="00B526EA"/>
    <w:rsid w:val="00B52B60"/>
    <w:rsid w:val="00B53A34"/>
    <w:rsid w:val="00B54003"/>
    <w:rsid w:val="00B548C6"/>
    <w:rsid w:val="00B54F93"/>
    <w:rsid w:val="00B553A7"/>
    <w:rsid w:val="00B554AA"/>
    <w:rsid w:val="00B5560D"/>
    <w:rsid w:val="00B55FDD"/>
    <w:rsid w:val="00B5633F"/>
    <w:rsid w:val="00B5721D"/>
    <w:rsid w:val="00B5750C"/>
    <w:rsid w:val="00B57CF7"/>
    <w:rsid w:val="00B57F4C"/>
    <w:rsid w:val="00B604C9"/>
    <w:rsid w:val="00B6079E"/>
    <w:rsid w:val="00B630D6"/>
    <w:rsid w:val="00B634CA"/>
    <w:rsid w:val="00B639B0"/>
    <w:rsid w:val="00B645AE"/>
    <w:rsid w:val="00B64E19"/>
    <w:rsid w:val="00B64EC2"/>
    <w:rsid w:val="00B64F87"/>
    <w:rsid w:val="00B65D9A"/>
    <w:rsid w:val="00B65E4A"/>
    <w:rsid w:val="00B661A4"/>
    <w:rsid w:val="00B663C1"/>
    <w:rsid w:val="00B66D3B"/>
    <w:rsid w:val="00B67A41"/>
    <w:rsid w:val="00B67C9D"/>
    <w:rsid w:val="00B7032B"/>
    <w:rsid w:val="00B7175D"/>
    <w:rsid w:val="00B72D28"/>
    <w:rsid w:val="00B72FEF"/>
    <w:rsid w:val="00B7437E"/>
    <w:rsid w:val="00B74826"/>
    <w:rsid w:val="00B75E52"/>
    <w:rsid w:val="00B7719A"/>
    <w:rsid w:val="00B77F84"/>
    <w:rsid w:val="00B807BB"/>
    <w:rsid w:val="00B80BA7"/>
    <w:rsid w:val="00B80DC8"/>
    <w:rsid w:val="00B810A4"/>
    <w:rsid w:val="00B813B0"/>
    <w:rsid w:val="00B815E0"/>
    <w:rsid w:val="00B81782"/>
    <w:rsid w:val="00B817BB"/>
    <w:rsid w:val="00B81C41"/>
    <w:rsid w:val="00B82DA5"/>
    <w:rsid w:val="00B82F24"/>
    <w:rsid w:val="00B8322F"/>
    <w:rsid w:val="00B83AB6"/>
    <w:rsid w:val="00B83F2E"/>
    <w:rsid w:val="00B85121"/>
    <w:rsid w:val="00B86702"/>
    <w:rsid w:val="00B87A36"/>
    <w:rsid w:val="00B904CC"/>
    <w:rsid w:val="00B912DE"/>
    <w:rsid w:val="00B91443"/>
    <w:rsid w:val="00B91767"/>
    <w:rsid w:val="00B930C5"/>
    <w:rsid w:val="00B9390B"/>
    <w:rsid w:val="00B93AC0"/>
    <w:rsid w:val="00B9405B"/>
    <w:rsid w:val="00B947BD"/>
    <w:rsid w:val="00B95C33"/>
    <w:rsid w:val="00B96367"/>
    <w:rsid w:val="00B9653D"/>
    <w:rsid w:val="00B9717A"/>
    <w:rsid w:val="00B97D4F"/>
    <w:rsid w:val="00BA08B5"/>
    <w:rsid w:val="00BA0C5F"/>
    <w:rsid w:val="00BA2584"/>
    <w:rsid w:val="00BA2863"/>
    <w:rsid w:val="00BA4647"/>
    <w:rsid w:val="00BA4F77"/>
    <w:rsid w:val="00BA5144"/>
    <w:rsid w:val="00BA5BD2"/>
    <w:rsid w:val="00BA6592"/>
    <w:rsid w:val="00BA7932"/>
    <w:rsid w:val="00BA7CF7"/>
    <w:rsid w:val="00BB057B"/>
    <w:rsid w:val="00BB0C6F"/>
    <w:rsid w:val="00BB0EAA"/>
    <w:rsid w:val="00BB19CA"/>
    <w:rsid w:val="00BB3B10"/>
    <w:rsid w:val="00BB46D2"/>
    <w:rsid w:val="00BB48D2"/>
    <w:rsid w:val="00BB4AA4"/>
    <w:rsid w:val="00BB52E2"/>
    <w:rsid w:val="00BB5347"/>
    <w:rsid w:val="00BB5446"/>
    <w:rsid w:val="00BB5780"/>
    <w:rsid w:val="00BB57A7"/>
    <w:rsid w:val="00BB5E1E"/>
    <w:rsid w:val="00BB676A"/>
    <w:rsid w:val="00BB6820"/>
    <w:rsid w:val="00BB6ABC"/>
    <w:rsid w:val="00BB6B6C"/>
    <w:rsid w:val="00BC0493"/>
    <w:rsid w:val="00BC0793"/>
    <w:rsid w:val="00BC14CF"/>
    <w:rsid w:val="00BC2E41"/>
    <w:rsid w:val="00BC34E7"/>
    <w:rsid w:val="00BC3FFA"/>
    <w:rsid w:val="00BC4712"/>
    <w:rsid w:val="00BC4CA9"/>
    <w:rsid w:val="00BC5189"/>
    <w:rsid w:val="00BC52A2"/>
    <w:rsid w:val="00BC56EB"/>
    <w:rsid w:val="00BC646B"/>
    <w:rsid w:val="00BC69CC"/>
    <w:rsid w:val="00BC6F6B"/>
    <w:rsid w:val="00BC782B"/>
    <w:rsid w:val="00BC78F8"/>
    <w:rsid w:val="00BD09FA"/>
    <w:rsid w:val="00BD0AD6"/>
    <w:rsid w:val="00BD0BA5"/>
    <w:rsid w:val="00BD0C08"/>
    <w:rsid w:val="00BD11BF"/>
    <w:rsid w:val="00BD15B6"/>
    <w:rsid w:val="00BD16F3"/>
    <w:rsid w:val="00BD224F"/>
    <w:rsid w:val="00BD3055"/>
    <w:rsid w:val="00BD31B4"/>
    <w:rsid w:val="00BD366A"/>
    <w:rsid w:val="00BD3800"/>
    <w:rsid w:val="00BD3CA8"/>
    <w:rsid w:val="00BD3D3F"/>
    <w:rsid w:val="00BD481A"/>
    <w:rsid w:val="00BD558B"/>
    <w:rsid w:val="00BD5F7F"/>
    <w:rsid w:val="00BD6655"/>
    <w:rsid w:val="00BD7014"/>
    <w:rsid w:val="00BD7238"/>
    <w:rsid w:val="00BE0086"/>
    <w:rsid w:val="00BE012D"/>
    <w:rsid w:val="00BE027B"/>
    <w:rsid w:val="00BE0523"/>
    <w:rsid w:val="00BE1EDE"/>
    <w:rsid w:val="00BE3655"/>
    <w:rsid w:val="00BE37C1"/>
    <w:rsid w:val="00BE4064"/>
    <w:rsid w:val="00BE4403"/>
    <w:rsid w:val="00BE4806"/>
    <w:rsid w:val="00BE495B"/>
    <w:rsid w:val="00BE4DD5"/>
    <w:rsid w:val="00BE4F5A"/>
    <w:rsid w:val="00BE796C"/>
    <w:rsid w:val="00BF0335"/>
    <w:rsid w:val="00BF04F6"/>
    <w:rsid w:val="00BF0EA6"/>
    <w:rsid w:val="00BF16E2"/>
    <w:rsid w:val="00BF1DAB"/>
    <w:rsid w:val="00BF20C0"/>
    <w:rsid w:val="00BF2FF9"/>
    <w:rsid w:val="00BF335A"/>
    <w:rsid w:val="00BF34F5"/>
    <w:rsid w:val="00BF4A4C"/>
    <w:rsid w:val="00BF5B4A"/>
    <w:rsid w:val="00BF5B89"/>
    <w:rsid w:val="00BF645F"/>
    <w:rsid w:val="00BF6662"/>
    <w:rsid w:val="00BF6948"/>
    <w:rsid w:val="00BF6A9D"/>
    <w:rsid w:val="00C005E6"/>
    <w:rsid w:val="00C00F2F"/>
    <w:rsid w:val="00C0136B"/>
    <w:rsid w:val="00C0198F"/>
    <w:rsid w:val="00C019BD"/>
    <w:rsid w:val="00C02556"/>
    <w:rsid w:val="00C02E69"/>
    <w:rsid w:val="00C039C4"/>
    <w:rsid w:val="00C03FA3"/>
    <w:rsid w:val="00C0436C"/>
    <w:rsid w:val="00C05675"/>
    <w:rsid w:val="00C05FC1"/>
    <w:rsid w:val="00C06C5D"/>
    <w:rsid w:val="00C07286"/>
    <w:rsid w:val="00C07B8D"/>
    <w:rsid w:val="00C10137"/>
    <w:rsid w:val="00C10398"/>
    <w:rsid w:val="00C10546"/>
    <w:rsid w:val="00C1068D"/>
    <w:rsid w:val="00C114D3"/>
    <w:rsid w:val="00C116F3"/>
    <w:rsid w:val="00C11B2D"/>
    <w:rsid w:val="00C12133"/>
    <w:rsid w:val="00C12E98"/>
    <w:rsid w:val="00C12EF5"/>
    <w:rsid w:val="00C12F32"/>
    <w:rsid w:val="00C13E55"/>
    <w:rsid w:val="00C1575D"/>
    <w:rsid w:val="00C15C93"/>
    <w:rsid w:val="00C16AC7"/>
    <w:rsid w:val="00C171B2"/>
    <w:rsid w:val="00C172F9"/>
    <w:rsid w:val="00C17552"/>
    <w:rsid w:val="00C17577"/>
    <w:rsid w:val="00C17C26"/>
    <w:rsid w:val="00C17FD2"/>
    <w:rsid w:val="00C20180"/>
    <w:rsid w:val="00C2076E"/>
    <w:rsid w:val="00C20DC1"/>
    <w:rsid w:val="00C20FC4"/>
    <w:rsid w:val="00C213D4"/>
    <w:rsid w:val="00C21478"/>
    <w:rsid w:val="00C2180C"/>
    <w:rsid w:val="00C21901"/>
    <w:rsid w:val="00C21A6D"/>
    <w:rsid w:val="00C22387"/>
    <w:rsid w:val="00C22520"/>
    <w:rsid w:val="00C22628"/>
    <w:rsid w:val="00C226AB"/>
    <w:rsid w:val="00C22D0B"/>
    <w:rsid w:val="00C23577"/>
    <w:rsid w:val="00C239BA"/>
    <w:rsid w:val="00C24379"/>
    <w:rsid w:val="00C24487"/>
    <w:rsid w:val="00C24A76"/>
    <w:rsid w:val="00C250B0"/>
    <w:rsid w:val="00C25458"/>
    <w:rsid w:val="00C25667"/>
    <w:rsid w:val="00C264F4"/>
    <w:rsid w:val="00C26700"/>
    <w:rsid w:val="00C273C9"/>
    <w:rsid w:val="00C3043D"/>
    <w:rsid w:val="00C3046C"/>
    <w:rsid w:val="00C318E0"/>
    <w:rsid w:val="00C31B5C"/>
    <w:rsid w:val="00C31E90"/>
    <w:rsid w:val="00C3352B"/>
    <w:rsid w:val="00C34371"/>
    <w:rsid w:val="00C34661"/>
    <w:rsid w:val="00C34901"/>
    <w:rsid w:val="00C34FF9"/>
    <w:rsid w:val="00C35128"/>
    <w:rsid w:val="00C35413"/>
    <w:rsid w:val="00C36559"/>
    <w:rsid w:val="00C36BDC"/>
    <w:rsid w:val="00C37FC9"/>
    <w:rsid w:val="00C40415"/>
    <w:rsid w:val="00C41042"/>
    <w:rsid w:val="00C41292"/>
    <w:rsid w:val="00C41453"/>
    <w:rsid w:val="00C4283C"/>
    <w:rsid w:val="00C428DA"/>
    <w:rsid w:val="00C42BB6"/>
    <w:rsid w:val="00C431BC"/>
    <w:rsid w:val="00C43B77"/>
    <w:rsid w:val="00C43EEA"/>
    <w:rsid w:val="00C4435F"/>
    <w:rsid w:val="00C44736"/>
    <w:rsid w:val="00C45690"/>
    <w:rsid w:val="00C464BD"/>
    <w:rsid w:val="00C467D0"/>
    <w:rsid w:val="00C46AE4"/>
    <w:rsid w:val="00C47A67"/>
    <w:rsid w:val="00C47C39"/>
    <w:rsid w:val="00C505A6"/>
    <w:rsid w:val="00C507A1"/>
    <w:rsid w:val="00C51C97"/>
    <w:rsid w:val="00C52A3A"/>
    <w:rsid w:val="00C52DD8"/>
    <w:rsid w:val="00C536C5"/>
    <w:rsid w:val="00C53DE6"/>
    <w:rsid w:val="00C53EC5"/>
    <w:rsid w:val="00C540C8"/>
    <w:rsid w:val="00C540D9"/>
    <w:rsid w:val="00C54B27"/>
    <w:rsid w:val="00C554C8"/>
    <w:rsid w:val="00C5593B"/>
    <w:rsid w:val="00C55BE8"/>
    <w:rsid w:val="00C55E2D"/>
    <w:rsid w:val="00C576EF"/>
    <w:rsid w:val="00C57873"/>
    <w:rsid w:val="00C57949"/>
    <w:rsid w:val="00C61007"/>
    <w:rsid w:val="00C614A4"/>
    <w:rsid w:val="00C61A9C"/>
    <w:rsid w:val="00C62D1A"/>
    <w:rsid w:val="00C63002"/>
    <w:rsid w:val="00C631CF"/>
    <w:rsid w:val="00C633ED"/>
    <w:rsid w:val="00C6363E"/>
    <w:rsid w:val="00C63669"/>
    <w:rsid w:val="00C648B1"/>
    <w:rsid w:val="00C651AD"/>
    <w:rsid w:val="00C65AAB"/>
    <w:rsid w:val="00C65B8C"/>
    <w:rsid w:val="00C6726C"/>
    <w:rsid w:val="00C6736F"/>
    <w:rsid w:val="00C67912"/>
    <w:rsid w:val="00C7006B"/>
    <w:rsid w:val="00C70E22"/>
    <w:rsid w:val="00C70FD2"/>
    <w:rsid w:val="00C716A9"/>
    <w:rsid w:val="00C71ACE"/>
    <w:rsid w:val="00C721C2"/>
    <w:rsid w:val="00C7233C"/>
    <w:rsid w:val="00C72632"/>
    <w:rsid w:val="00C72835"/>
    <w:rsid w:val="00C72D64"/>
    <w:rsid w:val="00C73F08"/>
    <w:rsid w:val="00C744CB"/>
    <w:rsid w:val="00C74E0E"/>
    <w:rsid w:val="00C7504C"/>
    <w:rsid w:val="00C7560B"/>
    <w:rsid w:val="00C75E7F"/>
    <w:rsid w:val="00C75EEB"/>
    <w:rsid w:val="00C77156"/>
    <w:rsid w:val="00C7716A"/>
    <w:rsid w:val="00C80231"/>
    <w:rsid w:val="00C80932"/>
    <w:rsid w:val="00C80C7E"/>
    <w:rsid w:val="00C81329"/>
    <w:rsid w:val="00C81688"/>
    <w:rsid w:val="00C82420"/>
    <w:rsid w:val="00C825DF"/>
    <w:rsid w:val="00C82F75"/>
    <w:rsid w:val="00C82FC8"/>
    <w:rsid w:val="00C8375C"/>
    <w:rsid w:val="00C8414F"/>
    <w:rsid w:val="00C84C7D"/>
    <w:rsid w:val="00C85010"/>
    <w:rsid w:val="00C85320"/>
    <w:rsid w:val="00C85D7F"/>
    <w:rsid w:val="00C85E71"/>
    <w:rsid w:val="00C867FC"/>
    <w:rsid w:val="00C870FD"/>
    <w:rsid w:val="00C873A9"/>
    <w:rsid w:val="00C87B9F"/>
    <w:rsid w:val="00C90F4A"/>
    <w:rsid w:val="00C91580"/>
    <w:rsid w:val="00C915A6"/>
    <w:rsid w:val="00C929C8"/>
    <w:rsid w:val="00C92C50"/>
    <w:rsid w:val="00C92E42"/>
    <w:rsid w:val="00C93A47"/>
    <w:rsid w:val="00C93F44"/>
    <w:rsid w:val="00C94C82"/>
    <w:rsid w:val="00C95DBD"/>
    <w:rsid w:val="00C96096"/>
    <w:rsid w:val="00CA0381"/>
    <w:rsid w:val="00CA1077"/>
    <w:rsid w:val="00CA10E0"/>
    <w:rsid w:val="00CA12FA"/>
    <w:rsid w:val="00CA1AE2"/>
    <w:rsid w:val="00CA2983"/>
    <w:rsid w:val="00CA2C45"/>
    <w:rsid w:val="00CA2ECE"/>
    <w:rsid w:val="00CA2F80"/>
    <w:rsid w:val="00CA30C5"/>
    <w:rsid w:val="00CA3E67"/>
    <w:rsid w:val="00CA4B9A"/>
    <w:rsid w:val="00CA4F5C"/>
    <w:rsid w:val="00CA56C3"/>
    <w:rsid w:val="00CA7995"/>
    <w:rsid w:val="00CB096F"/>
    <w:rsid w:val="00CB099E"/>
    <w:rsid w:val="00CB2394"/>
    <w:rsid w:val="00CB423E"/>
    <w:rsid w:val="00CB4957"/>
    <w:rsid w:val="00CB630B"/>
    <w:rsid w:val="00CB6F33"/>
    <w:rsid w:val="00CB78BE"/>
    <w:rsid w:val="00CC0192"/>
    <w:rsid w:val="00CC03CC"/>
    <w:rsid w:val="00CC0544"/>
    <w:rsid w:val="00CC0756"/>
    <w:rsid w:val="00CC07BF"/>
    <w:rsid w:val="00CC12DC"/>
    <w:rsid w:val="00CC1955"/>
    <w:rsid w:val="00CC2674"/>
    <w:rsid w:val="00CC2C9E"/>
    <w:rsid w:val="00CC2D5B"/>
    <w:rsid w:val="00CC374E"/>
    <w:rsid w:val="00CC39E7"/>
    <w:rsid w:val="00CC4D2A"/>
    <w:rsid w:val="00CC5161"/>
    <w:rsid w:val="00CC6330"/>
    <w:rsid w:val="00CC63B6"/>
    <w:rsid w:val="00CC7639"/>
    <w:rsid w:val="00CC7704"/>
    <w:rsid w:val="00CD0156"/>
    <w:rsid w:val="00CD03BE"/>
    <w:rsid w:val="00CD0544"/>
    <w:rsid w:val="00CD1833"/>
    <w:rsid w:val="00CD245D"/>
    <w:rsid w:val="00CD3AE2"/>
    <w:rsid w:val="00CD3F83"/>
    <w:rsid w:val="00CD430D"/>
    <w:rsid w:val="00CD5CC3"/>
    <w:rsid w:val="00CD718E"/>
    <w:rsid w:val="00CD7C1D"/>
    <w:rsid w:val="00CD7C25"/>
    <w:rsid w:val="00CD7F50"/>
    <w:rsid w:val="00CE0C12"/>
    <w:rsid w:val="00CE0DF4"/>
    <w:rsid w:val="00CE0E7C"/>
    <w:rsid w:val="00CE1247"/>
    <w:rsid w:val="00CE1367"/>
    <w:rsid w:val="00CE1F2E"/>
    <w:rsid w:val="00CE226D"/>
    <w:rsid w:val="00CE3A32"/>
    <w:rsid w:val="00CE3CCF"/>
    <w:rsid w:val="00CE43B7"/>
    <w:rsid w:val="00CE49D3"/>
    <w:rsid w:val="00CE594F"/>
    <w:rsid w:val="00CE5F92"/>
    <w:rsid w:val="00CE658E"/>
    <w:rsid w:val="00CE6759"/>
    <w:rsid w:val="00CE6C7F"/>
    <w:rsid w:val="00CE7105"/>
    <w:rsid w:val="00CE7438"/>
    <w:rsid w:val="00CE7465"/>
    <w:rsid w:val="00CE7B6B"/>
    <w:rsid w:val="00CF0133"/>
    <w:rsid w:val="00CF01D0"/>
    <w:rsid w:val="00CF1699"/>
    <w:rsid w:val="00CF174F"/>
    <w:rsid w:val="00CF1F41"/>
    <w:rsid w:val="00CF2720"/>
    <w:rsid w:val="00CF2AF3"/>
    <w:rsid w:val="00CF2E12"/>
    <w:rsid w:val="00CF36E1"/>
    <w:rsid w:val="00CF3E69"/>
    <w:rsid w:val="00CF3FC2"/>
    <w:rsid w:val="00CF51EE"/>
    <w:rsid w:val="00CF5495"/>
    <w:rsid w:val="00CF5F4C"/>
    <w:rsid w:val="00CF6256"/>
    <w:rsid w:val="00CF7156"/>
    <w:rsid w:val="00D00CF4"/>
    <w:rsid w:val="00D00FD9"/>
    <w:rsid w:val="00D02CFA"/>
    <w:rsid w:val="00D02E06"/>
    <w:rsid w:val="00D02EBE"/>
    <w:rsid w:val="00D03744"/>
    <w:rsid w:val="00D03896"/>
    <w:rsid w:val="00D047F8"/>
    <w:rsid w:val="00D05350"/>
    <w:rsid w:val="00D05F8F"/>
    <w:rsid w:val="00D064A5"/>
    <w:rsid w:val="00D06B15"/>
    <w:rsid w:val="00D0717E"/>
    <w:rsid w:val="00D07B07"/>
    <w:rsid w:val="00D10342"/>
    <w:rsid w:val="00D103ED"/>
    <w:rsid w:val="00D106F8"/>
    <w:rsid w:val="00D12D6A"/>
    <w:rsid w:val="00D133CF"/>
    <w:rsid w:val="00D13677"/>
    <w:rsid w:val="00D13FC3"/>
    <w:rsid w:val="00D14342"/>
    <w:rsid w:val="00D15169"/>
    <w:rsid w:val="00D166FF"/>
    <w:rsid w:val="00D16C71"/>
    <w:rsid w:val="00D16DDE"/>
    <w:rsid w:val="00D16EAB"/>
    <w:rsid w:val="00D174C7"/>
    <w:rsid w:val="00D17C73"/>
    <w:rsid w:val="00D17D9F"/>
    <w:rsid w:val="00D21616"/>
    <w:rsid w:val="00D2193A"/>
    <w:rsid w:val="00D23462"/>
    <w:rsid w:val="00D237A1"/>
    <w:rsid w:val="00D24DDA"/>
    <w:rsid w:val="00D24EF6"/>
    <w:rsid w:val="00D2500A"/>
    <w:rsid w:val="00D25AF7"/>
    <w:rsid w:val="00D267AD"/>
    <w:rsid w:val="00D2696F"/>
    <w:rsid w:val="00D271DA"/>
    <w:rsid w:val="00D301B0"/>
    <w:rsid w:val="00D30AE1"/>
    <w:rsid w:val="00D30ED3"/>
    <w:rsid w:val="00D32762"/>
    <w:rsid w:val="00D334D1"/>
    <w:rsid w:val="00D335A8"/>
    <w:rsid w:val="00D3368E"/>
    <w:rsid w:val="00D3413C"/>
    <w:rsid w:val="00D341F7"/>
    <w:rsid w:val="00D34776"/>
    <w:rsid w:val="00D3496B"/>
    <w:rsid w:val="00D34EB5"/>
    <w:rsid w:val="00D3525C"/>
    <w:rsid w:val="00D357AA"/>
    <w:rsid w:val="00D35A47"/>
    <w:rsid w:val="00D37D0A"/>
    <w:rsid w:val="00D37D96"/>
    <w:rsid w:val="00D37E6C"/>
    <w:rsid w:val="00D37FED"/>
    <w:rsid w:val="00D414D5"/>
    <w:rsid w:val="00D416FE"/>
    <w:rsid w:val="00D418BF"/>
    <w:rsid w:val="00D423B0"/>
    <w:rsid w:val="00D42EB3"/>
    <w:rsid w:val="00D44564"/>
    <w:rsid w:val="00D46426"/>
    <w:rsid w:val="00D46831"/>
    <w:rsid w:val="00D47763"/>
    <w:rsid w:val="00D50558"/>
    <w:rsid w:val="00D50AF3"/>
    <w:rsid w:val="00D516A8"/>
    <w:rsid w:val="00D51A02"/>
    <w:rsid w:val="00D51BE9"/>
    <w:rsid w:val="00D52BC4"/>
    <w:rsid w:val="00D531B1"/>
    <w:rsid w:val="00D54534"/>
    <w:rsid w:val="00D5596E"/>
    <w:rsid w:val="00D55A03"/>
    <w:rsid w:val="00D57576"/>
    <w:rsid w:val="00D57731"/>
    <w:rsid w:val="00D60EFA"/>
    <w:rsid w:val="00D62128"/>
    <w:rsid w:val="00D629B1"/>
    <w:rsid w:val="00D62E17"/>
    <w:rsid w:val="00D63431"/>
    <w:rsid w:val="00D63847"/>
    <w:rsid w:val="00D63ABD"/>
    <w:rsid w:val="00D640C1"/>
    <w:rsid w:val="00D64EFB"/>
    <w:rsid w:val="00D66094"/>
    <w:rsid w:val="00D663B1"/>
    <w:rsid w:val="00D667F2"/>
    <w:rsid w:val="00D6784D"/>
    <w:rsid w:val="00D678D8"/>
    <w:rsid w:val="00D70133"/>
    <w:rsid w:val="00D70550"/>
    <w:rsid w:val="00D71032"/>
    <w:rsid w:val="00D71A6C"/>
    <w:rsid w:val="00D7202D"/>
    <w:rsid w:val="00D72A01"/>
    <w:rsid w:val="00D72CD9"/>
    <w:rsid w:val="00D73FA2"/>
    <w:rsid w:val="00D743D9"/>
    <w:rsid w:val="00D74B73"/>
    <w:rsid w:val="00D75017"/>
    <w:rsid w:val="00D7521E"/>
    <w:rsid w:val="00D756EC"/>
    <w:rsid w:val="00D75765"/>
    <w:rsid w:val="00D759A9"/>
    <w:rsid w:val="00D8040D"/>
    <w:rsid w:val="00D80FC0"/>
    <w:rsid w:val="00D810FE"/>
    <w:rsid w:val="00D818A4"/>
    <w:rsid w:val="00D81961"/>
    <w:rsid w:val="00D8217A"/>
    <w:rsid w:val="00D82181"/>
    <w:rsid w:val="00D823C4"/>
    <w:rsid w:val="00D82561"/>
    <w:rsid w:val="00D8369D"/>
    <w:rsid w:val="00D83C0D"/>
    <w:rsid w:val="00D85280"/>
    <w:rsid w:val="00D856EE"/>
    <w:rsid w:val="00D85C3D"/>
    <w:rsid w:val="00D85E60"/>
    <w:rsid w:val="00D863F3"/>
    <w:rsid w:val="00D86426"/>
    <w:rsid w:val="00D870AC"/>
    <w:rsid w:val="00D871B4"/>
    <w:rsid w:val="00D874B0"/>
    <w:rsid w:val="00D87FEA"/>
    <w:rsid w:val="00D9034D"/>
    <w:rsid w:val="00D907E2"/>
    <w:rsid w:val="00D90A10"/>
    <w:rsid w:val="00D910F6"/>
    <w:rsid w:val="00D9162F"/>
    <w:rsid w:val="00D919B5"/>
    <w:rsid w:val="00D91A22"/>
    <w:rsid w:val="00D92CF1"/>
    <w:rsid w:val="00D9314B"/>
    <w:rsid w:val="00D9382D"/>
    <w:rsid w:val="00D93A28"/>
    <w:rsid w:val="00D94C0F"/>
    <w:rsid w:val="00D96143"/>
    <w:rsid w:val="00D963F9"/>
    <w:rsid w:val="00D96B41"/>
    <w:rsid w:val="00D96E9E"/>
    <w:rsid w:val="00D9722F"/>
    <w:rsid w:val="00D972A3"/>
    <w:rsid w:val="00D97609"/>
    <w:rsid w:val="00D97675"/>
    <w:rsid w:val="00D97C16"/>
    <w:rsid w:val="00DA074B"/>
    <w:rsid w:val="00DA0EFD"/>
    <w:rsid w:val="00DA1366"/>
    <w:rsid w:val="00DA1471"/>
    <w:rsid w:val="00DA14DE"/>
    <w:rsid w:val="00DA1557"/>
    <w:rsid w:val="00DA174D"/>
    <w:rsid w:val="00DA17AF"/>
    <w:rsid w:val="00DA1B8E"/>
    <w:rsid w:val="00DA23D0"/>
    <w:rsid w:val="00DA25BE"/>
    <w:rsid w:val="00DA3F5E"/>
    <w:rsid w:val="00DA44AB"/>
    <w:rsid w:val="00DA519B"/>
    <w:rsid w:val="00DA5B13"/>
    <w:rsid w:val="00DA5B53"/>
    <w:rsid w:val="00DA5BC2"/>
    <w:rsid w:val="00DA640F"/>
    <w:rsid w:val="00DA6AF7"/>
    <w:rsid w:val="00DA71B3"/>
    <w:rsid w:val="00DA78B5"/>
    <w:rsid w:val="00DA7DB2"/>
    <w:rsid w:val="00DA7F90"/>
    <w:rsid w:val="00DB0750"/>
    <w:rsid w:val="00DB0B6C"/>
    <w:rsid w:val="00DB0D3E"/>
    <w:rsid w:val="00DB15DB"/>
    <w:rsid w:val="00DB1B5B"/>
    <w:rsid w:val="00DB1EC2"/>
    <w:rsid w:val="00DB283E"/>
    <w:rsid w:val="00DB50AB"/>
    <w:rsid w:val="00DB54EC"/>
    <w:rsid w:val="00DB5BB5"/>
    <w:rsid w:val="00DB6259"/>
    <w:rsid w:val="00DB6D35"/>
    <w:rsid w:val="00DB708E"/>
    <w:rsid w:val="00DB7568"/>
    <w:rsid w:val="00DB7CAA"/>
    <w:rsid w:val="00DC07F9"/>
    <w:rsid w:val="00DC1B25"/>
    <w:rsid w:val="00DC27D3"/>
    <w:rsid w:val="00DC3987"/>
    <w:rsid w:val="00DC3B06"/>
    <w:rsid w:val="00DC40BC"/>
    <w:rsid w:val="00DC40CF"/>
    <w:rsid w:val="00DC4605"/>
    <w:rsid w:val="00DC4D3F"/>
    <w:rsid w:val="00DC4D44"/>
    <w:rsid w:val="00DC5107"/>
    <w:rsid w:val="00DC5371"/>
    <w:rsid w:val="00DC53E1"/>
    <w:rsid w:val="00DC5D58"/>
    <w:rsid w:val="00DC6136"/>
    <w:rsid w:val="00DC65C8"/>
    <w:rsid w:val="00DC68B5"/>
    <w:rsid w:val="00DC7DF3"/>
    <w:rsid w:val="00DD0304"/>
    <w:rsid w:val="00DD0745"/>
    <w:rsid w:val="00DD10C5"/>
    <w:rsid w:val="00DD122F"/>
    <w:rsid w:val="00DD18BE"/>
    <w:rsid w:val="00DD1B93"/>
    <w:rsid w:val="00DD1DC0"/>
    <w:rsid w:val="00DD2768"/>
    <w:rsid w:val="00DD3C19"/>
    <w:rsid w:val="00DD3C88"/>
    <w:rsid w:val="00DD4171"/>
    <w:rsid w:val="00DD4628"/>
    <w:rsid w:val="00DD4AB7"/>
    <w:rsid w:val="00DD4D79"/>
    <w:rsid w:val="00DD4E34"/>
    <w:rsid w:val="00DD4E3C"/>
    <w:rsid w:val="00DD501A"/>
    <w:rsid w:val="00DD5C75"/>
    <w:rsid w:val="00DD6392"/>
    <w:rsid w:val="00DD6A27"/>
    <w:rsid w:val="00DD6BC9"/>
    <w:rsid w:val="00DD750F"/>
    <w:rsid w:val="00DD769F"/>
    <w:rsid w:val="00DD7826"/>
    <w:rsid w:val="00DE00A5"/>
    <w:rsid w:val="00DE00C4"/>
    <w:rsid w:val="00DE0437"/>
    <w:rsid w:val="00DE0ACD"/>
    <w:rsid w:val="00DE0B2B"/>
    <w:rsid w:val="00DE15A8"/>
    <w:rsid w:val="00DE1712"/>
    <w:rsid w:val="00DE28EB"/>
    <w:rsid w:val="00DE2B0D"/>
    <w:rsid w:val="00DE31DC"/>
    <w:rsid w:val="00DE31DD"/>
    <w:rsid w:val="00DE349C"/>
    <w:rsid w:val="00DE46D8"/>
    <w:rsid w:val="00DE4D22"/>
    <w:rsid w:val="00DE53A0"/>
    <w:rsid w:val="00DE58ED"/>
    <w:rsid w:val="00DE614B"/>
    <w:rsid w:val="00DE6687"/>
    <w:rsid w:val="00DE6AEE"/>
    <w:rsid w:val="00DE72B3"/>
    <w:rsid w:val="00DE7D01"/>
    <w:rsid w:val="00DF0449"/>
    <w:rsid w:val="00DF0873"/>
    <w:rsid w:val="00DF0F87"/>
    <w:rsid w:val="00DF1D51"/>
    <w:rsid w:val="00DF227E"/>
    <w:rsid w:val="00DF2761"/>
    <w:rsid w:val="00DF2F8A"/>
    <w:rsid w:val="00DF362E"/>
    <w:rsid w:val="00DF403F"/>
    <w:rsid w:val="00DF429D"/>
    <w:rsid w:val="00DF4406"/>
    <w:rsid w:val="00DF49DD"/>
    <w:rsid w:val="00DF5074"/>
    <w:rsid w:val="00DF6099"/>
    <w:rsid w:val="00DF71B9"/>
    <w:rsid w:val="00DF73FE"/>
    <w:rsid w:val="00E008B8"/>
    <w:rsid w:val="00E00A36"/>
    <w:rsid w:val="00E0253C"/>
    <w:rsid w:val="00E0265A"/>
    <w:rsid w:val="00E02FA5"/>
    <w:rsid w:val="00E03519"/>
    <w:rsid w:val="00E0365F"/>
    <w:rsid w:val="00E03861"/>
    <w:rsid w:val="00E03C0F"/>
    <w:rsid w:val="00E047F2"/>
    <w:rsid w:val="00E04844"/>
    <w:rsid w:val="00E049C3"/>
    <w:rsid w:val="00E05220"/>
    <w:rsid w:val="00E0583C"/>
    <w:rsid w:val="00E05E2A"/>
    <w:rsid w:val="00E0689E"/>
    <w:rsid w:val="00E06B5C"/>
    <w:rsid w:val="00E06F0E"/>
    <w:rsid w:val="00E0755F"/>
    <w:rsid w:val="00E109F2"/>
    <w:rsid w:val="00E10D91"/>
    <w:rsid w:val="00E1135C"/>
    <w:rsid w:val="00E11725"/>
    <w:rsid w:val="00E1192F"/>
    <w:rsid w:val="00E1242E"/>
    <w:rsid w:val="00E1346E"/>
    <w:rsid w:val="00E14C9F"/>
    <w:rsid w:val="00E14CAE"/>
    <w:rsid w:val="00E15B55"/>
    <w:rsid w:val="00E16965"/>
    <w:rsid w:val="00E17685"/>
    <w:rsid w:val="00E1794D"/>
    <w:rsid w:val="00E20085"/>
    <w:rsid w:val="00E20B3C"/>
    <w:rsid w:val="00E20F63"/>
    <w:rsid w:val="00E210EE"/>
    <w:rsid w:val="00E216C7"/>
    <w:rsid w:val="00E21AC6"/>
    <w:rsid w:val="00E21BA9"/>
    <w:rsid w:val="00E22B99"/>
    <w:rsid w:val="00E2334B"/>
    <w:rsid w:val="00E2397F"/>
    <w:rsid w:val="00E246A9"/>
    <w:rsid w:val="00E24860"/>
    <w:rsid w:val="00E254E1"/>
    <w:rsid w:val="00E25B1F"/>
    <w:rsid w:val="00E26097"/>
    <w:rsid w:val="00E26169"/>
    <w:rsid w:val="00E2736F"/>
    <w:rsid w:val="00E27891"/>
    <w:rsid w:val="00E27BEA"/>
    <w:rsid w:val="00E27C54"/>
    <w:rsid w:val="00E3057D"/>
    <w:rsid w:val="00E31299"/>
    <w:rsid w:val="00E318FE"/>
    <w:rsid w:val="00E32D6B"/>
    <w:rsid w:val="00E32F20"/>
    <w:rsid w:val="00E32FE2"/>
    <w:rsid w:val="00E33841"/>
    <w:rsid w:val="00E33A0F"/>
    <w:rsid w:val="00E33E5F"/>
    <w:rsid w:val="00E340E9"/>
    <w:rsid w:val="00E3423A"/>
    <w:rsid w:val="00E350E2"/>
    <w:rsid w:val="00E36F75"/>
    <w:rsid w:val="00E37D32"/>
    <w:rsid w:val="00E4128F"/>
    <w:rsid w:val="00E42382"/>
    <w:rsid w:val="00E4254B"/>
    <w:rsid w:val="00E42948"/>
    <w:rsid w:val="00E42BE8"/>
    <w:rsid w:val="00E43079"/>
    <w:rsid w:val="00E43172"/>
    <w:rsid w:val="00E43754"/>
    <w:rsid w:val="00E440D4"/>
    <w:rsid w:val="00E4418B"/>
    <w:rsid w:val="00E444AD"/>
    <w:rsid w:val="00E44689"/>
    <w:rsid w:val="00E473F8"/>
    <w:rsid w:val="00E47F39"/>
    <w:rsid w:val="00E50C24"/>
    <w:rsid w:val="00E50D97"/>
    <w:rsid w:val="00E51883"/>
    <w:rsid w:val="00E51FC1"/>
    <w:rsid w:val="00E5376F"/>
    <w:rsid w:val="00E53FB7"/>
    <w:rsid w:val="00E540F9"/>
    <w:rsid w:val="00E55502"/>
    <w:rsid w:val="00E55D16"/>
    <w:rsid w:val="00E5600B"/>
    <w:rsid w:val="00E56041"/>
    <w:rsid w:val="00E5660A"/>
    <w:rsid w:val="00E56664"/>
    <w:rsid w:val="00E5708E"/>
    <w:rsid w:val="00E606D4"/>
    <w:rsid w:val="00E60F5D"/>
    <w:rsid w:val="00E6177B"/>
    <w:rsid w:val="00E619C9"/>
    <w:rsid w:val="00E62626"/>
    <w:rsid w:val="00E635E3"/>
    <w:rsid w:val="00E63AF1"/>
    <w:rsid w:val="00E63DEA"/>
    <w:rsid w:val="00E642D7"/>
    <w:rsid w:val="00E65179"/>
    <w:rsid w:val="00E65F23"/>
    <w:rsid w:val="00E660D2"/>
    <w:rsid w:val="00E661FE"/>
    <w:rsid w:val="00E66C58"/>
    <w:rsid w:val="00E67033"/>
    <w:rsid w:val="00E67297"/>
    <w:rsid w:val="00E70A01"/>
    <w:rsid w:val="00E70B85"/>
    <w:rsid w:val="00E70C78"/>
    <w:rsid w:val="00E713AA"/>
    <w:rsid w:val="00E714A4"/>
    <w:rsid w:val="00E72AB9"/>
    <w:rsid w:val="00E734D4"/>
    <w:rsid w:val="00E7365F"/>
    <w:rsid w:val="00E73C77"/>
    <w:rsid w:val="00E73DBF"/>
    <w:rsid w:val="00E73F46"/>
    <w:rsid w:val="00E744D2"/>
    <w:rsid w:val="00E74738"/>
    <w:rsid w:val="00E74FEC"/>
    <w:rsid w:val="00E750C7"/>
    <w:rsid w:val="00E751E8"/>
    <w:rsid w:val="00E75206"/>
    <w:rsid w:val="00E7679B"/>
    <w:rsid w:val="00E77985"/>
    <w:rsid w:val="00E80FE6"/>
    <w:rsid w:val="00E816E3"/>
    <w:rsid w:val="00E81827"/>
    <w:rsid w:val="00E81AF2"/>
    <w:rsid w:val="00E8227C"/>
    <w:rsid w:val="00E823D1"/>
    <w:rsid w:val="00E8348A"/>
    <w:rsid w:val="00E83AF1"/>
    <w:rsid w:val="00E8489D"/>
    <w:rsid w:val="00E84A31"/>
    <w:rsid w:val="00E84D15"/>
    <w:rsid w:val="00E85912"/>
    <w:rsid w:val="00E86EFB"/>
    <w:rsid w:val="00E875D8"/>
    <w:rsid w:val="00E87E21"/>
    <w:rsid w:val="00E87F4A"/>
    <w:rsid w:val="00E90838"/>
    <w:rsid w:val="00E90A50"/>
    <w:rsid w:val="00E92D28"/>
    <w:rsid w:val="00E94E9F"/>
    <w:rsid w:val="00E95170"/>
    <w:rsid w:val="00E951F9"/>
    <w:rsid w:val="00E95275"/>
    <w:rsid w:val="00E95399"/>
    <w:rsid w:val="00E953FC"/>
    <w:rsid w:val="00E957DD"/>
    <w:rsid w:val="00E962F2"/>
    <w:rsid w:val="00E9678A"/>
    <w:rsid w:val="00E96982"/>
    <w:rsid w:val="00E96E13"/>
    <w:rsid w:val="00E9736B"/>
    <w:rsid w:val="00E9750B"/>
    <w:rsid w:val="00E97838"/>
    <w:rsid w:val="00E97C16"/>
    <w:rsid w:val="00EA013A"/>
    <w:rsid w:val="00EA04C9"/>
    <w:rsid w:val="00EA06F7"/>
    <w:rsid w:val="00EA1936"/>
    <w:rsid w:val="00EA2DA1"/>
    <w:rsid w:val="00EA2E19"/>
    <w:rsid w:val="00EA3CD5"/>
    <w:rsid w:val="00EA446D"/>
    <w:rsid w:val="00EA51F1"/>
    <w:rsid w:val="00EA5640"/>
    <w:rsid w:val="00EA57C9"/>
    <w:rsid w:val="00EA6061"/>
    <w:rsid w:val="00EA6200"/>
    <w:rsid w:val="00EA66E1"/>
    <w:rsid w:val="00EB0776"/>
    <w:rsid w:val="00EB15A0"/>
    <w:rsid w:val="00EB1B96"/>
    <w:rsid w:val="00EB1E9C"/>
    <w:rsid w:val="00EB387F"/>
    <w:rsid w:val="00EB457F"/>
    <w:rsid w:val="00EB4BF8"/>
    <w:rsid w:val="00EB4F8E"/>
    <w:rsid w:val="00EB616A"/>
    <w:rsid w:val="00EB67EE"/>
    <w:rsid w:val="00EB6EE6"/>
    <w:rsid w:val="00EB7487"/>
    <w:rsid w:val="00EB78A5"/>
    <w:rsid w:val="00EC06D5"/>
    <w:rsid w:val="00EC1A93"/>
    <w:rsid w:val="00EC1C62"/>
    <w:rsid w:val="00EC2BFA"/>
    <w:rsid w:val="00EC2C95"/>
    <w:rsid w:val="00EC2DCB"/>
    <w:rsid w:val="00EC2F08"/>
    <w:rsid w:val="00EC33EC"/>
    <w:rsid w:val="00EC5141"/>
    <w:rsid w:val="00EC53DD"/>
    <w:rsid w:val="00EC578E"/>
    <w:rsid w:val="00EC619A"/>
    <w:rsid w:val="00EC7010"/>
    <w:rsid w:val="00EC710F"/>
    <w:rsid w:val="00ED0602"/>
    <w:rsid w:val="00ED0D7A"/>
    <w:rsid w:val="00ED0E99"/>
    <w:rsid w:val="00ED100B"/>
    <w:rsid w:val="00ED20B1"/>
    <w:rsid w:val="00ED269B"/>
    <w:rsid w:val="00ED2A0F"/>
    <w:rsid w:val="00ED2C9D"/>
    <w:rsid w:val="00ED43C7"/>
    <w:rsid w:val="00ED4CE2"/>
    <w:rsid w:val="00ED5F81"/>
    <w:rsid w:val="00ED6AEB"/>
    <w:rsid w:val="00ED6CA9"/>
    <w:rsid w:val="00ED6F76"/>
    <w:rsid w:val="00EE0977"/>
    <w:rsid w:val="00EE10FD"/>
    <w:rsid w:val="00EE144C"/>
    <w:rsid w:val="00EE1908"/>
    <w:rsid w:val="00EE1A6C"/>
    <w:rsid w:val="00EE1D8C"/>
    <w:rsid w:val="00EE1FC5"/>
    <w:rsid w:val="00EE3BE7"/>
    <w:rsid w:val="00EE403B"/>
    <w:rsid w:val="00EE4773"/>
    <w:rsid w:val="00EE4FA5"/>
    <w:rsid w:val="00EE517D"/>
    <w:rsid w:val="00EE66BB"/>
    <w:rsid w:val="00EE6DF6"/>
    <w:rsid w:val="00EE7664"/>
    <w:rsid w:val="00EE7AD8"/>
    <w:rsid w:val="00EF0467"/>
    <w:rsid w:val="00EF0859"/>
    <w:rsid w:val="00EF183C"/>
    <w:rsid w:val="00EF1E56"/>
    <w:rsid w:val="00EF2FAE"/>
    <w:rsid w:val="00EF4B30"/>
    <w:rsid w:val="00EF6C1A"/>
    <w:rsid w:val="00EF704A"/>
    <w:rsid w:val="00EF723E"/>
    <w:rsid w:val="00EF7DAB"/>
    <w:rsid w:val="00F00454"/>
    <w:rsid w:val="00F010E3"/>
    <w:rsid w:val="00F01D90"/>
    <w:rsid w:val="00F0230A"/>
    <w:rsid w:val="00F03F4C"/>
    <w:rsid w:val="00F04234"/>
    <w:rsid w:val="00F047B9"/>
    <w:rsid w:val="00F04D9A"/>
    <w:rsid w:val="00F04EF8"/>
    <w:rsid w:val="00F04FF9"/>
    <w:rsid w:val="00F06ED1"/>
    <w:rsid w:val="00F07CB0"/>
    <w:rsid w:val="00F10CA2"/>
    <w:rsid w:val="00F11114"/>
    <w:rsid w:val="00F115BE"/>
    <w:rsid w:val="00F11AAF"/>
    <w:rsid w:val="00F121D6"/>
    <w:rsid w:val="00F12303"/>
    <w:rsid w:val="00F1233C"/>
    <w:rsid w:val="00F128BC"/>
    <w:rsid w:val="00F12CAF"/>
    <w:rsid w:val="00F137B7"/>
    <w:rsid w:val="00F13E47"/>
    <w:rsid w:val="00F13EAB"/>
    <w:rsid w:val="00F13FFD"/>
    <w:rsid w:val="00F146CA"/>
    <w:rsid w:val="00F147D4"/>
    <w:rsid w:val="00F14F0C"/>
    <w:rsid w:val="00F156E5"/>
    <w:rsid w:val="00F1587B"/>
    <w:rsid w:val="00F15B4F"/>
    <w:rsid w:val="00F16E33"/>
    <w:rsid w:val="00F16EAE"/>
    <w:rsid w:val="00F17604"/>
    <w:rsid w:val="00F17F6C"/>
    <w:rsid w:val="00F20E1C"/>
    <w:rsid w:val="00F22C1D"/>
    <w:rsid w:val="00F22E14"/>
    <w:rsid w:val="00F251DB"/>
    <w:rsid w:val="00F26015"/>
    <w:rsid w:val="00F269D9"/>
    <w:rsid w:val="00F26B60"/>
    <w:rsid w:val="00F26C0C"/>
    <w:rsid w:val="00F27672"/>
    <w:rsid w:val="00F278DC"/>
    <w:rsid w:val="00F27C17"/>
    <w:rsid w:val="00F30A87"/>
    <w:rsid w:val="00F311E3"/>
    <w:rsid w:val="00F32276"/>
    <w:rsid w:val="00F32DD5"/>
    <w:rsid w:val="00F35260"/>
    <w:rsid w:val="00F35EB3"/>
    <w:rsid w:val="00F3606A"/>
    <w:rsid w:val="00F3765D"/>
    <w:rsid w:val="00F42153"/>
    <w:rsid w:val="00F42973"/>
    <w:rsid w:val="00F4308D"/>
    <w:rsid w:val="00F4311F"/>
    <w:rsid w:val="00F436B5"/>
    <w:rsid w:val="00F44833"/>
    <w:rsid w:val="00F449D8"/>
    <w:rsid w:val="00F44B28"/>
    <w:rsid w:val="00F45381"/>
    <w:rsid w:val="00F458A9"/>
    <w:rsid w:val="00F46F6E"/>
    <w:rsid w:val="00F47B54"/>
    <w:rsid w:val="00F50387"/>
    <w:rsid w:val="00F50C11"/>
    <w:rsid w:val="00F512D4"/>
    <w:rsid w:val="00F515F0"/>
    <w:rsid w:val="00F519AA"/>
    <w:rsid w:val="00F52365"/>
    <w:rsid w:val="00F527F5"/>
    <w:rsid w:val="00F52A52"/>
    <w:rsid w:val="00F53775"/>
    <w:rsid w:val="00F53B50"/>
    <w:rsid w:val="00F54F07"/>
    <w:rsid w:val="00F56383"/>
    <w:rsid w:val="00F57CEC"/>
    <w:rsid w:val="00F603AA"/>
    <w:rsid w:val="00F603D1"/>
    <w:rsid w:val="00F60542"/>
    <w:rsid w:val="00F60B8D"/>
    <w:rsid w:val="00F611D0"/>
    <w:rsid w:val="00F61511"/>
    <w:rsid w:val="00F61806"/>
    <w:rsid w:val="00F62104"/>
    <w:rsid w:val="00F62F6C"/>
    <w:rsid w:val="00F637FA"/>
    <w:rsid w:val="00F643C2"/>
    <w:rsid w:val="00F65129"/>
    <w:rsid w:val="00F653FA"/>
    <w:rsid w:val="00F65C0E"/>
    <w:rsid w:val="00F65D1A"/>
    <w:rsid w:val="00F661E4"/>
    <w:rsid w:val="00F675CA"/>
    <w:rsid w:val="00F7028F"/>
    <w:rsid w:val="00F71157"/>
    <w:rsid w:val="00F71B41"/>
    <w:rsid w:val="00F71B90"/>
    <w:rsid w:val="00F71BB2"/>
    <w:rsid w:val="00F73500"/>
    <w:rsid w:val="00F73D33"/>
    <w:rsid w:val="00F73ED8"/>
    <w:rsid w:val="00F741F6"/>
    <w:rsid w:val="00F745BE"/>
    <w:rsid w:val="00F7471A"/>
    <w:rsid w:val="00F7473C"/>
    <w:rsid w:val="00F749E2"/>
    <w:rsid w:val="00F759E8"/>
    <w:rsid w:val="00F762C7"/>
    <w:rsid w:val="00F7656B"/>
    <w:rsid w:val="00F767ED"/>
    <w:rsid w:val="00F76EC1"/>
    <w:rsid w:val="00F771B7"/>
    <w:rsid w:val="00F775C6"/>
    <w:rsid w:val="00F80207"/>
    <w:rsid w:val="00F80297"/>
    <w:rsid w:val="00F80A0D"/>
    <w:rsid w:val="00F80B3B"/>
    <w:rsid w:val="00F81557"/>
    <w:rsid w:val="00F816CB"/>
    <w:rsid w:val="00F81C7E"/>
    <w:rsid w:val="00F8380C"/>
    <w:rsid w:val="00F83F9F"/>
    <w:rsid w:val="00F850B7"/>
    <w:rsid w:val="00F85205"/>
    <w:rsid w:val="00F854CB"/>
    <w:rsid w:val="00F85EB4"/>
    <w:rsid w:val="00F871B9"/>
    <w:rsid w:val="00F87348"/>
    <w:rsid w:val="00F87901"/>
    <w:rsid w:val="00F909A6"/>
    <w:rsid w:val="00F90AF0"/>
    <w:rsid w:val="00F9150F"/>
    <w:rsid w:val="00F917F4"/>
    <w:rsid w:val="00F93A25"/>
    <w:rsid w:val="00F93FE9"/>
    <w:rsid w:val="00F94033"/>
    <w:rsid w:val="00F95227"/>
    <w:rsid w:val="00F9579C"/>
    <w:rsid w:val="00F9592D"/>
    <w:rsid w:val="00F95D2B"/>
    <w:rsid w:val="00F9655D"/>
    <w:rsid w:val="00F969A7"/>
    <w:rsid w:val="00F9790C"/>
    <w:rsid w:val="00FA03C6"/>
    <w:rsid w:val="00FA084B"/>
    <w:rsid w:val="00FA1108"/>
    <w:rsid w:val="00FA1444"/>
    <w:rsid w:val="00FA1611"/>
    <w:rsid w:val="00FA17EF"/>
    <w:rsid w:val="00FA23EC"/>
    <w:rsid w:val="00FA253A"/>
    <w:rsid w:val="00FA326F"/>
    <w:rsid w:val="00FA34DF"/>
    <w:rsid w:val="00FA3548"/>
    <w:rsid w:val="00FA386D"/>
    <w:rsid w:val="00FA3E38"/>
    <w:rsid w:val="00FA40B6"/>
    <w:rsid w:val="00FA4177"/>
    <w:rsid w:val="00FA4DAF"/>
    <w:rsid w:val="00FA4E95"/>
    <w:rsid w:val="00FA4F6F"/>
    <w:rsid w:val="00FA5584"/>
    <w:rsid w:val="00FA5946"/>
    <w:rsid w:val="00FA63DA"/>
    <w:rsid w:val="00FA65F9"/>
    <w:rsid w:val="00FA67CC"/>
    <w:rsid w:val="00FA6A91"/>
    <w:rsid w:val="00FA7444"/>
    <w:rsid w:val="00FA7A89"/>
    <w:rsid w:val="00FA7F30"/>
    <w:rsid w:val="00FB0ABB"/>
    <w:rsid w:val="00FB0FC3"/>
    <w:rsid w:val="00FB1A3E"/>
    <w:rsid w:val="00FB201D"/>
    <w:rsid w:val="00FB22CE"/>
    <w:rsid w:val="00FB25A8"/>
    <w:rsid w:val="00FB2B51"/>
    <w:rsid w:val="00FB2BCE"/>
    <w:rsid w:val="00FB3CA3"/>
    <w:rsid w:val="00FB4945"/>
    <w:rsid w:val="00FB4E7D"/>
    <w:rsid w:val="00FB56FB"/>
    <w:rsid w:val="00FB59E7"/>
    <w:rsid w:val="00FB612F"/>
    <w:rsid w:val="00FB6572"/>
    <w:rsid w:val="00FB7045"/>
    <w:rsid w:val="00FB72EC"/>
    <w:rsid w:val="00FC1D51"/>
    <w:rsid w:val="00FC3DCA"/>
    <w:rsid w:val="00FC3E62"/>
    <w:rsid w:val="00FC4ED4"/>
    <w:rsid w:val="00FC5391"/>
    <w:rsid w:val="00FC55C0"/>
    <w:rsid w:val="00FC5619"/>
    <w:rsid w:val="00FD047D"/>
    <w:rsid w:val="00FD1D8E"/>
    <w:rsid w:val="00FD24C2"/>
    <w:rsid w:val="00FD2869"/>
    <w:rsid w:val="00FD2EAD"/>
    <w:rsid w:val="00FD3218"/>
    <w:rsid w:val="00FD368C"/>
    <w:rsid w:val="00FD3DB6"/>
    <w:rsid w:val="00FD4AD4"/>
    <w:rsid w:val="00FD4BD6"/>
    <w:rsid w:val="00FD5009"/>
    <w:rsid w:val="00FD598B"/>
    <w:rsid w:val="00FD59E8"/>
    <w:rsid w:val="00FD6496"/>
    <w:rsid w:val="00FD6BB7"/>
    <w:rsid w:val="00FD6CE5"/>
    <w:rsid w:val="00FD6ECD"/>
    <w:rsid w:val="00FD7209"/>
    <w:rsid w:val="00FD7A4A"/>
    <w:rsid w:val="00FD7DBC"/>
    <w:rsid w:val="00FE0276"/>
    <w:rsid w:val="00FE0A31"/>
    <w:rsid w:val="00FE1985"/>
    <w:rsid w:val="00FE1D14"/>
    <w:rsid w:val="00FE238B"/>
    <w:rsid w:val="00FE315E"/>
    <w:rsid w:val="00FE3E79"/>
    <w:rsid w:val="00FE402E"/>
    <w:rsid w:val="00FE4C2D"/>
    <w:rsid w:val="00FE4D4D"/>
    <w:rsid w:val="00FE5A4E"/>
    <w:rsid w:val="00FE5DFA"/>
    <w:rsid w:val="00FE5EAB"/>
    <w:rsid w:val="00FE652C"/>
    <w:rsid w:val="00FE6694"/>
    <w:rsid w:val="00FE6F3B"/>
    <w:rsid w:val="00FE7979"/>
    <w:rsid w:val="00FE7A12"/>
    <w:rsid w:val="00FF1630"/>
    <w:rsid w:val="00FF1A0B"/>
    <w:rsid w:val="00FF1A7B"/>
    <w:rsid w:val="00FF242C"/>
    <w:rsid w:val="00FF2A20"/>
    <w:rsid w:val="00FF4FD3"/>
    <w:rsid w:val="00FF5695"/>
    <w:rsid w:val="00FF6C7A"/>
    <w:rsid w:val="00FF79E5"/>
    <w:rsid w:val="00FF7E8C"/>
    <w:rsid w:val="00FF7F6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f8f8f8"/>
    </o:shapedefaults>
    <o:shapelayout v:ext="edit">
      <o:idmap v:ext="edit" data="1"/>
    </o:shapelayout>
  </w:shapeDefaults>
  <w:doNotEmbedSmartTags/>
  <w:decimalSymbol w:val=","/>
  <w:listSeparator w:val=";"/>
  <w14:docId w14:val="6B58C933"/>
  <w15:docId w15:val="{8EA6279C-D817-413D-B5B4-09D8461B2C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iPriority="9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9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7018F4"/>
    <w:pPr>
      <w:suppressAutoHyphens/>
    </w:pPr>
    <w:rPr>
      <w:sz w:val="24"/>
      <w:szCs w:val="24"/>
      <w:lang w:eastAsia="ar-SA"/>
    </w:rPr>
  </w:style>
  <w:style w:type="paragraph" w:styleId="10">
    <w:name w:val="heading 1"/>
    <w:aliases w:val="q1"/>
    <w:basedOn w:val="a0"/>
    <w:next w:val="a0"/>
    <w:link w:val="11"/>
    <w:qFormat/>
    <w:rsid w:val="007C1053"/>
    <w:pPr>
      <w:keepNext/>
      <w:spacing w:before="240" w:after="60"/>
      <w:outlineLvl w:val="0"/>
    </w:pPr>
    <w:rPr>
      <w:rFonts w:ascii="Arial" w:hAnsi="Arial" w:cs="Arial"/>
      <w:b/>
      <w:bCs/>
      <w:kern w:val="32"/>
      <w:sz w:val="32"/>
      <w:szCs w:val="32"/>
    </w:rPr>
  </w:style>
  <w:style w:type="paragraph" w:styleId="2">
    <w:name w:val="heading 2"/>
    <w:basedOn w:val="a0"/>
    <w:next w:val="a0"/>
    <w:link w:val="20"/>
    <w:qFormat/>
    <w:rsid w:val="00A33ED5"/>
    <w:pPr>
      <w:keepNext/>
      <w:spacing w:before="240" w:after="60"/>
      <w:outlineLvl w:val="1"/>
    </w:pPr>
    <w:rPr>
      <w:rFonts w:ascii="Arial" w:hAnsi="Arial" w:cs="Arial"/>
      <w:b/>
      <w:bCs/>
      <w:i/>
      <w:iCs/>
      <w:sz w:val="28"/>
      <w:szCs w:val="28"/>
    </w:rPr>
  </w:style>
  <w:style w:type="paragraph" w:styleId="3">
    <w:name w:val="heading 3"/>
    <w:aliases w:val="Знак3,Знак3 Знак Знак Знак"/>
    <w:basedOn w:val="a0"/>
    <w:next w:val="a0"/>
    <w:link w:val="30"/>
    <w:uiPriority w:val="9"/>
    <w:qFormat/>
    <w:rsid w:val="00191946"/>
    <w:pPr>
      <w:keepNext/>
      <w:tabs>
        <w:tab w:val="left" w:pos="0"/>
      </w:tabs>
      <w:spacing w:before="240" w:after="60"/>
      <w:outlineLvl w:val="2"/>
    </w:pPr>
    <w:rPr>
      <w:rFonts w:ascii="Arial" w:hAnsi="Arial" w:cs="Arial"/>
      <w:b/>
      <w:bCs/>
      <w:sz w:val="26"/>
      <w:szCs w:val="26"/>
    </w:rPr>
  </w:style>
  <w:style w:type="paragraph" w:styleId="4">
    <w:name w:val="heading 4"/>
    <w:basedOn w:val="a0"/>
    <w:next w:val="a0"/>
    <w:link w:val="40"/>
    <w:qFormat/>
    <w:rsid w:val="00D70550"/>
    <w:pPr>
      <w:keepNext/>
      <w:suppressAutoHyphens w:val="0"/>
      <w:spacing w:before="240" w:after="60" w:line="360" w:lineRule="auto"/>
      <w:ind w:left="284" w:right="284" w:firstLine="851"/>
      <w:outlineLvl w:val="3"/>
    </w:pPr>
    <w:rPr>
      <w:b/>
      <w:bCs/>
      <w:i/>
      <w:sz w:val="28"/>
      <w:szCs w:val="28"/>
      <w:lang w:eastAsia="ru-RU"/>
    </w:rPr>
  </w:style>
  <w:style w:type="paragraph" w:styleId="5">
    <w:name w:val="heading 5"/>
    <w:basedOn w:val="a0"/>
    <w:next w:val="a0"/>
    <w:link w:val="50"/>
    <w:qFormat/>
    <w:rsid w:val="00BE4064"/>
    <w:pPr>
      <w:spacing w:before="240" w:after="60"/>
      <w:outlineLvl w:val="4"/>
    </w:pPr>
    <w:rPr>
      <w:b/>
      <w:bCs/>
      <w:i/>
      <w:iCs/>
      <w:sz w:val="26"/>
      <w:szCs w:val="26"/>
    </w:rPr>
  </w:style>
  <w:style w:type="paragraph" w:styleId="6">
    <w:name w:val="heading 6"/>
    <w:basedOn w:val="a0"/>
    <w:next w:val="a0"/>
    <w:link w:val="60"/>
    <w:qFormat/>
    <w:rsid w:val="00D70550"/>
    <w:pPr>
      <w:suppressAutoHyphens w:val="0"/>
      <w:overflowPunct w:val="0"/>
      <w:autoSpaceDE w:val="0"/>
      <w:autoSpaceDN w:val="0"/>
      <w:adjustRightInd w:val="0"/>
      <w:spacing w:before="240" w:after="60"/>
      <w:textAlignment w:val="baseline"/>
      <w:outlineLvl w:val="5"/>
    </w:pPr>
    <w:rPr>
      <w:b/>
      <w:bCs/>
      <w:sz w:val="22"/>
      <w:szCs w:val="22"/>
      <w:lang w:eastAsia="ru-RU"/>
    </w:rPr>
  </w:style>
  <w:style w:type="paragraph" w:styleId="7">
    <w:name w:val="heading 7"/>
    <w:basedOn w:val="a0"/>
    <w:next w:val="a0"/>
    <w:link w:val="70"/>
    <w:uiPriority w:val="99"/>
    <w:qFormat/>
    <w:rsid w:val="00191946"/>
    <w:pPr>
      <w:tabs>
        <w:tab w:val="left" w:pos="0"/>
      </w:tabs>
      <w:spacing w:before="240" w:after="60"/>
      <w:outlineLvl w:val="6"/>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Absatz-Standardschriftart">
    <w:name w:val="Absatz-Standardschriftart"/>
    <w:rsid w:val="00191946"/>
  </w:style>
  <w:style w:type="character" w:customStyle="1" w:styleId="WW-Absatz-Standardschriftart">
    <w:name w:val="WW-Absatz-Standardschriftart"/>
    <w:rsid w:val="00191946"/>
  </w:style>
  <w:style w:type="character" w:customStyle="1" w:styleId="WW-Absatz-Standardschriftart1">
    <w:name w:val="WW-Absatz-Standardschriftart1"/>
    <w:rsid w:val="00191946"/>
  </w:style>
  <w:style w:type="character" w:customStyle="1" w:styleId="WW-Absatz-Standardschriftart11">
    <w:name w:val="WW-Absatz-Standardschriftart11"/>
    <w:rsid w:val="00191946"/>
  </w:style>
  <w:style w:type="character" w:customStyle="1" w:styleId="WW-Absatz-Standardschriftart111">
    <w:name w:val="WW-Absatz-Standardschriftart111"/>
    <w:rsid w:val="00191946"/>
  </w:style>
  <w:style w:type="character" w:customStyle="1" w:styleId="WW-Absatz-Standardschriftart1111">
    <w:name w:val="WW-Absatz-Standardschriftart1111"/>
    <w:rsid w:val="00191946"/>
  </w:style>
  <w:style w:type="character" w:customStyle="1" w:styleId="WW-Absatz-Standardschriftart11111">
    <w:name w:val="WW-Absatz-Standardschriftart11111"/>
    <w:rsid w:val="00191946"/>
  </w:style>
  <w:style w:type="character" w:customStyle="1" w:styleId="WW-Absatz-Standardschriftart111111">
    <w:name w:val="WW-Absatz-Standardschriftart111111"/>
    <w:rsid w:val="00191946"/>
  </w:style>
  <w:style w:type="character" w:customStyle="1" w:styleId="WW-Absatz-Standardschriftart1111111">
    <w:name w:val="WW-Absatz-Standardschriftart1111111"/>
    <w:rsid w:val="00191946"/>
  </w:style>
  <w:style w:type="character" w:customStyle="1" w:styleId="WW-Absatz-Standardschriftart11111111">
    <w:name w:val="WW-Absatz-Standardschriftart11111111"/>
    <w:rsid w:val="00191946"/>
  </w:style>
  <w:style w:type="character" w:customStyle="1" w:styleId="WW-Absatz-Standardschriftart111111111">
    <w:name w:val="WW-Absatz-Standardschriftart111111111"/>
    <w:rsid w:val="00191946"/>
  </w:style>
  <w:style w:type="character" w:customStyle="1" w:styleId="WW-Absatz-Standardschriftart1111111111">
    <w:name w:val="WW-Absatz-Standardschriftart1111111111"/>
    <w:rsid w:val="00191946"/>
  </w:style>
  <w:style w:type="character" w:customStyle="1" w:styleId="WW-Absatz-Standardschriftart11111111111">
    <w:name w:val="WW-Absatz-Standardschriftart11111111111"/>
    <w:rsid w:val="00191946"/>
  </w:style>
  <w:style w:type="character" w:customStyle="1" w:styleId="WW-Absatz-Standardschriftart111111111111">
    <w:name w:val="WW-Absatz-Standardschriftart111111111111"/>
    <w:rsid w:val="00191946"/>
  </w:style>
  <w:style w:type="character" w:customStyle="1" w:styleId="WW-Absatz-Standardschriftart1111111111111">
    <w:name w:val="WW-Absatz-Standardschriftart1111111111111"/>
    <w:rsid w:val="00191946"/>
  </w:style>
  <w:style w:type="character" w:customStyle="1" w:styleId="21">
    <w:name w:val="Основной шрифт абзаца2"/>
    <w:rsid w:val="00191946"/>
  </w:style>
  <w:style w:type="character" w:customStyle="1" w:styleId="WW8Num1z0">
    <w:name w:val="WW8Num1z0"/>
    <w:rsid w:val="00191946"/>
    <w:rPr>
      <w:rFonts w:ascii="Symbol" w:hAnsi="Symbol"/>
    </w:rPr>
  </w:style>
  <w:style w:type="character" w:customStyle="1" w:styleId="WW8Num5z0">
    <w:name w:val="WW8Num5z0"/>
    <w:rsid w:val="00191946"/>
    <w:rPr>
      <w:rFonts w:ascii="Symbol" w:hAnsi="Symbol"/>
    </w:rPr>
  </w:style>
  <w:style w:type="character" w:customStyle="1" w:styleId="12">
    <w:name w:val="Основной шрифт абзаца1"/>
    <w:rsid w:val="00191946"/>
  </w:style>
  <w:style w:type="character" w:styleId="a4">
    <w:name w:val="page number"/>
    <w:basedOn w:val="12"/>
    <w:rsid w:val="00191946"/>
  </w:style>
  <w:style w:type="character" w:customStyle="1" w:styleId="a5">
    <w:name w:val="Символ нумерации"/>
    <w:rsid w:val="00191946"/>
  </w:style>
  <w:style w:type="paragraph" w:customStyle="1" w:styleId="13">
    <w:name w:val="Заголовок1"/>
    <w:basedOn w:val="a0"/>
    <w:next w:val="a6"/>
    <w:uiPriority w:val="99"/>
    <w:rsid w:val="00191946"/>
    <w:pPr>
      <w:keepNext/>
      <w:spacing w:before="240" w:after="120"/>
    </w:pPr>
    <w:rPr>
      <w:rFonts w:ascii="Arial" w:eastAsia="Lucida Sans Unicode" w:hAnsi="Arial" w:cs="Tahoma"/>
      <w:sz w:val="28"/>
      <w:szCs w:val="28"/>
    </w:rPr>
  </w:style>
  <w:style w:type="paragraph" w:styleId="a6">
    <w:name w:val="Body Text"/>
    <w:aliases w:val="Знак1 Знак,Основной текст Знак Знак Знак,Основной текст Знак Знак Знак  Знак Знак,Основной текст Знак Знак Знак  Знак Знак Знак Знак Знак Знак Знак Знак Знак Знак Знак Знак,Основной текст таблицы,Основной текст таблицы1"/>
    <w:basedOn w:val="a0"/>
    <w:link w:val="a7"/>
    <w:rsid w:val="00191946"/>
    <w:pPr>
      <w:spacing w:after="120"/>
    </w:pPr>
  </w:style>
  <w:style w:type="paragraph" w:styleId="a8">
    <w:name w:val="List"/>
    <w:basedOn w:val="a6"/>
    <w:uiPriority w:val="99"/>
    <w:rsid w:val="00191946"/>
    <w:rPr>
      <w:rFonts w:cs="Tahoma"/>
    </w:rPr>
  </w:style>
  <w:style w:type="paragraph" w:customStyle="1" w:styleId="22">
    <w:name w:val="Название2"/>
    <w:basedOn w:val="a0"/>
    <w:uiPriority w:val="99"/>
    <w:rsid w:val="00191946"/>
    <w:pPr>
      <w:suppressLineNumbers/>
      <w:spacing w:before="120" w:after="120"/>
    </w:pPr>
    <w:rPr>
      <w:rFonts w:ascii="Arial" w:hAnsi="Arial" w:cs="Tahoma"/>
      <w:i/>
      <w:iCs/>
      <w:sz w:val="20"/>
    </w:rPr>
  </w:style>
  <w:style w:type="paragraph" w:customStyle="1" w:styleId="23">
    <w:name w:val="Указатель2"/>
    <w:basedOn w:val="a0"/>
    <w:uiPriority w:val="99"/>
    <w:rsid w:val="00191946"/>
    <w:pPr>
      <w:suppressLineNumbers/>
    </w:pPr>
    <w:rPr>
      <w:rFonts w:ascii="Arial" w:hAnsi="Arial" w:cs="Tahoma"/>
    </w:rPr>
  </w:style>
  <w:style w:type="paragraph" w:customStyle="1" w:styleId="14">
    <w:name w:val="Название1"/>
    <w:basedOn w:val="a0"/>
    <w:uiPriority w:val="99"/>
    <w:rsid w:val="00191946"/>
    <w:pPr>
      <w:suppressLineNumbers/>
      <w:spacing w:before="120" w:after="120"/>
    </w:pPr>
    <w:rPr>
      <w:rFonts w:cs="Tahoma"/>
      <w:i/>
      <w:iCs/>
    </w:rPr>
  </w:style>
  <w:style w:type="paragraph" w:customStyle="1" w:styleId="15">
    <w:name w:val="Указатель1"/>
    <w:basedOn w:val="a0"/>
    <w:uiPriority w:val="99"/>
    <w:rsid w:val="00191946"/>
    <w:pPr>
      <w:suppressLineNumbers/>
    </w:pPr>
    <w:rPr>
      <w:rFonts w:cs="Tahoma"/>
    </w:rPr>
  </w:style>
  <w:style w:type="paragraph" w:styleId="a9">
    <w:name w:val="header"/>
    <w:aliases w:val="Верхний колонтитул Знак1 Знак,Верхний колонтитул Знак Знак Знак,Верхний колонтитул Знак1 Знак Знак Знак,Верхний колонтитул Знак Знак Знак Знак Знак,Знак Знак Знак Знак Знак Знак,Знак1 Знак Знак Знак1 Знак,ВерхКолонтитул,header-first,h"/>
    <w:basedOn w:val="a0"/>
    <w:link w:val="aa"/>
    <w:rsid w:val="00191946"/>
    <w:pPr>
      <w:tabs>
        <w:tab w:val="center" w:pos="4153"/>
        <w:tab w:val="right" w:pos="8306"/>
      </w:tabs>
    </w:pPr>
    <w:rPr>
      <w:sz w:val="20"/>
      <w:szCs w:val="20"/>
    </w:rPr>
  </w:style>
  <w:style w:type="paragraph" w:styleId="ab">
    <w:name w:val="footer"/>
    <w:basedOn w:val="a0"/>
    <w:link w:val="ac"/>
    <w:uiPriority w:val="99"/>
    <w:rsid w:val="00191946"/>
    <w:pPr>
      <w:tabs>
        <w:tab w:val="center" w:pos="4153"/>
        <w:tab w:val="right" w:pos="8306"/>
      </w:tabs>
    </w:pPr>
    <w:rPr>
      <w:sz w:val="20"/>
      <w:szCs w:val="20"/>
    </w:rPr>
  </w:style>
  <w:style w:type="paragraph" w:customStyle="1" w:styleId="ad">
    <w:name w:val="Заголовок КД"/>
    <w:basedOn w:val="a0"/>
    <w:next w:val="a0"/>
    <w:uiPriority w:val="99"/>
    <w:rsid w:val="00191946"/>
    <w:pPr>
      <w:ind w:left="284" w:right="284"/>
      <w:jc w:val="center"/>
    </w:pPr>
    <w:rPr>
      <w:b/>
      <w:sz w:val="28"/>
      <w:szCs w:val="20"/>
    </w:rPr>
  </w:style>
  <w:style w:type="paragraph" w:customStyle="1" w:styleId="210">
    <w:name w:val="Основной текст 21"/>
    <w:basedOn w:val="a0"/>
    <w:uiPriority w:val="99"/>
    <w:rsid w:val="00191946"/>
    <w:pPr>
      <w:snapToGrid w:val="0"/>
      <w:spacing w:before="120"/>
      <w:ind w:firstLine="709"/>
      <w:jc w:val="both"/>
    </w:pPr>
    <w:rPr>
      <w:rFonts w:ascii="Arial" w:hAnsi="Arial"/>
      <w:szCs w:val="20"/>
    </w:rPr>
  </w:style>
  <w:style w:type="paragraph" w:customStyle="1" w:styleId="Iauiueiniiaiieoaeno">
    <w:name w:val="Iau?iue.iniiaiie oaeno"/>
    <w:uiPriority w:val="99"/>
    <w:rsid w:val="00191946"/>
    <w:pPr>
      <w:suppressAutoHyphens/>
      <w:snapToGrid w:val="0"/>
    </w:pPr>
    <w:rPr>
      <w:rFonts w:eastAsia="Arial"/>
      <w:lang w:eastAsia="ar-SA"/>
    </w:rPr>
  </w:style>
  <w:style w:type="paragraph" w:customStyle="1" w:styleId="31">
    <w:name w:val="Основной текст 31"/>
    <w:basedOn w:val="a0"/>
    <w:uiPriority w:val="99"/>
    <w:rsid w:val="00191946"/>
    <w:pPr>
      <w:spacing w:after="120"/>
    </w:pPr>
    <w:rPr>
      <w:b/>
      <w:bCs/>
      <w:sz w:val="16"/>
      <w:szCs w:val="16"/>
    </w:rPr>
  </w:style>
  <w:style w:type="paragraph" w:customStyle="1" w:styleId="ae">
    <w:name w:val="Содержимое врезки"/>
    <w:basedOn w:val="a6"/>
    <w:uiPriority w:val="99"/>
    <w:rsid w:val="00191946"/>
  </w:style>
  <w:style w:type="paragraph" w:customStyle="1" w:styleId="af">
    <w:name w:val="Содержимое таблицы"/>
    <w:basedOn w:val="a0"/>
    <w:uiPriority w:val="99"/>
    <w:rsid w:val="00191946"/>
    <w:pPr>
      <w:suppressLineNumbers/>
    </w:pPr>
  </w:style>
  <w:style w:type="paragraph" w:customStyle="1" w:styleId="af0">
    <w:name w:val="Заголовок таблицы"/>
    <w:basedOn w:val="af"/>
    <w:uiPriority w:val="99"/>
    <w:rsid w:val="00191946"/>
    <w:pPr>
      <w:jc w:val="center"/>
    </w:pPr>
    <w:rPr>
      <w:b/>
      <w:bCs/>
    </w:rPr>
  </w:style>
  <w:style w:type="table" w:styleId="af1">
    <w:name w:val="Table Grid"/>
    <w:basedOn w:val="a2"/>
    <w:uiPriority w:val="39"/>
    <w:rsid w:val="00383DE8"/>
    <w:pPr>
      <w:widowControl w:val="0"/>
      <w:adjustRightInd w:val="0"/>
      <w:spacing w:line="360" w:lineRule="atLeast"/>
      <w:jc w:val="both"/>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16">
    <w:name w:val="toc 1"/>
    <w:basedOn w:val="a0"/>
    <w:next w:val="a0"/>
    <w:autoRedefine/>
    <w:uiPriority w:val="39"/>
    <w:rsid w:val="002663DD"/>
    <w:pPr>
      <w:widowControl w:val="0"/>
      <w:tabs>
        <w:tab w:val="left" w:pos="426"/>
        <w:tab w:val="right" w:leader="dot" w:pos="9639"/>
      </w:tabs>
      <w:suppressAutoHyphens w:val="0"/>
      <w:adjustRightInd w:val="0"/>
      <w:jc w:val="both"/>
      <w:textAlignment w:val="baseline"/>
    </w:pPr>
    <w:rPr>
      <w:rFonts w:eastAsia="GOST Type AU"/>
      <w:noProof/>
      <w:sz w:val="28"/>
      <w:szCs w:val="28"/>
      <w:lang w:eastAsia="ru-RU"/>
    </w:rPr>
  </w:style>
  <w:style w:type="paragraph" w:styleId="24">
    <w:name w:val="toc 2"/>
    <w:basedOn w:val="a0"/>
    <w:next w:val="a0"/>
    <w:autoRedefine/>
    <w:uiPriority w:val="39"/>
    <w:rsid w:val="00604972"/>
    <w:pPr>
      <w:widowControl w:val="0"/>
      <w:tabs>
        <w:tab w:val="left" w:pos="426"/>
        <w:tab w:val="right" w:leader="dot" w:pos="9627"/>
      </w:tabs>
      <w:suppressAutoHyphens w:val="0"/>
      <w:adjustRightInd w:val="0"/>
      <w:spacing w:line="360" w:lineRule="auto"/>
      <w:textAlignment w:val="baseline"/>
    </w:pPr>
    <w:rPr>
      <w:sz w:val="20"/>
      <w:szCs w:val="20"/>
      <w:lang w:eastAsia="ru-RU"/>
    </w:rPr>
  </w:style>
  <w:style w:type="character" w:styleId="af2">
    <w:name w:val="Hyperlink"/>
    <w:uiPriority w:val="99"/>
    <w:rsid w:val="00383DE8"/>
    <w:rPr>
      <w:color w:val="0000FF"/>
      <w:u w:val="single"/>
    </w:rPr>
  </w:style>
  <w:style w:type="paragraph" w:customStyle="1" w:styleId="27">
    <w:name w:val="Стиль27"/>
    <w:basedOn w:val="a0"/>
    <w:uiPriority w:val="99"/>
    <w:rsid w:val="00383DE8"/>
    <w:pPr>
      <w:widowControl w:val="0"/>
      <w:numPr>
        <w:numId w:val="1"/>
      </w:numPr>
      <w:autoSpaceDE w:val="0"/>
      <w:adjustRightInd w:val="0"/>
      <w:spacing w:line="360" w:lineRule="auto"/>
      <w:jc w:val="center"/>
      <w:textAlignment w:val="baseline"/>
      <w:outlineLvl w:val="0"/>
    </w:pPr>
    <w:rPr>
      <w:rFonts w:eastAsia="GOST Type AU"/>
      <w:b/>
      <w:color w:val="000000"/>
      <w:kern w:val="24"/>
      <w:sz w:val="28"/>
      <w:szCs w:val="28"/>
    </w:rPr>
  </w:style>
  <w:style w:type="paragraph" w:styleId="af3">
    <w:name w:val="Normal (Web)"/>
    <w:basedOn w:val="a0"/>
    <w:uiPriority w:val="99"/>
    <w:rsid w:val="002376CF"/>
    <w:pPr>
      <w:suppressAutoHyphens w:val="0"/>
      <w:spacing w:before="100" w:beforeAutospacing="1" w:after="100" w:afterAutospacing="1"/>
    </w:pPr>
    <w:rPr>
      <w:lang w:eastAsia="ru-RU"/>
    </w:rPr>
  </w:style>
  <w:style w:type="character" w:customStyle="1" w:styleId="fts-hit">
    <w:name w:val="fts-hit"/>
    <w:rsid w:val="007E6CE3"/>
    <w:rPr>
      <w:shd w:val="clear" w:color="auto" w:fill="FFC0CB"/>
    </w:rPr>
  </w:style>
  <w:style w:type="paragraph" w:styleId="a">
    <w:name w:val="List Bullet"/>
    <w:basedOn w:val="a0"/>
    <w:uiPriority w:val="99"/>
    <w:rsid w:val="00A02079"/>
    <w:pPr>
      <w:numPr>
        <w:numId w:val="2"/>
      </w:numPr>
    </w:pPr>
  </w:style>
  <w:style w:type="paragraph" w:styleId="af4">
    <w:name w:val="Balloon Text"/>
    <w:basedOn w:val="a0"/>
    <w:link w:val="af5"/>
    <w:uiPriority w:val="99"/>
    <w:semiHidden/>
    <w:rsid w:val="0039571D"/>
    <w:rPr>
      <w:rFonts w:ascii="Tahoma" w:hAnsi="Tahoma" w:cs="Tahoma"/>
      <w:sz w:val="16"/>
      <w:szCs w:val="16"/>
    </w:rPr>
  </w:style>
  <w:style w:type="paragraph" w:customStyle="1" w:styleId="ConsNormal">
    <w:name w:val="ConsNormal"/>
    <w:uiPriority w:val="99"/>
    <w:rsid w:val="00A33ED5"/>
    <w:pPr>
      <w:widowControl w:val="0"/>
      <w:suppressAutoHyphens/>
      <w:autoSpaceDE w:val="0"/>
      <w:ind w:right="19772" w:firstLine="720"/>
    </w:pPr>
    <w:rPr>
      <w:rFonts w:ascii="Arial" w:eastAsia="Arial" w:hAnsi="Arial" w:cs="Arial"/>
      <w:lang w:eastAsia="ar-SA"/>
    </w:rPr>
  </w:style>
  <w:style w:type="paragraph" w:customStyle="1" w:styleId="af6">
    <w:name w:val="основной"/>
    <w:basedOn w:val="a0"/>
    <w:uiPriority w:val="99"/>
    <w:rsid w:val="00A33ED5"/>
    <w:pPr>
      <w:keepNext/>
    </w:pPr>
    <w:rPr>
      <w:szCs w:val="20"/>
    </w:rPr>
  </w:style>
  <w:style w:type="paragraph" w:customStyle="1" w:styleId="Iauiue">
    <w:name w:val="Iau?iue"/>
    <w:uiPriority w:val="99"/>
    <w:rsid w:val="00BE4064"/>
    <w:pPr>
      <w:widowControl w:val="0"/>
      <w:suppressAutoHyphens/>
    </w:pPr>
    <w:rPr>
      <w:rFonts w:eastAsia="Arial"/>
      <w:lang w:eastAsia="ar-SA"/>
    </w:rPr>
  </w:style>
  <w:style w:type="paragraph" w:customStyle="1" w:styleId="nienie">
    <w:name w:val="nienie"/>
    <w:basedOn w:val="Iauiue"/>
    <w:uiPriority w:val="99"/>
    <w:rsid w:val="00BE4064"/>
    <w:pPr>
      <w:keepLines/>
      <w:tabs>
        <w:tab w:val="num" w:pos="851"/>
      </w:tabs>
      <w:ind w:left="709" w:hanging="284"/>
      <w:jc w:val="both"/>
    </w:pPr>
    <w:rPr>
      <w:rFonts w:ascii="Peterburg" w:hAnsi="Peterburg"/>
      <w:sz w:val="24"/>
    </w:rPr>
  </w:style>
  <w:style w:type="paragraph" w:customStyle="1" w:styleId="211">
    <w:name w:val="Основной текст с отступом 21"/>
    <w:basedOn w:val="a0"/>
    <w:uiPriority w:val="99"/>
    <w:rsid w:val="00BE4064"/>
    <w:pPr>
      <w:spacing w:after="120" w:line="480" w:lineRule="auto"/>
      <w:ind w:left="283"/>
    </w:pPr>
  </w:style>
  <w:style w:type="paragraph" w:customStyle="1" w:styleId="310">
    <w:name w:val="Основной текст с отступом 31"/>
    <w:basedOn w:val="a0"/>
    <w:uiPriority w:val="99"/>
    <w:rsid w:val="00BE4064"/>
    <w:pPr>
      <w:spacing w:after="120"/>
      <w:ind w:left="283"/>
    </w:pPr>
    <w:rPr>
      <w:sz w:val="16"/>
      <w:szCs w:val="16"/>
    </w:rPr>
  </w:style>
  <w:style w:type="paragraph" w:customStyle="1" w:styleId="25">
    <w:name w:val="Îñíîâíîé òåêñò 2"/>
    <w:basedOn w:val="a0"/>
    <w:uiPriority w:val="99"/>
    <w:rsid w:val="00BE4064"/>
    <w:pPr>
      <w:widowControl w:val="0"/>
      <w:ind w:firstLine="720"/>
      <w:jc w:val="both"/>
    </w:pPr>
    <w:rPr>
      <w:rFonts w:eastAsia="Arial"/>
      <w:b/>
      <w:color w:val="000000"/>
      <w:szCs w:val="20"/>
      <w:lang w:val="en-US"/>
    </w:rPr>
  </w:style>
  <w:style w:type="paragraph" w:styleId="af7">
    <w:name w:val="Body Text Indent"/>
    <w:basedOn w:val="a0"/>
    <w:link w:val="af8"/>
    <w:uiPriority w:val="99"/>
    <w:rsid w:val="00BE4064"/>
    <w:pPr>
      <w:spacing w:after="120"/>
      <w:ind w:left="283"/>
    </w:pPr>
  </w:style>
  <w:style w:type="character" w:styleId="af9">
    <w:name w:val="Strong"/>
    <w:uiPriority w:val="22"/>
    <w:qFormat/>
    <w:rsid w:val="001F51A3"/>
    <w:rPr>
      <w:b/>
      <w:bCs/>
    </w:rPr>
  </w:style>
  <w:style w:type="paragraph" w:customStyle="1" w:styleId="ConsTitle">
    <w:name w:val="ConsTitle"/>
    <w:uiPriority w:val="99"/>
    <w:rsid w:val="00606793"/>
    <w:pPr>
      <w:widowControl w:val="0"/>
      <w:suppressAutoHyphens/>
      <w:autoSpaceDE w:val="0"/>
    </w:pPr>
    <w:rPr>
      <w:rFonts w:ascii="Arial" w:eastAsia="Arial" w:hAnsi="Arial" w:cs="Arial"/>
      <w:b/>
      <w:bCs/>
      <w:sz w:val="16"/>
      <w:szCs w:val="16"/>
      <w:lang w:eastAsia="ar-SA"/>
    </w:rPr>
  </w:style>
  <w:style w:type="paragraph" w:customStyle="1" w:styleId="32">
    <w:name w:val="Îñíîâíîé òåêñò ñ îòñòóïîì 3"/>
    <w:basedOn w:val="a0"/>
    <w:uiPriority w:val="99"/>
    <w:rsid w:val="00E95399"/>
    <w:pPr>
      <w:widowControl w:val="0"/>
      <w:ind w:firstLine="567"/>
      <w:jc w:val="both"/>
    </w:pPr>
    <w:rPr>
      <w:rFonts w:ascii="Peterburg" w:eastAsia="Arial" w:hAnsi="Peterburg"/>
      <w:b/>
      <w:i/>
      <w:szCs w:val="20"/>
    </w:rPr>
  </w:style>
  <w:style w:type="paragraph" w:customStyle="1" w:styleId="afa">
    <w:name w:val="Îáû÷íûé"/>
    <w:uiPriority w:val="99"/>
    <w:rsid w:val="00B65D9A"/>
    <w:pPr>
      <w:widowControl w:val="0"/>
      <w:suppressAutoHyphens/>
    </w:pPr>
    <w:rPr>
      <w:rFonts w:eastAsia="Arial"/>
      <w:sz w:val="28"/>
      <w:lang w:eastAsia="ar-SA"/>
    </w:rPr>
  </w:style>
  <w:style w:type="paragraph" w:customStyle="1" w:styleId="Iniiaiieoaeno2">
    <w:name w:val="Iniiaiie oaeno 2"/>
    <w:basedOn w:val="a0"/>
    <w:uiPriority w:val="99"/>
    <w:rsid w:val="00B65D9A"/>
    <w:pPr>
      <w:widowControl w:val="0"/>
      <w:ind w:firstLine="567"/>
      <w:jc w:val="both"/>
    </w:pPr>
    <w:rPr>
      <w:b/>
      <w:color w:val="000000"/>
      <w:szCs w:val="20"/>
    </w:rPr>
  </w:style>
  <w:style w:type="paragraph" w:customStyle="1" w:styleId="-2">
    <w:name w:val="Нормальный-2"/>
    <w:basedOn w:val="a0"/>
    <w:link w:val="-20"/>
    <w:rsid w:val="00E14CAE"/>
    <w:pPr>
      <w:spacing w:before="120"/>
      <w:ind w:left="284" w:right="170" w:firstLine="851"/>
      <w:jc w:val="both"/>
    </w:pPr>
    <w:rPr>
      <w:sz w:val="26"/>
      <w:szCs w:val="20"/>
    </w:rPr>
  </w:style>
  <w:style w:type="character" w:customStyle="1" w:styleId="-20">
    <w:name w:val="Нормальный-2 Знак"/>
    <w:link w:val="-2"/>
    <w:rsid w:val="00E14CAE"/>
    <w:rPr>
      <w:sz w:val="26"/>
      <w:lang w:val="ru-RU" w:eastAsia="ar-SA" w:bidi="ar-SA"/>
    </w:rPr>
  </w:style>
  <w:style w:type="paragraph" w:customStyle="1" w:styleId="OEM">
    <w:name w:val="Нормальный (OEM)"/>
    <w:basedOn w:val="a0"/>
    <w:next w:val="a0"/>
    <w:uiPriority w:val="99"/>
    <w:rsid w:val="00385CC5"/>
    <w:pPr>
      <w:widowControl w:val="0"/>
      <w:suppressAutoHyphens w:val="0"/>
      <w:autoSpaceDE w:val="0"/>
      <w:autoSpaceDN w:val="0"/>
      <w:adjustRightInd w:val="0"/>
      <w:jc w:val="both"/>
    </w:pPr>
    <w:rPr>
      <w:rFonts w:ascii="Courier New" w:hAnsi="Courier New" w:cs="Courier New"/>
      <w:sz w:val="20"/>
      <w:szCs w:val="20"/>
      <w:lang w:eastAsia="ru-RU"/>
    </w:rPr>
  </w:style>
  <w:style w:type="paragraph" w:customStyle="1" w:styleId="afb">
    <w:name w:val="Основной шрифт абзаца Знак"/>
    <w:aliases w:val="Знак Знак"/>
    <w:basedOn w:val="a0"/>
    <w:uiPriority w:val="99"/>
    <w:rsid w:val="00C81688"/>
    <w:pPr>
      <w:widowControl w:val="0"/>
      <w:suppressAutoHyphens w:val="0"/>
      <w:adjustRightInd w:val="0"/>
      <w:spacing w:after="160" w:line="240" w:lineRule="exact"/>
      <w:jc w:val="right"/>
    </w:pPr>
    <w:rPr>
      <w:sz w:val="20"/>
      <w:szCs w:val="20"/>
      <w:lang w:val="en-GB" w:eastAsia="en-US"/>
    </w:rPr>
  </w:style>
  <w:style w:type="character" w:customStyle="1" w:styleId="40">
    <w:name w:val="Заголовок 4 Знак"/>
    <w:link w:val="4"/>
    <w:rsid w:val="00D70550"/>
    <w:rPr>
      <w:b/>
      <w:bCs/>
      <w:i/>
      <w:sz w:val="28"/>
      <w:szCs w:val="28"/>
    </w:rPr>
  </w:style>
  <w:style w:type="character" w:customStyle="1" w:styleId="60">
    <w:name w:val="Заголовок 6 Знак"/>
    <w:link w:val="6"/>
    <w:rsid w:val="00D70550"/>
    <w:rPr>
      <w:b/>
      <w:bCs/>
      <w:sz w:val="22"/>
      <w:szCs w:val="22"/>
    </w:rPr>
  </w:style>
  <w:style w:type="paragraph" w:customStyle="1" w:styleId="afc">
    <w:name w:val="Стиль"/>
    <w:basedOn w:val="ab"/>
    <w:uiPriority w:val="99"/>
    <w:rsid w:val="00D70550"/>
    <w:pPr>
      <w:framePr w:hSpace="181" w:wrap="around" w:hAnchor="margin" w:xAlign="right" w:yAlign="bottom"/>
      <w:tabs>
        <w:tab w:val="clear" w:pos="4153"/>
        <w:tab w:val="clear" w:pos="8306"/>
        <w:tab w:val="center" w:pos="4677"/>
        <w:tab w:val="right" w:pos="9355"/>
      </w:tabs>
      <w:suppressAutoHyphens w:val="0"/>
      <w:spacing w:line="360" w:lineRule="auto"/>
      <w:ind w:left="284" w:right="284" w:firstLine="851"/>
      <w:suppressOverlap/>
      <w:jc w:val="center"/>
    </w:pPr>
    <w:rPr>
      <w:rFonts w:ascii="GOST type A" w:hAnsi="GOST type A"/>
      <w:szCs w:val="24"/>
      <w:lang w:eastAsia="ru-RU"/>
    </w:rPr>
  </w:style>
  <w:style w:type="character" w:customStyle="1" w:styleId="ac">
    <w:name w:val="Нижний колонтитул Знак"/>
    <w:link w:val="ab"/>
    <w:uiPriority w:val="99"/>
    <w:rsid w:val="00D70550"/>
    <w:rPr>
      <w:lang w:eastAsia="ar-SA"/>
    </w:rPr>
  </w:style>
  <w:style w:type="paragraph" w:customStyle="1" w:styleId="17">
    <w:name w:val="ПЗ1"/>
    <w:basedOn w:val="-2"/>
    <w:next w:val="-2"/>
    <w:uiPriority w:val="99"/>
    <w:rsid w:val="00D70550"/>
    <w:pPr>
      <w:keepNext/>
      <w:overflowPunct w:val="0"/>
      <w:autoSpaceDE w:val="0"/>
      <w:autoSpaceDN w:val="0"/>
      <w:adjustRightInd w:val="0"/>
      <w:spacing w:before="720" w:after="480"/>
      <w:textAlignment w:val="baseline"/>
    </w:pPr>
    <w:rPr>
      <w:b/>
      <w:caps/>
      <w:lang w:eastAsia="ru-RU"/>
    </w:rPr>
  </w:style>
  <w:style w:type="character" w:customStyle="1" w:styleId="a7">
    <w:name w:val="Основной текст Знак"/>
    <w:aliases w:val="Знак1 Знак Знак,Основной текст Знак Знак Знак Знак,Основной текст Знак Знак Знак  Знак Знак Знак,Основной текст Знак Знак Знак  Знак Знак Знак Знак Знак Знак Знак Знак Знак Знак Знак Знак Знак,Основной текст таблицы Знак"/>
    <w:link w:val="a6"/>
    <w:rsid w:val="00D70550"/>
    <w:rPr>
      <w:sz w:val="24"/>
      <w:szCs w:val="24"/>
      <w:lang w:eastAsia="ar-SA"/>
    </w:rPr>
  </w:style>
  <w:style w:type="paragraph" w:styleId="26">
    <w:name w:val="Body Text Indent 2"/>
    <w:basedOn w:val="a0"/>
    <w:link w:val="28"/>
    <w:uiPriority w:val="99"/>
    <w:rsid w:val="00D70550"/>
    <w:pPr>
      <w:suppressAutoHyphens w:val="0"/>
      <w:overflowPunct w:val="0"/>
      <w:autoSpaceDE w:val="0"/>
      <w:autoSpaceDN w:val="0"/>
      <w:adjustRightInd w:val="0"/>
      <w:spacing w:after="120" w:line="480" w:lineRule="auto"/>
      <w:ind w:left="283"/>
      <w:textAlignment w:val="baseline"/>
    </w:pPr>
    <w:rPr>
      <w:rFonts w:ascii="Arial" w:hAnsi="Arial"/>
      <w:sz w:val="20"/>
      <w:szCs w:val="20"/>
      <w:lang w:eastAsia="ru-RU"/>
    </w:rPr>
  </w:style>
  <w:style w:type="character" w:customStyle="1" w:styleId="28">
    <w:name w:val="Основной текст с отступом 2 Знак"/>
    <w:link w:val="26"/>
    <w:uiPriority w:val="99"/>
    <w:rsid w:val="00D70550"/>
    <w:rPr>
      <w:rFonts w:ascii="Arial" w:hAnsi="Arial"/>
    </w:rPr>
  </w:style>
  <w:style w:type="paragraph" w:styleId="33">
    <w:name w:val="Body Text 3"/>
    <w:basedOn w:val="a0"/>
    <w:link w:val="34"/>
    <w:uiPriority w:val="99"/>
    <w:rsid w:val="00D70550"/>
    <w:pPr>
      <w:suppressAutoHyphens w:val="0"/>
      <w:spacing w:after="120" w:line="360" w:lineRule="auto"/>
      <w:ind w:left="284" w:right="284" w:firstLine="851"/>
    </w:pPr>
    <w:rPr>
      <w:rFonts w:ascii="GOST type A" w:hAnsi="GOST type A"/>
      <w:i/>
      <w:sz w:val="16"/>
      <w:szCs w:val="16"/>
      <w:lang w:eastAsia="ru-RU"/>
    </w:rPr>
  </w:style>
  <w:style w:type="character" w:customStyle="1" w:styleId="34">
    <w:name w:val="Основной текст 3 Знак"/>
    <w:link w:val="33"/>
    <w:uiPriority w:val="99"/>
    <w:rsid w:val="00D70550"/>
    <w:rPr>
      <w:rFonts w:ascii="GOST type A" w:hAnsi="GOST type A"/>
      <w:i/>
      <w:sz w:val="16"/>
      <w:szCs w:val="16"/>
    </w:rPr>
  </w:style>
  <w:style w:type="paragraph" w:styleId="afd">
    <w:name w:val="List Paragraph"/>
    <w:aliases w:val="Варианты ответов,Абзац списка11,Bullet List,FooterText,numbered,Мой стиль!"/>
    <w:basedOn w:val="a0"/>
    <w:link w:val="afe"/>
    <w:uiPriority w:val="34"/>
    <w:qFormat/>
    <w:rsid w:val="00D70550"/>
    <w:pPr>
      <w:suppressAutoHyphens w:val="0"/>
      <w:spacing w:after="200" w:line="276" w:lineRule="auto"/>
      <w:ind w:left="720"/>
    </w:pPr>
    <w:rPr>
      <w:rFonts w:ascii="Calibri" w:eastAsia="Calibri" w:hAnsi="Calibri"/>
      <w:sz w:val="22"/>
      <w:szCs w:val="22"/>
    </w:rPr>
  </w:style>
  <w:style w:type="paragraph" w:customStyle="1" w:styleId="18">
    <w:name w:val="Заголовок 1ПЗ"/>
    <w:basedOn w:val="a0"/>
    <w:next w:val="a0"/>
    <w:uiPriority w:val="99"/>
    <w:rsid w:val="00D70550"/>
    <w:pPr>
      <w:suppressAutoHyphens w:val="0"/>
      <w:overflowPunct w:val="0"/>
      <w:autoSpaceDE w:val="0"/>
      <w:autoSpaceDN w:val="0"/>
      <w:adjustRightInd w:val="0"/>
      <w:spacing w:after="840"/>
      <w:ind w:left="284" w:right="170" w:firstLine="851"/>
      <w:jc w:val="both"/>
      <w:textAlignment w:val="baseline"/>
    </w:pPr>
    <w:rPr>
      <w:b/>
      <w:caps/>
      <w:sz w:val="28"/>
      <w:szCs w:val="20"/>
      <w:lang w:eastAsia="ru-RU"/>
    </w:rPr>
  </w:style>
  <w:style w:type="paragraph" w:customStyle="1" w:styleId="29">
    <w:name w:val="ПЗ2"/>
    <w:basedOn w:val="-2"/>
    <w:next w:val="-2"/>
    <w:uiPriority w:val="99"/>
    <w:rsid w:val="00D70550"/>
    <w:pPr>
      <w:keepNext/>
      <w:suppressAutoHyphens w:val="0"/>
      <w:overflowPunct w:val="0"/>
      <w:autoSpaceDE w:val="0"/>
      <w:autoSpaceDN w:val="0"/>
      <w:adjustRightInd w:val="0"/>
      <w:spacing w:before="360" w:after="240"/>
      <w:textAlignment w:val="baseline"/>
    </w:pPr>
    <w:rPr>
      <w:b/>
      <w:lang w:eastAsia="ru-RU"/>
    </w:rPr>
  </w:style>
  <w:style w:type="paragraph" w:styleId="41">
    <w:name w:val="toc 4"/>
    <w:basedOn w:val="a0"/>
    <w:next w:val="a0"/>
    <w:uiPriority w:val="99"/>
    <w:rsid w:val="00D70550"/>
    <w:pPr>
      <w:tabs>
        <w:tab w:val="right" w:leader="dot" w:pos="10376"/>
      </w:tabs>
      <w:suppressAutoHyphens w:val="0"/>
      <w:overflowPunct w:val="0"/>
      <w:autoSpaceDE w:val="0"/>
      <w:autoSpaceDN w:val="0"/>
      <w:adjustRightInd w:val="0"/>
      <w:ind w:left="600"/>
      <w:textAlignment w:val="baseline"/>
    </w:pPr>
    <w:rPr>
      <w:rFonts w:ascii="Arial" w:hAnsi="Arial"/>
      <w:sz w:val="20"/>
      <w:szCs w:val="20"/>
      <w:lang w:eastAsia="ru-RU"/>
    </w:rPr>
  </w:style>
  <w:style w:type="paragraph" w:customStyle="1" w:styleId="Style10">
    <w:name w:val="Style10"/>
    <w:basedOn w:val="a0"/>
    <w:uiPriority w:val="99"/>
    <w:rsid w:val="00D70550"/>
    <w:pPr>
      <w:widowControl w:val="0"/>
      <w:suppressAutoHyphens w:val="0"/>
      <w:autoSpaceDE w:val="0"/>
      <w:autoSpaceDN w:val="0"/>
      <w:adjustRightInd w:val="0"/>
    </w:pPr>
    <w:rPr>
      <w:rFonts w:ascii="Arial" w:hAnsi="Arial" w:cs="Arial"/>
      <w:lang w:eastAsia="ru-RU"/>
    </w:rPr>
  </w:style>
  <w:style w:type="paragraph" w:customStyle="1" w:styleId="Style12">
    <w:name w:val="Style12"/>
    <w:basedOn w:val="a0"/>
    <w:uiPriority w:val="99"/>
    <w:rsid w:val="00D70550"/>
    <w:pPr>
      <w:widowControl w:val="0"/>
      <w:suppressAutoHyphens w:val="0"/>
      <w:autoSpaceDE w:val="0"/>
      <w:autoSpaceDN w:val="0"/>
      <w:adjustRightInd w:val="0"/>
    </w:pPr>
    <w:rPr>
      <w:rFonts w:ascii="Arial" w:hAnsi="Arial" w:cs="Arial"/>
      <w:lang w:eastAsia="ru-RU"/>
    </w:rPr>
  </w:style>
  <w:style w:type="character" w:customStyle="1" w:styleId="FontStyle20">
    <w:name w:val="Font Style20"/>
    <w:rsid w:val="00D70550"/>
    <w:rPr>
      <w:rFonts w:ascii="Arial" w:hAnsi="Arial" w:cs="Arial"/>
      <w:b/>
      <w:bCs/>
      <w:i/>
      <w:iCs/>
      <w:sz w:val="22"/>
      <w:szCs w:val="22"/>
    </w:rPr>
  </w:style>
  <w:style w:type="character" w:customStyle="1" w:styleId="FontStyle22">
    <w:name w:val="Font Style22"/>
    <w:rsid w:val="00D70550"/>
    <w:rPr>
      <w:rFonts w:ascii="Arial" w:hAnsi="Arial" w:cs="Arial"/>
      <w:sz w:val="22"/>
      <w:szCs w:val="22"/>
    </w:rPr>
  </w:style>
  <w:style w:type="paragraph" w:styleId="aff">
    <w:name w:val="Title"/>
    <w:basedOn w:val="a0"/>
    <w:link w:val="aff0"/>
    <w:uiPriority w:val="99"/>
    <w:qFormat/>
    <w:rsid w:val="00D70550"/>
    <w:pPr>
      <w:suppressAutoHyphens w:val="0"/>
      <w:jc w:val="center"/>
    </w:pPr>
    <w:rPr>
      <w:b/>
      <w:bCs/>
      <w:sz w:val="28"/>
      <w:lang w:eastAsia="ru-RU"/>
    </w:rPr>
  </w:style>
  <w:style w:type="character" w:customStyle="1" w:styleId="aff0">
    <w:name w:val="Название Знак"/>
    <w:link w:val="aff"/>
    <w:uiPriority w:val="99"/>
    <w:rsid w:val="00D70550"/>
    <w:rPr>
      <w:b/>
      <w:bCs/>
      <w:sz w:val="28"/>
      <w:szCs w:val="24"/>
    </w:rPr>
  </w:style>
  <w:style w:type="character" w:styleId="aff1">
    <w:name w:val="line number"/>
    <w:basedOn w:val="a1"/>
    <w:rsid w:val="00F3765D"/>
  </w:style>
  <w:style w:type="character" w:styleId="aff2">
    <w:name w:val="annotation reference"/>
    <w:rsid w:val="00F3765D"/>
    <w:rPr>
      <w:sz w:val="16"/>
      <w:szCs w:val="16"/>
    </w:rPr>
  </w:style>
  <w:style w:type="paragraph" w:styleId="aff3">
    <w:name w:val="annotation text"/>
    <w:basedOn w:val="a0"/>
    <w:link w:val="aff4"/>
    <w:uiPriority w:val="99"/>
    <w:rsid w:val="00F3765D"/>
    <w:rPr>
      <w:sz w:val="20"/>
      <w:szCs w:val="20"/>
    </w:rPr>
  </w:style>
  <w:style w:type="character" w:customStyle="1" w:styleId="aff4">
    <w:name w:val="Текст примечания Знак"/>
    <w:link w:val="aff3"/>
    <w:uiPriority w:val="99"/>
    <w:rsid w:val="00F3765D"/>
    <w:rPr>
      <w:lang w:eastAsia="ar-SA"/>
    </w:rPr>
  </w:style>
  <w:style w:type="paragraph" w:styleId="aff5">
    <w:name w:val="annotation subject"/>
    <w:basedOn w:val="aff3"/>
    <w:next w:val="aff3"/>
    <w:link w:val="aff6"/>
    <w:uiPriority w:val="99"/>
    <w:rsid w:val="00F3765D"/>
    <w:rPr>
      <w:b/>
      <w:bCs/>
    </w:rPr>
  </w:style>
  <w:style w:type="character" w:customStyle="1" w:styleId="aff6">
    <w:name w:val="Тема примечания Знак"/>
    <w:link w:val="aff5"/>
    <w:uiPriority w:val="99"/>
    <w:rsid w:val="00F3765D"/>
    <w:rPr>
      <w:b/>
      <w:bCs/>
      <w:lang w:eastAsia="ar-SA"/>
    </w:rPr>
  </w:style>
  <w:style w:type="paragraph" w:customStyle="1" w:styleId="320">
    <w:name w:val="Основной текст 32"/>
    <w:basedOn w:val="a0"/>
    <w:uiPriority w:val="99"/>
    <w:rsid w:val="00DB15DB"/>
    <w:pPr>
      <w:tabs>
        <w:tab w:val="left" w:pos="5670"/>
        <w:tab w:val="left" w:pos="8931"/>
      </w:tabs>
      <w:suppressAutoHyphens w:val="0"/>
      <w:jc w:val="center"/>
    </w:pPr>
    <w:rPr>
      <w:szCs w:val="20"/>
    </w:rPr>
  </w:style>
  <w:style w:type="paragraph" w:customStyle="1" w:styleId="Style4">
    <w:name w:val="Style4"/>
    <w:basedOn w:val="a0"/>
    <w:uiPriority w:val="99"/>
    <w:rsid w:val="000A639B"/>
    <w:pPr>
      <w:widowControl w:val="0"/>
      <w:autoSpaceDE w:val="0"/>
      <w:spacing w:line="413" w:lineRule="exact"/>
      <w:ind w:firstLine="134"/>
      <w:jc w:val="both"/>
    </w:pPr>
    <w:rPr>
      <w:rFonts w:ascii="Arial" w:hAnsi="Arial" w:cs="Arial"/>
    </w:rPr>
  </w:style>
  <w:style w:type="paragraph" w:customStyle="1" w:styleId="Standard">
    <w:name w:val="Standard"/>
    <w:basedOn w:val="a0"/>
    <w:uiPriority w:val="99"/>
    <w:rsid w:val="008215CE"/>
    <w:pPr>
      <w:widowControl w:val="0"/>
      <w:suppressAutoHyphens w:val="0"/>
    </w:pPr>
    <w:rPr>
      <w:rFonts w:eastAsia="Lucida Sans Unicode" w:cs="Tahoma"/>
      <w:szCs w:val="20"/>
    </w:rPr>
  </w:style>
  <w:style w:type="paragraph" w:styleId="35">
    <w:name w:val="toc 3"/>
    <w:basedOn w:val="a0"/>
    <w:next w:val="a0"/>
    <w:autoRedefine/>
    <w:uiPriority w:val="39"/>
    <w:rsid w:val="004C1610"/>
    <w:pPr>
      <w:ind w:left="480"/>
    </w:pPr>
  </w:style>
  <w:style w:type="paragraph" w:customStyle="1" w:styleId="rvps5">
    <w:name w:val="rvps5"/>
    <w:basedOn w:val="a0"/>
    <w:uiPriority w:val="99"/>
    <w:rsid w:val="00AC0ECA"/>
    <w:pPr>
      <w:suppressAutoHyphens w:val="0"/>
      <w:spacing w:before="100" w:beforeAutospacing="1" w:after="100" w:afterAutospacing="1"/>
    </w:pPr>
    <w:rPr>
      <w:lang w:eastAsia="ru-RU"/>
    </w:rPr>
  </w:style>
  <w:style w:type="character" w:customStyle="1" w:styleId="rvts6">
    <w:name w:val="rvts6"/>
    <w:basedOn w:val="a1"/>
    <w:rsid w:val="00AC0ECA"/>
  </w:style>
  <w:style w:type="table" w:styleId="19">
    <w:name w:val="Table Grid 1"/>
    <w:basedOn w:val="a2"/>
    <w:rsid w:val="00E43172"/>
    <w:pPr>
      <w:suppressAutoHyphens/>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apple-converted-space">
    <w:name w:val="apple-converted-space"/>
    <w:basedOn w:val="a1"/>
    <w:rsid w:val="009C7BD7"/>
  </w:style>
  <w:style w:type="paragraph" w:customStyle="1" w:styleId="ConsPlusNormal">
    <w:name w:val="ConsPlusNormal"/>
    <w:link w:val="ConsPlusNormal0"/>
    <w:rsid w:val="00C34661"/>
    <w:pPr>
      <w:widowControl w:val="0"/>
      <w:autoSpaceDE w:val="0"/>
      <w:autoSpaceDN w:val="0"/>
      <w:adjustRightInd w:val="0"/>
      <w:ind w:firstLine="720"/>
    </w:pPr>
    <w:rPr>
      <w:rFonts w:ascii="Arial" w:hAnsi="Arial" w:cs="Arial"/>
    </w:rPr>
  </w:style>
  <w:style w:type="character" w:customStyle="1" w:styleId="Bodytext">
    <w:name w:val="Body text_"/>
    <w:link w:val="1a"/>
    <w:locked/>
    <w:rsid w:val="00661E97"/>
    <w:rPr>
      <w:sz w:val="19"/>
      <w:szCs w:val="19"/>
      <w:shd w:val="clear" w:color="auto" w:fill="FFFFFF"/>
    </w:rPr>
  </w:style>
  <w:style w:type="paragraph" w:customStyle="1" w:styleId="1a">
    <w:name w:val="Основной текст1"/>
    <w:basedOn w:val="a0"/>
    <w:link w:val="Bodytext"/>
    <w:rsid w:val="00661E97"/>
    <w:pPr>
      <w:widowControl w:val="0"/>
      <w:shd w:val="clear" w:color="auto" w:fill="FFFFFF"/>
      <w:suppressAutoHyphens w:val="0"/>
      <w:spacing w:before="600" w:after="420" w:line="0" w:lineRule="atLeast"/>
    </w:pPr>
    <w:rPr>
      <w:sz w:val="19"/>
      <w:szCs w:val="19"/>
      <w:lang w:eastAsia="ru-RU"/>
    </w:rPr>
  </w:style>
  <w:style w:type="paragraph" w:customStyle="1" w:styleId="aff7">
    <w:name w:val="Знак"/>
    <w:basedOn w:val="a0"/>
    <w:uiPriority w:val="99"/>
    <w:rsid w:val="004C01CB"/>
    <w:pPr>
      <w:suppressAutoHyphens w:val="0"/>
      <w:spacing w:after="160" w:line="240" w:lineRule="exact"/>
    </w:pPr>
    <w:rPr>
      <w:rFonts w:ascii="Verdana" w:hAnsi="Verdana"/>
      <w:sz w:val="20"/>
      <w:szCs w:val="20"/>
      <w:lang w:val="en-US" w:eastAsia="en-US"/>
    </w:rPr>
  </w:style>
  <w:style w:type="paragraph" w:customStyle="1" w:styleId="Default">
    <w:name w:val="Default"/>
    <w:uiPriority w:val="99"/>
    <w:rsid w:val="000E29A2"/>
    <w:pPr>
      <w:autoSpaceDE w:val="0"/>
      <w:autoSpaceDN w:val="0"/>
      <w:adjustRightInd w:val="0"/>
    </w:pPr>
    <w:rPr>
      <w:color w:val="000000"/>
      <w:sz w:val="24"/>
      <w:szCs w:val="24"/>
    </w:rPr>
  </w:style>
  <w:style w:type="paragraph" w:customStyle="1" w:styleId="Style3">
    <w:name w:val="Style3"/>
    <w:basedOn w:val="a0"/>
    <w:uiPriority w:val="99"/>
    <w:rsid w:val="007D1BBA"/>
    <w:pPr>
      <w:widowControl w:val="0"/>
      <w:autoSpaceDE w:val="0"/>
      <w:spacing w:line="413" w:lineRule="exact"/>
    </w:pPr>
    <w:rPr>
      <w:rFonts w:ascii="Arial" w:hAnsi="Arial" w:cs="Arial"/>
    </w:rPr>
  </w:style>
  <w:style w:type="paragraph" w:customStyle="1" w:styleId="Style5">
    <w:name w:val="Style5"/>
    <w:basedOn w:val="a0"/>
    <w:uiPriority w:val="99"/>
    <w:rsid w:val="007D1BBA"/>
    <w:pPr>
      <w:widowControl w:val="0"/>
      <w:autoSpaceDE w:val="0"/>
      <w:spacing w:line="418" w:lineRule="exact"/>
      <w:jc w:val="both"/>
    </w:pPr>
    <w:rPr>
      <w:rFonts w:ascii="Arial" w:hAnsi="Arial" w:cs="Arial"/>
    </w:rPr>
  </w:style>
  <w:style w:type="paragraph" w:customStyle="1" w:styleId="Style15">
    <w:name w:val="Style15"/>
    <w:basedOn w:val="a0"/>
    <w:uiPriority w:val="99"/>
    <w:rsid w:val="007D1BBA"/>
    <w:pPr>
      <w:widowControl w:val="0"/>
      <w:autoSpaceDE w:val="0"/>
      <w:spacing w:line="274" w:lineRule="exact"/>
      <w:ind w:firstLine="701"/>
    </w:pPr>
    <w:rPr>
      <w:rFonts w:ascii="Arial" w:hAnsi="Arial" w:cs="Arial"/>
    </w:rPr>
  </w:style>
  <w:style w:type="character" w:customStyle="1" w:styleId="20">
    <w:name w:val="Заголовок 2 Знак"/>
    <w:link w:val="2"/>
    <w:rsid w:val="00056E40"/>
    <w:rPr>
      <w:rFonts w:ascii="Arial" w:hAnsi="Arial" w:cs="Arial"/>
      <w:b/>
      <w:bCs/>
      <w:i/>
      <w:iCs/>
      <w:sz w:val="28"/>
      <w:szCs w:val="28"/>
      <w:lang w:eastAsia="ar-SA"/>
    </w:rPr>
  </w:style>
  <w:style w:type="paragraph" w:customStyle="1" w:styleId="1b">
    <w:name w:val="Основной текст с отступом1"/>
    <w:basedOn w:val="a0"/>
    <w:uiPriority w:val="99"/>
    <w:rsid w:val="00C53EC5"/>
    <w:pPr>
      <w:suppressAutoHyphens w:val="0"/>
      <w:ind w:firstLine="567"/>
      <w:jc w:val="both"/>
    </w:pPr>
    <w:rPr>
      <w:szCs w:val="20"/>
      <w:lang w:eastAsia="ru-RU"/>
    </w:rPr>
  </w:style>
  <w:style w:type="character" w:customStyle="1" w:styleId="aa">
    <w:name w:val="Верхний колонтитул Знак"/>
    <w:aliases w:val="Верхний колонтитул Знак1 Знак Знак,Верхний колонтитул Знак Знак Знак Знак,Верхний колонтитул Знак1 Знак Знак Знак Знак,Верхний колонтитул Знак Знак Знак Знак Знак Знак,Знак Знак Знак Знак Знак Знак Знак,ВерхКолонтитул Знак,h Знак"/>
    <w:link w:val="a9"/>
    <w:rsid w:val="004A0809"/>
    <w:rPr>
      <w:lang w:eastAsia="ar-SA"/>
    </w:rPr>
  </w:style>
  <w:style w:type="character" w:customStyle="1" w:styleId="aff8">
    <w:name w:val="Гипертекстовая ссылка"/>
    <w:uiPriority w:val="99"/>
    <w:rsid w:val="00EE4773"/>
    <w:rPr>
      <w:rFonts w:cs="Times New Roman"/>
      <w:b/>
      <w:color w:val="008000"/>
    </w:rPr>
  </w:style>
  <w:style w:type="paragraph" w:customStyle="1" w:styleId="ConsPlusNonformat">
    <w:name w:val="ConsPlusNonformat"/>
    <w:uiPriority w:val="99"/>
    <w:rsid w:val="00EE4773"/>
    <w:pPr>
      <w:autoSpaceDE w:val="0"/>
      <w:autoSpaceDN w:val="0"/>
      <w:adjustRightInd w:val="0"/>
    </w:pPr>
    <w:rPr>
      <w:rFonts w:ascii="Courier New" w:hAnsi="Courier New" w:cs="Courier New"/>
      <w:lang w:eastAsia="en-US"/>
    </w:rPr>
  </w:style>
  <w:style w:type="paragraph" w:customStyle="1" w:styleId="FORMATTEXT">
    <w:name w:val=".FORMATTEXT"/>
    <w:uiPriority w:val="99"/>
    <w:rsid w:val="00373453"/>
    <w:pPr>
      <w:widowControl w:val="0"/>
      <w:autoSpaceDE w:val="0"/>
      <w:autoSpaceDN w:val="0"/>
      <w:adjustRightInd w:val="0"/>
    </w:pPr>
    <w:rPr>
      <w:sz w:val="24"/>
      <w:szCs w:val="24"/>
    </w:rPr>
  </w:style>
  <w:style w:type="paragraph" w:customStyle="1" w:styleId="HEADERTEXT">
    <w:name w:val=".HEADERTEXT"/>
    <w:uiPriority w:val="99"/>
    <w:rsid w:val="00373453"/>
    <w:pPr>
      <w:widowControl w:val="0"/>
      <w:autoSpaceDE w:val="0"/>
      <w:autoSpaceDN w:val="0"/>
      <w:adjustRightInd w:val="0"/>
    </w:pPr>
    <w:rPr>
      <w:rFonts w:ascii="Arial" w:hAnsi="Arial" w:cs="Arial"/>
      <w:color w:val="2B4279"/>
      <w:sz w:val="22"/>
      <w:szCs w:val="22"/>
    </w:rPr>
  </w:style>
  <w:style w:type="paragraph" w:customStyle="1" w:styleId="aff9">
    <w:name w:val="Заголовок статьи"/>
    <w:basedOn w:val="a0"/>
    <w:next w:val="a0"/>
    <w:uiPriority w:val="99"/>
    <w:rsid w:val="00E51883"/>
    <w:pPr>
      <w:widowControl w:val="0"/>
      <w:suppressAutoHyphens w:val="0"/>
      <w:autoSpaceDE w:val="0"/>
      <w:autoSpaceDN w:val="0"/>
      <w:adjustRightInd w:val="0"/>
      <w:ind w:left="1612" w:hanging="892"/>
      <w:jc w:val="both"/>
    </w:pPr>
    <w:rPr>
      <w:rFonts w:ascii="Arial" w:hAnsi="Arial"/>
      <w:lang w:eastAsia="ru-RU"/>
    </w:rPr>
  </w:style>
  <w:style w:type="character" w:customStyle="1" w:styleId="S">
    <w:name w:val="S_Обычный Знак"/>
    <w:link w:val="S0"/>
    <w:locked/>
    <w:rsid w:val="00F7471A"/>
    <w:rPr>
      <w:sz w:val="24"/>
      <w:szCs w:val="24"/>
    </w:rPr>
  </w:style>
  <w:style w:type="paragraph" w:customStyle="1" w:styleId="S0">
    <w:name w:val="S_Обычный"/>
    <w:basedOn w:val="a0"/>
    <w:link w:val="S"/>
    <w:qFormat/>
    <w:rsid w:val="00F7471A"/>
    <w:pPr>
      <w:suppressAutoHyphens w:val="0"/>
      <w:spacing w:line="360" w:lineRule="auto"/>
      <w:ind w:firstLine="709"/>
      <w:jc w:val="both"/>
    </w:pPr>
    <w:rPr>
      <w:lang w:eastAsia="ru-RU"/>
    </w:rPr>
  </w:style>
  <w:style w:type="numbering" w:customStyle="1" w:styleId="1c">
    <w:name w:val="Нет списка1"/>
    <w:next w:val="a3"/>
    <w:uiPriority w:val="99"/>
    <w:semiHidden/>
    <w:unhideWhenUsed/>
    <w:rsid w:val="00352FAF"/>
  </w:style>
  <w:style w:type="character" w:customStyle="1" w:styleId="11">
    <w:name w:val="Заголовок 1 Знак"/>
    <w:aliases w:val="q1 Знак"/>
    <w:link w:val="10"/>
    <w:rsid w:val="00352FAF"/>
    <w:rPr>
      <w:rFonts w:ascii="Arial" w:hAnsi="Arial" w:cs="Arial"/>
      <w:b/>
      <w:bCs/>
      <w:kern w:val="32"/>
      <w:sz w:val="32"/>
      <w:szCs w:val="32"/>
      <w:lang w:eastAsia="ar-SA"/>
    </w:rPr>
  </w:style>
  <w:style w:type="character" w:customStyle="1" w:styleId="70">
    <w:name w:val="Заголовок 7 Знак"/>
    <w:link w:val="7"/>
    <w:uiPriority w:val="99"/>
    <w:rsid w:val="00352FAF"/>
    <w:rPr>
      <w:sz w:val="24"/>
      <w:szCs w:val="24"/>
      <w:lang w:eastAsia="ar-SA"/>
    </w:rPr>
  </w:style>
  <w:style w:type="character" w:customStyle="1" w:styleId="af5">
    <w:name w:val="Текст выноски Знак"/>
    <w:link w:val="af4"/>
    <w:uiPriority w:val="99"/>
    <w:semiHidden/>
    <w:rsid w:val="00352FAF"/>
    <w:rPr>
      <w:rFonts w:ascii="Tahoma" w:hAnsi="Tahoma" w:cs="Tahoma"/>
      <w:sz w:val="16"/>
      <w:szCs w:val="16"/>
      <w:lang w:eastAsia="ar-SA"/>
    </w:rPr>
  </w:style>
  <w:style w:type="table" w:customStyle="1" w:styleId="1d">
    <w:name w:val="Сетка таблицы1"/>
    <w:basedOn w:val="a2"/>
    <w:next w:val="af1"/>
    <w:uiPriority w:val="59"/>
    <w:rsid w:val="00352FAF"/>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fa">
    <w:name w:val="Document Map"/>
    <w:basedOn w:val="a0"/>
    <w:link w:val="affb"/>
    <w:uiPriority w:val="99"/>
    <w:semiHidden/>
    <w:unhideWhenUsed/>
    <w:rsid w:val="0006088C"/>
    <w:rPr>
      <w:rFonts w:ascii="Tahoma" w:hAnsi="Tahoma" w:cs="Tahoma"/>
      <w:sz w:val="16"/>
      <w:szCs w:val="16"/>
    </w:rPr>
  </w:style>
  <w:style w:type="character" w:customStyle="1" w:styleId="affb">
    <w:name w:val="Схема документа Знак"/>
    <w:basedOn w:val="a1"/>
    <w:link w:val="affa"/>
    <w:uiPriority w:val="99"/>
    <w:semiHidden/>
    <w:rsid w:val="0006088C"/>
    <w:rPr>
      <w:rFonts w:ascii="Tahoma" w:hAnsi="Tahoma" w:cs="Tahoma"/>
      <w:sz w:val="16"/>
      <w:szCs w:val="16"/>
      <w:lang w:eastAsia="ar-SA"/>
    </w:rPr>
  </w:style>
  <w:style w:type="numbering" w:customStyle="1" w:styleId="2a">
    <w:name w:val="Нет списка2"/>
    <w:next w:val="a3"/>
    <w:uiPriority w:val="99"/>
    <w:semiHidden/>
    <w:unhideWhenUsed/>
    <w:rsid w:val="009B21DD"/>
  </w:style>
  <w:style w:type="table" w:customStyle="1" w:styleId="2b">
    <w:name w:val="Сетка таблицы2"/>
    <w:basedOn w:val="a2"/>
    <w:next w:val="af1"/>
    <w:uiPriority w:val="59"/>
    <w:rsid w:val="009B21DD"/>
    <w:pPr>
      <w:widowControl w:val="0"/>
      <w:adjustRightInd w:val="0"/>
      <w:spacing w:line="360" w:lineRule="atLeast"/>
      <w:jc w:val="both"/>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
    <w:name w:val="Нет списка11"/>
    <w:next w:val="a3"/>
    <w:uiPriority w:val="99"/>
    <w:semiHidden/>
    <w:unhideWhenUsed/>
    <w:rsid w:val="009B21DD"/>
  </w:style>
  <w:style w:type="table" w:customStyle="1" w:styleId="111">
    <w:name w:val="Сетка таблицы11"/>
    <w:basedOn w:val="a2"/>
    <w:next w:val="af1"/>
    <w:uiPriority w:val="59"/>
    <w:rsid w:val="009B21DD"/>
    <w:pPr>
      <w:widowControl w:val="0"/>
      <w:adjustRightInd w:val="0"/>
      <w:spacing w:line="360" w:lineRule="atLeast"/>
      <w:jc w:val="both"/>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c">
    <w:name w:val="Note Heading"/>
    <w:basedOn w:val="a0"/>
    <w:next w:val="a0"/>
    <w:link w:val="affd"/>
    <w:uiPriority w:val="99"/>
    <w:rsid w:val="00AD2E69"/>
    <w:pPr>
      <w:suppressAutoHyphens w:val="0"/>
      <w:jc w:val="center"/>
    </w:pPr>
    <w:rPr>
      <w:rFonts w:ascii="Arial" w:hAnsi="Arial"/>
      <w:b/>
      <w:sz w:val="32"/>
      <w:lang w:eastAsia="ru-RU"/>
    </w:rPr>
  </w:style>
  <w:style w:type="character" w:customStyle="1" w:styleId="affd">
    <w:name w:val="Заголовок записки Знак"/>
    <w:basedOn w:val="a1"/>
    <w:link w:val="affc"/>
    <w:uiPriority w:val="99"/>
    <w:rsid w:val="00AD2E69"/>
    <w:rPr>
      <w:rFonts w:ascii="Arial" w:hAnsi="Arial"/>
      <w:b/>
      <w:sz w:val="32"/>
      <w:szCs w:val="24"/>
    </w:rPr>
  </w:style>
  <w:style w:type="table" w:customStyle="1" w:styleId="36">
    <w:name w:val="Сетка таблицы3"/>
    <w:basedOn w:val="a2"/>
    <w:next w:val="af1"/>
    <w:uiPriority w:val="39"/>
    <w:rsid w:val="008C541E"/>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Сетка таблицы12"/>
    <w:basedOn w:val="a2"/>
    <w:uiPriority w:val="59"/>
    <w:rsid w:val="008C541E"/>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Сетка таблицы21"/>
    <w:basedOn w:val="a2"/>
    <w:uiPriority w:val="59"/>
    <w:rsid w:val="008C541E"/>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Сетка таблицы111"/>
    <w:basedOn w:val="a2"/>
    <w:uiPriority w:val="59"/>
    <w:rsid w:val="008C541E"/>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
    <w:name w:val="Сетка таблицы4"/>
    <w:basedOn w:val="a2"/>
    <w:next w:val="af1"/>
    <w:uiPriority w:val="39"/>
    <w:rsid w:val="00680F4E"/>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0">
    <w:name w:val="Сетка таблицы13"/>
    <w:basedOn w:val="a2"/>
    <w:uiPriority w:val="59"/>
    <w:rsid w:val="00680F4E"/>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0">
    <w:name w:val="Сетка таблицы22"/>
    <w:basedOn w:val="a2"/>
    <w:uiPriority w:val="59"/>
    <w:rsid w:val="00680F4E"/>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
    <w:name w:val="Сетка таблицы112"/>
    <w:basedOn w:val="a2"/>
    <w:uiPriority w:val="59"/>
    <w:rsid w:val="00680F4E"/>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
    <w:name w:val="Сетка таблицы5"/>
    <w:basedOn w:val="a2"/>
    <w:next w:val="af1"/>
    <w:rsid w:val="002E6448"/>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Сетка таблицы14"/>
    <w:basedOn w:val="a2"/>
    <w:uiPriority w:val="59"/>
    <w:rsid w:val="002E6448"/>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0">
    <w:name w:val="Сетка таблицы23"/>
    <w:basedOn w:val="a2"/>
    <w:uiPriority w:val="59"/>
    <w:rsid w:val="002E6448"/>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
    <w:name w:val="Сетка таблицы113"/>
    <w:basedOn w:val="a2"/>
    <w:uiPriority w:val="59"/>
    <w:rsid w:val="002E6448"/>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
    <w:name w:val="Сетка таблицы6"/>
    <w:basedOn w:val="a2"/>
    <w:next w:val="af1"/>
    <w:uiPriority w:val="39"/>
    <w:rsid w:val="00E0253C"/>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0">
    <w:name w:val="Сетка таблицы15"/>
    <w:basedOn w:val="a2"/>
    <w:uiPriority w:val="59"/>
    <w:rsid w:val="00E0253C"/>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0">
    <w:name w:val="Сетка таблицы24"/>
    <w:basedOn w:val="a2"/>
    <w:uiPriority w:val="59"/>
    <w:rsid w:val="00E0253C"/>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
    <w:name w:val="Сетка таблицы114"/>
    <w:basedOn w:val="a2"/>
    <w:uiPriority w:val="59"/>
    <w:rsid w:val="00E0253C"/>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Title">
    <w:name w:val="ConsPlusTitle"/>
    <w:uiPriority w:val="99"/>
    <w:rsid w:val="00BA7932"/>
    <w:pPr>
      <w:widowControl w:val="0"/>
      <w:autoSpaceDE w:val="0"/>
      <w:autoSpaceDN w:val="0"/>
      <w:adjustRightInd w:val="0"/>
    </w:pPr>
    <w:rPr>
      <w:rFonts w:ascii="Arial" w:hAnsi="Arial" w:cs="Arial"/>
      <w:b/>
      <w:bCs/>
    </w:rPr>
  </w:style>
  <w:style w:type="character" w:customStyle="1" w:styleId="30">
    <w:name w:val="Заголовок 3 Знак"/>
    <w:aliases w:val="Знак3 Знак,Знак3 Знак Знак Знак Знак"/>
    <w:basedOn w:val="a1"/>
    <w:link w:val="3"/>
    <w:uiPriority w:val="9"/>
    <w:rsid w:val="00662B9A"/>
    <w:rPr>
      <w:rFonts w:ascii="Arial" w:hAnsi="Arial" w:cs="Arial"/>
      <w:b/>
      <w:bCs/>
      <w:sz w:val="26"/>
      <w:szCs w:val="26"/>
      <w:lang w:eastAsia="ar-SA"/>
    </w:rPr>
  </w:style>
  <w:style w:type="character" w:customStyle="1" w:styleId="50">
    <w:name w:val="Заголовок 5 Знак"/>
    <w:basedOn w:val="a1"/>
    <w:link w:val="5"/>
    <w:rsid w:val="00662B9A"/>
    <w:rPr>
      <w:b/>
      <w:bCs/>
      <w:i/>
      <w:iCs/>
      <w:sz w:val="26"/>
      <w:szCs w:val="26"/>
      <w:lang w:eastAsia="ar-SA"/>
    </w:rPr>
  </w:style>
  <w:style w:type="character" w:customStyle="1" w:styleId="af8">
    <w:name w:val="Основной текст с отступом Знак"/>
    <w:basedOn w:val="a1"/>
    <w:link w:val="af7"/>
    <w:uiPriority w:val="99"/>
    <w:rsid w:val="00662B9A"/>
    <w:rPr>
      <w:sz w:val="24"/>
      <w:szCs w:val="24"/>
      <w:lang w:eastAsia="ar-SA"/>
    </w:rPr>
  </w:style>
  <w:style w:type="paragraph" w:styleId="2c">
    <w:name w:val="Body Text 2"/>
    <w:basedOn w:val="a0"/>
    <w:link w:val="2d"/>
    <w:uiPriority w:val="99"/>
    <w:semiHidden/>
    <w:unhideWhenUsed/>
    <w:rsid w:val="00D82561"/>
    <w:pPr>
      <w:spacing w:after="120" w:line="480" w:lineRule="auto"/>
    </w:pPr>
  </w:style>
  <w:style w:type="character" w:customStyle="1" w:styleId="2d">
    <w:name w:val="Основной текст 2 Знак"/>
    <w:basedOn w:val="a1"/>
    <w:link w:val="2c"/>
    <w:uiPriority w:val="99"/>
    <w:semiHidden/>
    <w:rsid w:val="00D82561"/>
    <w:rPr>
      <w:sz w:val="24"/>
      <w:szCs w:val="24"/>
      <w:lang w:eastAsia="ar-SA"/>
    </w:rPr>
  </w:style>
  <w:style w:type="paragraph" w:customStyle="1" w:styleId="affe">
    <w:name w:val="Базовый"/>
    <w:uiPriority w:val="99"/>
    <w:rsid w:val="00D82561"/>
    <w:pPr>
      <w:tabs>
        <w:tab w:val="left" w:pos="709"/>
      </w:tabs>
      <w:suppressAutoHyphens/>
      <w:spacing w:after="60" w:line="276" w:lineRule="auto"/>
      <w:jc w:val="both"/>
    </w:pPr>
    <w:rPr>
      <w:sz w:val="24"/>
      <w:szCs w:val="24"/>
      <w:lang w:eastAsia="ar-SA"/>
    </w:rPr>
  </w:style>
  <w:style w:type="character" w:styleId="afff">
    <w:name w:val="FollowedHyperlink"/>
    <w:basedOn w:val="a1"/>
    <w:uiPriority w:val="99"/>
    <w:semiHidden/>
    <w:unhideWhenUsed/>
    <w:rsid w:val="00BB46D2"/>
    <w:rPr>
      <w:color w:val="800080" w:themeColor="followedHyperlink"/>
      <w:u w:val="single"/>
    </w:rPr>
  </w:style>
  <w:style w:type="numbering" w:customStyle="1" w:styleId="37">
    <w:name w:val="Нет списка3"/>
    <w:next w:val="a3"/>
    <w:uiPriority w:val="99"/>
    <w:semiHidden/>
    <w:unhideWhenUsed/>
    <w:rsid w:val="008B3718"/>
  </w:style>
  <w:style w:type="numbering" w:customStyle="1" w:styleId="43">
    <w:name w:val="Нет списка4"/>
    <w:next w:val="a3"/>
    <w:uiPriority w:val="99"/>
    <w:semiHidden/>
    <w:unhideWhenUsed/>
    <w:rsid w:val="00A222B0"/>
  </w:style>
  <w:style w:type="numbering" w:customStyle="1" w:styleId="121">
    <w:name w:val="Нет списка12"/>
    <w:next w:val="a3"/>
    <w:uiPriority w:val="99"/>
    <w:semiHidden/>
    <w:unhideWhenUsed/>
    <w:rsid w:val="00A222B0"/>
  </w:style>
  <w:style w:type="table" w:customStyle="1" w:styleId="71">
    <w:name w:val="Сетка таблицы7"/>
    <w:basedOn w:val="a2"/>
    <w:next w:val="af1"/>
    <w:uiPriority w:val="59"/>
    <w:rsid w:val="00A222B0"/>
    <w:pPr>
      <w:widowControl w:val="0"/>
      <w:adjustRightInd w:val="0"/>
      <w:spacing w:line="360" w:lineRule="atLeast"/>
      <w:jc w:val="both"/>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
    <w:name w:val="Сетка таблицы 11"/>
    <w:basedOn w:val="a2"/>
    <w:next w:val="19"/>
    <w:rsid w:val="00A222B0"/>
    <w:pPr>
      <w:suppressAutoHyphens/>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111">
    <w:name w:val="Нет списка111"/>
    <w:next w:val="a3"/>
    <w:uiPriority w:val="99"/>
    <w:semiHidden/>
    <w:unhideWhenUsed/>
    <w:rsid w:val="00A222B0"/>
  </w:style>
  <w:style w:type="table" w:customStyle="1" w:styleId="160">
    <w:name w:val="Сетка таблицы16"/>
    <w:basedOn w:val="a2"/>
    <w:next w:val="af1"/>
    <w:uiPriority w:val="59"/>
    <w:rsid w:val="00A222B0"/>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13">
    <w:name w:val="Нет списка21"/>
    <w:next w:val="a3"/>
    <w:uiPriority w:val="99"/>
    <w:semiHidden/>
    <w:unhideWhenUsed/>
    <w:rsid w:val="00A222B0"/>
  </w:style>
  <w:style w:type="table" w:customStyle="1" w:styleId="250">
    <w:name w:val="Сетка таблицы25"/>
    <w:basedOn w:val="a2"/>
    <w:next w:val="af1"/>
    <w:uiPriority w:val="59"/>
    <w:rsid w:val="00A222B0"/>
    <w:pPr>
      <w:widowControl w:val="0"/>
      <w:adjustRightInd w:val="0"/>
      <w:spacing w:line="360" w:lineRule="atLeast"/>
      <w:jc w:val="both"/>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0">
    <w:name w:val="Нет списка1111"/>
    <w:next w:val="a3"/>
    <w:uiPriority w:val="99"/>
    <w:semiHidden/>
    <w:unhideWhenUsed/>
    <w:rsid w:val="00A222B0"/>
  </w:style>
  <w:style w:type="table" w:customStyle="1" w:styleId="1150">
    <w:name w:val="Сетка таблицы115"/>
    <w:basedOn w:val="a2"/>
    <w:next w:val="af1"/>
    <w:uiPriority w:val="59"/>
    <w:rsid w:val="00A222B0"/>
    <w:pPr>
      <w:widowControl w:val="0"/>
      <w:adjustRightInd w:val="0"/>
      <w:spacing w:line="360" w:lineRule="atLeast"/>
      <w:jc w:val="both"/>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Сетка таблицы31"/>
    <w:basedOn w:val="a2"/>
    <w:next w:val="af1"/>
    <w:uiPriority w:val="39"/>
    <w:rsid w:val="00A222B0"/>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0">
    <w:name w:val="Сетка таблицы121"/>
    <w:basedOn w:val="a2"/>
    <w:uiPriority w:val="59"/>
    <w:rsid w:val="00A222B0"/>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Сетка таблицы211"/>
    <w:basedOn w:val="a2"/>
    <w:uiPriority w:val="59"/>
    <w:rsid w:val="00A222B0"/>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
    <w:name w:val="Сетка таблицы1111"/>
    <w:basedOn w:val="a2"/>
    <w:uiPriority w:val="59"/>
    <w:rsid w:val="00A222B0"/>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Сетка таблицы41"/>
    <w:basedOn w:val="a2"/>
    <w:next w:val="af1"/>
    <w:uiPriority w:val="39"/>
    <w:rsid w:val="00A222B0"/>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
    <w:name w:val="Сетка таблицы131"/>
    <w:basedOn w:val="a2"/>
    <w:uiPriority w:val="59"/>
    <w:rsid w:val="00A222B0"/>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
    <w:name w:val="Сетка таблицы221"/>
    <w:basedOn w:val="a2"/>
    <w:uiPriority w:val="59"/>
    <w:rsid w:val="00A222B0"/>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
    <w:name w:val="Сетка таблицы1121"/>
    <w:basedOn w:val="a2"/>
    <w:uiPriority w:val="59"/>
    <w:rsid w:val="00A222B0"/>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Сетка таблицы51"/>
    <w:basedOn w:val="a2"/>
    <w:next w:val="af1"/>
    <w:uiPriority w:val="39"/>
    <w:rsid w:val="00A222B0"/>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
    <w:name w:val="Сетка таблицы141"/>
    <w:basedOn w:val="a2"/>
    <w:uiPriority w:val="59"/>
    <w:rsid w:val="00A222B0"/>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Сетка таблицы231"/>
    <w:basedOn w:val="a2"/>
    <w:uiPriority w:val="59"/>
    <w:rsid w:val="00A222B0"/>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
    <w:name w:val="Сетка таблицы1131"/>
    <w:basedOn w:val="a2"/>
    <w:uiPriority w:val="59"/>
    <w:rsid w:val="00A222B0"/>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Сетка таблицы61"/>
    <w:basedOn w:val="a2"/>
    <w:next w:val="af1"/>
    <w:uiPriority w:val="39"/>
    <w:rsid w:val="00A222B0"/>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
    <w:name w:val="Сетка таблицы151"/>
    <w:basedOn w:val="a2"/>
    <w:uiPriority w:val="59"/>
    <w:rsid w:val="00A222B0"/>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Сетка таблицы241"/>
    <w:basedOn w:val="a2"/>
    <w:uiPriority w:val="59"/>
    <w:rsid w:val="00A222B0"/>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
    <w:name w:val="Сетка таблицы1141"/>
    <w:basedOn w:val="a2"/>
    <w:uiPriority w:val="59"/>
    <w:rsid w:val="00A222B0"/>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2">
    <w:name w:val="Нет списка31"/>
    <w:next w:val="a3"/>
    <w:uiPriority w:val="99"/>
    <w:semiHidden/>
    <w:unhideWhenUsed/>
    <w:rsid w:val="00A222B0"/>
  </w:style>
  <w:style w:type="paragraph" w:customStyle="1" w:styleId="14660">
    <w:name w:val="14660"/>
    <w:basedOn w:val="a0"/>
    <w:uiPriority w:val="99"/>
    <w:rsid w:val="00C039C4"/>
    <w:pPr>
      <w:suppressAutoHyphens w:val="0"/>
      <w:autoSpaceDE w:val="0"/>
      <w:autoSpaceDN w:val="0"/>
      <w:spacing w:before="120" w:after="120"/>
      <w:jc w:val="center"/>
    </w:pPr>
    <w:rPr>
      <w:b/>
      <w:bCs/>
      <w:color w:val="000000"/>
      <w:sz w:val="28"/>
      <w:szCs w:val="28"/>
      <w:lang w:eastAsia="ru-RU"/>
    </w:rPr>
  </w:style>
  <w:style w:type="table" w:customStyle="1" w:styleId="8">
    <w:name w:val="Сетка таблицы8"/>
    <w:basedOn w:val="a2"/>
    <w:next w:val="af1"/>
    <w:uiPriority w:val="59"/>
    <w:rsid w:val="00C039C4"/>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0">
    <w:name w:val="Сетка таблицы71"/>
    <w:basedOn w:val="a2"/>
    <w:next w:val="af1"/>
    <w:uiPriority w:val="59"/>
    <w:rsid w:val="00055DDD"/>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nsPlusNormal0">
    <w:name w:val="ConsPlusNormal Знак"/>
    <w:link w:val="ConsPlusNormal"/>
    <w:locked/>
    <w:rsid w:val="003E3ED6"/>
    <w:rPr>
      <w:rFonts w:ascii="Arial" w:hAnsi="Arial" w:cs="Arial"/>
    </w:rPr>
  </w:style>
  <w:style w:type="paragraph" w:styleId="52">
    <w:name w:val="toc 5"/>
    <w:basedOn w:val="a0"/>
    <w:next w:val="a0"/>
    <w:autoRedefine/>
    <w:uiPriority w:val="39"/>
    <w:unhideWhenUsed/>
    <w:rsid w:val="003E3ED6"/>
    <w:pPr>
      <w:suppressAutoHyphens w:val="0"/>
      <w:spacing w:after="100" w:line="276" w:lineRule="auto"/>
      <w:ind w:left="880"/>
    </w:pPr>
    <w:rPr>
      <w:rFonts w:asciiTheme="minorHAnsi" w:eastAsiaTheme="minorEastAsia" w:hAnsiTheme="minorHAnsi" w:cstheme="minorBidi"/>
      <w:sz w:val="22"/>
      <w:szCs w:val="22"/>
      <w:lang w:eastAsia="ru-RU"/>
    </w:rPr>
  </w:style>
  <w:style w:type="paragraph" w:styleId="62">
    <w:name w:val="toc 6"/>
    <w:basedOn w:val="a0"/>
    <w:next w:val="a0"/>
    <w:autoRedefine/>
    <w:uiPriority w:val="39"/>
    <w:unhideWhenUsed/>
    <w:rsid w:val="003E3ED6"/>
    <w:pPr>
      <w:suppressAutoHyphens w:val="0"/>
      <w:spacing w:after="100" w:line="276" w:lineRule="auto"/>
      <w:ind w:left="1100"/>
    </w:pPr>
    <w:rPr>
      <w:rFonts w:asciiTheme="minorHAnsi" w:eastAsiaTheme="minorEastAsia" w:hAnsiTheme="minorHAnsi" w:cstheme="minorBidi"/>
      <w:sz w:val="22"/>
      <w:szCs w:val="22"/>
      <w:lang w:eastAsia="ru-RU"/>
    </w:rPr>
  </w:style>
  <w:style w:type="paragraph" w:styleId="72">
    <w:name w:val="toc 7"/>
    <w:basedOn w:val="a0"/>
    <w:next w:val="a0"/>
    <w:autoRedefine/>
    <w:uiPriority w:val="39"/>
    <w:unhideWhenUsed/>
    <w:rsid w:val="003E3ED6"/>
    <w:pPr>
      <w:suppressAutoHyphens w:val="0"/>
      <w:spacing w:after="100" w:line="276" w:lineRule="auto"/>
      <w:ind w:left="1320"/>
    </w:pPr>
    <w:rPr>
      <w:rFonts w:asciiTheme="minorHAnsi" w:eastAsiaTheme="minorEastAsia" w:hAnsiTheme="minorHAnsi" w:cstheme="minorBidi"/>
      <w:sz w:val="22"/>
      <w:szCs w:val="22"/>
      <w:lang w:eastAsia="ru-RU"/>
    </w:rPr>
  </w:style>
  <w:style w:type="paragraph" w:styleId="80">
    <w:name w:val="toc 8"/>
    <w:basedOn w:val="a0"/>
    <w:next w:val="a0"/>
    <w:autoRedefine/>
    <w:uiPriority w:val="39"/>
    <w:unhideWhenUsed/>
    <w:rsid w:val="003E3ED6"/>
    <w:pPr>
      <w:suppressAutoHyphens w:val="0"/>
      <w:spacing w:after="100" w:line="276" w:lineRule="auto"/>
      <w:ind w:left="1540"/>
    </w:pPr>
    <w:rPr>
      <w:rFonts w:asciiTheme="minorHAnsi" w:eastAsiaTheme="minorEastAsia" w:hAnsiTheme="minorHAnsi" w:cstheme="minorBidi"/>
      <w:sz w:val="22"/>
      <w:szCs w:val="22"/>
      <w:lang w:eastAsia="ru-RU"/>
    </w:rPr>
  </w:style>
  <w:style w:type="paragraph" w:styleId="9">
    <w:name w:val="toc 9"/>
    <w:basedOn w:val="a0"/>
    <w:next w:val="a0"/>
    <w:autoRedefine/>
    <w:uiPriority w:val="39"/>
    <w:unhideWhenUsed/>
    <w:rsid w:val="003E3ED6"/>
    <w:pPr>
      <w:suppressAutoHyphens w:val="0"/>
      <w:spacing w:after="100" w:line="276" w:lineRule="auto"/>
      <w:ind w:left="1760"/>
    </w:pPr>
    <w:rPr>
      <w:rFonts w:asciiTheme="minorHAnsi" w:eastAsiaTheme="minorEastAsia" w:hAnsiTheme="minorHAnsi" w:cstheme="minorBidi"/>
      <w:sz w:val="22"/>
      <w:szCs w:val="22"/>
      <w:lang w:eastAsia="ru-RU"/>
    </w:rPr>
  </w:style>
  <w:style w:type="paragraph" w:customStyle="1" w:styleId="ConsNonformat">
    <w:name w:val="ConsNonformat"/>
    <w:uiPriority w:val="99"/>
    <w:rsid w:val="003E3ED6"/>
    <w:pPr>
      <w:widowControl w:val="0"/>
      <w:numPr>
        <w:numId w:val="4"/>
      </w:numPr>
      <w:suppressAutoHyphens/>
      <w:autoSpaceDE w:val="0"/>
      <w:autoSpaceDN w:val="0"/>
      <w:ind w:right="19772"/>
      <w:textAlignment w:val="baseline"/>
    </w:pPr>
    <w:rPr>
      <w:rFonts w:ascii="Courier New" w:eastAsia="SimSun" w:hAnsi="Courier New" w:cs="Courier New"/>
      <w:kern w:val="3"/>
      <w:lang w:eastAsia="zh-CN"/>
    </w:rPr>
  </w:style>
  <w:style w:type="numbering" w:customStyle="1" w:styleId="WW8Num16">
    <w:name w:val="WW8Num16"/>
    <w:rsid w:val="003E3ED6"/>
    <w:pPr>
      <w:numPr>
        <w:numId w:val="4"/>
      </w:numPr>
    </w:pPr>
  </w:style>
  <w:style w:type="character" w:customStyle="1" w:styleId="Calibri9pt">
    <w:name w:val="Основной текст + Calibri;9 pt"/>
    <w:basedOn w:val="a1"/>
    <w:rsid w:val="00B93AC0"/>
    <w:rPr>
      <w:rFonts w:ascii="Calibri" w:eastAsia="Calibri" w:hAnsi="Calibri" w:cs="Calibri"/>
      <w:b w:val="0"/>
      <w:bCs w:val="0"/>
      <w:i w:val="0"/>
      <w:iCs w:val="0"/>
      <w:smallCaps w:val="0"/>
      <w:strike w:val="0"/>
      <w:color w:val="000000"/>
      <w:spacing w:val="0"/>
      <w:w w:val="100"/>
      <w:position w:val="0"/>
      <w:sz w:val="18"/>
      <w:szCs w:val="18"/>
      <w:u w:val="none"/>
      <w:lang w:val="ru-RU"/>
    </w:rPr>
  </w:style>
  <w:style w:type="character" w:customStyle="1" w:styleId="afff0">
    <w:name w:val="Основной текст_"/>
    <w:basedOn w:val="a1"/>
    <w:rsid w:val="00B93AC0"/>
    <w:rPr>
      <w:rFonts w:ascii="Times New Roman" w:eastAsia="Times New Roman" w:hAnsi="Times New Roman" w:cs="Times New Roman"/>
      <w:sz w:val="20"/>
      <w:szCs w:val="20"/>
      <w:shd w:val="clear" w:color="auto" w:fill="FFFFFF"/>
    </w:rPr>
  </w:style>
  <w:style w:type="character" w:customStyle="1" w:styleId="Calibri85pt">
    <w:name w:val="Основной текст + Calibri;8.5 pt"/>
    <w:basedOn w:val="afff0"/>
    <w:rsid w:val="00B93AC0"/>
    <w:rPr>
      <w:rFonts w:ascii="Calibri" w:eastAsia="Calibri" w:hAnsi="Calibri" w:cs="Calibri"/>
      <w:b w:val="0"/>
      <w:bCs w:val="0"/>
      <w:i w:val="0"/>
      <w:iCs w:val="0"/>
      <w:smallCaps w:val="0"/>
      <w:strike w:val="0"/>
      <w:color w:val="000000"/>
      <w:spacing w:val="0"/>
      <w:w w:val="100"/>
      <w:position w:val="0"/>
      <w:sz w:val="17"/>
      <w:szCs w:val="17"/>
      <w:u w:val="none"/>
      <w:shd w:val="clear" w:color="auto" w:fill="FFFFFF"/>
      <w:lang w:val="ru-RU"/>
    </w:rPr>
  </w:style>
  <w:style w:type="character" w:customStyle="1" w:styleId="afff1">
    <w:name w:val="Колонтитул_"/>
    <w:link w:val="afff2"/>
    <w:locked/>
    <w:rsid w:val="000A6511"/>
    <w:rPr>
      <w:shd w:val="clear" w:color="auto" w:fill="FFFFFF"/>
    </w:rPr>
  </w:style>
  <w:style w:type="character" w:customStyle="1" w:styleId="90">
    <w:name w:val="Колонтитул + 9"/>
    <w:aliases w:val="5 pt1"/>
    <w:rsid w:val="000A6511"/>
    <w:rPr>
      <w:rFonts w:ascii="Times New Roman" w:hAnsi="Times New Roman" w:cs="Times New Roman"/>
      <w:sz w:val="19"/>
      <w:szCs w:val="19"/>
      <w:shd w:val="clear" w:color="auto" w:fill="FFFFFF"/>
    </w:rPr>
  </w:style>
  <w:style w:type="paragraph" w:customStyle="1" w:styleId="afff2">
    <w:name w:val="Колонтитул"/>
    <w:basedOn w:val="a0"/>
    <w:link w:val="afff1"/>
    <w:rsid w:val="000A6511"/>
    <w:pPr>
      <w:shd w:val="clear" w:color="auto" w:fill="FFFFFF"/>
      <w:suppressAutoHyphens w:val="0"/>
    </w:pPr>
    <w:rPr>
      <w:sz w:val="20"/>
      <w:szCs w:val="20"/>
      <w:lang w:eastAsia="ru-RU"/>
    </w:rPr>
  </w:style>
  <w:style w:type="paragraph" w:styleId="afff3">
    <w:name w:val="No Spacing"/>
    <w:uiPriority w:val="1"/>
    <w:qFormat/>
    <w:rsid w:val="00CD7C25"/>
    <w:pPr>
      <w:widowControl w:val="0"/>
      <w:autoSpaceDE w:val="0"/>
      <w:autoSpaceDN w:val="0"/>
      <w:adjustRightInd w:val="0"/>
    </w:pPr>
  </w:style>
  <w:style w:type="paragraph" w:customStyle="1" w:styleId="44">
    <w:name w:val="Без интервала4"/>
    <w:uiPriority w:val="99"/>
    <w:rsid w:val="00CD7C25"/>
    <w:rPr>
      <w:rFonts w:ascii="Calibri" w:hAnsi="Calibri"/>
      <w:sz w:val="22"/>
      <w:szCs w:val="22"/>
      <w:lang w:eastAsia="en-US"/>
    </w:rPr>
  </w:style>
  <w:style w:type="character" w:customStyle="1" w:styleId="FontStyle12">
    <w:name w:val="Font Style12"/>
    <w:rsid w:val="00CD7C25"/>
    <w:rPr>
      <w:rFonts w:ascii="Times New Roman" w:hAnsi="Times New Roman"/>
      <w:b/>
      <w:spacing w:val="10"/>
      <w:sz w:val="24"/>
    </w:rPr>
  </w:style>
  <w:style w:type="paragraph" w:customStyle="1" w:styleId="afff4">
    <w:name w:val="Прижатый влево"/>
    <w:basedOn w:val="a0"/>
    <w:next w:val="a0"/>
    <w:uiPriority w:val="99"/>
    <w:rsid w:val="00DD0304"/>
    <w:pPr>
      <w:widowControl w:val="0"/>
      <w:suppressAutoHyphens w:val="0"/>
      <w:autoSpaceDE w:val="0"/>
      <w:autoSpaceDN w:val="0"/>
      <w:adjustRightInd w:val="0"/>
    </w:pPr>
    <w:rPr>
      <w:rFonts w:ascii="Arial" w:eastAsiaTheme="minorEastAsia" w:hAnsi="Arial" w:cs="Arial"/>
      <w:sz w:val="26"/>
      <w:szCs w:val="26"/>
      <w:lang w:eastAsia="ru-RU"/>
    </w:rPr>
  </w:style>
  <w:style w:type="paragraph" w:customStyle="1" w:styleId="ConsPlusCell">
    <w:name w:val="ConsPlusCell"/>
    <w:uiPriority w:val="99"/>
    <w:rsid w:val="009B1A20"/>
    <w:pPr>
      <w:widowControl w:val="0"/>
      <w:autoSpaceDE w:val="0"/>
      <w:autoSpaceDN w:val="0"/>
      <w:adjustRightInd w:val="0"/>
    </w:pPr>
    <w:rPr>
      <w:rFonts w:ascii="Arial" w:hAnsi="Arial" w:cs="Arial"/>
    </w:rPr>
  </w:style>
  <w:style w:type="paragraph" w:customStyle="1" w:styleId="1">
    <w:name w:val="Список маркированный 1"/>
    <w:basedOn w:val="a0"/>
    <w:uiPriority w:val="99"/>
    <w:rsid w:val="001B6E05"/>
    <w:pPr>
      <w:numPr>
        <w:numId w:val="3"/>
      </w:numPr>
      <w:tabs>
        <w:tab w:val="left" w:pos="1276"/>
      </w:tabs>
      <w:jc w:val="both"/>
    </w:pPr>
  </w:style>
  <w:style w:type="character" w:customStyle="1" w:styleId="b-message-headname">
    <w:name w:val="b-message-head__name"/>
    <w:basedOn w:val="a1"/>
    <w:rsid w:val="00A6539F"/>
  </w:style>
  <w:style w:type="character" w:customStyle="1" w:styleId="b-message-heademail">
    <w:name w:val="b-message-head__email"/>
    <w:basedOn w:val="a1"/>
    <w:rsid w:val="00A6539F"/>
  </w:style>
  <w:style w:type="paragraph" w:customStyle="1" w:styleId="afff5">
    <w:name w:val="Таблицы (моноширинный)"/>
    <w:basedOn w:val="a0"/>
    <w:next w:val="a0"/>
    <w:uiPriority w:val="99"/>
    <w:rsid w:val="00863337"/>
    <w:pPr>
      <w:widowControl w:val="0"/>
      <w:suppressAutoHyphens w:val="0"/>
      <w:autoSpaceDE w:val="0"/>
      <w:autoSpaceDN w:val="0"/>
      <w:adjustRightInd w:val="0"/>
    </w:pPr>
    <w:rPr>
      <w:rFonts w:ascii="Courier New" w:hAnsi="Courier New" w:cs="Courier New"/>
      <w:sz w:val="26"/>
      <w:szCs w:val="26"/>
      <w:lang w:eastAsia="ru-RU"/>
    </w:rPr>
  </w:style>
  <w:style w:type="character" w:customStyle="1" w:styleId="afe">
    <w:name w:val="Абзац списка Знак"/>
    <w:aliases w:val="Варианты ответов Знак,Абзац списка11 Знак,Bullet List Знак,FooterText Знак,numbered Знак,Мой стиль! Знак"/>
    <w:link w:val="afd"/>
    <w:uiPriority w:val="34"/>
    <w:locked/>
    <w:rsid w:val="00E53FB7"/>
    <w:rPr>
      <w:rFonts w:ascii="Calibri" w:eastAsia="Calibri" w:hAnsi="Calibri"/>
      <w:sz w:val="22"/>
      <w:szCs w:val="22"/>
      <w:lang w:eastAsia="ar-SA"/>
    </w:rPr>
  </w:style>
  <w:style w:type="paragraph" w:styleId="afff6">
    <w:name w:val="Plain Text"/>
    <w:basedOn w:val="a0"/>
    <w:link w:val="afff7"/>
    <w:uiPriority w:val="99"/>
    <w:unhideWhenUsed/>
    <w:rsid w:val="005852AD"/>
    <w:pPr>
      <w:suppressAutoHyphens w:val="0"/>
    </w:pPr>
    <w:rPr>
      <w:rFonts w:ascii="Consolas" w:eastAsiaTheme="minorHAnsi" w:hAnsi="Consolas" w:cstheme="minorBidi"/>
      <w:sz w:val="21"/>
      <w:szCs w:val="21"/>
      <w:lang w:eastAsia="en-US"/>
    </w:rPr>
  </w:style>
  <w:style w:type="character" w:customStyle="1" w:styleId="afff7">
    <w:name w:val="Текст Знак"/>
    <w:basedOn w:val="a1"/>
    <w:link w:val="afff6"/>
    <w:uiPriority w:val="99"/>
    <w:rsid w:val="005852AD"/>
    <w:rPr>
      <w:rFonts w:ascii="Consolas" w:eastAsiaTheme="minorHAnsi" w:hAnsi="Consolas" w:cstheme="minorBidi"/>
      <w:sz w:val="21"/>
      <w:szCs w:val="21"/>
      <w:lang w:eastAsia="en-US"/>
    </w:rPr>
  </w:style>
  <w:style w:type="paragraph" w:customStyle="1" w:styleId="afff8">
    <w:name w:val="Нормальный (таблица)"/>
    <w:basedOn w:val="a0"/>
    <w:next w:val="a0"/>
    <w:uiPriority w:val="99"/>
    <w:rsid w:val="00743E0C"/>
    <w:pPr>
      <w:widowControl w:val="0"/>
      <w:suppressAutoHyphens w:val="0"/>
      <w:autoSpaceDE w:val="0"/>
      <w:autoSpaceDN w:val="0"/>
      <w:adjustRightInd w:val="0"/>
      <w:jc w:val="both"/>
    </w:pPr>
    <w:rPr>
      <w:rFonts w:ascii="Arial" w:eastAsiaTheme="minorEastAsia" w:hAnsi="Arial" w:cs="Arial"/>
      <w:sz w:val="26"/>
      <w:szCs w:val="26"/>
      <w:lang w:eastAsia="ru-RU"/>
    </w:rPr>
  </w:style>
  <w:style w:type="character" w:customStyle="1" w:styleId="116">
    <w:name w:val="Заголовок 1 Знак1"/>
    <w:aliases w:val="q1 Знак1"/>
    <w:basedOn w:val="a1"/>
    <w:rsid w:val="005F39FD"/>
    <w:rPr>
      <w:rFonts w:asciiTheme="majorHAnsi" w:eastAsiaTheme="majorEastAsia" w:hAnsiTheme="majorHAnsi" w:cstheme="majorBidi"/>
      <w:color w:val="365F91" w:themeColor="accent1" w:themeShade="BF"/>
      <w:sz w:val="32"/>
      <w:szCs w:val="32"/>
      <w:lang w:eastAsia="ar-SA"/>
    </w:rPr>
  </w:style>
  <w:style w:type="table" w:customStyle="1" w:styleId="91">
    <w:name w:val="Сетка таблицы9"/>
    <w:basedOn w:val="a2"/>
    <w:next w:val="af1"/>
    <w:rsid w:val="007B6780"/>
    <w:pPr>
      <w:widowControl w:val="0"/>
      <w:adjustRightInd w:val="0"/>
      <w:spacing w:line="360" w:lineRule="atLeast"/>
      <w:jc w:val="both"/>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Сетка таблицы132"/>
    <w:basedOn w:val="a2"/>
    <w:next w:val="af1"/>
    <w:rsid w:val="007B6780"/>
    <w:pPr>
      <w:widowControl w:val="0"/>
      <w:adjustRightInd w:val="0"/>
      <w:spacing w:line="360" w:lineRule="atLeast"/>
      <w:jc w:val="both"/>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3">
    <w:name w:val="Нет списка5"/>
    <w:next w:val="a3"/>
    <w:uiPriority w:val="99"/>
    <w:semiHidden/>
    <w:unhideWhenUsed/>
    <w:rsid w:val="00524FA3"/>
  </w:style>
  <w:style w:type="paragraph" w:customStyle="1" w:styleId="2e">
    <w:name w:val="Заголовок2"/>
    <w:basedOn w:val="a0"/>
    <w:next w:val="a6"/>
    <w:uiPriority w:val="99"/>
    <w:rsid w:val="00524FA3"/>
    <w:pPr>
      <w:keepNext/>
      <w:spacing w:before="240" w:after="120"/>
    </w:pPr>
    <w:rPr>
      <w:rFonts w:ascii="Arial" w:eastAsia="Lucida Sans Unicode" w:hAnsi="Arial" w:cs="Tahoma"/>
      <w:sz w:val="28"/>
      <w:szCs w:val="28"/>
    </w:rPr>
  </w:style>
  <w:style w:type="table" w:customStyle="1" w:styleId="100">
    <w:name w:val="Сетка таблицы10"/>
    <w:basedOn w:val="a2"/>
    <w:next w:val="af1"/>
    <w:uiPriority w:val="59"/>
    <w:rsid w:val="00524FA3"/>
    <w:pPr>
      <w:widowControl w:val="0"/>
      <w:adjustRightInd w:val="0"/>
      <w:spacing w:line="360" w:lineRule="atLeast"/>
      <w:jc w:val="both"/>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Сетка таблицы 12"/>
    <w:basedOn w:val="a2"/>
    <w:next w:val="19"/>
    <w:rsid w:val="00524FA3"/>
    <w:pPr>
      <w:suppressAutoHyphens/>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33">
    <w:name w:val="Нет списка13"/>
    <w:next w:val="a3"/>
    <w:uiPriority w:val="99"/>
    <w:semiHidden/>
    <w:unhideWhenUsed/>
    <w:rsid w:val="00524FA3"/>
  </w:style>
  <w:style w:type="table" w:customStyle="1" w:styleId="170">
    <w:name w:val="Сетка таблицы17"/>
    <w:basedOn w:val="a2"/>
    <w:next w:val="af1"/>
    <w:uiPriority w:val="59"/>
    <w:rsid w:val="00524FA3"/>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22">
    <w:name w:val="Нет списка22"/>
    <w:next w:val="a3"/>
    <w:uiPriority w:val="99"/>
    <w:semiHidden/>
    <w:unhideWhenUsed/>
    <w:rsid w:val="00524FA3"/>
  </w:style>
  <w:style w:type="table" w:customStyle="1" w:styleId="260">
    <w:name w:val="Сетка таблицы26"/>
    <w:basedOn w:val="a2"/>
    <w:next w:val="af1"/>
    <w:uiPriority w:val="59"/>
    <w:rsid w:val="00524FA3"/>
    <w:pPr>
      <w:widowControl w:val="0"/>
      <w:adjustRightInd w:val="0"/>
      <w:spacing w:line="360" w:lineRule="atLeast"/>
      <w:jc w:val="both"/>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Нет списка112"/>
    <w:next w:val="a3"/>
    <w:uiPriority w:val="99"/>
    <w:semiHidden/>
    <w:unhideWhenUsed/>
    <w:rsid w:val="00524FA3"/>
  </w:style>
  <w:style w:type="table" w:customStyle="1" w:styleId="1160">
    <w:name w:val="Сетка таблицы116"/>
    <w:basedOn w:val="a2"/>
    <w:next w:val="af1"/>
    <w:uiPriority w:val="59"/>
    <w:rsid w:val="00524FA3"/>
    <w:pPr>
      <w:widowControl w:val="0"/>
      <w:adjustRightInd w:val="0"/>
      <w:spacing w:line="360" w:lineRule="atLeast"/>
      <w:jc w:val="both"/>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Сетка таблицы32"/>
    <w:basedOn w:val="a2"/>
    <w:next w:val="af1"/>
    <w:uiPriority w:val="39"/>
    <w:rsid w:val="00524FA3"/>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0">
    <w:name w:val="Сетка таблицы122"/>
    <w:basedOn w:val="a2"/>
    <w:uiPriority w:val="59"/>
    <w:rsid w:val="00524FA3"/>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Сетка таблицы212"/>
    <w:basedOn w:val="a2"/>
    <w:uiPriority w:val="59"/>
    <w:rsid w:val="00524FA3"/>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
    <w:name w:val="Сетка таблицы1112"/>
    <w:basedOn w:val="a2"/>
    <w:uiPriority w:val="59"/>
    <w:rsid w:val="00524FA3"/>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Сетка таблицы42"/>
    <w:basedOn w:val="a2"/>
    <w:next w:val="af1"/>
    <w:uiPriority w:val="39"/>
    <w:rsid w:val="00524FA3"/>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0">
    <w:name w:val="Сетка таблицы133"/>
    <w:basedOn w:val="a2"/>
    <w:uiPriority w:val="59"/>
    <w:rsid w:val="00524FA3"/>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0">
    <w:name w:val="Сетка таблицы222"/>
    <w:basedOn w:val="a2"/>
    <w:uiPriority w:val="59"/>
    <w:rsid w:val="00524FA3"/>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
    <w:name w:val="Сетка таблицы1122"/>
    <w:basedOn w:val="a2"/>
    <w:uiPriority w:val="59"/>
    <w:rsid w:val="00524FA3"/>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Сетка таблицы52"/>
    <w:basedOn w:val="a2"/>
    <w:next w:val="af1"/>
    <w:rsid w:val="00524FA3"/>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Сетка таблицы142"/>
    <w:basedOn w:val="a2"/>
    <w:uiPriority w:val="59"/>
    <w:rsid w:val="00524FA3"/>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Сетка таблицы232"/>
    <w:basedOn w:val="a2"/>
    <w:uiPriority w:val="59"/>
    <w:rsid w:val="00524FA3"/>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
    <w:name w:val="Сетка таблицы1132"/>
    <w:basedOn w:val="a2"/>
    <w:uiPriority w:val="59"/>
    <w:rsid w:val="00524FA3"/>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0">
    <w:name w:val="Сетка таблицы62"/>
    <w:basedOn w:val="a2"/>
    <w:next w:val="af1"/>
    <w:uiPriority w:val="39"/>
    <w:rsid w:val="00524FA3"/>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Сетка таблицы152"/>
    <w:basedOn w:val="a2"/>
    <w:uiPriority w:val="59"/>
    <w:rsid w:val="00524FA3"/>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2">
    <w:name w:val="Сетка таблицы242"/>
    <w:basedOn w:val="a2"/>
    <w:uiPriority w:val="59"/>
    <w:rsid w:val="00524FA3"/>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
    <w:name w:val="Сетка таблицы1142"/>
    <w:basedOn w:val="a2"/>
    <w:uiPriority w:val="59"/>
    <w:rsid w:val="00524FA3"/>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
    <w:name w:val="Нет списка32"/>
    <w:next w:val="a3"/>
    <w:uiPriority w:val="99"/>
    <w:semiHidden/>
    <w:unhideWhenUsed/>
    <w:rsid w:val="00524FA3"/>
  </w:style>
  <w:style w:type="numbering" w:customStyle="1" w:styleId="411">
    <w:name w:val="Нет списка41"/>
    <w:next w:val="a3"/>
    <w:uiPriority w:val="99"/>
    <w:semiHidden/>
    <w:unhideWhenUsed/>
    <w:rsid w:val="00524FA3"/>
  </w:style>
  <w:style w:type="numbering" w:customStyle="1" w:styleId="1211">
    <w:name w:val="Нет списка121"/>
    <w:next w:val="a3"/>
    <w:uiPriority w:val="99"/>
    <w:semiHidden/>
    <w:unhideWhenUsed/>
    <w:rsid w:val="00524FA3"/>
  </w:style>
  <w:style w:type="table" w:customStyle="1" w:styleId="720">
    <w:name w:val="Сетка таблицы72"/>
    <w:basedOn w:val="a2"/>
    <w:next w:val="af1"/>
    <w:uiPriority w:val="59"/>
    <w:rsid w:val="00524FA3"/>
    <w:pPr>
      <w:widowControl w:val="0"/>
      <w:adjustRightInd w:val="0"/>
      <w:spacing w:line="360" w:lineRule="atLeast"/>
      <w:jc w:val="both"/>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Сетка таблицы 111"/>
    <w:basedOn w:val="a2"/>
    <w:next w:val="19"/>
    <w:rsid w:val="00524FA3"/>
    <w:pPr>
      <w:suppressAutoHyphens/>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1120">
    <w:name w:val="Нет списка1112"/>
    <w:next w:val="a3"/>
    <w:uiPriority w:val="99"/>
    <w:semiHidden/>
    <w:unhideWhenUsed/>
    <w:rsid w:val="00524FA3"/>
  </w:style>
  <w:style w:type="table" w:customStyle="1" w:styleId="161">
    <w:name w:val="Сетка таблицы161"/>
    <w:basedOn w:val="a2"/>
    <w:next w:val="af1"/>
    <w:uiPriority w:val="59"/>
    <w:rsid w:val="00524FA3"/>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111">
    <w:name w:val="Нет списка211"/>
    <w:next w:val="a3"/>
    <w:uiPriority w:val="99"/>
    <w:semiHidden/>
    <w:unhideWhenUsed/>
    <w:rsid w:val="00524FA3"/>
  </w:style>
  <w:style w:type="table" w:customStyle="1" w:styleId="251">
    <w:name w:val="Сетка таблицы251"/>
    <w:basedOn w:val="a2"/>
    <w:next w:val="af1"/>
    <w:uiPriority w:val="59"/>
    <w:rsid w:val="00524FA3"/>
    <w:pPr>
      <w:widowControl w:val="0"/>
      <w:adjustRightInd w:val="0"/>
      <w:spacing w:line="360" w:lineRule="atLeast"/>
      <w:jc w:val="both"/>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0">
    <w:name w:val="Нет списка11111"/>
    <w:next w:val="a3"/>
    <w:uiPriority w:val="99"/>
    <w:semiHidden/>
    <w:unhideWhenUsed/>
    <w:rsid w:val="00524FA3"/>
  </w:style>
  <w:style w:type="table" w:customStyle="1" w:styleId="1151">
    <w:name w:val="Сетка таблицы1151"/>
    <w:basedOn w:val="a2"/>
    <w:next w:val="af1"/>
    <w:uiPriority w:val="59"/>
    <w:rsid w:val="00524FA3"/>
    <w:pPr>
      <w:widowControl w:val="0"/>
      <w:adjustRightInd w:val="0"/>
      <w:spacing w:line="360" w:lineRule="atLeast"/>
      <w:jc w:val="both"/>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Сетка таблицы311"/>
    <w:basedOn w:val="a2"/>
    <w:next w:val="af1"/>
    <w:uiPriority w:val="39"/>
    <w:rsid w:val="00524FA3"/>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0">
    <w:name w:val="Сетка таблицы1211"/>
    <w:basedOn w:val="a2"/>
    <w:uiPriority w:val="59"/>
    <w:rsid w:val="00524FA3"/>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0">
    <w:name w:val="Сетка таблицы2111"/>
    <w:basedOn w:val="a2"/>
    <w:uiPriority w:val="59"/>
    <w:rsid w:val="00524FA3"/>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
    <w:name w:val="Сетка таблицы11111"/>
    <w:basedOn w:val="a2"/>
    <w:uiPriority w:val="59"/>
    <w:rsid w:val="00524FA3"/>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Сетка таблицы411"/>
    <w:basedOn w:val="a2"/>
    <w:next w:val="af1"/>
    <w:uiPriority w:val="39"/>
    <w:rsid w:val="00524FA3"/>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
    <w:name w:val="Сетка таблицы1311"/>
    <w:basedOn w:val="a2"/>
    <w:uiPriority w:val="59"/>
    <w:rsid w:val="00524FA3"/>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
    <w:name w:val="Сетка таблицы2211"/>
    <w:basedOn w:val="a2"/>
    <w:uiPriority w:val="59"/>
    <w:rsid w:val="00524FA3"/>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
    <w:name w:val="Сетка таблицы11211"/>
    <w:basedOn w:val="a2"/>
    <w:uiPriority w:val="59"/>
    <w:rsid w:val="00524FA3"/>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
    <w:name w:val="Сетка таблицы511"/>
    <w:basedOn w:val="a2"/>
    <w:next w:val="af1"/>
    <w:uiPriority w:val="39"/>
    <w:rsid w:val="00524FA3"/>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Сетка таблицы1411"/>
    <w:basedOn w:val="a2"/>
    <w:uiPriority w:val="59"/>
    <w:rsid w:val="00524FA3"/>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
    <w:name w:val="Сетка таблицы2311"/>
    <w:basedOn w:val="a2"/>
    <w:uiPriority w:val="59"/>
    <w:rsid w:val="00524FA3"/>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
    <w:name w:val="Сетка таблицы11311"/>
    <w:basedOn w:val="a2"/>
    <w:uiPriority w:val="59"/>
    <w:rsid w:val="00524FA3"/>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
    <w:name w:val="Сетка таблицы611"/>
    <w:basedOn w:val="a2"/>
    <w:next w:val="af1"/>
    <w:uiPriority w:val="39"/>
    <w:rsid w:val="00524FA3"/>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
    <w:name w:val="Сетка таблицы1511"/>
    <w:basedOn w:val="a2"/>
    <w:uiPriority w:val="59"/>
    <w:rsid w:val="00524FA3"/>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1">
    <w:name w:val="Сетка таблицы2411"/>
    <w:basedOn w:val="a2"/>
    <w:uiPriority w:val="59"/>
    <w:rsid w:val="00524FA3"/>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1">
    <w:name w:val="Сетка таблицы11411"/>
    <w:basedOn w:val="a2"/>
    <w:uiPriority w:val="59"/>
    <w:rsid w:val="00524FA3"/>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1">
    <w:name w:val="Нет списка311"/>
    <w:next w:val="a3"/>
    <w:uiPriority w:val="99"/>
    <w:semiHidden/>
    <w:unhideWhenUsed/>
    <w:rsid w:val="00524FA3"/>
  </w:style>
  <w:style w:type="table" w:customStyle="1" w:styleId="81">
    <w:name w:val="Сетка таблицы81"/>
    <w:basedOn w:val="a2"/>
    <w:next w:val="af1"/>
    <w:uiPriority w:val="59"/>
    <w:rsid w:val="00524FA3"/>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1">
    <w:name w:val="Сетка таблицы711"/>
    <w:basedOn w:val="a2"/>
    <w:next w:val="af1"/>
    <w:uiPriority w:val="59"/>
    <w:rsid w:val="00524FA3"/>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3">
    <w:name w:val="Нет списка6"/>
    <w:next w:val="a3"/>
    <w:uiPriority w:val="99"/>
    <w:semiHidden/>
    <w:unhideWhenUsed/>
    <w:rsid w:val="003A4248"/>
  </w:style>
  <w:style w:type="character" w:customStyle="1" w:styleId="Calibri">
    <w:name w:val="Основной текст + Calibri"/>
    <w:aliases w:val="9 pt"/>
    <w:basedOn w:val="afff0"/>
    <w:rsid w:val="00611B57"/>
    <w:rPr>
      <w:rFonts w:ascii="Calibri" w:eastAsia="Calibri" w:hAnsi="Calibri" w:cs="Calibri" w:hint="default"/>
      <w:b w:val="0"/>
      <w:bCs w:val="0"/>
      <w:i w:val="0"/>
      <w:iCs w:val="0"/>
      <w:smallCaps w:val="0"/>
      <w:strike w:val="0"/>
      <w:dstrike w:val="0"/>
      <w:color w:val="000000"/>
      <w:spacing w:val="0"/>
      <w:w w:val="100"/>
      <w:position w:val="0"/>
      <w:sz w:val="17"/>
      <w:szCs w:val="17"/>
      <w:u w:val="none"/>
      <w:effect w:val="none"/>
      <w:shd w:val="clear" w:color="auto" w:fill="FFFFFF"/>
      <w:lang w:val="ru-RU"/>
    </w:rPr>
  </w:style>
  <w:style w:type="paragraph" w:customStyle="1" w:styleId="msonormal0">
    <w:name w:val="msonormal"/>
    <w:basedOn w:val="a0"/>
    <w:uiPriority w:val="99"/>
    <w:rsid w:val="00300834"/>
    <w:pPr>
      <w:suppressAutoHyphens w:val="0"/>
      <w:spacing w:before="100" w:beforeAutospacing="1" w:after="100" w:afterAutospacing="1"/>
    </w:pPr>
    <w:rPr>
      <w:lang w:eastAsia="ru-RU"/>
    </w:rPr>
  </w:style>
  <w:style w:type="paragraph" w:customStyle="1" w:styleId="afff9">
    <w:name w:val="Таблица ГП"/>
    <w:basedOn w:val="a0"/>
    <w:next w:val="a0"/>
    <w:link w:val="afffa"/>
    <w:qFormat/>
    <w:rsid w:val="003C4E19"/>
    <w:pPr>
      <w:suppressAutoHyphens w:val="0"/>
    </w:pPr>
    <w:rPr>
      <w:rFonts w:eastAsia="Calibri"/>
      <w:sz w:val="20"/>
      <w:szCs w:val="20"/>
      <w:lang w:eastAsia="en-US"/>
    </w:rPr>
  </w:style>
  <w:style w:type="character" w:customStyle="1" w:styleId="afffa">
    <w:name w:val="Таблица ГП Знак"/>
    <w:link w:val="afff9"/>
    <w:rsid w:val="003C4E19"/>
    <w:rPr>
      <w:rFonts w:eastAsia="Calibr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55675">
      <w:bodyDiv w:val="1"/>
      <w:marLeft w:val="0"/>
      <w:marRight w:val="0"/>
      <w:marTop w:val="0"/>
      <w:marBottom w:val="0"/>
      <w:divBdr>
        <w:top w:val="none" w:sz="0" w:space="0" w:color="auto"/>
        <w:left w:val="none" w:sz="0" w:space="0" w:color="auto"/>
        <w:bottom w:val="none" w:sz="0" w:space="0" w:color="auto"/>
        <w:right w:val="none" w:sz="0" w:space="0" w:color="auto"/>
      </w:divBdr>
    </w:div>
    <w:div w:id="13266857">
      <w:bodyDiv w:val="1"/>
      <w:marLeft w:val="0"/>
      <w:marRight w:val="0"/>
      <w:marTop w:val="0"/>
      <w:marBottom w:val="0"/>
      <w:divBdr>
        <w:top w:val="none" w:sz="0" w:space="0" w:color="auto"/>
        <w:left w:val="none" w:sz="0" w:space="0" w:color="auto"/>
        <w:bottom w:val="none" w:sz="0" w:space="0" w:color="auto"/>
        <w:right w:val="none" w:sz="0" w:space="0" w:color="auto"/>
      </w:divBdr>
    </w:div>
    <w:div w:id="23604494">
      <w:bodyDiv w:val="1"/>
      <w:marLeft w:val="0"/>
      <w:marRight w:val="0"/>
      <w:marTop w:val="0"/>
      <w:marBottom w:val="0"/>
      <w:divBdr>
        <w:top w:val="none" w:sz="0" w:space="0" w:color="auto"/>
        <w:left w:val="none" w:sz="0" w:space="0" w:color="auto"/>
        <w:bottom w:val="none" w:sz="0" w:space="0" w:color="auto"/>
        <w:right w:val="none" w:sz="0" w:space="0" w:color="auto"/>
      </w:divBdr>
    </w:div>
    <w:div w:id="89662798">
      <w:bodyDiv w:val="1"/>
      <w:marLeft w:val="0"/>
      <w:marRight w:val="0"/>
      <w:marTop w:val="0"/>
      <w:marBottom w:val="0"/>
      <w:divBdr>
        <w:top w:val="none" w:sz="0" w:space="0" w:color="auto"/>
        <w:left w:val="none" w:sz="0" w:space="0" w:color="auto"/>
        <w:bottom w:val="none" w:sz="0" w:space="0" w:color="auto"/>
        <w:right w:val="none" w:sz="0" w:space="0" w:color="auto"/>
      </w:divBdr>
    </w:div>
    <w:div w:id="91822286">
      <w:bodyDiv w:val="1"/>
      <w:marLeft w:val="0"/>
      <w:marRight w:val="0"/>
      <w:marTop w:val="0"/>
      <w:marBottom w:val="0"/>
      <w:divBdr>
        <w:top w:val="none" w:sz="0" w:space="0" w:color="auto"/>
        <w:left w:val="none" w:sz="0" w:space="0" w:color="auto"/>
        <w:bottom w:val="none" w:sz="0" w:space="0" w:color="auto"/>
        <w:right w:val="none" w:sz="0" w:space="0" w:color="auto"/>
      </w:divBdr>
    </w:div>
    <w:div w:id="118113706">
      <w:bodyDiv w:val="1"/>
      <w:marLeft w:val="0"/>
      <w:marRight w:val="0"/>
      <w:marTop w:val="0"/>
      <w:marBottom w:val="0"/>
      <w:divBdr>
        <w:top w:val="none" w:sz="0" w:space="0" w:color="auto"/>
        <w:left w:val="none" w:sz="0" w:space="0" w:color="auto"/>
        <w:bottom w:val="none" w:sz="0" w:space="0" w:color="auto"/>
        <w:right w:val="none" w:sz="0" w:space="0" w:color="auto"/>
      </w:divBdr>
    </w:div>
    <w:div w:id="142436071">
      <w:bodyDiv w:val="1"/>
      <w:marLeft w:val="0"/>
      <w:marRight w:val="0"/>
      <w:marTop w:val="0"/>
      <w:marBottom w:val="0"/>
      <w:divBdr>
        <w:top w:val="none" w:sz="0" w:space="0" w:color="auto"/>
        <w:left w:val="none" w:sz="0" w:space="0" w:color="auto"/>
        <w:bottom w:val="none" w:sz="0" w:space="0" w:color="auto"/>
        <w:right w:val="none" w:sz="0" w:space="0" w:color="auto"/>
      </w:divBdr>
    </w:div>
    <w:div w:id="169881105">
      <w:bodyDiv w:val="1"/>
      <w:marLeft w:val="0"/>
      <w:marRight w:val="0"/>
      <w:marTop w:val="0"/>
      <w:marBottom w:val="0"/>
      <w:divBdr>
        <w:top w:val="none" w:sz="0" w:space="0" w:color="auto"/>
        <w:left w:val="none" w:sz="0" w:space="0" w:color="auto"/>
        <w:bottom w:val="none" w:sz="0" w:space="0" w:color="auto"/>
        <w:right w:val="none" w:sz="0" w:space="0" w:color="auto"/>
      </w:divBdr>
    </w:div>
    <w:div w:id="171653339">
      <w:bodyDiv w:val="1"/>
      <w:marLeft w:val="0"/>
      <w:marRight w:val="0"/>
      <w:marTop w:val="0"/>
      <w:marBottom w:val="0"/>
      <w:divBdr>
        <w:top w:val="none" w:sz="0" w:space="0" w:color="auto"/>
        <w:left w:val="none" w:sz="0" w:space="0" w:color="auto"/>
        <w:bottom w:val="none" w:sz="0" w:space="0" w:color="auto"/>
        <w:right w:val="none" w:sz="0" w:space="0" w:color="auto"/>
      </w:divBdr>
    </w:div>
    <w:div w:id="175005161">
      <w:bodyDiv w:val="1"/>
      <w:marLeft w:val="0"/>
      <w:marRight w:val="0"/>
      <w:marTop w:val="0"/>
      <w:marBottom w:val="0"/>
      <w:divBdr>
        <w:top w:val="none" w:sz="0" w:space="0" w:color="auto"/>
        <w:left w:val="none" w:sz="0" w:space="0" w:color="auto"/>
        <w:bottom w:val="none" w:sz="0" w:space="0" w:color="auto"/>
        <w:right w:val="none" w:sz="0" w:space="0" w:color="auto"/>
      </w:divBdr>
    </w:div>
    <w:div w:id="183831526">
      <w:bodyDiv w:val="1"/>
      <w:marLeft w:val="0"/>
      <w:marRight w:val="0"/>
      <w:marTop w:val="0"/>
      <w:marBottom w:val="0"/>
      <w:divBdr>
        <w:top w:val="none" w:sz="0" w:space="0" w:color="auto"/>
        <w:left w:val="none" w:sz="0" w:space="0" w:color="auto"/>
        <w:bottom w:val="none" w:sz="0" w:space="0" w:color="auto"/>
        <w:right w:val="none" w:sz="0" w:space="0" w:color="auto"/>
      </w:divBdr>
    </w:div>
    <w:div w:id="196044708">
      <w:bodyDiv w:val="1"/>
      <w:marLeft w:val="0"/>
      <w:marRight w:val="0"/>
      <w:marTop w:val="0"/>
      <w:marBottom w:val="0"/>
      <w:divBdr>
        <w:top w:val="none" w:sz="0" w:space="0" w:color="auto"/>
        <w:left w:val="none" w:sz="0" w:space="0" w:color="auto"/>
        <w:bottom w:val="none" w:sz="0" w:space="0" w:color="auto"/>
        <w:right w:val="none" w:sz="0" w:space="0" w:color="auto"/>
      </w:divBdr>
    </w:div>
    <w:div w:id="213273591">
      <w:bodyDiv w:val="1"/>
      <w:marLeft w:val="0"/>
      <w:marRight w:val="0"/>
      <w:marTop w:val="0"/>
      <w:marBottom w:val="0"/>
      <w:divBdr>
        <w:top w:val="none" w:sz="0" w:space="0" w:color="auto"/>
        <w:left w:val="none" w:sz="0" w:space="0" w:color="auto"/>
        <w:bottom w:val="none" w:sz="0" w:space="0" w:color="auto"/>
        <w:right w:val="none" w:sz="0" w:space="0" w:color="auto"/>
      </w:divBdr>
    </w:div>
    <w:div w:id="218053139">
      <w:bodyDiv w:val="1"/>
      <w:marLeft w:val="0"/>
      <w:marRight w:val="0"/>
      <w:marTop w:val="0"/>
      <w:marBottom w:val="0"/>
      <w:divBdr>
        <w:top w:val="none" w:sz="0" w:space="0" w:color="auto"/>
        <w:left w:val="none" w:sz="0" w:space="0" w:color="auto"/>
        <w:bottom w:val="none" w:sz="0" w:space="0" w:color="auto"/>
        <w:right w:val="none" w:sz="0" w:space="0" w:color="auto"/>
      </w:divBdr>
    </w:div>
    <w:div w:id="223101743">
      <w:bodyDiv w:val="1"/>
      <w:marLeft w:val="0"/>
      <w:marRight w:val="0"/>
      <w:marTop w:val="0"/>
      <w:marBottom w:val="0"/>
      <w:divBdr>
        <w:top w:val="none" w:sz="0" w:space="0" w:color="auto"/>
        <w:left w:val="none" w:sz="0" w:space="0" w:color="auto"/>
        <w:bottom w:val="none" w:sz="0" w:space="0" w:color="auto"/>
        <w:right w:val="none" w:sz="0" w:space="0" w:color="auto"/>
      </w:divBdr>
    </w:div>
    <w:div w:id="227737687">
      <w:bodyDiv w:val="1"/>
      <w:marLeft w:val="0"/>
      <w:marRight w:val="0"/>
      <w:marTop w:val="0"/>
      <w:marBottom w:val="0"/>
      <w:divBdr>
        <w:top w:val="none" w:sz="0" w:space="0" w:color="auto"/>
        <w:left w:val="none" w:sz="0" w:space="0" w:color="auto"/>
        <w:bottom w:val="none" w:sz="0" w:space="0" w:color="auto"/>
        <w:right w:val="none" w:sz="0" w:space="0" w:color="auto"/>
      </w:divBdr>
    </w:div>
    <w:div w:id="237255467">
      <w:bodyDiv w:val="1"/>
      <w:marLeft w:val="0"/>
      <w:marRight w:val="0"/>
      <w:marTop w:val="0"/>
      <w:marBottom w:val="0"/>
      <w:divBdr>
        <w:top w:val="none" w:sz="0" w:space="0" w:color="auto"/>
        <w:left w:val="none" w:sz="0" w:space="0" w:color="auto"/>
        <w:bottom w:val="none" w:sz="0" w:space="0" w:color="auto"/>
        <w:right w:val="none" w:sz="0" w:space="0" w:color="auto"/>
      </w:divBdr>
    </w:div>
    <w:div w:id="262080607">
      <w:bodyDiv w:val="1"/>
      <w:marLeft w:val="0"/>
      <w:marRight w:val="0"/>
      <w:marTop w:val="0"/>
      <w:marBottom w:val="0"/>
      <w:divBdr>
        <w:top w:val="none" w:sz="0" w:space="0" w:color="auto"/>
        <w:left w:val="none" w:sz="0" w:space="0" w:color="auto"/>
        <w:bottom w:val="none" w:sz="0" w:space="0" w:color="auto"/>
        <w:right w:val="none" w:sz="0" w:space="0" w:color="auto"/>
      </w:divBdr>
    </w:div>
    <w:div w:id="266280461">
      <w:bodyDiv w:val="1"/>
      <w:marLeft w:val="0"/>
      <w:marRight w:val="0"/>
      <w:marTop w:val="0"/>
      <w:marBottom w:val="0"/>
      <w:divBdr>
        <w:top w:val="none" w:sz="0" w:space="0" w:color="auto"/>
        <w:left w:val="none" w:sz="0" w:space="0" w:color="auto"/>
        <w:bottom w:val="none" w:sz="0" w:space="0" w:color="auto"/>
        <w:right w:val="none" w:sz="0" w:space="0" w:color="auto"/>
      </w:divBdr>
    </w:div>
    <w:div w:id="268396273">
      <w:bodyDiv w:val="1"/>
      <w:marLeft w:val="0"/>
      <w:marRight w:val="0"/>
      <w:marTop w:val="0"/>
      <w:marBottom w:val="0"/>
      <w:divBdr>
        <w:top w:val="none" w:sz="0" w:space="0" w:color="auto"/>
        <w:left w:val="none" w:sz="0" w:space="0" w:color="auto"/>
        <w:bottom w:val="none" w:sz="0" w:space="0" w:color="auto"/>
        <w:right w:val="none" w:sz="0" w:space="0" w:color="auto"/>
      </w:divBdr>
    </w:div>
    <w:div w:id="284237260">
      <w:bodyDiv w:val="1"/>
      <w:marLeft w:val="0"/>
      <w:marRight w:val="0"/>
      <w:marTop w:val="0"/>
      <w:marBottom w:val="0"/>
      <w:divBdr>
        <w:top w:val="none" w:sz="0" w:space="0" w:color="auto"/>
        <w:left w:val="none" w:sz="0" w:space="0" w:color="auto"/>
        <w:bottom w:val="none" w:sz="0" w:space="0" w:color="auto"/>
        <w:right w:val="none" w:sz="0" w:space="0" w:color="auto"/>
      </w:divBdr>
    </w:div>
    <w:div w:id="284776157">
      <w:bodyDiv w:val="1"/>
      <w:marLeft w:val="0"/>
      <w:marRight w:val="0"/>
      <w:marTop w:val="0"/>
      <w:marBottom w:val="0"/>
      <w:divBdr>
        <w:top w:val="none" w:sz="0" w:space="0" w:color="auto"/>
        <w:left w:val="none" w:sz="0" w:space="0" w:color="auto"/>
        <w:bottom w:val="none" w:sz="0" w:space="0" w:color="auto"/>
        <w:right w:val="none" w:sz="0" w:space="0" w:color="auto"/>
      </w:divBdr>
    </w:div>
    <w:div w:id="303588574">
      <w:bodyDiv w:val="1"/>
      <w:marLeft w:val="0"/>
      <w:marRight w:val="0"/>
      <w:marTop w:val="0"/>
      <w:marBottom w:val="0"/>
      <w:divBdr>
        <w:top w:val="none" w:sz="0" w:space="0" w:color="auto"/>
        <w:left w:val="none" w:sz="0" w:space="0" w:color="auto"/>
        <w:bottom w:val="none" w:sz="0" w:space="0" w:color="auto"/>
        <w:right w:val="none" w:sz="0" w:space="0" w:color="auto"/>
      </w:divBdr>
    </w:div>
    <w:div w:id="304437525">
      <w:bodyDiv w:val="1"/>
      <w:marLeft w:val="0"/>
      <w:marRight w:val="0"/>
      <w:marTop w:val="0"/>
      <w:marBottom w:val="0"/>
      <w:divBdr>
        <w:top w:val="none" w:sz="0" w:space="0" w:color="auto"/>
        <w:left w:val="none" w:sz="0" w:space="0" w:color="auto"/>
        <w:bottom w:val="none" w:sz="0" w:space="0" w:color="auto"/>
        <w:right w:val="none" w:sz="0" w:space="0" w:color="auto"/>
      </w:divBdr>
    </w:div>
    <w:div w:id="320737386">
      <w:bodyDiv w:val="1"/>
      <w:marLeft w:val="0"/>
      <w:marRight w:val="0"/>
      <w:marTop w:val="0"/>
      <w:marBottom w:val="0"/>
      <w:divBdr>
        <w:top w:val="none" w:sz="0" w:space="0" w:color="auto"/>
        <w:left w:val="none" w:sz="0" w:space="0" w:color="auto"/>
        <w:bottom w:val="none" w:sz="0" w:space="0" w:color="auto"/>
        <w:right w:val="none" w:sz="0" w:space="0" w:color="auto"/>
      </w:divBdr>
    </w:div>
    <w:div w:id="323046087">
      <w:bodyDiv w:val="1"/>
      <w:marLeft w:val="0"/>
      <w:marRight w:val="0"/>
      <w:marTop w:val="0"/>
      <w:marBottom w:val="0"/>
      <w:divBdr>
        <w:top w:val="none" w:sz="0" w:space="0" w:color="auto"/>
        <w:left w:val="none" w:sz="0" w:space="0" w:color="auto"/>
        <w:bottom w:val="none" w:sz="0" w:space="0" w:color="auto"/>
        <w:right w:val="none" w:sz="0" w:space="0" w:color="auto"/>
      </w:divBdr>
    </w:div>
    <w:div w:id="328598286">
      <w:bodyDiv w:val="1"/>
      <w:marLeft w:val="0"/>
      <w:marRight w:val="0"/>
      <w:marTop w:val="0"/>
      <w:marBottom w:val="0"/>
      <w:divBdr>
        <w:top w:val="none" w:sz="0" w:space="0" w:color="auto"/>
        <w:left w:val="none" w:sz="0" w:space="0" w:color="auto"/>
        <w:bottom w:val="none" w:sz="0" w:space="0" w:color="auto"/>
        <w:right w:val="none" w:sz="0" w:space="0" w:color="auto"/>
      </w:divBdr>
    </w:div>
    <w:div w:id="330645586">
      <w:bodyDiv w:val="1"/>
      <w:marLeft w:val="0"/>
      <w:marRight w:val="0"/>
      <w:marTop w:val="0"/>
      <w:marBottom w:val="0"/>
      <w:divBdr>
        <w:top w:val="none" w:sz="0" w:space="0" w:color="auto"/>
        <w:left w:val="none" w:sz="0" w:space="0" w:color="auto"/>
        <w:bottom w:val="none" w:sz="0" w:space="0" w:color="auto"/>
        <w:right w:val="none" w:sz="0" w:space="0" w:color="auto"/>
      </w:divBdr>
    </w:div>
    <w:div w:id="335806964">
      <w:bodyDiv w:val="1"/>
      <w:marLeft w:val="0"/>
      <w:marRight w:val="0"/>
      <w:marTop w:val="0"/>
      <w:marBottom w:val="0"/>
      <w:divBdr>
        <w:top w:val="none" w:sz="0" w:space="0" w:color="auto"/>
        <w:left w:val="none" w:sz="0" w:space="0" w:color="auto"/>
        <w:bottom w:val="none" w:sz="0" w:space="0" w:color="auto"/>
        <w:right w:val="none" w:sz="0" w:space="0" w:color="auto"/>
      </w:divBdr>
    </w:div>
    <w:div w:id="357436294">
      <w:bodyDiv w:val="1"/>
      <w:marLeft w:val="0"/>
      <w:marRight w:val="0"/>
      <w:marTop w:val="0"/>
      <w:marBottom w:val="0"/>
      <w:divBdr>
        <w:top w:val="none" w:sz="0" w:space="0" w:color="auto"/>
        <w:left w:val="none" w:sz="0" w:space="0" w:color="auto"/>
        <w:bottom w:val="none" w:sz="0" w:space="0" w:color="auto"/>
        <w:right w:val="none" w:sz="0" w:space="0" w:color="auto"/>
      </w:divBdr>
    </w:div>
    <w:div w:id="369183109">
      <w:bodyDiv w:val="1"/>
      <w:marLeft w:val="0"/>
      <w:marRight w:val="0"/>
      <w:marTop w:val="0"/>
      <w:marBottom w:val="0"/>
      <w:divBdr>
        <w:top w:val="none" w:sz="0" w:space="0" w:color="auto"/>
        <w:left w:val="none" w:sz="0" w:space="0" w:color="auto"/>
        <w:bottom w:val="none" w:sz="0" w:space="0" w:color="auto"/>
        <w:right w:val="none" w:sz="0" w:space="0" w:color="auto"/>
      </w:divBdr>
    </w:div>
    <w:div w:id="404958224">
      <w:bodyDiv w:val="1"/>
      <w:marLeft w:val="0"/>
      <w:marRight w:val="0"/>
      <w:marTop w:val="0"/>
      <w:marBottom w:val="0"/>
      <w:divBdr>
        <w:top w:val="none" w:sz="0" w:space="0" w:color="auto"/>
        <w:left w:val="none" w:sz="0" w:space="0" w:color="auto"/>
        <w:bottom w:val="none" w:sz="0" w:space="0" w:color="auto"/>
        <w:right w:val="none" w:sz="0" w:space="0" w:color="auto"/>
      </w:divBdr>
    </w:div>
    <w:div w:id="414134547">
      <w:bodyDiv w:val="1"/>
      <w:marLeft w:val="0"/>
      <w:marRight w:val="0"/>
      <w:marTop w:val="0"/>
      <w:marBottom w:val="0"/>
      <w:divBdr>
        <w:top w:val="none" w:sz="0" w:space="0" w:color="auto"/>
        <w:left w:val="none" w:sz="0" w:space="0" w:color="auto"/>
        <w:bottom w:val="none" w:sz="0" w:space="0" w:color="auto"/>
        <w:right w:val="none" w:sz="0" w:space="0" w:color="auto"/>
      </w:divBdr>
    </w:div>
    <w:div w:id="415784220">
      <w:bodyDiv w:val="1"/>
      <w:marLeft w:val="0"/>
      <w:marRight w:val="0"/>
      <w:marTop w:val="0"/>
      <w:marBottom w:val="0"/>
      <w:divBdr>
        <w:top w:val="none" w:sz="0" w:space="0" w:color="auto"/>
        <w:left w:val="none" w:sz="0" w:space="0" w:color="auto"/>
        <w:bottom w:val="none" w:sz="0" w:space="0" w:color="auto"/>
        <w:right w:val="none" w:sz="0" w:space="0" w:color="auto"/>
      </w:divBdr>
    </w:div>
    <w:div w:id="463159945">
      <w:bodyDiv w:val="1"/>
      <w:marLeft w:val="0"/>
      <w:marRight w:val="0"/>
      <w:marTop w:val="0"/>
      <w:marBottom w:val="0"/>
      <w:divBdr>
        <w:top w:val="none" w:sz="0" w:space="0" w:color="auto"/>
        <w:left w:val="none" w:sz="0" w:space="0" w:color="auto"/>
        <w:bottom w:val="none" w:sz="0" w:space="0" w:color="auto"/>
        <w:right w:val="none" w:sz="0" w:space="0" w:color="auto"/>
      </w:divBdr>
    </w:div>
    <w:div w:id="485435354">
      <w:bodyDiv w:val="1"/>
      <w:marLeft w:val="0"/>
      <w:marRight w:val="0"/>
      <w:marTop w:val="0"/>
      <w:marBottom w:val="0"/>
      <w:divBdr>
        <w:top w:val="none" w:sz="0" w:space="0" w:color="auto"/>
        <w:left w:val="none" w:sz="0" w:space="0" w:color="auto"/>
        <w:bottom w:val="none" w:sz="0" w:space="0" w:color="auto"/>
        <w:right w:val="none" w:sz="0" w:space="0" w:color="auto"/>
      </w:divBdr>
    </w:div>
    <w:div w:id="499854920">
      <w:bodyDiv w:val="1"/>
      <w:marLeft w:val="0"/>
      <w:marRight w:val="0"/>
      <w:marTop w:val="0"/>
      <w:marBottom w:val="0"/>
      <w:divBdr>
        <w:top w:val="none" w:sz="0" w:space="0" w:color="auto"/>
        <w:left w:val="none" w:sz="0" w:space="0" w:color="auto"/>
        <w:bottom w:val="none" w:sz="0" w:space="0" w:color="auto"/>
        <w:right w:val="none" w:sz="0" w:space="0" w:color="auto"/>
      </w:divBdr>
    </w:div>
    <w:div w:id="501046844">
      <w:bodyDiv w:val="1"/>
      <w:marLeft w:val="0"/>
      <w:marRight w:val="0"/>
      <w:marTop w:val="0"/>
      <w:marBottom w:val="0"/>
      <w:divBdr>
        <w:top w:val="none" w:sz="0" w:space="0" w:color="auto"/>
        <w:left w:val="none" w:sz="0" w:space="0" w:color="auto"/>
        <w:bottom w:val="none" w:sz="0" w:space="0" w:color="auto"/>
        <w:right w:val="none" w:sz="0" w:space="0" w:color="auto"/>
      </w:divBdr>
    </w:div>
    <w:div w:id="505482787">
      <w:bodyDiv w:val="1"/>
      <w:marLeft w:val="0"/>
      <w:marRight w:val="0"/>
      <w:marTop w:val="0"/>
      <w:marBottom w:val="0"/>
      <w:divBdr>
        <w:top w:val="none" w:sz="0" w:space="0" w:color="auto"/>
        <w:left w:val="none" w:sz="0" w:space="0" w:color="auto"/>
        <w:bottom w:val="none" w:sz="0" w:space="0" w:color="auto"/>
        <w:right w:val="none" w:sz="0" w:space="0" w:color="auto"/>
      </w:divBdr>
    </w:div>
    <w:div w:id="521746675">
      <w:bodyDiv w:val="1"/>
      <w:marLeft w:val="0"/>
      <w:marRight w:val="0"/>
      <w:marTop w:val="0"/>
      <w:marBottom w:val="0"/>
      <w:divBdr>
        <w:top w:val="none" w:sz="0" w:space="0" w:color="auto"/>
        <w:left w:val="none" w:sz="0" w:space="0" w:color="auto"/>
        <w:bottom w:val="none" w:sz="0" w:space="0" w:color="auto"/>
        <w:right w:val="none" w:sz="0" w:space="0" w:color="auto"/>
      </w:divBdr>
    </w:div>
    <w:div w:id="533733816">
      <w:bodyDiv w:val="1"/>
      <w:marLeft w:val="0"/>
      <w:marRight w:val="0"/>
      <w:marTop w:val="0"/>
      <w:marBottom w:val="0"/>
      <w:divBdr>
        <w:top w:val="none" w:sz="0" w:space="0" w:color="auto"/>
        <w:left w:val="none" w:sz="0" w:space="0" w:color="auto"/>
        <w:bottom w:val="none" w:sz="0" w:space="0" w:color="auto"/>
        <w:right w:val="none" w:sz="0" w:space="0" w:color="auto"/>
      </w:divBdr>
    </w:div>
    <w:div w:id="540099250">
      <w:bodyDiv w:val="1"/>
      <w:marLeft w:val="0"/>
      <w:marRight w:val="0"/>
      <w:marTop w:val="0"/>
      <w:marBottom w:val="0"/>
      <w:divBdr>
        <w:top w:val="none" w:sz="0" w:space="0" w:color="auto"/>
        <w:left w:val="none" w:sz="0" w:space="0" w:color="auto"/>
        <w:bottom w:val="none" w:sz="0" w:space="0" w:color="auto"/>
        <w:right w:val="none" w:sz="0" w:space="0" w:color="auto"/>
      </w:divBdr>
    </w:div>
    <w:div w:id="541598519">
      <w:bodyDiv w:val="1"/>
      <w:marLeft w:val="0"/>
      <w:marRight w:val="0"/>
      <w:marTop w:val="0"/>
      <w:marBottom w:val="0"/>
      <w:divBdr>
        <w:top w:val="none" w:sz="0" w:space="0" w:color="auto"/>
        <w:left w:val="none" w:sz="0" w:space="0" w:color="auto"/>
        <w:bottom w:val="none" w:sz="0" w:space="0" w:color="auto"/>
        <w:right w:val="none" w:sz="0" w:space="0" w:color="auto"/>
      </w:divBdr>
    </w:div>
    <w:div w:id="548612757">
      <w:bodyDiv w:val="1"/>
      <w:marLeft w:val="0"/>
      <w:marRight w:val="0"/>
      <w:marTop w:val="0"/>
      <w:marBottom w:val="0"/>
      <w:divBdr>
        <w:top w:val="none" w:sz="0" w:space="0" w:color="auto"/>
        <w:left w:val="none" w:sz="0" w:space="0" w:color="auto"/>
        <w:bottom w:val="none" w:sz="0" w:space="0" w:color="auto"/>
        <w:right w:val="none" w:sz="0" w:space="0" w:color="auto"/>
      </w:divBdr>
    </w:div>
    <w:div w:id="579798808">
      <w:bodyDiv w:val="1"/>
      <w:marLeft w:val="0"/>
      <w:marRight w:val="0"/>
      <w:marTop w:val="0"/>
      <w:marBottom w:val="0"/>
      <w:divBdr>
        <w:top w:val="none" w:sz="0" w:space="0" w:color="auto"/>
        <w:left w:val="none" w:sz="0" w:space="0" w:color="auto"/>
        <w:bottom w:val="none" w:sz="0" w:space="0" w:color="auto"/>
        <w:right w:val="none" w:sz="0" w:space="0" w:color="auto"/>
      </w:divBdr>
    </w:div>
    <w:div w:id="582643736">
      <w:bodyDiv w:val="1"/>
      <w:marLeft w:val="0"/>
      <w:marRight w:val="0"/>
      <w:marTop w:val="0"/>
      <w:marBottom w:val="0"/>
      <w:divBdr>
        <w:top w:val="none" w:sz="0" w:space="0" w:color="auto"/>
        <w:left w:val="none" w:sz="0" w:space="0" w:color="auto"/>
        <w:bottom w:val="none" w:sz="0" w:space="0" w:color="auto"/>
        <w:right w:val="none" w:sz="0" w:space="0" w:color="auto"/>
      </w:divBdr>
    </w:div>
    <w:div w:id="583491167">
      <w:bodyDiv w:val="1"/>
      <w:marLeft w:val="0"/>
      <w:marRight w:val="0"/>
      <w:marTop w:val="0"/>
      <w:marBottom w:val="0"/>
      <w:divBdr>
        <w:top w:val="none" w:sz="0" w:space="0" w:color="auto"/>
        <w:left w:val="none" w:sz="0" w:space="0" w:color="auto"/>
        <w:bottom w:val="none" w:sz="0" w:space="0" w:color="auto"/>
        <w:right w:val="none" w:sz="0" w:space="0" w:color="auto"/>
      </w:divBdr>
    </w:div>
    <w:div w:id="587885132">
      <w:bodyDiv w:val="1"/>
      <w:marLeft w:val="0"/>
      <w:marRight w:val="0"/>
      <w:marTop w:val="0"/>
      <w:marBottom w:val="0"/>
      <w:divBdr>
        <w:top w:val="none" w:sz="0" w:space="0" w:color="auto"/>
        <w:left w:val="none" w:sz="0" w:space="0" w:color="auto"/>
        <w:bottom w:val="none" w:sz="0" w:space="0" w:color="auto"/>
        <w:right w:val="none" w:sz="0" w:space="0" w:color="auto"/>
      </w:divBdr>
    </w:div>
    <w:div w:id="612203462">
      <w:bodyDiv w:val="1"/>
      <w:marLeft w:val="0"/>
      <w:marRight w:val="0"/>
      <w:marTop w:val="0"/>
      <w:marBottom w:val="0"/>
      <w:divBdr>
        <w:top w:val="none" w:sz="0" w:space="0" w:color="auto"/>
        <w:left w:val="none" w:sz="0" w:space="0" w:color="auto"/>
        <w:bottom w:val="none" w:sz="0" w:space="0" w:color="auto"/>
        <w:right w:val="none" w:sz="0" w:space="0" w:color="auto"/>
      </w:divBdr>
    </w:div>
    <w:div w:id="636034383">
      <w:bodyDiv w:val="1"/>
      <w:marLeft w:val="0"/>
      <w:marRight w:val="0"/>
      <w:marTop w:val="0"/>
      <w:marBottom w:val="0"/>
      <w:divBdr>
        <w:top w:val="none" w:sz="0" w:space="0" w:color="auto"/>
        <w:left w:val="none" w:sz="0" w:space="0" w:color="auto"/>
        <w:bottom w:val="none" w:sz="0" w:space="0" w:color="auto"/>
        <w:right w:val="none" w:sz="0" w:space="0" w:color="auto"/>
      </w:divBdr>
    </w:div>
    <w:div w:id="644119063">
      <w:bodyDiv w:val="1"/>
      <w:marLeft w:val="0"/>
      <w:marRight w:val="0"/>
      <w:marTop w:val="0"/>
      <w:marBottom w:val="0"/>
      <w:divBdr>
        <w:top w:val="none" w:sz="0" w:space="0" w:color="auto"/>
        <w:left w:val="none" w:sz="0" w:space="0" w:color="auto"/>
        <w:bottom w:val="none" w:sz="0" w:space="0" w:color="auto"/>
        <w:right w:val="none" w:sz="0" w:space="0" w:color="auto"/>
      </w:divBdr>
    </w:div>
    <w:div w:id="649942379">
      <w:bodyDiv w:val="1"/>
      <w:marLeft w:val="0"/>
      <w:marRight w:val="0"/>
      <w:marTop w:val="0"/>
      <w:marBottom w:val="0"/>
      <w:divBdr>
        <w:top w:val="none" w:sz="0" w:space="0" w:color="auto"/>
        <w:left w:val="none" w:sz="0" w:space="0" w:color="auto"/>
        <w:bottom w:val="none" w:sz="0" w:space="0" w:color="auto"/>
        <w:right w:val="none" w:sz="0" w:space="0" w:color="auto"/>
      </w:divBdr>
    </w:div>
    <w:div w:id="700084562">
      <w:bodyDiv w:val="1"/>
      <w:marLeft w:val="0"/>
      <w:marRight w:val="0"/>
      <w:marTop w:val="0"/>
      <w:marBottom w:val="0"/>
      <w:divBdr>
        <w:top w:val="none" w:sz="0" w:space="0" w:color="auto"/>
        <w:left w:val="none" w:sz="0" w:space="0" w:color="auto"/>
        <w:bottom w:val="none" w:sz="0" w:space="0" w:color="auto"/>
        <w:right w:val="none" w:sz="0" w:space="0" w:color="auto"/>
      </w:divBdr>
    </w:div>
    <w:div w:id="712732605">
      <w:bodyDiv w:val="1"/>
      <w:marLeft w:val="0"/>
      <w:marRight w:val="0"/>
      <w:marTop w:val="0"/>
      <w:marBottom w:val="0"/>
      <w:divBdr>
        <w:top w:val="none" w:sz="0" w:space="0" w:color="auto"/>
        <w:left w:val="none" w:sz="0" w:space="0" w:color="auto"/>
        <w:bottom w:val="none" w:sz="0" w:space="0" w:color="auto"/>
        <w:right w:val="none" w:sz="0" w:space="0" w:color="auto"/>
      </w:divBdr>
    </w:div>
    <w:div w:id="733621764">
      <w:bodyDiv w:val="1"/>
      <w:marLeft w:val="0"/>
      <w:marRight w:val="0"/>
      <w:marTop w:val="0"/>
      <w:marBottom w:val="0"/>
      <w:divBdr>
        <w:top w:val="none" w:sz="0" w:space="0" w:color="auto"/>
        <w:left w:val="none" w:sz="0" w:space="0" w:color="auto"/>
        <w:bottom w:val="none" w:sz="0" w:space="0" w:color="auto"/>
        <w:right w:val="none" w:sz="0" w:space="0" w:color="auto"/>
      </w:divBdr>
    </w:div>
    <w:div w:id="735863461">
      <w:bodyDiv w:val="1"/>
      <w:marLeft w:val="0"/>
      <w:marRight w:val="0"/>
      <w:marTop w:val="0"/>
      <w:marBottom w:val="0"/>
      <w:divBdr>
        <w:top w:val="none" w:sz="0" w:space="0" w:color="auto"/>
        <w:left w:val="none" w:sz="0" w:space="0" w:color="auto"/>
        <w:bottom w:val="none" w:sz="0" w:space="0" w:color="auto"/>
        <w:right w:val="none" w:sz="0" w:space="0" w:color="auto"/>
      </w:divBdr>
    </w:div>
    <w:div w:id="766192677">
      <w:bodyDiv w:val="1"/>
      <w:marLeft w:val="0"/>
      <w:marRight w:val="0"/>
      <w:marTop w:val="0"/>
      <w:marBottom w:val="0"/>
      <w:divBdr>
        <w:top w:val="none" w:sz="0" w:space="0" w:color="auto"/>
        <w:left w:val="none" w:sz="0" w:space="0" w:color="auto"/>
        <w:bottom w:val="none" w:sz="0" w:space="0" w:color="auto"/>
        <w:right w:val="none" w:sz="0" w:space="0" w:color="auto"/>
      </w:divBdr>
    </w:div>
    <w:div w:id="795757583">
      <w:bodyDiv w:val="1"/>
      <w:marLeft w:val="0"/>
      <w:marRight w:val="0"/>
      <w:marTop w:val="0"/>
      <w:marBottom w:val="0"/>
      <w:divBdr>
        <w:top w:val="none" w:sz="0" w:space="0" w:color="auto"/>
        <w:left w:val="none" w:sz="0" w:space="0" w:color="auto"/>
        <w:bottom w:val="none" w:sz="0" w:space="0" w:color="auto"/>
        <w:right w:val="none" w:sz="0" w:space="0" w:color="auto"/>
      </w:divBdr>
    </w:div>
    <w:div w:id="799111583">
      <w:bodyDiv w:val="1"/>
      <w:marLeft w:val="0"/>
      <w:marRight w:val="0"/>
      <w:marTop w:val="0"/>
      <w:marBottom w:val="0"/>
      <w:divBdr>
        <w:top w:val="none" w:sz="0" w:space="0" w:color="auto"/>
        <w:left w:val="none" w:sz="0" w:space="0" w:color="auto"/>
        <w:bottom w:val="none" w:sz="0" w:space="0" w:color="auto"/>
        <w:right w:val="none" w:sz="0" w:space="0" w:color="auto"/>
      </w:divBdr>
    </w:div>
    <w:div w:id="827748574">
      <w:bodyDiv w:val="1"/>
      <w:marLeft w:val="0"/>
      <w:marRight w:val="0"/>
      <w:marTop w:val="0"/>
      <w:marBottom w:val="0"/>
      <w:divBdr>
        <w:top w:val="none" w:sz="0" w:space="0" w:color="auto"/>
        <w:left w:val="none" w:sz="0" w:space="0" w:color="auto"/>
        <w:bottom w:val="none" w:sz="0" w:space="0" w:color="auto"/>
        <w:right w:val="none" w:sz="0" w:space="0" w:color="auto"/>
      </w:divBdr>
    </w:div>
    <w:div w:id="847910698">
      <w:bodyDiv w:val="1"/>
      <w:marLeft w:val="0"/>
      <w:marRight w:val="0"/>
      <w:marTop w:val="0"/>
      <w:marBottom w:val="0"/>
      <w:divBdr>
        <w:top w:val="none" w:sz="0" w:space="0" w:color="auto"/>
        <w:left w:val="none" w:sz="0" w:space="0" w:color="auto"/>
        <w:bottom w:val="none" w:sz="0" w:space="0" w:color="auto"/>
        <w:right w:val="none" w:sz="0" w:space="0" w:color="auto"/>
      </w:divBdr>
    </w:div>
    <w:div w:id="857281355">
      <w:bodyDiv w:val="1"/>
      <w:marLeft w:val="0"/>
      <w:marRight w:val="0"/>
      <w:marTop w:val="0"/>
      <w:marBottom w:val="0"/>
      <w:divBdr>
        <w:top w:val="none" w:sz="0" w:space="0" w:color="auto"/>
        <w:left w:val="none" w:sz="0" w:space="0" w:color="auto"/>
        <w:bottom w:val="none" w:sz="0" w:space="0" w:color="auto"/>
        <w:right w:val="none" w:sz="0" w:space="0" w:color="auto"/>
      </w:divBdr>
    </w:div>
    <w:div w:id="862090245">
      <w:bodyDiv w:val="1"/>
      <w:marLeft w:val="0"/>
      <w:marRight w:val="0"/>
      <w:marTop w:val="0"/>
      <w:marBottom w:val="0"/>
      <w:divBdr>
        <w:top w:val="none" w:sz="0" w:space="0" w:color="auto"/>
        <w:left w:val="none" w:sz="0" w:space="0" w:color="auto"/>
        <w:bottom w:val="none" w:sz="0" w:space="0" w:color="auto"/>
        <w:right w:val="none" w:sz="0" w:space="0" w:color="auto"/>
      </w:divBdr>
    </w:div>
    <w:div w:id="862133777">
      <w:bodyDiv w:val="1"/>
      <w:marLeft w:val="0"/>
      <w:marRight w:val="0"/>
      <w:marTop w:val="0"/>
      <w:marBottom w:val="0"/>
      <w:divBdr>
        <w:top w:val="none" w:sz="0" w:space="0" w:color="auto"/>
        <w:left w:val="none" w:sz="0" w:space="0" w:color="auto"/>
        <w:bottom w:val="none" w:sz="0" w:space="0" w:color="auto"/>
        <w:right w:val="none" w:sz="0" w:space="0" w:color="auto"/>
      </w:divBdr>
    </w:div>
    <w:div w:id="864365103">
      <w:bodyDiv w:val="1"/>
      <w:marLeft w:val="0"/>
      <w:marRight w:val="0"/>
      <w:marTop w:val="0"/>
      <w:marBottom w:val="0"/>
      <w:divBdr>
        <w:top w:val="none" w:sz="0" w:space="0" w:color="auto"/>
        <w:left w:val="none" w:sz="0" w:space="0" w:color="auto"/>
        <w:bottom w:val="none" w:sz="0" w:space="0" w:color="auto"/>
        <w:right w:val="none" w:sz="0" w:space="0" w:color="auto"/>
      </w:divBdr>
    </w:div>
    <w:div w:id="870724686">
      <w:bodyDiv w:val="1"/>
      <w:marLeft w:val="0"/>
      <w:marRight w:val="0"/>
      <w:marTop w:val="0"/>
      <w:marBottom w:val="0"/>
      <w:divBdr>
        <w:top w:val="none" w:sz="0" w:space="0" w:color="auto"/>
        <w:left w:val="none" w:sz="0" w:space="0" w:color="auto"/>
        <w:bottom w:val="none" w:sz="0" w:space="0" w:color="auto"/>
        <w:right w:val="none" w:sz="0" w:space="0" w:color="auto"/>
      </w:divBdr>
    </w:div>
    <w:div w:id="873927200">
      <w:bodyDiv w:val="1"/>
      <w:marLeft w:val="0"/>
      <w:marRight w:val="0"/>
      <w:marTop w:val="0"/>
      <w:marBottom w:val="0"/>
      <w:divBdr>
        <w:top w:val="none" w:sz="0" w:space="0" w:color="auto"/>
        <w:left w:val="none" w:sz="0" w:space="0" w:color="auto"/>
        <w:bottom w:val="none" w:sz="0" w:space="0" w:color="auto"/>
        <w:right w:val="none" w:sz="0" w:space="0" w:color="auto"/>
      </w:divBdr>
    </w:div>
    <w:div w:id="879631212">
      <w:bodyDiv w:val="1"/>
      <w:marLeft w:val="0"/>
      <w:marRight w:val="0"/>
      <w:marTop w:val="0"/>
      <w:marBottom w:val="0"/>
      <w:divBdr>
        <w:top w:val="none" w:sz="0" w:space="0" w:color="auto"/>
        <w:left w:val="none" w:sz="0" w:space="0" w:color="auto"/>
        <w:bottom w:val="none" w:sz="0" w:space="0" w:color="auto"/>
        <w:right w:val="none" w:sz="0" w:space="0" w:color="auto"/>
      </w:divBdr>
    </w:div>
    <w:div w:id="910315536">
      <w:bodyDiv w:val="1"/>
      <w:marLeft w:val="0"/>
      <w:marRight w:val="0"/>
      <w:marTop w:val="0"/>
      <w:marBottom w:val="0"/>
      <w:divBdr>
        <w:top w:val="none" w:sz="0" w:space="0" w:color="auto"/>
        <w:left w:val="none" w:sz="0" w:space="0" w:color="auto"/>
        <w:bottom w:val="none" w:sz="0" w:space="0" w:color="auto"/>
        <w:right w:val="none" w:sz="0" w:space="0" w:color="auto"/>
      </w:divBdr>
    </w:div>
    <w:div w:id="916521401">
      <w:bodyDiv w:val="1"/>
      <w:marLeft w:val="0"/>
      <w:marRight w:val="0"/>
      <w:marTop w:val="0"/>
      <w:marBottom w:val="0"/>
      <w:divBdr>
        <w:top w:val="none" w:sz="0" w:space="0" w:color="auto"/>
        <w:left w:val="none" w:sz="0" w:space="0" w:color="auto"/>
        <w:bottom w:val="none" w:sz="0" w:space="0" w:color="auto"/>
        <w:right w:val="none" w:sz="0" w:space="0" w:color="auto"/>
      </w:divBdr>
    </w:div>
    <w:div w:id="939071739">
      <w:bodyDiv w:val="1"/>
      <w:marLeft w:val="0"/>
      <w:marRight w:val="0"/>
      <w:marTop w:val="0"/>
      <w:marBottom w:val="0"/>
      <w:divBdr>
        <w:top w:val="none" w:sz="0" w:space="0" w:color="auto"/>
        <w:left w:val="none" w:sz="0" w:space="0" w:color="auto"/>
        <w:bottom w:val="none" w:sz="0" w:space="0" w:color="auto"/>
        <w:right w:val="none" w:sz="0" w:space="0" w:color="auto"/>
      </w:divBdr>
    </w:div>
    <w:div w:id="949626377">
      <w:bodyDiv w:val="1"/>
      <w:marLeft w:val="0"/>
      <w:marRight w:val="0"/>
      <w:marTop w:val="0"/>
      <w:marBottom w:val="0"/>
      <w:divBdr>
        <w:top w:val="none" w:sz="0" w:space="0" w:color="auto"/>
        <w:left w:val="none" w:sz="0" w:space="0" w:color="auto"/>
        <w:bottom w:val="none" w:sz="0" w:space="0" w:color="auto"/>
        <w:right w:val="none" w:sz="0" w:space="0" w:color="auto"/>
      </w:divBdr>
    </w:div>
    <w:div w:id="997883808">
      <w:bodyDiv w:val="1"/>
      <w:marLeft w:val="0"/>
      <w:marRight w:val="0"/>
      <w:marTop w:val="0"/>
      <w:marBottom w:val="0"/>
      <w:divBdr>
        <w:top w:val="none" w:sz="0" w:space="0" w:color="auto"/>
        <w:left w:val="none" w:sz="0" w:space="0" w:color="auto"/>
        <w:bottom w:val="none" w:sz="0" w:space="0" w:color="auto"/>
        <w:right w:val="none" w:sz="0" w:space="0" w:color="auto"/>
      </w:divBdr>
    </w:div>
    <w:div w:id="1001810183">
      <w:bodyDiv w:val="1"/>
      <w:marLeft w:val="0"/>
      <w:marRight w:val="0"/>
      <w:marTop w:val="0"/>
      <w:marBottom w:val="0"/>
      <w:divBdr>
        <w:top w:val="none" w:sz="0" w:space="0" w:color="auto"/>
        <w:left w:val="none" w:sz="0" w:space="0" w:color="auto"/>
        <w:bottom w:val="none" w:sz="0" w:space="0" w:color="auto"/>
        <w:right w:val="none" w:sz="0" w:space="0" w:color="auto"/>
      </w:divBdr>
    </w:div>
    <w:div w:id="1002243089">
      <w:bodyDiv w:val="1"/>
      <w:marLeft w:val="0"/>
      <w:marRight w:val="0"/>
      <w:marTop w:val="0"/>
      <w:marBottom w:val="0"/>
      <w:divBdr>
        <w:top w:val="none" w:sz="0" w:space="0" w:color="auto"/>
        <w:left w:val="none" w:sz="0" w:space="0" w:color="auto"/>
        <w:bottom w:val="none" w:sz="0" w:space="0" w:color="auto"/>
        <w:right w:val="none" w:sz="0" w:space="0" w:color="auto"/>
      </w:divBdr>
    </w:div>
    <w:div w:id="1006129963">
      <w:bodyDiv w:val="1"/>
      <w:marLeft w:val="0"/>
      <w:marRight w:val="0"/>
      <w:marTop w:val="0"/>
      <w:marBottom w:val="0"/>
      <w:divBdr>
        <w:top w:val="none" w:sz="0" w:space="0" w:color="auto"/>
        <w:left w:val="none" w:sz="0" w:space="0" w:color="auto"/>
        <w:bottom w:val="none" w:sz="0" w:space="0" w:color="auto"/>
        <w:right w:val="none" w:sz="0" w:space="0" w:color="auto"/>
      </w:divBdr>
    </w:div>
    <w:div w:id="1006904585">
      <w:bodyDiv w:val="1"/>
      <w:marLeft w:val="0"/>
      <w:marRight w:val="0"/>
      <w:marTop w:val="0"/>
      <w:marBottom w:val="0"/>
      <w:divBdr>
        <w:top w:val="none" w:sz="0" w:space="0" w:color="auto"/>
        <w:left w:val="none" w:sz="0" w:space="0" w:color="auto"/>
        <w:bottom w:val="none" w:sz="0" w:space="0" w:color="auto"/>
        <w:right w:val="none" w:sz="0" w:space="0" w:color="auto"/>
      </w:divBdr>
    </w:div>
    <w:div w:id="1049376262">
      <w:bodyDiv w:val="1"/>
      <w:marLeft w:val="0"/>
      <w:marRight w:val="0"/>
      <w:marTop w:val="0"/>
      <w:marBottom w:val="0"/>
      <w:divBdr>
        <w:top w:val="none" w:sz="0" w:space="0" w:color="auto"/>
        <w:left w:val="none" w:sz="0" w:space="0" w:color="auto"/>
        <w:bottom w:val="none" w:sz="0" w:space="0" w:color="auto"/>
        <w:right w:val="none" w:sz="0" w:space="0" w:color="auto"/>
      </w:divBdr>
    </w:div>
    <w:div w:id="1059859646">
      <w:bodyDiv w:val="1"/>
      <w:marLeft w:val="0"/>
      <w:marRight w:val="0"/>
      <w:marTop w:val="0"/>
      <w:marBottom w:val="0"/>
      <w:divBdr>
        <w:top w:val="none" w:sz="0" w:space="0" w:color="auto"/>
        <w:left w:val="none" w:sz="0" w:space="0" w:color="auto"/>
        <w:bottom w:val="none" w:sz="0" w:space="0" w:color="auto"/>
        <w:right w:val="none" w:sz="0" w:space="0" w:color="auto"/>
      </w:divBdr>
    </w:div>
    <w:div w:id="1069810437">
      <w:bodyDiv w:val="1"/>
      <w:marLeft w:val="0"/>
      <w:marRight w:val="0"/>
      <w:marTop w:val="0"/>
      <w:marBottom w:val="0"/>
      <w:divBdr>
        <w:top w:val="none" w:sz="0" w:space="0" w:color="auto"/>
        <w:left w:val="none" w:sz="0" w:space="0" w:color="auto"/>
        <w:bottom w:val="none" w:sz="0" w:space="0" w:color="auto"/>
        <w:right w:val="none" w:sz="0" w:space="0" w:color="auto"/>
      </w:divBdr>
    </w:div>
    <w:div w:id="1103497159">
      <w:bodyDiv w:val="1"/>
      <w:marLeft w:val="0"/>
      <w:marRight w:val="0"/>
      <w:marTop w:val="0"/>
      <w:marBottom w:val="0"/>
      <w:divBdr>
        <w:top w:val="none" w:sz="0" w:space="0" w:color="auto"/>
        <w:left w:val="none" w:sz="0" w:space="0" w:color="auto"/>
        <w:bottom w:val="none" w:sz="0" w:space="0" w:color="auto"/>
        <w:right w:val="none" w:sz="0" w:space="0" w:color="auto"/>
      </w:divBdr>
    </w:div>
    <w:div w:id="1132289307">
      <w:bodyDiv w:val="1"/>
      <w:marLeft w:val="0"/>
      <w:marRight w:val="0"/>
      <w:marTop w:val="0"/>
      <w:marBottom w:val="0"/>
      <w:divBdr>
        <w:top w:val="none" w:sz="0" w:space="0" w:color="auto"/>
        <w:left w:val="none" w:sz="0" w:space="0" w:color="auto"/>
        <w:bottom w:val="none" w:sz="0" w:space="0" w:color="auto"/>
        <w:right w:val="none" w:sz="0" w:space="0" w:color="auto"/>
      </w:divBdr>
    </w:div>
    <w:div w:id="1142045073">
      <w:bodyDiv w:val="1"/>
      <w:marLeft w:val="0"/>
      <w:marRight w:val="0"/>
      <w:marTop w:val="0"/>
      <w:marBottom w:val="0"/>
      <w:divBdr>
        <w:top w:val="none" w:sz="0" w:space="0" w:color="auto"/>
        <w:left w:val="none" w:sz="0" w:space="0" w:color="auto"/>
        <w:bottom w:val="none" w:sz="0" w:space="0" w:color="auto"/>
        <w:right w:val="none" w:sz="0" w:space="0" w:color="auto"/>
      </w:divBdr>
    </w:div>
    <w:div w:id="1143737900">
      <w:bodyDiv w:val="1"/>
      <w:marLeft w:val="0"/>
      <w:marRight w:val="0"/>
      <w:marTop w:val="0"/>
      <w:marBottom w:val="0"/>
      <w:divBdr>
        <w:top w:val="none" w:sz="0" w:space="0" w:color="auto"/>
        <w:left w:val="none" w:sz="0" w:space="0" w:color="auto"/>
        <w:bottom w:val="none" w:sz="0" w:space="0" w:color="auto"/>
        <w:right w:val="none" w:sz="0" w:space="0" w:color="auto"/>
      </w:divBdr>
    </w:div>
    <w:div w:id="1162426983">
      <w:bodyDiv w:val="1"/>
      <w:marLeft w:val="0"/>
      <w:marRight w:val="0"/>
      <w:marTop w:val="0"/>
      <w:marBottom w:val="0"/>
      <w:divBdr>
        <w:top w:val="none" w:sz="0" w:space="0" w:color="auto"/>
        <w:left w:val="none" w:sz="0" w:space="0" w:color="auto"/>
        <w:bottom w:val="none" w:sz="0" w:space="0" w:color="auto"/>
        <w:right w:val="none" w:sz="0" w:space="0" w:color="auto"/>
      </w:divBdr>
      <w:divsChild>
        <w:div w:id="369231604">
          <w:marLeft w:val="0"/>
          <w:marRight w:val="0"/>
          <w:marTop w:val="0"/>
          <w:marBottom w:val="0"/>
          <w:divBdr>
            <w:top w:val="none" w:sz="0" w:space="0" w:color="auto"/>
            <w:left w:val="none" w:sz="0" w:space="0" w:color="auto"/>
            <w:bottom w:val="none" w:sz="0" w:space="0" w:color="auto"/>
            <w:right w:val="none" w:sz="0" w:space="0" w:color="auto"/>
          </w:divBdr>
          <w:divsChild>
            <w:div w:id="1500390516">
              <w:marLeft w:val="0"/>
              <w:marRight w:val="0"/>
              <w:marTop w:val="0"/>
              <w:marBottom w:val="0"/>
              <w:divBdr>
                <w:top w:val="none" w:sz="0" w:space="0" w:color="auto"/>
                <w:left w:val="none" w:sz="0" w:space="0" w:color="auto"/>
                <w:bottom w:val="none" w:sz="0" w:space="0" w:color="auto"/>
                <w:right w:val="none" w:sz="0" w:space="0" w:color="auto"/>
              </w:divBdr>
              <w:divsChild>
                <w:div w:id="2003460862">
                  <w:marLeft w:val="0"/>
                  <w:marRight w:val="0"/>
                  <w:marTop w:val="0"/>
                  <w:marBottom w:val="0"/>
                  <w:divBdr>
                    <w:top w:val="none" w:sz="0" w:space="0" w:color="auto"/>
                    <w:left w:val="none" w:sz="0" w:space="0" w:color="auto"/>
                    <w:bottom w:val="none" w:sz="0" w:space="0" w:color="auto"/>
                    <w:right w:val="none" w:sz="0" w:space="0" w:color="auto"/>
                  </w:divBdr>
                  <w:divsChild>
                    <w:div w:id="48775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4586713">
      <w:bodyDiv w:val="1"/>
      <w:marLeft w:val="0"/>
      <w:marRight w:val="0"/>
      <w:marTop w:val="0"/>
      <w:marBottom w:val="0"/>
      <w:divBdr>
        <w:top w:val="none" w:sz="0" w:space="0" w:color="auto"/>
        <w:left w:val="none" w:sz="0" w:space="0" w:color="auto"/>
        <w:bottom w:val="none" w:sz="0" w:space="0" w:color="auto"/>
        <w:right w:val="none" w:sz="0" w:space="0" w:color="auto"/>
      </w:divBdr>
    </w:div>
    <w:div w:id="1166625192">
      <w:bodyDiv w:val="1"/>
      <w:marLeft w:val="0"/>
      <w:marRight w:val="0"/>
      <w:marTop w:val="0"/>
      <w:marBottom w:val="0"/>
      <w:divBdr>
        <w:top w:val="none" w:sz="0" w:space="0" w:color="auto"/>
        <w:left w:val="none" w:sz="0" w:space="0" w:color="auto"/>
        <w:bottom w:val="none" w:sz="0" w:space="0" w:color="auto"/>
        <w:right w:val="none" w:sz="0" w:space="0" w:color="auto"/>
      </w:divBdr>
    </w:div>
    <w:div w:id="1179807296">
      <w:bodyDiv w:val="1"/>
      <w:marLeft w:val="0"/>
      <w:marRight w:val="0"/>
      <w:marTop w:val="0"/>
      <w:marBottom w:val="0"/>
      <w:divBdr>
        <w:top w:val="none" w:sz="0" w:space="0" w:color="auto"/>
        <w:left w:val="none" w:sz="0" w:space="0" w:color="auto"/>
        <w:bottom w:val="none" w:sz="0" w:space="0" w:color="auto"/>
        <w:right w:val="none" w:sz="0" w:space="0" w:color="auto"/>
      </w:divBdr>
    </w:div>
    <w:div w:id="1184587078">
      <w:bodyDiv w:val="1"/>
      <w:marLeft w:val="0"/>
      <w:marRight w:val="0"/>
      <w:marTop w:val="0"/>
      <w:marBottom w:val="0"/>
      <w:divBdr>
        <w:top w:val="none" w:sz="0" w:space="0" w:color="auto"/>
        <w:left w:val="none" w:sz="0" w:space="0" w:color="auto"/>
        <w:bottom w:val="none" w:sz="0" w:space="0" w:color="auto"/>
        <w:right w:val="none" w:sz="0" w:space="0" w:color="auto"/>
      </w:divBdr>
      <w:divsChild>
        <w:div w:id="1189954046">
          <w:marLeft w:val="0"/>
          <w:marRight w:val="0"/>
          <w:marTop w:val="0"/>
          <w:marBottom w:val="0"/>
          <w:divBdr>
            <w:top w:val="none" w:sz="0" w:space="0" w:color="auto"/>
            <w:left w:val="none" w:sz="0" w:space="0" w:color="auto"/>
            <w:bottom w:val="none" w:sz="0" w:space="0" w:color="auto"/>
            <w:right w:val="none" w:sz="0" w:space="0" w:color="auto"/>
          </w:divBdr>
          <w:divsChild>
            <w:div w:id="1768305135">
              <w:marLeft w:val="0"/>
              <w:marRight w:val="0"/>
              <w:marTop w:val="0"/>
              <w:marBottom w:val="0"/>
              <w:divBdr>
                <w:top w:val="none" w:sz="0" w:space="0" w:color="auto"/>
                <w:left w:val="none" w:sz="0" w:space="0" w:color="auto"/>
                <w:bottom w:val="none" w:sz="0" w:space="0" w:color="auto"/>
                <w:right w:val="none" w:sz="0" w:space="0" w:color="auto"/>
              </w:divBdr>
            </w:div>
          </w:divsChild>
        </w:div>
        <w:div w:id="1455060456">
          <w:marLeft w:val="0"/>
          <w:marRight w:val="0"/>
          <w:marTop w:val="0"/>
          <w:marBottom w:val="0"/>
          <w:divBdr>
            <w:top w:val="none" w:sz="0" w:space="0" w:color="auto"/>
            <w:left w:val="none" w:sz="0" w:space="0" w:color="auto"/>
            <w:bottom w:val="none" w:sz="0" w:space="0" w:color="auto"/>
            <w:right w:val="none" w:sz="0" w:space="0" w:color="auto"/>
          </w:divBdr>
          <w:divsChild>
            <w:div w:id="1445804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645236">
      <w:bodyDiv w:val="1"/>
      <w:marLeft w:val="0"/>
      <w:marRight w:val="0"/>
      <w:marTop w:val="0"/>
      <w:marBottom w:val="0"/>
      <w:divBdr>
        <w:top w:val="none" w:sz="0" w:space="0" w:color="auto"/>
        <w:left w:val="none" w:sz="0" w:space="0" w:color="auto"/>
        <w:bottom w:val="none" w:sz="0" w:space="0" w:color="auto"/>
        <w:right w:val="none" w:sz="0" w:space="0" w:color="auto"/>
      </w:divBdr>
    </w:div>
    <w:div w:id="1188447471">
      <w:bodyDiv w:val="1"/>
      <w:marLeft w:val="0"/>
      <w:marRight w:val="0"/>
      <w:marTop w:val="0"/>
      <w:marBottom w:val="0"/>
      <w:divBdr>
        <w:top w:val="none" w:sz="0" w:space="0" w:color="auto"/>
        <w:left w:val="none" w:sz="0" w:space="0" w:color="auto"/>
        <w:bottom w:val="none" w:sz="0" w:space="0" w:color="auto"/>
        <w:right w:val="none" w:sz="0" w:space="0" w:color="auto"/>
      </w:divBdr>
    </w:div>
    <w:div w:id="1199199255">
      <w:bodyDiv w:val="1"/>
      <w:marLeft w:val="0"/>
      <w:marRight w:val="0"/>
      <w:marTop w:val="0"/>
      <w:marBottom w:val="0"/>
      <w:divBdr>
        <w:top w:val="none" w:sz="0" w:space="0" w:color="auto"/>
        <w:left w:val="none" w:sz="0" w:space="0" w:color="auto"/>
        <w:bottom w:val="none" w:sz="0" w:space="0" w:color="auto"/>
        <w:right w:val="none" w:sz="0" w:space="0" w:color="auto"/>
      </w:divBdr>
    </w:div>
    <w:div w:id="1217819763">
      <w:bodyDiv w:val="1"/>
      <w:marLeft w:val="0"/>
      <w:marRight w:val="0"/>
      <w:marTop w:val="0"/>
      <w:marBottom w:val="0"/>
      <w:divBdr>
        <w:top w:val="none" w:sz="0" w:space="0" w:color="auto"/>
        <w:left w:val="none" w:sz="0" w:space="0" w:color="auto"/>
        <w:bottom w:val="none" w:sz="0" w:space="0" w:color="auto"/>
        <w:right w:val="none" w:sz="0" w:space="0" w:color="auto"/>
      </w:divBdr>
    </w:div>
    <w:div w:id="1241059470">
      <w:bodyDiv w:val="1"/>
      <w:marLeft w:val="0"/>
      <w:marRight w:val="0"/>
      <w:marTop w:val="0"/>
      <w:marBottom w:val="0"/>
      <w:divBdr>
        <w:top w:val="none" w:sz="0" w:space="0" w:color="auto"/>
        <w:left w:val="none" w:sz="0" w:space="0" w:color="auto"/>
        <w:bottom w:val="none" w:sz="0" w:space="0" w:color="auto"/>
        <w:right w:val="none" w:sz="0" w:space="0" w:color="auto"/>
      </w:divBdr>
    </w:div>
    <w:div w:id="1242254196">
      <w:bodyDiv w:val="1"/>
      <w:marLeft w:val="0"/>
      <w:marRight w:val="0"/>
      <w:marTop w:val="0"/>
      <w:marBottom w:val="0"/>
      <w:divBdr>
        <w:top w:val="none" w:sz="0" w:space="0" w:color="auto"/>
        <w:left w:val="none" w:sz="0" w:space="0" w:color="auto"/>
        <w:bottom w:val="none" w:sz="0" w:space="0" w:color="auto"/>
        <w:right w:val="none" w:sz="0" w:space="0" w:color="auto"/>
      </w:divBdr>
    </w:div>
    <w:div w:id="1306819425">
      <w:bodyDiv w:val="1"/>
      <w:marLeft w:val="0"/>
      <w:marRight w:val="0"/>
      <w:marTop w:val="0"/>
      <w:marBottom w:val="0"/>
      <w:divBdr>
        <w:top w:val="none" w:sz="0" w:space="0" w:color="auto"/>
        <w:left w:val="none" w:sz="0" w:space="0" w:color="auto"/>
        <w:bottom w:val="none" w:sz="0" w:space="0" w:color="auto"/>
        <w:right w:val="none" w:sz="0" w:space="0" w:color="auto"/>
      </w:divBdr>
    </w:div>
    <w:div w:id="1310748434">
      <w:bodyDiv w:val="1"/>
      <w:marLeft w:val="0"/>
      <w:marRight w:val="0"/>
      <w:marTop w:val="0"/>
      <w:marBottom w:val="0"/>
      <w:divBdr>
        <w:top w:val="none" w:sz="0" w:space="0" w:color="auto"/>
        <w:left w:val="none" w:sz="0" w:space="0" w:color="auto"/>
        <w:bottom w:val="none" w:sz="0" w:space="0" w:color="auto"/>
        <w:right w:val="none" w:sz="0" w:space="0" w:color="auto"/>
      </w:divBdr>
    </w:div>
    <w:div w:id="1311522748">
      <w:bodyDiv w:val="1"/>
      <w:marLeft w:val="0"/>
      <w:marRight w:val="0"/>
      <w:marTop w:val="0"/>
      <w:marBottom w:val="0"/>
      <w:divBdr>
        <w:top w:val="none" w:sz="0" w:space="0" w:color="auto"/>
        <w:left w:val="none" w:sz="0" w:space="0" w:color="auto"/>
        <w:bottom w:val="none" w:sz="0" w:space="0" w:color="auto"/>
        <w:right w:val="none" w:sz="0" w:space="0" w:color="auto"/>
      </w:divBdr>
    </w:div>
    <w:div w:id="1314286790">
      <w:bodyDiv w:val="1"/>
      <w:marLeft w:val="0"/>
      <w:marRight w:val="0"/>
      <w:marTop w:val="0"/>
      <w:marBottom w:val="0"/>
      <w:divBdr>
        <w:top w:val="none" w:sz="0" w:space="0" w:color="auto"/>
        <w:left w:val="none" w:sz="0" w:space="0" w:color="auto"/>
        <w:bottom w:val="none" w:sz="0" w:space="0" w:color="auto"/>
        <w:right w:val="none" w:sz="0" w:space="0" w:color="auto"/>
      </w:divBdr>
    </w:div>
    <w:div w:id="1322583271">
      <w:bodyDiv w:val="1"/>
      <w:marLeft w:val="0"/>
      <w:marRight w:val="0"/>
      <w:marTop w:val="0"/>
      <w:marBottom w:val="0"/>
      <w:divBdr>
        <w:top w:val="none" w:sz="0" w:space="0" w:color="auto"/>
        <w:left w:val="none" w:sz="0" w:space="0" w:color="auto"/>
        <w:bottom w:val="none" w:sz="0" w:space="0" w:color="auto"/>
        <w:right w:val="none" w:sz="0" w:space="0" w:color="auto"/>
      </w:divBdr>
    </w:div>
    <w:div w:id="1324117948">
      <w:bodyDiv w:val="1"/>
      <w:marLeft w:val="0"/>
      <w:marRight w:val="0"/>
      <w:marTop w:val="0"/>
      <w:marBottom w:val="0"/>
      <w:divBdr>
        <w:top w:val="none" w:sz="0" w:space="0" w:color="auto"/>
        <w:left w:val="none" w:sz="0" w:space="0" w:color="auto"/>
        <w:bottom w:val="none" w:sz="0" w:space="0" w:color="auto"/>
        <w:right w:val="none" w:sz="0" w:space="0" w:color="auto"/>
      </w:divBdr>
    </w:div>
    <w:div w:id="1332641650">
      <w:bodyDiv w:val="1"/>
      <w:marLeft w:val="0"/>
      <w:marRight w:val="0"/>
      <w:marTop w:val="0"/>
      <w:marBottom w:val="0"/>
      <w:divBdr>
        <w:top w:val="none" w:sz="0" w:space="0" w:color="auto"/>
        <w:left w:val="none" w:sz="0" w:space="0" w:color="auto"/>
        <w:bottom w:val="none" w:sz="0" w:space="0" w:color="auto"/>
        <w:right w:val="none" w:sz="0" w:space="0" w:color="auto"/>
      </w:divBdr>
    </w:div>
    <w:div w:id="1355350126">
      <w:bodyDiv w:val="1"/>
      <w:marLeft w:val="0"/>
      <w:marRight w:val="0"/>
      <w:marTop w:val="0"/>
      <w:marBottom w:val="0"/>
      <w:divBdr>
        <w:top w:val="none" w:sz="0" w:space="0" w:color="auto"/>
        <w:left w:val="none" w:sz="0" w:space="0" w:color="auto"/>
        <w:bottom w:val="none" w:sz="0" w:space="0" w:color="auto"/>
        <w:right w:val="none" w:sz="0" w:space="0" w:color="auto"/>
      </w:divBdr>
    </w:div>
    <w:div w:id="1373384221">
      <w:bodyDiv w:val="1"/>
      <w:marLeft w:val="0"/>
      <w:marRight w:val="0"/>
      <w:marTop w:val="0"/>
      <w:marBottom w:val="0"/>
      <w:divBdr>
        <w:top w:val="none" w:sz="0" w:space="0" w:color="auto"/>
        <w:left w:val="none" w:sz="0" w:space="0" w:color="auto"/>
        <w:bottom w:val="none" w:sz="0" w:space="0" w:color="auto"/>
        <w:right w:val="none" w:sz="0" w:space="0" w:color="auto"/>
      </w:divBdr>
    </w:div>
    <w:div w:id="1383670321">
      <w:bodyDiv w:val="1"/>
      <w:marLeft w:val="0"/>
      <w:marRight w:val="0"/>
      <w:marTop w:val="0"/>
      <w:marBottom w:val="0"/>
      <w:divBdr>
        <w:top w:val="none" w:sz="0" w:space="0" w:color="auto"/>
        <w:left w:val="none" w:sz="0" w:space="0" w:color="auto"/>
        <w:bottom w:val="none" w:sz="0" w:space="0" w:color="auto"/>
        <w:right w:val="none" w:sz="0" w:space="0" w:color="auto"/>
      </w:divBdr>
    </w:div>
    <w:div w:id="1389037037">
      <w:bodyDiv w:val="1"/>
      <w:marLeft w:val="0"/>
      <w:marRight w:val="0"/>
      <w:marTop w:val="0"/>
      <w:marBottom w:val="0"/>
      <w:divBdr>
        <w:top w:val="none" w:sz="0" w:space="0" w:color="auto"/>
        <w:left w:val="none" w:sz="0" w:space="0" w:color="auto"/>
        <w:bottom w:val="none" w:sz="0" w:space="0" w:color="auto"/>
        <w:right w:val="none" w:sz="0" w:space="0" w:color="auto"/>
      </w:divBdr>
    </w:div>
    <w:div w:id="1401558065">
      <w:bodyDiv w:val="1"/>
      <w:marLeft w:val="0"/>
      <w:marRight w:val="0"/>
      <w:marTop w:val="0"/>
      <w:marBottom w:val="0"/>
      <w:divBdr>
        <w:top w:val="none" w:sz="0" w:space="0" w:color="auto"/>
        <w:left w:val="none" w:sz="0" w:space="0" w:color="auto"/>
        <w:bottom w:val="none" w:sz="0" w:space="0" w:color="auto"/>
        <w:right w:val="none" w:sz="0" w:space="0" w:color="auto"/>
      </w:divBdr>
    </w:div>
    <w:div w:id="1425036266">
      <w:bodyDiv w:val="1"/>
      <w:marLeft w:val="0"/>
      <w:marRight w:val="0"/>
      <w:marTop w:val="0"/>
      <w:marBottom w:val="0"/>
      <w:divBdr>
        <w:top w:val="none" w:sz="0" w:space="0" w:color="auto"/>
        <w:left w:val="none" w:sz="0" w:space="0" w:color="auto"/>
        <w:bottom w:val="none" w:sz="0" w:space="0" w:color="auto"/>
        <w:right w:val="none" w:sz="0" w:space="0" w:color="auto"/>
      </w:divBdr>
    </w:div>
    <w:div w:id="1431001719">
      <w:bodyDiv w:val="1"/>
      <w:marLeft w:val="0"/>
      <w:marRight w:val="0"/>
      <w:marTop w:val="0"/>
      <w:marBottom w:val="0"/>
      <w:divBdr>
        <w:top w:val="none" w:sz="0" w:space="0" w:color="auto"/>
        <w:left w:val="none" w:sz="0" w:space="0" w:color="auto"/>
        <w:bottom w:val="none" w:sz="0" w:space="0" w:color="auto"/>
        <w:right w:val="none" w:sz="0" w:space="0" w:color="auto"/>
      </w:divBdr>
    </w:div>
    <w:div w:id="1440224746">
      <w:bodyDiv w:val="1"/>
      <w:marLeft w:val="0"/>
      <w:marRight w:val="0"/>
      <w:marTop w:val="0"/>
      <w:marBottom w:val="0"/>
      <w:divBdr>
        <w:top w:val="none" w:sz="0" w:space="0" w:color="auto"/>
        <w:left w:val="none" w:sz="0" w:space="0" w:color="auto"/>
        <w:bottom w:val="none" w:sz="0" w:space="0" w:color="auto"/>
        <w:right w:val="none" w:sz="0" w:space="0" w:color="auto"/>
      </w:divBdr>
      <w:divsChild>
        <w:div w:id="136264212">
          <w:marLeft w:val="0"/>
          <w:marRight w:val="0"/>
          <w:marTop w:val="0"/>
          <w:marBottom w:val="0"/>
          <w:divBdr>
            <w:top w:val="none" w:sz="0" w:space="0" w:color="auto"/>
            <w:left w:val="none" w:sz="0" w:space="0" w:color="auto"/>
            <w:bottom w:val="none" w:sz="0" w:space="0" w:color="auto"/>
            <w:right w:val="none" w:sz="0" w:space="0" w:color="auto"/>
          </w:divBdr>
          <w:divsChild>
            <w:div w:id="1737434819">
              <w:marLeft w:val="0"/>
              <w:marRight w:val="0"/>
              <w:marTop w:val="0"/>
              <w:marBottom w:val="0"/>
              <w:divBdr>
                <w:top w:val="none" w:sz="0" w:space="0" w:color="auto"/>
                <w:left w:val="none" w:sz="0" w:space="0" w:color="auto"/>
                <w:bottom w:val="none" w:sz="0" w:space="0" w:color="auto"/>
                <w:right w:val="none" w:sz="0" w:space="0" w:color="auto"/>
              </w:divBdr>
              <w:divsChild>
                <w:div w:id="1744991406">
                  <w:marLeft w:val="0"/>
                  <w:marRight w:val="0"/>
                  <w:marTop w:val="0"/>
                  <w:marBottom w:val="0"/>
                  <w:divBdr>
                    <w:top w:val="none" w:sz="0" w:space="0" w:color="auto"/>
                    <w:left w:val="none" w:sz="0" w:space="0" w:color="auto"/>
                    <w:bottom w:val="none" w:sz="0" w:space="0" w:color="auto"/>
                    <w:right w:val="none" w:sz="0" w:space="0" w:color="auto"/>
                  </w:divBdr>
                  <w:divsChild>
                    <w:div w:id="1702052945">
                      <w:marLeft w:val="0"/>
                      <w:marRight w:val="0"/>
                      <w:marTop w:val="0"/>
                      <w:marBottom w:val="0"/>
                      <w:divBdr>
                        <w:top w:val="none" w:sz="0" w:space="0" w:color="auto"/>
                        <w:left w:val="none" w:sz="0" w:space="0" w:color="auto"/>
                        <w:bottom w:val="none" w:sz="0" w:space="0" w:color="auto"/>
                        <w:right w:val="none" w:sz="0" w:space="0" w:color="auto"/>
                      </w:divBdr>
                      <w:divsChild>
                        <w:div w:id="1626499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67696786">
      <w:bodyDiv w:val="1"/>
      <w:marLeft w:val="0"/>
      <w:marRight w:val="0"/>
      <w:marTop w:val="0"/>
      <w:marBottom w:val="0"/>
      <w:divBdr>
        <w:top w:val="none" w:sz="0" w:space="0" w:color="auto"/>
        <w:left w:val="none" w:sz="0" w:space="0" w:color="auto"/>
        <w:bottom w:val="none" w:sz="0" w:space="0" w:color="auto"/>
        <w:right w:val="none" w:sz="0" w:space="0" w:color="auto"/>
      </w:divBdr>
    </w:div>
    <w:div w:id="1533493083">
      <w:bodyDiv w:val="1"/>
      <w:marLeft w:val="0"/>
      <w:marRight w:val="0"/>
      <w:marTop w:val="0"/>
      <w:marBottom w:val="0"/>
      <w:divBdr>
        <w:top w:val="none" w:sz="0" w:space="0" w:color="auto"/>
        <w:left w:val="none" w:sz="0" w:space="0" w:color="auto"/>
        <w:bottom w:val="none" w:sz="0" w:space="0" w:color="auto"/>
        <w:right w:val="none" w:sz="0" w:space="0" w:color="auto"/>
      </w:divBdr>
    </w:div>
    <w:div w:id="1535339679">
      <w:bodyDiv w:val="1"/>
      <w:marLeft w:val="0"/>
      <w:marRight w:val="0"/>
      <w:marTop w:val="0"/>
      <w:marBottom w:val="0"/>
      <w:divBdr>
        <w:top w:val="none" w:sz="0" w:space="0" w:color="auto"/>
        <w:left w:val="none" w:sz="0" w:space="0" w:color="auto"/>
        <w:bottom w:val="none" w:sz="0" w:space="0" w:color="auto"/>
        <w:right w:val="none" w:sz="0" w:space="0" w:color="auto"/>
      </w:divBdr>
    </w:div>
    <w:div w:id="1541093302">
      <w:bodyDiv w:val="1"/>
      <w:marLeft w:val="0"/>
      <w:marRight w:val="0"/>
      <w:marTop w:val="0"/>
      <w:marBottom w:val="0"/>
      <w:divBdr>
        <w:top w:val="none" w:sz="0" w:space="0" w:color="auto"/>
        <w:left w:val="none" w:sz="0" w:space="0" w:color="auto"/>
        <w:bottom w:val="none" w:sz="0" w:space="0" w:color="auto"/>
        <w:right w:val="none" w:sz="0" w:space="0" w:color="auto"/>
      </w:divBdr>
    </w:div>
    <w:div w:id="1542981016">
      <w:bodyDiv w:val="1"/>
      <w:marLeft w:val="0"/>
      <w:marRight w:val="0"/>
      <w:marTop w:val="0"/>
      <w:marBottom w:val="0"/>
      <w:divBdr>
        <w:top w:val="none" w:sz="0" w:space="0" w:color="auto"/>
        <w:left w:val="none" w:sz="0" w:space="0" w:color="auto"/>
        <w:bottom w:val="none" w:sz="0" w:space="0" w:color="auto"/>
        <w:right w:val="none" w:sz="0" w:space="0" w:color="auto"/>
      </w:divBdr>
    </w:div>
    <w:div w:id="1552309438">
      <w:bodyDiv w:val="1"/>
      <w:marLeft w:val="0"/>
      <w:marRight w:val="0"/>
      <w:marTop w:val="0"/>
      <w:marBottom w:val="0"/>
      <w:divBdr>
        <w:top w:val="none" w:sz="0" w:space="0" w:color="auto"/>
        <w:left w:val="none" w:sz="0" w:space="0" w:color="auto"/>
        <w:bottom w:val="none" w:sz="0" w:space="0" w:color="auto"/>
        <w:right w:val="none" w:sz="0" w:space="0" w:color="auto"/>
      </w:divBdr>
    </w:div>
    <w:div w:id="1598976739">
      <w:bodyDiv w:val="1"/>
      <w:marLeft w:val="0"/>
      <w:marRight w:val="0"/>
      <w:marTop w:val="0"/>
      <w:marBottom w:val="0"/>
      <w:divBdr>
        <w:top w:val="none" w:sz="0" w:space="0" w:color="auto"/>
        <w:left w:val="none" w:sz="0" w:space="0" w:color="auto"/>
        <w:bottom w:val="none" w:sz="0" w:space="0" w:color="auto"/>
        <w:right w:val="none" w:sz="0" w:space="0" w:color="auto"/>
      </w:divBdr>
    </w:div>
    <w:div w:id="1618831853">
      <w:bodyDiv w:val="1"/>
      <w:marLeft w:val="0"/>
      <w:marRight w:val="0"/>
      <w:marTop w:val="0"/>
      <w:marBottom w:val="0"/>
      <w:divBdr>
        <w:top w:val="none" w:sz="0" w:space="0" w:color="auto"/>
        <w:left w:val="none" w:sz="0" w:space="0" w:color="auto"/>
        <w:bottom w:val="none" w:sz="0" w:space="0" w:color="auto"/>
        <w:right w:val="none" w:sz="0" w:space="0" w:color="auto"/>
      </w:divBdr>
    </w:div>
    <w:div w:id="1647664614">
      <w:bodyDiv w:val="1"/>
      <w:marLeft w:val="0"/>
      <w:marRight w:val="0"/>
      <w:marTop w:val="0"/>
      <w:marBottom w:val="0"/>
      <w:divBdr>
        <w:top w:val="none" w:sz="0" w:space="0" w:color="auto"/>
        <w:left w:val="none" w:sz="0" w:space="0" w:color="auto"/>
        <w:bottom w:val="none" w:sz="0" w:space="0" w:color="auto"/>
        <w:right w:val="none" w:sz="0" w:space="0" w:color="auto"/>
      </w:divBdr>
    </w:div>
    <w:div w:id="1685934441">
      <w:bodyDiv w:val="1"/>
      <w:marLeft w:val="0"/>
      <w:marRight w:val="0"/>
      <w:marTop w:val="0"/>
      <w:marBottom w:val="0"/>
      <w:divBdr>
        <w:top w:val="none" w:sz="0" w:space="0" w:color="auto"/>
        <w:left w:val="none" w:sz="0" w:space="0" w:color="auto"/>
        <w:bottom w:val="none" w:sz="0" w:space="0" w:color="auto"/>
        <w:right w:val="none" w:sz="0" w:space="0" w:color="auto"/>
      </w:divBdr>
    </w:div>
    <w:div w:id="1691686251">
      <w:bodyDiv w:val="1"/>
      <w:marLeft w:val="0"/>
      <w:marRight w:val="0"/>
      <w:marTop w:val="0"/>
      <w:marBottom w:val="0"/>
      <w:divBdr>
        <w:top w:val="none" w:sz="0" w:space="0" w:color="auto"/>
        <w:left w:val="none" w:sz="0" w:space="0" w:color="auto"/>
        <w:bottom w:val="none" w:sz="0" w:space="0" w:color="auto"/>
        <w:right w:val="none" w:sz="0" w:space="0" w:color="auto"/>
      </w:divBdr>
    </w:div>
    <w:div w:id="1701782020">
      <w:bodyDiv w:val="1"/>
      <w:marLeft w:val="0"/>
      <w:marRight w:val="0"/>
      <w:marTop w:val="0"/>
      <w:marBottom w:val="0"/>
      <w:divBdr>
        <w:top w:val="none" w:sz="0" w:space="0" w:color="auto"/>
        <w:left w:val="none" w:sz="0" w:space="0" w:color="auto"/>
        <w:bottom w:val="none" w:sz="0" w:space="0" w:color="auto"/>
        <w:right w:val="none" w:sz="0" w:space="0" w:color="auto"/>
      </w:divBdr>
    </w:div>
    <w:div w:id="1737043734">
      <w:bodyDiv w:val="1"/>
      <w:marLeft w:val="0"/>
      <w:marRight w:val="0"/>
      <w:marTop w:val="0"/>
      <w:marBottom w:val="0"/>
      <w:divBdr>
        <w:top w:val="none" w:sz="0" w:space="0" w:color="auto"/>
        <w:left w:val="none" w:sz="0" w:space="0" w:color="auto"/>
        <w:bottom w:val="none" w:sz="0" w:space="0" w:color="auto"/>
        <w:right w:val="none" w:sz="0" w:space="0" w:color="auto"/>
      </w:divBdr>
    </w:div>
    <w:div w:id="1738015668">
      <w:bodyDiv w:val="1"/>
      <w:marLeft w:val="0"/>
      <w:marRight w:val="0"/>
      <w:marTop w:val="0"/>
      <w:marBottom w:val="0"/>
      <w:divBdr>
        <w:top w:val="none" w:sz="0" w:space="0" w:color="auto"/>
        <w:left w:val="none" w:sz="0" w:space="0" w:color="auto"/>
        <w:bottom w:val="none" w:sz="0" w:space="0" w:color="auto"/>
        <w:right w:val="none" w:sz="0" w:space="0" w:color="auto"/>
      </w:divBdr>
    </w:div>
    <w:div w:id="1751655481">
      <w:bodyDiv w:val="1"/>
      <w:marLeft w:val="0"/>
      <w:marRight w:val="0"/>
      <w:marTop w:val="0"/>
      <w:marBottom w:val="0"/>
      <w:divBdr>
        <w:top w:val="none" w:sz="0" w:space="0" w:color="auto"/>
        <w:left w:val="none" w:sz="0" w:space="0" w:color="auto"/>
        <w:bottom w:val="none" w:sz="0" w:space="0" w:color="auto"/>
        <w:right w:val="none" w:sz="0" w:space="0" w:color="auto"/>
      </w:divBdr>
    </w:div>
    <w:div w:id="1765881288">
      <w:bodyDiv w:val="1"/>
      <w:marLeft w:val="0"/>
      <w:marRight w:val="0"/>
      <w:marTop w:val="0"/>
      <w:marBottom w:val="0"/>
      <w:divBdr>
        <w:top w:val="none" w:sz="0" w:space="0" w:color="auto"/>
        <w:left w:val="none" w:sz="0" w:space="0" w:color="auto"/>
        <w:bottom w:val="none" w:sz="0" w:space="0" w:color="auto"/>
        <w:right w:val="none" w:sz="0" w:space="0" w:color="auto"/>
      </w:divBdr>
    </w:div>
    <w:div w:id="1769499766">
      <w:bodyDiv w:val="1"/>
      <w:marLeft w:val="0"/>
      <w:marRight w:val="0"/>
      <w:marTop w:val="0"/>
      <w:marBottom w:val="0"/>
      <w:divBdr>
        <w:top w:val="none" w:sz="0" w:space="0" w:color="auto"/>
        <w:left w:val="none" w:sz="0" w:space="0" w:color="auto"/>
        <w:bottom w:val="none" w:sz="0" w:space="0" w:color="auto"/>
        <w:right w:val="none" w:sz="0" w:space="0" w:color="auto"/>
      </w:divBdr>
    </w:div>
    <w:div w:id="1801872405">
      <w:bodyDiv w:val="1"/>
      <w:marLeft w:val="0"/>
      <w:marRight w:val="0"/>
      <w:marTop w:val="0"/>
      <w:marBottom w:val="0"/>
      <w:divBdr>
        <w:top w:val="none" w:sz="0" w:space="0" w:color="auto"/>
        <w:left w:val="none" w:sz="0" w:space="0" w:color="auto"/>
        <w:bottom w:val="none" w:sz="0" w:space="0" w:color="auto"/>
        <w:right w:val="none" w:sz="0" w:space="0" w:color="auto"/>
      </w:divBdr>
    </w:div>
    <w:div w:id="1812865918">
      <w:bodyDiv w:val="1"/>
      <w:marLeft w:val="0"/>
      <w:marRight w:val="0"/>
      <w:marTop w:val="0"/>
      <w:marBottom w:val="0"/>
      <w:divBdr>
        <w:top w:val="none" w:sz="0" w:space="0" w:color="auto"/>
        <w:left w:val="none" w:sz="0" w:space="0" w:color="auto"/>
        <w:bottom w:val="none" w:sz="0" w:space="0" w:color="auto"/>
        <w:right w:val="none" w:sz="0" w:space="0" w:color="auto"/>
      </w:divBdr>
    </w:div>
    <w:div w:id="1816725987">
      <w:bodyDiv w:val="1"/>
      <w:marLeft w:val="0"/>
      <w:marRight w:val="0"/>
      <w:marTop w:val="0"/>
      <w:marBottom w:val="0"/>
      <w:divBdr>
        <w:top w:val="none" w:sz="0" w:space="0" w:color="auto"/>
        <w:left w:val="none" w:sz="0" w:space="0" w:color="auto"/>
        <w:bottom w:val="none" w:sz="0" w:space="0" w:color="auto"/>
        <w:right w:val="none" w:sz="0" w:space="0" w:color="auto"/>
      </w:divBdr>
    </w:div>
    <w:div w:id="1838686934">
      <w:bodyDiv w:val="1"/>
      <w:marLeft w:val="0"/>
      <w:marRight w:val="0"/>
      <w:marTop w:val="0"/>
      <w:marBottom w:val="0"/>
      <w:divBdr>
        <w:top w:val="none" w:sz="0" w:space="0" w:color="auto"/>
        <w:left w:val="none" w:sz="0" w:space="0" w:color="auto"/>
        <w:bottom w:val="none" w:sz="0" w:space="0" w:color="auto"/>
        <w:right w:val="none" w:sz="0" w:space="0" w:color="auto"/>
      </w:divBdr>
    </w:div>
    <w:div w:id="1868332344">
      <w:bodyDiv w:val="1"/>
      <w:marLeft w:val="0"/>
      <w:marRight w:val="0"/>
      <w:marTop w:val="0"/>
      <w:marBottom w:val="0"/>
      <w:divBdr>
        <w:top w:val="none" w:sz="0" w:space="0" w:color="auto"/>
        <w:left w:val="none" w:sz="0" w:space="0" w:color="auto"/>
        <w:bottom w:val="none" w:sz="0" w:space="0" w:color="auto"/>
        <w:right w:val="none" w:sz="0" w:space="0" w:color="auto"/>
      </w:divBdr>
    </w:div>
    <w:div w:id="1868522329">
      <w:bodyDiv w:val="1"/>
      <w:marLeft w:val="0"/>
      <w:marRight w:val="0"/>
      <w:marTop w:val="0"/>
      <w:marBottom w:val="0"/>
      <w:divBdr>
        <w:top w:val="none" w:sz="0" w:space="0" w:color="auto"/>
        <w:left w:val="none" w:sz="0" w:space="0" w:color="auto"/>
        <w:bottom w:val="none" w:sz="0" w:space="0" w:color="auto"/>
        <w:right w:val="none" w:sz="0" w:space="0" w:color="auto"/>
      </w:divBdr>
    </w:div>
    <w:div w:id="1920405667">
      <w:bodyDiv w:val="1"/>
      <w:marLeft w:val="0"/>
      <w:marRight w:val="0"/>
      <w:marTop w:val="0"/>
      <w:marBottom w:val="0"/>
      <w:divBdr>
        <w:top w:val="none" w:sz="0" w:space="0" w:color="auto"/>
        <w:left w:val="none" w:sz="0" w:space="0" w:color="auto"/>
        <w:bottom w:val="none" w:sz="0" w:space="0" w:color="auto"/>
        <w:right w:val="none" w:sz="0" w:space="0" w:color="auto"/>
      </w:divBdr>
    </w:div>
    <w:div w:id="1972321072">
      <w:bodyDiv w:val="1"/>
      <w:marLeft w:val="0"/>
      <w:marRight w:val="0"/>
      <w:marTop w:val="0"/>
      <w:marBottom w:val="0"/>
      <w:divBdr>
        <w:top w:val="none" w:sz="0" w:space="0" w:color="auto"/>
        <w:left w:val="none" w:sz="0" w:space="0" w:color="auto"/>
        <w:bottom w:val="none" w:sz="0" w:space="0" w:color="auto"/>
        <w:right w:val="none" w:sz="0" w:space="0" w:color="auto"/>
      </w:divBdr>
    </w:div>
    <w:div w:id="1977488890">
      <w:bodyDiv w:val="1"/>
      <w:marLeft w:val="0"/>
      <w:marRight w:val="0"/>
      <w:marTop w:val="0"/>
      <w:marBottom w:val="0"/>
      <w:divBdr>
        <w:top w:val="none" w:sz="0" w:space="0" w:color="auto"/>
        <w:left w:val="none" w:sz="0" w:space="0" w:color="auto"/>
        <w:bottom w:val="none" w:sz="0" w:space="0" w:color="auto"/>
        <w:right w:val="none" w:sz="0" w:space="0" w:color="auto"/>
      </w:divBdr>
    </w:div>
    <w:div w:id="2000497554">
      <w:bodyDiv w:val="1"/>
      <w:marLeft w:val="0"/>
      <w:marRight w:val="0"/>
      <w:marTop w:val="0"/>
      <w:marBottom w:val="0"/>
      <w:divBdr>
        <w:top w:val="none" w:sz="0" w:space="0" w:color="auto"/>
        <w:left w:val="none" w:sz="0" w:space="0" w:color="auto"/>
        <w:bottom w:val="none" w:sz="0" w:space="0" w:color="auto"/>
        <w:right w:val="none" w:sz="0" w:space="0" w:color="auto"/>
      </w:divBdr>
    </w:div>
    <w:div w:id="2008360215">
      <w:bodyDiv w:val="1"/>
      <w:marLeft w:val="0"/>
      <w:marRight w:val="0"/>
      <w:marTop w:val="0"/>
      <w:marBottom w:val="0"/>
      <w:divBdr>
        <w:top w:val="none" w:sz="0" w:space="0" w:color="auto"/>
        <w:left w:val="none" w:sz="0" w:space="0" w:color="auto"/>
        <w:bottom w:val="none" w:sz="0" w:space="0" w:color="auto"/>
        <w:right w:val="none" w:sz="0" w:space="0" w:color="auto"/>
      </w:divBdr>
    </w:div>
    <w:div w:id="2013533044">
      <w:bodyDiv w:val="1"/>
      <w:marLeft w:val="0"/>
      <w:marRight w:val="0"/>
      <w:marTop w:val="0"/>
      <w:marBottom w:val="0"/>
      <w:divBdr>
        <w:top w:val="none" w:sz="0" w:space="0" w:color="auto"/>
        <w:left w:val="none" w:sz="0" w:space="0" w:color="auto"/>
        <w:bottom w:val="none" w:sz="0" w:space="0" w:color="auto"/>
        <w:right w:val="none" w:sz="0" w:space="0" w:color="auto"/>
      </w:divBdr>
    </w:div>
    <w:div w:id="2034382155">
      <w:bodyDiv w:val="1"/>
      <w:marLeft w:val="0"/>
      <w:marRight w:val="0"/>
      <w:marTop w:val="0"/>
      <w:marBottom w:val="0"/>
      <w:divBdr>
        <w:top w:val="none" w:sz="0" w:space="0" w:color="auto"/>
        <w:left w:val="none" w:sz="0" w:space="0" w:color="auto"/>
        <w:bottom w:val="none" w:sz="0" w:space="0" w:color="auto"/>
        <w:right w:val="none" w:sz="0" w:space="0" w:color="auto"/>
      </w:divBdr>
    </w:div>
    <w:div w:id="2036882576">
      <w:bodyDiv w:val="1"/>
      <w:marLeft w:val="0"/>
      <w:marRight w:val="0"/>
      <w:marTop w:val="0"/>
      <w:marBottom w:val="0"/>
      <w:divBdr>
        <w:top w:val="none" w:sz="0" w:space="0" w:color="auto"/>
        <w:left w:val="none" w:sz="0" w:space="0" w:color="auto"/>
        <w:bottom w:val="none" w:sz="0" w:space="0" w:color="auto"/>
        <w:right w:val="none" w:sz="0" w:space="0" w:color="auto"/>
      </w:divBdr>
    </w:div>
    <w:div w:id="2040205088">
      <w:bodyDiv w:val="1"/>
      <w:marLeft w:val="0"/>
      <w:marRight w:val="0"/>
      <w:marTop w:val="0"/>
      <w:marBottom w:val="0"/>
      <w:divBdr>
        <w:top w:val="none" w:sz="0" w:space="0" w:color="auto"/>
        <w:left w:val="none" w:sz="0" w:space="0" w:color="auto"/>
        <w:bottom w:val="none" w:sz="0" w:space="0" w:color="auto"/>
        <w:right w:val="none" w:sz="0" w:space="0" w:color="auto"/>
      </w:divBdr>
    </w:div>
    <w:div w:id="2040931626">
      <w:bodyDiv w:val="1"/>
      <w:marLeft w:val="0"/>
      <w:marRight w:val="0"/>
      <w:marTop w:val="0"/>
      <w:marBottom w:val="0"/>
      <w:divBdr>
        <w:top w:val="none" w:sz="0" w:space="0" w:color="auto"/>
        <w:left w:val="none" w:sz="0" w:space="0" w:color="auto"/>
        <w:bottom w:val="none" w:sz="0" w:space="0" w:color="auto"/>
        <w:right w:val="none" w:sz="0" w:space="0" w:color="auto"/>
      </w:divBdr>
    </w:div>
    <w:div w:id="2045590399">
      <w:bodyDiv w:val="1"/>
      <w:marLeft w:val="0"/>
      <w:marRight w:val="0"/>
      <w:marTop w:val="0"/>
      <w:marBottom w:val="0"/>
      <w:divBdr>
        <w:top w:val="none" w:sz="0" w:space="0" w:color="auto"/>
        <w:left w:val="none" w:sz="0" w:space="0" w:color="auto"/>
        <w:bottom w:val="none" w:sz="0" w:space="0" w:color="auto"/>
        <w:right w:val="none" w:sz="0" w:space="0" w:color="auto"/>
      </w:divBdr>
    </w:div>
    <w:div w:id="2052459282">
      <w:bodyDiv w:val="1"/>
      <w:marLeft w:val="0"/>
      <w:marRight w:val="0"/>
      <w:marTop w:val="0"/>
      <w:marBottom w:val="0"/>
      <w:divBdr>
        <w:top w:val="none" w:sz="0" w:space="0" w:color="auto"/>
        <w:left w:val="none" w:sz="0" w:space="0" w:color="auto"/>
        <w:bottom w:val="none" w:sz="0" w:space="0" w:color="auto"/>
        <w:right w:val="none" w:sz="0" w:space="0" w:color="auto"/>
      </w:divBdr>
    </w:div>
    <w:div w:id="2083525930">
      <w:bodyDiv w:val="1"/>
      <w:marLeft w:val="0"/>
      <w:marRight w:val="0"/>
      <w:marTop w:val="0"/>
      <w:marBottom w:val="0"/>
      <w:divBdr>
        <w:top w:val="none" w:sz="0" w:space="0" w:color="auto"/>
        <w:left w:val="none" w:sz="0" w:space="0" w:color="auto"/>
        <w:bottom w:val="none" w:sz="0" w:space="0" w:color="auto"/>
        <w:right w:val="none" w:sz="0" w:space="0" w:color="auto"/>
      </w:divBdr>
      <w:divsChild>
        <w:div w:id="1844516332">
          <w:marLeft w:val="0"/>
          <w:marRight w:val="0"/>
          <w:marTop w:val="0"/>
          <w:marBottom w:val="0"/>
          <w:divBdr>
            <w:top w:val="none" w:sz="0" w:space="0" w:color="auto"/>
            <w:left w:val="none" w:sz="0" w:space="0" w:color="auto"/>
            <w:bottom w:val="none" w:sz="0" w:space="0" w:color="auto"/>
            <w:right w:val="none" w:sz="0" w:space="0" w:color="auto"/>
          </w:divBdr>
          <w:divsChild>
            <w:div w:id="1169490340">
              <w:marLeft w:val="0"/>
              <w:marRight w:val="0"/>
              <w:marTop w:val="0"/>
              <w:marBottom w:val="0"/>
              <w:divBdr>
                <w:top w:val="none" w:sz="0" w:space="0" w:color="auto"/>
                <w:left w:val="none" w:sz="0" w:space="0" w:color="auto"/>
                <w:bottom w:val="none" w:sz="0" w:space="0" w:color="auto"/>
                <w:right w:val="none" w:sz="0" w:space="0" w:color="auto"/>
              </w:divBdr>
              <w:divsChild>
                <w:div w:id="1321696160">
                  <w:marLeft w:val="0"/>
                  <w:marRight w:val="0"/>
                  <w:marTop w:val="0"/>
                  <w:marBottom w:val="0"/>
                  <w:divBdr>
                    <w:top w:val="none" w:sz="0" w:space="0" w:color="auto"/>
                    <w:left w:val="none" w:sz="0" w:space="0" w:color="auto"/>
                    <w:bottom w:val="none" w:sz="0" w:space="0" w:color="auto"/>
                    <w:right w:val="none" w:sz="0" w:space="0" w:color="auto"/>
                  </w:divBdr>
                  <w:divsChild>
                    <w:div w:id="1774588287">
                      <w:marLeft w:val="0"/>
                      <w:marRight w:val="0"/>
                      <w:marTop w:val="0"/>
                      <w:marBottom w:val="0"/>
                      <w:divBdr>
                        <w:top w:val="none" w:sz="0" w:space="0" w:color="auto"/>
                        <w:left w:val="none" w:sz="0" w:space="0" w:color="auto"/>
                        <w:bottom w:val="none" w:sz="0" w:space="0" w:color="auto"/>
                        <w:right w:val="none" w:sz="0" w:space="0" w:color="auto"/>
                      </w:divBdr>
                      <w:divsChild>
                        <w:div w:id="1956670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91272569">
      <w:bodyDiv w:val="1"/>
      <w:marLeft w:val="0"/>
      <w:marRight w:val="0"/>
      <w:marTop w:val="0"/>
      <w:marBottom w:val="0"/>
      <w:divBdr>
        <w:top w:val="none" w:sz="0" w:space="0" w:color="auto"/>
        <w:left w:val="none" w:sz="0" w:space="0" w:color="auto"/>
        <w:bottom w:val="none" w:sz="0" w:space="0" w:color="auto"/>
        <w:right w:val="none" w:sz="0" w:space="0" w:color="auto"/>
      </w:divBdr>
    </w:div>
    <w:div w:id="2103335456">
      <w:bodyDiv w:val="1"/>
      <w:marLeft w:val="0"/>
      <w:marRight w:val="0"/>
      <w:marTop w:val="0"/>
      <w:marBottom w:val="0"/>
      <w:divBdr>
        <w:top w:val="none" w:sz="0" w:space="0" w:color="auto"/>
        <w:left w:val="none" w:sz="0" w:space="0" w:color="auto"/>
        <w:bottom w:val="none" w:sz="0" w:space="0" w:color="auto"/>
        <w:right w:val="none" w:sz="0" w:space="0" w:color="auto"/>
      </w:divBdr>
    </w:div>
    <w:div w:id="2111509125">
      <w:bodyDiv w:val="1"/>
      <w:marLeft w:val="0"/>
      <w:marRight w:val="0"/>
      <w:marTop w:val="0"/>
      <w:marBottom w:val="0"/>
      <w:divBdr>
        <w:top w:val="none" w:sz="0" w:space="0" w:color="auto"/>
        <w:left w:val="none" w:sz="0" w:space="0" w:color="auto"/>
        <w:bottom w:val="none" w:sz="0" w:space="0" w:color="auto"/>
        <w:right w:val="none" w:sz="0" w:space="0" w:color="auto"/>
      </w:divBdr>
    </w:div>
    <w:div w:id="2113092051">
      <w:bodyDiv w:val="1"/>
      <w:marLeft w:val="0"/>
      <w:marRight w:val="0"/>
      <w:marTop w:val="0"/>
      <w:marBottom w:val="0"/>
      <w:divBdr>
        <w:top w:val="none" w:sz="0" w:space="0" w:color="auto"/>
        <w:left w:val="none" w:sz="0" w:space="0" w:color="auto"/>
        <w:bottom w:val="none" w:sz="0" w:space="0" w:color="auto"/>
        <w:right w:val="none" w:sz="0" w:space="0" w:color="auto"/>
      </w:divBdr>
    </w:div>
    <w:div w:id="2115663468">
      <w:bodyDiv w:val="1"/>
      <w:marLeft w:val="0"/>
      <w:marRight w:val="0"/>
      <w:marTop w:val="0"/>
      <w:marBottom w:val="0"/>
      <w:divBdr>
        <w:top w:val="none" w:sz="0" w:space="0" w:color="auto"/>
        <w:left w:val="none" w:sz="0" w:space="0" w:color="auto"/>
        <w:bottom w:val="none" w:sz="0" w:space="0" w:color="auto"/>
        <w:right w:val="none" w:sz="0" w:space="0" w:color="auto"/>
      </w:divBdr>
    </w:div>
    <w:div w:id="2138715835">
      <w:bodyDiv w:val="1"/>
      <w:marLeft w:val="0"/>
      <w:marRight w:val="0"/>
      <w:marTop w:val="0"/>
      <w:marBottom w:val="0"/>
      <w:divBdr>
        <w:top w:val="none" w:sz="0" w:space="0" w:color="auto"/>
        <w:left w:val="none" w:sz="0" w:space="0" w:color="auto"/>
        <w:bottom w:val="none" w:sz="0" w:space="0" w:color="auto"/>
        <w:right w:val="none" w:sz="0" w:space="0" w:color="auto"/>
      </w:divBdr>
    </w:div>
    <w:div w:id="2140568072">
      <w:bodyDiv w:val="1"/>
      <w:marLeft w:val="0"/>
      <w:marRight w:val="0"/>
      <w:marTop w:val="0"/>
      <w:marBottom w:val="0"/>
      <w:divBdr>
        <w:top w:val="none" w:sz="0" w:space="0" w:color="auto"/>
        <w:left w:val="none" w:sz="0" w:space="0" w:color="auto"/>
        <w:bottom w:val="none" w:sz="0" w:space="0" w:color="auto"/>
        <w:right w:val="none" w:sz="0" w:space="0" w:color="auto"/>
      </w:divBdr>
    </w:div>
    <w:div w:id="2141218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18" Type="http://schemas.openxmlformats.org/officeDocument/2006/relationships/hyperlink" Target="https://docs.cntd.ru/document/573114694" TargetMode="External"/><Relationship Id="rId3" Type="http://schemas.openxmlformats.org/officeDocument/2006/relationships/styles" Target="styles.xml"/><Relationship Id="rId21" Type="http://schemas.openxmlformats.org/officeDocument/2006/relationships/image" Target="media/image3.jpeg"/><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oter" Target="footer4.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footer" Target="footer6.xml"/><Relationship Id="rId10" Type="http://schemas.openxmlformats.org/officeDocument/2006/relationships/header" Target="header1.xml"/><Relationship Id="rId19" Type="http://schemas.openxmlformats.org/officeDocument/2006/relationships/header" Target="header5.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 Id="rId22" Type="http://schemas.openxmlformats.org/officeDocument/2006/relationships/image" Target="media/image4.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7D5567-9A7F-4767-A457-3C5AE068A8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8756</Words>
  <Characters>49912</Characters>
  <Application>Microsoft Office Word</Application>
  <DocSecurity>0</DocSecurity>
  <Lines>415</Lines>
  <Paragraphs>117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58551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ООО Архивариус;Алена В</dc:creator>
  <cp:keywords/>
  <dc:description/>
  <cp:lastModifiedBy>Мальцева Анастасия Владимировна</cp:lastModifiedBy>
  <cp:revision>5</cp:revision>
  <cp:lastPrinted>2021-09-24T10:47:00Z</cp:lastPrinted>
  <dcterms:created xsi:type="dcterms:W3CDTF">2021-12-16T04:26:00Z</dcterms:created>
  <dcterms:modified xsi:type="dcterms:W3CDTF">2022-01-14T08:48:00Z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833501094</vt:i4>
  </property>
</Properties>
</file>